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749"/>
        <w:gridCol w:w="5606"/>
      </w:tblGrid>
      <w:tr w:rsidR="00024436" w:rsidRPr="00E14EF4" w:rsidTr="00CE14D6">
        <w:trPr>
          <w:trHeight w:val="707"/>
        </w:trPr>
        <w:tc>
          <w:tcPr>
            <w:tcW w:w="3794" w:type="dxa"/>
          </w:tcPr>
          <w:p w:rsidR="00024436" w:rsidRDefault="00024436" w:rsidP="00D754E7">
            <w:pPr>
              <w:spacing w:beforeLines="80" w:before="192" w:after="0" w:line="360" w:lineRule="auto"/>
              <w:jc w:val="center"/>
            </w:pPr>
            <w:r w:rsidRPr="00E14EF4">
              <w:t>BỘ QUỐC PHÒNG</w:t>
            </w:r>
          </w:p>
          <w:p w:rsidR="00CE14D6" w:rsidRPr="00CE14D6" w:rsidRDefault="00CE14D6" w:rsidP="00CE14D6">
            <w:pPr>
              <w:spacing w:line="280" w:lineRule="exact"/>
              <w:jc w:val="center"/>
              <w:rPr>
                <w:b/>
              </w:rPr>
            </w:pPr>
            <w:r>
              <w:rPr>
                <w:b/>
              </w:rPr>
              <w:t>HỌC VIỆN KỸ THUẬT QUÂN SỰ</w:t>
            </w:r>
          </w:p>
        </w:tc>
        <w:tc>
          <w:tcPr>
            <w:tcW w:w="5684" w:type="dxa"/>
          </w:tcPr>
          <w:p w:rsidR="00CE14D6" w:rsidRPr="007E4AD7" w:rsidRDefault="00CE14D6" w:rsidP="00CE14D6">
            <w:pPr>
              <w:spacing w:line="280" w:lineRule="exact"/>
              <w:ind w:right="-108"/>
              <w:jc w:val="both"/>
              <w:rPr>
                <w:b/>
              </w:rPr>
            </w:pPr>
            <w:r w:rsidRPr="007E4AD7">
              <w:rPr>
                <w:b/>
              </w:rPr>
              <w:t xml:space="preserve">CỘNG HÒA XÃ HỘI CHỦ NGHĨA VIỆT </w:t>
            </w:r>
            <w:smartTag w:uri="urn:schemas-microsoft-com:office:smarttags" w:element="country-region">
              <w:smartTag w:uri="urn:schemas-microsoft-com:office:smarttags" w:element="place">
                <w:r w:rsidRPr="007E4AD7">
                  <w:rPr>
                    <w:b/>
                  </w:rPr>
                  <w:t>NAM</w:t>
                </w:r>
              </w:smartTag>
            </w:smartTag>
          </w:p>
          <w:p w:rsidR="00CE14D6" w:rsidRPr="007E4AD7" w:rsidRDefault="00CE14D6" w:rsidP="00CE14D6">
            <w:pPr>
              <w:spacing w:line="280" w:lineRule="exact"/>
              <w:ind w:right="-108"/>
              <w:jc w:val="center"/>
              <w:rPr>
                <w:b/>
                <w:sz w:val="28"/>
                <w:szCs w:val="28"/>
              </w:rPr>
            </w:pPr>
            <w:r w:rsidRPr="007E4AD7">
              <w:rPr>
                <w:b/>
                <w:sz w:val="28"/>
                <w:szCs w:val="28"/>
              </w:rPr>
              <w:t>Độc lập - Tự do - Hạnh phúc</w:t>
            </w:r>
          </w:p>
          <w:p w:rsidR="00CE14D6" w:rsidRPr="00E14EF4" w:rsidRDefault="00CE14D6" w:rsidP="00CE14D6">
            <w:pPr>
              <w:autoSpaceDE w:val="0"/>
              <w:autoSpaceDN w:val="0"/>
              <w:spacing w:after="0" w:line="280" w:lineRule="exact"/>
              <w:ind w:right="-108"/>
              <w:jc w:val="center"/>
            </w:pPr>
            <w:r w:rsidRPr="007E4AD7">
              <w:rPr>
                <w:b/>
              </w:rPr>
              <w:t>————————————</w:t>
            </w:r>
            <w:r w:rsidRPr="007E4AD7">
              <w:rPr>
                <w:i/>
              </w:rPr>
              <w:t xml:space="preserve">                                                                                </w:t>
            </w:r>
            <w:r w:rsidRPr="007E4AD7">
              <w:rPr>
                <w:i/>
                <w:sz w:val="28"/>
                <w:szCs w:val="28"/>
              </w:rPr>
              <w:t>……., ngày       tháng      năm</w:t>
            </w:r>
            <w:r w:rsidRPr="00E14EF4">
              <w:t xml:space="preserve"> </w:t>
            </w:r>
          </w:p>
        </w:tc>
      </w:tr>
      <w:tr w:rsidR="00024436" w:rsidRPr="00E14EF4">
        <w:trPr>
          <w:trHeight w:val="733"/>
        </w:trPr>
        <w:tc>
          <w:tcPr>
            <w:tcW w:w="9478" w:type="dxa"/>
            <w:gridSpan w:val="2"/>
            <w:tcBorders>
              <w:bottom w:val="single" w:sz="4" w:space="0" w:color="auto"/>
            </w:tcBorders>
          </w:tcPr>
          <w:p w:rsidR="00024436" w:rsidRPr="00E14EF4" w:rsidRDefault="00024436" w:rsidP="00D754E7">
            <w:pPr>
              <w:spacing w:beforeLines="80" w:before="192" w:after="0" w:line="360" w:lineRule="auto"/>
              <w:jc w:val="center"/>
              <w:rPr>
                <w:b/>
              </w:rPr>
            </w:pPr>
            <w:r w:rsidRPr="00E14EF4">
              <w:rPr>
                <w:b/>
              </w:rPr>
              <w:t>HỌC VIỆN KỸ THUẬT QUÂN SỰ</w:t>
            </w:r>
          </w:p>
        </w:tc>
      </w:tr>
    </w:tbl>
    <w:p w:rsidR="001355A6" w:rsidRPr="00E14EF4" w:rsidRDefault="001355A6" w:rsidP="00D754E7">
      <w:pPr>
        <w:spacing w:beforeLines="80" w:before="192" w:after="0" w:line="360" w:lineRule="auto"/>
        <w:jc w:val="center"/>
      </w:pPr>
    </w:p>
    <w:p w:rsidR="00024436" w:rsidRPr="00E14EF4" w:rsidRDefault="00AE3DC7" w:rsidP="00D754E7">
      <w:pPr>
        <w:spacing w:beforeLines="80" w:before="192" w:after="0" w:line="360" w:lineRule="auto"/>
        <w:jc w:val="center"/>
      </w:pPr>
      <w:r w:rsidRPr="00E14EF4">
        <w:rPr>
          <w:noProof/>
          <w:lang w:eastAsia="zh-CN"/>
        </w:rPr>
        <w:drawing>
          <wp:inline distT="0" distB="0" distL="0" distR="0">
            <wp:extent cx="1085215" cy="11328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215" cy="1132840"/>
                    </a:xfrm>
                    <a:prstGeom prst="rect">
                      <a:avLst/>
                    </a:prstGeom>
                    <a:noFill/>
                    <a:ln>
                      <a:noFill/>
                    </a:ln>
                  </pic:spPr>
                </pic:pic>
              </a:graphicData>
            </a:graphic>
          </wp:inline>
        </w:drawing>
      </w:r>
    </w:p>
    <w:p w:rsidR="00024436" w:rsidRPr="00E14EF4" w:rsidRDefault="00024436" w:rsidP="00D754E7">
      <w:pPr>
        <w:spacing w:beforeLines="80" w:before="192" w:after="0" w:line="360" w:lineRule="auto"/>
        <w:jc w:val="center"/>
      </w:pPr>
    </w:p>
    <w:p w:rsidR="00024436" w:rsidRPr="00E14EF4" w:rsidRDefault="00024436" w:rsidP="00D754E7">
      <w:pPr>
        <w:spacing w:beforeLines="80" w:before="192" w:after="0" w:line="360" w:lineRule="auto"/>
        <w:jc w:val="center"/>
      </w:pPr>
    </w:p>
    <w:p w:rsidR="00024436" w:rsidRPr="00E14EF4" w:rsidRDefault="00024436" w:rsidP="00D754E7">
      <w:pPr>
        <w:spacing w:beforeLines="80" w:before="192" w:after="0" w:line="360" w:lineRule="auto"/>
        <w:jc w:val="center"/>
      </w:pPr>
    </w:p>
    <w:p w:rsidR="00024436" w:rsidRPr="00E14EF4" w:rsidRDefault="00CE14D6" w:rsidP="00D754E7">
      <w:pPr>
        <w:spacing w:beforeLines="80" w:before="192" w:after="0" w:line="360" w:lineRule="auto"/>
        <w:jc w:val="center"/>
        <w:rPr>
          <w:b/>
          <w:sz w:val="38"/>
          <w:szCs w:val="44"/>
        </w:rPr>
      </w:pPr>
      <w:r w:rsidRPr="00BB60F0">
        <w:rPr>
          <w:b/>
          <w:sz w:val="28"/>
          <w:szCs w:val="28"/>
        </w:rPr>
        <w:t>ĐỀ ÁN MỞ NGÀNH ĐÀO TẠO TRÌNH ĐỘ TIẾN SĨ</w:t>
      </w:r>
    </w:p>
    <w:p w:rsidR="00024436" w:rsidRPr="00E14EF4" w:rsidRDefault="00024436" w:rsidP="00D754E7">
      <w:pPr>
        <w:spacing w:beforeLines="80" w:before="192" w:after="0" w:line="360" w:lineRule="auto"/>
        <w:jc w:val="center"/>
        <w:rPr>
          <w:b/>
          <w:sz w:val="32"/>
          <w:szCs w:val="32"/>
        </w:rPr>
      </w:pPr>
      <w:r w:rsidRPr="00E14EF4">
        <w:rPr>
          <w:b/>
          <w:sz w:val="32"/>
          <w:szCs w:val="32"/>
        </w:rPr>
        <w:t xml:space="preserve">NGÀNH </w:t>
      </w:r>
      <w:r w:rsidR="00E936E6" w:rsidRPr="00E14EF4">
        <w:rPr>
          <w:b/>
          <w:sz w:val="32"/>
          <w:szCs w:val="32"/>
        </w:rPr>
        <w:t>HỆ THỐNG THÔNG TIN</w:t>
      </w:r>
    </w:p>
    <w:p w:rsidR="00AB73A4" w:rsidRPr="00E14EF4" w:rsidRDefault="00AB73A4" w:rsidP="00D754E7">
      <w:pPr>
        <w:spacing w:beforeLines="80" w:before="192" w:after="0" w:line="360" w:lineRule="auto"/>
        <w:jc w:val="center"/>
        <w:rPr>
          <w:sz w:val="32"/>
          <w:szCs w:val="32"/>
        </w:rPr>
      </w:pPr>
      <w:r w:rsidRPr="00E14EF4">
        <w:rPr>
          <w:b/>
          <w:sz w:val="32"/>
          <w:szCs w:val="32"/>
        </w:rPr>
        <w:t xml:space="preserve">MÃ SỐ: </w:t>
      </w:r>
      <w:r w:rsidR="00C15BB6">
        <w:rPr>
          <w:b/>
          <w:sz w:val="32"/>
          <w:szCs w:val="32"/>
        </w:rPr>
        <w:t>9.48.01.04</w:t>
      </w:r>
    </w:p>
    <w:p w:rsidR="00024436" w:rsidRPr="00E14EF4" w:rsidRDefault="00024436" w:rsidP="00D754E7">
      <w:pPr>
        <w:spacing w:beforeLines="80" w:before="192" w:after="0" w:line="360" w:lineRule="auto"/>
        <w:jc w:val="center"/>
      </w:pPr>
    </w:p>
    <w:p w:rsidR="00F24323" w:rsidRPr="00E14EF4" w:rsidRDefault="00F24323" w:rsidP="00D754E7">
      <w:pPr>
        <w:spacing w:beforeLines="80" w:before="192" w:after="0" w:line="360" w:lineRule="auto"/>
        <w:jc w:val="center"/>
      </w:pPr>
    </w:p>
    <w:p w:rsidR="00351E6E" w:rsidRPr="00E14EF4" w:rsidRDefault="00351E6E" w:rsidP="00D754E7">
      <w:pPr>
        <w:spacing w:beforeLines="80" w:before="192" w:after="0" w:line="360" w:lineRule="auto"/>
        <w:jc w:val="center"/>
      </w:pPr>
    </w:p>
    <w:p w:rsidR="00F24323" w:rsidRPr="00E14EF4" w:rsidRDefault="00F24323" w:rsidP="00D754E7">
      <w:pPr>
        <w:spacing w:beforeLines="80" w:before="192" w:after="0" w:line="360" w:lineRule="auto"/>
        <w:jc w:val="center"/>
      </w:pPr>
    </w:p>
    <w:p w:rsidR="006E52AC" w:rsidRPr="00E14EF4" w:rsidRDefault="006E52AC" w:rsidP="00D754E7">
      <w:pPr>
        <w:spacing w:beforeLines="80" w:before="192" w:after="0" w:line="360" w:lineRule="auto"/>
        <w:jc w:val="both"/>
      </w:pPr>
    </w:p>
    <w:p w:rsidR="006E52AC" w:rsidRPr="00C93A1C" w:rsidRDefault="00024436" w:rsidP="00D754E7">
      <w:pPr>
        <w:spacing w:beforeLines="80" w:before="192" w:after="0" w:line="360" w:lineRule="auto"/>
        <w:jc w:val="center"/>
        <w:rPr>
          <w:b/>
          <w:lang w:val="fr-FR"/>
        </w:rPr>
      </w:pPr>
      <w:r w:rsidRPr="00C93A1C">
        <w:rPr>
          <w:b/>
          <w:lang w:val="fr-FR"/>
        </w:rPr>
        <w:t>HÀ NỘI</w:t>
      </w:r>
      <w:r w:rsidR="00576E6B" w:rsidRPr="00C93A1C">
        <w:rPr>
          <w:b/>
          <w:lang w:val="fr-FR"/>
        </w:rPr>
        <w:t>-</w:t>
      </w:r>
      <w:r w:rsidRPr="00C93A1C">
        <w:rPr>
          <w:b/>
          <w:lang w:val="fr-FR"/>
        </w:rPr>
        <w:t xml:space="preserve"> </w:t>
      </w:r>
      <w:r w:rsidR="003506AE" w:rsidRPr="00C93A1C">
        <w:rPr>
          <w:b/>
          <w:lang w:val="fr-FR"/>
        </w:rPr>
        <w:t>2018</w:t>
      </w:r>
      <w:r w:rsidR="006E52AC" w:rsidRPr="00C93A1C">
        <w:rPr>
          <w:b/>
          <w:lang w:val="fr-FR"/>
        </w:rPr>
        <w:br w:type="page"/>
      </w:r>
    </w:p>
    <w:p w:rsidR="00024436" w:rsidRPr="00C93A1C" w:rsidRDefault="00C25CAB" w:rsidP="002D1573">
      <w:pPr>
        <w:spacing w:before="0" w:after="0" w:line="240" w:lineRule="auto"/>
        <w:jc w:val="center"/>
        <w:rPr>
          <w:b/>
          <w:lang w:val="fr-FR"/>
        </w:rPr>
      </w:pPr>
      <w:r w:rsidRPr="00C93A1C">
        <w:rPr>
          <w:b/>
          <w:lang w:val="fr-FR"/>
        </w:rPr>
        <w:lastRenderedPageBreak/>
        <w:t>MỤC LỤC</w:t>
      </w:r>
    </w:p>
    <w:p w:rsidR="006B0180" w:rsidRPr="00C93A1C" w:rsidRDefault="00983B05" w:rsidP="001F6152">
      <w:pPr>
        <w:spacing w:before="0" w:after="0" w:line="240" w:lineRule="auto"/>
        <w:jc w:val="right"/>
        <w:rPr>
          <w:noProof/>
          <w:lang w:val="fr-FR"/>
        </w:rPr>
      </w:pPr>
      <w:r w:rsidRPr="00C93A1C">
        <w:rPr>
          <w:lang w:val="fr-FR"/>
        </w:rPr>
        <w:t>Trang</w:t>
      </w:r>
      <w:r w:rsidR="0040310B" w:rsidRPr="00E14EF4">
        <w:fldChar w:fldCharType="begin"/>
      </w:r>
      <w:r w:rsidR="002C626C" w:rsidRPr="00C93A1C">
        <w:rPr>
          <w:lang w:val="fr-FR"/>
        </w:rPr>
        <w:instrText xml:space="preserve"> TOC \o "1-3" \h \z \u </w:instrText>
      </w:r>
      <w:r w:rsidR="0040310B" w:rsidRPr="00E14EF4">
        <w:fldChar w:fldCharType="separate"/>
      </w:r>
    </w:p>
    <w:p w:rsidR="006B0180" w:rsidRDefault="00C93A1C">
      <w:pPr>
        <w:pStyle w:val="TOC1"/>
        <w:rPr>
          <w:rFonts w:asciiTheme="minorHAnsi" w:eastAsiaTheme="minorEastAsia" w:hAnsiTheme="minorHAnsi" w:cstheme="minorBidi"/>
          <w:b w:val="0"/>
          <w:sz w:val="22"/>
          <w:lang w:val="vi-VN" w:eastAsia="vi-VN"/>
        </w:rPr>
      </w:pPr>
      <w:hyperlink w:anchor="_Toc516691340" w:history="1">
        <w:r w:rsidR="006B0180" w:rsidRPr="00582800">
          <w:rPr>
            <w:rStyle w:val="Hyperlink"/>
          </w:rPr>
          <w:t>Phần 1. SỰ CẦN THIẾT PHẢI XÂY DỰNG ĐỀ ÁN</w:t>
        </w:r>
        <w:r w:rsidR="006B0180">
          <w:rPr>
            <w:webHidden/>
          </w:rPr>
          <w:tab/>
        </w:r>
        <w:r w:rsidR="0040310B">
          <w:rPr>
            <w:webHidden/>
          </w:rPr>
          <w:fldChar w:fldCharType="begin"/>
        </w:r>
        <w:r w:rsidR="006B0180">
          <w:rPr>
            <w:webHidden/>
          </w:rPr>
          <w:instrText xml:space="preserve"> PAGEREF _Toc516691340 \h </w:instrText>
        </w:r>
        <w:r w:rsidR="0040310B">
          <w:rPr>
            <w:webHidden/>
          </w:rPr>
        </w:r>
        <w:r w:rsidR="0040310B">
          <w:rPr>
            <w:webHidden/>
          </w:rPr>
          <w:fldChar w:fldCharType="separate"/>
        </w:r>
        <w:r w:rsidR="001A1DA3">
          <w:rPr>
            <w:webHidden/>
          </w:rPr>
          <w:t>9</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1" w:history="1">
        <w:r w:rsidR="006B0180" w:rsidRPr="00582800">
          <w:rPr>
            <w:rStyle w:val="Hyperlink"/>
          </w:rPr>
          <w:t>1. Giới thiệu một vài nét về cơ sở đào tạo</w:t>
        </w:r>
        <w:r w:rsidR="006B0180">
          <w:rPr>
            <w:webHidden/>
          </w:rPr>
          <w:tab/>
        </w:r>
        <w:r w:rsidR="0040310B">
          <w:rPr>
            <w:webHidden/>
          </w:rPr>
          <w:fldChar w:fldCharType="begin"/>
        </w:r>
        <w:r w:rsidR="006B0180">
          <w:rPr>
            <w:webHidden/>
          </w:rPr>
          <w:instrText xml:space="preserve"> PAGEREF _Toc516691341 \h </w:instrText>
        </w:r>
        <w:r w:rsidR="0040310B">
          <w:rPr>
            <w:webHidden/>
          </w:rPr>
        </w:r>
        <w:r w:rsidR="0040310B">
          <w:rPr>
            <w:webHidden/>
          </w:rPr>
          <w:fldChar w:fldCharType="separate"/>
        </w:r>
        <w:r w:rsidR="001A1DA3">
          <w:rPr>
            <w:webHidden/>
          </w:rPr>
          <w:t>9</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2" w:history="1">
        <w:r w:rsidR="006B0180" w:rsidRPr="00582800">
          <w:rPr>
            <w:rStyle w:val="Hyperlink"/>
          </w:rPr>
          <w:t>2. Nhu cầu về nguồn nhân lực trình độ tiến sĩ của ngành Hệ thống Thông tin</w:t>
        </w:r>
        <w:r w:rsidR="006B0180">
          <w:rPr>
            <w:webHidden/>
          </w:rPr>
          <w:tab/>
        </w:r>
        <w:r w:rsidR="0040310B">
          <w:rPr>
            <w:webHidden/>
          </w:rPr>
          <w:fldChar w:fldCharType="begin"/>
        </w:r>
        <w:r w:rsidR="006B0180">
          <w:rPr>
            <w:webHidden/>
          </w:rPr>
          <w:instrText xml:space="preserve"> PAGEREF _Toc516691342 \h </w:instrText>
        </w:r>
        <w:r w:rsidR="0040310B">
          <w:rPr>
            <w:webHidden/>
          </w:rPr>
        </w:r>
        <w:r w:rsidR="0040310B">
          <w:rPr>
            <w:webHidden/>
          </w:rPr>
          <w:fldChar w:fldCharType="separate"/>
        </w:r>
        <w:r w:rsidR="001A1DA3">
          <w:rPr>
            <w:webHidden/>
          </w:rPr>
          <w:t>10</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3" w:history="1">
        <w:r w:rsidR="006B0180" w:rsidRPr="00582800">
          <w:rPr>
            <w:rStyle w:val="Hyperlink"/>
          </w:rPr>
          <w:t>3. Giới thiệu về Khoa sẽ trực tiếp đảm nhận nhiệm vụ đào tạo ngành đăng ký đào tạo</w:t>
        </w:r>
        <w:r w:rsidR="006B0180">
          <w:rPr>
            <w:webHidden/>
          </w:rPr>
          <w:tab/>
        </w:r>
        <w:r w:rsidR="0040310B">
          <w:rPr>
            <w:webHidden/>
          </w:rPr>
          <w:fldChar w:fldCharType="begin"/>
        </w:r>
        <w:r w:rsidR="006B0180">
          <w:rPr>
            <w:webHidden/>
          </w:rPr>
          <w:instrText xml:space="preserve"> PAGEREF _Toc516691343 \h </w:instrText>
        </w:r>
        <w:r w:rsidR="0040310B">
          <w:rPr>
            <w:webHidden/>
          </w:rPr>
        </w:r>
        <w:r w:rsidR="0040310B">
          <w:rPr>
            <w:webHidden/>
          </w:rPr>
          <w:fldChar w:fldCharType="separate"/>
        </w:r>
        <w:r w:rsidR="001A1DA3">
          <w:rPr>
            <w:webHidden/>
          </w:rPr>
          <w:t>10</w:t>
        </w:r>
        <w:r w:rsidR="0040310B">
          <w:rPr>
            <w:webHidden/>
          </w:rPr>
          <w:fldChar w:fldCharType="end"/>
        </w:r>
      </w:hyperlink>
    </w:p>
    <w:p w:rsidR="006B0180" w:rsidRDefault="00C93A1C">
      <w:pPr>
        <w:pStyle w:val="TOC2"/>
        <w:tabs>
          <w:tab w:val="left" w:pos="780"/>
        </w:tabs>
        <w:rPr>
          <w:rFonts w:asciiTheme="minorHAnsi" w:eastAsiaTheme="minorEastAsia" w:hAnsiTheme="minorHAnsi" w:cstheme="minorBidi"/>
          <w:sz w:val="22"/>
          <w:lang w:val="vi-VN" w:eastAsia="vi-VN"/>
        </w:rPr>
      </w:pPr>
      <w:hyperlink w:anchor="_Toc516691344" w:history="1">
        <w:r w:rsidR="006B0180" w:rsidRPr="00582800">
          <w:rPr>
            <w:rStyle w:val="Hyperlink"/>
          </w:rPr>
          <w:t>4.</w:t>
        </w:r>
        <w:r w:rsidR="006B0180">
          <w:rPr>
            <w:rFonts w:asciiTheme="minorHAnsi" w:eastAsiaTheme="minorEastAsia" w:hAnsiTheme="minorHAnsi" w:cstheme="minorBidi"/>
            <w:sz w:val="22"/>
            <w:lang w:val="vi-VN" w:eastAsia="vi-VN"/>
          </w:rPr>
          <w:tab/>
        </w:r>
        <w:r w:rsidR="006B0180" w:rsidRPr="00582800">
          <w:rPr>
            <w:rStyle w:val="Hyperlink"/>
          </w:rPr>
          <w:t>Lý do đề nghị cho phép ngành đào tạo tiến sĩ ngành Hệ thống thông tin</w:t>
        </w:r>
        <w:r w:rsidR="006B0180">
          <w:rPr>
            <w:webHidden/>
          </w:rPr>
          <w:tab/>
        </w:r>
        <w:r w:rsidR="0040310B">
          <w:rPr>
            <w:webHidden/>
          </w:rPr>
          <w:fldChar w:fldCharType="begin"/>
        </w:r>
        <w:r w:rsidR="006B0180">
          <w:rPr>
            <w:webHidden/>
          </w:rPr>
          <w:instrText xml:space="preserve"> PAGEREF _Toc516691344 \h </w:instrText>
        </w:r>
        <w:r w:rsidR="0040310B">
          <w:rPr>
            <w:webHidden/>
          </w:rPr>
        </w:r>
        <w:r w:rsidR="0040310B">
          <w:rPr>
            <w:webHidden/>
          </w:rPr>
          <w:fldChar w:fldCharType="separate"/>
        </w:r>
        <w:r w:rsidR="001A1DA3">
          <w:rPr>
            <w:webHidden/>
          </w:rPr>
          <w:t>12</w:t>
        </w:r>
        <w:r w:rsidR="0040310B">
          <w:rPr>
            <w:webHidden/>
          </w:rPr>
          <w:fldChar w:fldCharType="end"/>
        </w:r>
      </w:hyperlink>
    </w:p>
    <w:p w:rsidR="006B0180" w:rsidRDefault="00C93A1C">
      <w:pPr>
        <w:pStyle w:val="TOC1"/>
        <w:rPr>
          <w:rFonts w:asciiTheme="minorHAnsi" w:eastAsiaTheme="minorEastAsia" w:hAnsiTheme="minorHAnsi" w:cstheme="minorBidi"/>
          <w:b w:val="0"/>
          <w:sz w:val="22"/>
          <w:lang w:val="vi-VN" w:eastAsia="vi-VN"/>
        </w:rPr>
      </w:pPr>
      <w:hyperlink w:anchor="_Toc516691345" w:history="1">
        <w:r w:rsidR="006B0180" w:rsidRPr="00582800">
          <w:rPr>
            <w:rStyle w:val="Hyperlink"/>
          </w:rPr>
          <w:t>Phần 2: NĂNG LỰC CỦA CƠ SỞ ĐÀO TẠO</w:t>
        </w:r>
        <w:r w:rsidR="006B0180">
          <w:rPr>
            <w:webHidden/>
          </w:rPr>
          <w:tab/>
        </w:r>
        <w:r w:rsidR="0040310B">
          <w:rPr>
            <w:webHidden/>
          </w:rPr>
          <w:fldChar w:fldCharType="begin"/>
        </w:r>
        <w:r w:rsidR="006B0180">
          <w:rPr>
            <w:webHidden/>
          </w:rPr>
          <w:instrText xml:space="preserve"> PAGEREF _Toc516691345 \h </w:instrText>
        </w:r>
        <w:r w:rsidR="0040310B">
          <w:rPr>
            <w:webHidden/>
          </w:rPr>
        </w:r>
        <w:r w:rsidR="0040310B">
          <w:rPr>
            <w:webHidden/>
          </w:rPr>
          <w:fldChar w:fldCharType="separate"/>
        </w:r>
        <w:r w:rsidR="001A1DA3">
          <w:rPr>
            <w:webHidden/>
          </w:rPr>
          <w:t>16</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6" w:history="1">
        <w:r w:rsidR="006B0180" w:rsidRPr="00582800">
          <w:rPr>
            <w:rStyle w:val="Hyperlink"/>
          </w:rPr>
          <w:t>1. Khái quát chung về quá trình đào tạo</w:t>
        </w:r>
        <w:r w:rsidR="006B0180">
          <w:rPr>
            <w:webHidden/>
          </w:rPr>
          <w:tab/>
        </w:r>
        <w:r w:rsidR="0040310B">
          <w:rPr>
            <w:webHidden/>
          </w:rPr>
          <w:fldChar w:fldCharType="begin"/>
        </w:r>
        <w:r w:rsidR="006B0180">
          <w:rPr>
            <w:webHidden/>
          </w:rPr>
          <w:instrText xml:space="preserve"> PAGEREF _Toc516691346 \h </w:instrText>
        </w:r>
        <w:r w:rsidR="0040310B">
          <w:rPr>
            <w:webHidden/>
          </w:rPr>
        </w:r>
        <w:r w:rsidR="0040310B">
          <w:rPr>
            <w:webHidden/>
          </w:rPr>
          <w:fldChar w:fldCharType="separate"/>
        </w:r>
        <w:r w:rsidR="001A1DA3">
          <w:rPr>
            <w:webHidden/>
          </w:rPr>
          <w:t>16</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7" w:history="1">
        <w:r w:rsidR="006B0180" w:rsidRPr="00582800">
          <w:rPr>
            <w:rStyle w:val="Hyperlink"/>
          </w:rPr>
          <w:t>2. Đội ngũ giảng viên, cán bộ cơ hữu</w:t>
        </w:r>
        <w:r w:rsidR="006B0180">
          <w:rPr>
            <w:webHidden/>
          </w:rPr>
          <w:tab/>
        </w:r>
        <w:r w:rsidR="0040310B">
          <w:rPr>
            <w:webHidden/>
          </w:rPr>
          <w:fldChar w:fldCharType="begin"/>
        </w:r>
        <w:r w:rsidR="006B0180">
          <w:rPr>
            <w:webHidden/>
          </w:rPr>
          <w:instrText xml:space="preserve"> PAGEREF _Toc516691347 \h </w:instrText>
        </w:r>
        <w:r w:rsidR="0040310B">
          <w:rPr>
            <w:webHidden/>
          </w:rPr>
        </w:r>
        <w:r w:rsidR="0040310B">
          <w:rPr>
            <w:webHidden/>
          </w:rPr>
          <w:fldChar w:fldCharType="separate"/>
        </w:r>
        <w:r w:rsidR="001A1DA3">
          <w:rPr>
            <w:webHidden/>
          </w:rPr>
          <w:t>23</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8" w:history="1">
        <w:r w:rsidR="006B0180" w:rsidRPr="00582800">
          <w:rPr>
            <w:rStyle w:val="Hyperlink"/>
          </w:rPr>
          <w:t>3. Cơ sở vật chất phục vụ đào tạo</w:t>
        </w:r>
        <w:r w:rsidR="006B0180">
          <w:rPr>
            <w:webHidden/>
          </w:rPr>
          <w:tab/>
        </w:r>
        <w:r w:rsidR="0040310B">
          <w:rPr>
            <w:webHidden/>
          </w:rPr>
          <w:fldChar w:fldCharType="begin"/>
        </w:r>
        <w:r w:rsidR="006B0180">
          <w:rPr>
            <w:webHidden/>
          </w:rPr>
          <w:instrText xml:space="preserve"> PAGEREF _Toc516691348 \h </w:instrText>
        </w:r>
        <w:r w:rsidR="0040310B">
          <w:rPr>
            <w:webHidden/>
          </w:rPr>
        </w:r>
        <w:r w:rsidR="0040310B">
          <w:rPr>
            <w:webHidden/>
          </w:rPr>
          <w:fldChar w:fldCharType="separate"/>
        </w:r>
        <w:r w:rsidR="001A1DA3">
          <w:rPr>
            <w:webHidden/>
          </w:rPr>
          <w:t>30</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49" w:history="1">
        <w:r w:rsidR="006B0180" w:rsidRPr="00582800">
          <w:rPr>
            <w:rStyle w:val="Hyperlink"/>
          </w:rPr>
          <w:t>4. Hoạt động nghiên cứu khoa học</w:t>
        </w:r>
        <w:r w:rsidR="006B0180">
          <w:rPr>
            <w:webHidden/>
          </w:rPr>
          <w:tab/>
        </w:r>
        <w:r w:rsidR="0040310B">
          <w:rPr>
            <w:webHidden/>
          </w:rPr>
          <w:fldChar w:fldCharType="begin"/>
        </w:r>
        <w:r w:rsidR="006B0180">
          <w:rPr>
            <w:webHidden/>
          </w:rPr>
          <w:instrText xml:space="preserve"> PAGEREF _Toc516691349 \h </w:instrText>
        </w:r>
        <w:r w:rsidR="0040310B">
          <w:rPr>
            <w:webHidden/>
          </w:rPr>
        </w:r>
        <w:r w:rsidR="0040310B">
          <w:rPr>
            <w:webHidden/>
          </w:rPr>
          <w:fldChar w:fldCharType="separate"/>
        </w:r>
        <w:r w:rsidR="001A1DA3">
          <w:rPr>
            <w:webHidden/>
          </w:rPr>
          <w:t>47</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0" w:history="1">
        <w:r w:rsidR="006B0180" w:rsidRPr="00582800">
          <w:rPr>
            <w:rStyle w:val="Hyperlink"/>
          </w:rPr>
          <w:t>4.1. Các đề tài nghiên cứu khoa học</w:t>
        </w:r>
        <w:r w:rsidR="006B0180">
          <w:rPr>
            <w:webHidden/>
          </w:rPr>
          <w:tab/>
        </w:r>
        <w:r w:rsidR="0040310B">
          <w:rPr>
            <w:webHidden/>
          </w:rPr>
          <w:fldChar w:fldCharType="begin"/>
        </w:r>
        <w:r w:rsidR="006B0180">
          <w:rPr>
            <w:webHidden/>
          </w:rPr>
          <w:instrText xml:space="preserve"> PAGEREF _Toc516691350 \h </w:instrText>
        </w:r>
        <w:r w:rsidR="0040310B">
          <w:rPr>
            <w:webHidden/>
          </w:rPr>
        </w:r>
        <w:r w:rsidR="0040310B">
          <w:rPr>
            <w:webHidden/>
          </w:rPr>
          <w:fldChar w:fldCharType="separate"/>
        </w:r>
        <w:r w:rsidR="001A1DA3">
          <w:rPr>
            <w:webHidden/>
          </w:rPr>
          <w:t>47</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1" w:history="1">
        <w:r w:rsidR="006B0180" w:rsidRPr="00582800">
          <w:rPr>
            <w:rStyle w:val="Hyperlink"/>
          </w:rPr>
          <w:t>4.2. Các hướng nghiên cứu đề tài luận văn, luận án và số lượng học viên/NCS có thể tiếp nhận</w:t>
        </w:r>
        <w:r w:rsidR="006B0180">
          <w:rPr>
            <w:webHidden/>
          </w:rPr>
          <w:tab/>
        </w:r>
        <w:r w:rsidR="0040310B">
          <w:rPr>
            <w:webHidden/>
          </w:rPr>
          <w:fldChar w:fldCharType="begin"/>
        </w:r>
        <w:r w:rsidR="006B0180">
          <w:rPr>
            <w:webHidden/>
          </w:rPr>
          <w:instrText xml:space="preserve"> PAGEREF _Toc516691351 \h </w:instrText>
        </w:r>
        <w:r w:rsidR="0040310B">
          <w:rPr>
            <w:webHidden/>
          </w:rPr>
        </w:r>
        <w:r w:rsidR="0040310B">
          <w:rPr>
            <w:webHidden/>
          </w:rPr>
          <w:fldChar w:fldCharType="separate"/>
        </w:r>
        <w:r w:rsidR="001A1DA3">
          <w:rPr>
            <w:webHidden/>
          </w:rPr>
          <w:t>54</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2" w:history="1">
        <w:r w:rsidR="006B0180" w:rsidRPr="00582800">
          <w:rPr>
            <w:rStyle w:val="Hyperlink"/>
          </w:rPr>
          <w:t>4.3. Các công trình đã công bố của giảng viên, nghiên cứu viên cơ hữu</w:t>
        </w:r>
        <w:r w:rsidR="006B0180">
          <w:rPr>
            <w:webHidden/>
          </w:rPr>
          <w:tab/>
        </w:r>
        <w:r w:rsidR="0040310B">
          <w:rPr>
            <w:webHidden/>
          </w:rPr>
          <w:fldChar w:fldCharType="begin"/>
        </w:r>
        <w:r w:rsidR="006B0180">
          <w:rPr>
            <w:webHidden/>
          </w:rPr>
          <w:instrText xml:space="preserve"> PAGEREF _Toc516691352 \h </w:instrText>
        </w:r>
        <w:r w:rsidR="0040310B">
          <w:rPr>
            <w:webHidden/>
          </w:rPr>
        </w:r>
        <w:r w:rsidR="0040310B">
          <w:rPr>
            <w:webHidden/>
          </w:rPr>
          <w:fldChar w:fldCharType="separate"/>
        </w:r>
        <w:r w:rsidR="001A1DA3">
          <w:rPr>
            <w:webHidden/>
          </w:rPr>
          <w:t>55</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53" w:history="1">
        <w:r w:rsidR="006B0180" w:rsidRPr="00582800">
          <w:rPr>
            <w:rStyle w:val="Hyperlink"/>
          </w:rPr>
          <w:t>5. Hợp tác quốc tế trong hoạt động đào tạo và nghiên cứu khoa học</w:t>
        </w:r>
        <w:r w:rsidR="006B0180">
          <w:rPr>
            <w:webHidden/>
          </w:rPr>
          <w:tab/>
        </w:r>
        <w:r w:rsidR="0040310B">
          <w:rPr>
            <w:webHidden/>
          </w:rPr>
          <w:fldChar w:fldCharType="begin"/>
        </w:r>
        <w:r w:rsidR="006B0180">
          <w:rPr>
            <w:webHidden/>
          </w:rPr>
          <w:instrText xml:space="preserve"> PAGEREF _Toc516691353 \h </w:instrText>
        </w:r>
        <w:r w:rsidR="0040310B">
          <w:rPr>
            <w:webHidden/>
          </w:rPr>
        </w:r>
        <w:r w:rsidR="0040310B">
          <w:rPr>
            <w:webHidden/>
          </w:rPr>
          <w:fldChar w:fldCharType="separate"/>
        </w:r>
        <w:r w:rsidR="001A1DA3">
          <w:rPr>
            <w:webHidden/>
          </w:rPr>
          <w:t>79</w:t>
        </w:r>
        <w:r w:rsidR="0040310B">
          <w:rPr>
            <w:webHidden/>
          </w:rPr>
          <w:fldChar w:fldCharType="end"/>
        </w:r>
      </w:hyperlink>
    </w:p>
    <w:p w:rsidR="006B0180" w:rsidRDefault="00C93A1C">
      <w:pPr>
        <w:pStyle w:val="TOC1"/>
        <w:rPr>
          <w:rFonts w:asciiTheme="minorHAnsi" w:eastAsiaTheme="minorEastAsia" w:hAnsiTheme="minorHAnsi" w:cstheme="minorBidi"/>
          <w:b w:val="0"/>
          <w:sz w:val="22"/>
          <w:lang w:val="vi-VN" w:eastAsia="vi-VN"/>
        </w:rPr>
      </w:pPr>
      <w:hyperlink w:anchor="_Toc516691354" w:history="1">
        <w:r w:rsidR="006B0180" w:rsidRPr="00582800">
          <w:rPr>
            <w:rStyle w:val="Hyperlink"/>
          </w:rPr>
          <w:t>Phần 3: CHƯƠNG TRÌNH VÀ KẾ HOẠCH ĐÀO TẠO</w:t>
        </w:r>
        <w:r w:rsidR="006B0180">
          <w:rPr>
            <w:webHidden/>
          </w:rPr>
          <w:tab/>
        </w:r>
        <w:r w:rsidR="0040310B">
          <w:rPr>
            <w:webHidden/>
          </w:rPr>
          <w:fldChar w:fldCharType="begin"/>
        </w:r>
        <w:r w:rsidR="006B0180">
          <w:rPr>
            <w:webHidden/>
          </w:rPr>
          <w:instrText xml:space="preserve"> PAGEREF _Toc516691354 \h </w:instrText>
        </w:r>
        <w:r w:rsidR="0040310B">
          <w:rPr>
            <w:webHidden/>
          </w:rPr>
        </w:r>
        <w:r w:rsidR="0040310B">
          <w:rPr>
            <w:webHidden/>
          </w:rPr>
          <w:fldChar w:fldCharType="separate"/>
        </w:r>
        <w:r w:rsidR="001A1DA3">
          <w:rPr>
            <w:webHidden/>
          </w:rPr>
          <w:t>80</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55" w:history="1">
        <w:r w:rsidR="006B0180" w:rsidRPr="00582800">
          <w:rPr>
            <w:rStyle w:val="Hyperlink"/>
          </w:rPr>
          <w:t>1. Chương trình đào tạo</w:t>
        </w:r>
        <w:r w:rsidR="006B0180">
          <w:rPr>
            <w:webHidden/>
          </w:rPr>
          <w:tab/>
        </w:r>
        <w:r w:rsidR="0040310B">
          <w:rPr>
            <w:webHidden/>
          </w:rPr>
          <w:fldChar w:fldCharType="begin"/>
        </w:r>
        <w:r w:rsidR="006B0180">
          <w:rPr>
            <w:webHidden/>
          </w:rPr>
          <w:instrText xml:space="preserve"> PAGEREF _Toc516691355 \h </w:instrText>
        </w:r>
        <w:r w:rsidR="0040310B">
          <w:rPr>
            <w:webHidden/>
          </w:rPr>
        </w:r>
        <w:r w:rsidR="0040310B">
          <w:rPr>
            <w:webHidden/>
          </w:rPr>
          <w:fldChar w:fldCharType="separate"/>
        </w:r>
        <w:r w:rsidR="001A1DA3">
          <w:rPr>
            <w:webHidden/>
          </w:rPr>
          <w:t>80</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6" w:history="1">
        <w:r w:rsidR="006B0180" w:rsidRPr="00582800">
          <w:rPr>
            <w:rStyle w:val="Hyperlink"/>
          </w:rPr>
          <w:t>1.1 Tóm tắt mục tiêu, yêu cầu nội dung chương trình đào tạo</w:t>
        </w:r>
        <w:r w:rsidR="006B0180">
          <w:rPr>
            <w:webHidden/>
          </w:rPr>
          <w:tab/>
        </w:r>
        <w:r w:rsidR="0040310B">
          <w:rPr>
            <w:webHidden/>
          </w:rPr>
          <w:fldChar w:fldCharType="begin"/>
        </w:r>
        <w:r w:rsidR="006B0180">
          <w:rPr>
            <w:webHidden/>
          </w:rPr>
          <w:instrText xml:space="preserve"> PAGEREF _Toc516691356 \h </w:instrText>
        </w:r>
        <w:r w:rsidR="0040310B">
          <w:rPr>
            <w:webHidden/>
          </w:rPr>
        </w:r>
        <w:r w:rsidR="0040310B">
          <w:rPr>
            <w:webHidden/>
          </w:rPr>
          <w:fldChar w:fldCharType="separate"/>
        </w:r>
        <w:r w:rsidR="001A1DA3">
          <w:rPr>
            <w:webHidden/>
          </w:rPr>
          <w:t>80</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7" w:history="1">
        <w:r w:rsidR="006B0180" w:rsidRPr="00582800">
          <w:rPr>
            <w:rStyle w:val="Hyperlink"/>
          </w:rPr>
          <w:t>1.2. Khung chương trình đào tạo</w:t>
        </w:r>
        <w:r w:rsidR="006B0180">
          <w:rPr>
            <w:webHidden/>
          </w:rPr>
          <w:tab/>
        </w:r>
        <w:r w:rsidR="0040310B">
          <w:rPr>
            <w:webHidden/>
          </w:rPr>
          <w:fldChar w:fldCharType="begin"/>
        </w:r>
        <w:r w:rsidR="006B0180">
          <w:rPr>
            <w:webHidden/>
          </w:rPr>
          <w:instrText xml:space="preserve"> PAGEREF _Toc516691357 \h </w:instrText>
        </w:r>
        <w:r w:rsidR="0040310B">
          <w:rPr>
            <w:webHidden/>
          </w:rPr>
        </w:r>
        <w:r w:rsidR="0040310B">
          <w:rPr>
            <w:webHidden/>
          </w:rPr>
          <w:fldChar w:fldCharType="separate"/>
        </w:r>
        <w:r w:rsidR="001A1DA3">
          <w:rPr>
            <w:webHidden/>
          </w:rPr>
          <w:t>82</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58" w:history="1">
        <w:r w:rsidR="006B0180" w:rsidRPr="00582800">
          <w:rPr>
            <w:rStyle w:val="Hyperlink"/>
          </w:rPr>
          <w:t>1.3. Dự kiến kế hoạch đào tạo</w:t>
        </w:r>
        <w:r w:rsidR="006B0180">
          <w:rPr>
            <w:webHidden/>
          </w:rPr>
          <w:tab/>
        </w:r>
        <w:r w:rsidR="0040310B">
          <w:rPr>
            <w:webHidden/>
          </w:rPr>
          <w:fldChar w:fldCharType="begin"/>
        </w:r>
        <w:r w:rsidR="006B0180">
          <w:rPr>
            <w:webHidden/>
          </w:rPr>
          <w:instrText xml:space="preserve"> PAGEREF _Toc516691358 \h </w:instrText>
        </w:r>
        <w:r w:rsidR="0040310B">
          <w:rPr>
            <w:webHidden/>
          </w:rPr>
        </w:r>
        <w:r w:rsidR="0040310B">
          <w:rPr>
            <w:webHidden/>
          </w:rPr>
          <w:fldChar w:fldCharType="separate"/>
        </w:r>
        <w:r w:rsidR="001A1DA3">
          <w:rPr>
            <w:webHidden/>
          </w:rPr>
          <w:t>88</w:t>
        </w:r>
        <w:r w:rsidR="0040310B">
          <w:rPr>
            <w:webHidden/>
          </w:rPr>
          <w:fldChar w:fldCharType="end"/>
        </w:r>
      </w:hyperlink>
    </w:p>
    <w:p w:rsidR="006B0180" w:rsidRDefault="00C93A1C">
      <w:pPr>
        <w:pStyle w:val="TOC2"/>
        <w:rPr>
          <w:rFonts w:asciiTheme="minorHAnsi" w:eastAsiaTheme="minorEastAsia" w:hAnsiTheme="minorHAnsi" w:cstheme="minorBidi"/>
          <w:sz w:val="22"/>
          <w:lang w:val="vi-VN" w:eastAsia="vi-VN"/>
        </w:rPr>
      </w:pPr>
      <w:hyperlink w:anchor="_Toc516691359" w:history="1">
        <w:r w:rsidR="006B0180" w:rsidRPr="00582800">
          <w:rPr>
            <w:rStyle w:val="Hyperlink"/>
          </w:rPr>
          <w:t>2. Kế hoạch tuyển sinh, đào tạo và đảm bảo chất lượng đào tạo</w:t>
        </w:r>
        <w:r w:rsidR="006B0180">
          <w:rPr>
            <w:webHidden/>
          </w:rPr>
          <w:tab/>
        </w:r>
        <w:r w:rsidR="0040310B">
          <w:rPr>
            <w:webHidden/>
          </w:rPr>
          <w:fldChar w:fldCharType="begin"/>
        </w:r>
        <w:r w:rsidR="006B0180">
          <w:rPr>
            <w:webHidden/>
          </w:rPr>
          <w:instrText xml:space="preserve"> PAGEREF _Toc516691359 \h </w:instrText>
        </w:r>
        <w:r w:rsidR="0040310B">
          <w:rPr>
            <w:webHidden/>
          </w:rPr>
        </w:r>
        <w:r w:rsidR="0040310B">
          <w:rPr>
            <w:webHidden/>
          </w:rPr>
          <w:fldChar w:fldCharType="separate"/>
        </w:r>
        <w:r w:rsidR="001A1DA3">
          <w:rPr>
            <w:webHidden/>
          </w:rPr>
          <w:t>90</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0" w:history="1">
        <w:r w:rsidR="006B0180" w:rsidRPr="00582800">
          <w:rPr>
            <w:rStyle w:val="Hyperlink"/>
          </w:rPr>
          <w:t>2.1. Kiến thức và kĩ năng trang bị cho người học về chuyên ngành; khả năng và vị trí công tác của người học sau khi tốt nghiệp</w:t>
        </w:r>
        <w:r w:rsidR="006B0180">
          <w:rPr>
            <w:webHidden/>
          </w:rPr>
          <w:tab/>
        </w:r>
        <w:r w:rsidR="0040310B">
          <w:rPr>
            <w:webHidden/>
          </w:rPr>
          <w:fldChar w:fldCharType="begin"/>
        </w:r>
        <w:r w:rsidR="006B0180">
          <w:rPr>
            <w:webHidden/>
          </w:rPr>
          <w:instrText xml:space="preserve"> PAGEREF _Toc516691360 \h </w:instrText>
        </w:r>
        <w:r w:rsidR="0040310B">
          <w:rPr>
            <w:webHidden/>
          </w:rPr>
        </w:r>
        <w:r w:rsidR="0040310B">
          <w:rPr>
            <w:webHidden/>
          </w:rPr>
          <w:fldChar w:fldCharType="separate"/>
        </w:r>
        <w:r w:rsidR="001A1DA3">
          <w:rPr>
            <w:webHidden/>
          </w:rPr>
          <w:t>90</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1" w:history="1">
        <w:r w:rsidR="006B0180" w:rsidRPr="00582800">
          <w:rPr>
            <w:rStyle w:val="Hyperlink"/>
          </w:rPr>
          <w:t>2.2. Danh mục những ngành phù hợp, ngành gần với ngành đề nghị cho phép đào tạo</w:t>
        </w:r>
        <w:r w:rsidR="006B0180">
          <w:rPr>
            <w:webHidden/>
          </w:rPr>
          <w:tab/>
        </w:r>
        <w:r w:rsidR="0040310B">
          <w:rPr>
            <w:webHidden/>
          </w:rPr>
          <w:fldChar w:fldCharType="begin"/>
        </w:r>
        <w:r w:rsidR="006B0180">
          <w:rPr>
            <w:webHidden/>
          </w:rPr>
          <w:instrText xml:space="preserve"> PAGEREF _Toc516691361 \h </w:instrText>
        </w:r>
        <w:r w:rsidR="0040310B">
          <w:rPr>
            <w:webHidden/>
          </w:rPr>
        </w:r>
        <w:r w:rsidR="0040310B">
          <w:rPr>
            <w:webHidden/>
          </w:rPr>
          <w:fldChar w:fldCharType="separate"/>
        </w:r>
        <w:r w:rsidR="001A1DA3">
          <w:rPr>
            <w:webHidden/>
          </w:rPr>
          <w:t>92</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2" w:history="1">
        <w:r w:rsidR="006B0180" w:rsidRPr="00582800">
          <w:rPr>
            <w:rStyle w:val="Hyperlink"/>
          </w:rPr>
          <w:t>2.3. Thời gian đào tạo</w:t>
        </w:r>
        <w:r w:rsidR="006B0180">
          <w:rPr>
            <w:webHidden/>
          </w:rPr>
          <w:tab/>
        </w:r>
        <w:r w:rsidR="0040310B">
          <w:rPr>
            <w:webHidden/>
          </w:rPr>
          <w:fldChar w:fldCharType="begin"/>
        </w:r>
        <w:r w:rsidR="006B0180">
          <w:rPr>
            <w:webHidden/>
          </w:rPr>
          <w:instrText xml:space="preserve"> PAGEREF _Toc516691362 \h </w:instrText>
        </w:r>
        <w:r w:rsidR="0040310B">
          <w:rPr>
            <w:webHidden/>
          </w:rPr>
        </w:r>
        <w:r w:rsidR="0040310B">
          <w:rPr>
            <w:webHidden/>
          </w:rPr>
          <w:fldChar w:fldCharType="separate"/>
        </w:r>
        <w:r w:rsidR="001A1DA3">
          <w:rPr>
            <w:webHidden/>
          </w:rPr>
          <w:t>93</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3" w:history="1">
        <w:r w:rsidR="006B0180" w:rsidRPr="00582800">
          <w:rPr>
            <w:rStyle w:val="Hyperlink"/>
          </w:rPr>
          <w:t>2.4. Thông tin tuyển sinh</w:t>
        </w:r>
        <w:r w:rsidR="006B0180">
          <w:rPr>
            <w:webHidden/>
          </w:rPr>
          <w:tab/>
        </w:r>
        <w:r w:rsidR="0040310B">
          <w:rPr>
            <w:webHidden/>
          </w:rPr>
          <w:fldChar w:fldCharType="begin"/>
        </w:r>
        <w:r w:rsidR="006B0180">
          <w:rPr>
            <w:webHidden/>
          </w:rPr>
          <w:instrText xml:space="preserve"> PAGEREF _Toc516691363 \h </w:instrText>
        </w:r>
        <w:r w:rsidR="0040310B">
          <w:rPr>
            <w:webHidden/>
          </w:rPr>
        </w:r>
        <w:r w:rsidR="0040310B">
          <w:rPr>
            <w:webHidden/>
          </w:rPr>
          <w:fldChar w:fldCharType="separate"/>
        </w:r>
        <w:r w:rsidR="001A1DA3">
          <w:rPr>
            <w:webHidden/>
          </w:rPr>
          <w:t>93</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4" w:history="1">
        <w:r w:rsidR="006B0180" w:rsidRPr="00582800">
          <w:rPr>
            <w:rStyle w:val="Hyperlink"/>
          </w:rPr>
          <w:t>2.5. Quy trình xét tuyển, thi tuyển nghiên cứu sinh</w:t>
        </w:r>
        <w:r w:rsidR="006B0180">
          <w:rPr>
            <w:webHidden/>
          </w:rPr>
          <w:tab/>
        </w:r>
        <w:r w:rsidR="0040310B">
          <w:rPr>
            <w:webHidden/>
          </w:rPr>
          <w:fldChar w:fldCharType="begin"/>
        </w:r>
        <w:r w:rsidR="006B0180">
          <w:rPr>
            <w:webHidden/>
          </w:rPr>
          <w:instrText xml:space="preserve"> PAGEREF _Toc516691364 \h </w:instrText>
        </w:r>
        <w:r w:rsidR="0040310B">
          <w:rPr>
            <w:webHidden/>
          </w:rPr>
        </w:r>
        <w:r w:rsidR="0040310B">
          <w:rPr>
            <w:webHidden/>
          </w:rPr>
          <w:fldChar w:fldCharType="separate"/>
        </w:r>
        <w:r w:rsidR="001A1DA3">
          <w:rPr>
            <w:webHidden/>
          </w:rPr>
          <w:t>95</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5" w:history="1">
        <w:r w:rsidR="006B0180" w:rsidRPr="00582800">
          <w:rPr>
            <w:rStyle w:val="Hyperlink"/>
          </w:rPr>
          <w:t>2.6. Danh mục các môn học bổ sung kiến thức</w:t>
        </w:r>
        <w:r w:rsidR="006B0180">
          <w:rPr>
            <w:webHidden/>
          </w:rPr>
          <w:tab/>
        </w:r>
        <w:r w:rsidR="0040310B">
          <w:rPr>
            <w:webHidden/>
          </w:rPr>
          <w:fldChar w:fldCharType="begin"/>
        </w:r>
        <w:r w:rsidR="006B0180">
          <w:rPr>
            <w:webHidden/>
          </w:rPr>
          <w:instrText xml:space="preserve"> PAGEREF _Toc516691365 \h </w:instrText>
        </w:r>
        <w:r w:rsidR="0040310B">
          <w:rPr>
            <w:webHidden/>
          </w:rPr>
        </w:r>
        <w:r w:rsidR="0040310B">
          <w:rPr>
            <w:webHidden/>
          </w:rPr>
          <w:fldChar w:fldCharType="separate"/>
        </w:r>
        <w:r w:rsidR="001A1DA3">
          <w:rPr>
            <w:webHidden/>
          </w:rPr>
          <w:t>96</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6" w:history="1">
        <w:r w:rsidR="006B0180" w:rsidRPr="00582800">
          <w:rPr>
            <w:rStyle w:val="Hyperlink"/>
          </w:rPr>
          <w:t>2.7. Dự kiến quy mô tuyển sinh</w:t>
        </w:r>
        <w:r w:rsidR="006B0180">
          <w:rPr>
            <w:webHidden/>
          </w:rPr>
          <w:tab/>
        </w:r>
        <w:r w:rsidR="0040310B">
          <w:rPr>
            <w:webHidden/>
          </w:rPr>
          <w:fldChar w:fldCharType="begin"/>
        </w:r>
        <w:r w:rsidR="006B0180">
          <w:rPr>
            <w:webHidden/>
          </w:rPr>
          <w:instrText xml:space="preserve"> PAGEREF _Toc516691366 \h </w:instrText>
        </w:r>
        <w:r w:rsidR="0040310B">
          <w:rPr>
            <w:webHidden/>
          </w:rPr>
        </w:r>
        <w:r w:rsidR="0040310B">
          <w:rPr>
            <w:webHidden/>
          </w:rPr>
          <w:fldChar w:fldCharType="separate"/>
        </w:r>
        <w:r w:rsidR="001A1DA3">
          <w:rPr>
            <w:webHidden/>
          </w:rPr>
          <w:t>96</w:t>
        </w:r>
        <w:r w:rsidR="0040310B">
          <w:rPr>
            <w:webHidden/>
          </w:rPr>
          <w:fldChar w:fldCharType="end"/>
        </w:r>
      </w:hyperlink>
    </w:p>
    <w:p w:rsidR="006B0180" w:rsidRDefault="00C93A1C">
      <w:pPr>
        <w:pStyle w:val="TOC3"/>
        <w:rPr>
          <w:rFonts w:asciiTheme="minorHAnsi" w:eastAsiaTheme="minorEastAsia" w:hAnsiTheme="minorHAnsi" w:cstheme="minorBidi"/>
          <w:sz w:val="22"/>
          <w:lang w:val="vi-VN" w:eastAsia="vi-VN"/>
        </w:rPr>
      </w:pPr>
      <w:hyperlink w:anchor="_Toc516691367" w:history="1">
        <w:r w:rsidR="006B0180" w:rsidRPr="00582800">
          <w:rPr>
            <w:rStyle w:val="Hyperlink"/>
          </w:rPr>
          <w:t>2.8. Yêu cầu đối với người tốt nghiệp</w:t>
        </w:r>
        <w:r w:rsidR="006B0180">
          <w:rPr>
            <w:webHidden/>
          </w:rPr>
          <w:tab/>
        </w:r>
        <w:r w:rsidR="0040310B">
          <w:rPr>
            <w:webHidden/>
          </w:rPr>
          <w:fldChar w:fldCharType="begin"/>
        </w:r>
        <w:r w:rsidR="006B0180">
          <w:rPr>
            <w:webHidden/>
          </w:rPr>
          <w:instrText xml:space="preserve"> PAGEREF _Toc516691367 \h </w:instrText>
        </w:r>
        <w:r w:rsidR="0040310B">
          <w:rPr>
            <w:webHidden/>
          </w:rPr>
        </w:r>
        <w:r w:rsidR="0040310B">
          <w:rPr>
            <w:webHidden/>
          </w:rPr>
          <w:fldChar w:fldCharType="separate"/>
        </w:r>
        <w:r w:rsidR="001A1DA3">
          <w:rPr>
            <w:webHidden/>
          </w:rPr>
          <w:t>96</w:t>
        </w:r>
        <w:r w:rsidR="0040310B">
          <w:rPr>
            <w:webHidden/>
          </w:rPr>
          <w:fldChar w:fldCharType="end"/>
        </w:r>
      </w:hyperlink>
    </w:p>
    <w:p w:rsidR="006B0180" w:rsidRDefault="00C93A1C">
      <w:pPr>
        <w:pStyle w:val="TOC1"/>
        <w:rPr>
          <w:rFonts w:asciiTheme="minorHAnsi" w:eastAsiaTheme="minorEastAsia" w:hAnsiTheme="minorHAnsi" w:cstheme="minorBidi"/>
          <w:b w:val="0"/>
          <w:sz w:val="22"/>
          <w:lang w:val="vi-VN" w:eastAsia="vi-VN"/>
        </w:rPr>
      </w:pPr>
      <w:hyperlink w:anchor="_Toc516691368" w:history="1">
        <w:r w:rsidR="006B0180" w:rsidRPr="00582800">
          <w:rPr>
            <w:rStyle w:val="Hyperlink"/>
          </w:rPr>
          <w:t>PHỤ LỤC: ĐỀ CƯƠNG CHI TIẾT CÁC HỌC PHẦN</w:t>
        </w:r>
        <w:r w:rsidR="006B0180">
          <w:rPr>
            <w:webHidden/>
          </w:rPr>
          <w:tab/>
        </w:r>
        <w:r w:rsidR="0040310B">
          <w:rPr>
            <w:webHidden/>
          </w:rPr>
          <w:fldChar w:fldCharType="begin"/>
        </w:r>
        <w:r w:rsidR="006B0180">
          <w:rPr>
            <w:webHidden/>
          </w:rPr>
          <w:instrText xml:space="preserve"> PAGEREF _Toc516691368 \h </w:instrText>
        </w:r>
        <w:r w:rsidR="0040310B">
          <w:rPr>
            <w:webHidden/>
          </w:rPr>
        </w:r>
        <w:r w:rsidR="0040310B">
          <w:rPr>
            <w:webHidden/>
          </w:rPr>
          <w:fldChar w:fldCharType="separate"/>
        </w:r>
        <w:r w:rsidR="001A1DA3">
          <w:rPr>
            <w:webHidden/>
          </w:rPr>
          <w:t>105</w:t>
        </w:r>
        <w:r w:rsidR="0040310B">
          <w:rPr>
            <w:webHidden/>
          </w:rPr>
          <w:fldChar w:fldCharType="end"/>
        </w:r>
      </w:hyperlink>
    </w:p>
    <w:p w:rsidR="006B0180" w:rsidRDefault="00C93A1C">
      <w:pPr>
        <w:pStyle w:val="TOC1"/>
        <w:tabs>
          <w:tab w:val="left" w:pos="780"/>
        </w:tabs>
        <w:rPr>
          <w:rFonts w:asciiTheme="minorHAnsi" w:eastAsiaTheme="minorEastAsia" w:hAnsiTheme="minorHAnsi" w:cstheme="minorBidi"/>
          <w:b w:val="0"/>
          <w:sz w:val="22"/>
          <w:lang w:val="vi-VN" w:eastAsia="vi-VN"/>
        </w:rPr>
      </w:pPr>
      <w:hyperlink w:anchor="_Toc516691369" w:history="1">
        <w:r w:rsidR="006B0180" w:rsidRPr="00582800">
          <w:rPr>
            <w:rStyle w:val="Hyperlink"/>
          </w:rPr>
          <w:t>I.</w:t>
        </w:r>
        <w:r w:rsidR="006B0180">
          <w:rPr>
            <w:rFonts w:asciiTheme="minorHAnsi" w:eastAsiaTheme="minorEastAsia" w:hAnsiTheme="minorHAnsi" w:cstheme="minorBidi"/>
            <w:b w:val="0"/>
            <w:sz w:val="22"/>
            <w:lang w:val="vi-VN" w:eastAsia="vi-VN"/>
          </w:rPr>
          <w:tab/>
        </w:r>
        <w:r w:rsidR="006B0180" w:rsidRPr="00582800">
          <w:rPr>
            <w:rStyle w:val="Hyperlink"/>
          </w:rPr>
          <w:t>HỌC PHẦN BẮT BUỘC</w:t>
        </w:r>
        <w:r w:rsidR="006B0180">
          <w:rPr>
            <w:webHidden/>
          </w:rPr>
          <w:tab/>
        </w:r>
        <w:r w:rsidR="0040310B">
          <w:rPr>
            <w:webHidden/>
          </w:rPr>
          <w:fldChar w:fldCharType="begin"/>
        </w:r>
        <w:r w:rsidR="006B0180">
          <w:rPr>
            <w:webHidden/>
          </w:rPr>
          <w:instrText xml:space="preserve"> PAGEREF _Toc516691369 \h </w:instrText>
        </w:r>
        <w:r w:rsidR="0040310B">
          <w:rPr>
            <w:webHidden/>
          </w:rPr>
        </w:r>
        <w:r w:rsidR="0040310B">
          <w:rPr>
            <w:webHidden/>
          </w:rPr>
          <w:fldChar w:fldCharType="separate"/>
        </w:r>
        <w:r w:rsidR="001A1DA3">
          <w:rPr>
            <w:webHidden/>
          </w:rPr>
          <w:t>106</w:t>
        </w:r>
        <w:r w:rsidR="0040310B">
          <w:rPr>
            <w:webHidden/>
          </w:rPr>
          <w:fldChar w:fldCharType="end"/>
        </w:r>
      </w:hyperlink>
    </w:p>
    <w:p w:rsidR="006B0180" w:rsidRDefault="00C93A1C">
      <w:pPr>
        <w:pStyle w:val="TOC1"/>
        <w:tabs>
          <w:tab w:val="left" w:pos="780"/>
        </w:tabs>
        <w:rPr>
          <w:rFonts w:asciiTheme="minorHAnsi" w:eastAsiaTheme="minorEastAsia" w:hAnsiTheme="minorHAnsi" w:cstheme="minorBidi"/>
          <w:b w:val="0"/>
          <w:sz w:val="22"/>
          <w:lang w:val="vi-VN" w:eastAsia="vi-VN"/>
        </w:rPr>
      </w:pPr>
      <w:hyperlink w:anchor="_Toc516691370" w:history="1">
        <w:r w:rsidR="006B0180" w:rsidRPr="00582800">
          <w:rPr>
            <w:rStyle w:val="Hyperlink"/>
          </w:rPr>
          <w:t>II.</w:t>
        </w:r>
        <w:r w:rsidR="006B0180">
          <w:rPr>
            <w:rFonts w:asciiTheme="minorHAnsi" w:eastAsiaTheme="minorEastAsia" w:hAnsiTheme="minorHAnsi" w:cstheme="minorBidi"/>
            <w:b w:val="0"/>
            <w:sz w:val="22"/>
            <w:lang w:val="vi-VN" w:eastAsia="vi-VN"/>
          </w:rPr>
          <w:tab/>
        </w:r>
        <w:r w:rsidR="006B0180" w:rsidRPr="00582800">
          <w:rPr>
            <w:rStyle w:val="Hyperlink"/>
          </w:rPr>
          <w:t>CÁC HỌC PHẦN TỰ CHỌN</w:t>
        </w:r>
        <w:r w:rsidR="006B0180">
          <w:rPr>
            <w:webHidden/>
          </w:rPr>
          <w:tab/>
        </w:r>
        <w:r w:rsidR="0040310B">
          <w:rPr>
            <w:webHidden/>
          </w:rPr>
          <w:fldChar w:fldCharType="begin"/>
        </w:r>
        <w:r w:rsidR="006B0180">
          <w:rPr>
            <w:webHidden/>
          </w:rPr>
          <w:instrText xml:space="preserve"> PAGEREF _Toc516691370 \h </w:instrText>
        </w:r>
        <w:r w:rsidR="0040310B">
          <w:rPr>
            <w:webHidden/>
          </w:rPr>
        </w:r>
        <w:r w:rsidR="0040310B">
          <w:rPr>
            <w:webHidden/>
          </w:rPr>
          <w:fldChar w:fldCharType="separate"/>
        </w:r>
        <w:r w:rsidR="001A1DA3">
          <w:rPr>
            <w:webHidden/>
          </w:rPr>
          <w:t>114</w:t>
        </w:r>
        <w:r w:rsidR="0040310B">
          <w:rPr>
            <w:webHidden/>
          </w:rPr>
          <w:fldChar w:fldCharType="end"/>
        </w:r>
      </w:hyperlink>
    </w:p>
    <w:p w:rsidR="006B0180" w:rsidRDefault="00C93A1C">
      <w:pPr>
        <w:pStyle w:val="TOC1"/>
        <w:tabs>
          <w:tab w:val="left" w:pos="880"/>
        </w:tabs>
        <w:rPr>
          <w:rFonts w:asciiTheme="minorHAnsi" w:eastAsiaTheme="minorEastAsia" w:hAnsiTheme="minorHAnsi" w:cstheme="minorBidi"/>
          <w:b w:val="0"/>
          <w:sz w:val="22"/>
          <w:lang w:val="vi-VN" w:eastAsia="vi-VN"/>
        </w:rPr>
      </w:pPr>
      <w:hyperlink w:anchor="_Toc516691371" w:history="1">
        <w:r w:rsidR="006B0180" w:rsidRPr="00582800">
          <w:rPr>
            <w:rStyle w:val="Hyperlink"/>
          </w:rPr>
          <w:t>III.</w:t>
        </w:r>
        <w:r w:rsidR="006B0180">
          <w:rPr>
            <w:rFonts w:asciiTheme="minorHAnsi" w:eastAsiaTheme="minorEastAsia" w:hAnsiTheme="minorHAnsi" w:cstheme="minorBidi"/>
            <w:b w:val="0"/>
            <w:sz w:val="22"/>
            <w:lang w:val="vi-VN" w:eastAsia="vi-VN"/>
          </w:rPr>
          <w:tab/>
        </w:r>
        <w:r w:rsidR="006B0180" w:rsidRPr="00582800">
          <w:rPr>
            <w:rStyle w:val="Hyperlink"/>
          </w:rPr>
          <w:t>CÁC CHUYÊN ĐỀ TIẾN SĨ</w:t>
        </w:r>
        <w:r w:rsidR="006B0180">
          <w:rPr>
            <w:webHidden/>
          </w:rPr>
          <w:tab/>
        </w:r>
        <w:r w:rsidR="0040310B">
          <w:rPr>
            <w:webHidden/>
          </w:rPr>
          <w:fldChar w:fldCharType="begin"/>
        </w:r>
        <w:r w:rsidR="006B0180">
          <w:rPr>
            <w:webHidden/>
          </w:rPr>
          <w:instrText xml:space="preserve"> PAGEREF _Toc516691371 \h </w:instrText>
        </w:r>
        <w:r w:rsidR="0040310B">
          <w:rPr>
            <w:webHidden/>
          </w:rPr>
        </w:r>
        <w:r w:rsidR="0040310B">
          <w:rPr>
            <w:webHidden/>
          </w:rPr>
          <w:fldChar w:fldCharType="separate"/>
        </w:r>
        <w:r w:rsidR="001A1DA3">
          <w:rPr>
            <w:webHidden/>
          </w:rPr>
          <w:t>167</w:t>
        </w:r>
        <w:r w:rsidR="0040310B">
          <w:rPr>
            <w:webHidden/>
          </w:rPr>
          <w:fldChar w:fldCharType="end"/>
        </w:r>
      </w:hyperlink>
    </w:p>
    <w:p w:rsidR="00E32C8D" w:rsidRDefault="0040310B" w:rsidP="00202FA4">
      <w:pPr>
        <w:spacing w:before="0" w:after="0" w:line="240" w:lineRule="auto"/>
        <w:jc w:val="both"/>
      </w:pPr>
      <w:r w:rsidRPr="00E14EF4">
        <w:fldChar w:fldCharType="end"/>
      </w:r>
      <w:bookmarkStart w:id="0" w:name="_Toc347064337"/>
    </w:p>
    <w:p w:rsidR="00E32C8D" w:rsidRDefault="00E32C8D">
      <w:pPr>
        <w:spacing w:before="0" w:after="0" w:line="240" w:lineRule="auto"/>
      </w:pPr>
      <w:r>
        <w:br w:type="page"/>
      </w:r>
    </w:p>
    <w:p w:rsidR="006F3FC4" w:rsidRPr="00E14EF4" w:rsidRDefault="006F3FC4" w:rsidP="00202FA4">
      <w:pPr>
        <w:spacing w:before="0" w:after="0" w:line="240" w:lineRule="auto"/>
        <w:jc w:val="both"/>
      </w:pPr>
    </w:p>
    <w:tbl>
      <w:tblPr>
        <w:tblpPr w:leftFromText="180" w:rightFromText="180" w:vertAnchor="text" w:horzAnchor="margin" w:tblpXSpec="center" w:tblpY="287"/>
        <w:tblW w:w="5158" w:type="pct"/>
        <w:tblBorders>
          <w:insideH w:val="single" w:sz="4" w:space="0" w:color="auto"/>
        </w:tblBorders>
        <w:tblLook w:val="01E0" w:firstRow="1" w:lastRow="1" w:firstColumn="1" w:lastColumn="1" w:noHBand="0" w:noVBand="0"/>
      </w:tblPr>
      <w:tblGrid>
        <w:gridCol w:w="4075"/>
        <w:gridCol w:w="5576"/>
      </w:tblGrid>
      <w:tr w:rsidR="00E43D57" w:rsidRPr="00E14EF4" w:rsidTr="00E43D57">
        <w:tc>
          <w:tcPr>
            <w:tcW w:w="2111" w:type="pct"/>
          </w:tcPr>
          <w:p w:rsidR="00E43D57" w:rsidRPr="00E14EF4" w:rsidRDefault="00E43D57">
            <w:pPr>
              <w:spacing w:line="312" w:lineRule="auto"/>
              <w:jc w:val="center"/>
              <w:rPr>
                <w:rFonts w:eastAsia="SimSun"/>
                <w:sz w:val="24"/>
                <w:szCs w:val="26"/>
                <w:lang w:eastAsia="zh-CN"/>
              </w:rPr>
            </w:pPr>
            <w:r w:rsidRPr="00E14EF4">
              <w:rPr>
                <w:rFonts w:eastAsia="SimSun"/>
                <w:szCs w:val="24"/>
                <w:lang w:eastAsia="zh-CN"/>
              </w:rPr>
              <w:br w:type="page"/>
            </w:r>
            <w:r w:rsidRPr="00E14EF4">
              <w:rPr>
                <w:rFonts w:eastAsia="SimSun"/>
                <w:sz w:val="24"/>
                <w:lang w:eastAsia="zh-CN"/>
              </w:rPr>
              <w:t>BỘ QUỐC PHÒNG</w:t>
            </w:r>
          </w:p>
          <w:p w:rsidR="00E43D57" w:rsidRPr="00E14EF4" w:rsidRDefault="00E53D62">
            <w:pPr>
              <w:widowControl w:val="0"/>
              <w:spacing w:line="312" w:lineRule="auto"/>
              <w:jc w:val="center"/>
              <w:rPr>
                <w:rFonts w:eastAsia="SimSun"/>
                <w:sz w:val="24"/>
                <w:lang w:eastAsia="zh-CN"/>
              </w:rPr>
            </w:pPr>
            <w:r>
              <w:rPr>
                <w:rFonts w:eastAsia="Times New Roman"/>
                <w:noProof/>
                <w:lang w:eastAsia="zh-CN"/>
              </w:rPr>
              <mc:AlternateContent>
                <mc:Choice Requires="wps">
                  <w:drawing>
                    <wp:anchor distT="4294967294" distB="4294967294" distL="114300" distR="114300" simplePos="0" relativeHeight="251658752" behindDoc="0" locked="0" layoutInCell="1" allowOverlap="1">
                      <wp:simplePos x="0" y="0"/>
                      <wp:positionH relativeFrom="column">
                        <wp:posOffset>552450</wp:posOffset>
                      </wp:positionH>
                      <wp:positionV relativeFrom="paragraph">
                        <wp:posOffset>177799</wp:posOffset>
                      </wp:positionV>
                      <wp:extent cx="1282700" cy="0"/>
                      <wp:effectExtent l="0" t="0" r="31750" b="1905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F00B4" id="Line 9"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5pt,14pt" to="14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Jhv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"/>
                  </w:pict>
                </mc:Fallback>
              </mc:AlternateContent>
            </w:r>
            <w:r w:rsidR="00E43D57" w:rsidRPr="00E14EF4">
              <w:rPr>
                <w:rFonts w:eastAsia="SimSun"/>
                <w:b/>
                <w:sz w:val="24"/>
                <w:lang w:eastAsia="zh-CN"/>
              </w:rPr>
              <w:t>HỌC VIỆN KỸ THUẬT QUÂN SỰ</w:t>
            </w:r>
          </w:p>
          <w:p w:rsidR="00E43D57" w:rsidRPr="00E14EF4" w:rsidRDefault="00E43D57">
            <w:pPr>
              <w:spacing w:line="240" w:lineRule="auto"/>
              <w:jc w:val="center"/>
              <w:rPr>
                <w:rFonts w:eastAsia="SimSun"/>
                <w:lang w:eastAsia="zh-CN"/>
              </w:rPr>
            </w:pPr>
          </w:p>
          <w:p w:rsidR="00E43D57" w:rsidRPr="00E14EF4" w:rsidRDefault="00E43D57">
            <w:pPr>
              <w:autoSpaceDN w:val="0"/>
              <w:spacing w:line="240" w:lineRule="auto"/>
              <w:jc w:val="center"/>
              <w:rPr>
                <w:rFonts w:eastAsia="SimSun"/>
                <w:szCs w:val="26"/>
                <w:lang w:eastAsia="zh-CN"/>
              </w:rPr>
            </w:pPr>
            <w:r w:rsidRPr="00E14EF4">
              <w:rPr>
                <w:rFonts w:eastAsia="SimSun"/>
                <w:lang w:val="ru-RU" w:eastAsia="zh-CN"/>
              </w:rPr>
              <w:t xml:space="preserve">Số: </w:t>
            </w:r>
            <w:r w:rsidRPr="00E14EF4">
              <w:rPr>
                <w:rFonts w:eastAsia="SimSun"/>
                <w:lang w:eastAsia="zh-CN"/>
              </w:rPr>
              <w:t xml:space="preserve">         /TTr-HVKTQS</w:t>
            </w:r>
          </w:p>
        </w:tc>
        <w:tc>
          <w:tcPr>
            <w:tcW w:w="2889" w:type="pct"/>
          </w:tcPr>
          <w:p w:rsidR="00E43D57" w:rsidRPr="00E14EF4" w:rsidRDefault="00E43D57">
            <w:pPr>
              <w:spacing w:line="312" w:lineRule="auto"/>
              <w:jc w:val="center"/>
              <w:rPr>
                <w:rFonts w:eastAsia="SimSun"/>
                <w:b/>
                <w:sz w:val="24"/>
                <w:szCs w:val="26"/>
                <w:lang w:val="en-AU" w:eastAsia="zh-CN"/>
              </w:rPr>
            </w:pPr>
            <w:r w:rsidRPr="00E14EF4">
              <w:rPr>
                <w:rFonts w:eastAsia="SimSun"/>
                <w:b/>
                <w:sz w:val="24"/>
                <w:lang w:val="en-AU" w:eastAsia="zh-CN"/>
              </w:rPr>
              <w:t>CỘNG HÒA XÃ HỘI CHỦ NGHĨA VIỆT NAM</w:t>
            </w:r>
          </w:p>
          <w:p w:rsidR="00E43D57" w:rsidRPr="00E14EF4" w:rsidRDefault="00E53D62">
            <w:pPr>
              <w:spacing w:line="312" w:lineRule="auto"/>
              <w:jc w:val="center"/>
              <w:rPr>
                <w:rFonts w:eastAsia="SimSun"/>
                <w:b/>
                <w:sz w:val="24"/>
                <w:lang w:eastAsia="zh-CN"/>
              </w:rPr>
            </w:pPr>
            <w:r>
              <w:rPr>
                <w:rFonts w:eastAsia="Times New Roman"/>
                <w:noProof/>
                <w:lang w:eastAsia="zh-CN"/>
              </w:rPr>
              <mc:AlternateContent>
                <mc:Choice Requires="wps">
                  <w:drawing>
                    <wp:anchor distT="4294967294" distB="4294967294" distL="114300" distR="114300" simplePos="0" relativeHeight="251657728" behindDoc="0" locked="0" layoutInCell="1" allowOverlap="1">
                      <wp:simplePos x="0" y="0"/>
                      <wp:positionH relativeFrom="column">
                        <wp:posOffset>793115</wp:posOffset>
                      </wp:positionH>
                      <wp:positionV relativeFrom="paragraph">
                        <wp:posOffset>183514</wp:posOffset>
                      </wp:positionV>
                      <wp:extent cx="1788160" cy="0"/>
                      <wp:effectExtent l="0" t="0" r="21590"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8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80680" id="Line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45pt,14.45pt" to="203.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92fEgIAACgEAAAOAAAAZHJzL2Uyb0RvYy54bWysU8GO2jAQvVfqP1i+QxIa2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"/>
                  </w:pict>
                </mc:Fallback>
              </mc:AlternateContent>
            </w:r>
            <w:r w:rsidR="00E43D57" w:rsidRPr="00E14EF4">
              <w:rPr>
                <w:rFonts w:eastAsia="SimSun"/>
                <w:b/>
                <w:sz w:val="24"/>
                <w:lang w:eastAsia="zh-CN"/>
              </w:rPr>
              <w:t>Độc lập - Tự do - Hạnh phúc</w:t>
            </w:r>
          </w:p>
          <w:p w:rsidR="00E43D57" w:rsidRPr="00E14EF4" w:rsidRDefault="00E43D57">
            <w:pPr>
              <w:spacing w:line="240" w:lineRule="auto"/>
              <w:jc w:val="center"/>
              <w:rPr>
                <w:rFonts w:eastAsia="SimSun"/>
                <w:i/>
                <w:lang w:val="en-AU" w:eastAsia="zh-CN"/>
              </w:rPr>
            </w:pPr>
          </w:p>
          <w:p w:rsidR="00E43D57" w:rsidRPr="00E14EF4" w:rsidRDefault="00E43D57">
            <w:pPr>
              <w:spacing w:line="240" w:lineRule="auto"/>
              <w:jc w:val="center"/>
              <w:rPr>
                <w:rFonts w:eastAsia="SimSun"/>
                <w:i/>
                <w:lang w:val="en-AU" w:eastAsia="zh-CN"/>
              </w:rPr>
            </w:pPr>
            <w:r w:rsidRPr="00E14EF4">
              <w:rPr>
                <w:rFonts w:eastAsia="SimSun"/>
                <w:i/>
                <w:lang w:val="en-AU" w:eastAsia="zh-CN"/>
              </w:rPr>
              <w:t>Hà Nội, ngày       thán</w:t>
            </w:r>
            <w:r w:rsidRPr="00E14EF4">
              <w:rPr>
                <w:rFonts w:eastAsia="SimSun"/>
                <w:i/>
                <w:lang w:eastAsia="zh-CN"/>
              </w:rPr>
              <w:t>g</w:t>
            </w:r>
            <w:r w:rsidR="00514400" w:rsidRPr="00E14EF4">
              <w:rPr>
                <w:rFonts w:eastAsia="SimSun"/>
                <w:i/>
                <w:lang w:val="en-AU" w:eastAsia="zh-CN"/>
              </w:rPr>
              <w:t xml:space="preserve">     năm </w:t>
            </w:r>
            <w:r w:rsidR="003506AE">
              <w:rPr>
                <w:rFonts w:eastAsia="SimSun"/>
                <w:i/>
                <w:lang w:val="en-AU" w:eastAsia="zh-CN"/>
              </w:rPr>
              <w:t>2018</w:t>
            </w:r>
          </w:p>
          <w:p w:rsidR="00E43D57" w:rsidRPr="00E14EF4" w:rsidRDefault="00E43D57">
            <w:pPr>
              <w:autoSpaceDN w:val="0"/>
              <w:spacing w:line="240" w:lineRule="auto"/>
              <w:jc w:val="center"/>
              <w:rPr>
                <w:rFonts w:eastAsia="SimSun"/>
                <w:b/>
                <w:szCs w:val="26"/>
                <w:lang w:val="en-AU" w:eastAsia="zh-CN"/>
              </w:rPr>
            </w:pPr>
          </w:p>
        </w:tc>
      </w:tr>
    </w:tbl>
    <w:p w:rsidR="00E43D57" w:rsidRPr="00E14EF4" w:rsidRDefault="00E43D57" w:rsidP="00E43D57">
      <w:pPr>
        <w:spacing w:line="240" w:lineRule="auto"/>
        <w:jc w:val="center"/>
        <w:rPr>
          <w:b/>
          <w:sz w:val="32"/>
          <w:szCs w:val="32"/>
          <w:lang w:val="en-GB"/>
        </w:rPr>
      </w:pPr>
    </w:p>
    <w:p w:rsidR="00E43D57" w:rsidRPr="00C93A1C" w:rsidRDefault="00E43D57" w:rsidP="0086035D">
      <w:pPr>
        <w:pStyle w:val="Chuong0"/>
        <w:rPr>
          <w:lang w:val="en-GB"/>
        </w:rPr>
      </w:pPr>
      <w:r w:rsidRPr="00C93A1C">
        <w:rPr>
          <w:lang w:val="en-GB"/>
        </w:rPr>
        <w:t>TỜ</w:t>
      </w:r>
      <w:r w:rsidR="001778B1" w:rsidRPr="00C93A1C">
        <w:rPr>
          <w:lang w:val="en-GB"/>
        </w:rPr>
        <w:t xml:space="preserve"> TRÌNH</w:t>
      </w:r>
    </w:p>
    <w:p w:rsidR="00E43D57" w:rsidRPr="00E14EF4" w:rsidRDefault="00E43D57" w:rsidP="00E43D57">
      <w:pPr>
        <w:spacing w:line="240" w:lineRule="auto"/>
        <w:ind w:left="-215" w:right="-147"/>
        <w:jc w:val="center"/>
        <w:rPr>
          <w:szCs w:val="26"/>
        </w:rPr>
      </w:pPr>
      <w:r w:rsidRPr="00E14EF4">
        <w:t xml:space="preserve">ĐỀ NGHỊ CHO PHÉP ĐÀO TẠO TRÌNH ĐỘ </w:t>
      </w:r>
      <w:r w:rsidR="00514400" w:rsidRPr="00E14EF4">
        <w:t>TIẾN</w:t>
      </w:r>
      <w:r w:rsidRPr="00E14EF4">
        <w:t xml:space="preserve"> SĨ</w:t>
      </w:r>
    </w:p>
    <w:p w:rsidR="00E43D57" w:rsidRPr="00E14EF4" w:rsidRDefault="006746A1" w:rsidP="00E43D57">
      <w:pPr>
        <w:spacing w:line="240" w:lineRule="auto"/>
        <w:jc w:val="center"/>
        <w:rPr>
          <w:sz w:val="24"/>
          <w:szCs w:val="24"/>
        </w:rPr>
      </w:pPr>
      <w:r w:rsidRPr="00E14EF4">
        <w:t>N</w:t>
      </w:r>
      <w:r w:rsidR="00E43D57" w:rsidRPr="00E14EF4">
        <w:t xml:space="preserve">gành </w:t>
      </w:r>
      <w:r w:rsidR="00ED49CF" w:rsidRPr="00E14EF4">
        <w:rPr>
          <w:b/>
        </w:rPr>
        <w:t>Hệ thống thông tin</w:t>
      </w:r>
    </w:p>
    <w:p w:rsidR="00E43D57" w:rsidRPr="00E14EF4" w:rsidRDefault="00E43D57" w:rsidP="00E43D57">
      <w:pPr>
        <w:spacing w:line="240" w:lineRule="auto"/>
        <w:jc w:val="center"/>
        <w:rPr>
          <w:szCs w:val="26"/>
        </w:rPr>
      </w:pPr>
      <w:r w:rsidRPr="00E14EF4">
        <w:t>Mã số</w:t>
      </w:r>
      <w:r w:rsidR="00E1476F" w:rsidRPr="00E14EF4">
        <w:t xml:space="preserve">: </w:t>
      </w:r>
      <w:r w:rsidR="00C15BB6">
        <w:rPr>
          <w:b/>
        </w:rPr>
        <w:t>9.48.01.04</w:t>
      </w:r>
    </w:p>
    <w:p w:rsidR="00E43D57" w:rsidRPr="00E14EF4" w:rsidRDefault="00E43D57" w:rsidP="00E43D57">
      <w:pPr>
        <w:spacing w:line="240" w:lineRule="auto"/>
        <w:jc w:val="center"/>
      </w:pPr>
    </w:p>
    <w:p w:rsidR="00E43D57" w:rsidRPr="00E14EF4" w:rsidRDefault="00E43D57" w:rsidP="00E43D57">
      <w:pPr>
        <w:spacing w:line="240" w:lineRule="auto"/>
        <w:jc w:val="center"/>
        <w:rPr>
          <w:sz w:val="28"/>
          <w:szCs w:val="28"/>
        </w:rPr>
      </w:pPr>
      <w:r w:rsidRPr="00E14EF4">
        <w:rPr>
          <w:sz w:val="28"/>
          <w:szCs w:val="28"/>
        </w:rPr>
        <w:t>Kính gửi: Bộ Giáo dục và Đào tạo</w:t>
      </w:r>
    </w:p>
    <w:p w:rsidR="00E43D57" w:rsidRPr="00E14EF4" w:rsidRDefault="00E43D57" w:rsidP="00E43D57">
      <w:pPr>
        <w:spacing w:line="240" w:lineRule="auto"/>
        <w:ind w:firstLine="720"/>
        <w:jc w:val="both"/>
        <w:rPr>
          <w:szCs w:val="26"/>
        </w:rPr>
      </w:pPr>
    </w:p>
    <w:p w:rsidR="00AB73A4" w:rsidRPr="00E14EF4" w:rsidRDefault="00AB73A4" w:rsidP="00703E15">
      <w:pPr>
        <w:numPr>
          <w:ilvl w:val="0"/>
          <w:numId w:val="8"/>
        </w:numPr>
        <w:spacing w:line="312" w:lineRule="auto"/>
        <w:jc w:val="both"/>
        <w:rPr>
          <w:b/>
        </w:rPr>
      </w:pPr>
      <w:r w:rsidRPr="00E14EF4">
        <w:rPr>
          <w:b/>
        </w:rPr>
        <w:t>Lý do đề nghị cho phép đào tạo</w:t>
      </w:r>
    </w:p>
    <w:p w:rsidR="00ED49CF" w:rsidRPr="00E14EF4" w:rsidRDefault="00ED49CF" w:rsidP="00A87C51">
      <w:pPr>
        <w:spacing w:line="312" w:lineRule="auto"/>
        <w:ind w:firstLine="567"/>
        <w:jc w:val="both"/>
        <w:rPr>
          <w:szCs w:val="26"/>
        </w:rPr>
      </w:pPr>
      <w:r w:rsidRPr="00E14EF4">
        <w:rPr>
          <w:szCs w:val="26"/>
        </w:rPr>
        <w:t>Cùng với sự phát triển của nền kinh tế và hội nhập quốc tế, ngành công nghệ thông tin, với nền tảng là lĩnh vực tính toán và máy tính, đã phát triển vượt bậc, đưa Việt Nam trở thành một trong những nước phát triển nhanh về công nghệ thông tin (CNTT) và truyền thông (TT). Công nghệ thông tin và máy tính đã trở thành lĩnh vực không thể thiếu của nền kinh tế, trở thành "</w:t>
      </w:r>
      <w:r w:rsidRPr="00A87C51">
        <w:rPr>
          <w:szCs w:val="26"/>
        </w:rPr>
        <w:t>hạ tầng của hạ tầng</w:t>
      </w:r>
      <w:r w:rsidRPr="00E14EF4">
        <w:rPr>
          <w:szCs w:val="26"/>
        </w:rPr>
        <w:t>" trong phát triển kinh tế xã hội. Chính vì thế, Đảng và Chính phủ đã có những văn bản, định hướng phát triển lĩnh vực CNTT và máy tính, trong đó chú trọng phát triển nguồn nhân lực CNTT, nhất là nguồn nhân lực có trình độ cao. Cụ thể, Quyết định số 698/QĐ-TTg ngày 01/6/2009 của Thủ tướng chính phủ về phát triển nguồn nhân lực CNTT đến năm 2015, định hướng 2020 chỉ rõ: phát triển mạnh nguồn nhân lực CNTT nhằm đảm bảo đủ nhân lực phục vụ công cuộc xây dựng kinh tế tri thức và xã hội thông tin, sự nghiệp công nghiệp hóa, hiện đại hóa và hội nhập kinh tế quốc tế.  Chỉ thị số 58-CT/TW của Bộ Chính trị về đẩy mạnh ứng dụng và phát triển CNTT phục vụ sự nghiệp CNH, HĐH chỉ rõ: CNTT là một trong các động lực quan trọng nhất của sự phát triển, cùng với một số ngành công nghệ cao khác đang làm biến đổi sâu sắc đời sống kinh tế, văn hoá, xã hội của thế giới hiện đại. Bên cạnh đó, Thủ tướng chính phủ đã ban hành quyết định 911/QĐ-TT ngày 17/6/2010 về việc đào tạo 20000 tiến sĩ là giảng viên các trường đại học và cao đẳng.</w:t>
      </w:r>
    </w:p>
    <w:p w:rsidR="001D1FBA" w:rsidRPr="00E14EF4" w:rsidRDefault="001D1FBA" w:rsidP="00A87C51">
      <w:pPr>
        <w:spacing w:line="312" w:lineRule="auto"/>
        <w:ind w:firstLine="567"/>
        <w:jc w:val="both"/>
        <w:rPr>
          <w:szCs w:val="26"/>
        </w:rPr>
      </w:pPr>
      <w:r w:rsidRPr="00E14EF4">
        <w:rPr>
          <w:szCs w:val="26"/>
        </w:rPr>
        <w:lastRenderedPageBreak/>
        <w:t xml:space="preserve">Hệ thống thông tin (HTTT) là một trong những hướng phát triển mạnh của CNTT và máy tính, gần với nền kinh tế xã hội; đặc biệt trong giai đoạn cần nhân lực trình độ cao để hoạch định các hướng nghiên cứu và ứng dụng HTTT trong các tổ chức, doanh nghiệp, nhà trường. Nhu cầu về đào tạo nguồn nhân lực trình độ cao cho hoạch định, phát triển các HTTT trong lĩnh vực quốc phòng an ninh, trong các tổ chức, doanh nghiệp, trong hệ thống thương mại điện tử… là rất lớn. </w:t>
      </w:r>
    </w:p>
    <w:p w:rsidR="001D1FBA" w:rsidRPr="00E14EF4" w:rsidRDefault="00ED49CF" w:rsidP="001D1FBA">
      <w:pPr>
        <w:spacing w:line="312" w:lineRule="auto"/>
        <w:ind w:firstLine="567"/>
        <w:jc w:val="both"/>
        <w:rPr>
          <w:lang w:val="nl-NL"/>
        </w:rPr>
      </w:pPr>
      <w:r w:rsidRPr="00E14EF4">
        <w:rPr>
          <w:szCs w:val="26"/>
        </w:rPr>
        <w:t xml:space="preserve">Học viện Kỹ thuật Quân sự là trường đại học trọng điểm, đào tạo nguồn nhân lực trình độ cao phục vụ cho công tác nghiên cứu khoa học và đào tạo cho Nhà nước và Quân đội. Học viện được Bộ Giáo dục Đào tạo cho phép đào tạo trình độ tiến sĩ với 12 mã ngành; trong đó có ngành gần với lĩnh vực CNTT và máy tính như Cơ sở toán trong Tin học (mã số: </w:t>
      </w:r>
      <w:r w:rsidR="005B553E">
        <w:rPr>
          <w:sz w:val="28"/>
          <w:szCs w:val="28"/>
        </w:rPr>
        <w:t>9.46.0110</w:t>
      </w:r>
      <w:r w:rsidRPr="00E14EF4">
        <w:rPr>
          <w:szCs w:val="26"/>
        </w:rPr>
        <w:t xml:space="preserve">, trước đây là Bảo đảm toán học cho máy tính và hệ thống tính toán), Toán ứng dụng (mã số: </w:t>
      </w:r>
      <w:r w:rsidR="005B553E">
        <w:rPr>
          <w:sz w:val="28"/>
          <w:szCs w:val="28"/>
        </w:rPr>
        <w:t>9.46.0112</w:t>
      </w:r>
      <w:r w:rsidRPr="00E14EF4">
        <w:rPr>
          <w:szCs w:val="26"/>
        </w:rPr>
        <w:t>). Bên cạnh đó, Học viện KTQS có bề dày đào tạo cao học các ngành liên quan đến CNTT và máy tính như ngành Tin học (từ năm 2002),  ngành Hệ thống thông tin (từ năm 2005), ngành Khoa học Máy tính (từ năm 2005).</w:t>
      </w:r>
      <w:r w:rsidR="00556EE2">
        <w:rPr>
          <w:szCs w:val="26"/>
        </w:rPr>
        <w:t xml:space="preserve"> Trong 05 năm gần đây Học viện đã đào tạo được</w:t>
      </w:r>
      <w:r w:rsidR="008026CA">
        <w:rPr>
          <w:szCs w:val="26"/>
        </w:rPr>
        <w:t xml:space="preserve"> 561 kỹ sư và</w:t>
      </w:r>
      <w:r w:rsidR="00556EE2">
        <w:rPr>
          <w:szCs w:val="26"/>
        </w:rPr>
        <w:t xml:space="preserve"> 1128 thạc sĩ các ngành liên quan đến CNTT. </w:t>
      </w:r>
      <w:r w:rsidR="001D1FBA" w:rsidRPr="00E14EF4">
        <w:rPr>
          <w:szCs w:val="26"/>
        </w:rPr>
        <w:t>Để hoàn thiện hệ thống mã ngành đào tạo và đáp ứng nh</w:t>
      </w:r>
      <w:r w:rsidR="00A87C51">
        <w:rPr>
          <w:szCs w:val="26"/>
        </w:rPr>
        <w:t>u</w:t>
      </w:r>
      <w:r w:rsidR="001D1FBA" w:rsidRPr="00E14EF4">
        <w:rPr>
          <w:szCs w:val="26"/>
        </w:rPr>
        <w:t xml:space="preserve"> cầu đào tạo Tiến sĩ ngành Hệ thống thông tin trong Quân đội và nhà nước, việc mở ngành đào tạo trình độ Tiến sĩ ngành HTTT là cấp thiết.</w:t>
      </w:r>
    </w:p>
    <w:p w:rsidR="003A6E53" w:rsidRPr="00E14EF4" w:rsidRDefault="003A6E53" w:rsidP="00703E15">
      <w:pPr>
        <w:numPr>
          <w:ilvl w:val="0"/>
          <w:numId w:val="8"/>
        </w:numPr>
        <w:spacing w:line="312" w:lineRule="auto"/>
        <w:jc w:val="both"/>
        <w:rPr>
          <w:b/>
          <w:lang w:val="nl-NL"/>
        </w:rPr>
      </w:pPr>
      <w:r w:rsidRPr="00E14EF4">
        <w:rPr>
          <w:b/>
          <w:lang w:val="nl-NL"/>
        </w:rPr>
        <w:t>Giới thiệu về cơ sở đào tạo</w:t>
      </w:r>
    </w:p>
    <w:p w:rsidR="002129AF" w:rsidRPr="00D5283C" w:rsidRDefault="00F847BA" w:rsidP="00CE76F8">
      <w:pPr>
        <w:spacing w:line="312" w:lineRule="auto"/>
        <w:ind w:firstLine="567"/>
        <w:jc w:val="both"/>
        <w:rPr>
          <w:szCs w:val="26"/>
          <w:lang w:val="nl-NL"/>
        </w:rPr>
      </w:pPr>
      <w:r w:rsidRPr="00D5283C">
        <w:rPr>
          <w:szCs w:val="26"/>
          <w:lang w:val="nl-NL"/>
        </w:rPr>
        <w:t xml:space="preserve">Học viện Kỹ thuật Quân sự (Đại học Kỹ thuật Lê Quý Đôn - LQDTU) là trường đại học công lập của hệ thống đào tạo đại học Việt Nam, </w:t>
      </w:r>
      <w:r w:rsidR="00A87791">
        <w:rPr>
          <w:szCs w:val="26"/>
          <w:lang w:val="nl-NL"/>
        </w:rPr>
        <w:t>trở thành</w:t>
      </w:r>
      <w:r w:rsidRPr="00D5283C">
        <w:rPr>
          <w:szCs w:val="26"/>
          <w:lang w:val="nl-NL"/>
        </w:rPr>
        <w:t xml:space="preserve"> một trong 15 trường đại học trọng điểm quốc gia</w:t>
      </w:r>
      <w:r w:rsidR="00007331">
        <w:rPr>
          <w:szCs w:val="26"/>
          <w:lang w:val="nl-NL"/>
        </w:rPr>
        <w:t xml:space="preserve"> </w:t>
      </w:r>
      <w:r w:rsidR="00007331">
        <w:rPr>
          <w:lang w:val="nl-NL"/>
        </w:rPr>
        <w:t xml:space="preserve">(tính đến năm 2008) </w:t>
      </w:r>
      <w:r w:rsidR="00A87791">
        <w:rPr>
          <w:szCs w:val="26"/>
          <w:lang w:val="nl-NL"/>
        </w:rPr>
        <w:t xml:space="preserve"> theo</w:t>
      </w:r>
      <w:r w:rsidRPr="00D5283C">
        <w:rPr>
          <w:szCs w:val="26"/>
          <w:lang w:val="nl-NL"/>
        </w:rPr>
        <w:t xml:space="preserve"> QĐ số 177/TTg-KG ngày 31/1/2008. Học viện được thành lập từ ngày 28/10/1966. Trải qua gần 50 năm xây dựng và trưởng thành, Học viện đã đào tạo hơn 9000 kỹ sư quân sự, hơn 4200 thạc sĩ, hơn 200 tiến sĩ kỹ thuật cho đất nước. Về cơ cấu tổ chức, hiện nay, Học viện có 12 khoa, 03 viện và các trung tâm nghiên cứu với trên 60 bộ môn; có 13 phòng, ban chức năng, trong đó Phòng Sau đại học có nhiệm vụ chuyên trách quản lý, tổ chức đào tạo sau đại học. Đội ngũ cán bộ giảng dạy của Học viện hiện có gần 1000 giảng viên, trong đó có hơn 300 tiến sỹ khoa học và tiến sỹ; hơn 80 giáo sư, phó giáo sư; 33 nhà giáo nhân dân và nhà giáo ưu tú. Cho đến nay, Học viện Kỹ thuật Quân sự được giao nhiệm vụ đào tạo </w:t>
      </w:r>
      <w:r w:rsidR="00F66367">
        <w:rPr>
          <w:szCs w:val="26"/>
          <w:lang w:val="nl-NL"/>
        </w:rPr>
        <w:t>17</w:t>
      </w:r>
      <w:r w:rsidRPr="00D5283C">
        <w:rPr>
          <w:szCs w:val="26"/>
          <w:lang w:val="nl-NL"/>
        </w:rPr>
        <w:t xml:space="preserve"> chuyên ngành thạc sĩ và 12 chuyên ngành đào tạo tiến sĩ. Trong đó, sản phẩm của các chuyên ngành thạc sĩ Khoa học máy tính, Hệ thống thông tin, Kỹ thuật phần mềm, Kỹ thuật điện tử… có nhu cầu được đào tạo bậc tiến sĩ ngành HTTT</w:t>
      </w:r>
      <w:r w:rsidR="002129AF" w:rsidRPr="00D5283C">
        <w:rPr>
          <w:szCs w:val="26"/>
          <w:lang w:val="nl-NL"/>
        </w:rPr>
        <w:t>.</w:t>
      </w:r>
    </w:p>
    <w:p w:rsidR="000B197E" w:rsidRPr="00E1396A" w:rsidRDefault="000B197E" w:rsidP="000B197E">
      <w:pPr>
        <w:jc w:val="both"/>
        <w:rPr>
          <w:b/>
          <w:szCs w:val="26"/>
          <w:lang w:val="nl-NL"/>
        </w:rPr>
      </w:pPr>
      <w:r w:rsidRPr="00E1396A">
        <w:rPr>
          <w:b/>
          <w:szCs w:val="26"/>
          <w:lang w:val="nl-NL"/>
        </w:rPr>
        <w:t>Giới thiệu về Khoa sẽ trực tiếp đảm nhận nhiệm vụ đào tạo ngành đăng ký đào tạo.</w:t>
      </w:r>
    </w:p>
    <w:p w:rsidR="000B197E" w:rsidRPr="00D5283C" w:rsidRDefault="000B197E" w:rsidP="00CE76F8">
      <w:pPr>
        <w:spacing w:line="312" w:lineRule="auto"/>
        <w:ind w:firstLine="567"/>
        <w:jc w:val="both"/>
        <w:rPr>
          <w:szCs w:val="26"/>
          <w:lang w:val="nl-NL"/>
        </w:rPr>
      </w:pPr>
      <w:r w:rsidRPr="00D5283C">
        <w:rPr>
          <w:szCs w:val="26"/>
          <w:lang w:val="nl-NL"/>
        </w:rPr>
        <w:lastRenderedPageBreak/>
        <w:t>Khoa CNTT là một trong những khoa chuyên ngành trọng yếu của HVKTQS và có bề dày lịch sử phát triển.</w:t>
      </w:r>
      <w:r w:rsidR="000E58C0" w:rsidRPr="00D5283C">
        <w:rPr>
          <w:szCs w:val="26"/>
          <w:lang w:val="nl-NL"/>
        </w:rPr>
        <w:t xml:space="preserve"> </w:t>
      </w:r>
      <w:r w:rsidRPr="00D5283C">
        <w:rPr>
          <w:szCs w:val="26"/>
          <w:lang w:val="nl-NL"/>
        </w:rPr>
        <w:t>Lịch sử phát triển của Khoa CNTT có thể nói được bắt đầu việc hình thành Bộ môn Toán thuộc Khoa cơ bản ngay từ 1966. Năm 1993, Bộ môn Toán được đổi tên thành Bộ môn Toán Tin học để phản ánh thực tế là đã có đào tạo ngành tin học.</w:t>
      </w:r>
      <w:r w:rsidR="000E58C0" w:rsidRPr="00D5283C">
        <w:rPr>
          <w:szCs w:val="26"/>
          <w:lang w:val="nl-NL"/>
        </w:rPr>
        <w:t xml:space="preserve"> </w:t>
      </w:r>
      <w:r w:rsidRPr="00D5283C">
        <w:rPr>
          <w:szCs w:val="26"/>
          <w:lang w:val="nl-NL"/>
        </w:rPr>
        <w:t>Cho đến năm 1996, Bộ môn Toán Tin học chính thức tách ra và nâng lên thành Khoa Toán Tin học.</w:t>
      </w:r>
      <w:r w:rsidR="000E58C0" w:rsidRPr="00D5283C">
        <w:rPr>
          <w:szCs w:val="26"/>
          <w:lang w:val="nl-NL"/>
        </w:rPr>
        <w:t xml:space="preserve"> </w:t>
      </w:r>
      <w:r w:rsidRPr="00D5283C">
        <w:rPr>
          <w:szCs w:val="26"/>
          <w:lang w:val="nl-NL"/>
        </w:rPr>
        <w:t>Năm 1999, Khoa Toán Tin học đổi tên thành Khoa CNTT. Đến nay, Khoa đã xây dựng được đội ngũ giảng viên hoàn toàn có khả năng đáp ứng yêu cầu nhiệm vụ được giao, trong đó có 01 GS, 07 PGS, 16 GVC, 42 GV &amp; TG; và gần như toàn bộ các TS của Khoa được đào tạo từ nước ngoài. Giảng viên có trình độ TSKH,</w:t>
      </w:r>
      <w:r w:rsidR="000E58C0" w:rsidRPr="00D5283C">
        <w:rPr>
          <w:szCs w:val="26"/>
          <w:lang w:val="nl-NL"/>
        </w:rPr>
        <w:t xml:space="preserve"> </w:t>
      </w:r>
      <w:r w:rsidRPr="00D5283C">
        <w:rPr>
          <w:szCs w:val="26"/>
          <w:lang w:val="nl-NL"/>
        </w:rPr>
        <w:t xml:space="preserve">TS chiếm 40%, ThS chiếm </w:t>
      </w:r>
      <w:r w:rsidR="00F847BA" w:rsidRPr="00D5283C">
        <w:rPr>
          <w:szCs w:val="26"/>
          <w:lang w:val="nl-NL"/>
        </w:rPr>
        <w:t>45%, 15</w:t>
      </w:r>
      <w:r w:rsidRPr="00D5283C">
        <w:rPr>
          <w:szCs w:val="26"/>
          <w:lang w:val="nl-NL"/>
        </w:rPr>
        <w:t>% giảng viên còn lại có trình độ Đại học.</w:t>
      </w:r>
    </w:p>
    <w:p w:rsidR="000B197E" w:rsidRPr="00E1396A" w:rsidRDefault="000B197E" w:rsidP="00CE76F8">
      <w:pPr>
        <w:pStyle w:val="Default"/>
        <w:spacing w:before="120" w:after="120" w:line="312" w:lineRule="auto"/>
        <w:ind w:firstLine="567"/>
        <w:rPr>
          <w:rFonts w:ascii="Times New Roman" w:hAnsi="Times New Roman" w:cs="Times New Roman"/>
          <w:color w:val="auto"/>
          <w:sz w:val="26"/>
          <w:szCs w:val="26"/>
          <w:lang w:val="nl-NL"/>
        </w:rPr>
      </w:pPr>
      <w:r w:rsidRPr="00E1396A">
        <w:rPr>
          <w:rFonts w:ascii="Times New Roman" w:hAnsi="Times New Roman" w:cs="Times New Roman"/>
          <w:b/>
          <w:color w:val="auto"/>
          <w:sz w:val="26"/>
          <w:szCs w:val="26"/>
          <w:lang w:val="nl-NL"/>
        </w:rPr>
        <w:t>Tầm nhìn của Khoa CNTT</w:t>
      </w:r>
      <w:r w:rsidRPr="00E1396A">
        <w:rPr>
          <w:rFonts w:ascii="Times New Roman" w:hAnsi="Times New Roman" w:cs="Times New Roman"/>
          <w:color w:val="auto"/>
          <w:sz w:val="26"/>
          <w:szCs w:val="26"/>
          <w:lang w:val="nl-NL"/>
        </w:rPr>
        <w:t xml:space="preserve">: </w:t>
      </w:r>
      <w:r w:rsidRPr="00D5283C">
        <w:rPr>
          <w:rFonts w:ascii="Times New Roman" w:eastAsia="Calibri" w:hAnsi="Times New Roman" w:cs="Times New Roman"/>
          <w:color w:val="auto"/>
          <w:sz w:val="26"/>
          <w:szCs w:val="26"/>
          <w:lang w:val="nl-NL" w:bidi="ar-SA"/>
        </w:rPr>
        <w:t xml:space="preserve">Trở thành trung tâm nghiên cứu </w:t>
      </w:r>
      <w:r w:rsidR="000E58C0" w:rsidRPr="00D5283C">
        <w:rPr>
          <w:rFonts w:ascii="Times New Roman" w:eastAsia="Calibri" w:hAnsi="Times New Roman" w:cs="Times New Roman"/>
          <w:color w:val="auto"/>
          <w:sz w:val="26"/>
          <w:szCs w:val="26"/>
          <w:lang w:val="nl-NL" w:bidi="ar-SA"/>
        </w:rPr>
        <w:t>và</w:t>
      </w:r>
      <w:r w:rsidRPr="00D5283C">
        <w:rPr>
          <w:rFonts w:ascii="Times New Roman" w:eastAsia="Calibri" w:hAnsi="Times New Roman" w:cs="Times New Roman"/>
          <w:color w:val="auto"/>
          <w:sz w:val="26"/>
          <w:szCs w:val="26"/>
          <w:lang w:val="nl-NL" w:bidi="ar-SA"/>
        </w:rPr>
        <w:t xml:space="preserve"> đào tạo bậc đại học/sau đại học về CNTT có đẳng cấp quốc tế. </w:t>
      </w:r>
    </w:p>
    <w:p w:rsidR="000B197E" w:rsidRPr="00E1396A" w:rsidRDefault="000B197E" w:rsidP="00CE76F8">
      <w:pPr>
        <w:spacing w:line="312" w:lineRule="auto"/>
        <w:ind w:firstLine="567"/>
        <w:jc w:val="both"/>
        <w:rPr>
          <w:szCs w:val="26"/>
          <w:lang w:val="nl-NL"/>
        </w:rPr>
      </w:pPr>
      <w:r w:rsidRPr="00E1396A">
        <w:rPr>
          <w:b/>
          <w:szCs w:val="26"/>
          <w:lang w:val="nl-NL"/>
        </w:rPr>
        <w:t>Sứ mạng của Khoa CNTT</w:t>
      </w:r>
      <w:r w:rsidRPr="00E1396A">
        <w:rPr>
          <w:szCs w:val="26"/>
          <w:lang w:val="nl-NL"/>
        </w:rPr>
        <w:t xml:space="preserve">: Là trung tâm đào tạo và nghiên cứu tiên tiến hàng đầu của quốc gia góp phần đào tạo ra các kỹ sư CNTT chất lượng cao phục vụ nhiệm vụ quốc phòng cũng như sự nghiệp xây dựng và hiện đại hóa đất nước. </w:t>
      </w:r>
    </w:p>
    <w:p w:rsidR="000B197E" w:rsidRPr="00D5283C" w:rsidRDefault="000B197E" w:rsidP="00CE76F8">
      <w:pPr>
        <w:spacing w:line="312" w:lineRule="auto"/>
        <w:ind w:firstLine="567"/>
        <w:jc w:val="both"/>
        <w:rPr>
          <w:szCs w:val="26"/>
          <w:lang w:val="nl-NL"/>
        </w:rPr>
      </w:pPr>
      <w:r w:rsidRPr="00D5283C">
        <w:rPr>
          <w:szCs w:val="26"/>
          <w:lang w:val="nl-NL"/>
        </w:rPr>
        <w:t>Về đào tạo chuyên ngành CNTT, HVKTQS bắt đầu thực hiện thí điểm đào tạo 2 khóa KS Toán điều khiển từ 1978.</w:t>
      </w:r>
      <w:r w:rsidR="000E58C0" w:rsidRPr="00D5283C">
        <w:rPr>
          <w:szCs w:val="26"/>
          <w:lang w:val="nl-NL"/>
        </w:rPr>
        <w:t xml:space="preserve"> </w:t>
      </w:r>
      <w:r w:rsidRPr="00D5283C">
        <w:rPr>
          <w:szCs w:val="26"/>
          <w:lang w:val="nl-NL"/>
        </w:rPr>
        <w:t>Năm 1982, Đào tạo bậc Tiến sĩ chuyên ngành Toán học tính toán và Điều khiển toán học bắt đầu được thực hiện. Sự phát triển Khoa đặc biệt trở nên nhanh chóng vào cuối những năm 1980 và kết quả là sự ra đời của chương trình đào tạo chính quy dài hạn Kỹ sư Tin học theo QĐ 411/HL ngày 11/4/1992 của Giám đốc HVKTQS.</w:t>
      </w:r>
    </w:p>
    <w:p w:rsidR="000B197E" w:rsidRPr="00D5283C" w:rsidRDefault="000B197E" w:rsidP="00CE76F8">
      <w:pPr>
        <w:spacing w:line="312" w:lineRule="auto"/>
        <w:ind w:firstLine="567"/>
        <w:jc w:val="both"/>
        <w:rPr>
          <w:szCs w:val="26"/>
          <w:lang w:val="nl-NL"/>
        </w:rPr>
      </w:pPr>
      <w:r w:rsidRPr="00D5283C">
        <w:rPr>
          <w:szCs w:val="26"/>
          <w:lang w:val="nl-NL"/>
        </w:rPr>
        <w:t xml:space="preserve">Từ năm 2002, Khoa CNTT chính thức đào tạo Cao học CNTT theo QĐ 648/HV ngày 11/4/2002 của Giám đốc HVKTQS và tiếp tục phát triển đào tạo NCS. Riêng đối với chương trình đào tạo đại học chính quy ngành CNTT, Khoa đã tích cực đổi mới thường xuyên để theo kịp với sự phát triển nhanh chóng của CNTT. </w:t>
      </w:r>
    </w:p>
    <w:p w:rsidR="007B6700" w:rsidRPr="00E14EF4" w:rsidRDefault="007B6700" w:rsidP="00703E15">
      <w:pPr>
        <w:numPr>
          <w:ilvl w:val="0"/>
          <w:numId w:val="8"/>
        </w:numPr>
        <w:spacing w:line="312" w:lineRule="auto"/>
        <w:jc w:val="both"/>
        <w:rPr>
          <w:b/>
          <w:lang w:val="nl-NL"/>
        </w:rPr>
      </w:pPr>
      <w:r w:rsidRPr="00E14EF4">
        <w:rPr>
          <w:b/>
          <w:lang w:val="nl-NL"/>
        </w:rPr>
        <w:t>Về chuyên ngành đào tạo và chương trình đào tạo</w:t>
      </w:r>
    </w:p>
    <w:p w:rsidR="00F847BA" w:rsidRPr="00F847BA" w:rsidRDefault="00F847BA" w:rsidP="00F847BA">
      <w:pPr>
        <w:spacing w:line="312" w:lineRule="auto"/>
        <w:jc w:val="both"/>
        <w:rPr>
          <w:rFonts w:eastAsia="SimSun"/>
          <w:b/>
          <w:i/>
          <w:szCs w:val="24"/>
          <w:lang w:val="nl-NL" w:eastAsia="zh-CN"/>
        </w:rPr>
      </w:pPr>
      <w:r>
        <w:rPr>
          <w:rFonts w:eastAsia="SimSun"/>
          <w:b/>
          <w:i/>
          <w:szCs w:val="24"/>
          <w:lang w:val="nl-NL" w:eastAsia="zh-CN"/>
        </w:rPr>
        <w:t xml:space="preserve">- </w:t>
      </w:r>
      <w:r w:rsidRPr="00F847BA">
        <w:rPr>
          <w:rFonts w:eastAsia="SimSun"/>
          <w:b/>
          <w:i/>
          <w:szCs w:val="24"/>
          <w:lang w:val="nl-NL" w:eastAsia="zh-CN"/>
        </w:rPr>
        <w:t>Cơ sở pháp lý:</w:t>
      </w:r>
    </w:p>
    <w:p w:rsidR="00F847BA" w:rsidRPr="00F847BA" w:rsidRDefault="00F847BA" w:rsidP="001949C5">
      <w:pPr>
        <w:spacing w:line="312" w:lineRule="auto"/>
        <w:jc w:val="both"/>
        <w:rPr>
          <w:szCs w:val="26"/>
          <w:lang w:val="nl-NL"/>
        </w:rPr>
      </w:pPr>
      <w:r w:rsidRPr="00F847BA">
        <w:rPr>
          <w:szCs w:val="26"/>
          <w:lang w:val="nl-NL"/>
        </w:rPr>
        <w:t xml:space="preserve">- Chương trình đào tạo trình độ tiến sĩ ngành </w:t>
      </w:r>
      <w:r>
        <w:rPr>
          <w:szCs w:val="26"/>
          <w:lang w:val="nl-NL"/>
        </w:rPr>
        <w:t>HTTT</w:t>
      </w:r>
      <w:r w:rsidRPr="00F847BA">
        <w:rPr>
          <w:szCs w:val="26"/>
          <w:lang w:val="nl-NL"/>
        </w:rPr>
        <w:t xml:space="preserve"> được xây dựng theo “Quy chế </w:t>
      </w:r>
      <w:r w:rsidR="00F60BEB" w:rsidRPr="00F60BEB">
        <w:rPr>
          <w:szCs w:val="26"/>
          <w:lang w:val="nl-NL"/>
        </w:rPr>
        <w:t>Tuyển sinh và đào tạo trình độ tiến sĩ</w:t>
      </w:r>
      <w:r w:rsidR="00EC7A25">
        <w:rPr>
          <w:szCs w:val="26"/>
          <w:lang w:val="nl-NL"/>
        </w:rPr>
        <w:t xml:space="preserve"> tại </w:t>
      </w:r>
      <w:r w:rsidR="00EC7A25" w:rsidRPr="00F847BA">
        <w:rPr>
          <w:szCs w:val="26"/>
          <w:lang w:val="nl-NL"/>
        </w:rPr>
        <w:t>Thông tư số</w:t>
      </w:r>
      <w:r w:rsidR="00EC7A25">
        <w:rPr>
          <w:szCs w:val="26"/>
          <w:lang w:val="nl-NL"/>
        </w:rPr>
        <w:t xml:space="preserve"> 08</w:t>
      </w:r>
      <w:r w:rsidR="00EC7A25" w:rsidRPr="00F847BA">
        <w:rPr>
          <w:szCs w:val="26"/>
          <w:lang w:val="nl-NL"/>
        </w:rPr>
        <w:t>/20</w:t>
      </w:r>
      <w:r w:rsidR="00EC7A25">
        <w:rPr>
          <w:szCs w:val="26"/>
          <w:lang w:val="nl-NL"/>
        </w:rPr>
        <w:t>17</w:t>
      </w:r>
      <w:r w:rsidR="00EC7A25" w:rsidRPr="00F847BA">
        <w:rPr>
          <w:szCs w:val="26"/>
          <w:lang w:val="nl-NL"/>
        </w:rPr>
        <w:t>/TT-BGDĐT ngày 0</w:t>
      </w:r>
      <w:r w:rsidR="00EC7A25">
        <w:rPr>
          <w:szCs w:val="26"/>
          <w:lang w:val="nl-NL"/>
        </w:rPr>
        <w:t>4</w:t>
      </w:r>
      <w:r w:rsidR="00EC7A25" w:rsidRPr="00F847BA">
        <w:rPr>
          <w:szCs w:val="26"/>
          <w:lang w:val="nl-NL"/>
        </w:rPr>
        <w:t>/</w:t>
      </w:r>
      <w:r w:rsidR="00EC7A25">
        <w:rPr>
          <w:szCs w:val="26"/>
          <w:lang w:val="nl-NL"/>
        </w:rPr>
        <w:t>4</w:t>
      </w:r>
      <w:r w:rsidR="00EC7A25" w:rsidRPr="00F847BA">
        <w:rPr>
          <w:szCs w:val="26"/>
          <w:lang w:val="nl-NL"/>
        </w:rPr>
        <w:t>/20</w:t>
      </w:r>
      <w:r w:rsidR="00EC7A25">
        <w:rPr>
          <w:szCs w:val="26"/>
          <w:lang w:val="nl-NL"/>
        </w:rPr>
        <w:t>17</w:t>
      </w:r>
      <w:r w:rsidRPr="00F847BA">
        <w:rPr>
          <w:szCs w:val="26"/>
          <w:lang w:val="nl-NL"/>
        </w:rPr>
        <w:t>” của Bộ GD&amp;ĐT ban hành kèm theo Thông tư số</w:t>
      </w:r>
      <w:r w:rsidR="00F60BEB">
        <w:rPr>
          <w:szCs w:val="26"/>
          <w:lang w:val="nl-NL"/>
        </w:rPr>
        <w:t xml:space="preserve"> 0</w:t>
      </w:r>
      <w:r w:rsidR="00EC7A25">
        <w:rPr>
          <w:szCs w:val="26"/>
          <w:lang w:val="nl-NL"/>
        </w:rPr>
        <w:t>9</w:t>
      </w:r>
      <w:r w:rsidRPr="00F847BA">
        <w:rPr>
          <w:szCs w:val="26"/>
          <w:lang w:val="nl-NL"/>
        </w:rPr>
        <w:t>/20</w:t>
      </w:r>
      <w:r w:rsidR="00F60BEB">
        <w:rPr>
          <w:szCs w:val="26"/>
          <w:lang w:val="nl-NL"/>
        </w:rPr>
        <w:t>17</w:t>
      </w:r>
      <w:r w:rsidRPr="00F847BA">
        <w:rPr>
          <w:szCs w:val="26"/>
          <w:lang w:val="nl-NL"/>
        </w:rPr>
        <w:t>/TT-BGDĐT ngày 0</w:t>
      </w:r>
      <w:r w:rsidR="00F60BEB">
        <w:rPr>
          <w:szCs w:val="26"/>
          <w:lang w:val="nl-NL"/>
        </w:rPr>
        <w:t>4</w:t>
      </w:r>
      <w:r w:rsidRPr="00F847BA">
        <w:rPr>
          <w:szCs w:val="26"/>
          <w:lang w:val="nl-NL"/>
        </w:rPr>
        <w:t>/</w:t>
      </w:r>
      <w:r w:rsidR="00F60BEB">
        <w:rPr>
          <w:szCs w:val="26"/>
          <w:lang w:val="nl-NL"/>
        </w:rPr>
        <w:t>4</w:t>
      </w:r>
      <w:r w:rsidRPr="00F847BA">
        <w:rPr>
          <w:szCs w:val="26"/>
          <w:lang w:val="nl-NL"/>
        </w:rPr>
        <w:t>/20</w:t>
      </w:r>
      <w:r w:rsidR="00F60BEB">
        <w:rPr>
          <w:szCs w:val="26"/>
          <w:lang w:val="nl-NL"/>
        </w:rPr>
        <w:t>17</w:t>
      </w:r>
      <w:r w:rsidRPr="00F847BA">
        <w:rPr>
          <w:szCs w:val="26"/>
          <w:lang w:val="nl-NL"/>
        </w:rPr>
        <w:t xml:space="preserve"> của Bộ trưởng Bộ Giáo dục và Đào tạo về</w:t>
      </w:r>
      <w:r w:rsidR="001949C5">
        <w:rPr>
          <w:szCs w:val="26"/>
          <w:lang w:val="nl-NL"/>
        </w:rPr>
        <w:t xml:space="preserve"> </w:t>
      </w:r>
      <w:r w:rsidR="001949C5" w:rsidRPr="001949C5">
        <w:rPr>
          <w:szCs w:val="26"/>
          <w:lang w:val="nl-NL"/>
        </w:rPr>
        <w:t>Quy định điều kiện, trình tự, thủ tục mở ngành hoặc chuyên ngành đào tạo và đình chỉ tuyển sinh, thu hồi quyết định mở ngành hoặc chuyên ngành đào tạo trình độ thạc sĩ, trình độ tiến sĩ</w:t>
      </w:r>
      <w:r w:rsidRPr="00F847BA">
        <w:rPr>
          <w:szCs w:val="26"/>
          <w:lang w:val="nl-NL"/>
        </w:rPr>
        <w:t xml:space="preserve">. </w:t>
      </w:r>
    </w:p>
    <w:p w:rsidR="000B197E" w:rsidRPr="00E14EF4" w:rsidRDefault="00F847BA" w:rsidP="00394F7B">
      <w:pPr>
        <w:jc w:val="both"/>
        <w:rPr>
          <w:bCs/>
          <w:szCs w:val="26"/>
          <w:lang w:val="nl-NL"/>
        </w:rPr>
      </w:pPr>
      <w:r>
        <w:rPr>
          <w:rFonts w:eastAsia="SimSun"/>
          <w:b/>
          <w:i/>
          <w:szCs w:val="24"/>
          <w:lang w:val="nl-NL" w:eastAsia="zh-CN"/>
        </w:rPr>
        <w:lastRenderedPageBreak/>
        <w:t>-</w:t>
      </w:r>
      <w:r w:rsidR="000B197E" w:rsidRPr="00E14EF4">
        <w:rPr>
          <w:b/>
          <w:szCs w:val="26"/>
          <w:lang w:val="nl-NL"/>
        </w:rPr>
        <w:t xml:space="preserve"> </w:t>
      </w:r>
      <w:r w:rsidR="000B197E" w:rsidRPr="00394F7B">
        <w:rPr>
          <w:b/>
          <w:i/>
          <w:szCs w:val="26"/>
          <w:lang w:val="nl-NL"/>
        </w:rPr>
        <w:t xml:space="preserve">Tên </w:t>
      </w:r>
      <w:r w:rsidR="000B197E" w:rsidRPr="00394F7B">
        <w:rPr>
          <w:b/>
          <w:bCs/>
          <w:i/>
          <w:szCs w:val="26"/>
          <w:lang w:val="nl-NL"/>
        </w:rPr>
        <w:t>chương</w:t>
      </w:r>
      <w:r w:rsidR="000B197E" w:rsidRPr="00394F7B">
        <w:rPr>
          <w:b/>
          <w:i/>
          <w:szCs w:val="26"/>
          <w:lang w:val="nl-NL"/>
        </w:rPr>
        <w:t xml:space="preserve"> trình</w:t>
      </w:r>
      <w:r w:rsidR="000B197E" w:rsidRPr="00E14EF4">
        <w:rPr>
          <w:szCs w:val="26"/>
          <w:lang w:val="nl-NL"/>
        </w:rPr>
        <w:t>:</w:t>
      </w:r>
      <w:r w:rsidR="00394F7B">
        <w:rPr>
          <w:szCs w:val="26"/>
          <w:lang w:val="nl-NL"/>
        </w:rPr>
        <w:t xml:space="preserve"> </w:t>
      </w:r>
      <w:r w:rsidR="00394F7B">
        <w:rPr>
          <w:rFonts w:eastAsia="SimSun"/>
          <w:szCs w:val="24"/>
          <w:lang w:val="nl-NL" w:eastAsia="zh-CN"/>
        </w:rPr>
        <w:t xml:space="preserve">Chương trình đào tạo trình độ tiến sĩ ngành </w:t>
      </w:r>
      <w:r w:rsidR="000B197E" w:rsidRPr="00394F7B">
        <w:rPr>
          <w:szCs w:val="26"/>
          <w:lang w:val="nl-NL"/>
        </w:rPr>
        <w:t>Hệ thống thông tin</w:t>
      </w:r>
      <w:r w:rsidR="00394F7B">
        <w:rPr>
          <w:bCs/>
          <w:szCs w:val="26"/>
          <w:lang w:val="nl-NL"/>
        </w:rPr>
        <w:t xml:space="preserve"> (</w:t>
      </w:r>
      <w:r w:rsidR="000B197E" w:rsidRPr="00E14EF4">
        <w:rPr>
          <w:bCs/>
          <w:szCs w:val="26"/>
          <w:lang w:val="nl-NL"/>
        </w:rPr>
        <w:t xml:space="preserve">Mã số: </w:t>
      </w:r>
      <w:r w:rsidR="00C15BB6">
        <w:rPr>
          <w:b/>
          <w:bCs/>
          <w:szCs w:val="26"/>
          <w:lang w:val="nl-NL"/>
        </w:rPr>
        <w:t>9.48.01.04</w:t>
      </w:r>
      <w:r w:rsidR="00394F7B" w:rsidRPr="009A2BD3">
        <w:rPr>
          <w:bCs/>
          <w:szCs w:val="26"/>
          <w:lang w:val="nl-NL"/>
        </w:rPr>
        <w:t>)</w:t>
      </w:r>
    </w:p>
    <w:p w:rsidR="00394F7B" w:rsidRPr="00394F7B" w:rsidRDefault="00394F7B" w:rsidP="00394F7B">
      <w:pPr>
        <w:spacing w:line="312" w:lineRule="auto"/>
        <w:jc w:val="both"/>
        <w:rPr>
          <w:rFonts w:eastAsia="SimSun"/>
          <w:i/>
          <w:szCs w:val="24"/>
          <w:lang w:val="nl-NL" w:eastAsia="zh-CN"/>
        </w:rPr>
      </w:pPr>
      <w:r w:rsidRPr="00394F7B">
        <w:rPr>
          <w:rFonts w:eastAsia="SimSun"/>
          <w:b/>
          <w:i/>
          <w:szCs w:val="24"/>
          <w:lang w:val="nl-NL" w:eastAsia="zh-CN"/>
        </w:rPr>
        <w:t>- Thời gian đào tạo</w:t>
      </w:r>
      <w:r w:rsidRPr="00394F7B">
        <w:rPr>
          <w:rFonts w:eastAsia="SimSun"/>
          <w:i/>
          <w:szCs w:val="24"/>
          <w:lang w:val="nl-NL" w:eastAsia="zh-CN"/>
        </w:rPr>
        <w:t>:</w:t>
      </w:r>
    </w:p>
    <w:p w:rsidR="00394F7B" w:rsidRDefault="00394F7B" w:rsidP="00703E15">
      <w:pPr>
        <w:numPr>
          <w:ilvl w:val="0"/>
          <w:numId w:val="16"/>
        </w:numPr>
        <w:spacing w:line="312" w:lineRule="auto"/>
        <w:ind w:left="1276"/>
        <w:jc w:val="both"/>
        <w:rPr>
          <w:rFonts w:eastAsia="SimSun"/>
          <w:szCs w:val="24"/>
          <w:lang w:val="nl-NL" w:eastAsia="zh-CN"/>
        </w:rPr>
      </w:pPr>
      <w:r>
        <w:rPr>
          <w:rFonts w:eastAsia="SimSun"/>
          <w:szCs w:val="24"/>
          <w:lang w:val="nl-NL" w:eastAsia="zh-CN"/>
        </w:rPr>
        <w:t>03 năm tập trung liên tục hoặc 04 năm không tập trung liên tục đối với người có bằng thạc sĩ chuyên ngành phù hợp</w:t>
      </w:r>
      <w:r w:rsidR="0036118E">
        <w:rPr>
          <w:rFonts w:eastAsia="SimSun"/>
          <w:szCs w:val="24"/>
          <w:lang w:val="nl-NL" w:eastAsia="zh-CN"/>
        </w:rPr>
        <w:t>. Tổng số tín chỉ học tập là 90</w:t>
      </w:r>
      <w:r>
        <w:rPr>
          <w:rFonts w:eastAsia="SimSun"/>
          <w:szCs w:val="24"/>
          <w:lang w:val="nl-NL" w:eastAsia="zh-CN"/>
        </w:rPr>
        <w:t>;</w:t>
      </w:r>
    </w:p>
    <w:p w:rsidR="00394F7B" w:rsidRDefault="00EC7A25" w:rsidP="00703E15">
      <w:pPr>
        <w:numPr>
          <w:ilvl w:val="0"/>
          <w:numId w:val="16"/>
        </w:numPr>
        <w:spacing w:line="312" w:lineRule="auto"/>
        <w:ind w:left="1276"/>
        <w:jc w:val="both"/>
        <w:rPr>
          <w:rFonts w:eastAsia="SimSun"/>
          <w:szCs w:val="24"/>
          <w:lang w:val="nl-NL" w:eastAsia="zh-CN"/>
        </w:rPr>
      </w:pPr>
      <w:r>
        <w:rPr>
          <w:rFonts w:eastAsia="SimSun"/>
          <w:szCs w:val="24"/>
          <w:lang w:val="nl-NL" w:eastAsia="zh-CN"/>
        </w:rPr>
        <w:t>04 năm tập trung liên tục hoặc 05 năm không tập trung liên tục đối với người chưa có bằng thạc sĩ</w:t>
      </w:r>
      <w:r w:rsidR="0036118E">
        <w:rPr>
          <w:rFonts w:eastAsia="SimSun"/>
          <w:szCs w:val="24"/>
          <w:lang w:val="nl-NL" w:eastAsia="zh-CN"/>
        </w:rPr>
        <w:t>.</w:t>
      </w:r>
      <w:r w:rsidR="0036118E" w:rsidRPr="0036118E">
        <w:rPr>
          <w:rFonts w:eastAsia="SimSun"/>
          <w:szCs w:val="24"/>
          <w:lang w:val="nl-NL" w:eastAsia="zh-CN"/>
        </w:rPr>
        <w:t xml:space="preserve"> </w:t>
      </w:r>
      <w:r w:rsidR="0036118E">
        <w:rPr>
          <w:rFonts w:eastAsia="SimSun"/>
          <w:szCs w:val="24"/>
          <w:lang w:val="nl-NL" w:eastAsia="zh-CN"/>
        </w:rPr>
        <w:t>Tổng số tín chỉ học tập là 120</w:t>
      </w:r>
      <w:r w:rsidR="00394F7B">
        <w:rPr>
          <w:rFonts w:eastAsia="SimSun"/>
          <w:szCs w:val="24"/>
          <w:lang w:val="nl-NL" w:eastAsia="zh-CN"/>
        </w:rPr>
        <w:t>.</w:t>
      </w:r>
    </w:p>
    <w:p w:rsidR="00394F7B" w:rsidRPr="00394F7B" w:rsidRDefault="00F847BA" w:rsidP="00394F7B">
      <w:pPr>
        <w:spacing w:line="312" w:lineRule="auto"/>
        <w:jc w:val="both"/>
        <w:rPr>
          <w:rFonts w:eastAsia="SimSun"/>
          <w:b/>
          <w:i/>
          <w:szCs w:val="24"/>
          <w:lang w:val="nl-NL" w:eastAsia="zh-CN"/>
        </w:rPr>
      </w:pPr>
      <w:r>
        <w:rPr>
          <w:rFonts w:eastAsia="SimSun"/>
          <w:b/>
          <w:i/>
          <w:szCs w:val="24"/>
          <w:lang w:val="nl-NL" w:eastAsia="zh-CN"/>
        </w:rPr>
        <w:t xml:space="preserve">- </w:t>
      </w:r>
      <w:r w:rsidR="00394F7B" w:rsidRPr="00394F7B">
        <w:rPr>
          <w:rFonts w:eastAsia="SimSun"/>
          <w:b/>
          <w:i/>
          <w:szCs w:val="24"/>
          <w:lang w:val="nl-NL" w:eastAsia="zh-CN"/>
        </w:rPr>
        <w:t>Tóm tắt khả năng đáp ứng của cơ sở đào tạo:</w:t>
      </w:r>
    </w:p>
    <w:p w:rsidR="000B197E" w:rsidRPr="009A2BD3" w:rsidRDefault="00CE76F8" w:rsidP="00CE76F8">
      <w:pPr>
        <w:spacing w:line="312" w:lineRule="auto"/>
        <w:ind w:firstLine="567"/>
        <w:jc w:val="both"/>
        <w:rPr>
          <w:szCs w:val="26"/>
          <w:lang w:val="nl-NL"/>
        </w:rPr>
      </w:pPr>
      <w:r w:rsidRPr="009A2BD3">
        <w:rPr>
          <w:szCs w:val="26"/>
          <w:lang w:val="nl-NL"/>
        </w:rPr>
        <w:t>Công tác chuẩn bị cho việc mở ngành đào tạo trình độ tiến sĩ ngành HTTT đã được Học viện KTQS và Khoa CNTT chuẩn bị chu đáo. Đến nay, điều kiện mở ngành đã cơ bản đáp ứng các điều kiện về đội ngũ giảng viên, cơ sở vật chất và thư viện đã được Cục Nhà trường/BTTM/BQP thẩm định. Chương trình đào tạo trình độ tiến sĩ ngành HTTT đã được Hội đồng khoa học của Khoa CNTT thẩm định và đã được bổ sung, hoàn thiện trên cơ sở các ý kiến đóng góp của Hội đồng.</w:t>
      </w:r>
      <w:r w:rsidR="00665A91" w:rsidRPr="009A2BD3">
        <w:rPr>
          <w:szCs w:val="26"/>
          <w:lang w:val="nl-NL"/>
        </w:rPr>
        <w:t xml:space="preserve"> </w:t>
      </w:r>
    </w:p>
    <w:p w:rsidR="00374049" w:rsidRPr="00E14EF4" w:rsidRDefault="00374049" w:rsidP="00703E15">
      <w:pPr>
        <w:numPr>
          <w:ilvl w:val="0"/>
          <w:numId w:val="8"/>
        </w:numPr>
        <w:spacing w:line="312" w:lineRule="auto"/>
        <w:jc w:val="both"/>
        <w:rPr>
          <w:b/>
          <w:lang w:val="nl-NL"/>
        </w:rPr>
      </w:pPr>
      <w:r w:rsidRPr="00E14EF4">
        <w:rPr>
          <w:b/>
          <w:lang w:val="nl-NL"/>
        </w:rPr>
        <w:t>Kết luận và đề nghị</w:t>
      </w:r>
    </w:p>
    <w:p w:rsidR="00E43D57" w:rsidRPr="009A2BD3" w:rsidRDefault="00374049" w:rsidP="00BB3583">
      <w:pPr>
        <w:spacing w:line="312" w:lineRule="auto"/>
        <w:ind w:firstLine="567"/>
        <w:jc w:val="both"/>
        <w:rPr>
          <w:szCs w:val="26"/>
          <w:lang w:val="nl-NL"/>
        </w:rPr>
      </w:pPr>
      <w:r w:rsidRPr="009A2BD3">
        <w:rPr>
          <w:szCs w:val="26"/>
          <w:lang w:val="nl-NL"/>
        </w:rPr>
        <w:t xml:space="preserve">Căn cứ vào Điều 2 của </w:t>
      </w:r>
      <w:r w:rsidR="001949C5" w:rsidRPr="001949C5">
        <w:rPr>
          <w:szCs w:val="26"/>
          <w:lang w:val="nl-NL"/>
        </w:rPr>
        <w:t xml:space="preserve">Thông tư số 09/2017/TT-BGDĐT ngày 04/4/2017 của Bộ trưởng Bộ Giáo dục và Đào tạo về Quy định điều kiện, trình tự, thủ tục mở ngành hoặc chuyên ngành đào tạo và đình chỉ tuyển sinh, thu hồi quyết định mở ngành hoặc chuyên ngành đào tạo trình độ </w:t>
      </w:r>
      <w:r w:rsidR="001949C5">
        <w:rPr>
          <w:szCs w:val="26"/>
          <w:lang w:val="nl-NL"/>
        </w:rPr>
        <w:t>thạc sĩ, trình độ tiến sĩ</w:t>
      </w:r>
      <w:r w:rsidRPr="009A2BD3">
        <w:rPr>
          <w:szCs w:val="26"/>
          <w:lang w:val="nl-NL"/>
        </w:rPr>
        <w:t xml:space="preserve">, </w:t>
      </w:r>
      <w:r w:rsidR="00BB3583" w:rsidRPr="009A2BD3">
        <w:rPr>
          <w:szCs w:val="26"/>
          <w:lang w:val="nl-NL"/>
        </w:rPr>
        <w:t xml:space="preserve">Học viện Kỹ thuật Quân sự </w:t>
      </w:r>
      <w:r w:rsidRPr="009A2BD3">
        <w:rPr>
          <w:szCs w:val="26"/>
          <w:lang w:val="nl-NL"/>
        </w:rPr>
        <w:t xml:space="preserve">đã đảm bảo đầy đủ các điều kiện để xin phép mở đào tạo trình độ Tiến sĩ ngành </w:t>
      </w:r>
      <w:r w:rsidR="000B197E" w:rsidRPr="009A2BD3">
        <w:rPr>
          <w:szCs w:val="26"/>
          <w:lang w:val="nl-NL"/>
        </w:rPr>
        <w:t>Hệ thống thông tin</w:t>
      </w:r>
      <w:r w:rsidR="000E58C0" w:rsidRPr="009A2BD3">
        <w:rPr>
          <w:szCs w:val="26"/>
          <w:lang w:val="nl-NL"/>
        </w:rPr>
        <w:t xml:space="preserve">, </w:t>
      </w:r>
      <w:r w:rsidR="00BB3583" w:rsidRPr="009A2BD3">
        <w:rPr>
          <w:szCs w:val="26"/>
          <w:lang w:val="nl-NL"/>
        </w:rPr>
        <w:t xml:space="preserve">góp phần </w:t>
      </w:r>
      <w:r w:rsidR="00E43D57" w:rsidRPr="009A2BD3">
        <w:rPr>
          <w:szCs w:val="26"/>
          <w:lang w:val="nl-NL"/>
        </w:rPr>
        <w:t>phục vụ xây dựng Quân đội và sự nghiệp phát triển kinh tế xã hội của đất nước.</w:t>
      </w:r>
    </w:p>
    <w:p w:rsidR="00E43D57" w:rsidRPr="009A2BD3" w:rsidRDefault="00E43D57" w:rsidP="00556EE2">
      <w:pPr>
        <w:ind w:firstLine="567"/>
        <w:jc w:val="both"/>
        <w:rPr>
          <w:bCs/>
          <w:szCs w:val="26"/>
          <w:lang w:val="nl-NL"/>
        </w:rPr>
      </w:pPr>
      <w:r w:rsidRPr="009A2BD3">
        <w:rPr>
          <w:szCs w:val="26"/>
          <w:lang w:val="nl-NL"/>
        </w:rPr>
        <w:t xml:space="preserve">Học viện Kỹ thuật Quân sự trân trọng đề nghị Bộ Giáo dục và Đào tạo xem xét hồ sơ và sớm ban hành quyết định giao cho Học viện nhiệm vụ đào tạo trình độ </w:t>
      </w:r>
      <w:r w:rsidR="00BB3583" w:rsidRPr="009A2BD3">
        <w:rPr>
          <w:szCs w:val="26"/>
          <w:lang w:val="nl-NL"/>
        </w:rPr>
        <w:t>tiến</w:t>
      </w:r>
      <w:r w:rsidRPr="009A2BD3">
        <w:rPr>
          <w:szCs w:val="26"/>
          <w:lang w:val="nl-NL"/>
        </w:rPr>
        <w:t xml:space="preserve"> sĩ ngành </w:t>
      </w:r>
      <w:r w:rsidR="000B197E" w:rsidRPr="009A2BD3">
        <w:rPr>
          <w:szCs w:val="26"/>
          <w:lang w:val="nl-NL"/>
        </w:rPr>
        <w:t>Hệ thống thông tin</w:t>
      </w:r>
      <w:r w:rsidR="009A2BD3">
        <w:rPr>
          <w:szCs w:val="26"/>
          <w:lang w:val="nl-NL"/>
        </w:rPr>
        <w:t xml:space="preserve"> </w:t>
      </w:r>
      <w:r w:rsidR="009A2BD3">
        <w:rPr>
          <w:bCs/>
          <w:szCs w:val="26"/>
          <w:lang w:val="nl-NL"/>
        </w:rPr>
        <w:t>(</w:t>
      </w:r>
      <w:r w:rsidR="009A2BD3" w:rsidRPr="00E14EF4">
        <w:rPr>
          <w:bCs/>
          <w:szCs w:val="26"/>
          <w:lang w:val="nl-NL"/>
        </w:rPr>
        <w:t xml:space="preserve">Mã số: </w:t>
      </w:r>
      <w:r w:rsidR="00C15BB6">
        <w:rPr>
          <w:b/>
          <w:bCs/>
          <w:szCs w:val="26"/>
          <w:lang w:val="nl-NL"/>
        </w:rPr>
        <w:t>9.48.01.04</w:t>
      </w:r>
      <w:r w:rsidR="009A2BD3" w:rsidRPr="009A2BD3">
        <w:rPr>
          <w:bCs/>
          <w:szCs w:val="26"/>
          <w:lang w:val="nl-NL"/>
        </w:rPr>
        <w:t>)</w:t>
      </w:r>
      <w:r w:rsidR="00BB3583" w:rsidRPr="009A2BD3">
        <w:rPr>
          <w:szCs w:val="26"/>
          <w:lang w:val="nl-NL"/>
        </w:rPr>
        <w:t>.</w:t>
      </w:r>
    </w:p>
    <w:p w:rsidR="00E43D57" w:rsidRPr="00E14EF4" w:rsidRDefault="00E43D57" w:rsidP="00E43D57">
      <w:pPr>
        <w:spacing w:line="312" w:lineRule="auto"/>
        <w:ind w:firstLine="567"/>
        <w:rPr>
          <w:lang w:val="nl-NL"/>
        </w:rPr>
      </w:pPr>
      <w:r w:rsidRPr="00E14EF4">
        <w:rPr>
          <w:lang w:val="nl-NL"/>
        </w:rPr>
        <w:t>Xin trân trọng cảm ơn!</w:t>
      </w:r>
    </w:p>
    <w:tbl>
      <w:tblPr>
        <w:tblW w:w="0" w:type="auto"/>
        <w:jc w:val="center"/>
        <w:tblBorders>
          <w:insideH w:val="single" w:sz="4" w:space="0" w:color="auto"/>
        </w:tblBorders>
        <w:tblLook w:val="01E0" w:firstRow="1" w:lastRow="1" w:firstColumn="1" w:lastColumn="1" w:noHBand="0" w:noVBand="0"/>
      </w:tblPr>
      <w:tblGrid>
        <w:gridCol w:w="3794"/>
        <w:gridCol w:w="5401"/>
      </w:tblGrid>
      <w:tr w:rsidR="00E43D57" w:rsidRPr="00E14EF4" w:rsidTr="003A071F">
        <w:trPr>
          <w:jc w:val="center"/>
        </w:trPr>
        <w:tc>
          <w:tcPr>
            <w:tcW w:w="3794" w:type="dxa"/>
            <w:hideMark/>
          </w:tcPr>
          <w:p w:rsidR="00E43D57" w:rsidRPr="00E14EF4" w:rsidRDefault="00E43D57">
            <w:pPr>
              <w:ind w:firstLine="567"/>
              <w:rPr>
                <w:rFonts w:eastAsia="SimSun"/>
                <w:b/>
                <w:i/>
                <w:sz w:val="24"/>
                <w:szCs w:val="24"/>
                <w:u w:val="single"/>
                <w:lang w:val="nl-NL" w:eastAsia="zh-CN"/>
              </w:rPr>
            </w:pPr>
            <w:r w:rsidRPr="00E14EF4">
              <w:rPr>
                <w:b/>
                <w:i/>
                <w:sz w:val="24"/>
                <w:u w:val="single"/>
                <w:lang w:val="nl-NL"/>
              </w:rPr>
              <w:t>Nơi nhận:</w:t>
            </w:r>
          </w:p>
          <w:p w:rsidR="00E43D57" w:rsidRPr="00E14EF4" w:rsidRDefault="00E43D57">
            <w:pPr>
              <w:ind w:firstLine="567"/>
              <w:rPr>
                <w:rFonts w:eastAsia="Times New Roman"/>
                <w:sz w:val="22"/>
                <w:lang w:val="nl-NL"/>
              </w:rPr>
            </w:pPr>
            <w:r w:rsidRPr="00E14EF4">
              <w:rPr>
                <w:sz w:val="22"/>
                <w:lang w:val="nl-NL"/>
              </w:rPr>
              <w:t>- Như trên;</w:t>
            </w:r>
          </w:p>
          <w:p w:rsidR="00E43D57" w:rsidRPr="00E14EF4" w:rsidRDefault="00E43D57">
            <w:pPr>
              <w:ind w:firstLine="567"/>
              <w:rPr>
                <w:sz w:val="22"/>
                <w:lang w:val="nl-NL"/>
              </w:rPr>
            </w:pPr>
            <w:r w:rsidRPr="00E14EF4">
              <w:rPr>
                <w:sz w:val="22"/>
                <w:lang w:val="nl-NL"/>
              </w:rPr>
              <w:t>- Cục Nhà trường, Cục Cán bộ;</w:t>
            </w:r>
          </w:p>
          <w:p w:rsidR="00E43D57" w:rsidRPr="00E14EF4" w:rsidRDefault="00E43D57" w:rsidP="002D5EF4">
            <w:pPr>
              <w:autoSpaceDE w:val="0"/>
              <w:autoSpaceDN w:val="0"/>
              <w:spacing w:line="360" w:lineRule="auto"/>
              <w:ind w:firstLine="567"/>
              <w:jc w:val="both"/>
              <w:rPr>
                <w:rFonts w:eastAsia="SimSun"/>
                <w:szCs w:val="26"/>
                <w:lang w:val="nl-NL" w:eastAsia="zh-CN"/>
              </w:rPr>
            </w:pPr>
            <w:r w:rsidRPr="00E14EF4">
              <w:rPr>
                <w:sz w:val="22"/>
                <w:lang w:val="nl-NL"/>
              </w:rPr>
              <w:t>- Lưu: BM, P7, K</w:t>
            </w:r>
            <w:r w:rsidR="002D5EF4">
              <w:rPr>
                <w:sz w:val="22"/>
                <w:lang w:val="nl-NL"/>
              </w:rPr>
              <w:t>12</w:t>
            </w:r>
            <w:r w:rsidRPr="00E14EF4">
              <w:rPr>
                <w:sz w:val="22"/>
                <w:lang w:val="nl-NL"/>
              </w:rPr>
              <w:t>; N06.</w:t>
            </w:r>
          </w:p>
        </w:tc>
        <w:tc>
          <w:tcPr>
            <w:tcW w:w="5401" w:type="dxa"/>
          </w:tcPr>
          <w:p w:rsidR="00E43D57" w:rsidRPr="00E14EF4" w:rsidRDefault="00E43D57">
            <w:pPr>
              <w:jc w:val="center"/>
              <w:rPr>
                <w:rFonts w:eastAsia="SimSun"/>
                <w:szCs w:val="26"/>
                <w:lang w:val="ru-RU" w:eastAsia="zh-CN"/>
              </w:rPr>
            </w:pPr>
            <w:r w:rsidRPr="00E14EF4">
              <w:rPr>
                <w:b/>
              </w:rPr>
              <w:t>GIÁM ĐỐC</w:t>
            </w:r>
          </w:p>
          <w:p w:rsidR="00E43D57" w:rsidRPr="00E14EF4" w:rsidRDefault="00E43D57">
            <w:pPr>
              <w:autoSpaceDE w:val="0"/>
              <w:autoSpaceDN w:val="0"/>
              <w:spacing w:line="360" w:lineRule="auto"/>
              <w:ind w:firstLine="567"/>
              <w:jc w:val="center"/>
              <w:rPr>
                <w:rFonts w:eastAsia="SimSun"/>
                <w:szCs w:val="26"/>
                <w:lang w:val="ru-RU" w:eastAsia="zh-CN"/>
              </w:rPr>
            </w:pPr>
          </w:p>
        </w:tc>
      </w:tr>
    </w:tbl>
    <w:p w:rsidR="00F847BA" w:rsidRDefault="00F847BA" w:rsidP="0086035D">
      <w:pPr>
        <w:pStyle w:val="Chuong0"/>
      </w:pPr>
    </w:p>
    <w:p w:rsidR="00F847BA" w:rsidRDefault="00F847BA">
      <w:pPr>
        <w:spacing w:before="0" w:after="0" w:line="240" w:lineRule="auto"/>
        <w:rPr>
          <w:rFonts w:eastAsia="Times New Roman"/>
          <w:b/>
          <w:sz w:val="48"/>
          <w:szCs w:val="26"/>
          <w:lang w:val="fr-FR" w:eastAsia="fr-FR"/>
        </w:rPr>
      </w:pPr>
      <w:r>
        <w:br w:type="page"/>
      </w:r>
    </w:p>
    <w:p w:rsidR="00CB6767" w:rsidRPr="00CB6767" w:rsidRDefault="00CB6767" w:rsidP="00CB6767">
      <w:pPr>
        <w:spacing w:line="280" w:lineRule="exact"/>
        <w:jc w:val="center"/>
        <w:rPr>
          <w:b/>
          <w:sz w:val="28"/>
          <w:szCs w:val="28"/>
          <w:lang w:val="fr-FR"/>
        </w:rPr>
      </w:pPr>
      <w:r w:rsidRPr="00CB6767">
        <w:rPr>
          <w:b/>
          <w:sz w:val="28"/>
          <w:szCs w:val="28"/>
          <w:lang w:val="fr-FR"/>
        </w:rPr>
        <w:lastRenderedPageBreak/>
        <w:t>ĐỀ ÁN MỞ NGÀNH ĐÀO TẠO TRÌNH ĐỘ THẠC SĨ, TRÌNH ĐỘ TIẾN SĨ</w:t>
      </w:r>
    </w:p>
    <w:p w:rsidR="00CB6767" w:rsidRPr="00CB6767" w:rsidRDefault="00CB6767" w:rsidP="00CB6767">
      <w:pPr>
        <w:spacing w:line="280" w:lineRule="exact"/>
        <w:ind w:firstLine="720"/>
        <w:jc w:val="center"/>
        <w:rPr>
          <w:i/>
          <w:sz w:val="28"/>
          <w:szCs w:val="28"/>
          <w:lang w:val="fr-FR"/>
        </w:rPr>
      </w:pPr>
      <w:r w:rsidRPr="00CB6767">
        <w:rPr>
          <w:i/>
          <w:sz w:val="28"/>
          <w:szCs w:val="28"/>
          <w:lang w:val="fr-FR"/>
        </w:rPr>
        <w:t>(Kèm theo Thông tư số:09/2017/TT-BGDĐT ngày  04  tháng 4  năm 2017 của Bộ trưởng Bộ Giáo dục và Đào tạo)</w:t>
      </w:r>
    </w:p>
    <w:tbl>
      <w:tblPr>
        <w:tblW w:w="10500" w:type="dxa"/>
        <w:tblInd w:w="-627" w:type="dxa"/>
        <w:tblBorders>
          <w:insideH w:val="single" w:sz="4" w:space="0" w:color="auto"/>
        </w:tblBorders>
        <w:tblLook w:val="01E0" w:firstRow="1" w:lastRow="1" w:firstColumn="1" w:lastColumn="1" w:noHBand="0" w:noVBand="0"/>
      </w:tblPr>
      <w:tblGrid>
        <w:gridCol w:w="4725"/>
        <w:gridCol w:w="5775"/>
      </w:tblGrid>
      <w:tr w:rsidR="00CB6767" w:rsidRPr="007E4AD7" w:rsidTr="00161E6C">
        <w:tc>
          <w:tcPr>
            <w:tcW w:w="4725" w:type="dxa"/>
          </w:tcPr>
          <w:p w:rsidR="00CB6767" w:rsidRPr="00CB6767" w:rsidRDefault="00CB6767" w:rsidP="00CB6767">
            <w:pPr>
              <w:spacing w:line="280" w:lineRule="exact"/>
              <w:ind w:left="769" w:hanging="769"/>
              <w:jc w:val="center"/>
              <w:rPr>
                <w:lang w:val="fr-FR"/>
              </w:rPr>
            </w:pPr>
            <w:r w:rsidRPr="00CB6767">
              <w:rPr>
                <w:lang w:val="fr-FR"/>
              </w:rPr>
              <w:t>BỘ</w:t>
            </w:r>
            <w:r>
              <w:rPr>
                <w:lang w:val="fr-FR"/>
              </w:rPr>
              <w:t xml:space="preserve"> QUỐC PHÒNG</w:t>
            </w:r>
          </w:p>
          <w:p w:rsidR="00CB6767" w:rsidRPr="00CB6767" w:rsidRDefault="00CB6767" w:rsidP="00161E6C">
            <w:pPr>
              <w:spacing w:line="280" w:lineRule="exact"/>
              <w:jc w:val="center"/>
              <w:rPr>
                <w:b/>
                <w:lang w:val="fr-FR"/>
              </w:rPr>
            </w:pPr>
            <w:r w:rsidRPr="00CB6767">
              <w:rPr>
                <w:b/>
                <w:lang w:val="fr-FR"/>
              </w:rPr>
              <w:t>HỌC VIỆN KỸ THUẬT QUÂN SỰ</w:t>
            </w:r>
          </w:p>
          <w:p w:rsidR="00CB6767" w:rsidRPr="00CB6767" w:rsidRDefault="00CB6767" w:rsidP="00161E6C">
            <w:pPr>
              <w:spacing w:line="280" w:lineRule="exact"/>
              <w:rPr>
                <w:lang w:val="fr-FR"/>
              </w:rPr>
            </w:pPr>
            <w:r w:rsidRPr="00CB6767">
              <w:rPr>
                <w:lang w:val="fr-FR"/>
              </w:rPr>
              <w:t xml:space="preserve"> </w:t>
            </w:r>
          </w:p>
        </w:tc>
        <w:tc>
          <w:tcPr>
            <w:tcW w:w="5775" w:type="dxa"/>
          </w:tcPr>
          <w:p w:rsidR="00CB6767" w:rsidRPr="002D5EF4" w:rsidRDefault="00CB6767" w:rsidP="00161E6C">
            <w:pPr>
              <w:spacing w:line="280" w:lineRule="exact"/>
              <w:ind w:right="-108"/>
              <w:jc w:val="both"/>
              <w:rPr>
                <w:b/>
                <w:lang w:val="fr-FR"/>
              </w:rPr>
            </w:pPr>
            <w:r w:rsidRPr="002D5EF4">
              <w:rPr>
                <w:b/>
                <w:lang w:val="fr-FR"/>
              </w:rPr>
              <w:t>CỘNG HÒA XÃ HỘI CHỦ NGHĨA VIỆT NAM</w:t>
            </w:r>
          </w:p>
          <w:p w:rsidR="00CB6767" w:rsidRPr="007E4AD7" w:rsidRDefault="00CB6767" w:rsidP="00161E6C">
            <w:pPr>
              <w:spacing w:line="280" w:lineRule="exact"/>
              <w:ind w:right="-108"/>
              <w:jc w:val="center"/>
              <w:rPr>
                <w:b/>
                <w:sz w:val="28"/>
                <w:szCs w:val="28"/>
              </w:rPr>
            </w:pPr>
            <w:r w:rsidRPr="007E4AD7">
              <w:rPr>
                <w:b/>
                <w:sz w:val="28"/>
                <w:szCs w:val="28"/>
              </w:rPr>
              <w:t>Độc lập - Tự do - Hạnh phúc</w:t>
            </w:r>
          </w:p>
          <w:p w:rsidR="00CB6767" w:rsidRPr="007E4AD7" w:rsidRDefault="00CB6767" w:rsidP="00CB6767">
            <w:pPr>
              <w:spacing w:line="280" w:lineRule="exact"/>
              <w:ind w:right="-108"/>
              <w:jc w:val="center"/>
              <w:rPr>
                <w:b/>
              </w:rPr>
            </w:pPr>
            <w:r w:rsidRPr="007E4AD7">
              <w:rPr>
                <w:b/>
              </w:rPr>
              <w:t>————————————</w:t>
            </w:r>
            <w:r w:rsidRPr="007E4AD7">
              <w:rPr>
                <w:i/>
              </w:rPr>
              <w:t xml:space="preserve">                                                                                </w:t>
            </w:r>
            <w:r>
              <w:rPr>
                <w:i/>
                <w:sz w:val="28"/>
                <w:szCs w:val="28"/>
              </w:rPr>
              <w:t>Hà Nội</w:t>
            </w:r>
            <w:r w:rsidRPr="007E4AD7">
              <w:rPr>
                <w:i/>
                <w:sz w:val="28"/>
                <w:szCs w:val="28"/>
              </w:rPr>
              <w:t>, ngày       tháng      năm</w:t>
            </w:r>
          </w:p>
        </w:tc>
      </w:tr>
    </w:tbl>
    <w:p w:rsidR="00CB6767" w:rsidRPr="00BB60F0" w:rsidRDefault="00CB6767" w:rsidP="00CB6767">
      <w:pPr>
        <w:spacing w:line="280" w:lineRule="exact"/>
        <w:jc w:val="center"/>
        <w:rPr>
          <w:b/>
          <w:sz w:val="28"/>
          <w:szCs w:val="28"/>
        </w:rPr>
      </w:pPr>
      <w:r w:rsidRPr="00BB60F0">
        <w:rPr>
          <w:b/>
          <w:sz w:val="28"/>
          <w:szCs w:val="28"/>
        </w:rPr>
        <w:t>ĐỀ ÁN MỞ NGÀNH ĐÀO TẠO TRÌNH ĐỘ THẠC SĨ, TRÌNH ĐỘ TIẾN SĨ</w:t>
      </w:r>
    </w:p>
    <w:p w:rsidR="00CB6767" w:rsidRPr="00BB60F0" w:rsidRDefault="00CB6767" w:rsidP="00CB6767">
      <w:pPr>
        <w:spacing w:line="280" w:lineRule="exact"/>
        <w:ind w:firstLine="720"/>
        <w:jc w:val="center"/>
        <w:rPr>
          <w:b/>
          <w:i/>
          <w:sz w:val="28"/>
          <w:szCs w:val="28"/>
        </w:rPr>
      </w:pPr>
      <w:r w:rsidRPr="00BB60F0">
        <w:rPr>
          <w:b/>
          <w:i/>
          <w:noProof/>
          <w:sz w:val="28"/>
          <w:szCs w:val="28"/>
          <w:lang w:eastAsia="zh-CN"/>
        </w:rPr>
        <mc:AlternateContent>
          <mc:Choice Requires="wps">
            <w:drawing>
              <wp:anchor distT="0" distB="0" distL="114300" distR="114300" simplePos="0" relativeHeight="251661824" behindDoc="0" locked="0" layoutInCell="1" allowOverlap="1">
                <wp:simplePos x="0" y="0"/>
                <wp:positionH relativeFrom="column">
                  <wp:posOffset>-448945</wp:posOffset>
                </wp:positionH>
                <wp:positionV relativeFrom="paragraph">
                  <wp:posOffset>104140</wp:posOffset>
                </wp:positionV>
                <wp:extent cx="6734175" cy="0"/>
                <wp:effectExtent l="10795" t="9525" r="825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4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F126A" id="Straight Connector 3"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8.2pt" to="494.9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"/>
            </w:pict>
          </mc:Fallback>
        </mc:AlternateContent>
      </w:r>
      <w:r w:rsidRPr="00BB60F0">
        <w:rPr>
          <w:b/>
          <w:i/>
          <w:noProof/>
          <w:sz w:val="28"/>
          <w:szCs w:val="28"/>
          <w:lang w:eastAsia="zh-CN"/>
        </w:rPr>
        <mc:AlternateContent>
          <mc:Choice Requires="wps">
            <w:drawing>
              <wp:anchor distT="0" distB="0" distL="114300" distR="114300" simplePos="0" relativeHeight="251660800" behindDoc="0" locked="0" layoutInCell="1" allowOverlap="1">
                <wp:simplePos x="0" y="0"/>
                <wp:positionH relativeFrom="column">
                  <wp:posOffset>-384810</wp:posOffset>
                </wp:positionH>
                <wp:positionV relativeFrom="paragraph">
                  <wp:posOffset>10160</wp:posOffset>
                </wp:positionV>
                <wp:extent cx="0" cy="0"/>
                <wp:effectExtent l="8255" t="10795" r="1079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82D15"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pt,.8pt" to="-30.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"/>
            </w:pict>
          </mc:Fallback>
        </mc:AlternateContent>
      </w:r>
    </w:p>
    <w:p w:rsidR="00CB6767" w:rsidRPr="00BB60F0" w:rsidRDefault="00CB6767" w:rsidP="00CB6767">
      <w:pPr>
        <w:numPr>
          <w:ilvl w:val="0"/>
          <w:numId w:val="34"/>
        </w:numPr>
        <w:spacing w:after="0" w:line="280" w:lineRule="exact"/>
        <w:ind w:left="1077" w:hanging="357"/>
        <w:jc w:val="both"/>
        <w:rPr>
          <w:sz w:val="28"/>
          <w:szCs w:val="28"/>
        </w:rPr>
      </w:pPr>
      <w:r w:rsidRPr="00BB60F0">
        <w:rPr>
          <w:sz w:val="28"/>
          <w:szCs w:val="28"/>
        </w:rPr>
        <w:t>Tên ngành đào tạo:</w:t>
      </w:r>
      <w:r>
        <w:rPr>
          <w:sz w:val="28"/>
          <w:szCs w:val="28"/>
        </w:rPr>
        <w:t xml:space="preserve"> Hệ thống Thông tin</w:t>
      </w:r>
    </w:p>
    <w:p w:rsidR="00CB6767" w:rsidRPr="00BB60F0" w:rsidRDefault="00CB6767" w:rsidP="00CB6767">
      <w:pPr>
        <w:numPr>
          <w:ilvl w:val="0"/>
          <w:numId w:val="34"/>
        </w:numPr>
        <w:spacing w:after="0" w:line="280" w:lineRule="exact"/>
        <w:jc w:val="both"/>
        <w:rPr>
          <w:sz w:val="28"/>
          <w:szCs w:val="28"/>
        </w:rPr>
      </w:pPr>
      <w:r w:rsidRPr="00BB60F0">
        <w:rPr>
          <w:sz w:val="28"/>
          <w:szCs w:val="28"/>
        </w:rPr>
        <w:t>Mã số:</w:t>
      </w:r>
      <w:r>
        <w:rPr>
          <w:sz w:val="28"/>
          <w:szCs w:val="28"/>
        </w:rPr>
        <w:t xml:space="preserve"> </w:t>
      </w:r>
      <w:r w:rsidRPr="00CB6767">
        <w:rPr>
          <w:sz w:val="28"/>
          <w:szCs w:val="28"/>
        </w:rPr>
        <w:t>9.48.01.04</w:t>
      </w:r>
    </w:p>
    <w:p w:rsidR="00CB6767" w:rsidRPr="00BB60F0" w:rsidRDefault="00CB6767" w:rsidP="00CB6767">
      <w:pPr>
        <w:numPr>
          <w:ilvl w:val="0"/>
          <w:numId w:val="34"/>
        </w:numPr>
        <w:spacing w:after="0" w:line="280" w:lineRule="exact"/>
        <w:ind w:left="1077" w:hanging="357"/>
        <w:jc w:val="both"/>
        <w:rPr>
          <w:sz w:val="28"/>
          <w:szCs w:val="28"/>
        </w:rPr>
      </w:pPr>
      <w:r w:rsidRPr="00BB60F0">
        <w:rPr>
          <w:sz w:val="28"/>
          <w:szCs w:val="28"/>
        </w:rPr>
        <w:t>Tên cơ sở đào tạo:</w:t>
      </w:r>
      <w:r>
        <w:rPr>
          <w:sz w:val="28"/>
          <w:szCs w:val="28"/>
        </w:rPr>
        <w:t xml:space="preserve"> Học viện Kỹ thuật Quân sự</w:t>
      </w:r>
    </w:p>
    <w:p w:rsidR="00CB6767" w:rsidRPr="00BB60F0" w:rsidRDefault="00CB6767" w:rsidP="00CB6767">
      <w:pPr>
        <w:numPr>
          <w:ilvl w:val="0"/>
          <w:numId w:val="34"/>
        </w:numPr>
        <w:spacing w:after="0" w:line="280" w:lineRule="exact"/>
        <w:ind w:left="1077" w:hanging="357"/>
        <w:jc w:val="both"/>
        <w:rPr>
          <w:sz w:val="28"/>
          <w:szCs w:val="28"/>
        </w:rPr>
      </w:pPr>
      <w:r w:rsidRPr="00BB60F0">
        <w:rPr>
          <w:sz w:val="28"/>
          <w:szCs w:val="28"/>
        </w:rPr>
        <w:t>Trình độ đào tạo:</w:t>
      </w:r>
      <w:r>
        <w:rPr>
          <w:sz w:val="28"/>
          <w:szCs w:val="28"/>
        </w:rPr>
        <w:t xml:space="preserve"> Tiến sĩ</w:t>
      </w:r>
    </w:p>
    <w:p w:rsidR="009A2BD3" w:rsidRPr="002D5EF4" w:rsidRDefault="009A2BD3" w:rsidP="0086035D">
      <w:pPr>
        <w:pStyle w:val="Chuong0"/>
        <w:rPr>
          <w:lang w:val="en-US"/>
        </w:rPr>
      </w:pPr>
    </w:p>
    <w:p w:rsidR="009A2BD3" w:rsidRPr="002D5EF4" w:rsidRDefault="009A2BD3" w:rsidP="0086035D">
      <w:pPr>
        <w:pStyle w:val="Chuong0"/>
        <w:rPr>
          <w:lang w:val="en-US"/>
        </w:rPr>
      </w:pPr>
    </w:p>
    <w:p w:rsidR="009A2BD3" w:rsidRPr="002D5EF4" w:rsidRDefault="009A2BD3" w:rsidP="0086035D">
      <w:pPr>
        <w:pStyle w:val="Chuong0"/>
        <w:rPr>
          <w:lang w:val="en-US"/>
        </w:rPr>
      </w:pPr>
    </w:p>
    <w:p w:rsidR="009A2BD3" w:rsidRPr="002D5EF4" w:rsidRDefault="009A2BD3" w:rsidP="0086035D">
      <w:pPr>
        <w:pStyle w:val="Chuong0"/>
        <w:rPr>
          <w:lang w:val="en-US"/>
        </w:rPr>
      </w:pPr>
    </w:p>
    <w:p w:rsidR="009A2BD3" w:rsidRPr="002D5EF4" w:rsidRDefault="009A2BD3" w:rsidP="0086035D">
      <w:pPr>
        <w:pStyle w:val="Chuong0"/>
        <w:rPr>
          <w:lang w:val="en-US"/>
        </w:rPr>
      </w:pPr>
    </w:p>
    <w:p w:rsidR="009A2BD3" w:rsidRPr="002D5EF4" w:rsidRDefault="009A2BD3" w:rsidP="0086035D">
      <w:pPr>
        <w:pStyle w:val="Chuong0"/>
        <w:rPr>
          <w:lang w:val="en-US"/>
        </w:rPr>
      </w:pPr>
    </w:p>
    <w:p w:rsidR="0082471A" w:rsidRPr="00E14EF4" w:rsidRDefault="00F5020E" w:rsidP="00FD1277">
      <w:pPr>
        <w:pStyle w:val="Heading1"/>
      </w:pPr>
      <w:bookmarkStart w:id="1" w:name="_Toc335287101"/>
      <w:bookmarkStart w:id="2" w:name="_Toc516691340"/>
      <w:bookmarkEnd w:id="0"/>
      <w:r w:rsidRPr="00E14EF4">
        <w:lastRenderedPageBreak/>
        <w:t xml:space="preserve">Phần 1. </w:t>
      </w:r>
      <w:r w:rsidR="0082471A" w:rsidRPr="00E14EF4">
        <w:t>SỰ CẦN THIẾT</w:t>
      </w:r>
      <w:bookmarkEnd w:id="1"/>
      <w:r w:rsidR="00CB2567" w:rsidRPr="00E14EF4">
        <w:t xml:space="preserve"> PHẢI XÂY DỰNG ĐỀ ÁN</w:t>
      </w:r>
      <w:bookmarkEnd w:id="2"/>
    </w:p>
    <w:p w:rsidR="0082471A" w:rsidRPr="00E14EF4" w:rsidRDefault="0082471A" w:rsidP="00414286">
      <w:pPr>
        <w:pStyle w:val="Heading2"/>
      </w:pPr>
      <w:bookmarkStart w:id="3" w:name="_Toc516691341"/>
      <w:r w:rsidRPr="00E14EF4">
        <w:t>1. Giới thiệu một vài nét về cơ sở đào tạo</w:t>
      </w:r>
      <w:bookmarkEnd w:id="3"/>
    </w:p>
    <w:p w:rsidR="0082471A" w:rsidRPr="00E14EF4" w:rsidRDefault="0082471A" w:rsidP="00CE7278">
      <w:pPr>
        <w:autoSpaceDE w:val="0"/>
        <w:autoSpaceDN w:val="0"/>
        <w:adjustRightInd w:val="0"/>
        <w:spacing w:line="312" w:lineRule="auto"/>
        <w:ind w:firstLine="720"/>
        <w:jc w:val="both"/>
        <w:rPr>
          <w:szCs w:val="26"/>
          <w:lang w:val="nl-NL"/>
        </w:rPr>
      </w:pPr>
      <w:r w:rsidRPr="00E14EF4">
        <w:rPr>
          <w:szCs w:val="26"/>
          <w:lang w:val="nl-NL"/>
        </w:rPr>
        <w:t xml:space="preserve">Học viện Kỹ thuật Quân sự (Đại học Kỹ thuật Lê Quý Đôn - LQDTU) là trường đại học công lập của hệ thống đào tạo đại học Việt Nam. Lịch sử hình thành và phát triển của Học viện bắt đầu bằng việc hình thành </w:t>
      </w:r>
      <w:r w:rsidRPr="00E14EF4">
        <w:rPr>
          <w:i/>
          <w:szCs w:val="26"/>
          <w:lang w:val="nl-NL"/>
        </w:rPr>
        <w:t xml:space="preserve">Phân hiệu II Đại học Bách Khoa </w:t>
      </w:r>
      <w:r w:rsidRPr="00E14EF4">
        <w:rPr>
          <w:szCs w:val="26"/>
          <w:lang w:val="nl-NL"/>
        </w:rPr>
        <w:t xml:space="preserve">theo QĐ 146/CP ngày 08/08/1966, và ngày 28/10/1966 khai giảng Khóa I. Ngày 18/6/1968, Chính phủ ra quyết định đổi tên thành Đại học Kỹ thuật quân sự (KTQS). Ngày 15/12/1981 Học viện Kỹ thuật quân sự (HVKTQS) được thành lập theo quyết định của Bộ quốc phòng trên cơ sở trường Đại học KTQS. Đến nay, HVKTQS đã trở thành một trong những trường đại học hàng đầu của Việt Nam về kỹ thuật công nghệ. Để ghi nhận vai trò và vị trí của HVKTQS, năm 2008 Chính phủ đã công nhận HVKTQS là Trường đại học trọng điểm quốc gia theo QĐ số 177/TTg-KG ngày 31/1/2008. </w:t>
      </w:r>
    </w:p>
    <w:p w:rsidR="0082471A" w:rsidRPr="00E14EF4" w:rsidRDefault="0082471A" w:rsidP="00CE7278">
      <w:pPr>
        <w:widowControl w:val="0"/>
        <w:autoSpaceDE w:val="0"/>
        <w:autoSpaceDN w:val="0"/>
        <w:adjustRightInd w:val="0"/>
        <w:spacing w:line="312" w:lineRule="auto"/>
        <w:jc w:val="both"/>
        <w:rPr>
          <w:szCs w:val="26"/>
          <w:lang w:val="nl-NL"/>
        </w:rPr>
      </w:pPr>
      <w:r w:rsidRPr="00E14EF4">
        <w:rPr>
          <w:szCs w:val="26"/>
          <w:lang w:val="nl-NL"/>
        </w:rPr>
        <w:t>Về HVKTQS, có thể khái quát như sau:</w:t>
      </w:r>
    </w:p>
    <w:p w:rsidR="0082471A" w:rsidRPr="00E14EF4" w:rsidRDefault="0082471A" w:rsidP="00CE7278">
      <w:pPr>
        <w:pStyle w:val="ListParagraph"/>
        <w:widowControl w:val="0"/>
        <w:numPr>
          <w:ilvl w:val="0"/>
          <w:numId w:val="1"/>
        </w:numPr>
        <w:autoSpaceDE w:val="0"/>
        <w:autoSpaceDN w:val="0"/>
        <w:adjustRightInd w:val="0"/>
        <w:spacing w:before="120" w:after="120" w:line="312" w:lineRule="auto"/>
        <w:ind w:left="360"/>
        <w:rPr>
          <w:bCs/>
          <w:sz w:val="26"/>
          <w:szCs w:val="26"/>
          <w:lang w:val="nl-NL"/>
        </w:rPr>
      </w:pPr>
      <w:r w:rsidRPr="00E14EF4">
        <w:rPr>
          <w:bCs/>
          <w:sz w:val="26"/>
          <w:szCs w:val="26"/>
          <w:lang w:val="nl-NL"/>
        </w:rPr>
        <w:t>Nhiệm vụ chính của HVKTQS bao gồm:</w:t>
      </w:r>
    </w:p>
    <w:p w:rsidR="0082471A" w:rsidRPr="00E14EF4" w:rsidRDefault="0082471A" w:rsidP="00CE7278">
      <w:pPr>
        <w:pStyle w:val="ListParagraph"/>
        <w:widowControl w:val="0"/>
        <w:numPr>
          <w:ilvl w:val="1"/>
          <w:numId w:val="1"/>
        </w:numPr>
        <w:autoSpaceDE w:val="0"/>
        <w:autoSpaceDN w:val="0"/>
        <w:adjustRightInd w:val="0"/>
        <w:spacing w:before="120" w:after="120" w:line="312" w:lineRule="auto"/>
        <w:ind w:left="1080"/>
        <w:rPr>
          <w:sz w:val="26"/>
          <w:szCs w:val="26"/>
          <w:lang w:val="nl-NL"/>
        </w:rPr>
      </w:pPr>
      <w:r w:rsidRPr="00E14EF4">
        <w:rPr>
          <w:sz w:val="26"/>
          <w:szCs w:val="26"/>
          <w:lang w:val="nl-NL"/>
        </w:rPr>
        <w:t>Đào tạo cán bộ kỹ thuật và quản lý kỹ thuật có trình độ đại học, sau đại học.</w:t>
      </w:r>
    </w:p>
    <w:p w:rsidR="0082471A" w:rsidRPr="00E14EF4" w:rsidRDefault="0082471A" w:rsidP="00CE7278">
      <w:pPr>
        <w:pStyle w:val="ListParagraph"/>
        <w:widowControl w:val="0"/>
        <w:numPr>
          <w:ilvl w:val="1"/>
          <w:numId w:val="1"/>
        </w:numPr>
        <w:autoSpaceDE w:val="0"/>
        <w:autoSpaceDN w:val="0"/>
        <w:adjustRightInd w:val="0"/>
        <w:spacing w:before="120" w:after="120" w:line="312" w:lineRule="auto"/>
        <w:ind w:left="1080"/>
        <w:rPr>
          <w:sz w:val="26"/>
          <w:szCs w:val="26"/>
          <w:lang w:val="nl-NL"/>
        </w:rPr>
      </w:pPr>
      <w:r w:rsidRPr="00E14EF4">
        <w:rPr>
          <w:sz w:val="26"/>
          <w:szCs w:val="26"/>
          <w:lang w:val="nl-NL"/>
        </w:rPr>
        <w:t>Nghiên cứu khoa học, phát triển và chuyển gia</w:t>
      </w:r>
      <w:r w:rsidR="00045A8E" w:rsidRPr="00E14EF4">
        <w:rPr>
          <w:sz w:val="26"/>
          <w:szCs w:val="26"/>
          <w:lang w:val="nl-NL"/>
        </w:rPr>
        <w:t>o công nghệ phục vụ các yêu cầu</w:t>
      </w:r>
      <w:r w:rsidR="005F38D9">
        <w:rPr>
          <w:sz w:val="26"/>
          <w:szCs w:val="26"/>
          <w:lang w:val="nl-NL"/>
        </w:rPr>
        <w:t xml:space="preserve"> </w:t>
      </w:r>
      <w:r w:rsidRPr="00E14EF4">
        <w:rPr>
          <w:sz w:val="26"/>
          <w:szCs w:val="26"/>
          <w:lang w:val="nl-NL"/>
        </w:rPr>
        <w:t>Kinh tế - Xã hội và An ninh - Quốc phòng.</w:t>
      </w:r>
    </w:p>
    <w:p w:rsidR="0082471A" w:rsidRPr="00E14EF4" w:rsidRDefault="0082471A" w:rsidP="00CE7278">
      <w:pPr>
        <w:pStyle w:val="ListParagraph"/>
        <w:widowControl w:val="0"/>
        <w:numPr>
          <w:ilvl w:val="0"/>
          <w:numId w:val="1"/>
        </w:numPr>
        <w:autoSpaceDE w:val="0"/>
        <w:autoSpaceDN w:val="0"/>
        <w:adjustRightInd w:val="0"/>
        <w:spacing w:before="120" w:after="120" w:line="312" w:lineRule="auto"/>
        <w:ind w:left="360"/>
        <w:rPr>
          <w:sz w:val="26"/>
          <w:szCs w:val="26"/>
        </w:rPr>
      </w:pPr>
      <w:r w:rsidRPr="00E14EF4">
        <w:rPr>
          <w:sz w:val="26"/>
          <w:szCs w:val="26"/>
        </w:rPr>
        <w:t>Quy mô đào tạo</w:t>
      </w:r>
      <w:r w:rsidR="00045A8E" w:rsidRPr="00E14EF4">
        <w:rPr>
          <w:sz w:val="26"/>
          <w:szCs w:val="26"/>
        </w:rPr>
        <w:t>:</w:t>
      </w:r>
    </w:p>
    <w:p w:rsidR="0082471A" w:rsidRPr="00E14EF4" w:rsidRDefault="0082471A" w:rsidP="00CE7278">
      <w:pPr>
        <w:pStyle w:val="ListParagraph"/>
        <w:widowControl w:val="0"/>
        <w:numPr>
          <w:ilvl w:val="1"/>
          <w:numId w:val="1"/>
        </w:numPr>
        <w:autoSpaceDE w:val="0"/>
        <w:autoSpaceDN w:val="0"/>
        <w:adjustRightInd w:val="0"/>
        <w:spacing w:before="120" w:after="120" w:line="312" w:lineRule="auto"/>
        <w:ind w:left="1080"/>
        <w:rPr>
          <w:sz w:val="26"/>
          <w:szCs w:val="26"/>
        </w:rPr>
      </w:pPr>
      <w:r w:rsidRPr="00E14EF4">
        <w:rPr>
          <w:sz w:val="26"/>
          <w:szCs w:val="26"/>
        </w:rPr>
        <w:t>Đào tạo kỹ sư (KS): 49 chuyên ngành cho cả hai hệ quân sự và dân sự.</w:t>
      </w:r>
    </w:p>
    <w:p w:rsidR="0082471A" w:rsidRPr="00E14EF4" w:rsidRDefault="0082471A" w:rsidP="00CE7278">
      <w:pPr>
        <w:pStyle w:val="ListParagraph"/>
        <w:widowControl w:val="0"/>
        <w:numPr>
          <w:ilvl w:val="1"/>
          <w:numId w:val="1"/>
        </w:numPr>
        <w:autoSpaceDE w:val="0"/>
        <w:autoSpaceDN w:val="0"/>
        <w:adjustRightInd w:val="0"/>
        <w:spacing w:before="120" w:after="120" w:line="312" w:lineRule="auto"/>
        <w:ind w:left="1080"/>
        <w:rPr>
          <w:sz w:val="26"/>
          <w:szCs w:val="26"/>
        </w:rPr>
      </w:pPr>
      <w:r w:rsidRPr="00E14EF4">
        <w:rPr>
          <w:sz w:val="26"/>
          <w:szCs w:val="26"/>
        </w:rPr>
        <w:t xml:space="preserve">Đào tạo Thạc sĩ (Ths): </w:t>
      </w:r>
      <w:r w:rsidR="00F66367">
        <w:rPr>
          <w:sz w:val="26"/>
          <w:szCs w:val="26"/>
        </w:rPr>
        <w:t>17</w:t>
      </w:r>
      <w:r w:rsidRPr="00E14EF4">
        <w:rPr>
          <w:sz w:val="26"/>
          <w:szCs w:val="26"/>
        </w:rPr>
        <w:t xml:space="preserve"> chuyên ngành.</w:t>
      </w:r>
    </w:p>
    <w:p w:rsidR="0082471A" w:rsidRPr="00E14EF4" w:rsidRDefault="0082471A" w:rsidP="00CE7278">
      <w:pPr>
        <w:pStyle w:val="ListParagraph"/>
        <w:numPr>
          <w:ilvl w:val="1"/>
          <w:numId w:val="1"/>
        </w:numPr>
        <w:spacing w:before="120" w:after="120" w:line="312" w:lineRule="auto"/>
        <w:ind w:left="1080"/>
        <w:rPr>
          <w:sz w:val="26"/>
          <w:szCs w:val="26"/>
        </w:rPr>
      </w:pPr>
      <w:r w:rsidRPr="00E14EF4">
        <w:rPr>
          <w:sz w:val="26"/>
          <w:szCs w:val="26"/>
        </w:rPr>
        <w:t>Đ</w:t>
      </w:r>
      <w:r w:rsidR="000657C8" w:rsidRPr="00E14EF4">
        <w:rPr>
          <w:sz w:val="26"/>
          <w:szCs w:val="26"/>
        </w:rPr>
        <w:t>ào tạo Tiến sĩ (TS): 1</w:t>
      </w:r>
      <w:r w:rsidR="002C72CB">
        <w:rPr>
          <w:sz w:val="26"/>
          <w:szCs w:val="26"/>
        </w:rPr>
        <w:t>2</w:t>
      </w:r>
      <w:r w:rsidRPr="00E14EF4">
        <w:rPr>
          <w:sz w:val="26"/>
          <w:szCs w:val="26"/>
        </w:rPr>
        <w:t xml:space="preserve"> chuyên ngành.</w:t>
      </w:r>
    </w:p>
    <w:p w:rsidR="0082471A" w:rsidRPr="00E14EF4" w:rsidRDefault="0082471A" w:rsidP="00CE7278">
      <w:pPr>
        <w:pStyle w:val="ListParagraph"/>
        <w:widowControl w:val="0"/>
        <w:numPr>
          <w:ilvl w:val="0"/>
          <w:numId w:val="1"/>
        </w:numPr>
        <w:autoSpaceDE w:val="0"/>
        <w:autoSpaceDN w:val="0"/>
        <w:adjustRightInd w:val="0"/>
        <w:spacing w:before="120" w:after="120" w:line="312" w:lineRule="auto"/>
        <w:ind w:left="360"/>
        <w:rPr>
          <w:sz w:val="26"/>
          <w:szCs w:val="26"/>
        </w:rPr>
      </w:pPr>
      <w:r w:rsidRPr="00E14EF4">
        <w:rPr>
          <w:sz w:val="26"/>
          <w:szCs w:val="26"/>
        </w:rPr>
        <w:t xml:space="preserve">Đội ngũ giáo viên: Học viện có đội ngũ giáo viên cơ hữu lớn, </w:t>
      </w:r>
      <w:r w:rsidR="005139CD" w:rsidRPr="00E14EF4">
        <w:rPr>
          <w:sz w:val="26"/>
          <w:szCs w:val="26"/>
        </w:rPr>
        <w:t>tính đến tháng 6/201</w:t>
      </w:r>
      <w:r w:rsidR="00ED3703" w:rsidRPr="00E14EF4">
        <w:rPr>
          <w:sz w:val="26"/>
          <w:szCs w:val="26"/>
        </w:rPr>
        <w:t>4</w:t>
      </w:r>
      <w:r w:rsidR="005139CD" w:rsidRPr="00E14EF4">
        <w:rPr>
          <w:sz w:val="26"/>
          <w:szCs w:val="26"/>
        </w:rPr>
        <w:t xml:space="preserve"> Học viện có 7 GS, 67 PGS, 2 TSKH, 318 TS, 470 Thạc sĩ, 287 GVC, 297 GV</w:t>
      </w:r>
      <w:r w:rsidR="00045A8E" w:rsidRPr="00E14EF4">
        <w:rPr>
          <w:sz w:val="26"/>
          <w:szCs w:val="26"/>
        </w:rPr>
        <w:t>.</w:t>
      </w:r>
    </w:p>
    <w:p w:rsidR="0082471A" w:rsidRPr="00E14EF4" w:rsidRDefault="0082471A" w:rsidP="00CE7278">
      <w:pPr>
        <w:pStyle w:val="ListParagraph"/>
        <w:numPr>
          <w:ilvl w:val="0"/>
          <w:numId w:val="1"/>
        </w:numPr>
        <w:spacing w:before="120" w:after="120" w:line="312" w:lineRule="auto"/>
        <w:ind w:left="360"/>
        <w:rPr>
          <w:sz w:val="26"/>
          <w:szCs w:val="26"/>
        </w:rPr>
      </w:pPr>
      <w:r w:rsidRPr="00E14EF4">
        <w:rPr>
          <w:sz w:val="26"/>
          <w:szCs w:val="26"/>
        </w:rPr>
        <w:t xml:space="preserve">HVKTQS duy trì hoạt động tại </w:t>
      </w:r>
      <w:r w:rsidR="00187F7D" w:rsidRPr="00E14EF4">
        <w:rPr>
          <w:sz w:val="26"/>
          <w:szCs w:val="26"/>
        </w:rPr>
        <w:t>5</w:t>
      </w:r>
      <w:r w:rsidRPr="00E14EF4">
        <w:rPr>
          <w:sz w:val="26"/>
          <w:szCs w:val="26"/>
        </w:rPr>
        <w:t xml:space="preserve"> cơ sở: </w:t>
      </w:r>
    </w:p>
    <w:p w:rsidR="0082471A" w:rsidRPr="00E14EF4" w:rsidRDefault="004A6B4D" w:rsidP="00CE7278">
      <w:pPr>
        <w:pStyle w:val="ListParagraph"/>
        <w:widowControl w:val="0"/>
        <w:autoSpaceDE w:val="0"/>
        <w:autoSpaceDN w:val="0"/>
        <w:adjustRightInd w:val="0"/>
        <w:spacing w:before="120" w:after="120" w:line="312" w:lineRule="auto"/>
        <w:rPr>
          <w:sz w:val="26"/>
          <w:szCs w:val="26"/>
        </w:rPr>
      </w:pPr>
      <w:r w:rsidRPr="00E14EF4">
        <w:rPr>
          <w:sz w:val="26"/>
          <w:szCs w:val="26"/>
        </w:rPr>
        <w:t xml:space="preserve">- </w:t>
      </w:r>
      <w:r w:rsidR="0081499A" w:rsidRPr="00E14EF4">
        <w:rPr>
          <w:sz w:val="26"/>
          <w:szCs w:val="26"/>
        </w:rPr>
        <w:t>Trụ sở, c</w:t>
      </w:r>
      <w:r w:rsidR="0082471A" w:rsidRPr="00E14EF4">
        <w:rPr>
          <w:sz w:val="26"/>
          <w:szCs w:val="26"/>
        </w:rPr>
        <w:t xml:space="preserve">ơ sở </w:t>
      </w:r>
      <w:r w:rsidR="0081499A" w:rsidRPr="00E14EF4">
        <w:rPr>
          <w:sz w:val="26"/>
          <w:szCs w:val="26"/>
        </w:rPr>
        <w:t>chính</w:t>
      </w:r>
      <w:r w:rsidR="0082471A" w:rsidRPr="00E14EF4">
        <w:rPr>
          <w:sz w:val="26"/>
          <w:szCs w:val="26"/>
        </w:rPr>
        <w:t xml:space="preserve">: </w:t>
      </w:r>
      <w:r w:rsidR="00153B7F" w:rsidRPr="00E14EF4">
        <w:rPr>
          <w:sz w:val="26"/>
          <w:szCs w:val="26"/>
        </w:rPr>
        <w:t xml:space="preserve">số </w:t>
      </w:r>
      <w:r w:rsidR="0082471A" w:rsidRPr="00E14EF4">
        <w:rPr>
          <w:sz w:val="26"/>
          <w:szCs w:val="26"/>
        </w:rPr>
        <w:t xml:space="preserve">236 </w:t>
      </w:r>
      <w:r w:rsidR="00187F7D" w:rsidRPr="00E14EF4">
        <w:rPr>
          <w:sz w:val="26"/>
          <w:szCs w:val="26"/>
        </w:rPr>
        <w:t>Hoàng Quốc Việt -</w:t>
      </w:r>
      <w:r w:rsidR="0082471A" w:rsidRPr="00E14EF4">
        <w:rPr>
          <w:sz w:val="26"/>
          <w:szCs w:val="26"/>
        </w:rPr>
        <w:t xml:space="preserve"> Cầu Giấy</w:t>
      </w:r>
      <w:r w:rsidR="00187F7D" w:rsidRPr="00E14EF4">
        <w:rPr>
          <w:sz w:val="26"/>
          <w:szCs w:val="26"/>
        </w:rPr>
        <w:t xml:space="preserve"> -</w:t>
      </w:r>
      <w:r w:rsidR="0082471A" w:rsidRPr="00E14EF4">
        <w:rPr>
          <w:sz w:val="26"/>
          <w:szCs w:val="26"/>
        </w:rPr>
        <w:t xml:space="preserve"> Hà Nội.</w:t>
      </w:r>
    </w:p>
    <w:p w:rsidR="0082471A" w:rsidRPr="00E14EF4" w:rsidRDefault="004A6B4D" w:rsidP="00CE7278">
      <w:pPr>
        <w:pStyle w:val="ListParagraph"/>
        <w:widowControl w:val="0"/>
        <w:autoSpaceDE w:val="0"/>
        <w:autoSpaceDN w:val="0"/>
        <w:adjustRightInd w:val="0"/>
        <w:spacing w:before="120" w:after="120" w:line="312" w:lineRule="auto"/>
        <w:rPr>
          <w:sz w:val="26"/>
          <w:szCs w:val="26"/>
        </w:rPr>
      </w:pPr>
      <w:r w:rsidRPr="00E14EF4">
        <w:rPr>
          <w:sz w:val="26"/>
          <w:szCs w:val="26"/>
        </w:rPr>
        <w:t xml:space="preserve">- </w:t>
      </w:r>
      <w:r w:rsidR="0082471A" w:rsidRPr="00E14EF4">
        <w:rPr>
          <w:sz w:val="26"/>
          <w:szCs w:val="26"/>
        </w:rPr>
        <w:t xml:space="preserve">Cơ sở 2: </w:t>
      </w:r>
      <w:r w:rsidR="00911687" w:rsidRPr="00E14EF4">
        <w:rPr>
          <w:sz w:val="26"/>
          <w:szCs w:val="26"/>
        </w:rPr>
        <w:t>Phường Liên Bảo</w:t>
      </w:r>
      <w:r w:rsidR="00187F7D" w:rsidRPr="00E14EF4">
        <w:rPr>
          <w:sz w:val="26"/>
          <w:szCs w:val="26"/>
        </w:rPr>
        <w:t xml:space="preserve"> -</w:t>
      </w:r>
      <w:r w:rsidR="00911687" w:rsidRPr="00E14EF4">
        <w:rPr>
          <w:sz w:val="26"/>
          <w:szCs w:val="26"/>
        </w:rPr>
        <w:t xml:space="preserve">Thành phố </w:t>
      </w:r>
      <w:r w:rsidR="0082471A" w:rsidRPr="00E14EF4">
        <w:rPr>
          <w:sz w:val="26"/>
          <w:szCs w:val="26"/>
        </w:rPr>
        <w:t>Vĩnh Yên</w:t>
      </w:r>
      <w:r w:rsidR="00187F7D" w:rsidRPr="00E14EF4">
        <w:rPr>
          <w:sz w:val="26"/>
          <w:szCs w:val="26"/>
        </w:rPr>
        <w:t xml:space="preserve"> -</w:t>
      </w:r>
      <w:r w:rsidR="0082471A" w:rsidRPr="00E14EF4">
        <w:rPr>
          <w:sz w:val="26"/>
          <w:szCs w:val="26"/>
        </w:rPr>
        <w:t xml:space="preserve"> Vĩnh Phúc.</w:t>
      </w:r>
    </w:p>
    <w:p w:rsidR="00187F7D" w:rsidRPr="00E14EF4" w:rsidRDefault="004A6B4D" w:rsidP="00CE7278">
      <w:pPr>
        <w:pStyle w:val="ListParagraph"/>
        <w:widowControl w:val="0"/>
        <w:autoSpaceDE w:val="0"/>
        <w:autoSpaceDN w:val="0"/>
        <w:adjustRightInd w:val="0"/>
        <w:spacing w:before="120" w:after="120" w:line="312" w:lineRule="auto"/>
        <w:rPr>
          <w:sz w:val="26"/>
          <w:szCs w:val="26"/>
        </w:rPr>
      </w:pPr>
      <w:r w:rsidRPr="00E14EF4">
        <w:rPr>
          <w:sz w:val="26"/>
          <w:szCs w:val="26"/>
        </w:rPr>
        <w:t xml:space="preserve">- </w:t>
      </w:r>
      <w:r w:rsidR="00187F7D" w:rsidRPr="00E14EF4">
        <w:rPr>
          <w:sz w:val="26"/>
          <w:szCs w:val="26"/>
        </w:rPr>
        <w:t>Cơ sở 3: Đông Xuân - Thạch Thất - Hà Nội</w:t>
      </w:r>
    </w:p>
    <w:p w:rsidR="0082471A" w:rsidRPr="00E14EF4" w:rsidRDefault="004A6B4D" w:rsidP="00CE7278">
      <w:pPr>
        <w:pStyle w:val="ListParagraph"/>
        <w:spacing w:before="120" w:after="120" w:line="312" w:lineRule="auto"/>
        <w:rPr>
          <w:sz w:val="26"/>
          <w:szCs w:val="26"/>
        </w:rPr>
      </w:pPr>
      <w:r w:rsidRPr="00E14EF4">
        <w:rPr>
          <w:sz w:val="26"/>
          <w:szCs w:val="26"/>
        </w:rPr>
        <w:t xml:space="preserve">- </w:t>
      </w:r>
      <w:r w:rsidR="0082471A" w:rsidRPr="00E14EF4">
        <w:rPr>
          <w:sz w:val="26"/>
          <w:szCs w:val="26"/>
        </w:rPr>
        <w:t xml:space="preserve">Cơ sở </w:t>
      </w:r>
      <w:r w:rsidR="00187F7D" w:rsidRPr="00E14EF4">
        <w:rPr>
          <w:sz w:val="26"/>
          <w:szCs w:val="26"/>
        </w:rPr>
        <w:t>4</w:t>
      </w:r>
      <w:r w:rsidR="0082471A" w:rsidRPr="00E14EF4">
        <w:rPr>
          <w:sz w:val="26"/>
          <w:szCs w:val="26"/>
        </w:rPr>
        <w:t>: 71 Đường Cộng Hoà, Quận Tân Bình, Tp. Hồ Chí Minh.</w:t>
      </w:r>
    </w:p>
    <w:p w:rsidR="0082471A" w:rsidRPr="00E14EF4" w:rsidRDefault="004A6B4D" w:rsidP="00CE7278">
      <w:pPr>
        <w:pStyle w:val="ListParagraph"/>
        <w:spacing w:before="120" w:after="120" w:line="312" w:lineRule="auto"/>
        <w:rPr>
          <w:sz w:val="26"/>
          <w:szCs w:val="26"/>
        </w:rPr>
      </w:pPr>
      <w:r w:rsidRPr="00E14EF4">
        <w:rPr>
          <w:sz w:val="26"/>
          <w:szCs w:val="26"/>
        </w:rPr>
        <w:t xml:space="preserve">- </w:t>
      </w:r>
      <w:r w:rsidR="0082471A" w:rsidRPr="00E14EF4">
        <w:rPr>
          <w:sz w:val="26"/>
          <w:szCs w:val="26"/>
        </w:rPr>
        <w:t xml:space="preserve">Cơ sở </w:t>
      </w:r>
      <w:r w:rsidR="00187F7D" w:rsidRPr="00E14EF4">
        <w:rPr>
          <w:sz w:val="26"/>
          <w:szCs w:val="26"/>
        </w:rPr>
        <w:t>5</w:t>
      </w:r>
      <w:r w:rsidR="0082471A" w:rsidRPr="00E14EF4">
        <w:rPr>
          <w:sz w:val="26"/>
          <w:szCs w:val="26"/>
        </w:rPr>
        <w:t>: Khu Xuân Phương, Từ Liêm, Hà Nội.</w:t>
      </w:r>
    </w:p>
    <w:p w:rsidR="0082471A" w:rsidRPr="00E14EF4" w:rsidRDefault="0082471A" w:rsidP="00CE7278">
      <w:pPr>
        <w:pStyle w:val="BodyText"/>
        <w:spacing w:before="120" w:line="312" w:lineRule="auto"/>
        <w:ind w:firstLine="720"/>
        <w:rPr>
          <w:rFonts w:ascii="Times New Roman" w:hAnsi="Times New Roman"/>
          <w:spacing w:val="-2"/>
          <w:sz w:val="26"/>
          <w:szCs w:val="26"/>
        </w:rPr>
      </w:pPr>
      <w:r w:rsidRPr="00E14EF4">
        <w:rPr>
          <w:rFonts w:ascii="Times New Roman" w:hAnsi="Times New Roman"/>
          <w:b/>
          <w:i/>
          <w:sz w:val="26"/>
          <w:szCs w:val="26"/>
        </w:rPr>
        <w:t>Tầm nhìn của HVKTQS:</w:t>
      </w:r>
      <w:r w:rsidR="005F38D9">
        <w:rPr>
          <w:rFonts w:ascii="Times New Roman" w:hAnsi="Times New Roman"/>
          <w:b/>
          <w:i/>
          <w:sz w:val="26"/>
          <w:szCs w:val="26"/>
        </w:rPr>
        <w:t xml:space="preserve"> </w:t>
      </w:r>
      <w:r w:rsidR="005F38D9">
        <w:rPr>
          <w:rFonts w:ascii="Times New Roman" w:hAnsi="Times New Roman"/>
          <w:bCs/>
          <w:spacing w:val="-2"/>
          <w:sz w:val="26"/>
          <w:szCs w:val="26"/>
        </w:rPr>
        <w:t>Trở thành Trường Đại học n</w:t>
      </w:r>
      <w:r w:rsidRPr="00E14EF4">
        <w:rPr>
          <w:rFonts w:ascii="Times New Roman" w:hAnsi="Times New Roman"/>
          <w:bCs/>
          <w:spacing w:val="-2"/>
          <w:sz w:val="26"/>
          <w:szCs w:val="26"/>
        </w:rPr>
        <w:t>ghiên cứu đẳng cấp quốc tế</w:t>
      </w:r>
      <w:r w:rsidR="00ED3703" w:rsidRPr="00E14EF4">
        <w:rPr>
          <w:rFonts w:ascii="Times New Roman" w:hAnsi="Times New Roman"/>
          <w:bCs/>
          <w:spacing w:val="-2"/>
          <w:sz w:val="26"/>
          <w:szCs w:val="26"/>
        </w:rPr>
        <w:t>.</w:t>
      </w:r>
    </w:p>
    <w:p w:rsidR="0082471A" w:rsidRPr="00E14EF4" w:rsidRDefault="0082471A" w:rsidP="00CE7278">
      <w:pPr>
        <w:pStyle w:val="Default"/>
        <w:spacing w:before="120" w:after="120" w:line="312" w:lineRule="auto"/>
        <w:ind w:firstLine="720"/>
        <w:rPr>
          <w:rFonts w:ascii="Times New Roman" w:hAnsi="Times New Roman" w:cs="Times New Roman"/>
          <w:color w:val="auto"/>
          <w:sz w:val="26"/>
          <w:szCs w:val="26"/>
        </w:rPr>
      </w:pPr>
      <w:r w:rsidRPr="00E14EF4">
        <w:rPr>
          <w:rFonts w:ascii="Times New Roman" w:hAnsi="Times New Roman" w:cs="Times New Roman"/>
          <w:b/>
          <w:i/>
          <w:color w:val="auto"/>
          <w:sz w:val="26"/>
          <w:szCs w:val="26"/>
        </w:rPr>
        <w:t>Sứ mạng của HVKTQS:</w:t>
      </w:r>
      <w:r w:rsidRPr="00E14EF4">
        <w:rPr>
          <w:rFonts w:ascii="Times New Roman" w:hAnsi="Times New Roman" w:cs="Times New Roman"/>
          <w:color w:val="auto"/>
          <w:sz w:val="26"/>
          <w:szCs w:val="26"/>
        </w:rPr>
        <w:t xml:space="preserve"> Là đại học trọng điểm quốc gia, là trung tâm nghiên cứu khoa học quan trọng của Quân đội và đất nước; đào tạo nguồn nhân lực khoa học kỹ thuật và công nghệ chất lượng cao cho sự nghiệp bảo vệ và xây dựng Tổ quốc.</w:t>
      </w:r>
    </w:p>
    <w:p w:rsidR="004C5F34" w:rsidRDefault="004C5F34" w:rsidP="00414286">
      <w:pPr>
        <w:pStyle w:val="Heading2"/>
      </w:pPr>
      <w:bookmarkStart w:id="4" w:name="_Toc516691342"/>
      <w:r>
        <w:lastRenderedPageBreak/>
        <w:t>2. Nhu cầu về nguồn nhân lực trình độ tiến sĩ của ngành Hệ thống Thông tin</w:t>
      </w:r>
      <w:bookmarkEnd w:id="4"/>
    </w:p>
    <w:p w:rsidR="004C5F34" w:rsidRPr="00C36D7A" w:rsidRDefault="004C5F34" w:rsidP="004C5F34">
      <w:pPr>
        <w:spacing w:line="312" w:lineRule="auto"/>
        <w:ind w:firstLine="567"/>
        <w:jc w:val="both"/>
        <w:rPr>
          <w:szCs w:val="26"/>
          <w:lang w:val="nl-NL"/>
        </w:rPr>
      </w:pPr>
      <w:r w:rsidRPr="00C36D7A">
        <w:rPr>
          <w:szCs w:val="26"/>
          <w:lang w:val="nl-NL"/>
        </w:rPr>
        <w:t xml:space="preserve">Hệ thống thông tin (HTTT) là một trong những hướng phát triển mạnh của CNTT và máy tính, gần với nền kinh tế xã hội; đặc biệt trong giai đoạn cần nhân lực trình độ cao để hoạch định các hướng nghiên cứu và ứng dụng HTTT trong các tổ chức, doanh nghiệp, nhà trường. Nhu cầu về đào tạo nguồn nhân lực trình độ cao cho hoạch định, phát triển các HTTT trong lĩnh vực quốc phòng an ninh, trong các tổ chức, doanh nghiệp, trong hệ thống thương mại điện tử… là rất lớn. </w:t>
      </w:r>
    </w:p>
    <w:p w:rsidR="004C5F34" w:rsidRPr="00E14EF4" w:rsidRDefault="004C5F34" w:rsidP="004C5F34">
      <w:pPr>
        <w:spacing w:line="312" w:lineRule="auto"/>
        <w:ind w:firstLine="567"/>
        <w:jc w:val="both"/>
        <w:rPr>
          <w:lang w:val="nl-NL"/>
        </w:rPr>
      </w:pPr>
      <w:r w:rsidRPr="00C36D7A">
        <w:rPr>
          <w:szCs w:val="26"/>
          <w:lang w:val="nl-NL"/>
        </w:rPr>
        <w:t xml:space="preserve">Học viện Kỹ thuật Quân sự là trường đại học trọng điểm, đào tạo nguồn nhân lực trình độ cao phục vụ cho công tác nghiên cứu khoa học và đào tạo cho Nhà nước và Quân đội. Học viện được Bộ Giáo dục Đào tạo cho phép đào tạo trình độ tiến sĩ với 12 mã ngành; trong đó có ngành gần với lĩnh vực CNTT và máy tính như Cơ sở toán trong Tin học (mã số: </w:t>
      </w:r>
      <w:r w:rsidR="005B553E" w:rsidRPr="00C36D7A">
        <w:rPr>
          <w:sz w:val="28"/>
          <w:szCs w:val="28"/>
          <w:lang w:val="nl-NL"/>
        </w:rPr>
        <w:t>9.46.0110</w:t>
      </w:r>
      <w:r w:rsidRPr="00C36D7A">
        <w:rPr>
          <w:szCs w:val="26"/>
          <w:lang w:val="nl-NL"/>
        </w:rPr>
        <w:t xml:space="preserve">, trước đây là Bảo đảm toán học cho máy tính và hệ thống tính toán), Toán ứng dụng (mã số: </w:t>
      </w:r>
      <w:r w:rsidR="005B553E" w:rsidRPr="00C36D7A">
        <w:rPr>
          <w:sz w:val="28"/>
          <w:szCs w:val="28"/>
          <w:lang w:val="nl-NL"/>
        </w:rPr>
        <w:t>9.46.0112</w:t>
      </w:r>
      <w:r w:rsidRPr="00C36D7A">
        <w:rPr>
          <w:szCs w:val="26"/>
          <w:lang w:val="nl-NL"/>
        </w:rPr>
        <w:t>). Bên cạnh đó, Học viện KTQS có bề dày đào tạo cao học các ngành liên quan đến CNTT và máy tính như ngành Tin học (từ năm 2002),  ngành Hệ thống thông tin (từ năm 2005), ngành Khoa học Máy tính (từ năm 2005). Trong 05 năm gần đây Học viện đã đào tạo được 561 kỹ sư và 1128 thạc sĩ các ngành liên quan đến CNTT. Để hoàn thiện hệ thống mã ngành đào tạo và đáp ứng nhu cầu đào tạo Tiến sĩ ngành Hệ thống thông tin trong Quân đội và nhà nước, nhằm đào tạo ra nguồn nhân lực chất lượng cao có khả năng làm việc và nghiên cứu chuyên sâu trong lĩnh vực Hệ thống thông tin việc mở ngành đào tạo trình độ Tiến sĩ ngành HTTT là cấp thiết.</w:t>
      </w:r>
    </w:p>
    <w:p w:rsidR="004C5F34" w:rsidRPr="004C5F34" w:rsidRDefault="004C5F34" w:rsidP="004C5F34">
      <w:pPr>
        <w:rPr>
          <w:szCs w:val="26"/>
          <w:lang w:val="nl-NL"/>
        </w:rPr>
      </w:pPr>
    </w:p>
    <w:p w:rsidR="0082471A" w:rsidRPr="00E14EF4" w:rsidRDefault="00007331" w:rsidP="00414286">
      <w:pPr>
        <w:pStyle w:val="Heading2"/>
      </w:pPr>
      <w:bookmarkStart w:id="5" w:name="_Toc516691343"/>
      <w:r>
        <w:t>3</w:t>
      </w:r>
      <w:r w:rsidR="00601DBE" w:rsidRPr="00E14EF4">
        <w:t>.</w:t>
      </w:r>
      <w:r w:rsidR="0082471A" w:rsidRPr="00E14EF4">
        <w:t xml:space="preserve"> Giới thiệu về Khoa sẽ trực tiếp đảm nhận nhiệm vụ đào tạo ngành đăng ký đào tạ</w:t>
      </w:r>
      <w:r w:rsidR="00601DBE" w:rsidRPr="00E14EF4">
        <w:t>o</w:t>
      </w:r>
      <w:bookmarkEnd w:id="5"/>
    </w:p>
    <w:p w:rsidR="00D623A3" w:rsidRPr="00E14EF4" w:rsidRDefault="00D623A3" w:rsidP="00D623A3">
      <w:pPr>
        <w:ind w:firstLine="720"/>
        <w:jc w:val="both"/>
        <w:rPr>
          <w:szCs w:val="26"/>
          <w:lang w:val="nl-NL"/>
        </w:rPr>
      </w:pPr>
      <w:r w:rsidRPr="00E14EF4">
        <w:rPr>
          <w:szCs w:val="26"/>
          <w:lang w:val="nl-NL"/>
        </w:rPr>
        <w:t>Khoa CNTT là một trong những khoa chuyên ngành trọng yếu của HVKTQS và có bề dày lịch sử phát triển.</w:t>
      </w:r>
      <w:r w:rsidR="001A5875">
        <w:rPr>
          <w:szCs w:val="26"/>
          <w:lang w:val="nl-NL"/>
        </w:rPr>
        <w:t xml:space="preserve"> </w:t>
      </w:r>
      <w:r w:rsidRPr="00E14EF4">
        <w:rPr>
          <w:szCs w:val="26"/>
          <w:lang w:val="nl-NL"/>
        </w:rPr>
        <w:t>Lịch sử phát triển của Khoa CNTT có thể nói được bắt đầu việc hình thành Bộ môn Toán thuộc Khoa cơ bản ngay từ 1966.</w:t>
      </w:r>
      <w:r w:rsidR="00921E5F">
        <w:rPr>
          <w:szCs w:val="26"/>
          <w:lang w:val="nl-NL"/>
        </w:rPr>
        <w:t xml:space="preserve"> </w:t>
      </w:r>
      <w:r w:rsidRPr="00E14EF4">
        <w:rPr>
          <w:szCs w:val="26"/>
          <w:lang w:val="nl-NL"/>
        </w:rPr>
        <w:t>Năm 1993, Bộ môn Toán được đổi tên thành Bộ môn Toán Tin học để phản ánh thực tế là đã có đào tạo ngành tin học.</w:t>
      </w:r>
      <w:r w:rsidR="00921E5F">
        <w:rPr>
          <w:szCs w:val="26"/>
          <w:lang w:val="nl-NL"/>
        </w:rPr>
        <w:t xml:space="preserve"> </w:t>
      </w:r>
      <w:r w:rsidRPr="00E14EF4">
        <w:rPr>
          <w:szCs w:val="26"/>
          <w:lang w:val="nl-NL"/>
        </w:rPr>
        <w:t>Cho đến năm 1996, Bộ môn Toán Tin học chính thức tách ra và nâng lên thành Khoa Toán Tin học.</w:t>
      </w:r>
      <w:r w:rsidR="00921E5F">
        <w:rPr>
          <w:szCs w:val="26"/>
          <w:lang w:val="nl-NL"/>
        </w:rPr>
        <w:t xml:space="preserve"> </w:t>
      </w:r>
      <w:r w:rsidRPr="00E14EF4">
        <w:rPr>
          <w:szCs w:val="26"/>
          <w:lang w:val="nl-NL"/>
        </w:rPr>
        <w:t xml:space="preserve">Năm 1999, Khoa Toán Tin học đổi tên thành Khoa CNTT. Đến nay, Khoa đã xây dựng được đội ngũ giảng viên hoàn toàn có khả năng đáp ứng yêu cầu nhiệm vụ được giao, trong đó có </w:t>
      </w:r>
      <w:r w:rsidRPr="00E14EF4">
        <w:rPr>
          <w:lang w:val="nl-NL"/>
        </w:rPr>
        <w:t>01 GS, 07 PGS, 16 GVC, 42 GV &amp; TG;</w:t>
      </w:r>
      <w:r w:rsidRPr="00E14EF4">
        <w:rPr>
          <w:szCs w:val="26"/>
          <w:lang w:val="nl-NL"/>
        </w:rPr>
        <w:t xml:space="preserve"> và gần như toàn bộ các TS của Khoa được đào tạo từ nước ngoài. Giảng viên có trình độ TSKH,</w:t>
      </w:r>
      <w:r w:rsidR="001A5875">
        <w:rPr>
          <w:szCs w:val="26"/>
          <w:lang w:val="nl-NL"/>
        </w:rPr>
        <w:t xml:space="preserve"> </w:t>
      </w:r>
      <w:r w:rsidRPr="00E14EF4">
        <w:rPr>
          <w:szCs w:val="26"/>
          <w:lang w:val="nl-NL"/>
        </w:rPr>
        <w:t>TS chiếm 40%, ThS chiếm</w:t>
      </w:r>
      <w:r w:rsidR="00A6056B">
        <w:rPr>
          <w:szCs w:val="26"/>
          <w:lang w:val="nl-NL"/>
        </w:rPr>
        <w:t xml:space="preserve"> 45%, 15</w:t>
      </w:r>
      <w:r w:rsidRPr="00E14EF4">
        <w:rPr>
          <w:szCs w:val="26"/>
          <w:lang w:val="nl-NL"/>
        </w:rPr>
        <w:t>% giảng viên còn lại có trình độ Đại học.</w:t>
      </w:r>
    </w:p>
    <w:p w:rsidR="00D623A3" w:rsidRPr="00E14EF4" w:rsidRDefault="00D623A3" w:rsidP="00D623A3">
      <w:pPr>
        <w:pStyle w:val="Default"/>
        <w:ind w:firstLine="720"/>
        <w:rPr>
          <w:rFonts w:ascii="Times New Roman" w:hAnsi="Times New Roman" w:cs="Times New Roman"/>
          <w:color w:val="auto"/>
          <w:sz w:val="26"/>
          <w:szCs w:val="26"/>
          <w:lang w:val="nl-NL"/>
        </w:rPr>
      </w:pPr>
      <w:r w:rsidRPr="00E14EF4">
        <w:rPr>
          <w:rFonts w:ascii="Times New Roman" w:hAnsi="Times New Roman" w:cs="Times New Roman"/>
          <w:b/>
          <w:color w:val="auto"/>
          <w:sz w:val="26"/>
          <w:szCs w:val="26"/>
          <w:lang w:val="nl-NL"/>
        </w:rPr>
        <w:t>Tầm nhìn của Khoa CNTT</w:t>
      </w:r>
      <w:r w:rsidRPr="00E14EF4">
        <w:rPr>
          <w:rFonts w:ascii="Times New Roman" w:hAnsi="Times New Roman" w:cs="Times New Roman"/>
          <w:color w:val="auto"/>
          <w:sz w:val="26"/>
          <w:szCs w:val="26"/>
          <w:lang w:val="nl-NL"/>
        </w:rPr>
        <w:t xml:space="preserve">: Trở thành trung tâm nghiên cứu &amp; đào tạo bậc đại học/sau đại học về CNTT có đẳng cấp quốc tế. </w:t>
      </w:r>
    </w:p>
    <w:p w:rsidR="00D623A3" w:rsidRPr="00E14EF4" w:rsidRDefault="00D623A3" w:rsidP="00D623A3">
      <w:pPr>
        <w:ind w:firstLine="720"/>
        <w:jc w:val="both"/>
        <w:rPr>
          <w:szCs w:val="26"/>
          <w:lang w:val="nl-NL"/>
        </w:rPr>
      </w:pPr>
      <w:r w:rsidRPr="00E14EF4">
        <w:rPr>
          <w:b/>
          <w:szCs w:val="26"/>
          <w:lang w:val="nl-NL"/>
        </w:rPr>
        <w:lastRenderedPageBreak/>
        <w:t>Sứ mạng của Khoa CNTT</w:t>
      </w:r>
      <w:r w:rsidRPr="00E14EF4">
        <w:rPr>
          <w:szCs w:val="26"/>
          <w:lang w:val="nl-NL"/>
        </w:rPr>
        <w:t xml:space="preserve">: Là trung tâm đào tạo và nghiên cứu tiên tiến hàng đầu của quốc gia góp phần đào tạo ra các kỹ sư CNTT chất lượng cao phục vụ nhiệm vụ quốc phòng cũng như sự nghiệp xây dựng và hiện đại hóa đất nước. </w:t>
      </w:r>
    </w:p>
    <w:p w:rsidR="00D623A3" w:rsidRPr="00E14EF4" w:rsidRDefault="00D623A3" w:rsidP="00D623A3">
      <w:pPr>
        <w:ind w:firstLine="720"/>
        <w:jc w:val="both"/>
        <w:rPr>
          <w:szCs w:val="26"/>
          <w:lang w:val="nl-NL"/>
        </w:rPr>
      </w:pPr>
      <w:r w:rsidRPr="00E14EF4">
        <w:rPr>
          <w:szCs w:val="26"/>
          <w:lang w:val="nl-NL"/>
        </w:rPr>
        <w:t>Về đào tạo chuyên ngành CNTT, HVKTQS bắt đầu thực hiện thí điểm đào tạo 2 khóa KS Toán điều khiển từ 1978.</w:t>
      </w:r>
      <w:r w:rsidR="001A5875">
        <w:rPr>
          <w:szCs w:val="26"/>
          <w:lang w:val="nl-NL"/>
        </w:rPr>
        <w:t xml:space="preserve"> </w:t>
      </w:r>
      <w:r w:rsidRPr="00E14EF4">
        <w:rPr>
          <w:szCs w:val="26"/>
          <w:lang w:val="nl-NL"/>
        </w:rPr>
        <w:t>Năm 1982, Đào tạo bậc Tiến sĩ chuyên ngành Toán học tính toán và Điều khiển toán học bắt đầu được thực hiện. Sự phát triển Khoa đặc biệt trở nên nhanh chóng vào cuối những năm 1980 và kết quả là sự ra đời của chương trình đào tạo chính quy dài hạn Kỹ sư Tin học theo QĐ 411/HL ngày 11/4/1992 của Giám đốc HVKTQS.</w:t>
      </w:r>
    </w:p>
    <w:p w:rsidR="00D623A3" w:rsidRPr="00E14EF4" w:rsidRDefault="00D623A3" w:rsidP="00D623A3">
      <w:pPr>
        <w:ind w:firstLine="720"/>
        <w:jc w:val="both"/>
        <w:rPr>
          <w:lang w:val="nl-NL"/>
        </w:rPr>
      </w:pPr>
      <w:r w:rsidRPr="00E14EF4">
        <w:rPr>
          <w:szCs w:val="26"/>
          <w:lang w:val="nl-NL"/>
        </w:rPr>
        <w:t xml:space="preserve">Từ năm 2002, Khoa CNTT chính thức đào tạo Cao học CNTT theo QĐ 648/HV ngày 11/4/2002 của Giám đốc HVKTQS và tiếp tục phát triển đào tạo NCS. Riêng đối với chương trình đào tạo đại học chính quy ngành CNTT, Khoa đã tích cực đổi mới thường xuyên để theo kịp với sự phát triển nhanh chóng của CNTT. </w:t>
      </w:r>
    </w:p>
    <w:p w:rsidR="00D623A3" w:rsidRPr="00E14EF4" w:rsidRDefault="00D623A3" w:rsidP="00C905C6">
      <w:pPr>
        <w:rPr>
          <w:b/>
          <w:szCs w:val="26"/>
          <w:lang w:val="vi-VN"/>
        </w:rPr>
      </w:pPr>
      <w:bookmarkStart w:id="6" w:name="_Toc335636512"/>
      <w:r w:rsidRPr="00E14EF4">
        <w:rPr>
          <w:b/>
          <w:szCs w:val="26"/>
          <w:lang w:val="nl-NL"/>
        </w:rPr>
        <w:tab/>
      </w:r>
      <w:bookmarkStart w:id="7" w:name="_Toc406940257"/>
      <w:bookmarkStart w:id="8" w:name="_Toc414881490"/>
      <w:bookmarkStart w:id="9" w:name="_Toc414883378"/>
      <w:r w:rsidRPr="00E14EF4">
        <w:rPr>
          <w:b/>
          <w:szCs w:val="26"/>
          <w:lang w:val="vi-VN"/>
        </w:rPr>
        <w:t>Hoạt động nghiên cứu khoa học</w:t>
      </w:r>
      <w:bookmarkEnd w:id="6"/>
      <w:bookmarkEnd w:id="7"/>
      <w:bookmarkEnd w:id="8"/>
      <w:bookmarkEnd w:id="9"/>
    </w:p>
    <w:p w:rsidR="00D623A3" w:rsidRPr="00E14EF4" w:rsidRDefault="00D623A3" w:rsidP="00D623A3">
      <w:pPr>
        <w:jc w:val="both"/>
        <w:rPr>
          <w:szCs w:val="26"/>
          <w:lang w:val="vi-VN"/>
        </w:rPr>
      </w:pPr>
      <w:r w:rsidRPr="00E14EF4">
        <w:rPr>
          <w:i/>
          <w:szCs w:val="26"/>
          <w:lang w:val="vi-VN"/>
        </w:rPr>
        <w:t>Nghiên cứu cơ bản</w:t>
      </w:r>
      <w:r w:rsidRPr="00E14EF4">
        <w:rPr>
          <w:szCs w:val="26"/>
          <w:lang w:val="vi-VN"/>
        </w:rPr>
        <w:t xml:space="preserve">: Các hoạt động nghiên cứu trong khoa luôn được khuyến khích và kết quả nghiên cứu của giảng viên là một trong những tiêu chí đánh giá mức độ hoàn thành nhiệm vụ của họ. Kết quả nghiên cứu và xuất bản của toàn bộ giảng viên trong khoa được thống kê trong bảng: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0"/>
        <w:gridCol w:w="1440"/>
        <w:gridCol w:w="1080"/>
        <w:gridCol w:w="1080"/>
        <w:gridCol w:w="954"/>
        <w:gridCol w:w="1494"/>
      </w:tblGrid>
      <w:tr w:rsidR="00A40387" w:rsidRPr="00E14EF4" w:rsidTr="00161E6C">
        <w:trPr>
          <w:jc w:val="center"/>
        </w:trPr>
        <w:tc>
          <w:tcPr>
            <w:tcW w:w="900" w:type="dxa"/>
            <w:vMerge w:val="restart"/>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Năm</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Bài báo</w:t>
            </w:r>
          </w:p>
        </w:tc>
        <w:tc>
          <w:tcPr>
            <w:tcW w:w="3528" w:type="dxa"/>
            <w:gridSpan w:val="3"/>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Đề tài</w:t>
            </w:r>
          </w:p>
        </w:tc>
      </w:tr>
      <w:tr w:rsidR="00A40387" w:rsidRPr="00E14EF4" w:rsidTr="00161E6C">
        <w:trPr>
          <w:jc w:val="center"/>
        </w:trPr>
        <w:tc>
          <w:tcPr>
            <w:tcW w:w="900" w:type="dxa"/>
            <w:vMerge/>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Trong nước</w:t>
            </w:r>
          </w:p>
        </w:tc>
        <w:tc>
          <w:tcPr>
            <w:tcW w:w="1080" w:type="dxa"/>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Quốc tế</w:t>
            </w:r>
          </w:p>
        </w:tc>
        <w:tc>
          <w:tcPr>
            <w:tcW w:w="1080" w:type="dxa"/>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Trường</w:t>
            </w:r>
          </w:p>
        </w:tc>
        <w:tc>
          <w:tcPr>
            <w:tcW w:w="954" w:type="dxa"/>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Bộ</w:t>
            </w:r>
          </w:p>
        </w:tc>
        <w:tc>
          <w:tcPr>
            <w:tcW w:w="1494" w:type="dxa"/>
            <w:tcBorders>
              <w:top w:val="single" w:sz="4" w:space="0" w:color="000000"/>
              <w:left w:val="single" w:sz="4" w:space="0" w:color="000000"/>
              <w:bottom w:val="single" w:sz="4" w:space="0" w:color="000000"/>
              <w:right w:val="single" w:sz="4" w:space="0" w:color="000000"/>
            </w:tcBorders>
            <w:vAlign w:val="center"/>
          </w:tcPr>
          <w:p w:rsidR="00A40387" w:rsidRPr="00E14EF4" w:rsidRDefault="00A40387" w:rsidP="00161E6C">
            <w:pPr>
              <w:jc w:val="center"/>
              <w:rPr>
                <w:b/>
                <w:szCs w:val="26"/>
              </w:rPr>
            </w:pPr>
            <w:r w:rsidRPr="00E14EF4">
              <w:rPr>
                <w:b/>
                <w:szCs w:val="26"/>
              </w:rPr>
              <w:t>Nhà nước</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2007</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9</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14</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0</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2008</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18</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11</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0</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2009</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8</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10</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0</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2010</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15</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25</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6</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0</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2011</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16</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27</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4</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2012</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22</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44</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3</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3</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2013</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18</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52</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8</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2014</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12</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40</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7</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3</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sidRPr="00E14EF4">
              <w:rPr>
                <w:szCs w:val="26"/>
              </w:rPr>
              <w:t>0</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2015</w:t>
            </w:r>
          </w:p>
        </w:tc>
        <w:tc>
          <w:tcPr>
            <w:tcW w:w="144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19</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50</w:t>
            </w:r>
          </w:p>
        </w:tc>
        <w:tc>
          <w:tcPr>
            <w:tcW w:w="1080"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5</w:t>
            </w:r>
          </w:p>
        </w:tc>
        <w:tc>
          <w:tcPr>
            <w:tcW w:w="95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A40387" w:rsidRPr="00E14EF4" w:rsidRDefault="00A40387" w:rsidP="00161E6C">
            <w:pPr>
              <w:jc w:val="center"/>
              <w:rPr>
                <w:szCs w:val="26"/>
              </w:rPr>
            </w:pPr>
            <w:r>
              <w:rPr>
                <w:szCs w:val="26"/>
              </w:rPr>
              <w:t>2</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lastRenderedPageBreak/>
              <w:t>2016</w:t>
            </w:r>
          </w:p>
        </w:tc>
        <w:tc>
          <w:tcPr>
            <w:tcW w:w="144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29</w:t>
            </w:r>
          </w:p>
        </w:tc>
        <w:tc>
          <w:tcPr>
            <w:tcW w:w="108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36</w:t>
            </w:r>
          </w:p>
        </w:tc>
        <w:tc>
          <w:tcPr>
            <w:tcW w:w="108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11</w:t>
            </w:r>
          </w:p>
        </w:tc>
        <w:tc>
          <w:tcPr>
            <w:tcW w:w="954"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5</w:t>
            </w:r>
          </w:p>
        </w:tc>
        <w:tc>
          <w:tcPr>
            <w:tcW w:w="1494"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2</w:t>
            </w:r>
          </w:p>
        </w:tc>
      </w:tr>
      <w:tr w:rsidR="00A40387" w:rsidRPr="00E14EF4" w:rsidTr="00161E6C">
        <w:trPr>
          <w:jc w:val="center"/>
        </w:trPr>
        <w:tc>
          <w:tcPr>
            <w:tcW w:w="90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2017</w:t>
            </w:r>
          </w:p>
        </w:tc>
        <w:tc>
          <w:tcPr>
            <w:tcW w:w="144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23</w:t>
            </w:r>
          </w:p>
        </w:tc>
        <w:tc>
          <w:tcPr>
            <w:tcW w:w="108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35</w:t>
            </w:r>
          </w:p>
        </w:tc>
        <w:tc>
          <w:tcPr>
            <w:tcW w:w="1080"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8</w:t>
            </w:r>
          </w:p>
        </w:tc>
        <w:tc>
          <w:tcPr>
            <w:tcW w:w="954"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2</w:t>
            </w:r>
          </w:p>
        </w:tc>
        <w:tc>
          <w:tcPr>
            <w:tcW w:w="1494" w:type="dxa"/>
            <w:tcBorders>
              <w:top w:val="single" w:sz="4" w:space="0" w:color="000000"/>
              <w:left w:val="single" w:sz="4" w:space="0" w:color="000000"/>
              <w:bottom w:val="single" w:sz="4" w:space="0" w:color="000000"/>
              <w:right w:val="single" w:sz="4" w:space="0" w:color="000000"/>
            </w:tcBorders>
          </w:tcPr>
          <w:p w:rsidR="00A40387" w:rsidRDefault="00A40387" w:rsidP="00161E6C">
            <w:pPr>
              <w:jc w:val="center"/>
              <w:rPr>
                <w:szCs w:val="26"/>
              </w:rPr>
            </w:pPr>
            <w:r>
              <w:rPr>
                <w:szCs w:val="26"/>
              </w:rPr>
              <w:t>4</w:t>
            </w:r>
          </w:p>
        </w:tc>
      </w:tr>
    </w:tbl>
    <w:p w:rsidR="00A40387" w:rsidRPr="00E14EF4" w:rsidRDefault="00A40387" w:rsidP="00D623A3">
      <w:pPr>
        <w:rPr>
          <w:szCs w:val="26"/>
        </w:rPr>
      </w:pPr>
    </w:p>
    <w:p w:rsidR="00D623A3" w:rsidRPr="00E14EF4" w:rsidRDefault="00D623A3" w:rsidP="000B7681">
      <w:pPr>
        <w:ind w:firstLine="720"/>
        <w:jc w:val="both"/>
        <w:rPr>
          <w:szCs w:val="26"/>
        </w:rPr>
      </w:pPr>
      <w:r w:rsidRPr="00E14EF4">
        <w:rPr>
          <w:szCs w:val="26"/>
        </w:rPr>
        <w:t>Thống kê cho thấy, Khoa có bước tăng trưởng tốt về số lượng công bố tại các tạp chí chuyên ngành và hội thảo khoa học trong những năm gần đây, đặc biệt là công bố quốc tế. Năm 2010, Khoa đã mạnh dạn thành lập quỹ nghiên cứu RFit@LQDTU nhằm hỗ trợ giáo viên trong công tác nghiên cứu và xuất bản, tham gia hội thả</w:t>
      </w:r>
      <w:r w:rsidR="000B7681">
        <w:rPr>
          <w:szCs w:val="26"/>
        </w:rPr>
        <w:t>o.</w:t>
      </w:r>
      <w:r w:rsidRPr="00E14EF4">
        <w:rPr>
          <w:szCs w:val="26"/>
        </w:rPr>
        <w:t xml:space="preserve"> </w:t>
      </w:r>
      <w:r w:rsidR="000B7681">
        <w:rPr>
          <w:szCs w:val="26"/>
        </w:rPr>
        <w:t>Đ</w:t>
      </w:r>
      <w:r w:rsidRPr="00E14EF4">
        <w:rPr>
          <w:szCs w:val="26"/>
        </w:rPr>
        <w:t xml:space="preserve">iều này có thể dẫn đến việc tăng số lượng công bố, đặc biệt là công bố quốc tế, trong những năm tiếp theo. </w:t>
      </w:r>
    </w:p>
    <w:p w:rsidR="00D623A3" w:rsidRPr="00E14EF4" w:rsidRDefault="00D623A3" w:rsidP="000B7681">
      <w:pPr>
        <w:ind w:firstLine="720"/>
        <w:jc w:val="both"/>
        <w:rPr>
          <w:szCs w:val="26"/>
        </w:rPr>
      </w:pPr>
      <w:r w:rsidRPr="00E14EF4">
        <w:rPr>
          <w:szCs w:val="26"/>
        </w:rPr>
        <w:t>Thực hiện các đề tài nghiên cứu các cấp trong thời gian qua còn hạn chế về số lượng nghiên cứu các cấp. Được sự quan tâm và định hướng của Khoa, số lượng đề tài đăng ký thực hiện từ năm 2012 trở lại đây của Khoa đã có sự chuyển biến tích cực với nhiều đề tài nghiên cứu các cấp đăng ký và được đánh giá cao như đề tài tiềm năng thuộc chương trình trọng điểm cấp nhà nước (03), đề tài cấp Bộ Quốc phòng (01).</w:t>
      </w:r>
    </w:p>
    <w:p w:rsidR="00D623A3" w:rsidRPr="00E14EF4" w:rsidRDefault="00D623A3" w:rsidP="00D623A3">
      <w:pPr>
        <w:jc w:val="both"/>
        <w:rPr>
          <w:szCs w:val="26"/>
        </w:rPr>
      </w:pPr>
      <w:r w:rsidRPr="00E14EF4">
        <w:rPr>
          <w:i/>
          <w:szCs w:val="26"/>
        </w:rPr>
        <w:t>Nghiên cứu ứng dụng</w:t>
      </w:r>
      <w:r w:rsidRPr="00E14EF4">
        <w:rPr>
          <w:szCs w:val="26"/>
        </w:rPr>
        <w:t>: Đây là một trong những hướng Khoa quan tâm xây dựng, có kết hợp với các doanh nghiệp. Có thể nói, Khoa đạt được kết quả nhất định trong những năm gần đây, điển hình là hệ thống kiểm phiếu bầu cử được sử dụng rộng rãi, một số ứng dụng cho các đơn vị cụ thể khác.Tuy nhiên, kết quả thực hiện nghiên cứu ứng dụng chưa tương xứng với tiềm năng và nguồn lực của Khoa.</w:t>
      </w:r>
    </w:p>
    <w:p w:rsidR="00D623A3" w:rsidRPr="00E14EF4" w:rsidRDefault="00D623A3" w:rsidP="00C905C6">
      <w:pPr>
        <w:rPr>
          <w:b/>
          <w:szCs w:val="26"/>
        </w:rPr>
      </w:pPr>
      <w:bookmarkStart w:id="10" w:name="_Toc335636513"/>
      <w:r w:rsidRPr="00E14EF4">
        <w:rPr>
          <w:b/>
          <w:szCs w:val="26"/>
        </w:rPr>
        <w:tab/>
      </w:r>
      <w:bookmarkStart w:id="11" w:name="_Toc406940258"/>
      <w:bookmarkStart w:id="12" w:name="_Toc414881491"/>
      <w:bookmarkStart w:id="13" w:name="_Toc414883379"/>
      <w:r w:rsidRPr="00E14EF4">
        <w:rPr>
          <w:b/>
          <w:szCs w:val="26"/>
          <w:lang w:val="vi-VN"/>
        </w:rPr>
        <w:t>Hợp tác quốc tế trong hoạt động đào tạo và nghiên cứu khoa học</w:t>
      </w:r>
      <w:bookmarkEnd w:id="10"/>
      <w:bookmarkEnd w:id="11"/>
      <w:bookmarkEnd w:id="12"/>
      <w:bookmarkEnd w:id="13"/>
    </w:p>
    <w:p w:rsidR="00D623A3" w:rsidRPr="00007331" w:rsidRDefault="00D623A3" w:rsidP="00007331">
      <w:pPr>
        <w:autoSpaceDE w:val="0"/>
        <w:autoSpaceDN w:val="0"/>
        <w:adjustRightInd w:val="0"/>
        <w:ind w:firstLine="720"/>
        <w:jc w:val="both"/>
        <w:rPr>
          <w:szCs w:val="26"/>
        </w:rPr>
      </w:pPr>
      <w:r w:rsidRPr="00E14EF4">
        <w:rPr>
          <w:szCs w:val="26"/>
        </w:rPr>
        <w:t>Mối quan hệ với các đại học, đơn vị trong và ngoài nước góp phần nâng cao trình độ của cán bộ giảng dạy. Hiện nay, Khoa đã có quan hệ trong đồng hướng dẫn, gửi cán bộ tham quan/hợp tác với các trường đại học như Đại học New South Wales (Úc), Đại học quốc gia Soeul (Hàn Quốc), Viện Công nghệ Tokyo, Đại học Waseda (Nhật Bản)… Khoa cũng đã tổ chức một số hội thảo quốc tế gần đây như KSE2010, hay SEAL2012, SocPar2013, Wict2013, CISDA2014.</w:t>
      </w:r>
    </w:p>
    <w:p w:rsidR="0082471A" w:rsidRPr="00E14EF4" w:rsidRDefault="00A50FF3" w:rsidP="00703E15">
      <w:pPr>
        <w:pStyle w:val="Heading2"/>
        <w:numPr>
          <w:ilvl w:val="0"/>
          <w:numId w:val="20"/>
        </w:numPr>
      </w:pPr>
      <w:bookmarkStart w:id="14" w:name="_Toc516691344"/>
      <w:r w:rsidRPr="00E14EF4">
        <w:t xml:space="preserve">Lý do đề nghị cho phép ngành </w:t>
      </w:r>
      <w:r w:rsidR="00CA1FCB" w:rsidRPr="00E14EF4">
        <w:t xml:space="preserve">đào tạo tiến sĩ ngành </w:t>
      </w:r>
      <w:r w:rsidR="00201591" w:rsidRPr="00E14EF4">
        <w:t>Hệ thống thông tin</w:t>
      </w:r>
      <w:bookmarkEnd w:id="14"/>
    </w:p>
    <w:p w:rsidR="00007331" w:rsidRPr="00007331" w:rsidRDefault="00007331" w:rsidP="00007331">
      <w:pPr>
        <w:ind w:firstLine="720"/>
        <w:jc w:val="both"/>
        <w:rPr>
          <w:szCs w:val="26"/>
          <w:lang w:val="nl-NL"/>
        </w:rPr>
      </w:pPr>
      <w:r w:rsidRPr="00007331">
        <w:rPr>
          <w:szCs w:val="26"/>
          <w:lang w:val="nl-NL"/>
        </w:rPr>
        <w:t>- Ở Việt Nam, nguồn nhân lực về Công nghệ</w:t>
      </w:r>
      <w:r>
        <w:rPr>
          <w:szCs w:val="26"/>
          <w:lang w:val="nl-NL"/>
        </w:rPr>
        <w:t xml:space="preserve"> thông tin (CNTT)</w:t>
      </w:r>
      <w:r w:rsidRPr="00007331">
        <w:rPr>
          <w:szCs w:val="26"/>
          <w:lang w:val="nl-NL"/>
        </w:rPr>
        <w:t xml:space="preserve"> đã và đang là chủ đề nóng của đất nước ta trong giai đọan hiện nay. Chính phủ đã có đề án quy hoạch tổng thể phát triển nguồn nhân lực công nghệ thông tin Việt Nam đến năm 2015 và định hướng đến năm 2020 (QĐ 246/2005/QĐ-TTg ngày 06 tháng 10 năm 2005; QĐ 698/QĐ-TTg ngày 01 tháng 06 năm 2009), trong đó xác định: Đến năm 2020 Việt Nam là nước mạnh về CNTT với khoảng 1 triệu nhân lực về CNTT. Để đáp ứng nhu cầu cũng như chuẩn bị cho thành công của đề án, chúng ta đã và đang thành lập hàng trăm cơ sở đào tạo về CNTT. Tuy nhiên, nhiều khảo sát cho thấy tình trạng đào tạo hiện nay của chúng ta còn khá bất cập và dàn trải. Tình trạng này dẫn đến nhiều sinh viên CNTT sau khi tốt nghiệp vẫn chưa </w:t>
      </w:r>
      <w:r w:rsidRPr="00007331">
        <w:rPr>
          <w:szCs w:val="26"/>
          <w:lang w:val="nl-NL"/>
        </w:rPr>
        <w:lastRenderedPageBreak/>
        <w:t>có tính chuyên môn hóa cao, chưa thích ứng nhanh với thị trường CNTT đòi hỏi phải có tính chuyên nghiệp cao.</w:t>
      </w:r>
    </w:p>
    <w:p w:rsidR="00961D23" w:rsidRPr="00E14EF4" w:rsidRDefault="00007331" w:rsidP="00961D23">
      <w:pPr>
        <w:ind w:firstLine="720"/>
        <w:jc w:val="both"/>
        <w:rPr>
          <w:szCs w:val="26"/>
          <w:lang w:val="nl-NL"/>
        </w:rPr>
      </w:pPr>
      <w:r w:rsidRPr="00007331">
        <w:rPr>
          <w:szCs w:val="26"/>
          <w:lang w:val="nl-NL"/>
        </w:rPr>
        <w:t>- Trong Quyết định số 05/2007/QĐ-BTTTT ngày 26 tháng 10 năm 2007 của Bộ trưởng Bộ Thông tin và Truyền thông và Quyết định 698/QĐ-TTg ngày 01 tháng 06 năm 2009 của Thủ tướng Chính phủ đã nêu lên một trong những mục tiêu là: “Tăng cường xây dựng đội ngũ giảng viên, giáo viên CNTT, điện tử, viễn thông ở các trường đại học, cao đẳng, trung cấp chuyên nghiệp và các cơ sở dạy nghề, nâng cao chất lượng và tăng nhanh về số lượng. Ở các trường đại học, cao đẳng bảo đảm đạt tỷ lệ trung bình 15 – 20 sinh viên/giảng viên trong đào tạo CNTT; 70% số giảng viên CNTT ở đại học và trên 50% giảng viên CNTT ở cao đẳng có trình độ thạc sĩ trở lên; tăng nhanh số giảng viên có trình độ tiến sĩ; đến cuối năm 2015, 100% giảng viên đại học, cao đẳng, giáo viên trung học phổ thông, giáo viên trung cấp chuyên nghiệp, sinh viên có máy tính riêng để dùng”. Những Quyết định này cũng nêu lên một trong những định hướng đến 2020 là: “Nâng cao chất lượng và tăng số lượng giảng viên, giáo viên CNTT, điện tử, viễn thông ở các cơ sở giáo dục đại học, cao đẳng, trung cấp chuyên nghiệp và dạy nghề. Đến năm 2020, trên 90% giảng viên đại học và trên 70% giảng viên cao đẳng về CNTT có trình độ thạc sĩ trở lên, trên 30% giảng viên đại học có trình độ tiến sĩ”. Ngoài việc đào tạo nguồn nhân lực CNTT cho các trường đại học, Quyết định 698/QĐ-TTg cũng đặt ra mục tiêu: “Đảm bảo đủ nhân lực, đáp ứng được sự phát triển của các doanh nghiệp trong lĩnh vực CNTT và truyền thông. Từ nay đến năm 2015, cung cấp cho các doanh nghiệp 250.000 lao động chuyên môn về CNTT, điện tử, viễn thông có trình độ từ trung cấp chuyên nghiệp và sơ cấp nghề (đào tạo 1 năm) trở lên, trong đó có 50% lao động có trình độ cao đẳng, đại học và 5% có trình độ thạc sĩ trở lên”.</w:t>
      </w:r>
      <w:r w:rsidR="00961D23" w:rsidRPr="00E14EF4">
        <w:rPr>
          <w:szCs w:val="26"/>
          <w:lang w:val="nl-NL"/>
        </w:rPr>
        <w:t xml:space="preserve"> Chỉ thị số 58-CT/TW của Bộ Chính trị về đẩy mạnh ứng dụng và phát triển CNTT phục vụ sự nghiệp CNH, HĐH chỉ rõ: CNTT là một trong các động lực quan trọng nhất của sự phát triển, cùng với một số ngành công nghệ cao khác đang làm biến đổi sâu sắc đời sống kinh tế, văn hoá, xã hội của thế giới hiện đại.</w:t>
      </w:r>
      <w:r w:rsidR="00961D23">
        <w:rPr>
          <w:szCs w:val="26"/>
          <w:lang w:val="nl-NL"/>
        </w:rPr>
        <w:t xml:space="preserve"> </w:t>
      </w:r>
      <w:r w:rsidR="00961D23" w:rsidRPr="00E14EF4">
        <w:rPr>
          <w:szCs w:val="26"/>
          <w:lang w:val="nl-NL"/>
        </w:rPr>
        <w:t>Bên cạnh đó, Thủ tướng chính phủ đã ban hành quyết định 911/QĐ-TT ngày 17/6/2010 về việc đào tạo 20000 tiến sĩ là giảng viên các trường đại học và cao đẳng.</w:t>
      </w:r>
    </w:p>
    <w:p w:rsidR="00007331" w:rsidRPr="00007331" w:rsidRDefault="00007331" w:rsidP="00007331">
      <w:pPr>
        <w:ind w:firstLine="720"/>
        <w:jc w:val="both"/>
        <w:rPr>
          <w:szCs w:val="26"/>
          <w:lang w:val="nl-NL"/>
        </w:rPr>
      </w:pPr>
      <w:r w:rsidRPr="00007331">
        <w:rPr>
          <w:szCs w:val="26"/>
          <w:lang w:val="nl-NL"/>
        </w:rPr>
        <w:t xml:space="preserve">- Để kịp đáp ứng nhu cầu phát triển cũng như nhận thấy tầm quan trọng của CNTT, từ năm 2004, Bộ Giáo dục và Đào tạo đã ban hành 05 mã ngành về CNTT và các chương trình khung kèm theo, trong đó có mã ngành Hệ thống thông tin, tạo điều kiện pháp lý và cơ sở thống nhất cho các đơn vị đào tạo (nếu có đầy đủ năng lực) xây dựng chương trình đào tạo theo các ngành này phục vụ nhu cầu phát triển CNTT nói riêng và phục vụ phát triển kinh tế – xã hội, khoa học – công nghệ nói chung. Ngày </w:t>
      </w:r>
      <w:r w:rsidR="00AF2BDD">
        <w:rPr>
          <w:szCs w:val="26"/>
          <w:lang w:val="nl-NL"/>
        </w:rPr>
        <w:t>17</w:t>
      </w:r>
      <w:r w:rsidRPr="00007331">
        <w:rPr>
          <w:szCs w:val="26"/>
          <w:lang w:val="nl-NL"/>
        </w:rPr>
        <w:t xml:space="preserve"> tháng </w:t>
      </w:r>
      <w:r w:rsidR="00AF2BDD">
        <w:rPr>
          <w:szCs w:val="26"/>
          <w:lang w:val="nl-NL"/>
        </w:rPr>
        <w:t>01</w:t>
      </w:r>
      <w:r w:rsidRPr="00007331">
        <w:rPr>
          <w:szCs w:val="26"/>
          <w:lang w:val="nl-NL"/>
        </w:rPr>
        <w:t xml:space="preserve"> năm 201</w:t>
      </w:r>
      <w:r w:rsidR="00AF2BDD">
        <w:rPr>
          <w:szCs w:val="26"/>
          <w:lang w:val="nl-NL"/>
        </w:rPr>
        <w:t>7</w:t>
      </w:r>
      <w:r w:rsidRPr="00007331">
        <w:rPr>
          <w:szCs w:val="26"/>
          <w:lang w:val="nl-NL"/>
        </w:rPr>
        <w:t xml:space="preserve">, </w:t>
      </w:r>
      <w:r w:rsidR="00AF2BDD">
        <w:rPr>
          <w:szCs w:val="26"/>
          <w:lang w:val="nl-NL"/>
        </w:rPr>
        <w:t>Thủ tướng Chính phủ</w:t>
      </w:r>
      <w:r w:rsidRPr="00007331">
        <w:rPr>
          <w:szCs w:val="26"/>
          <w:lang w:val="nl-NL"/>
        </w:rPr>
        <w:t xml:space="preserve"> đã ban hành </w:t>
      </w:r>
      <w:r w:rsidR="00AF2BDD" w:rsidRPr="00AF2BDD">
        <w:rPr>
          <w:szCs w:val="26"/>
          <w:lang w:val="nl-NL"/>
        </w:rPr>
        <w:t>Quyết định số 01/2017/QĐ-TTg</w:t>
      </w:r>
      <w:r w:rsidRPr="00007331">
        <w:rPr>
          <w:szCs w:val="26"/>
          <w:lang w:val="nl-NL"/>
        </w:rPr>
        <w:t xml:space="preserve"> về </w:t>
      </w:r>
      <w:r w:rsidR="00AF2BDD" w:rsidRPr="00AF2BDD">
        <w:rPr>
          <w:szCs w:val="26"/>
          <w:lang w:val="nl-NL"/>
        </w:rPr>
        <w:t>Danh mục giáo dục, đào tạo của hệ thống giáo dục quốc dân</w:t>
      </w:r>
      <w:r w:rsidRPr="00007331">
        <w:rPr>
          <w:szCs w:val="26"/>
          <w:lang w:val="nl-NL"/>
        </w:rPr>
        <w:t xml:space="preserve">; cho phép các cơ sở có đủ điều kiện được thực hiện đào tạo trình độ tiến sĩ ngành “Hệ thống thông tin”, mã số </w:t>
      </w:r>
      <w:r w:rsidR="00C15BB6">
        <w:rPr>
          <w:szCs w:val="26"/>
          <w:lang w:val="nl-NL"/>
        </w:rPr>
        <w:t>9.48.01.04</w:t>
      </w:r>
      <w:r w:rsidRPr="00007331">
        <w:rPr>
          <w:szCs w:val="26"/>
          <w:lang w:val="nl-NL"/>
        </w:rPr>
        <w:t>.</w:t>
      </w:r>
    </w:p>
    <w:p w:rsidR="00007331" w:rsidRDefault="00007331" w:rsidP="00007331">
      <w:pPr>
        <w:ind w:firstLine="720"/>
        <w:jc w:val="both"/>
        <w:rPr>
          <w:szCs w:val="26"/>
          <w:lang w:val="nl-NL"/>
        </w:rPr>
      </w:pPr>
      <w:r w:rsidRPr="00007331">
        <w:rPr>
          <w:szCs w:val="26"/>
          <w:lang w:val="nl-NL"/>
        </w:rPr>
        <w:t xml:space="preserve">- Trong cơ cấu đội ngũ nhân lực CNTT, đội ngũ kỹ sư Hệ thống thông tin là đội ngũ có sự đòi hỏi cao nhất của cả nguồn nhân lực chất lượng cao cho các cơ sở đào tạo và thị trường do đây là những người có khả năng nghiên cứu công nghệ mới và khả năng tham </w:t>
      </w:r>
      <w:r w:rsidRPr="00007331">
        <w:rPr>
          <w:szCs w:val="26"/>
          <w:lang w:val="nl-NL"/>
        </w:rPr>
        <w:lastRenderedPageBreak/>
        <w:t>gia chính vào việc tạo ra sản phẩm CNTT. Qua khảo sát một số trường đại học trọng điểm quốc gia ở Việt Nam, hiện nay đã có cơ sở đào tạo nguồn nhân lực chất lượng cao về Hệ thống thông tin như Đại học Bách Khoa Hà Nội, Đại học quốc gia Hà Nội... Tuy nhiên, do mới thực hiện từ năm 2012 nên hiện nay chưa có sản phẩm của bậc đào tạo tiến sĩ.</w:t>
      </w:r>
    </w:p>
    <w:p w:rsidR="00961D23" w:rsidRPr="00E14EF4" w:rsidRDefault="00961D23" w:rsidP="00961D23">
      <w:pPr>
        <w:ind w:firstLine="720"/>
        <w:jc w:val="both"/>
        <w:rPr>
          <w:szCs w:val="26"/>
          <w:lang w:val="nl-NL"/>
        </w:rPr>
      </w:pPr>
      <w:r w:rsidRPr="00E14EF4">
        <w:rPr>
          <w:szCs w:val="26"/>
          <w:lang w:val="nl-NL"/>
        </w:rPr>
        <w:t>Hệ thống thông tin (HTTT) là một trong những hướng phát triển mạnh của CNTT và máy tính, gần với nền kinh tế xã hội</w:t>
      </w:r>
      <w:r>
        <w:rPr>
          <w:szCs w:val="26"/>
          <w:lang w:val="nl-NL"/>
        </w:rPr>
        <w:t>. Các cơ quan, doanh nghiệp luôn tìm cách xây dựng và ứng dụng những Hệ thống Thông tin hiện đại. Chất lượng và hiệu quả của các hoạt động quản lý, kinh doanh phụ thuộc rất nhiều vào việc xây dựng và triển khai HTTT.T</w:t>
      </w:r>
      <w:r w:rsidRPr="00E14EF4">
        <w:rPr>
          <w:szCs w:val="26"/>
          <w:lang w:val="nl-NL"/>
        </w:rPr>
        <w:t>rong giai đoạn</w:t>
      </w:r>
      <w:r>
        <w:rPr>
          <w:szCs w:val="26"/>
          <w:lang w:val="nl-NL"/>
        </w:rPr>
        <w:t xml:space="preserve"> hiện nay rất</w:t>
      </w:r>
      <w:r w:rsidRPr="00E14EF4">
        <w:rPr>
          <w:szCs w:val="26"/>
          <w:lang w:val="nl-NL"/>
        </w:rPr>
        <w:t xml:space="preserve"> cần</w:t>
      </w:r>
      <w:r>
        <w:rPr>
          <w:szCs w:val="26"/>
          <w:lang w:val="nl-NL"/>
        </w:rPr>
        <w:t xml:space="preserve"> nguồn</w:t>
      </w:r>
      <w:r w:rsidRPr="00E14EF4">
        <w:rPr>
          <w:szCs w:val="26"/>
          <w:lang w:val="nl-NL"/>
        </w:rPr>
        <w:t xml:space="preserve"> nhân lực trình độ cao</w:t>
      </w:r>
      <w:r>
        <w:rPr>
          <w:szCs w:val="26"/>
          <w:lang w:val="nl-NL"/>
        </w:rPr>
        <w:t xml:space="preserve"> có khả năng phân tích, thiết kế, xây dựng và điều hành các hoạt động của HTTT</w:t>
      </w:r>
      <w:r w:rsidRPr="00E14EF4">
        <w:rPr>
          <w:szCs w:val="26"/>
          <w:lang w:val="nl-NL"/>
        </w:rPr>
        <w:t xml:space="preserve"> để hoạch định các hướng nghiên cứu và ứng dụng HTTT trong các tổ chức, doanh nghiệp, nhà trường. Nhu cầu về đào tạo nguồn nhân lực trình độ cao cho hoạch định, phát triển các HTTT trong lĩnh vực quốc phòng an ninh, trong các tổ chức, doanh nghiệp, trong hệ thống thương mại điện tử</w:t>
      </w:r>
      <w:r>
        <w:rPr>
          <w:szCs w:val="26"/>
          <w:lang w:val="nl-NL"/>
        </w:rPr>
        <w:t>, chính phủ điện tử</w:t>
      </w:r>
      <w:r w:rsidRPr="00E14EF4">
        <w:rPr>
          <w:szCs w:val="26"/>
          <w:lang w:val="nl-NL"/>
        </w:rPr>
        <w:t xml:space="preserve">… là rất lớn. </w:t>
      </w:r>
    </w:p>
    <w:p w:rsidR="00007331" w:rsidRPr="00007331" w:rsidRDefault="00007331" w:rsidP="00007331">
      <w:pPr>
        <w:ind w:firstLine="720"/>
        <w:jc w:val="both"/>
        <w:rPr>
          <w:szCs w:val="26"/>
          <w:lang w:val="nl-NL"/>
        </w:rPr>
      </w:pPr>
      <w:r w:rsidRPr="00007331">
        <w:rPr>
          <w:szCs w:val="26"/>
          <w:lang w:val="nl-NL"/>
        </w:rPr>
        <w:t>- Xuất phát từ những thực trạng trên, việc đào tạo nguồn nhân lực có trình độ cao có trình độ chuẩn tiến sĩ theo ngành Máy tính nói chung và ngành Hệ thống thông tin nói riêng là hết sức cần thiết, đây được coi là nhân tố có vai trò then chốt trong việc góp phần hiện thực đề án quy hoạch nguồn nhân lực CNTT của Chính phủ.</w:t>
      </w:r>
    </w:p>
    <w:p w:rsidR="00007331" w:rsidRPr="00007331" w:rsidRDefault="00007331" w:rsidP="00007331">
      <w:pPr>
        <w:ind w:firstLine="720"/>
        <w:jc w:val="both"/>
        <w:rPr>
          <w:szCs w:val="26"/>
          <w:lang w:val="nl-NL"/>
        </w:rPr>
      </w:pPr>
      <w:r w:rsidRPr="00007331">
        <w:rPr>
          <w:szCs w:val="26"/>
          <w:lang w:val="nl-NL"/>
        </w:rPr>
        <w:t xml:space="preserve">- Học viện Kỹ thuật Quân sự (HVKTQS) hoạt động chính trên địa bàn Hà Nội, một trong những địa phương có vai trò đầu tàu trong công cuộc phát triển CNTT của cả nước với nhiều cơ sở đào tạo CNTT và tập đoàn CNTT về xây dựng, phát triển phần mềm. Hơn nữa, các cơ quan và tổ chức tại Hà nội cũng cần đội ngũ có trình độ ứng dụng CNTT cao, đặc biệt là cần có đội ngũ với khả năng định hướng phát triển CNTT. Do đó nhu cầu về nhân lực CNTT nói chung và nhân lực có khả năng về Hệ thống thông tin rói riêng là rất lớn. </w:t>
      </w:r>
    </w:p>
    <w:p w:rsidR="00007331" w:rsidRDefault="00007331" w:rsidP="00007331">
      <w:pPr>
        <w:ind w:firstLine="720"/>
        <w:jc w:val="both"/>
        <w:rPr>
          <w:szCs w:val="26"/>
          <w:lang w:val="nl-NL"/>
        </w:rPr>
      </w:pPr>
      <w:r w:rsidRPr="00007331">
        <w:rPr>
          <w:szCs w:val="26"/>
          <w:lang w:val="nl-NL"/>
        </w:rPr>
        <w:t>- Ngoài ra, trong Bộ Quốc phòng, lực lượng cán bộ có chuyên môn sâu về Hệ thống thông tin để có thể tham gia vào việc: hoạch định chiến lược CNTT, nghiên cứu chuyên sâu, giảng dạy tại các trường trong quân đội, sử dụng phần mềm trong hệ thống tác nghiệp ... còn thiếu hụt nhiều.</w:t>
      </w:r>
    </w:p>
    <w:p w:rsidR="00D623A3" w:rsidRPr="00E14EF4" w:rsidRDefault="00D623A3" w:rsidP="00D623A3">
      <w:pPr>
        <w:ind w:firstLine="720"/>
        <w:jc w:val="both"/>
        <w:rPr>
          <w:szCs w:val="26"/>
          <w:lang w:val="nl-NL"/>
        </w:rPr>
      </w:pPr>
      <w:r w:rsidRPr="00E14EF4">
        <w:rPr>
          <w:szCs w:val="26"/>
          <w:lang w:val="nl-NL"/>
        </w:rPr>
        <w:t xml:space="preserve">Học viện Kỹ thuật Quân sự là trường đại học trọng điểm, đào tạo nguồn nhân lực trình độ cao phục vụ cho công tác nghiên cứu khoa học và đào tạo cho Nhà nước và Quân đội. Học viện được Bộ Giáo dục Đào tạo cho phép đào tạo trình độ tiến sĩ với 12 mã ngành; trong đó có ngành gần với lĩnh vực CNTT và máy tính như Cơ sở toán trong Tin học (mã số: </w:t>
      </w:r>
      <w:r w:rsidR="005B553E">
        <w:rPr>
          <w:sz w:val="28"/>
          <w:szCs w:val="28"/>
          <w:lang w:val="nl-NL"/>
        </w:rPr>
        <w:t>9.46.0110</w:t>
      </w:r>
      <w:r w:rsidRPr="00E14EF4">
        <w:rPr>
          <w:szCs w:val="26"/>
          <w:lang w:val="nl-NL"/>
        </w:rPr>
        <w:t xml:space="preserve">, trước đây là Đảm bảo toán học cho máy tính và hệ thống tính toán), Toán ứng dụng ( mã số: </w:t>
      </w:r>
      <w:r w:rsidR="005B553E">
        <w:rPr>
          <w:sz w:val="28"/>
          <w:szCs w:val="28"/>
          <w:lang w:val="nl-NL"/>
        </w:rPr>
        <w:t>9.46.0112</w:t>
      </w:r>
      <w:r w:rsidRPr="00E14EF4">
        <w:rPr>
          <w:szCs w:val="26"/>
          <w:lang w:val="nl-NL"/>
        </w:rPr>
        <w:t>). Học viện KTQS cũng đảm nhận đào tạo cao học các ngành liên quan đến CNTT và máy tính như ngành Tin học (từ năm 2002),  ngành Hệ thống thông tin (từ năm 2005), ngành Khoa học Máy tính (từ năm 2005).</w:t>
      </w:r>
    </w:p>
    <w:p w:rsidR="00653E31" w:rsidRPr="00E14EF4" w:rsidRDefault="00D623A3" w:rsidP="0054098D">
      <w:pPr>
        <w:ind w:firstLine="720"/>
        <w:jc w:val="both"/>
        <w:rPr>
          <w:szCs w:val="26"/>
          <w:lang w:val="nl-NL"/>
        </w:rPr>
      </w:pPr>
      <w:r w:rsidRPr="00E14EF4">
        <w:rPr>
          <w:szCs w:val="26"/>
          <w:lang w:val="nl-NL"/>
        </w:rPr>
        <w:lastRenderedPageBreak/>
        <w:t xml:space="preserve">Như vậy, Học viện KTQS đã có bề dày đào tạo Sau đại học (trình độ cao học và tiến sĩ), </w:t>
      </w:r>
      <w:r w:rsidR="00302BFD">
        <w:rPr>
          <w:szCs w:val="26"/>
          <w:lang w:val="nl-NL"/>
        </w:rPr>
        <w:t>có thời gian dài đào tạo</w:t>
      </w:r>
      <w:r w:rsidRPr="00E14EF4">
        <w:rPr>
          <w:szCs w:val="26"/>
          <w:lang w:val="nl-NL"/>
        </w:rPr>
        <w:t xml:space="preserve"> cao học ngành Hệ thố</w:t>
      </w:r>
      <w:r w:rsidR="003A744B">
        <w:rPr>
          <w:szCs w:val="26"/>
          <w:lang w:val="nl-NL"/>
        </w:rPr>
        <w:t>ng T</w:t>
      </w:r>
      <w:r w:rsidRPr="00E14EF4">
        <w:rPr>
          <w:szCs w:val="26"/>
          <w:lang w:val="nl-NL"/>
        </w:rPr>
        <w:t>hông tin, có kinh nghiệm đào tạo Tiến sĩ ngành C</w:t>
      </w:r>
      <w:r w:rsidR="00302BFD">
        <w:rPr>
          <w:szCs w:val="26"/>
          <w:lang w:val="nl-NL"/>
        </w:rPr>
        <w:t>ơ</w:t>
      </w:r>
      <w:r w:rsidRPr="00E14EF4">
        <w:rPr>
          <w:szCs w:val="26"/>
          <w:lang w:val="nl-NL"/>
        </w:rPr>
        <w:t xml:space="preserve"> sở Toán học cho tin học</w:t>
      </w:r>
      <w:r w:rsidR="00302BFD">
        <w:rPr>
          <w:szCs w:val="26"/>
          <w:lang w:val="nl-NL"/>
        </w:rPr>
        <w:t xml:space="preserve"> là ngành gần với HTTT</w:t>
      </w:r>
      <w:r w:rsidRPr="00E14EF4">
        <w:rPr>
          <w:szCs w:val="26"/>
          <w:lang w:val="nl-NL"/>
        </w:rPr>
        <w:t>.</w:t>
      </w:r>
      <w:r w:rsidR="00302BFD">
        <w:rPr>
          <w:szCs w:val="26"/>
          <w:lang w:val="nl-NL"/>
        </w:rPr>
        <w:t xml:space="preserve"> Từ những phân tích trên, việc</w:t>
      </w:r>
      <w:r w:rsidRPr="00E14EF4">
        <w:rPr>
          <w:szCs w:val="26"/>
          <w:lang w:val="nl-NL"/>
        </w:rPr>
        <w:t xml:space="preserve"> hoàn thiện hệ thống mã ngành đào tạo và đáp ứng như cầu đào tạo Tiến sĩ ngành Hệ thống thông tin trong Quân đội và nhà nước</w:t>
      </w:r>
      <w:r w:rsidR="00E96E78">
        <w:rPr>
          <w:szCs w:val="26"/>
          <w:lang w:val="nl-NL"/>
        </w:rPr>
        <w:t xml:space="preserve"> nhằm đào tạo ra nguồn nhân lực công nghệ thông tin có hiểu biết sâu rộng về HTTT</w:t>
      </w:r>
      <w:r w:rsidRPr="00E14EF4">
        <w:rPr>
          <w:szCs w:val="26"/>
          <w:lang w:val="nl-NL"/>
        </w:rPr>
        <w:t xml:space="preserve"> là cấp thiết.</w:t>
      </w:r>
    </w:p>
    <w:p w:rsidR="00B8771B" w:rsidRPr="00E14EF4" w:rsidRDefault="00B8771B" w:rsidP="00B8771B">
      <w:pPr>
        <w:pStyle w:val="Heading1"/>
      </w:pPr>
      <w:bookmarkStart w:id="15" w:name="_Toc344182815"/>
      <w:bookmarkStart w:id="16" w:name="_Toc516691345"/>
      <w:bookmarkStart w:id="17" w:name="_Toc335287102"/>
      <w:r w:rsidRPr="00E14EF4">
        <w:lastRenderedPageBreak/>
        <w:t xml:space="preserve">Phần </w:t>
      </w:r>
      <w:r>
        <w:t>2</w:t>
      </w:r>
      <w:r w:rsidRPr="00E14EF4">
        <w:t>: NĂNG LỰC CỦA CƠ SỞ ĐÀO TẠO</w:t>
      </w:r>
      <w:bookmarkEnd w:id="15"/>
      <w:bookmarkEnd w:id="16"/>
    </w:p>
    <w:p w:rsidR="000912D6" w:rsidRDefault="00DD47B4" w:rsidP="004C5F34">
      <w:pPr>
        <w:pStyle w:val="Heading2"/>
      </w:pPr>
      <w:bookmarkStart w:id="18" w:name="_Toc516691346"/>
      <w:r>
        <w:t>1</w:t>
      </w:r>
      <w:r w:rsidR="004C5F34" w:rsidRPr="00E14EF4">
        <w:t>.</w:t>
      </w:r>
      <w:r w:rsidR="000912D6">
        <w:t xml:space="preserve"> Khái quát chung về quá trình đào tạo</w:t>
      </w:r>
      <w:bookmarkEnd w:id="18"/>
      <w:r w:rsidR="004C5F34">
        <w:t xml:space="preserve"> </w:t>
      </w:r>
    </w:p>
    <w:p w:rsidR="004C5F34" w:rsidRPr="00DD47B4" w:rsidRDefault="004C5F34" w:rsidP="00DD47B4">
      <w:pPr>
        <w:spacing w:line="312" w:lineRule="auto"/>
        <w:ind w:firstLine="720"/>
        <w:jc w:val="both"/>
        <w:rPr>
          <w:szCs w:val="26"/>
          <w:lang w:val="nl-NL"/>
        </w:rPr>
      </w:pPr>
      <w:r w:rsidRPr="00DD47B4">
        <w:rPr>
          <w:szCs w:val="26"/>
          <w:lang w:val="nl-NL"/>
        </w:rPr>
        <w:t>Kết quả đào tạo trình độ đại học, kết quả đào tạo trình độ thạc sĩ, trình độ tiến sĩ đối với những ngành hoặc chuyên ngành đang đào tạo của cơ sở đào tạo</w:t>
      </w:r>
      <w:r w:rsidR="000912D6" w:rsidRPr="00DD47B4">
        <w:rPr>
          <w:szCs w:val="26"/>
          <w:lang w:val="nl-NL"/>
        </w:rPr>
        <w:t xml:space="preserve"> được thể hiện ở các nội dung dưới đây:</w:t>
      </w:r>
    </w:p>
    <w:p w:rsidR="004C5F34" w:rsidRPr="00E14EF4" w:rsidRDefault="004C5F34" w:rsidP="004C5F34">
      <w:pPr>
        <w:tabs>
          <w:tab w:val="center" w:pos="5037"/>
        </w:tabs>
        <w:spacing w:line="312" w:lineRule="auto"/>
        <w:ind w:firstLine="720"/>
        <w:jc w:val="both"/>
        <w:rPr>
          <w:b/>
          <w:i/>
          <w:szCs w:val="26"/>
          <w:lang w:val="nl-NL"/>
        </w:rPr>
      </w:pPr>
      <w:r w:rsidRPr="00E14EF4">
        <w:rPr>
          <w:b/>
          <w:i/>
          <w:szCs w:val="26"/>
          <w:lang w:val="nl-NL"/>
        </w:rPr>
        <w:t>a) Đào tạo trình độ đại học:</w:t>
      </w:r>
      <w:r w:rsidRPr="00E14EF4">
        <w:rPr>
          <w:b/>
          <w:i/>
          <w:szCs w:val="26"/>
          <w:lang w:val="nl-NL"/>
        </w:rPr>
        <w:tab/>
      </w:r>
    </w:p>
    <w:p w:rsidR="004C5F34" w:rsidRPr="00E14EF4" w:rsidRDefault="004C5F34" w:rsidP="004C5F34">
      <w:pPr>
        <w:spacing w:line="312" w:lineRule="auto"/>
        <w:ind w:firstLine="720"/>
        <w:jc w:val="both"/>
        <w:rPr>
          <w:szCs w:val="26"/>
          <w:lang w:val="nl-NL"/>
        </w:rPr>
      </w:pPr>
      <w:r w:rsidRPr="00E14EF4">
        <w:rPr>
          <w:szCs w:val="26"/>
          <w:lang w:val="nl-NL"/>
        </w:rPr>
        <w:t xml:space="preserve">HVKTQS duy trì hệ thống đào tạo diện chính quy cho 02 đối tượng: Học viên quân sự và sinh viên dân sự. Trong phần dưới đây là sự liệt kê kết quả đào tạo của ngành CNTT trong những năm qua (Các bảng 1, 2, 3). </w:t>
      </w:r>
    </w:p>
    <w:p w:rsidR="004C5F34" w:rsidRPr="00E14EF4" w:rsidRDefault="004C5F34" w:rsidP="004C5F34">
      <w:pPr>
        <w:spacing w:line="312" w:lineRule="auto"/>
        <w:jc w:val="center"/>
        <w:rPr>
          <w:b/>
          <w:i/>
          <w:szCs w:val="26"/>
          <w:lang w:val="nl-NL"/>
        </w:rPr>
      </w:pPr>
      <w:r w:rsidRPr="00E14EF4">
        <w:rPr>
          <w:b/>
          <w:i/>
          <w:szCs w:val="26"/>
          <w:lang w:val="nl-NL"/>
        </w:rPr>
        <w:t>Bảng 1. Kết quả tốt nghiệp các khóa học viên quân sự ngành CNTT</w:t>
      </w:r>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49"/>
        <w:gridCol w:w="1917"/>
        <w:gridCol w:w="2359"/>
      </w:tblGrid>
      <w:tr w:rsidR="004C5F34" w:rsidRPr="00E14EF4" w:rsidTr="00DD47B4">
        <w:trPr>
          <w:trHeight w:val="300"/>
          <w:tblHeader/>
          <w:jc w:val="center"/>
        </w:trPr>
        <w:tc>
          <w:tcPr>
            <w:tcW w:w="1662" w:type="pct"/>
            <w:shd w:val="clear" w:color="auto" w:fill="auto"/>
            <w:noWrap/>
            <w:vAlign w:val="bottom"/>
          </w:tcPr>
          <w:p w:rsidR="004C5F34" w:rsidRPr="00E14EF4" w:rsidRDefault="004C5F34" w:rsidP="00DD47B4">
            <w:pPr>
              <w:spacing w:line="312" w:lineRule="auto"/>
              <w:jc w:val="center"/>
              <w:rPr>
                <w:b/>
                <w:szCs w:val="26"/>
              </w:rPr>
            </w:pPr>
            <w:r w:rsidRPr="00E14EF4">
              <w:rPr>
                <w:b/>
                <w:szCs w:val="26"/>
              </w:rPr>
              <w:t>KHÓA</w:t>
            </w:r>
          </w:p>
        </w:tc>
        <w:tc>
          <w:tcPr>
            <w:tcW w:w="1045" w:type="pct"/>
            <w:shd w:val="clear" w:color="auto" w:fill="auto"/>
            <w:noWrap/>
            <w:vAlign w:val="bottom"/>
          </w:tcPr>
          <w:p w:rsidR="004C5F34" w:rsidRPr="00E14EF4" w:rsidRDefault="004C5F34" w:rsidP="00DD47B4">
            <w:pPr>
              <w:spacing w:line="312" w:lineRule="auto"/>
              <w:jc w:val="center"/>
              <w:rPr>
                <w:b/>
                <w:szCs w:val="26"/>
              </w:rPr>
            </w:pPr>
            <w:r w:rsidRPr="00E14EF4">
              <w:rPr>
                <w:b/>
                <w:szCs w:val="26"/>
              </w:rPr>
              <w:t>GIỎI</w:t>
            </w:r>
          </w:p>
        </w:tc>
        <w:tc>
          <w:tcPr>
            <w:tcW w:w="1028" w:type="pct"/>
            <w:shd w:val="clear" w:color="auto" w:fill="auto"/>
            <w:noWrap/>
            <w:vAlign w:val="bottom"/>
          </w:tcPr>
          <w:p w:rsidR="004C5F34" w:rsidRPr="00E14EF4" w:rsidRDefault="004C5F34" w:rsidP="00DD47B4">
            <w:pPr>
              <w:spacing w:line="312" w:lineRule="auto"/>
              <w:jc w:val="center"/>
              <w:rPr>
                <w:b/>
                <w:szCs w:val="26"/>
              </w:rPr>
            </w:pPr>
            <w:r w:rsidRPr="00E14EF4">
              <w:rPr>
                <w:b/>
                <w:szCs w:val="26"/>
              </w:rPr>
              <w:t>KHÁ</w:t>
            </w:r>
          </w:p>
        </w:tc>
        <w:tc>
          <w:tcPr>
            <w:tcW w:w="1265" w:type="pct"/>
            <w:shd w:val="clear" w:color="auto" w:fill="auto"/>
            <w:noWrap/>
            <w:vAlign w:val="bottom"/>
          </w:tcPr>
          <w:p w:rsidR="004C5F34" w:rsidRPr="00E14EF4" w:rsidRDefault="004C5F34" w:rsidP="00DD47B4">
            <w:pPr>
              <w:spacing w:line="312" w:lineRule="auto"/>
              <w:jc w:val="center"/>
              <w:rPr>
                <w:b/>
                <w:szCs w:val="26"/>
              </w:rPr>
            </w:pPr>
            <w:r w:rsidRPr="00E14EF4">
              <w:rPr>
                <w:b/>
                <w:szCs w:val="26"/>
              </w:rPr>
              <w:t>TRUNG BÌNH</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1992-1998 (K28)</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6</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16</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2</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1993-1999 (K29)</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5</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9</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1</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1994-2000 (K30)</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8</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22</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0</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1995-2001 (K31)</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2</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9</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3</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1996 - 2002 (K32)</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1</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21</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8</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1997 – 2003 (K33)</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2</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21</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0</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1998 – 2004 (K34)</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3</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10</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3</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1999 – 2005 (K35)</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1</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12</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4</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2000 – 2006 (K36)</w:t>
            </w:r>
          </w:p>
        </w:tc>
        <w:tc>
          <w:tcPr>
            <w:tcW w:w="1045" w:type="pct"/>
            <w:shd w:val="clear" w:color="auto" w:fill="auto"/>
            <w:noWrap/>
            <w:vAlign w:val="bottom"/>
          </w:tcPr>
          <w:p w:rsidR="004C5F34" w:rsidRPr="00E14EF4" w:rsidRDefault="004C5F34" w:rsidP="00DD47B4">
            <w:pPr>
              <w:spacing w:line="312" w:lineRule="auto"/>
              <w:jc w:val="center"/>
              <w:rPr>
                <w:szCs w:val="26"/>
              </w:rPr>
            </w:pP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20</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8</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2001 – 2007 (K37)</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1</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23</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6</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2002 – 2008 (K38)</w:t>
            </w:r>
          </w:p>
        </w:tc>
        <w:tc>
          <w:tcPr>
            <w:tcW w:w="1045" w:type="pct"/>
            <w:shd w:val="clear" w:color="auto" w:fill="auto"/>
            <w:noWrap/>
            <w:vAlign w:val="bottom"/>
          </w:tcPr>
          <w:p w:rsidR="004C5F34" w:rsidRPr="00E14EF4" w:rsidRDefault="004C5F34" w:rsidP="00DD47B4">
            <w:pPr>
              <w:spacing w:line="312" w:lineRule="auto"/>
              <w:jc w:val="center"/>
              <w:rPr>
                <w:szCs w:val="26"/>
              </w:rPr>
            </w:pP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14</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7</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2003 – 2009 (K39)</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3</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13</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8</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2004 – 2010 (K40)</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6</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15</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2</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lastRenderedPageBreak/>
              <w:t>2005 – 2011 (K41)</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7</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21</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3</w:t>
            </w:r>
          </w:p>
        </w:tc>
      </w:tr>
      <w:tr w:rsidR="004C5F34" w:rsidRPr="00E14EF4" w:rsidTr="00DD47B4">
        <w:trPr>
          <w:trHeight w:val="300"/>
          <w:jc w:val="center"/>
        </w:trPr>
        <w:tc>
          <w:tcPr>
            <w:tcW w:w="1662" w:type="pct"/>
            <w:shd w:val="clear" w:color="auto" w:fill="auto"/>
            <w:noWrap/>
            <w:vAlign w:val="bottom"/>
          </w:tcPr>
          <w:p w:rsidR="004C5F34" w:rsidRPr="00E14EF4" w:rsidRDefault="004C5F34" w:rsidP="00DD47B4">
            <w:pPr>
              <w:spacing w:line="312" w:lineRule="auto"/>
              <w:jc w:val="both"/>
              <w:rPr>
                <w:szCs w:val="26"/>
              </w:rPr>
            </w:pPr>
            <w:r w:rsidRPr="00E14EF4">
              <w:rPr>
                <w:szCs w:val="26"/>
              </w:rPr>
              <w:t>2006 – 2012 (K42)</w:t>
            </w:r>
          </w:p>
        </w:tc>
        <w:tc>
          <w:tcPr>
            <w:tcW w:w="1045" w:type="pct"/>
            <w:shd w:val="clear" w:color="auto" w:fill="auto"/>
            <w:noWrap/>
            <w:vAlign w:val="bottom"/>
          </w:tcPr>
          <w:p w:rsidR="004C5F34" w:rsidRPr="00E14EF4" w:rsidRDefault="004C5F34" w:rsidP="00DD47B4">
            <w:pPr>
              <w:spacing w:line="312" w:lineRule="auto"/>
              <w:jc w:val="center"/>
              <w:rPr>
                <w:szCs w:val="26"/>
              </w:rPr>
            </w:pPr>
            <w:r w:rsidRPr="00E14EF4">
              <w:rPr>
                <w:szCs w:val="26"/>
              </w:rPr>
              <w:t>6</w:t>
            </w:r>
          </w:p>
        </w:tc>
        <w:tc>
          <w:tcPr>
            <w:tcW w:w="1028" w:type="pct"/>
            <w:shd w:val="clear" w:color="auto" w:fill="auto"/>
            <w:noWrap/>
            <w:vAlign w:val="bottom"/>
          </w:tcPr>
          <w:p w:rsidR="004C5F34" w:rsidRPr="00E14EF4" w:rsidRDefault="004C5F34" w:rsidP="00DD47B4">
            <w:pPr>
              <w:spacing w:line="312" w:lineRule="auto"/>
              <w:jc w:val="center"/>
              <w:rPr>
                <w:szCs w:val="26"/>
              </w:rPr>
            </w:pPr>
            <w:r w:rsidRPr="00E14EF4">
              <w:rPr>
                <w:szCs w:val="26"/>
              </w:rPr>
              <w:t>13</w:t>
            </w:r>
          </w:p>
        </w:tc>
        <w:tc>
          <w:tcPr>
            <w:tcW w:w="1265" w:type="pct"/>
            <w:shd w:val="clear" w:color="auto" w:fill="auto"/>
            <w:noWrap/>
            <w:vAlign w:val="bottom"/>
          </w:tcPr>
          <w:p w:rsidR="004C5F34" w:rsidRPr="00E14EF4" w:rsidRDefault="004C5F34" w:rsidP="00DD47B4">
            <w:pPr>
              <w:spacing w:line="312" w:lineRule="auto"/>
              <w:jc w:val="center"/>
              <w:rPr>
                <w:szCs w:val="26"/>
              </w:rPr>
            </w:pPr>
            <w:r w:rsidRPr="00E14EF4">
              <w:rPr>
                <w:szCs w:val="26"/>
              </w:rPr>
              <w:t>0</w:t>
            </w:r>
          </w:p>
        </w:tc>
      </w:tr>
      <w:tr w:rsidR="004C5F34" w:rsidRPr="003F2193" w:rsidTr="00DD47B4">
        <w:trPr>
          <w:trHeight w:val="300"/>
          <w:jc w:val="center"/>
        </w:trPr>
        <w:tc>
          <w:tcPr>
            <w:tcW w:w="1662" w:type="pct"/>
            <w:tcBorders>
              <w:top w:val="single" w:sz="8" w:space="0" w:color="auto"/>
              <w:left w:val="single" w:sz="12" w:space="0" w:color="auto"/>
              <w:bottom w:val="single" w:sz="8" w:space="0" w:color="auto"/>
              <w:right w:val="single" w:sz="8" w:space="0" w:color="auto"/>
            </w:tcBorders>
            <w:shd w:val="clear" w:color="auto" w:fill="auto"/>
            <w:noWrap/>
            <w:vAlign w:val="bottom"/>
          </w:tcPr>
          <w:p w:rsidR="004C5F34" w:rsidRPr="004D29C4" w:rsidRDefault="004C5F34" w:rsidP="00DD47B4">
            <w:pPr>
              <w:spacing w:line="312" w:lineRule="auto"/>
              <w:jc w:val="both"/>
              <w:rPr>
                <w:szCs w:val="26"/>
              </w:rPr>
            </w:pPr>
            <w:r>
              <w:rPr>
                <w:szCs w:val="26"/>
              </w:rPr>
              <w:t>2007 – 2013 (K43)</w:t>
            </w:r>
          </w:p>
        </w:tc>
        <w:tc>
          <w:tcPr>
            <w:tcW w:w="1045" w:type="pct"/>
            <w:tcBorders>
              <w:top w:val="single" w:sz="8" w:space="0" w:color="auto"/>
              <w:left w:val="single" w:sz="8" w:space="0" w:color="auto"/>
              <w:bottom w:val="single" w:sz="8" w:space="0" w:color="auto"/>
              <w:right w:val="single" w:sz="8"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8</w:t>
            </w:r>
          </w:p>
        </w:tc>
        <w:tc>
          <w:tcPr>
            <w:tcW w:w="1028" w:type="pct"/>
            <w:tcBorders>
              <w:top w:val="single" w:sz="8" w:space="0" w:color="auto"/>
              <w:left w:val="single" w:sz="8" w:space="0" w:color="auto"/>
              <w:bottom w:val="single" w:sz="8" w:space="0" w:color="auto"/>
              <w:right w:val="single" w:sz="8"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13</w:t>
            </w:r>
          </w:p>
        </w:tc>
        <w:tc>
          <w:tcPr>
            <w:tcW w:w="1265" w:type="pct"/>
            <w:tcBorders>
              <w:top w:val="single" w:sz="8" w:space="0" w:color="auto"/>
              <w:left w:val="single" w:sz="8" w:space="0" w:color="auto"/>
              <w:bottom w:val="single" w:sz="8" w:space="0" w:color="auto"/>
              <w:right w:val="single" w:sz="12"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5</w:t>
            </w:r>
          </w:p>
        </w:tc>
      </w:tr>
      <w:tr w:rsidR="004C5F34" w:rsidRPr="003F2193" w:rsidTr="00270530">
        <w:trPr>
          <w:trHeight w:val="300"/>
          <w:jc w:val="center"/>
        </w:trPr>
        <w:tc>
          <w:tcPr>
            <w:tcW w:w="1662" w:type="pct"/>
            <w:tcBorders>
              <w:top w:val="single" w:sz="8" w:space="0" w:color="auto"/>
              <w:left w:val="single" w:sz="12" w:space="0" w:color="auto"/>
              <w:bottom w:val="single" w:sz="8" w:space="0" w:color="auto"/>
              <w:right w:val="single" w:sz="8" w:space="0" w:color="auto"/>
            </w:tcBorders>
            <w:shd w:val="clear" w:color="auto" w:fill="auto"/>
            <w:noWrap/>
            <w:vAlign w:val="bottom"/>
          </w:tcPr>
          <w:p w:rsidR="004C5F34" w:rsidRDefault="004C5F34" w:rsidP="00DD47B4">
            <w:pPr>
              <w:spacing w:line="312" w:lineRule="auto"/>
              <w:jc w:val="both"/>
              <w:rPr>
                <w:szCs w:val="26"/>
              </w:rPr>
            </w:pPr>
            <w:r>
              <w:rPr>
                <w:szCs w:val="26"/>
              </w:rPr>
              <w:t>2008 – 2014 (K44)</w:t>
            </w:r>
          </w:p>
        </w:tc>
        <w:tc>
          <w:tcPr>
            <w:tcW w:w="1045" w:type="pct"/>
            <w:tcBorders>
              <w:top w:val="single" w:sz="8" w:space="0" w:color="auto"/>
              <w:left w:val="single" w:sz="8" w:space="0" w:color="auto"/>
              <w:bottom w:val="single" w:sz="8" w:space="0" w:color="auto"/>
              <w:right w:val="single" w:sz="8"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4</w:t>
            </w:r>
          </w:p>
        </w:tc>
        <w:tc>
          <w:tcPr>
            <w:tcW w:w="1028" w:type="pct"/>
            <w:tcBorders>
              <w:top w:val="single" w:sz="8" w:space="0" w:color="auto"/>
              <w:left w:val="single" w:sz="8" w:space="0" w:color="auto"/>
              <w:bottom w:val="single" w:sz="8" w:space="0" w:color="auto"/>
              <w:right w:val="single" w:sz="8"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13</w:t>
            </w:r>
          </w:p>
        </w:tc>
        <w:tc>
          <w:tcPr>
            <w:tcW w:w="1265" w:type="pct"/>
            <w:tcBorders>
              <w:top w:val="single" w:sz="8" w:space="0" w:color="auto"/>
              <w:left w:val="single" w:sz="8" w:space="0" w:color="auto"/>
              <w:bottom w:val="single" w:sz="8" w:space="0" w:color="auto"/>
              <w:right w:val="single" w:sz="12" w:space="0" w:color="auto"/>
            </w:tcBorders>
            <w:shd w:val="clear" w:color="auto" w:fill="auto"/>
            <w:noWrap/>
            <w:vAlign w:val="bottom"/>
          </w:tcPr>
          <w:p w:rsidR="004C5F34" w:rsidRPr="00B17BB0" w:rsidRDefault="004C5F34" w:rsidP="00DD47B4">
            <w:pPr>
              <w:spacing w:line="312" w:lineRule="auto"/>
              <w:jc w:val="center"/>
              <w:rPr>
                <w:szCs w:val="26"/>
              </w:rPr>
            </w:pPr>
            <w:r w:rsidRPr="00B17BB0">
              <w:rPr>
                <w:szCs w:val="26"/>
              </w:rPr>
              <w:t>0</w:t>
            </w:r>
          </w:p>
        </w:tc>
      </w:tr>
      <w:tr w:rsidR="00270530" w:rsidRPr="003F2193" w:rsidTr="00270530">
        <w:trPr>
          <w:trHeight w:val="300"/>
          <w:jc w:val="center"/>
        </w:trPr>
        <w:tc>
          <w:tcPr>
            <w:tcW w:w="1662" w:type="pct"/>
            <w:tcBorders>
              <w:top w:val="single" w:sz="8" w:space="0" w:color="auto"/>
              <w:left w:val="single" w:sz="12" w:space="0" w:color="auto"/>
              <w:bottom w:val="single" w:sz="8" w:space="0" w:color="auto"/>
              <w:right w:val="single" w:sz="8" w:space="0" w:color="auto"/>
            </w:tcBorders>
            <w:shd w:val="clear" w:color="auto" w:fill="auto"/>
            <w:noWrap/>
            <w:vAlign w:val="bottom"/>
          </w:tcPr>
          <w:p w:rsidR="00270530" w:rsidRDefault="00270530" w:rsidP="00DD47B4">
            <w:pPr>
              <w:spacing w:line="312" w:lineRule="auto"/>
              <w:jc w:val="both"/>
              <w:rPr>
                <w:szCs w:val="26"/>
              </w:rPr>
            </w:pPr>
            <w:r>
              <w:rPr>
                <w:szCs w:val="26"/>
              </w:rPr>
              <w:t>2009 – 2015 (K45)</w:t>
            </w:r>
          </w:p>
        </w:tc>
        <w:tc>
          <w:tcPr>
            <w:tcW w:w="1045" w:type="pct"/>
            <w:tcBorders>
              <w:top w:val="single" w:sz="8" w:space="0" w:color="auto"/>
              <w:left w:val="single" w:sz="8" w:space="0" w:color="auto"/>
              <w:bottom w:val="single" w:sz="8"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5</w:t>
            </w:r>
          </w:p>
        </w:tc>
        <w:tc>
          <w:tcPr>
            <w:tcW w:w="1028" w:type="pct"/>
            <w:tcBorders>
              <w:top w:val="single" w:sz="8" w:space="0" w:color="auto"/>
              <w:left w:val="single" w:sz="8" w:space="0" w:color="auto"/>
              <w:bottom w:val="single" w:sz="8"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14</w:t>
            </w:r>
          </w:p>
        </w:tc>
        <w:tc>
          <w:tcPr>
            <w:tcW w:w="1265" w:type="pct"/>
            <w:tcBorders>
              <w:top w:val="single" w:sz="8" w:space="0" w:color="auto"/>
              <w:left w:val="single" w:sz="8" w:space="0" w:color="auto"/>
              <w:bottom w:val="single" w:sz="8" w:space="0" w:color="auto"/>
              <w:right w:val="single" w:sz="12"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0</w:t>
            </w:r>
          </w:p>
        </w:tc>
      </w:tr>
      <w:tr w:rsidR="00270530" w:rsidRPr="003F2193" w:rsidTr="00270530">
        <w:trPr>
          <w:trHeight w:val="300"/>
          <w:jc w:val="center"/>
        </w:trPr>
        <w:tc>
          <w:tcPr>
            <w:tcW w:w="1662" w:type="pct"/>
            <w:tcBorders>
              <w:top w:val="single" w:sz="8" w:space="0" w:color="auto"/>
              <w:left w:val="single" w:sz="12" w:space="0" w:color="auto"/>
              <w:bottom w:val="single" w:sz="8" w:space="0" w:color="auto"/>
              <w:right w:val="single" w:sz="8" w:space="0" w:color="auto"/>
            </w:tcBorders>
            <w:shd w:val="clear" w:color="auto" w:fill="auto"/>
            <w:noWrap/>
            <w:vAlign w:val="bottom"/>
          </w:tcPr>
          <w:p w:rsidR="00270530" w:rsidRDefault="00270530" w:rsidP="00270530">
            <w:pPr>
              <w:spacing w:line="312" w:lineRule="auto"/>
              <w:jc w:val="both"/>
              <w:rPr>
                <w:szCs w:val="26"/>
              </w:rPr>
            </w:pPr>
            <w:r>
              <w:rPr>
                <w:szCs w:val="26"/>
              </w:rPr>
              <w:t>20010 – 2016 (K46)</w:t>
            </w:r>
          </w:p>
        </w:tc>
        <w:tc>
          <w:tcPr>
            <w:tcW w:w="1045" w:type="pct"/>
            <w:tcBorders>
              <w:top w:val="single" w:sz="8" w:space="0" w:color="auto"/>
              <w:left w:val="single" w:sz="8" w:space="0" w:color="auto"/>
              <w:bottom w:val="single" w:sz="8"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6</w:t>
            </w:r>
          </w:p>
        </w:tc>
        <w:tc>
          <w:tcPr>
            <w:tcW w:w="1028" w:type="pct"/>
            <w:tcBorders>
              <w:top w:val="single" w:sz="8" w:space="0" w:color="auto"/>
              <w:left w:val="single" w:sz="8" w:space="0" w:color="auto"/>
              <w:bottom w:val="single" w:sz="8"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13</w:t>
            </w:r>
          </w:p>
        </w:tc>
        <w:tc>
          <w:tcPr>
            <w:tcW w:w="1265" w:type="pct"/>
            <w:tcBorders>
              <w:top w:val="single" w:sz="8" w:space="0" w:color="auto"/>
              <w:left w:val="single" w:sz="8" w:space="0" w:color="auto"/>
              <w:bottom w:val="single" w:sz="8" w:space="0" w:color="auto"/>
              <w:right w:val="single" w:sz="12"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1</w:t>
            </w:r>
          </w:p>
        </w:tc>
      </w:tr>
      <w:tr w:rsidR="00270530" w:rsidRPr="003F2193" w:rsidTr="00DD47B4">
        <w:trPr>
          <w:trHeight w:val="300"/>
          <w:jc w:val="center"/>
        </w:trPr>
        <w:tc>
          <w:tcPr>
            <w:tcW w:w="1662" w:type="pct"/>
            <w:tcBorders>
              <w:top w:val="single" w:sz="8" w:space="0" w:color="auto"/>
              <w:left w:val="single" w:sz="12" w:space="0" w:color="auto"/>
              <w:bottom w:val="single" w:sz="12" w:space="0" w:color="auto"/>
              <w:right w:val="single" w:sz="8" w:space="0" w:color="auto"/>
            </w:tcBorders>
            <w:shd w:val="clear" w:color="auto" w:fill="auto"/>
            <w:noWrap/>
            <w:vAlign w:val="bottom"/>
          </w:tcPr>
          <w:p w:rsidR="00270530" w:rsidRDefault="00270530" w:rsidP="00DD47B4">
            <w:pPr>
              <w:spacing w:line="312" w:lineRule="auto"/>
              <w:jc w:val="both"/>
              <w:rPr>
                <w:szCs w:val="26"/>
              </w:rPr>
            </w:pPr>
            <w:r>
              <w:rPr>
                <w:szCs w:val="26"/>
              </w:rPr>
              <w:t>20011 – 2017 (K47)</w:t>
            </w:r>
          </w:p>
        </w:tc>
        <w:tc>
          <w:tcPr>
            <w:tcW w:w="1045" w:type="pct"/>
            <w:tcBorders>
              <w:top w:val="single" w:sz="8" w:space="0" w:color="auto"/>
              <w:left w:val="single" w:sz="8" w:space="0" w:color="auto"/>
              <w:bottom w:val="single" w:sz="12"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6</w:t>
            </w:r>
          </w:p>
        </w:tc>
        <w:tc>
          <w:tcPr>
            <w:tcW w:w="1028" w:type="pct"/>
            <w:tcBorders>
              <w:top w:val="single" w:sz="8" w:space="0" w:color="auto"/>
              <w:left w:val="single" w:sz="8" w:space="0" w:color="auto"/>
              <w:bottom w:val="single" w:sz="12" w:space="0" w:color="auto"/>
              <w:right w:val="single" w:sz="8"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14</w:t>
            </w:r>
          </w:p>
        </w:tc>
        <w:tc>
          <w:tcPr>
            <w:tcW w:w="1265" w:type="pct"/>
            <w:tcBorders>
              <w:top w:val="single" w:sz="8" w:space="0" w:color="auto"/>
              <w:left w:val="single" w:sz="8" w:space="0" w:color="auto"/>
              <w:bottom w:val="single" w:sz="12" w:space="0" w:color="auto"/>
              <w:right w:val="single" w:sz="12" w:space="0" w:color="auto"/>
            </w:tcBorders>
            <w:shd w:val="clear" w:color="auto" w:fill="auto"/>
            <w:noWrap/>
            <w:vAlign w:val="bottom"/>
          </w:tcPr>
          <w:p w:rsidR="00270530" w:rsidRPr="00B17BB0" w:rsidRDefault="00270530" w:rsidP="00DD47B4">
            <w:pPr>
              <w:spacing w:line="312" w:lineRule="auto"/>
              <w:jc w:val="center"/>
              <w:rPr>
                <w:szCs w:val="26"/>
              </w:rPr>
            </w:pPr>
            <w:r>
              <w:rPr>
                <w:szCs w:val="26"/>
              </w:rPr>
              <w:t>0</w:t>
            </w:r>
          </w:p>
        </w:tc>
      </w:tr>
    </w:tbl>
    <w:p w:rsidR="004C5F34" w:rsidRDefault="004C5F34" w:rsidP="004C5F34">
      <w:pPr>
        <w:spacing w:line="312" w:lineRule="auto"/>
        <w:jc w:val="center"/>
        <w:rPr>
          <w:b/>
          <w:i/>
          <w:szCs w:val="26"/>
        </w:rPr>
      </w:pPr>
    </w:p>
    <w:p w:rsidR="004C5F34" w:rsidRPr="00E14EF4" w:rsidRDefault="004C5F34" w:rsidP="004C5F34">
      <w:pPr>
        <w:spacing w:line="312" w:lineRule="auto"/>
        <w:jc w:val="center"/>
        <w:rPr>
          <w:b/>
          <w:i/>
          <w:szCs w:val="26"/>
        </w:rPr>
      </w:pPr>
      <w:r w:rsidRPr="00E14EF4">
        <w:rPr>
          <w:b/>
          <w:i/>
          <w:szCs w:val="26"/>
        </w:rPr>
        <w:t>Bảng 2. Kết quả tốt nghiệp</w:t>
      </w:r>
      <w:r>
        <w:rPr>
          <w:b/>
          <w:i/>
          <w:szCs w:val="26"/>
        </w:rPr>
        <w:t xml:space="preserve"> các khóa sinh viên d</w:t>
      </w:r>
      <w:r w:rsidRPr="00E14EF4">
        <w:rPr>
          <w:b/>
          <w:i/>
          <w:szCs w:val="26"/>
        </w:rPr>
        <w:t>ân sự CNTT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2"/>
        <w:gridCol w:w="1796"/>
        <w:gridCol w:w="2244"/>
        <w:gridCol w:w="2143"/>
      </w:tblGrid>
      <w:tr w:rsidR="004C5F34" w:rsidRPr="00E14EF4" w:rsidTr="00DD47B4">
        <w:trPr>
          <w:trHeight w:val="285"/>
          <w:jc w:val="center"/>
        </w:trPr>
        <w:tc>
          <w:tcPr>
            <w:tcW w:w="1685" w:type="pct"/>
            <w:vMerge w:val="restart"/>
            <w:tcBorders>
              <w:top w:val="single" w:sz="12" w:space="0" w:color="auto"/>
              <w:left w:val="single" w:sz="12" w:space="0" w:color="auto"/>
            </w:tcBorders>
          </w:tcPr>
          <w:p w:rsidR="004C5F34" w:rsidRPr="00E14EF4" w:rsidRDefault="004C5F34" w:rsidP="00DD47B4">
            <w:pPr>
              <w:spacing w:line="312" w:lineRule="auto"/>
              <w:jc w:val="center"/>
              <w:rPr>
                <w:szCs w:val="26"/>
              </w:rPr>
            </w:pPr>
          </w:p>
          <w:p w:rsidR="004C5F34" w:rsidRPr="00E14EF4" w:rsidRDefault="004C5F34" w:rsidP="00DD47B4">
            <w:pPr>
              <w:spacing w:line="312" w:lineRule="auto"/>
              <w:jc w:val="center"/>
              <w:rPr>
                <w:b/>
                <w:szCs w:val="26"/>
              </w:rPr>
            </w:pPr>
            <w:r w:rsidRPr="00E14EF4">
              <w:rPr>
                <w:b/>
                <w:szCs w:val="26"/>
              </w:rPr>
              <w:t>KHÓA</w:t>
            </w:r>
          </w:p>
        </w:tc>
        <w:tc>
          <w:tcPr>
            <w:tcW w:w="3315" w:type="pct"/>
            <w:gridSpan w:val="3"/>
            <w:tcBorders>
              <w:top w:val="single" w:sz="12" w:space="0" w:color="auto"/>
              <w:bottom w:val="single" w:sz="4" w:space="0" w:color="auto"/>
              <w:right w:val="single" w:sz="12" w:space="0" w:color="auto"/>
            </w:tcBorders>
          </w:tcPr>
          <w:p w:rsidR="004C5F34" w:rsidRPr="00E14EF4" w:rsidRDefault="004C5F34" w:rsidP="00DD47B4">
            <w:pPr>
              <w:spacing w:line="312" w:lineRule="auto"/>
              <w:jc w:val="center"/>
              <w:rPr>
                <w:b/>
                <w:szCs w:val="26"/>
              </w:rPr>
            </w:pPr>
            <w:r w:rsidRPr="00E14EF4">
              <w:rPr>
                <w:b/>
                <w:szCs w:val="26"/>
              </w:rPr>
              <w:t>KẾT QUẢ TỐT NGHIỆP RA TRƯỜNG ĐÚNG HẠN</w:t>
            </w:r>
          </w:p>
        </w:tc>
      </w:tr>
      <w:tr w:rsidR="004C5F34" w:rsidRPr="00E14EF4" w:rsidTr="00DD47B4">
        <w:trPr>
          <w:trHeight w:val="195"/>
          <w:jc w:val="center"/>
        </w:trPr>
        <w:tc>
          <w:tcPr>
            <w:tcW w:w="1685" w:type="pct"/>
            <w:vMerge/>
            <w:tcBorders>
              <w:left w:val="single" w:sz="12" w:space="0" w:color="auto"/>
            </w:tcBorders>
          </w:tcPr>
          <w:p w:rsidR="004C5F34" w:rsidRPr="00E14EF4" w:rsidRDefault="004C5F34" w:rsidP="00DD47B4">
            <w:pPr>
              <w:spacing w:line="312" w:lineRule="auto"/>
              <w:jc w:val="both"/>
              <w:rPr>
                <w:b/>
                <w:szCs w:val="26"/>
              </w:rPr>
            </w:pP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b/>
                <w:szCs w:val="26"/>
              </w:rPr>
            </w:pPr>
            <w:r w:rsidRPr="00E14EF4">
              <w:rPr>
                <w:b/>
                <w:szCs w:val="26"/>
              </w:rPr>
              <w:t>Giỏi</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b/>
                <w:szCs w:val="26"/>
              </w:rPr>
            </w:pPr>
            <w:r w:rsidRPr="00E14EF4">
              <w:rPr>
                <w:b/>
                <w:szCs w:val="26"/>
              </w:rPr>
              <w:t>Khá</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b/>
                <w:szCs w:val="26"/>
              </w:rPr>
            </w:pPr>
            <w:r w:rsidRPr="00E14EF4">
              <w:rPr>
                <w:b/>
                <w:szCs w:val="26"/>
              </w:rPr>
              <w:t>Trung bình</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2002-2007(K1DS)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2</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40</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92</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2003-2008(K2DS)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2</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10</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53</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2004-2009(K3DS)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1</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19</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73</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2005-2010(K4DS)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0</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3</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60</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2006-2011 (K5DS)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1</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20</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63</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2007-2012(K6DS)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2</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14</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86</w:t>
            </w:r>
          </w:p>
        </w:tc>
      </w:tr>
      <w:tr w:rsidR="004C5F34" w:rsidRPr="00E14EF4" w:rsidTr="00DD47B4">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2008-2013(K7DS)</w:t>
            </w:r>
          </w:p>
        </w:tc>
        <w:tc>
          <w:tcPr>
            <w:tcW w:w="96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4</w:t>
            </w:r>
          </w:p>
        </w:tc>
        <w:tc>
          <w:tcPr>
            <w:tcW w:w="1203" w:type="pct"/>
            <w:tcBorders>
              <w:top w:val="single" w:sz="4" w:space="0" w:color="auto"/>
              <w:bottom w:val="single" w:sz="4" w:space="0" w:color="auto"/>
            </w:tcBorders>
          </w:tcPr>
          <w:p w:rsidR="004C5F34" w:rsidRPr="00E14EF4" w:rsidRDefault="004C5F34" w:rsidP="00DD47B4">
            <w:pPr>
              <w:spacing w:line="312" w:lineRule="auto"/>
              <w:jc w:val="center"/>
              <w:rPr>
                <w:szCs w:val="26"/>
              </w:rPr>
            </w:pPr>
            <w:r w:rsidRPr="00E14EF4">
              <w:rPr>
                <w:szCs w:val="26"/>
              </w:rPr>
              <w:t>29</w:t>
            </w:r>
          </w:p>
        </w:tc>
        <w:tc>
          <w:tcPr>
            <w:tcW w:w="1149" w:type="pct"/>
            <w:tcBorders>
              <w:top w:val="single" w:sz="4" w:space="0" w:color="auto"/>
              <w:bottom w:val="single" w:sz="4" w:space="0" w:color="auto"/>
              <w:right w:val="single" w:sz="12" w:space="0" w:color="auto"/>
            </w:tcBorders>
          </w:tcPr>
          <w:p w:rsidR="004C5F34" w:rsidRPr="00E14EF4" w:rsidRDefault="004C5F34" w:rsidP="00DD47B4">
            <w:pPr>
              <w:spacing w:line="312" w:lineRule="auto"/>
              <w:jc w:val="center"/>
              <w:rPr>
                <w:szCs w:val="26"/>
              </w:rPr>
            </w:pPr>
            <w:r w:rsidRPr="00E14EF4">
              <w:rPr>
                <w:szCs w:val="26"/>
              </w:rPr>
              <w:t>79</w:t>
            </w:r>
          </w:p>
        </w:tc>
      </w:tr>
      <w:tr w:rsidR="004C5F34" w:rsidRPr="00E14EF4" w:rsidTr="00270530">
        <w:trPr>
          <w:trHeight w:val="195"/>
          <w:jc w:val="center"/>
        </w:trPr>
        <w:tc>
          <w:tcPr>
            <w:tcW w:w="1685" w:type="pct"/>
            <w:tcBorders>
              <w:left w:val="single" w:sz="12" w:space="0" w:color="auto"/>
            </w:tcBorders>
          </w:tcPr>
          <w:p w:rsidR="004C5F34" w:rsidRPr="00E14EF4" w:rsidRDefault="004C5F34" w:rsidP="00DD47B4">
            <w:pPr>
              <w:spacing w:line="312" w:lineRule="auto"/>
              <w:jc w:val="both"/>
              <w:rPr>
                <w:szCs w:val="26"/>
              </w:rPr>
            </w:pPr>
            <w:r w:rsidRPr="00E14EF4">
              <w:rPr>
                <w:szCs w:val="26"/>
              </w:rPr>
              <w:t>2009-2014(K8DS)</w:t>
            </w:r>
          </w:p>
        </w:tc>
        <w:tc>
          <w:tcPr>
            <w:tcW w:w="963" w:type="pct"/>
            <w:tcBorders>
              <w:top w:val="single" w:sz="4" w:space="0" w:color="auto"/>
              <w:bottom w:val="single" w:sz="4" w:space="0" w:color="auto"/>
            </w:tcBorders>
          </w:tcPr>
          <w:p w:rsidR="004C5F34" w:rsidRPr="00310D23" w:rsidRDefault="004C5F34" w:rsidP="00DD47B4">
            <w:pPr>
              <w:spacing w:line="312" w:lineRule="auto"/>
              <w:jc w:val="center"/>
              <w:rPr>
                <w:szCs w:val="26"/>
              </w:rPr>
            </w:pPr>
            <w:r>
              <w:rPr>
                <w:szCs w:val="26"/>
              </w:rPr>
              <w:t>15</w:t>
            </w:r>
          </w:p>
        </w:tc>
        <w:tc>
          <w:tcPr>
            <w:tcW w:w="1203" w:type="pct"/>
            <w:tcBorders>
              <w:top w:val="single" w:sz="4" w:space="0" w:color="auto"/>
              <w:bottom w:val="single" w:sz="4" w:space="0" w:color="auto"/>
            </w:tcBorders>
          </w:tcPr>
          <w:p w:rsidR="004C5F34" w:rsidRPr="00310D23" w:rsidRDefault="004C5F34" w:rsidP="00DD47B4">
            <w:pPr>
              <w:spacing w:line="312" w:lineRule="auto"/>
              <w:jc w:val="center"/>
              <w:rPr>
                <w:szCs w:val="26"/>
              </w:rPr>
            </w:pPr>
            <w:r>
              <w:rPr>
                <w:szCs w:val="26"/>
              </w:rPr>
              <w:t>55</w:t>
            </w:r>
          </w:p>
        </w:tc>
        <w:tc>
          <w:tcPr>
            <w:tcW w:w="1149" w:type="pct"/>
            <w:tcBorders>
              <w:top w:val="single" w:sz="4" w:space="0" w:color="auto"/>
              <w:bottom w:val="single" w:sz="4" w:space="0" w:color="auto"/>
              <w:right w:val="single" w:sz="12" w:space="0" w:color="auto"/>
            </w:tcBorders>
          </w:tcPr>
          <w:p w:rsidR="004C5F34" w:rsidRDefault="004C5F34" w:rsidP="00DD47B4">
            <w:pPr>
              <w:spacing w:line="312" w:lineRule="auto"/>
              <w:jc w:val="center"/>
              <w:rPr>
                <w:szCs w:val="26"/>
              </w:rPr>
            </w:pPr>
            <w:r>
              <w:rPr>
                <w:szCs w:val="26"/>
              </w:rPr>
              <w:t>14</w:t>
            </w:r>
          </w:p>
        </w:tc>
      </w:tr>
      <w:tr w:rsidR="00270530" w:rsidRPr="00E14EF4" w:rsidTr="00270530">
        <w:trPr>
          <w:trHeight w:val="195"/>
          <w:jc w:val="center"/>
        </w:trPr>
        <w:tc>
          <w:tcPr>
            <w:tcW w:w="1685" w:type="pct"/>
            <w:tcBorders>
              <w:left w:val="single" w:sz="12" w:space="0" w:color="auto"/>
            </w:tcBorders>
          </w:tcPr>
          <w:p w:rsidR="00270530" w:rsidRPr="00E14EF4" w:rsidRDefault="00270530" w:rsidP="00DD47B4">
            <w:pPr>
              <w:spacing w:line="312" w:lineRule="auto"/>
              <w:jc w:val="both"/>
              <w:rPr>
                <w:szCs w:val="26"/>
              </w:rPr>
            </w:pPr>
            <w:r>
              <w:rPr>
                <w:szCs w:val="26"/>
              </w:rPr>
              <w:t>20010-2015(K9</w:t>
            </w:r>
            <w:r w:rsidRPr="00E14EF4">
              <w:rPr>
                <w:szCs w:val="26"/>
              </w:rPr>
              <w:t>DS)</w:t>
            </w:r>
          </w:p>
        </w:tc>
        <w:tc>
          <w:tcPr>
            <w:tcW w:w="963" w:type="pct"/>
            <w:tcBorders>
              <w:top w:val="single" w:sz="4" w:space="0" w:color="auto"/>
              <w:bottom w:val="single" w:sz="4" w:space="0" w:color="auto"/>
            </w:tcBorders>
          </w:tcPr>
          <w:p w:rsidR="00270530" w:rsidRDefault="00270530" w:rsidP="00DD47B4">
            <w:pPr>
              <w:spacing w:line="312" w:lineRule="auto"/>
              <w:jc w:val="center"/>
              <w:rPr>
                <w:szCs w:val="26"/>
              </w:rPr>
            </w:pPr>
            <w:r>
              <w:rPr>
                <w:szCs w:val="26"/>
              </w:rPr>
              <w:t>16</w:t>
            </w:r>
          </w:p>
        </w:tc>
        <w:tc>
          <w:tcPr>
            <w:tcW w:w="1203" w:type="pct"/>
            <w:tcBorders>
              <w:top w:val="single" w:sz="4" w:space="0" w:color="auto"/>
              <w:bottom w:val="single" w:sz="4" w:space="0" w:color="auto"/>
            </w:tcBorders>
          </w:tcPr>
          <w:p w:rsidR="00270530" w:rsidRDefault="00270530" w:rsidP="00DD47B4">
            <w:pPr>
              <w:spacing w:line="312" w:lineRule="auto"/>
              <w:jc w:val="center"/>
              <w:rPr>
                <w:szCs w:val="26"/>
              </w:rPr>
            </w:pPr>
            <w:r>
              <w:rPr>
                <w:szCs w:val="26"/>
              </w:rPr>
              <w:t>58</w:t>
            </w:r>
          </w:p>
        </w:tc>
        <w:tc>
          <w:tcPr>
            <w:tcW w:w="1149" w:type="pct"/>
            <w:tcBorders>
              <w:top w:val="single" w:sz="4" w:space="0" w:color="auto"/>
              <w:bottom w:val="single" w:sz="4" w:space="0" w:color="auto"/>
              <w:right w:val="single" w:sz="12" w:space="0" w:color="auto"/>
            </w:tcBorders>
          </w:tcPr>
          <w:p w:rsidR="00270530" w:rsidRDefault="00270530" w:rsidP="00DD47B4">
            <w:pPr>
              <w:spacing w:line="312" w:lineRule="auto"/>
              <w:jc w:val="center"/>
              <w:rPr>
                <w:szCs w:val="26"/>
              </w:rPr>
            </w:pPr>
            <w:r>
              <w:rPr>
                <w:szCs w:val="26"/>
              </w:rPr>
              <w:t>15</w:t>
            </w:r>
          </w:p>
        </w:tc>
      </w:tr>
      <w:tr w:rsidR="00270530" w:rsidRPr="00E14EF4" w:rsidTr="00270530">
        <w:trPr>
          <w:trHeight w:val="195"/>
          <w:jc w:val="center"/>
        </w:trPr>
        <w:tc>
          <w:tcPr>
            <w:tcW w:w="1685" w:type="pct"/>
            <w:tcBorders>
              <w:left w:val="single" w:sz="12" w:space="0" w:color="auto"/>
            </w:tcBorders>
          </w:tcPr>
          <w:p w:rsidR="00270530" w:rsidRPr="00E14EF4" w:rsidRDefault="00270530" w:rsidP="00DD47B4">
            <w:pPr>
              <w:spacing w:line="312" w:lineRule="auto"/>
              <w:jc w:val="both"/>
              <w:rPr>
                <w:szCs w:val="26"/>
              </w:rPr>
            </w:pPr>
            <w:r>
              <w:rPr>
                <w:szCs w:val="26"/>
              </w:rPr>
              <w:lastRenderedPageBreak/>
              <w:t>20011-2016(K10</w:t>
            </w:r>
            <w:r w:rsidRPr="00E14EF4">
              <w:rPr>
                <w:szCs w:val="26"/>
              </w:rPr>
              <w:t>DS)</w:t>
            </w:r>
          </w:p>
        </w:tc>
        <w:tc>
          <w:tcPr>
            <w:tcW w:w="963" w:type="pct"/>
            <w:tcBorders>
              <w:top w:val="single" w:sz="4" w:space="0" w:color="auto"/>
              <w:bottom w:val="single" w:sz="4" w:space="0" w:color="auto"/>
            </w:tcBorders>
          </w:tcPr>
          <w:p w:rsidR="00270530" w:rsidRDefault="00270530" w:rsidP="00DD47B4">
            <w:pPr>
              <w:spacing w:line="312" w:lineRule="auto"/>
              <w:jc w:val="center"/>
              <w:rPr>
                <w:szCs w:val="26"/>
              </w:rPr>
            </w:pPr>
            <w:r>
              <w:rPr>
                <w:szCs w:val="26"/>
              </w:rPr>
              <w:t>18</w:t>
            </w:r>
          </w:p>
        </w:tc>
        <w:tc>
          <w:tcPr>
            <w:tcW w:w="1203" w:type="pct"/>
            <w:tcBorders>
              <w:top w:val="single" w:sz="4" w:space="0" w:color="auto"/>
              <w:bottom w:val="single" w:sz="4" w:space="0" w:color="auto"/>
            </w:tcBorders>
          </w:tcPr>
          <w:p w:rsidR="00270530" w:rsidRDefault="00270530" w:rsidP="00DD47B4">
            <w:pPr>
              <w:spacing w:line="312" w:lineRule="auto"/>
              <w:jc w:val="center"/>
              <w:rPr>
                <w:szCs w:val="26"/>
              </w:rPr>
            </w:pPr>
            <w:r>
              <w:rPr>
                <w:szCs w:val="26"/>
              </w:rPr>
              <w:t>60</w:t>
            </w:r>
          </w:p>
        </w:tc>
        <w:tc>
          <w:tcPr>
            <w:tcW w:w="1149" w:type="pct"/>
            <w:tcBorders>
              <w:top w:val="single" w:sz="4" w:space="0" w:color="auto"/>
              <w:bottom w:val="single" w:sz="4" w:space="0" w:color="auto"/>
              <w:right w:val="single" w:sz="12" w:space="0" w:color="auto"/>
            </w:tcBorders>
          </w:tcPr>
          <w:p w:rsidR="00270530" w:rsidRDefault="00270530" w:rsidP="00DD47B4">
            <w:pPr>
              <w:spacing w:line="312" w:lineRule="auto"/>
              <w:jc w:val="center"/>
              <w:rPr>
                <w:szCs w:val="26"/>
              </w:rPr>
            </w:pPr>
            <w:r>
              <w:rPr>
                <w:szCs w:val="26"/>
              </w:rPr>
              <w:t>30</w:t>
            </w:r>
          </w:p>
        </w:tc>
      </w:tr>
      <w:tr w:rsidR="00270530" w:rsidRPr="00E14EF4" w:rsidTr="00DD47B4">
        <w:trPr>
          <w:trHeight w:val="195"/>
          <w:jc w:val="center"/>
        </w:trPr>
        <w:tc>
          <w:tcPr>
            <w:tcW w:w="1685" w:type="pct"/>
            <w:tcBorders>
              <w:left w:val="single" w:sz="12" w:space="0" w:color="auto"/>
              <w:bottom w:val="single" w:sz="12" w:space="0" w:color="auto"/>
            </w:tcBorders>
          </w:tcPr>
          <w:p w:rsidR="00270530" w:rsidRPr="00E14EF4" w:rsidRDefault="00270530" w:rsidP="00270530">
            <w:pPr>
              <w:spacing w:line="312" w:lineRule="auto"/>
              <w:jc w:val="both"/>
              <w:rPr>
                <w:szCs w:val="26"/>
              </w:rPr>
            </w:pPr>
            <w:r>
              <w:rPr>
                <w:szCs w:val="26"/>
              </w:rPr>
              <w:t>2012-2017(K11</w:t>
            </w:r>
            <w:r w:rsidRPr="00E14EF4">
              <w:rPr>
                <w:szCs w:val="26"/>
              </w:rPr>
              <w:t>DS)</w:t>
            </w:r>
          </w:p>
        </w:tc>
        <w:tc>
          <w:tcPr>
            <w:tcW w:w="963" w:type="pct"/>
            <w:tcBorders>
              <w:top w:val="single" w:sz="4" w:space="0" w:color="auto"/>
              <w:bottom w:val="single" w:sz="12" w:space="0" w:color="auto"/>
            </w:tcBorders>
          </w:tcPr>
          <w:p w:rsidR="00270530" w:rsidRDefault="00270530" w:rsidP="00DD47B4">
            <w:pPr>
              <w:spacing w:line="312" w:lineRule="auto"/>
              <w:jc w:val="center"/>
              <w:rPr>
                <w:szCs w:val="26"/>
              </w:rPr>
            </w:pPr>
            <w:r>
              <w:rPr>
                <w:szCs w:val="26"/>
              </w:rPr>
              <w:t>19</w:t>
            </w:r>
          </w:p>
        </w:tc>
        <w:tc>
          <w:tcPr>
            <w:tcW w:w="1203" w:type="pct"/>
            <w:tcBorders>
              <w:top w:val="single" w:sz="4" w:space="0" w:color="auto"/>
              <w:bottom w:val="single" w:sz="12" w:space="0" w:color="auto"/>
            </w:tcBorders>
          </w:tcPr>
          <w:p w:rsidR="00270530" w:rsidRDefault="00270530" w:rsidP="00DD47B4">
            <w:pPr>
              <w:spacing w:line="312" w:lineRule="auto"/>
              <w:jc w:val="center"/>
              <w:rPr>
                <w:szCs w:val="26"/>
              </w:rPr>
            </w:pPr>
            <w:r>
              <w:rPr>
                <w:szCs w:val="26"/>
              </w:rPr>
              <w:t>63</w:t>
            </w:r>
          </w:p>
        </w:tc>
        <w:tc>
          <w:tcPr>
            <w:tcW w:w="1149" w:type="pct"/>
            <w:tcBorders>
              <w:top w:val="single" w:sz="4" w:space="0" w:color="auto"/>
              <w:bottom w:val="single" w:sz="12" w:space="0" w:color="auto"/>
              <w:right w:val="single" w:sz="12" w:space="0" w:color="auto"/>
            </w:tcBorders>
          </w:tcPr>
          <w:p w:rsidR="00270530" w:rsidRDefault="00270530" w:rsidP="00DD47B4">
            <w:pPr>
              <w:spacing w:line="312" w:lineRule="auto"/>
              <w:jc w:val="center"/>
              <w:rPr>
                <w:szCs w:val="26"/>
              </w:rPr>
            </w:pPr>
            <w:r>
              <w:rPr>
                <w:szCs w:val="26"/>
              </w:rPr>
              <w:t>25</w:t>
            </w:r>
          </w:p>
        </w:tc>
      </w:tr>
    </w:tbl>
    <w:p w:rsidR="004C5F34" w:rsidRPr="00E14EF4" w:rsidRDefault="004C5F34" w:rsidP="004C5F34">
      <w:pPr>
        <w:spacing w:line="312" w:lineRule="auto"/>
        <w:rPr>
          <w:szCs w:val="26"/>
        </w:rPr>
      </w:pPr>
    </w:p>
    <w:p w:rsidR="004C5F34" w:rsidRPr="00E14EF4" w:rsidRDefault="004C5F34" w:rsidP="004C5F34">
      <w:pPr>
        <w:spacing w:line="320" w:lineRule="exact"/>
        <w:ind w:firstLine="567"/>
        <w:jc w:val="both"/>
        <w:rPr>
          <w:b/>
          <w:i/>
        </w:rPr>
      </w:pPr>
      <w:r w:rsidRPr="00E14EF4">
        <w:rPr>
          <w:b/>
          <w:i/>
        </w:rPr>
        <w:t>b) Đào tạo thạc sĩ:</w:t>
      </w:r>
    </w:p>
    <w:p w:rsidR="004C5F34" w:rsidRPr="00E14EF4" w:rsidRDefault="004C5F34" w:rsidP="004C5F34">
      <w:pPr>
        <w:spacing w:line="312" w:lineRule="auto"/>
        <w:ind w:firstLine="567"/>
        <w:jc w:val="both"/>
      </w:pPr>
      <w:r w:rsidRPr="00E14EF4">
        <w:t>Trải qua 47 năm xây dựng và phát triển, Học viện đã đào tạo hơn 4200 Thạc sĩ, hơn 200 Tiến sĩ. Đội ngũ cán bộ giảng dạy của Học viện</w:t>
      </w:r>
      <w:r>
        <w:t xml:space="preserve"> </w:t>
      </w:r>
      <w:r w:rsidRPr="00E14EF4">
        <w:rPr>
          <w:szCs w:val="26"/>
        </w:rPr>
        <w:t>tính đến tháng 6/2014 có 7 GS, 67 PGS, 2 TSKH, 318 TS, 470 Thạc sĩ, 287 GVC, 297 GV.</w:t>
      </w:r>
    </w:p>
    <w:p w:rsidR="004C5F34" w:rsidRPr="00E14EF4" w:rsidRDefault="004C5F34" w:rsidP="004C5F34">
      <w:pPr>
        <w:spacing w:before="240" w:line="312" w:lineRule="auto"/>
        <w:ind w:firstLine="567"/>
        <w:jc w:val="both"/>
      </w:pPr>
      <w:r w:rsidRPr="00E14EF4">
        <w:t>Về công tác đào tạo SĐH,</w:t>
      </w:r>
      <w:r>
        <w:t xml:space="preserve"> </w:t>
      </w:r>
      <w:r w:rsidRPr="00E14EF4">
        <w:t>ngày 16 tháng 9 năm 1993 Bộ trưởng Bộ GD&amp;ĐT đã ký quyết định số 1945/QĐ-SĐH giao cho Học viện KTQS nhiệm vụ đào tạo thạc sĩ 5 chuyên ngành, gồm:</w:t>
      </w:r>
    </w:p>
    <w:p w:rsidR="004C5F34" w:rsidRPr="00E14EF4" w:rsidRDefault="004C5F34" w:rsidP="004C5F34">
      <w:pPr>
        <w:spacing w:line="312" w:lineRule="auto"/>
        <w:ind w:firstLine="567"/>
        <w:jc w:val="both"/>
      </w:pPr>
      <w:r w:rsidRPr="00E14EF4">
        <w:t>1. Xây dựng công trình quân sự</w:t>
      </w:r>
    </w:p>
    <w:p w:rsidR="004C5F34" w:rsidRPr="00E14EF4" w:rsidRDefault="004C5F34" w:rsidP="004C5F34">
      <w:pPr>
        <w:spacing w:line="312" w:lineRule="auto"/>
        <w:ind w:firstLine="567"/>
        <w:jc w:val="both"/>
      </w:pPr>
      <w:r w:rsidRPr="00E14EF4">
        <w:t>2. Kỹ thuật tự động hóa và điều khiển từ xa</w:t>
      </w:r>
    </w:p>
    <w:p w:rsidR="004C5F34" w:rsidRPr="00E14EF4" w:rsidRDefault="004C5F34" w:rsidP="004C5F34">
      <w:pPr>
        <w:spacing w:line="312" w:lineRule="auto"/>
        <w:ind w:firstLine="567"/>
        <w:jc w:val="both"/>
      </w:pPr>
      <w:r w:rsidRPr="00E14EF4">
        <w:t>3. Kỹ thuật vô tuyến điện tử và thông tin liên lạc</w:t>
      </w:r>
    </w:p>
    <w:p w:rsidR="004C5F34" w:rsidRPr="00E14EF4" w:rsidRDefault="004C5F34" w:rsidP="004C5F34">
      <w:pPr>
        <w:spacing w:line="312" w:lineRule="auto"/>
        <w:ind w:firstLine="567"/>
        <w:jc w:val="both"/>
      </w:pPr>
      <w:r w:rsidRPr="00E14EF4">
        <w:t>4. Kỹ thuật cơ khí chế tạo máy</w:t>
      </w:r>
    </w:p>
    <w:p w:rsidR="004C5F34" w:rsidRPr="00E14EF4" w:rsidRDefault="004C5F34" w:rsidP="004C5F34">
      <w:pPr>
        <w:tabs>
          <w:tab w:val="left" w:pos="3265"/>
        </w:tabs>
        <w:spacing w:line="312" w:lineRule="auto"/>
        <w:ind w:firstLine="567"/>
        <w:jc w:val="both"/>
      </w:pPr>
      <w:r w:rsidRPr="00E14EF4">
        <w:t xml:space="preserve">5. Cơ học ứng dụng. </w:t>
      </w:r>
      <w:r w:rsidRPr="00E14EF4">
        <w:tab/>
      </w:r>
    </w:p>
    <w:p w:rsidR="004C5F34" w:rsidRPr="00E14EF4" w:rsidRDefault="004C5F34" w:rsidP="004C5F34">
      <w:pPr>
        <w:spacing w:line="312" w:lineRule="auto"/>
        <w:ind w:firstLine="567"/>
        <w:jc w:val="both"/>
      </w:pPr>
      <w:r w:rsidRPr="00E14EF4">
        <w:t xml:space="preserve">Ngày 01 tháng 02 năm 1999 Bộ trưởng Bộ GD&amp;ĐT đã ký quyết định số 504/QĐ-BGD &amp;ĐT- SĐH giao cho Học viện KTQS nhiệm vụ đào tạo thạc sĩ theo chuyên ngành: Quản lý kỹ thuật quân sự </w:t>
      </w:r>
    </w:p>
    <w:p w:rsidR="004C5F34" w:rsidRPr="00E14EF4" w:rsidRDefault="004C5F34" w:rsidP="004C5F34">
      <w:pPr>
        <w:spacing w:line="312" w:lineRule="auto"/>
        <w:ind w:firstLine="567"/>
        <w:jc w:val="both"/>
      </w:pPr>
      <w:r w:rsidRPr="00E14EF4">
        <w:t>Ngày 03 tháng 4 năm 2000 Bộ trưởng Bộ GD&amp;ĐT đã ký quyết định số 1347/QĐ-BGD&amp;ĐT- SĐH giao nhiệm vụ đào tạo thạc sĩ cho Học viện KTQS chuyên ngành: Công nghệ thông tin.</w:t>
      </w:r>
    </w:p>
    <w:p w:rsidR="004C5F34" w:rsidRPr="00E14EF4" w:rsidRDefault="004C5F34" w:rsidP="004C5F34">
      <w:pPr>
        <w:spacing w:line="312" w:lineRule="auto"/>
        <w:ind w:firstLine="567"/>
        <w:jc w:val="both"/>
      </w:pPr>
      <w:r w:rsidRPr="00E14EF4">
        <w:t>Như vậy, từ năm 1993 đến năm 2005, Học viện KTQS được Bộ GD&amp;ĐT giao nhiệm vụ đào tạo thạc sĩ theo 7 chuyên ngành:</w:t>
      </w:r>
    </w:p>
    <w:p w:rsidR="004C5F34" w:rsidRPr="00E14EF4" w:rsidRDefault="004C5F34" w:rsidP="004C5F34">
      <w:pPr>
        <w:spacing w:line="312" w:lineRule="auto"/>
        <w:ind w:firstLine="567"/>
        <w:jc w:val="both"/>
      </w:pPr>
      <w:r w:rsidRPr="00E14EF4">
        <w:t>1. Xây dựng công trình quân sự</w:t>
      </w:r>
    </w:p>
    <w:p w:rsidR="004C5F34" w:rsidRPr="00E14EF4" w:rsidRDefault="004C5F34" w:rsidP="004C5F34">
      <w:pPr>
        <w:spacing w:line="312" w:lineRule="auto"/>
        <w:ind w:firstLine="567"/>
        <w:jc w:val="both"/>
      </w:pPr>
      <w:r w:rsidRPr="00E14EF4">
        <w:t>2. Kỹ thuật tự động hóa và điều khiển từ xa.</w:t>
      </w:r>
    </w:p>
    <w:p w:rsidR="004C5F34" w:rsidRPr="00E14EF4" w:rsidRDefault="004C5F34" w:rsidP="004C5F34">
      <w:pPr>
        <w:spacing w:line="312" w:lineRule="auto"/>
        <w:ind w:firstLine="567"/>
        <w:jc w:val="both"/>
      </w:pPr>
      <w:r w:rsidRPr="00E14EF4">
        <w:t>3. Kỹ thuật vô tuyến điện tử và thông tin liên lạc</w:t>
      </w:r>
    </w:p>
    <w:p w:rsidR="004C5F34" w:rsidRPr="00E14EF4" w:rsidRDefault="004C5F34" w:rsidP="004C5F34">
      <w:pPr>
        <w:spacing w:line="312" w:lineRule="auto"/>
        <w:ind w:firstLine="567"/>
        <w:jc w:val="both"/>
      </w:pPr>
      <w:r w:rsidRPr="00E14EF4">
        <w:t>4. Kỹ thuật cơ khí chế tạo máy</w:t>
      </w:r>
    </w:p>
    <w:p w:rsidR="004C5F34" w:rsidRPr="00E14EF4" w:rsidRDefault="004C5F34" w:rsidP="004C5F34">
      <w:pPr>
        <w:spacing w:line="312" w:lineRule="auto"/>
        <w:ind w:firstLine="567"/>
        <w:jc w:val="both"/>
      </w:pPr>
      <w:r w:rsidRPr="00E14EF4">
        <w:t xml:space="preserve">5. Cơ học ứng dụng. </w:t>
      </w:r>
    </w:p>
    <w:p w:rsidR="004C5F34" w:rsidRPr="00E14EF4" w:rsidRDefault="004C5F34" w:rsidP="004C5F34">
      <w:pPr>
        <w:spacing w:line="312" w:lineRule="auto"/>
        <w:ind w:firstLine="567"/>
        <w:jc w:val="both"/>
      </w:pPr>
      <w:r w:rsidRPr="00E14EF4">
        <w:t>6. Quản lý kỹ thuật quân sự</w:t>
      </w:r>
    </w:p>
    <w:p w:rsidR="004C5F34" w:rsidRPr="00E14EF4" w:rsidRDefault="004C5F34" w:rsidP="004C5F34">
      <w:pPr>
        <w:spacing w:line="312" w:lineRule="auto"/>
        <w:ind w:firstLine="567"/>
        <w:jc w:val="both"/>
      </w:pPr>
      <w:r w:rsidRPr="00E14EF4">
        <w:lastRenderedPageBreak/>
        <w:t>7. Công nghệ thông tin.</w:t>
      </w:r>
    </w:p>
    <w:p w:rsidR="004C5F34" w:rsidRPr="00E14EF4" w:rsidRDefault="004C5F34" w:rsidP="004C5F34">
      <w:pPr>
        <w:spacing w:line="312" w:lineRule="auto"/>
        <w:ind w:firstLine="567"/>
        <w:jc w:val="both"/>
      </w:pPr>
      <w:r w:rsidRPr="00E14EF4">
        <w:t>Ngày 17 tháng 10 năm 2012, Bộ trưởng Bộ GD&amp;ĐT đã có quyết định số 4435/QĐ-BGD &amp; ĐT chuyển đổi các chuyên ngành đào tạo thạc sĩ của Học viện sang 16 chuyên ngành (theo danh mục các chuyên ngành mới).</w:t>
      </w:r>
    </w:p>
    <w:p w:rsidR="004C5F34" w:rsidRPr="00E14EF4" w:rsidRDefault="004C5F34" w:rsidP="004C5F34">
      <w:pPr>
        <w:spacing w:line="312" w:lineRule="auto"/>
        <w:ind w:firstLine="567"/>
        <w:jc w:val="both"/>
      </w:pPr>
      <w:r w:rsidRPr="00E14EF4">
        <w:t>Năm 2014 Bộ trưởng Bộ GD&amp;ĐT đã ký quyết định giao nhiệm vụ đào tạo thạc sĩ cho Học viện KTQS chuyên ngành: Kỹ thuật phần mềm.</w:t>
      </w:r>
    </w:p>
    <w:p w:rsidR="004C5F34" w:rsidRPr="00E14EF4" w:rsidRDefault="004C5F34" w:rsidP="004C5F34">
      <w:pPr>
        <w:spacing w:line="312" w:lineRule="auto"/>
        <w:ind w:firstLine="567"/>
        <w:jc w:val="both"/>
      </w:pPr>
      <w:r w:rsidRPr="00E14EF4">
        <w:t xml:space="preserve">Hiện nay Học viện được giao nhiệm vụ đào tạo thạc sĩ </w:t>
      </w:r>
      <w:r>
        <w:t>17</w:t>
      </w:r>
      <w:r w:rsidRPr="00E14EF4">
        <w:t xml:space="preserve"> chuyên ngành (bảng </w:t>
      </w:r>
      <w:r>
        <w:t>3</w:t>
      </w:r>
      <w:r w:rsidRPr="00E14EF4">
        <w:t>).</w:t>
      </w:r>
    </w:p>
    <w:p w:rsidR="004C5F34" w:rsidRPr="00E14EF4" w:rsidRDefault="004C5F34" w:rsidP="004C5F34">
      <w:pPr>
        <w:spacing w:line="312" w:lineRule="auto"/>
        <w:ind w:firstLine="567"/>
        <w:jc w:val="both"/>
      </w:pPr>
      <w:r w:rsidRPr="00E14EF4">
        <w:t>Trong bả</w:t>
      </w:r>
      <w:r>
        <w:t>ng 4</w:t>
      </w:r>
      <w:r w:rsidRPr="00E14EF4">
        <w:t xml:space="preserve"> là số liệu về đào tạo thạc sĩ của tất cả các ngành tính đến 5/2012, trong bả</w:t>
      </w:r>
      <w:r>
        <w:t>ng 5</w:t>
      </w:r>
      <w:r w:rsidRPr="00E14EF4">
        <w:t xml:space="preserve"> là số liệu về đào tạo theo các ngành Hệ thống thông tin và Khoa học máy tính do Khoa CNTT phụ trách.</w:t>
      </w:r>
    </w:p>
    <w:p w:rsidR="004C5F34" w:rsidRPr="00E14EF4" w:rsidRDefault="004C5F34" w:rsidP="004C5F34">
      <w:pPr>
        <w:tabs>
          <w:tab w:val="left" w:pos="1515"/>
        </w:tabs>
        <w:spacing w:line="320" w:lineRule="exact"/>
        <w:ind w:firstLine="567"/>
        <w:jc w:val="center"/>
        <w:rPr>
          <w:b/>
          <w:i/>
        </w:rPr>
      </w:pPr>
    </w:p>
    <w:p w:rsidR="004C5F34" w:rsidRPr="00E14EF4" w:rsidRDefault="004C5F34" w:rsidP="004C5F34">
      <w:pPr>
        <w:tabs>
          <w:tab w:val="left" w:pos="1515"/>
        </w:tabs>
        <w:spacing w:line="320" w:lineRule="exact"/>
        <w:ind w:firstLine="567"/>
        <w:jc w:val="center"/>
        <w:rPr>
          <w:b/>
          <w:i/>
        </w:rPr>
      </w:pPr>
      <w:r w:rsidRPr="00E14EF4">
        <w:rPr>
          <w:b/>
          <w:i/>
        </w:rPr>
        <w:t xml:space="preserve">Bảng </w:t>
      </w:r>
      <w:r>
        <w:rPr>
          <w:b/>
          <w:i/>
        </w:rPr>
        <w:t>3</w:t>
      </w:r>
      <w:r w:rsidRPr="00E14EF4">
        <w:rPr>
          <w:b/>
          <w:i/>
        </w:rPr>
        <w:t>. Các chuyên ngành đào tạo thạc sĩ tại Học viện KTQS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6579"/>
        <w:gridCol w:w="1753"/>
      </w:tblGrid>
      <w:tr w:rsidR="005B553E" w:rsidRPr="0046602A" w:rsidTr="00161E6C">
        <w:trPr>
          <w:tblHeader/>
          <w:jc w:val="center"/>
        </w:trPr>
        <w:tc>
          <w:tcPr>
            <w:tcW w:w="542" w:type="pct"/>
            <w:vAlign w:val="center"/>
          </w:tcPr>
          <w:p w:rsidR="005B553E" w:rsidRPr="0046602A" w:rsidRDefault="005B553E" w:rsidP="00161E6C">
            <w:pPr>
              <w:spacing w:before="60" w:after="60" w:line="288" w:lineRule="auto"/>
              <w:jc w:val="center"/>
              <w:rPr>
                <w:b/>
                <w:sz w:val="28"/>
                <w:szCs w:val="28"/>
              </w:rPr>
            </w:pPr>
            <w:r w:rsidRPr="0046602A">
              <w:rPr>
                <w:b/>
                <w:sz w:val="28"/>
                <w:szCs w:val="28"/>
              </w:rPr>
              <w:t>STT</w:t>
            </w:r>
          </w:p>
        </w:tc>
        <w:tc>
          <w:tcPr>
            <w:tcW w:w="3520" w:type="pct"/>
            <w:vAlign w:val="center"/>
          </w:tcPr>
          <w:p w:rsidR="005B553E" w:rsidRPr="0046602A" w:rsidRDefault="005B553E" w:rsidP="00161E6C">
            <w:pPr>
              <w:spacing w:before="60" w:after="60" w:line="288" w:lineRule="auto"/>
              <w:jc w:val="center"/>
              <w:rPr>
                <w:b/>
                <w:sz w:val="28"/>
                <w:szCs w:val="28"/>
              </w:rPr>
            </w:pPr>
            <w:r w:rsidRPr="0046602A">
              <w:rPr>
                <w:b/>
                <w:sz w:val="28"/>
                <w:szCs w:val="28"/>
              </w:rPr>
              <w:t>Tên chuyên ngành</w:t>
            </w:r>
          </w:p>
        </w:tc>
        <w:tc>
          <w:tcPr>
            <w:tcW w:w="938" w:type="pct"/>
            <w:vAlign w:val="center"/>
          </w:tcPr>
          <w:p w:rsidR="005B553E" w:rsidRPr="0046602A" w:rsidRDefault="005B553E" w:rsidP="00161E6C">
            <w:pPr>
              <w:spacing w:before="60" w:after="60" w:line="288" w:lineRule="auto"/>
              <w:jc w:val="center"/>
              <w:rPr>
                <w:b/>
                <w:sz w:val="28"/>
                <w:szCs w:val="28"/>
              </w:rPr>
            </w:pPr>
            <w:r w:rsidRPr="0046602A">
              <w:rPr>
                <w:b/>
                <w:sz w:val="28"/>
                <w:szCs w:val="28"/>
              </w:rPr>
              <w:t>Mã số</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điện tử</w:t>
            </w:r>
          </w:p>
        </w:tc>
        <w:tc>
          <w:tcPr>
            <w:tcW w:w="938" w:type="pct"/>
            <w:vAlign w:val="center"/>
          </w:tcPr>
          <w:p w:rsidR="005B553E" w:rsidRPr="0046602A" w:rsidRDefault="005B553E" w:rsidP="00161E6C">
            <w:pPr>
              <w:spacing w:before="60" w:after="60" w:line="288" w:lineRule="auto"/>
              <w:jc w:val="center"/>
              <w:rPr>
                <w:sz w:val="28"/>
                <w:szCs w:val="28"/>
              </w:rPr>
            </w:pPr>
            <w:r w:rsidRPr="00EC7F07">
              <w:rPr>
                <w:sz w:val="28"/>
                <w:szCs w:val="28"/>
              </w:rPr>
              <w:t>8</w:t>
            </w:r>
            <w:r>
              <w:rPr>
                <w:sz w:val="28"/>
                <w:szCs w:val="28"/>
              </w:rPr>
              <w:t>.</w:t>
            </w:r>
            <w:r w:rsidRPr="00EC7F07">
              <w:rPr>
                <w:sz w:val="28"/>
                <w:szCs w:val="28"/>
              </w:rPr>
              <w:t>52</w:t>
            </w:r>
            <w:r>
              <w:rPr>
                <w:sz w:val="28"/>
                <w:szCs w:val="28"/>
              </w:rPr>
              <w:t>.</w:t>
            </w:r>
            <w:r w:rsidRPr="00EC7F07">
              <w:rPr>
                <w:sz w:val="28"/>
                <w:szCs w:val="28"/>
              </w:rPr>
              <w:t>0203</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2</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rada – dẫn đường</w:t>
            </w:r>
          </w:p>
        </w:tc>
        <w:tc>
          <w:tcPr>
            <w:tcW w:w="938" w:type="pct"/>
            <w:vAlign w:val="center"/>
          </w:tcPr>
          <w:p w:rsidR="005B553E" w:rsidRPr="0046602A" w:rsidRDefault="005B553E" w:rsidP="00161E6C">
            <w:pPr>
              <w:spacing w:before="60" w:after="60" w:line="288" w:lineRule="auto"/>
              <w:jc w:val="center"/>
              <w:rPr>
                <w:sz w:val="28"/>
                <w:szCs w:val="28"/>
              </w:rPr>
            </w:pPr>
            <w:r w:rsidRPr="00A02465">
              <w:rPr>
                <w:sz w:val="28"/>
                <w:szCs w:val="28"/>
              </w:rPr>
              <w:t>8</w:t>
            </w:r>
            <w:r>
              <w:rPr>
                <w:sz w:val="28"/>
                <w:szCs w:val="28"/>
              </w:rPr>
              <w:t>.</w:t>
            </w:r>
            <w:r w:rsidRPr="00A02465">
              <w:rPr>
                <w:sz w:val="28"/>
                <w:szCs w:val="28"/>
              </w:rPr>
              <w:t>52</w:t>
            </w:r>
            <w:r>
              <w:rPr>
                <w:sz w:val="28"/>
                <w:szCs w:val="28"/>
              </w:rPr>
              <w:t>.</w:t>
            </w:r>
            <w:r w:rsidRPr="00A02465">
              <w:rPr>
                <w:sz w:val="28"/>
                <w:szCs w:val="28"/>
              </w:rPr>
              <w:t>0204</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3</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điều khiển và tự động hóa</w:t>
            </w:r>
          </w:p>
        </w:tc>
        <w:tc>
          <w:tcPr>
            <w:tcW w:w="938" w:type="pct"/>
            <w:vAlign w:val="center"/>
          </w:tcPr>
          <w:p w:rsidR="005B553E" w:rsidRPr="0046602A" w:rsidRDefault="005B553E" w:rsidP="00161E6C">
            <w:pPr>
              <w:spacing w:before="60" w:after="60" w:line="288" w:lineRule="auto"/>
              <w:jc w:val="center"/>
              <w:rPr>
                <w:sz w:val="28"/>
                <w:szCs w:val="28"/>
              </w:rPr>
            </w:pPr>
            <w:r w:rsidRPr="00FC727A">
              <w:rPr>
                <w:sz w:val="28"/>
                <w:szCs w:val="28"/>
              </w:rPr>
              <w:t>8</w:t>
            </w:r>
            <w:r>
              <w:rPr>
                <w:sz w:val="28"/>
                <w:szCs w:val="28"/>
              </w:rPr>
              <w:t>.</w:t>
            </w:r>
            <w:r w:rsidRPr="00FC727A">
              <w:rPr>
                <w:sz w:val="28"/>
                <w:szCs w:val="28"/>
              </w:rPr>
              <w:t>52</w:t>
            </w:r>
            <w:r>
              <w:rPr>
                <w:sz w:val="28"/>
                <w:szCs w:val="28"/>
              </w:rPr>
              <w:t>.</w:t>
            </w:r>
            <w:r w:rsidRPr="00FC727A">
              <w:rPr>
                <w:sz w:val="28"/>
                <w:szCs w:val="28"/>
              </w:rPr>
              <w:t>0216</w:t>
            </w:r>
          </w:p>
        </w:tc>
      </w:tr>
      <w:tr w:rsidR="005B553E" w:rsidRPr="005B553E" w:rsidTr="00161E6C">
        <w:trPr>
          <w:jc w:val="center"/>
        </w:trPr>
        <w:tc>
          <w:tcPr>
            <w:tcW w:w="542" w:type="pct"/>
            <w:vAlign w:val="center"/>
          </w:tcPr>
          <w:p w:rsidR="005B553E" w:rsidRPr="005B553E" w:rsidRDefault="005B553E" w:rsidP="00161E6C">
            <w:pPr>
              <w:spacing w:before="60" w:after="60" w:line="288" w:lineRule="auto"/>
              <w:jc w:val="center"/>
              <w:rPr>
                <w:b/>
                <w:sz w:val="28"/>
                <w:szCs w:val="28"/>
              </w:rPr>
            </w:pPr>
            <w:r w:rsidRPr="005B553E">
              <w:rPr>
                <w:b/>
                <w:sz w:val="28"/>
                <w:szCs w:val="28"/>
              </w:rPr>
              <w:t>4</w:t>
            </w:r>
          </w:p>
        </w:tc>
        <w:tc>
          <w:tcPr>
            <w:tcW w:w="3520" w:type="pct"/>
            <w:vAlign w:val="center"/>
          </w:tcPr>
          <w:p w:rsidR="005B553E" w:rsidRPr="005B553E" w:rsidRDefault="005B553E" w:rsidP="00161E6C">
            <w:pPr>
              <w:spacing w:before="60" w:after="60" w:line="288" w:lineRule="auto"/>
              <w:rPr>
                <w:b/>
                <w:sz w:val="28"/>
                <w:szCs w:val="28"/>
              </w:rPr>
            </w:pPr>
            <w:r w:rsidRPr="005B553E">
              <w:rPr>
                <w:b/>
                <w:sz w:val="28"/>
                <w:szCs w:val="28"/>
              </w:rPr>
              <w:t>Hệ thống thông tin</w:t>
            </w:r>
          </w:p>
        </w:tc>
        <w:tc>
          <w:tcPr>
            <w:tcW w:w="938" w:type="pct"/>
            <w:vAlign w:val="center"/>
          </w:tcPr>
          <w:p w:rsidR="005B553E" w:rsidRPr="005B553E" w:rsidRDefault="005B553E" w:rsidP="00161E6C">
            <w:pPr>
              <w:spacing w:before="60" w:after="60" w:line="288" w:lineRule="auto"/>
              <w:jc w:val="center"/>
              <w:rPr>
                <w:b/>
                <w:sz w:val="28"/>
                <w:szCs w:val="28"/>
              </w:rPr>
            </w:pPr>
            <w:r w:rsidRPr="005B553E">
              <w:rPr>
                <w:b/>
                <w:sz w:val="28"/>
                <w:szCs w:val="28"/>
              </w:rPr>
              <w:t>8.48.0104</w:t>
            </w:r>
          </w:p>
        </w:tc>
      </w:tr>
      <w:tr w:rsidR="005B553E" w:rsidRPr="005B553E" w:rsidTr="00161E6C">
        <w:trPr>
          <w:jc w:val="center"/>
        </w:trPr>
        <w:tc>
          <w:tcPr>
            <w:tcW w:w="542" w:type="pct"/>
            <w:vAlign w:val="center"/>
          </w:tcPr>
          <w:p w:rsidR="005B553E" w:rsidRPr="005B553E" w:rsidRDefault="005B553E" w:rsidP="00161E6C">
            <w:pPr>
              <w:spacing w:before="60" w:after="60" w:line="288" w:lineRule="auto"/>
              <w:jc w:val="center"/>
              <w:rPr>
                <w:sz w:val="28"/>
                <w:szCs w:val="28"/>
              </w:rPr>
            </w:pPr>
            <w:r w:rsidRPr="005B553E">
              <w:rPr>
                <w:sz w:val="28"/>
                <w:szCs w:val="28"/>
              </w:rPr>
              <w:t>5</w:t>
            </w:r>
          </w:p>
        </w:tc>
        <w:tc>
          <w:tcPr>
            <w:tcW w:w="3520" w:type="pct"/>
            <w:vAlign w:val="center"/>
          </w:tcPr>
          <w:p w:rsidR="005B553E" w:rsidRPr="005B553E" w:rsidRDefault="005B553E" w:rsidP="00161E6C">
            <w:pPr>
              <w:spacing w:before="60" w:after="60" w:line="288" w:lineRule="auto"/>
              <w:rPr>
                <w:sz w:val="28"/>
                <w:szCs w:val="28"/>
              </w:rPr>
            </w:pPr>
            <w:r w:rsidRPr="005B553E">
              <w:rPr>
                <w:sz w:val="28"/>
                <w:szCs w:val="28"/>
              </w:rPr>
              <w:t>Khoa học máy tính</w:t>
            </w:r>
          </w:p>
        </w:tc>
        <w:tc>
          <w:tcPr>
            <w:tcW w:w="938" w:type="pct"/>
            <w:vAlign w:val="center"/>
          </w:tcPr>
          <w:p w:rsidR="005B553E" w:rsidRPr="005B553E" w:rsidRDefault="005B553E" w:rsidP="00161E6C">
            <w:pPr>
              <w:spacing w:before="60" w:after="60" w:line="288" w:lineRule="auto"/>
              <w:jc w:val="center"/>
              <w:rPr>
                <w:sz w:val="28"/>
                <w:szCs w:val="28"/>
              </w:rPr>
            </w:pPr>
            <w:r w:rsidRPr="005B553E">
              <w:rPr>
                <w:sz w:val="28"/>
                <w:szCs w:val="28"/>
              </w:rPr>
              <w:t>8.48.0101</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6</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cơ khí</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52</w:t>
            </w:r>
            <w:r>
              <w:rPr>
                <w:sz w:val="28"/>
                <w:szCs w:val="28"/>
              </w:rPr>
              <w:t>.</w:t>
            </w:r>
            <w:r w:rsidRPr="00992565">
              <w:rPr>
                <w:sz w:val="28"/>
                <w:szCs w:val="28"/>
              </w:rPr>
              <w:t>0103</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7</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Cơ kỹ thuật</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52</w:t>
            </w:r>
            <w:r>
              <w:rPr>
                <w:sz w:val="28"/>
                <w:szCs w:val="28"/>
              </w:rPr>
              <w:t>.</w:t>
            </w:r>
            <w:r w:rsidRPr="00992565">
              <w:rPr>
                <w:sz w:val="28"/>
                <w:szCs w:val="28"/>
              </w:rPr>
              <w:t>0101</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8</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Cơ học vật rắn</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44</w:t>
            </w:r>
            <w:r>
              <w:rPr>
                <w:sz w:val="28"/>
                <w:szCs w:val="28"/>
              </w:rPr>
              <w:t>.</w:t>
            </w:r>
            <w:r w:rsidRPr="00992565">
              <w:rPr>
                <w:sz w:val="28"/>
                <w:szCs w:val="28"/>
              </w:rPr>
              <w:t>0107</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9</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cơ khí động lực</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52</w:t>
            </w:r>
            <w:r>
              <w:rPr>
                <w:sz w:val="28"/>
                <w:szCs w:val="28"/>
              </w:rPr>
              <w:t>.</w:t>
            </w:r>
            <w:r w:rsidRPr="00992565">
              <w:rPr>
                <w:sz w:val="28"/>
                <w:szCs w:val="28"/>
              </w:rPr>
              <w:t>0116</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10</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xây dựng công trình giao thông</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58</w:t>
            </w:r>
            <w:r>
              <w:rPr>
                <w:sz w:val="28"/>
                <w:szCs w:val="28"/>
              </w:rPr>
              <w:t>.</w:t>
            </w:r>
            <w:r w:rsidRPr="00992565">
              <w:rPr>
                <w:sz w:val="28"/>
                <w:szCs w:val="28"/>
              </w:rPr>
              <w:t>0205</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11</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xây dựng công trình ngầm</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58</w:t>
            </w:r>
            <w:r>
              <w:rPr>
                <w:sz w:val="28"/>
                <w:szCs w:val="28"/>
              </w:rPr>
              <w:t>.</w:t>
            </w:r>
            <w:r w:rsidRPr="00992565">
              <w:rPr>
                <w:sz w:val="28"/>
                <w:szCs w:val="28"/>
              </w:rPr>
              <w:t>0204</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12</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xây dựng công trình đặc biệt</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58</w:t>
            </w:r>
            <w:r>
              <w:rPr>
                <w:sz w:val="28"/>
                <w:szCs w:val="28"/>
              </w:rPr>
              <w:t>.</w:t>
            </w:r>
            <w:r w:rsidRPr="00992565">
              <w:rPr>
                <w:sz w:val="28"/>
                <w:szCs w:val="28"/>
              </w:rPr>
              <w:t>0206</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13</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Chỉ huy, quản lý kỹ thuật</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86</w:t>
            </w:r>
            <w:r>
              <w:rPr>
                <w:sz w:val="28"/>
                <w:szCs w:val="28"/>
              </w:rPr>
              <w:t>.</w:t>
            </w:r>
            <w:r w:rsidRPr="00992565">
              <w:rPr>
                <w:sz w:val="28"/>
                <w:szCs w:val="28"/>
              </w:rPr>
              <w:t>0220</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14</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Quản lý khoa học và công nghệ</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34</w:t>
            </w:r>
            <w:r>
              <w:rPr>
                <w:sz w:val="28"/>
                <w:szCs w:val="28"/>
              </w:rPr>
              <w:t>.</w:t>
            </w:r>
            <w:r w:rsidRPr="00992565">
              <w:rPr>
                <w:sz w:val="28"/>
                <w:szCs w:val="28"/>
              </w:rPr>
              <w:t>0412</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15</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hóa học</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52</w:t>
            </w:r>
            <w:r>
              <w:rPr>
                <w:sz w:val="28"/>
                <w:szCs w:val="28"/>
              </w:rPr>
              <w:t>.</w:t>
            </w:r>
            <w:r w:rsidRPr="00992565">
              <w:rPr>
                <w:sz w:val="28"/>
                <w:szCs w:val="28"/>
              </w:rPr>
              <w:t>0301</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lastRenderedPageBreak/>
              <w:t>16</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vật liệu</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52</w:t>
            </w:r>
            <w:r>
              <w:rPr>
                <w:sz w:val="28"/>
                <w:szCs w:val="28"/>
              </w:rPr>
              <w:t>.</w:t>
            </w:r>
            <w:r w:rsidRPr="00992565">
              <w:rPr>
                <w:sz w:val="28"/>
                <w:szCs w:val="28"/>
              </w:rPr>
              <w:t>0309</w:t>
            </w:r>
          </w:p>
        </w:tc>
      </w:tr>
      <w:tr w:rsidR="005B553E" w:rsidRPr="0046602A" w:rsidTr="00161E6C">
        <w:trPr>
          <w:jc w:val="center"/>
        </w:trPr>
        <w:tc>
          <w:tcPr>
            <w:tcW w:w="542" w:type="pct"/>
            <w:vAlign w:val="center"/>
          </w:tcPr>
          <w:p w:rsidR="005B553E" w:rsidRPr="0046602A" w:rsidRDefault="005B553E" w:rsidP="00161E6C">
            <w:pPr>
              <w:spacing w:before="60" w:after="60" w:line="288" w:lineRule="auto"/>
              <w:jc w:val="center"/>
              <w:rPr>
                <w:sz w:val="28"/>
                <w:szCs w:val="28"/>
              </w:rPr>
            </w:pPr>
            <w:r w:rsidRPr="0046602A">
              <w:rPr>
                <w:sz w:val="28"/>
                <w:szCs w:val="28"/>
              </w:rPr>
              <w:t>17</w:t>
            </w:r>
          </w:p>
        </w:tc>
        <w:tc>
          <w:tcPr>
            <w:tcW w:w="3520" w:type="pct"/>
            <w:vAlign w:val="center"/>
          </w:tcPr>
          <w:p w:rsidR="005B553E" w:rsidRPr="0046602A" w:rsidRDefault="005B553E" w:rsidP="00161E6C">
            <w:pPr>
              <w:spacing w:before="60" w:after="60" w:line="288" w:lineRule="auto"/>
              <w:rPr>
                <w:sz w:val="28"/>
                <w:szCs w:val="28"/>
              </w:rPr>
            </w:pPr>
            <w:r w:rsidRPr="0046602A">
              <w:rPr>
                <w:sz w:val="28"/>
                <w:szCs w:val="28"/>
              </w:rPr>
              <w:t>Kỹ thuật phần mềm</w:t>
            </w:r>
          </w:p>
        </w:tc>
        <w:tc>
          <w:tcPr>
            <w:tcW w:w="938" w:type="pct"/>
            <w:vAlign w:val="center"/>
          </w:tcPr>
          <w:p w:rsidR="005B553E" w:rsidRPr="0046602A" w:rsidRDefault="005B553E" w:rsidP="00161E6C">
            <w:pPr>
              <w:spacing w:before="60" w:after="60" w:line="288" w:lineRule="auto"/>
              <w:jc w:val="center"/>
              <w:rPr>
                <w:sz w:val="28"/>
                <w:szCs w:val="28"/>
              </w:rPr>
            </w:pPr>
            <w:r w:rsidRPr="00992565">
              <w:rPr>
                <w:sz w:val="28"/>
                <w:szCs w:val="28"/>
              </w:rPr>
              <w:t>8</w:t>
            </w:r>
            <w:r>
              <w:rPr>
                <w:sz w:val="28"/>
                <w:szCs w:val="28"/>
              </w:rPr>
              <w:t>.</w:t>
            </w:r>
            <w:r w:rsidRPr="00992565">
              <w:rPr>
                <w:sz w:val="28"/>
                <w:szCs w:val="28"/>
              </w:rPr>
              <w:t>48</w:t>
            </w:r>
            <w:r>
              <w:rPr>
                <w:sz w:val="28"/>
                <w:szCs w:val="28"/>
              </w:rPr>
              <w:t>.</w:t>
            </w:r>
            <w:r w:rsidRPr="00992565">
              <w:rPr>
                <w:sz w:val="28"/>
                <w:szCs w:val="28"/>
              </w:rPr>
              <w:t>0103</w:t>
            </w:r>
          </w:p>
        </w:tc>
      </w:tr>
    </w:tbl>
    <w:p w:rsidR="004C5F34" w:rsidRPr="00E14EF4" w:rsidRDefault="004C5F34" w:rsidP="004C5F34">
      <w:pPr>
        <w:jc w:val="center"/>
        <w:rPr>
          <w:b/>
          <w:i/>
        </w:rPr>
      </w:pPr>
    </w:p>
    <w:p w:rsidR="004C5F34" w:rsidRPr="00E14EF4" w:rsidRDefault="004C5F34" w:rsidP="004C5F34">
      <w:pPr>
        <w:jc w:val="center"/>
        <w:rPr>
          <w:b/>
          <w:i/>
          <w:szCs w:val="26"/>
        </w:rPr>
      </w:pPr>
      <w:r w:rsidRPr="00E14EF4">
        <w:rPr>
          <w:b/>
          <w:i/>
        </w:rPr>
        <w:t xml:space="preserve">Bảng </w:t>
      </w:r>
      <w:r>
        <w:rPr>
          <w:b/>
          <w:i/>
        </w:rPr>
        <w:t>4</w:t>
      </w:r>
      <w:r w:rsidRPr="00E14EF4">
        <w:rPr>
          <w:b/>
          <w:i/>
        </w:rPr>
        <w:t xml:space="preserve">. Tổng hợp kết quả đào tạo thạc sĩ tính </w:t>
      </w:r>
      <w:r w:rsidRPr="00E14EF4">
        <w:rPr>
          <w:b/>
          <w:i/>
          <w:szCs w:val="26"/>
        </w:rPr>
        <w:t>của toàn Học viện</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54"/>
        <w:gridCol w:w="4182"/>
        <w:gridCol w:w="1046"/>
        <w:gridCol w:w="1046"/>
        <w:gridCol w:w="1046"/>
        <w:gridCol w:w="1251"/>
      </w:tblGrid>
      <w:tr w:rsidR="004C5F34" w:rsidRPr="00E14EF4" w:rsidTr="00DD47B4">
        <w:trPr>
          <w:tblHeader/>
          <w:jc w:val="center"/>
        </w:trPr>
        <w:tc>
          <w:tcPr>
            <w:tcW w:w="404" w:type="pct"/>
            <w:vMerge w:val="restart"/>
            <w:vAlign w:val="center"/>
          </w:tcPr>
          <w:p w:rsidR="004C5F34" w:rsidRPr="00E14EF4" w:rsidRDefault="004C5F34" w:rsidP="00DD47B4">
            <w:pPr>
              <w:jc w:val="center"/>
              <w:rPr>
                <w:b/>
                <w:szCs w:val="26"/>
              </w:rPr>
            </w:pPr>
            <w:r w:rsidRPr="00E14EF4">
              <w:rPr>
                <w:b/>
                <w:szCs w:val="26"/>
              </w:rPr>
              <w:t>Số TT</w:t>
            </w:r>
          </w:p>
        </w:tc>
        <w:tc>
          <w:tcPr>
            <w:tcW w:w="2242" w:type="pct"/>
            <w:vMerge w:val="restart"/>
            <w:vAlign w:val="center"/>
          </w:tcPr>
          <w:p w:rsidR="004C5F34" w:rsidRPr="00E14EF4" w:rsidRDefault="004C5F34" w:rsidP="00DD47B4">
            <w:pPr>
              <w:jc w:val="center"/>
              <w:rPr>
                <w:b/>
                <w:szCs w:val="26"/>
              </w:rPr>
            </w:pPr>
            <w:r w:rsidRPr="00E14EF4">
              <w:rPr>
                <w:b/>
                <w:szCs w:val="26"/>
              </w:rPr>
              <w:t>Lớp, khóa</w:t>
            </w:r>
          </w:p>
          <w:p w:rsidR="004C5F34" w:rsidRPr="00E14EF4" w:rsidRDefault="004C5F34" w:rsidP="00DD47B4">
            <w:pPr>
              <w:jc w:val="center"/>
              <w:rPr>
                <w:b/>
                <w:szCs w:val="26"/>
              </w:rPr>
            </w:pPr>
            <w:r w:rsidRPr="00E14EF4">
              <w:rPr>
                <w:b/>
                <w:szCs w:val="26"/>
              </w:rPr>
              <w:t>(Năm tốt nghiệp)</w:t>
            </w:r>
          </w:p>
        </w:tc>
        <w:tc>
          <w:tcPr>
            <w:tcW w:w="2353" w:type="pct"/>
            <w:gridSpan w:val="4"/>
            <w:vAlign w:val="center"/>
          </w:tcPr>
          <w:p w:rsidR="004C5F34" w:rsidRPr="00E14EF4" w:rsidRDefault="004C5F34" w:rsidP="00DD47B4">
            <w:pPr>
              <w:jc w:val="center"/>
              <w:rPr>
                <w:b/>
                <w:szCs w:val="26"/>
              </w:rPr>
            </w:pPr>
            <w:r w:rsidRPr="00E14EF4">
              <w:rPr>
                <w:b/>
                <w:szCs w:val="26"/>
              </w:rPr>
              <w:t>Quân số tốt nghiệp</w:t>
            </w:r>
          </w:p>
        </w:tc>
      </w:tr>
      <w:tr w:rsidR="004C5F34" w:rsidRPr="00E14EF4" w:rsidTr="00DD47B4">
        <w:trPr>
          <w:tblHeader/>
          <w:jc w:val="center"/>
        </w:trPr>
        <w:tc>
          <w:tcPr>
            <w:tcW w:w="404" w:type="pct"/>
            <w:vMerge/>
          </w:tcPr>
          <w:p w:rsidR="004C5F34" w:rsidRPr="00E14EF4" w:rsidRDefault="004C5F34" w:rsidP="00DD47B4">
            <w:pPr>
              <w:jc w:val="both"/>
              <w:rPr>
                <w:b/>
                <w:szCs w:val="26"/>
              </w:rPr>
            </w:pPr>
          </w:p>
        </w:tc>
        <w:tc>
          <w:tcPr>
            <w:tcW w:w="2242" w:type="pct"/>
            <w:vMerge/>
          </w:tcPr>
          <w:p w:rsidR="004C5F34" w:rsidRPr="00E14EF4" w:rsidRDefault="004C5F34" w:rsidP="00DD47B4">
            <w:pPr>
              <w:jc w:val="both"/>
              <w:rPr>
                <w:b/>
                <w:szCs w:val="26"/>
              </w:rPr>
            </w:pPr>
          </w:p>
        </w:tc>
        <w:tc>
          <w:tcPr>
            <w:tcW w:w="561" w:type="pct"/>
            <w:vAlign w:val="center"/>
          </w:tcPr>
          <w:p w:rsidR="004C5F34" w:rsidRPr="00E14EF4" w:rsidRDefault="004C5F34" w:rsidP="00DD47B4">
            <w:pPr>
              <w:jc w:val="center"/>
              <w:rPr>
                <w:b/>
                <w:szCs w:val="26"/>
              </w:rPr>
            </w:pPr>
            <w:r w:rsidRPr="00E14EF4">
              <w:rPr>
                <w:b/>
                <w:szCs w:val="26"/>
              </w:rPr>
              <w:t>QS</w:t>
            </w:r>
          </w:p>
        </w:tc>
        <w:tc>
          <w:tcPr>
            <w:tcW w:w="561" w:type="pct"/>
            <w:vAlign w:val="center"/>
          </w:tcPr>
          <w:p w:rsidR="004C5F34" w:rsidRPr="00E14EF4" w:rsidRDefault="004C5F34" w:rsidP="00DD47B4">
            <w:pPr>
              <w:jc w:val="center"/>
              <w:rPr>
                <w:b/>
                <w:szCs w:val="26"/>
              </w:rPr>
            </w:pPr>
            <w:r w:rsidRPr="00E14EF4">
              <w:rPr>
                <w:b/>
                <w:szCs w:val="26"/>
              </w:rPr>
              <w:t>DS</w:t>
            </w:r>
          </w:p>
        </w:tc>
        <w:tc>
          <w:tcPr>
            <w:tcW w:w="561" w:type="pct"/>
            <w:vAlign w:val="center"/>
          </w:tcPr>
          <w:p w:rsidR="004C5F34" w:rsidRPr="00E14EF4" w:rsidRDefault="004C5F34" w:rsidP="00DD47B4">
            <w:pPr>
              <w:jc w:val="center"/>
              <w:rPr>
                <w:b/>
                <w:szCs w:val="26"/>
              </w:rPr>
            </w:pPr>
            <w:r w:rsidRPr="00E14EF4">
              <w:rPr>
                <w:b/>
                <w:szCs w:val="26"/>
              </w:rPr>
              <w:t>Lào</w:t>
            </w:r>
          </w:p>
        </w:tc>
        <w:tc>
          <w:tcPr>
            <w:tcW w:w="671" w:type="pct"/>
            <w:vAlign w:val="center"/>
          </w:tcPr>
          <w:p w:rsidR="004C5F34" w:rsidRPr="00E14EF4" w:rsidRDefault="004C5F34" w:rsidP="00DD47B4">
            <w:pPr>
              <w:jc w:val="center"/>
              <w:rPr>
                <w:b/>
                <w:szCs w:val="26"/>
              </w:rPr>
            </w:pPr>
            <w:r w:rsidRPr="00E14EF4">
              <w:rPr>
                <w:b/>
                <w:szCs w:val="26"/>
              </w:rPr>
              <w:t>Tổng số</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w:t>
            </w:r>
          </w:p>
        </w:tc>
        <w:tc>
          <w:tcPr>
            <w:tcW w:w="2242" w:type="pct"/>
          </w:tcPr>
          <w:p w:rsidR="004C5F34" w:rsidRPr="00E14EF4" w:rsidRDefault="004C5F34" w:rsidP="00DD47B4">
            <w:pPr>
              <w:jc w:val="both"/>
              <w:rPr>
                <w:szCs w:val="26"/>
              </w:rPr>
            </w:pPr>
            <w:r w:rsidRPr="00E14EF4">
              <w:rPr>
                <w:szCs w:val="26"/>
              </w:rPr>
              <w:t>Khóa (1-4) (1991-1994)</w:t>
            </w:r>
          </w:p>
        </w:tc>
        <w:tc>
          <w:tcPr>
            <w:tcW w:w="561" w:type="pct"/>
          </w:tcPr>
          <w:p w:rsidR="004C5F34" w:rsidRPr="00E14EF4" w:rsidRDefault="004C5F34" w:rsidP="00DD47B4">
            <w:pPr>
              <w:jc w:val="center"/>
              <w:rPr>
                <w:szCs w:val="26"/>
              </w:rPr>
            </w:pPr>
            <w:r w:rsidRPr="00E14EF4">
              <w:rPr>
                <w:szCs w:val="26"/>
              </w:rPr>
              <w:t>77</w:t>
            </w:r>
          </w:p>
        </w:tc>
        <w:tc>
          <w:tcPr>
            <w:tcW w:w="561" w:type="pct"/>
          </w:tcPr>
          <w:p w:rsidR="004C5F34" w:rsidRPr="00E14EF4" w:rsidRDefault="004C5F34" w:rsidP="00DD47B4">
            <w:pPr>
              <w:jc w:val="center"/>
              <w:rPr>
                <w:szCs w:val="26"/>
              </w:rPr>
            </w:pP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77</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2</w:t>
            </w:r>
          </w:p>
        </w:tc>
        <w:tc>
          <w:tcPr>
            <w:tcW w:w="2242" w:type="pct"/>
          </w:tcPr>
          <w:p w:rsidR="004C5F34" w:rsidRPr="00E14EF4" w:rsidRDefault="004C5F34" w:rsidP="00DD47B4">
            <w:pPr>
              <w:jc w:val="both"/>
              <w:rPr>
                <w:szCs w:val="26"/>
              </w:rPr>
            </w:pPr>
            <w:r w:rsidRPr="00E14EF4">
              <w:rPr>
                <w:szCs w:val="26"/>
              </w:rPr>
              <w:t>Khóa 5 (1995)</w:t>
            </w:r>
          </w:p>
        </w:tc>
        <w:tc>
          <w:tcPr>
            <w:tcW w:w="561" w:type="pct"/>
          </w:tcPr>
          <w:p w:rsidR="004C5F34" w:rsidRPr="00E14EF4" w:rsidRDefault="004C5F34" w:rsidP="00DD47B4">
            <w:pPr>
              <w:jc w:val="center"/>
              <w:rPr>
                <w:szCs w:val="26"/>
              </w:rPr>
            </w:pPr>
            <w:r w:rsidRPr="00E14EF4">
              <w:rPr>
                <w:szCs w:val="26"/>
              </w:rPr>
              <w:t>71</w:t>
            </w:r>
          </w:p>
        </w:tc>
        <w:tc>
          <w:tcPr>
            <w:tcW w:w="561" w:type="pct"/>
          </w:tcPr>
          <w:p w:rsidR="004C5F34" w:rsidRPr="00E14EF4" w:rsidRDefault="004C5F34" w:rsidP="00DD47B4">
            <w:pPr>
              <w:jc w:val="center"/>
              <w:rPr>
                <w:szCs w:val="26"/>
              </w:rPr>
            </w:pPr>
            <w:r w:rsidRPr="00E14EF4">
              <w:rPr>
                <w:szCs w:val="26"/>
              </w:rPr>
              <w:t>10</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81</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3</w:t>
            </w:r>
          </w:p>
        </w:tc>
        <w:tc>
          <w:tcPr>
            <w:tcW w:w="2242" w:type="pct"/>
          </w:tcPr>
          <w:p w:rsidR="004C5F34" w:rsidRPr="00E14EF4" w:rsidRDefault="004C5F34" w:rsidP="00DD47B4">
            <w:pPr>
              <w:jc w:val="both"/>
              <w:rPr>
                <w:szCs w:val="26"/>
              </w:rPr>
            </w:pPr>
            <w:r w:rsidRPr="00E14EF4">
              <w:rPr>
                <w:szCs w:val="26"/>
              </w:rPr>
              <w:t>Khóa 6(1996)</w:t>
            </w:r>
          </w:p>
        </w:tc>
        <w:tc>
          <w:tcPr>
            <w:tcW w:w="561" w:type="pct"/>
          </w:tcPr>
          <w:p w:rsidR="004C5F34" w:rsidRPr="00E14EF4" w:rsidRDefault="004C5F34" w:rsidP="00DD47B4">
            <w:pPr>
              <w:jc w:val="center"/>
              <w:rPr>
                <w:szCs w:val="26"/>
              </w:rPr>
            </w:pPr>
            <w:r w:rsidRPr="00E14EF4">
              <w:rPr>
                <w:szCs w:val="26"/>
              </w:rPr>
              <w:t>77</w:t>
            </w:r>
          </w:p>
        </w:tc>
        <w:tc>
          <w:tcPr>
            <w:tcW w:w="561" w:type="pct"/>
          </w:tcPr>
          <w:p w:rsidR="004C5F34" w:rsidRPr="00E14EF4" w:rsidRDefault="004C5F34" w:rsidP="00DD47B4">
            <w:pPr>
              <w:jc w:val="center"/>
              <w:rPr>
                <w:szCs w:val="26"/>
              </w:rPr>
            </w:pPr>
          </w:p>
        </w:tc>
        <w:tc>
          <w:tcPr>
            <w:tcW w:w="561" w:type="pct"/>
          </w:tcPr>
          <w:p w:rsidR="004C5F34" w:rsidRPr="00E14EF4" w:rsidRDefault="004C5F34" w:rsidP="00DD47B4">
            <w:pPr>
              <w:jc w:val="center"/>
              <w:rPr>
                <w:szCs w:val="26"/>
              </w:rPr>
            </w:pPr>
            <w:r w:rsidRPr="00E14EF4">
              <w:rPr>
                <w:szCs w:val="26"/>
              </w:rPr>
              <w:t>02</w:t>
            </w:r>
          </w:p>
        </w:tc>
        <w:tc>
          <w:tcPr>
            <w:tcW w:w="671" w:type="pct"/>
          </w:tcPr>
          <w:p w:rsidR="004C5F34" w:rsidRPr="00E14EF4" w:rsidRDefault="004C5F34" w:rsidP="00DD47B4">
            <w:pPr>
              <w:jc w:val="center"/>
              <w:rPr>
                <w:szCs w:val="26"/>
              </w:rPr>
            </w:pPr>
            <w:r w:rsidRPr="00E14EF4">
              <w:rPr>
                <w:szCs w:val="26"/>
              </w:rPr>
              <w:t>79</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4</w:t>
            </w:r>
          </w:p>
        </w:tc>
        <w:tc>
          <w:tcPr>
            <w:tcW w:w="2242" w:type="pct"/>
          </w:tcPr>
          <w:p w:rsidR="004C5F34" w:rsidRPr="00E14EF4" w:rsidRDefault="004C5F34" w:rsidP="00DD47B4">
            <w:pPr>
              <w:jc w:val="both"/>
              <w:rPr>
                <w:szCs w:val="26"/>
              </w:rPr>
            </w:pPr>
            <w:r w:rsidRPr="00E14EF4">
              <w:rPr>
                <w:szCs w:val="26"/>
              </w:rPr>
              <w:t>Khóa 7(1997)</w:t>
            </w:r>
          </w:p>
        </w:tc>
        <w:tc>
          <w:tcPr>
            <w:tcW w:w="561" w:type="pct"/>
          </w:tcPr>
          <w:p w:rsidR="004C5F34" w:rsidRPr="00E14EF4" w:rsidRDefault="004C5F34" w:rsidP="00DD47B4">
            <w:pPr>
              <w:jc w:val="center"/>
              <w:rPr>
                <w:szCs w:val="26"/>
              </w:rPr>
            </w:pPr>
            <w:r w:rsidRPr="00E14EF4">
              <w:rPr>
                <w:szCs w:val="26"/>
              </w:rPr>
              <w:t>63</w:t>
            </w:r>
          </w:p>
        </w:tc>
        <w:tc>
          <w:tcPr>
            <w:tcW w:w="561" w:type="pct"/>
          </w:tcPr>
          <w:p w:rsidR="004C5F34" w:rsidRPr="00E14EF4" w:rsidRDefault="004C5F34" w:rsidP="00DD47B4">
            <w:pPr>
              <w:jc w:val="center"/>
              <w:rPr>
                <w:szCs w:val="26"/>
              </w:rPr>
            </w:pP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63</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5</w:t>
            </w:r>
          </w:p>
        </w:tc>
        <w:tc>
          <w:tcPr>
            <w:tcW w:w="2242" w:type="pct"/>
          </w:tcPr>
          <w:p w:rsidR="004C5F34" w:rsidRPr="00E14EF4" w:rsidRDefault="004C5F34" w:rsidP="00DD47B4">
            <w:pPr>
              <w:jc w:val="both"/>
              <w:rPr>
                <w:szCs w:val="26"/>
              </w:rPr>
            </w:pPr>
            <w:r w:rsidRPr="00E14EF4">
              <w:rPr>
                <w:szCs w:val="26"/>
              </w:rPr>
              <w:t>Khóa 8(1998)</w:t>
            </w:r>
          </w:p>
        </w:tc>
        <w:tc>
          <w:tcPr>
            <w:tcW w:w="561" w:type="pct"/>
          </w:tcPr>
          <w:p w:rsidR="004C5F34" w:rsidRPr="00E14EF4" w:rsidRDefault="004C5F34" w:rsidP="00DD47B4">
            <w:pPr>
              <w:jc w:val="center"/>
              <w:rPr>
                <w:szCs w:val="26"/>
              </w:rPr>
            </w:pPr>
            <w:r w:rsidRPr="00E14EF4">
              <w:rPr>
                <w:szCs w:val="26"/>
              </w:rPr>
              <w:t>74</w:t>
            </w:r>
          </w:p>
        </w:tc>
        <w:tc>
          <w:tcPr>
            <w:tcW w:w="561" w:type="pct"/>
          </w:tcPr>
          <w:p w:rsidR="004C5F34" w:rsidRPr="00E14EF4" w:rsidRDefault="004C5F34" w:rsidP="00DD47B4">
            <w:pPr>
              <w:jc w:val="center"/>
              <w:rPr>
                <w:szCs w:val="26"/>
              </w:rPr>
            </w:pPr>
            <w:r w:rsidRPr="00E14EF4">
              <w:rPr>
                <w:szCs w:val="26"/>
              </w:rPr>
              <w:t>12</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86</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6</w:t>
            </w:r>
          </w:p>
        </w:tc>
        <w:tc>
          <w:tcPr>
            <w:tcW w:w="2242" w:type="pct"/>
          </w:tcPr>
          <w:p w:rsidR="004C5F34" w:rsidRPr="00E14EF4" w:rsidRDefault="004C5F34" w:rsidP="00DD47B4">
            <w:pPr>
              <w:jc w:val="both"/>
              <w:rPr>
                <w:szCs w:val="26"/>
              </w:rPr>
            </w:pPr>
            <w:r w:rsidRPr="00E14EF4">
              <w:rPr>
                <w:szCs w:val="26"/>
              </w:rPr>
              <w:t>Khóa 9 (1999)</w:t>
            </w:r>
          </w:p>
        </w:tc>
        <w:tc>
          <w:tcPr>
            <w:tcW w:w="561" w:type="pct"/>
          </w:tcPr>
          <w:p w:rsidR="004C5F34" w:rsidRPr="00E14EF4" w:rsidRDefault="004C5F34" w:rsidP="00DD47B4">
            <w:pPr>
              <w:jc w:val="center"/>
              <w:rPr>
                <w:szCs w:val="26"/>
              </w:rPr>
            </w:pPr>
            <w:r w:rsidRPr="00E14EF4">
              <w:rPr>
                <w:szCs w:val="26"/>
              </w:rPr>
              <w:t>71</w:t>
            </w:r>
          </w:p>
        </w:tc>
        <w:tc>
          <w:tcPr>
            <w:tcW w:w="561" w:type="pct"/>
          </w:tcPr>
          <w:p w:rsidR="004C5F34" w:rsidRPr="00E14EF4" w:rsidRDefault="004C5F34" w:rsidP="00DD47B4">
            <w:pPr>
              <w:jc w:val="center"/>
              <w:rPr>
                <w:szCs w:val="26"/>
              </w:rPr>
            </w:pPr>
          </w:p>
        </w:tc>
        <w:tc>
          <w:tcPr>
            <w:tcW w:w="561" w:type="pct"/>
          </w:tcPr>
          <w:p w:rsidR="004C5F34" w:rsidRPr="00E14EF4" w:rsidRDefault="004C5F34" w:rsidP="00DD47B4">
            <w:pPr>
              <w:jc w:val="center"/>
              <w:rPr>
                <w:szCs w:val="26"/>
              </w:rPr>
            </w:pPr>
            <w:r w:rsidRPr="00E14EF4">
              <w:rPr>
                <w:szCs w:val="26"/>
              </w:rPr>
              <w:t>04</w:t>
            </w:r>
          </w:p>
        </w:tc>
        <w:tc>
          <w:tcPr>
            <w:tcW w:w="671" w:type="pct"/>
          </w:tcPr>
          <w:p w:rsidR="004C5F34" w:rsidRPr="00E14EF4" w:rsidRDefault="004C5F34" w:rsidP="00DD47B4">
            <w:pPr>
              <w:jc w:val="center"/>
              <w:rPr>
                <w:szCs w:val="26"/>
              </w:rPr>
            </w:pPr>
            <w:r w:rsidRPr="00E14EF4">
              <w:rPr>
                <w:szCs w:val="26"/>
              </w:rPr>
              <w:t>75</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7</w:t>
            </w:r>
          </w:p>
        </w:tc>
        <w:tc>
          <w:tcPr>
            <w:tcW w:w="2242" w:type="pct"/>
          </w:tcPr>
          <w:p w:rsidR="004C5F34" w:rsidRPr="00E14EF4" w:rsidRDefault="004C5F34" w:rsidP="00DD47B4">
            <w:pPr>
              <w:jc w:val="both"/>
              <w:rPr>
                <w:szCs w:val="26"/>
              </w:rPr>
            </w:pPr>
            <w:r w:rsidRPr="00E14EF4">
              <w:rPr>
                <w:szCs w:val="26"/>
              </w:rPr>
              <w:t>Khóa 9KTT+10TT(2000)</w:t>
            </w:r>
          </w:p>
        </w:tc>
        <w:tc>
          <w:tcPr>
            <w:tcW w:w="561" w:type="pct"/>
          </w:tcPr>
          <w:p w:rsidR="004C5F34" w:rsidRPr="00E14EF4" w:rsidRDefault="004C5F34" w:rsidP="00DD47B4">
            <w:pPr>
              <w:jc w:val="center"/>
              <w:rPr>
                <w:szCs w:val="26"/>
              </w:rPr>
            </w:pPr>
            <w:r w:rsidRPr="00E14EF4">
              <w:rPr>
                <w:szCs w:val="26"/>
              </w:rPr>
              <w:t>83</w:t>
            </w:r>
          </w:p>
        </w:tc>
        <w:tc>
          <w:tcPr>
            <w:tcW w:w="561" w:type="pct"/>
          </w:tcPr>
          <w:p w:rsidR="004C5F34" w:rsidRPr="00E14EF4" w:rsidRDefault="004C5F34" w:rsidP="00DD47B4">
            <w:pPr>
              <w:jc w:val="center"/>
              <w:rPr>
                <w:szCs w:val="26"/>
              </w:rPr>
            </w:pPr>
            <w:r w:rsidRPr="00E14EF4">
              <w:rPr>
                <w:szCs w:val="26"/>
              </w:rPr>
              <w:t>18</w:t>
            </w:r>
          </w:p>
        </w:tc>
        <w:tc>
          <w:tcPr>
            <w:tcW w:w="561" w:type="pct"/>
          </w:tcPr>
          <w:p w:rsidR="004C5F34" w:rsidRPr="00E14EF4" w:rsidRDefault="004C5F34" w:rsidP="00DD47B4">
            <w:pPr>
              <w:jc w:val="center"/>
              <w:rPr>
                <w:szCs w:val="26"/>
              </w:rPr>
            </w:pPr>
            <w:r w:rsidRPr="00E14EF4">
              <w:rPr>
                <w:szCs w:val="26"/>
              </w:rPr>
              <w:t>01</w:t>
            </w:r>
          </w:p>
        </w:tc>
        <w:tc>
          <w:tcPr>
            <w:tcW w:w="671" w:type="pct"/>
          </w:tcPr>
          <w:p w:rsidR="004C5F34" w:rsidRPr="00E14EF4" w:rsidRDefault="004C5F34" w:rsidP="00DD47B4">
            <w:pPr>
              <w:jc w:val="center"/>
              <w:rPr>
                <w:szCs w:val="26"/>
              </w:rPr>
            </w:pPr>
            <w:r w:rsidRPr="00E14EF4">
              <w:rPr>
                <w:szCs w:val="26"/>
              </w:rPr>
              <w:t>102</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8</w:t>
            </w:r>
          </w:p>
        </w:tc>
        <w:tc>
          <w:tcPr>
            <w:tcW w:w="2242" w:type="pct"/>
          </w:tcPr>
          <w:p w:rsidR="004C5F34" w:rsidRPr="00E14EF4" w:rsidRDefault="004C5F34" w:rsidP="00DD47B4">
            <w:pPr>
              <w:jc w:val="both"/>
              <w:rPr>
                <w:szCs w:val="26"/>
              </w:rPr>
            </w:pPr>
            <w:r w:rsidRPr="00E14EF4">
              <w:rPr>
                <w:szCs w:val="26"/>
              </w:rPr>
              <w:t>Khóa 11(2001)</w:t>
            </w:r>
          </w:p>
        </w:tc>
        <w:tc>
          <w:tcPr>
            <w:tcW w:w="561" w:type="pct"/>
          </w:tcPr>
          <w:p w:rsidR="004C5F34" w:rsidRPr="00E14EF4" w:rsidRDefault="004C5F34" w:rsidP="00DD47B4">
            <w:pPr>
              <w:jc w:val="center"/>
              <w:rPr>
                <w:szCs w:val="26"/>
              </w:rPr>
            </w:pPr>
            <w:r w:rsidRPr="00E14EF4">
              <w:rPr>
                <w:szCs w:val="26"/>
              </w:rPr>
              <w:t>107</w:t>
            </w:r>
          </w:p>
        </w:tc>
        <w:tc>
          <w:tcPr>
            <w:tcW w:w="561" w:type="pct"/>
          </w:tcPr>
          <w:p w:rsidR="004C5F34" w:rsidRPr="00E14EF4" w:rsidRDefault="004C5F34" w:rsidP="00DD47B4">
            <w:pPr>
              <w:jc w:val="center"/>
              <w:rPr>
                <w:szCs w:val="26"/>
              </w:rPr>
            </w:pPr>
            <w:r w:rsidRPr="00E14EF4">
              <w:rPr>
                <w:szCs w:val="26"/>
              </w:rPr>
              <w:t>02</w:t>
            </w:r>
          </w:p>
        </w:tc>
        <w:tc>
          <w:tcPr>
            <w:tcW w:w="561" w:type="pct"/>
          </w:tcPr>
          <w:p w:rsidR="004C5F34" w:rsidRPr="00E14EF4" w:rsidRDefault="004C5F34" w:rsidP="00DD47B4">
            <w:pPr>
              <w:jc w:val="center"/>
              <w:rPr>
                <w:szCs w:val="26"/>
              </w:rPr>
            </w:pPr>
            <w:r w:rsidRPr="00E14EF4">
              <w:rPr>
                <w:szCs w:val="26"/>
              </w:rPr>
              <w:t>05</w:t>
            </w:r>
          </w:p>
        </w:tc>
        <w:tc>
          <w:tcPr>
            <w:tcW w:w="671" w:type="pct"/>
          </w:tcPr>
          <w:p w:rsidR="004C5F34" w:rsidRPr="00E14EF4" w:rsidRDefault="004C5F34" w:rsidP="00DD47B4">
            <w:pPr>
              <w:jc w:val="center"/>
              <w:rPr>
                <w:szCs w:val="26"/>
              </w:rPr>
            </w:pPr>
            <w:r w:rsidRPr="00E14EF4">
              <w:rPr>
                <w:szCs w:val="26"/>
              </w:rPr>
              <w:t>114</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9</w:t>
            </w:r>
          </w:p>
        </w:tc>
        <w:tc>
          <w:tcPr>
            <w:tcW w:w="2242" w:type="pct"/>
          </w:tcPr>
          <w:p w:rsidR="004C5F34" w:rsidRPr="00E14EF4" w:rsidRDefault="004C5F34" w:rsidP="00DD47B4">
            <w:pPr>
              <w:jc w:val="both"/>
              <w:rPr>
                <w:szCs w:val="26"/>
              </w:rPr>
            </w:pPr>
            <w:r w:rsidRPr="00E14EF4">
              <w:rPr>
                <w:szCs w:val="26"/>
              </w:rPr>
              <w:t>Khóa 12(2002)</w:t>
            </w:r>
          </w:p>
        </w:tc>
        <w:tc>
          <w:tcPr>
            <w:tcW w:w="561" w:type="pct"/>
          </w:tcPr>
          <w:p w:rsidR="004C5F34" w:rsidRPr="00E14EF4" w:rsidRDefault="004C5F34" w:rsidP="00DD47B4">
            <w:pPr>
              <w:jc w:val="center"/>
              <w:rPr>
                <w:szCs w:val="26"/>
              </w:rPr>
            </w:pPr>
            <w:r w:rsidRPr="00E14EF4">
              <w:rPr>
                <w:szCs w:val="26"/>
              </w:rPr>
              <w:t>117</w:t>
            </w:r>
          </w:p>
        </w:tc>
        <w:tc>
          <w:tcPr>
            <w:tcW w:w="561" w:type="pct"/>
          </w:tcPr>
          <w:p w:rsidR="004C5F34" w:rsidRPr="00E14EF4" w:rsidRDefault="004C5F34" w:rsidP="00DD47B4">
            <w:pPr>
              <w:jc w:val="center"/>
              <w:rPr>
                <w:szCs w:val="26"/>
              </w:rPr>
            </w:pPr>
            <w:r w:rsidRPr="00E14EF4">
              <w:rPr>
                <w:szCs w:val="26"/>
              </w:rPr>
              <w:t>07</w:t>
            </w:r>
          </w:p>
        </w:tc>
        <w:tc>
          <w:tcPr>
            <w:tcW w:w="561" w:type="pct"/>
          </w:tcPr>
          <w:p w:rsidR="004C5F34" w:rsidRPr="00E14EF4" w:rsidRDefault="004C5F34" w:rsidP="00DD47B4">
            <w:pPr>
              <w:jc w:val="center"/>
              <w:rPr>
                <w:szCs w:val="26"/>
              </w:rPr>
            </w:pPr>
            <w:r w:rsidRPr="00E14EF4">
              <w:rPr>
                <w:szCs w:val="26"/>
              </w:rPr>
              <w:t>06</w:t>
            </w:r>
          </w:p>
        </w:tc>
        <w:tc>
          <w:tcPr>
            <w:tcW w:w="671" w:type="pct"/>
          </w:tcPr>
          <w:p w:rsidR="004C5F34" w:rsidRPr="00E14EF4" w:rsidRDefault="004C5F34" w:rsidP="00DD47B4">
            <w:pPr>
              <w:jc w:val="center"/>
              <w:rPr>
                <w:szCs w:val="26"/>
              </w:rPr>
            </w:pPr>
            <w:r w:rsidRPr="00E14EF4">
              <w:rPr>
                <w:szCs w:val="26"/>
              </w:rPr>
              <w:t>130</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10</w:t>
            </w:r>
          </w:p>
        </w:tc>
        <w:tc>
          <w:tcPr>
            <w:tcW w:w="2242" w:type="pct"/>
          </w:tcPr>
          <w:p w:rsidR="004C5F34" w:rsidRPr="00E14EF4" w:rsidRDefault="004C5F34" w:rsidP="00DD47B4">
            <w:pPr>
              <w:jc w:val="both"/>
              <w:rPr>
                <w:szCs w:val="26"/>
              </w:rPr>
            </w:pPr>
            <w:r w:rsidRPr="00E14EF4">
              <w:rPr>
                <w:szCs w:val="26"/>
              </w:rPr>
              <w:t>Khóa 12KTT+ 13TT(2003)</w:t>
            </w:r>
          </w:p>
        </w:tc>
        <w:tc>
          <w:tcPr>
            <w:tcW w:w="561" w:type="pct"/>
          </w:tcPr>
          <w:p w:rsidR="004C5F34" w:rsidRPr="00E14EF4" w:rsidRDefault="004C5F34" w:rsidP="00DD47B4">
            <w:pPr>
              <w:jc w:val="center"/>
              <w:rPr>
                <w:szCs w:val="26"/>
              </w:rPr>
            </w:pPr>
            <w:r w:rsidRPr="00E14EF4">
              <w:rPr>
                <w:szCs w:val="26"/>
              </w:rPr>
              <w:t>138</w:t>
            </w:r>
          </w:p>
        </w:tc>
        <w:tc>
          <w:tcPr>
            <w:tcW w:w="561" w:type="pct"/>
          </w:tcPr>
          <w:p w:rsidR="004C5F34" w:rsidRPr="00E14EF4" w:rsidRDefault="004C5F34" w:rsidP="00DD47B4">
            <w:pPr>
              <w:jc w:val="center"/>
              <w:rPr>
                <w:szCs w:val="26"/>
              </w:rPr>
            </w:pPr>
            <w:r w:rsidRPr="00E14EF4">
              <w:rPr>
                <w:szCs w:val="26"/>
              </w:rPr>
              <w:t>23</w:t>
            </w:r>
          </w:p>
        </w:tc>
        <w:tc>
          <w:tcPr>
            <w:tcW w:w="561" w:type="pct"/>
          </w:tcPr>
          <w:p w:rsidR="004C5F34" w:rsidRPr="00E14EF4" w:rsidRDefault="004C5F34" w:rsidP="00DD47B4">
            <w:pPr>
              <w:jc w:val="center"/>
              <w:rPr>
                <w:szCs w:val="26"/>
              </w:rPr>
            </w:pPr>
            <w:r w:rsidRPr="00E14EF4">
              <w:rPr>
                <w:szCs w:val="26"/>
              </w:rPr>
              <w:t>04</w:t>
            </w:r>
          </w:p>
        </w:tc>
        <w:tc>
          <w:tcPr>
            <w:tcW w:w="671" w:type="pct"/>
          </w:tcPr>
          <w:p w:rsidR="004C5F34" w:rsidRPr="00E14EF4" w:rsidRDefault="004C5F34" w:rsidP="00DD47B4">
            <w:pPr>
              <w:jc w:val="center"/>
              <w:rPr>
                <w:szCs w:val="26"/>
              </w:rPr>
            </w:pPr>
            <w:r w:rsidRPr="00E14EF4">
              <w:rPr>
                <w:szCs w:val="26"/>
              </w:rPr>
              <w:t>165</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11</w:t>
            </w:r>
          </w:p>
        </w:tc>
        <w:tc>
          <w:tcPr>
            <w:tcW w:w="2242" w:type="pct"/>
          </w:tcPr>
          <w:p w:rsidR="004C5F34" w:rsidRPr="00E14EF4" w:rsidRDefault="004C5F34" w:rsidP="00DD47B4">
            <w:pPr>
              <w:jc w:val="both"/>
              <w:rPr>
                <w:szCs w:val="26"/>
              </w:rPr>
            </w:pPr>
            <w:r w:rsidRPr="00E14EF4">
              <w:rPr>
                <w:szCs w:val="26"/>
              </w:rPr>
              <w:t>Khóa 13KTT+14TT(2004)</w:t>
            </w:r>
          </w:p>
        </w:tc>
        <w:tc>
          <w:tcPr>
            <w:tcW w:w="561" w:type="pct"/>
          </w:tcPr>
          <w:p w:rsidR="004C5F34" w:rsidRPr="00E14EF4" w:rsidRDefault="004C5F34" w:rsidP="00DD47B4">
            <w:pPr>
              <w:jc w:val="center"/>
              <w:rPr>
                <w:szCs w:val="26"/>
              </w:rPr>
            </w:pPr>
            <w:r w:rsidRPr="00E14EF4">
              <w:rPr>
                <w:szCs w:val="26"/>
              </w:rPr>
              <w:t>159</w:t>
            </w:r>
          </w:p>
        </w:tc>
        <w:tc>
          <w:tcPr>
            <w:tcW w:w="561" w:type="pct"/>
          </w:tcPr>
          <w:p w:rsidR="004C5F34" w:rsidRPr="00E14EF4" w:rsidRDefault="004C5F34" w:rsidP="00DD47B4">
            <w:pPr>
              <w:jc w:val="center"/>
              <w:rPr>
                <w:szCs w:val="26"/>
              </w:rPr>
            </w:pPr>
            <w:r w:rsidRPr="00E14EF4">
              <w:rPr>
                <w:szCs w:val="26"/>
              </w:rPr>
              <w:t>32</w:t>
            </w:r>
          </w:p>
        </w:tc>
        <w:tc>
          <w:tcPr>
            <w:tcW w:w="561" w:type="pct"/>
          </w:tcPr>
          <w:p w:rsidR="004C5F34" w:rsidRPr="00E14EF4" w:rsidRDefault="004C5F34" w:rsidP="00DD47B4">
            <w:pPr>
              <w:jc w:val="center"/>
              <w:rPr>
                <w:szCs w:val="26"/>
              </w:rPr>
            </w:pPr>
            <w:r w:rsidRPr="00E14EF4">
              <w:rPr>
                <w:szCs w:val="26"/>
              </w:rPr>
              <w:t>02</w:t>
            </w:r>
          </w:p>
        </w:tc>
        <w:tc>
          <w:tcPr>
            <w:tcW w:w="671" w:type="pct"/>
          </w:tcPr>
          <w:p w:rsidR="004C5F34" w:rsidRPr="00E14EF4" w:rsidRDefault="004C5F34" w:rsidP="00DD47B4">
            <w:pPr>
              <w:jc w:val="center"/>
              <w:rPr>
                <w:szCs w:val="26"/>
              </w:rPr>
            </w:pPr>
            <w:r w:rsidRPr="00E14EF4">
              <w:rPr>
                <w:szCs w:val="26"/>
              </w:rPr>
              <w:t>193</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12</w:t>
            </w:r>
          </w:p>
        </w:tc>
        <w:tc>
          <w:tcPr>
            <w:tcW w:w="2242" w:type="pct"/>
          </w:tcPr>
          <w:p w:rsidR="004C5F34" w:rsidRPr="00E14EF4" w:rsidRDefault="004C5F34" w:rsidP="00DD47B4">
            <w:pPr>
              <w:jc w:val="both"/>
              <w:rPr>
                <w:szCs w:val="26"/>
              </w:rPr>
            </w:pPr>
            <w:r w:rsidRPr="00E14EF4">
              <w:rPr>
                <w:szCs w:val="26"/>
              </w:rPr>
              <w:t>Khóa 14KTT+15TT(2005)</w:t>
            </w:r>
          </w:p>
        </w:tc>
        <w:tc>
          <w:tcPr>
            <w:tcW w:w="561" w:type="pct"/>
          </w:tcPr>
          <w:p w:rsidR="004C5F34" w:rsidRPr="00E14EF4" w:rsidRDefault="004C5F34" w:rsidP="00DD47B4">
            <w:pPr>
              <w:jc w:val="center"/>
              <w:rPr>
                <w:szCs w:val="26"/>
              </w:rPr>
            </w:pPr>
            <w:r w:rsidRPr="00E14EF4">
              <w:rPr>
                <w:szCs w:val="26"/>
              </w:rPr>
              <w:t>150</w:t>
            </w:r>
          </w:p>
        </w:tc>
        <w:tc>
          <w:tcPr>
            <w:tcW w:w="561" w:type="pct"/>
          </w:tcPr>
          <w:p w:rsidR="004C5F34" w:rsidRPr="00E14EF4" w:rsidRDefault="004C5F34" w:rsidP="00DD47B4">
            <w:pPr>
              <w:jc w:val="center"/>
              <w:rPr>
                <w:szCs w:val="26"/>
              </w:rPr>
            </w:pPr>
            <w:r w:rsidRPr="00E14EF4">
              <w:rPr>
                <w:szCs w:val="26"/>
              </w:rPr>
              <w:t>121</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271</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13</w:t>
            </w:r>
          </w:p>
        </w:tc>
        <w:tc>
          <w:tcPr>
            <w:tcW w:w="2242" w:type="pct"/>
          </w:tcPr>
          <w:p w:rsidR="004C5F34" w:rsidRPr="00E14EF4" w:rsidRDefault="004C5F34" w:rsidP="00DD47B4">
            <w:pPr>
              <w:jc w:val="both"/>
              <w:rPr>
                <w:szCs w:val="26"/>
              </w:rPr>
            </w:pPr>
            <w:r w:rsidRPr="00E14EF4">
              <w:rPr>
                <w:szCs w:val="26"/>
              </w:rPr>
              <w:t>Khóa 15KTT+16TT(2006)</w:t>
            </w:r>
          </w:p>
        </w:tc>
        <w:tc>
          <w:tcPr>
            <w:tcW w:w="561" w:type="pct"/>
          </w:tcPr>
          <w:p w:rsidR="004C5F34" w:rsidRPr="00E14EF4" w:rsidRDefault="004C5F34" w:rsidP="00DD47B4">
            <w:pPr>
              <w:jc w:val="center"/>
              <w:rPr>
                <w:szCs w:val="26"/>
              </w:rPr>
            </w:pPr>
            <w:r w:rsidRPr="00E14EF4">
              <w:rPr>
                <w:szCs w:val="26"/>
              </w:rPr>
              <w:t>130</w:t>
            </w:r>
          </w:p>
        </w:tc>
        <w:tc>
          <w:tcPr>
            <w:tcW w:w="561" w:type="pct"/>
          </w:tcPr>
          <w:p w:rsidR="004C5F34" w:rsidRPr="00E14EF4" w:rsidRDefault="004C5F34" w:rsidP="00DD47B4">
            <w:pPr>
              <w:jc w:val="center"/>
              <w:rPr>
                <w:szCs w:val="26"/>
              </w:rPr>
            </w:pPr>
            <w:r w:rsidRPr="00E14EF4">
              <w:rPr>
                <w:szCs w:val="26"/>
              </w:rPr>
              <w:t>222</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352</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14</w:t>
            </w:r>
          </w:p>
        </w:tc>
        <w:tc>
          <w:tcPr>
            <w:tcW w:w="2242" w:type="pct"/>
          </w:tcPr>
          <w:p w:rsidR="004C5F34" w:rsidRPr="00E14EF4" w:rsidRDefault="004C5F34" w:rsidP="00DD47B4">
            <w:pPr>
              <w:jc w:val="both"/>
              <w:rPr>
                <w:szCs w:val="26"/>
              </w:rPr>
            </w:pPr>
            <w:r w:rsidRPr="00E14EF4">
              <w:rPr>
                <w:szCs w:val="26"/>
              </w:rPr>
              <w:t>Khóa 16KTT+17TT(2007)</w:t>
            </w:r>
          </w:p>
        </w:tc>
        <w:tc>
          <w:tcPr>
            <w:tcW w:w="561" w:type="pct"/>
          </w:tcPr>
          <w:p w:rsidR="004C5F34" w:rsidRPr="00E14EF4" w:rsidRDefault="004C5F34" w:rsidP="00DD47B4">
            <w:pPr>
              <w:jc w:val="center"/>
              <w:rPr>
                <w:szCs w:val="26"/>
              </w:rPr>
            </w:pPr>
            <w:r w:rsidRPr="00E14EF4">
              <w:rPr>
                <w:szCs w:val="26"/>
              </w:rPr>
              <w:t>118</w:t>
            </w:r>
          </w:p>
        </w:tc>
        <w:tc>
          <w:tcPr>
            <w:tcW w:w="561" w:type="pct"/>
          </w:tcPr>
          <w:p w:rsidR="004C5F34" w:rsidRPr="00E14EF4" w:rsidRDefault="004C5F34" w:rsidP="00DD47B4">
            <w:pPr>
              <w:jc w:val="center"/>
              <w:rPr>
                <w:szCs w:val="26"/>
              </w:rPr>
            </w:pPr>
            <w:r w:rsidRPr="00E14EF4">
              <w:rPr>
                <w:szCs w:val="26"/>
              </w:rPr>
              <w:t>208</w:t>
            </w:r>
          </w:p>
        </w:tc>
        <w:tc>
          <w:tcPr>
            <w:tcW w:w="561" w:type="pct"/>
          </w:tcPr>
          <w:p w:rsidR="004C5F34" w:rsidRPr="00E14EF4" w:rsidRDefault="004C5F34" w:rsidP="00DD47B4">
            <w:pPr>
              <w:jc w:val="center"/>
              <w:rPr>
                <w:szCs w:val="26"/>
              </w:rPr>
            </w:pPr>
            <w:r w:rsidRPr="00E14EF4">
              <w:rPr>
                <w:szCs w:val="26"/>
              </w:rPr>
              <w:t>01</w:t>
            </w:r>
          </w:p>
        </w:tc>
        <w:tc>
          <w:tcPr>
            <w:tcW w:w="671" w:type="pct"/>
          </w:tcPr>
          <w:p w:rsidR="004C5F34" w:rsidRPr="00E14EF4" w:rsidRDefault="004C5F34" w:rsidP="00DD47B4">
            <w:pPr>
              <w:jc w:val="center"/>
              <w:rPr>
                <w:szCs w:val="26"/>
              </w:rPr>
            </w:pPr>
            <w:r w:rsidRPr="00E14EF4">
              <w:rPr>
                <w:szCs w:val="26"/>
              </w:rPr>
              <w:t>327</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15</w:t>
            </w:r>
          </w:p>
        </w:tc>
        <w:tc>
          <w:tcPr>
            <w:tcW w:w="2242" w:type="pct"/>
          </w:tcPr>
          <w:p w:rsidR="004C5F34" w:rsidRPr="00E14EF4" w:rsidRDefault="004C5F34" w:rsidP="00DD47B4">
            <w:pPr>
              <w:jc w:val="both"/>
              <w:rPr>
                <w:szCs w:val="26"/>
              </w:rPr>
            </w:pPr>
            <w:r w:rsidRPr="00E14EF4">
              <w:rPr>
                <w:szCs w:val="26"/>
              </w:rPr>
              <w:t>Khóa 17KTT+18TT(2008)</w:t>
            </w:r>
          </w:p>
        </w:tc>
        <w:tc>
          <w:tcPr>
            <w:tcW w:w="561" w:type="pct"/>
          </w:tcPr>
          <w:p w:rsidR="004C5F34" w:rsidRPr="00E14EF4" w:rsidRDefault="004C5F34" w:rsidP="00DD47B4">
            <w:pPr>
              <w:jc w:val="center"/>
              <w:rPr>
                <w:szCs w:val="26"/>
              </w:rPr>
            </w:pPr>
            <w:r w:rsidRPr="00E14EF4">
              <w:rPr>
                <w:szCs w:val="26"/>
              </w:rPr>
              <w:t>156</w:t>
            </w:r>
          </w:p>
        </w:tc>
        <w:tc>
          <w:tcPr>
            <w:tcW w:w="561" w:type="pct"/>
          </w:tcPr>
          <w:p w:rsidR="004C5F34" w:rsidRPr="00E14EF4" w:rsidRDefault="004C5F34" w:rsidP="00DD47B4">
            <w:pPr>
              <w:jc w:val="center"/>
              <w:rPr>
                <w:szCs w:val="26"/>
              </w:rPr>
            </w:pPr>
            <w:r w:rsidRPr="00E14EF4">
              <w:rPr>
                <w:szCs w:val="26"/>
              </w:rPr>
              <w:t>267</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423</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16</w:t>
            </w:r>
          </w:p>
        </w:tc>
        <w:tc>
          <w:tcPr>
            <w:tcW w:w="2242" w:type="pct"/>
          </w:tcPr>
          <w:p w:rsidR="004C5F34" w:rsidRPr="00E14EF4" w:rsidRDefault="004C5F34" w:rsidP="00DD47B4">
            <w:pPr>
              <w:jc w:val="both"/>
              <w:rPr>
                <w:szCs w:val="26"/>
              </w:rPr>
            </w:pPr>
            <w:r w:rsidRPr="00E14EF4">
              <w:rPr>
                <w:szCs w:val="26"/>
              </w:rPr>
              <w:t>Khóa 18KTT+19TT(2009)</w:t>
            </w:r>
          </w:p>
        </w:tc>
        <w:tc>
          <w:tcPr>
            <w:tcW w:w="561" w:type="pct"/>
          </w:tcPr>
          <w:p w:rsidR="004C5F34" w:rsidRPr="00E14EF4" w:rsidRDefault="004C5F34" w:rsidP="00DD47B4">
            <w:pPr>
              <w:jc w:val="center"/>
              <w:rPr>
                <w:szCs w:val="26"/>
              </w:rPr>
            </w:pPr>
            <w:r w:rsidRPr="00E14EF4">
              <w:rPr>
                <w:szCs w:val="26"/>
              </w:rPr>
              <w:t>192</w:t>
            </w:r>
          </w:p>
        </w:tc>
        <w:tc>
          <w:tcPr>
            <w:tcW w:w="561" w:type="pct"/>
          </w:tcPr>
          <w:p w:rsidR="004C5F34" w:rsidRPr="00E14EF4" w:rsidRDefault="004C5F34" w:rsidP="00DD47B4">
            <w:pPr>
              <w:jc w:val="center"/>
              <w:rPr>
                <w:szCs w:val="26"/>
              </w:rPr>
            </w:pPr>
            <w:r w:rsidRPr="00E14EF4">
              <w:rPr>
                <w:szCs w:val="26"/>
              </w:rPr>
              <w:t>148</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340</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17</w:t>
            </w:r>
          </w:p>
        </w:tc>
        <w:tc>
          <w:tcPr>
            <w:tcW w:w="2242" w:type="pct"/>
          </w:tcPr>
          <w:p w:rsidR="004C5F34" w:rsidRPr="00E14EF4" w:rsidRDefault="004C5F34" w:rsidP="00DD47B4">
            <w:pPr>
              <w:jc w:val="both"/>
              <w:rPr>
                <w:szCs w:val="26"/>
              </w:rPr>
            </w:pPr>
            <w:r w:rsidRPr="00E14EF4">
              <w:rPr>
                <w:szCs w:val="26"/>
              </w:rPr>
              <w:t>Khóa 19KTT+10TT(2010)</w:t>
            </w:r>
          </w:p>
        </w:tc>
        <w:tc>
          <w:tcPr>
            <w:tcW w:w="561" w:type="pct"/>
          </w:tcPr>
          <w:p w:rsidR="004C5F34" w:rsidRPr="00E14EF4" w:rsidRDefault="004C5F34" w:rsidP="00DD47B4">
            <w:pPr>
              <w:jc w:val="center"/>
              <w:rPr>
                <w:szCs w:val="26"/>
              </w:rPr>
            </w:pPr>
            <w:r w:rsidRPr="00E14EF4">
              <w:rPr>
                <w:szCs w:val="26"/>
              </w:rPr>
              <w:t>202</w:t>
            </w:r>
          </w:p>
        </w:tc>
        <w:tc>
          <w:tcPr>
            <w:tcW w:w="561" w:type="pct"/>
          </w:tcPr>
          <w:p w:rsidR="004C5F34" w:rsidRPr="00E14EF4" w:rsidRDefault="004C5F34" w:rsidP="00DD47B4">
            <w:pPr>
              <w:jc w:val="center"/>
              <w:rPr>
                <w:szCs w:val="26"/>
              </w:rPr>
            </w:pPr>
            <w:r w:rsidRPr="00E14EF4">
              <w:rPr>
                <w:szCs w:val="26"/>
              </w:rPr>
              <w:t>270</w:t>
            </w:r>
          </w:p>
        </w:tc>
        <w:tc>
          <w:tcPr>
            <w:tcW w:w="561" w:type="pct"/>
          </w:tcPr>
          <w:p w:rsidR="004C5F34" w:rsidRPr="00E14EF4" w:rsidRDefault="004C5F34" w:rsidP="00DD47B4">
            <w:pPr>
              <w:jc w:val="center"/>
              <w:rPr>
                <w:szCs w:val="26"/>
              </w:rPr>
            </w:pPr>
            <w:r w:rsidRPr="00E14EF4">
              <w:rPr>
                <w:szCs w:val="26"/>
              </w:rPr>
              <w:t>02</w:t>
            </w:r>
          </w:p>
        </w:tc>
        <w:tc>
          <w:tcPr>
            <w:tcW w:w="671" w:type="pct"/>
          </w:tcPr>
          <w:p w:rsidR="004C5F34" w:rsidRPr="00E14EF4" w:rsidRDefault="004C5F34" w:rsidP="00DD47B4">
            <w:pPr>
              <w:jc w:val="center"/>
              <w:rPr>
                <w:szCs w:val="26"/>
              </w:rPr>
            </w:pPr>
            <w:r w:rsidRPr="00E14EF4">
              <w:rPr>
                <w:szCs w:val="26"/>
              </w:rPr>
              <w:t>474</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lastRenderedPageBreak/>
              <w:t>18</w:t>
            </w:r>
          </w:p>
        </w:tc>
        <w:tc>
          <w:tcPr>
            <w:tcW w:w="2242" w:type="pct"/>
          </w:tcPr>
          <w:p w:rsidR="004C5F34" w:rsidRPr="00E14EF4" w:rsidRDefault="004C5F34" w:rsidP="00DD47B4">
            <w:pPr>
              <w:jc w:val="both"/>
              <w:rPr>
                <w:szCs w:val="26"/>
              </w:rPr>
            </w:pPr>
            <w:r w:rsidRPr="00E14EF4">
              <w:rPr>
                <w:szCs w:val="26"/>
              </w:rPr>
              <w:t>Khóa 20KTT+21TT(2011)-4</w:t>
            </w:r>
          </w:p>
        </w:tc>
        <w:tc>
          <w:tcPr>
            <w:tcW w:w="561" w:type="pct"/>
          </w:tcPr>
          <w:p w:rsidR="004C5F34" w:rsidRPr="00E14EF4" w:rsidRDefault="004C5F34" w:rsidP="00DD47B4">
            <w:pPr>
              <w:jc w:val="center"/>
              <w:rPr>
                <w:szCs w:val="26"/>
              </w:rPr>
            </w:pPr>
            <w:r w:rsidRPr="00E14EF4">
              <w:rPr>
                <w:szCs w:val="26"/>
              </w:rPr>
              <w:t>68</w:t>
            </w:r>
          </w:p>
        </w:tc>
        <w:tc>
          <w:tcPr>
            <w:tcW w:w="561" w:type="pct"/>
          </w:tcPr>
          <w:p w:rsidR="004C5F34" w:rsidRPr="00E14EF4" w:rsidRDefault="004C5F34" w:rsidP="00DD47B4">
            <w:pPr>
              <w:jc w:val="center"/>
              <w:rPr>
                <w:szCs w:val="26"/>
              </w:rPr>
            </w:pPr>
            <w:r w:rsidRPr="00E14EF4">
              <w:rPr>
                <w:szCs w:val="26"/>
              </w:rPr>
              <w:t>95</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163</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19</w:t>
            </w:r>
          </w:p>
        </w:tc>
        <w:tc>
          <w:tcPr>
            <w:tcW w:w="2242" w:type="pct"/>
          </w:tcPr>
          <w:p w:rsidR="004C5F34" w:rsidRPr="00E14EF4" w:rsidRDefault="004C5F34" w:rsidP="00DD47B4">
            <w:pPr>
              <w:jc w:val="both"/>
              <w:rPr>
                <w:szCs w:val="26"/>
              </w:rPr>
            </w:pPr>
            <w:r w:rsidRPr="00E14EF4">
              <w:rPr>
                <w:szCs w:val="26"/>
              </w:rPr>
              <w:t>Khóa 20KTT+21TT(2011)-6</w:t>
            </w:r>
          </w:p>
        </w:tc>
        <w:tc>
          <w:tcPr>
            <w:tcW w:w="561" w:type="pct"/>
          </w:tcPr>
          <w:p w:rsidR="004C5F34" w:rsidRPr="00E14EF4" w:rsidRDefault="004C5F34" w:rsidP="00DD47B4">
            <w:pPr>
              <w:jc w:val="center"/>
              <w:rPr>
                <w:szCs w:val="26"/>
              </w:rPr>
            </w:pPr>
            <w:r w:rsidRPr="00E14EF4">
              <w:rPr>
                <w:szCs w:val="26"/>
              </w:rPr>
              <w:t>140</w:t>
            </w:r>
          </w:p>
        </w:tc>
        <w:tc>
          <w:tcPr>
            <w:tcW w:w="561" w:type="pct"/>
          </w:tcPr>
          <w:p w:rsidR="004C5F34" w:rsidRPr="00E14EF4" w:rsidRDefault="004C5F34" w:rsidP="00DD47B4">
            <w:pPr>
              <w:jc w:val="center"/>
              <w:rPr>
                <w:szCs w:val="26"/>
              </w:rPr>
            </w:pPr>
            <w:r w:rsidRPr="00E14EF4">
              <w:rPr>
                <w:szCs w:val="26"/>
              </w:rPr>
              <w:t>137</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277</w:t>
            </w:r>
          </w:p>
        </w:tc>
      </w:tr>
      <w:tr w:rsidR="004C5F34" w:rsidRPr="00E14EF4" w:rsidTr="00DD47B4">
        <w:trPr>
          <w:jc w:val="center"/>
        </w:trPr>
        <w:tc>
          <w:tcPr>
            <w:tcW w:w="404" w:type="pct"/>
          </w:tcPr>
          <w:p w:rsidR="004C5F34" w:rsidRPr="00E14EF4" w:rsidRDefault="004C5F34" w:rsidP="00DD47B4">
            <w:pPr>
              <w:jc w:val="both"/>
              <w:rPr>
                <w:szCs w:val="26"/>
              </w:rPr>
            </w:pPr>
            <w:r w:rsidRPr="00E14EF4">
              <w:rPr>
                <w:szCs w:val="26"/>
              </w:rPr>
              <w:t>20</w:t>
            </w:r>
          </w:p>
        </w:tc>
        <w:tc>
          <w:tcPr>
            <w:tcW w:w="2242" w:type="pct"/>
          </w:tcPr>
          <w:p w:rsidR="004C5F34" w:rsidRPr="00E14EF4" w:rsidRDefault="004C5F34" w:rsidP="00DD47B4">
            <w:pPr>
              <w:jc w:val="both"/>
              <w:rPr>
                <w:szCs w:val="26"/>
              </w:rPr>
            </w:pPr>
            <w:r w:rsidRPr="00E14EF4">
              <w:rPr>
                <w:szCs w:val="26"/>
              </w:rPr>
              <w:t>Khóa 21+K22(2012)-5</w:t>
            </w:r>
          </w:p>
        </w:tc>
        <w:tc>
          <w:tcPr>
            <w:tcW w:w="561" w:type="pct"/>
          </w:tcPr>
          <w:p w:rsidR="004C5F34" w:rsidRPr="00E14EF4" w:rsidRDefault="004C5F34" w:rsidP="00DD47B4">
            <w:pPr>
              <w:jc w:val="center"/>
              <w:rPr>
                <w:szCs w:val="26"/>
              </w:rPr>
            </w:pPr>
            <w:r w:rsidRPr="00E14EF4">
              <w:rPr>
                <w:szCs w:val="26"/>
              </w:rPr>
              <w:t>190</w:t>
            </w:r>
          </w:p>
        </w:tc>
        <w:tc>
          <w:tcPr>
            <w:tcW w:w="561" w:type="pct"/>
          </w:tcPr>
          <w:p w:rsidR="004C5F34" w:rsidRPr="00E14EF4" w:rsidRDefault="004C5F34" w:rsidP="00DD47B4">
            <w:pPr>
              <w:jc w:val="center"/>
              <w:rPr>
                <w:szCs w:val="26"/>
              </w:rPr>
            </w:pPr>
            <w:r w:rsidRPr="00E14EF4">
              <w:rPr>
                <w:szCs w:val="26"/>
              </w:rPr>
              <w:t>308</w:t>
            </w:r>
          </w:p>
        </w:tc>
        <w:tc>
          <w:tcPr>
            <w:tcW w:w="561" w:type="pct"/>
          </w:tcPr>
          <w:p w:rsidR="004C5F34" w:rsidRPr="00E14EF4" w:rsidRDefault="004C5F34" w:rsidP="00DD47B4">
            <w:pPr>
              <w:jc w:val="center"/>
              <w:rPr>
                <w:szCs w:val="26"/>
              </w:rPr>
            </w:pPr>
          </w:p>
        </w:tc>
        <w:tc>
          <w:tcPr>
            <w:tcW w:w="671" w:type="pct"/>
          </w:tcPr>
          <w:p w:rsidR="004C5F34" w:rsidRPr="00E14EF4" w:rsidRDefault="004C5F34" w:rsidP="00DD47B4">
            <w:pPr>
              <w:jc w:val="center"/>
              <w:rPr>
                <w:szCs w:val="26"/>
              </w:rPr>
            </w:pPr>
            <w:r w:rsidRPr="00E14EF4">
              <w:rPr>
                <w:szCs w:val="26"/>
              </w:rPr>
              <w:t>498</w:t>
            </w:r>
          </w:p>
        </w:tc>
      </w:tr>
      <w:tr w:rsidR="004C5F34" w:rsidRPr="00E14EF4" w:rsidTr="00DD47B4">
        <w:trPr>
          <w:jc w:val="center"/>
        </w:trPr>
        <w:tc>
          <w:tcPr>
            <w:tcW w:w="404" w:type="pct"/>
          </w:tcPr>
          <w:p w:rsidR="004C5F34" w:rsidRPr="00E14EF4" w:rsidRDefault="004C5F34" w:rsidP="00DD47B4">
            <w:pPr>
              <w:jc w:val="both"/>
              <w:rPr>
                <w:b/>
                <w:szCs w:val="26"/>
              </w:rPr>
            </w:pPr>
          </w:p>
        </w:tc>
        <w:tc>
          <w:tcPr>
            <w:tcW w:w="2242" w:type="pct"/>
          </w:tcPr>
          <w:p w:rsidR="004C5F34" w:rsidRPr="00E14EF4" w:rsidRDefault="004C5F34" w:rsidP="00DD47B4">
            <w:pPr>
              <w:jc w:val="both"/>
              <w:rPr>
                <w:b/>
                <w:szCs w:val="26"/>
              </w:rPr>
            </w:pPr>
            <w:r w:rsidRPr="00E14EF4">
              <w:rPr>
                <w:b/>
                <w:szCs w:val="26"/>
              </w:rPr>
              <w:t>Cộng</w:t>
            </w:r>
          </w:p>
        </w:tc>
        <w:tc>
          <w:tcPr>
            <w:tcW w:w="561" w:type="pct"/>
          </w:tcPr>
          <w:p w:rsidR="004C5F34" w:rsidRPr="00E14EF4" w:rsidRDefault="004C5F34" w:rsidP="00DD47B4">
            <w:pPr>
              <w:jc w:val="center"/>
              <w:rPr>
                <w:b/>
                <w:szCs w:val="26"/>
              </w:rPr>
            </w:pPr>
            <w:r w:rsidRPr="00E14EF4">
              <w:rPr>
                <w:b/>
                <w:szCs w:val="26"/>
              </w:rPr>
              <w:t>2383</w:t>
            </w:r>
          </w:p>
        </w:tc>
        <w:tc>
          <w:tcPr>
            <w:tcW w:w="561" w:type="pct"/>
          </w:tcPr>
          <w:p w:rsidR="004C5F34" w:rsidRPr="00E14EF4" w:rsidRDefault="004C5F34" w:rsidP="00DD47B4">
            <w:pPr>
              <w:jc w:val="center"/>
              <w:rPr>
                <w:b/>
                <w:szCs w:val="26"/>
              </w:rPr>
            </w:pPr>
            <w:r w:rsidRPr="00E14EF4">
              <w:rPr>
                <w:b/>
                <w:szCs w:val="26"/>
              </w:rPr>
              <w:t>1880</w:t>
            </w:r>
          </w:p>
        </w:tc>
        <w:tc>
          <w:tcPr>
            <w:tcW w:w="561" w:type="pct"/>
          </w:tcPr>
          <w:p w:rsidR="004C5F34" w:rsidRPr="00E14EF4" w:rsidRDefault="004C5F34" w:rsidP="00DD47B4">
            <w:pPr>
              <w:jc w:val="center"/>
              <w:rPr>
                <w:b/>
                <w:szCs w:val="26"/>
              </w:rPr>
            </w:pPr>
            <w:r w:rsidRPr="00E14EF4">
              <w:rPr>
                <w:b/>
                <w:szCs w:val="26"/>
              </w:rPr>
              <w:t>27</w:t>
            </w:r>
          </w:p>
        </w:tc>
        <w:tc>
          <w:tcPr>
            <w:tcW w:w="671" w:type="pct"/>
          </w:tcPr>
          <w:p w:rsidR="004C5F34" w:rsidRPr="00E14EF4" w:rsidRDefault="004C5F34" w:rsidP="00DD47B4">
            <w:pPr>
              <w:jc w:val="center"/>
              <w:rPr>
                <w:b/>
                <w:szCs w:val="26"/>
              </w:rPr>
            </w:pPr>
            <w:r w:rsidRPr="00E14EF4">
              <w:rPr>
                <w:b/>
                <w:szCs w:val="26"/>
              </w:rPr>
              <w:t>4290</w:t>
            </w:r>
          </w:p>
        </w:tc>
      </w:tr>
    </w:tbl>
    <w:p w:rsidR="004C5F34" w:rsidRPr="00E14EF4" w:rsidRDefault="004C5F34" w:rsidP="004C5F34">
      <w:pPr>
        <w:spacing w:before="240"/>
        <w:jc w:val="center"/>
        <w:rPr>
          <w:b/>
          <w:i/>
        </w:rPr>
      </w:pPr>
      <w:r w:rsidRPr="00E14EF4">
        <w:rPr>
          <w:b/>
          <w:i/>
        </w:rPr>
        <w:t xml:space="preserve">Bảng </w:t>
      </w:r>
      <w:r>
        <w:rPr>
          <w:b/>
          <w:i/>
        </w:rPr>
        <w:t>5</w:t>
      </w:r>
      <w:r w:rsidRPr="00E14EF4">
        <w:rPr>
          <w:b/>
          <w:i/>
        </w:rPr>
        <w:t>. Kết quả đào tạo thạc sĩ các ngành liên quan đến CNTT</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327"/>
        <w:gridCol w:w="2794"/>
        <w:gridCol w:w="3204"/>
      </w:tblGrid>
      <w:tr w:rsidR="004C5F34" w:rsidRPr="00E14EF4" w:rsidTr="00DD47B4">
        <w:trPr>
          <w:jc w:val="center"/>
        </w:trPr>
        <w:tc>
          <w:tcPr>
            <w:tcW w:w="1784" w:type="pct"/>
          </w:tcPr>
          <w:p w:rsidR="004C5F34" w:rsidRPr="00E14EF4" w:rsidRDefault="004C5F34" w:rsidP="00DD47B4">
            <w:pPr>
              <w:jc w:val="center"/>
              <w:rPr>
                <w:b/>
                <w:szCs w:val="26"/>
              </w:rPr>
            </w:pPr>
            <w:r w:rsidRPr="00E14EF4">
              <w:rPr>
                <w:b/>
                <w:szCs w:val="26"/>
              </w:rPr>
              <w:t>Năm</w:t>
            </w:r>
          </w:p>
        </w:tc>
        <w:tc>
          <w:tcPr>
            <w:tcW w:w="1498" w:type="pct"/>
          </w:tcPr>
          <w:p w:rsidR="004C5F34" w:rsidRPr="00E14EF4" w:rsidRDefault="004C5F34" w:rsidP="00DD47B4">
            <w:pPr>
              <w:jc w:val="center"/>
              <w:rPr>
                <w:b/>
                <w:szCs w:val="26"/>
              </w:rPr>
            </w:pPr>
            <w:r w:rsidRPr="00E14EF4">
              <w:rPr>
                <w:b/>
                <w:szCs w:val="26"/>
              </w:rPr>
              <w:t>Số lượng vào</w:t>
            </w:r>
          </w:p>
        </w:tc>
        <w:tc>
          <w:tcPr>
            <w:tcW w:w="1718" w:type="pct"/>
          </w:tcPr>
          <w:p w:rsidR="004C5F34" w:rsidRPr="00E14EF4" w:rsidRDefault="004C5F34" w:rsidP="00DD47B4">
            <w:pPr>
              <w:jc w:val="center"/>
              <w:rPr>
                <w:b/>
                <w:szCs w:val="26"/>
              </w:rPr>
            </w:pPr>
            <w:r w:rsidRPr="00E14EF4">
              <w:rPr>
                <w:b/>
                <w:szCs w:val="26"/>
              </w:rPr>
              <w:t>Số lượng tốt nghiệp</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K12(2000-2002)</w:t>
            </w:r>
          </w:p>
        </w:tc>
        <w:tc>
          <w:tcPr>
            <w:tcW w:w="1498" w:type="pct"/>
          </w:tcPr>
          <w:p w:rsidR="004C5F34" w:rsidRPr="00E14EF4" w:rsidRDefault="004C5F34" w:rsidP="00DD47B4">
            <w:pPr>
              <w:jc w:val="center"/>
              <w:rPr>
                <w:szCs w:val="26"/>
              </w:rPr>
            </w:pPr>
            <w:r w:rsidRPr="00E14EF4">
              <w:rPr>
                <w:szCs w:val="26"/>
              </w:rPr>
              <w:t>22</w:t>
            </w:r>
          </w:p>
        </w:tc>
        <w:tc>
          <w:tcPr>
            <w:tcW w:w="1718" w:type="pct"/>
          </w:tcPr>
          <w:p w:rsidR="004C5F34" w:rsidRPr="00E14EF4" w:rsidRDefault="004C5F34" w:rsidP="00DD47B4">
            <w:pPr>
              <w:jc w:val="center"/>
              <w:rPr>
                <w:szCs w:val="26"/>
              </w:rPr>
            </w:pPr>
            <w:r w:rsidRPr="00E14EF4">
              <w:rPr>
                <w:szCs w:val="26"/>
              </w:rPr>
              <w:t>22</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K13(2001-2003)</w:t>
            </w:r>
          </w:p>
        </w:tc>
        <w:tc>
          <w:tcPr>
            <w:tcW w:w="1498" w:type="pct"/>
          </w:tcPr>
          <w:p w:rsidR="004C5F34" w:rsidRPr="00E14EF4" w:rsidRDefault="004C5F34" w:rsidP="00DD47B4">
            <w:pPr>
              <w:jc w:val="center"/>
              <w:rPr>
                <w:szCs w:val="26"/>
              </w:rPr>
            </w:pPr>
            <w:r w:rsidRPr="00E14EF4">
              <w:rPr>
                <w:szCs w:val="26"/>
              </w:rPr>
              <w:t>20</w:t>
            </w:r>
          </w:p>
        </w:tc>
        <w:tc>
          <w:tcPr>
            <w:tcW w:w="1718" w:type="pct"/>
          </w:tcPr>
          <w:p w:rsidR="004C5F34" w:rsidRPr="00E14EF4" w:rsidRDefault="004C5F34" w:rsidP="00DD47B4">
            <w:pPr>
              <w:jc w:val="center"/>
              <w:rPr>
                <w:szCs w:val="26"/>
              </w:rPr>
            </w:pPr>
            <w:r w:rsidRPr="00E14EF4">
              <w:rPr>
                <w:szCs w:val="26"/>
              </w:rPr>
              <w:t>20</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K14 (2002-2004)</w:t>
            </w:r>
          </w:p>
        </w:tc>
        <w:tc>
          <w:tcPr>
            <w:tcW w:w="1498" w:type="pct"/>
          </w:tcPr>
          <w:p w:rsidR="004C5F34" w:rsidRPr="00E14EF4" w:rsidRDefault="004C5F34" w:rsidP="00DD47B4">
            <w:pPr>
              <w:jc w:val="center"/>
              <w:rPr>
                <w:szCs w:val="26"/>
              </w:rPr>
            </w:pPr>
            <w:r w:rsidRPr="00E14EF4">
              <w:rPr>
                <w:szCs w:val="26"/>
              </w:rPr>
              <w:t>21</w:t>
            </w:r>
          </w:p>
        </w:tc>
        <w:tc>
          <w:tcPr>
            <w:tcW w:w="1718" w:type="pct"/>
          </w:tcPr>
          <w:p w:rsidR="004C5F34" w:rsidRPr="00E14EF4" w:rsidRDefault="004C5F34" w:rsidP="00DD47B4">
            <w:pPr>
              <w:jc w:val="center"/>
              <w:rPr>
                <w:szCs w:val="26"/>
              </w:rPr>
            </w:pPr>
            <w:r w:rsidRPr="00E14EF4">
              <w:rPr>
                <w:szCs w:val="26"/>
              </w:rPr>
              <w:t>20</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K15(2003 -2005)</w:t>
            </w:r>
          </w:p>
        </w:tc>
        <w:tc>
          <w:tcPr>
            <w:tcW w:w="1498" w:type="pct"/>
          </w:tcPr>
          <w:p w:rsidR="004C5F34" w:rsidRPr="00E14EF4" w:rsidRDefault="004C5F34" w:rsidP="00DD47B4">
            <w:pPr>
              <w:jc w:val="center"/>
              <w:rPr>
                <w:szCs w:val="26"/>
              </w:rPr>
            </w:pPr>
            <w:r w:rsidRPr="00E14EF4">
              <w:rPr>
                <w:szCs w:val="26"/>
              </w:rPr>
              <w:t>31</w:t>
            </w:r>
          </w:p>
        </w:tc>
        <w:tc>
          <w:tcPr>
            <w:tcW w:w="1718" w:type="pct"/>
          </w:tcPr>
          <w:p w:rsidR="004C5F34" w:rsidRPr="00E14EF4" w:rsidRDefault="004C5F34" w:rsidP="00DD47B4">
            <w:pPr>
              <w:jc w:val="center"/>
              <w:rPr>
                <w:szCs w:val="26"/>
              </w:rPr>
            </w:pPr>
            <w:r w:rsidRPr="00E14EF4">
              <w:rPr>
                <w:szCs w:val="26"/>
              </w:rPr>
              <w:t>31</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K16(2004-2006)</w:t>
            </w:r>
          </w:p>
        </w:tc>
        <w:tc>
          <w:tcPr>
            <w:tcW w:w="1498" w:type="pct"/>
          </w:tcPr>
          <w:p w:rsidR="004C5F34" w:rsidRPr="00E14EF4" w:rsidRDefault="004C5F34" w:rsidP="00DD47B4">
            <w:pPr>
              <w:jc w:val="center"/>
              <w:rPr>
                <w:szCs w:val="26"/>
              </w:rPr>
            </w:pPr>
            <w:r w:rsidRPr="00E14EF4">
              <w:rPr>
                <w:szCs w:val="26"/>
              </w:rPr>
              <w:t>40</w:t>
            </w:r>
          </w:p>
        </w:tc>
        <w:tc>
          <w:tcPr>
            <w:tcW w:w="1718" w:type="pct"/>
          </w:tcPr>
          <w:p w:rsidR="004C5F34" w:rsidRPr="00E14EF4" w:rsidRDefault="004C5F34" w:rsidP="00DD47B4">
            <w:pPr>
              <w:jc w:val="center"/>
              <w:rPr>
                <w:szCs w:val="26"/>
              </w:rPr>
            </w:pPr>
            <w:r w:rsidRPr="00E14EF4">
              <w:rPr>
                <w:szCs w:val="26"/>
              </w:rPr>
              <w:t>40</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K17(2005-2007)</w:t>
            </w:r>
          </w:p>
        </w:tc>
        <w:tc>
          <w:tcPr>
            <w:tcW w:w="1498" w:type="pct"/>
          </w:tcPr>
          <w:p w:rsidR="004C5F34" w:rsidRPr="00E14EF4" w:rsidRDefault="004C5F34" w:rsidP="00DD47B4">
            <w:pPr>
              <w:jc w:val="center"/>
              <w:rPr>
                <w:szCs w:val="26"/>
              </w:rPr>
            </w:pPr>
            <w:r w:rsidRPr="00E14EF4">
              <w:rPr>
                <w:szCs w:val="26"/>
              </w:rPr>
              <w:t>54</w:t>
            </w:r>
          </w:p>
        </w:tc>
        <w:tc>
          <w:tcPr>
            <w:tcW w:w="1718" w:type="pct"/>
          </w:tcPr>
          <w:p w:rsidR="004C5F34" w:rsidRPr="00E14EF4" w:rsidRDefault="004C5F34" w:rsidP="00DD47B4">
            <w:pPr>
              <w:jc w:val="center"/>
              <w:rPr>
                <w:szCs w:val="26"/>
              </w:rPr>
            </w:pPr>
            <w:r w:rsidRPr="00E14EF4">
              <w:rPr>
                <w:szCs w:val="26"/>
              </w:rPr>
              <w:t>54</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K18(2006-2008)</w:t>
            </w:r>
          </w:p>
        </w:tc>
        <w:tc>
          <w:tcPr>
            <w:tcW w:w="1498" w:type="pct"/>
          </w:tcPr>
          <w:p w:rsidR="004C5F34" w:rsidRPr="00E14EF4" w:rsidRDefault="004C5F34" w:rsidP="00DD47B4">
            <w:pPr>
              <w:jc w:val="center"/>
              <w:rPr>
                <w:szCs w:val="26"/>
              </w:rPr>
            </w:pPr>
            <w:r w:rsidRPr="00E14EF4">
              <w:rPr>
                <w:szCs w:val="26"/>
              </w:rPr>
              <w:t>61</w:t>
            </w:r>
          </w:p>
        </w:tc>
        <w:tc>
          <w:tcPr>
            <w:tcW w:w="1718" w:type="pct"/>
          </w:tcPr>
          <w:p w:rsidR="004C5F34" w:rsidRPr="00E14EF4" w:rsidRDefault="004C5F34" w:rsidP="00DD47B4">
            <w:pPr>
              <w:jc w:val="center"/>
              <w:rPr>
                <w:szCs w:val="26"/>
              </w:rPr>
            </w:pPr>
            <w:r w:rsidRPr="00E14EF4">
              <w:rPr>
                <w:szCs w:val="26"/>
              </w:rPr>
              <w:t>60</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K19(2007-2009)</w:t>
            </w:r>
          </w:p>
        </w:tc>
        <w:tc>
          <w:tcPr>
            <w:tcW w:w="1498" w:type="pct"/>
          </w:tcPr>
          <w:p w:rsidR="004C5F34" w:rsidRPr="00E14EF4" w:rsidRDefault="004C5F34" w:rsidP="00DD47B4">
            <w:pPr>
              <w:jc w:val="center"/>
              <w:rPr>
                <w:szCs w:val="26"/>
              </w:rPr>
            </w:pPr>
            <w:r w:rsidRPr="00E14EF4">
              <w:rPr>
                <w:szCs w:val="26"/>
              </w:rPr>
              <w:t>58</w:t>
            </w:r>
          </w:p>
        </w:tc>
        <w:tc>
          <w:tcPr>
            <w:tcW w:w="1718" w:type="pct"/>
          </w:tcPr>
          <w:p w:rsidR="004C5F34" w:rsidRPr="00E14EF4" w:rsidRDefault="004C5F34" w:rsidP="00DD47B4">
            <w:pPr>
              <w:jc w:val="center"/>
              <w:rPr>
                <w:szCs w:val="26"/>
              </w:rPr>
            </w:pPr>
            <w:r w:rsidRPr="00E14EF4">
              <w:rPr>
                <w:szCs w:val="26"/>
              </w:rPr>
              <w:t>58</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K20(2008-2010)</w:t>
            </w:r>
          </w:p>
        </w:tc>
        <w:tc>
          <w:tcPr>
            <w:tcW w:w="1498" w:type="pct"/>
          </w:tcPr>
          <w:p w:rsidR="004C5F34" w:rsidRPr="00E14EF4" w:rsidRDefault="004C5F34" w:rsidP="00DD47B4">
            <w:pPr>
              <w:jc w:val="center"/>
              <w:rPr>
                <w:szCs w:val="26"/>
              </w:rPr>
            </w:pPr>
            <w:r w:rsidRPr="00E14EF4">
              <w:rPr>
                <w:szCs w:val="26"/>
              </w:rPr>
              <w:t>83</w:t>
            </w:r>
          </w:p>
        </w:tc>
        <w:tc>
          <w:tcPr>
            <w:tcW w:w="1718" w:type="pct"/>
          </w:tcPr>
          <w:p w:rsidR="004C5F34" w:rsidRPr="00E14EF4" w:rsidRDefault="004C5F34" w:rsidP="00DD47B4">
            <w:pPr>
              <w:jc w:val="center"/>
              <w:rPr>
                <w:szCs w:val="26"/>
              </w:rPr>
            </w:pPr>
            <w:r w:rsidRPr="00E14EF4">
              <w:rPr>
                <w:szCs w:val="26"/>
              </w:rPr>
              <w:t>81</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K21(2009-2011)</w:t>
            </w:r>
          </w:p>
        </w:tc>
        <w:tc>
          <w:tcPr>
            <w:tcW w:w="1498" w:type="pct"/>
          </w:tcPr>
          <w:p w:rsidR="004C5F34" w:rsidRPr="00E14EF4" w:rsidRDefault="004C5F34" w:rsidP="00DD47B4">
            <w:pPr>
              <w:jc w:val="center"/>
              <w:rPr>
                <w:szCs w:val="26"/>
              </w:rPr>
            </w:pPr>
            <w:r w:rsidRPr="00E14EF4">
              <w:rPr>
                <w:szCs w:val="26"/>
              </w:rPr>
              <w:t>115</w:t>
            </w:r>
          </w:p>
        </w:tc>
        <w:tc>
          <w:tcPr>
            <w:tcW w:w="1718" w:type="pct"/>
          </w:tcPr>
          <w:p w:rsidR="004C5F34" w:rsidRPr="00E14EF4" w:rsidRDefault="004C5F34" w:rsidP="00DD47B4">
            <w:pPr>
              <w:jc w:val="center"/>
              <w:rPr>
                <w:szCs w:val="26"/>
              </w:rPr>
            </w:pPr>
            <w:r w:rsidRPr="00E14EF4">
              <w:rPr>
                <w:szCs w:val="26"/>
              </w:rPr>
              <w:t>108</w:t>
            </w:r>
          </w:p>
        </w:tc>
      </w:tr>
      <w:tr w:rsidR="004C5F34" w:rsidRPr="00E14EF4" w:rsidTr="00DD47B4">
        <w:trPr>
          <w:jc w:val="center"/>
        </w:trPr>
        <w:tc>
          <w:tcPr>
            <w:tcW w:w="1784" w:type="pct"/>
          </w:tcPr>
          <w:p w:rsidR="004C5F34" w:rsidRPr="00E14EF4" w:rsidRDefault="004C5F34" w:rsidP="00DD47B4">
            <w:pPr>
              <w:rPr>
                <w:szCs w:val="26"/>
              </w:rPr>
            </w:pPr>
            <w:r w:rsidRPr="00E14EF4">
              <w:rPr>
                <w:szCs w:val="26"/>
              </w:rPr>
              <w:t>K22(2010-2012)</w:t>
            </w:r>
          </w:p>
        </w:tc>
        <w:tc>
          <w:tcPr>
            <w:tcW w:w="1498" w:type="pct"/>
          </w:tcPr>
          <w:p w:rsidR="004C5F34" w:rsidRPr="00E14EF4" w:rsidRDefault="004C5F34" w:rsidP="00DD47B4">
            <w:pPr>
              <w:jc w:val="center"/>
              <w:rPr>
                <w:szCs w:val="26"/>
              </w:rPr>
            </w:pPr>
            <w:r w:rsidRPr="00E14EF4">
              <w:rPr>
                <w:szCs w:val="26"/>
              </w:rPr>
              <w:t>168</w:t>
            </w:r>
          </w:p>
        </w:tc>
        <w:tc>
          <w:tcPr>
            <w:tcW w:w="1718" w:type="pct"/>
          </w:tcPr>
          <w:p w:rsidR="004C5F34" w:rsidRPr="00E14EF4" w:rsidRDefault="004C5F34" w:rsidP="00DD47B4">
            <w:pPr>
              <w:jc w:val="center"/>
              <w:rPr>
                <w:szCs w:val="26"/>
              </w:rPr>
            </w:pPr>
            <w:r w:rsidRPr="00E14EF4">
              <w:rPr>
                <w:szCs w:val="26"/>
              </w:rPr>
              <w:t>139</w:t>
            </w:r>
          </w:p>
        </w:tc>
      </w:tr>
      <w:tr w:rsidR="004C5F34" w:rsidRPr="00881364" w:rsidTr="00DD47B4">
        <w:trPr>
          <w:jc w:val="center"/>
        </w:trPr>
        <w:tc>
          <w:tcPr>
            <w:tcW w:w="1784" w:type="pct"/>
            <w:tcBorders>
              <w:top w:val="single" w:sz="4" w:space="0" w:color="auto"/>
              <w:left w:val="single" w:sz="12" w:space="0" w:color="auto"/>
              <w:bottom w:val="single" w:sz="4" w:space="0" w:color="auto"/>
              <w:right w:val="single" w:sz="4" w:space="0" w:color="auto"/>
            </w:tcBorders>
          </w:tcPr>
          <w:p w:rsidR="004C5F34" w:rsidRPr="00881364" w:rsidRDefault="004C5F34" w:rsidP="00DD47B4">
            <w:pPr>
              <w:rPr>
                <w:szCs w:val="26"/>
              </w:rPr>
            </w:pPr>
            <w:r w:rsidRPr="00881364">
              <w:rPr>
                <w:szCs w:val="26"/>
              </w:rPr>
              <w:t>K23(2011-2013)</w:t>
            </w:r>
          </w:p>
        </w:tc>
        <w:tc>
          <w:tcPr>
            <w:tcW w:w="1498" w:type="pct"/>
            <w:tcBorders>
              <w:top w:val="single" w:sz="4" w:space="0" w:color="auto"/>
              <w:left w:val="single" w:sz="4" w:space="0" w:color="auto"/>
              <w:bottom w:val="single" w:sz="4" w:space="0" w:color="auto"/>
              <w:right w:val="single" w:sz="4" w:space="0" w:color="auto"/>
            </w:tcBorders>
          </w:tcPr>
          <w:p w:rsidR="004C5F34" w:rsidRPr="00881364" w:rsidRDefault="004C5F34" w:rsidP="00DD47B4">
            <w:pPr>
              <w:jc w:val="center"/>
              <w:rPr>
                <w:szCs w:val="26"/>
              </w:rPr>
            </w:pPr>
            <w:r w:rsidRPr="00881364">
              <w:rPr>
                <w:szCs w:val="26"/>
              </w:rPr>
              <w:t>197</w:t>
            </w:r>
          </w:p>
        </w:tc>
        <w:tc>
          <w:tcPr>
            <w:tcW w:w="1718" w:type="pct"/>
            <w:tcBorders>
              <w:top w:val="single" w:sz="4" w:space="0" w:color="auto"/>
              <w:left w:val="single" w:sz="4" w:space="0" w:color="auto"/>
              <w:bottom w:val="single" w:sz="4" w:space="0" w:color="auto"/>
              <w:right w:val="single" w:sz="12" w:space="0" w:color="auto"/>
            </w:tcBorders>
          </w:tcPr>
          <w:p w:rsidR="004C5F34" w:rsidRPr="00881364" w:rsidRDefault="004C5F34" w:rsidP="00DD47B4">
            <w:pPr>
              <w:jc w:val="center"/>
              <w:rPr>
                <w:szCs w:val="26"/>
              </w:rPr>
            </w:pPr>
            <w:r>
              <w:rPr>
                <w:szCs w:val="26"/>
              </w:rPr>
              <w:t>176</w:t>
            </w:r>
          </w:p>
        </w:tc>
      </w:tr>
      <w:tr w:rsidR="004C5F34" w:rsidRPr="00881364" w:rsidTr="00DD47B4">
        <w:trPr>
          <w:jc w:val="center"/>
        </w:trPr>
        <w:tc>
          <w:tcPr>
            <w:tcW w:w="1784" w:type="pct"/>
            <w:tcBorders>
              <w:top w:val="single" w:sz="4" w:space="0" w:color="auto"/>
              <w:left w:val="single" w:sz="12" w:space="0" w:color="auto"/>
              <w:bottom w:val="single" w:sz="4" w:space="0" w:color="auto"/>
              <w:right w:val="single" w:sz="4" w:space="0" w:color="auto"/>
            </w:tcBorders>
          </w:tcPr>
          <w:p w:rsidR="004C5F34" w:rsidRPr="00881364" w:rsidRDefault="004C5F34" w:rsidP="00DD47B4">
            <w:pPr>
              <w:rPr>
                <w:szCs w:val="26"/>
              </w:rPr>
            </w:pPr>
            <w:r>
              <w:rPr>
                <w:szCs w:val="26"/>
              </w:rPr>
              <w:t>K24(2012-2</w:t>
            </w:r>
            <w:r w:rsidRPr="00881364">
              <w:rPr>
                <w:szCs w:val="26"/>
              </w:rPr>
              <w:t>014)</w:t>
            </w:r>
          </w:p>
        </w:tc>
        <w:tc>
          <w:tcPr>
            <w:tcW w:w="1498" w:type="pct"/>
            <w:tcBorders>
              <w:top w:val="single" w:sz="4" w:space="0" w:color="auto"/>
              <w:left w:val="single" w:sz="4" w:space="0" w:color="auto"/>
              <w:bottom w:val="single" w:sz="4" w:space="0" w:color="auto"/>
              <w:right w:val="single" w:sz="4" w:space="0" w:color="auto"/>
            </w:tcBorders>
          </w:tcPr>
          <w:p w:rsidR="004C5F34" w:rsidRPr="00881364" w:rsidRDefault="004C5F34" w:rsidP="00DD47B4">
            <w:pPr>
              <w:jc w:val="center"/>
              <w:rPr>
                <w:szCs w:val="26"/>
              </w:rPr>
            </w:pPr>
            <w:r w:rsidRPr="00881364">
              <w:rPr>
                <w:szCs w:val="26"/>
              </w:rPr>
              <w:t>218</w:t>
            </w:r>
          </w:p>
        </w:tc>
        <w:tc>
          <w:tcPr>
            <w:tcW w:w="1718" w:type="pct"/>
            <w:tcBorders>
              <w:top w:val="single" w:sz="4" w:space="0" w:color="auto"/>
              <w:left w:val="single" w:sz="4" w:space="0" w:color="auto"/>
              <w:bottom w:val="single" w:sz="4" w:space="0" w:color="auto"/>
              <w:right w:val="single" w:sz="12" w:space="0" w:color="auto"/>
            </w:tcBorders>
          </w:tcPr>
          <w:p w:rsidR="004C5F34" w:rsidRPr="00881364" w:rsidRDefault="004C5F34" w:rsidP="00DD47B4">
            <w:pPr>
              <w:jc w:val="center"/>
              <w:rPr>
                <w:szCs w:val="26"/>
              </w:rPr>
            </w:pPr>
            <w:r>
              <w:rPr>
                <w:szCs w:val="26"/>
              </w:rPr>
              <w:t>166</w:t>
            </w:r>
          </w:p>
        </w:tc>
      </w:tr>
      <w:tr w:rsidR="004C5F34" w:rsidRPr="00881364" w:rsidTr="00DD47B4">
        <w:trPr>
          <w:jc w:val="center"/>
        </w:trPr>
        <w:tc>
          <w:tcPr>
            <w:tcW w:w="1784" w:type="pct"/>
            <w:tcBorders>
              <w:top w:val="single" w:sz="4" w:space="0" w:color="auto"/>
              <w:left w:val="single" w:sz="12" w:space="0" w:color="auto"/>
              <w:bottom w:val="single" w:sz="4" w:space="0" w:color="auto"/>
              <w:right w:val="single" w:sz="4" w:space="0" w:color="auto"/>
            </w:tcBorders>
          </w:tcPr>
          <w:p w:rsidR="004C5F34" w:rsidRDefault="004C5F34" w:rsidP="00DD47B4">
            <w:pPr>
              <w:rPr>
                <w:szCs w:val="26"/>
              </w:rPr>
            </w:pPr>
            <w:r>
              <w:rPr>
                <w:szCs w:val="26"/>
              </w:rPr>
              <w:t>K25(2013-2015)</w:t>
            </w:r>
          </w:p>
        </w:tc>
        <w:tc>
          <w:tcPr>
            <w:tcW w:w="1498" w:type="pct"/>
            <w:tcBorders>
              <w:top w:val="single" w:sz="4" w:space="0" w:color="auto"/>
              <w:left w:val="single" w:sz="4" w:space="0" w:color="auto"/>
              <w:bottom w:val="single" w:sz="4" w:space="0" w:color="auto"/>
              <w:right w:val="single" w:sz="4" w:space="0" w:color="auto"/>
            </w:tcBorders>
          </w:tcPr>
          <w:p w:rsidR="004C5F34" w:rsidRPr="00881364" w:rsidRDefault="004C5F34" w:rsidP="00DD47B4">
            <w:pPr>
              <w:jc w:val="center"/>
              <w:rPr>
                <w:szCs w:val="26"/>
              </w:rPr>
            </w:pPr>
            <w:r>
              <w:rPr>
                <w:szCs w:val="26"/>
              </w:rPr>
              <w:t>318</w:t>
            </w:r>
          </w:p>
        </w:tc>
        <w:tc>
          <w:tcPr>
            <w:tcW w:w="1718" w:type="pct"/>
            <w:tcBorders>
              <w:top w:val="single" w:sz="4" w:space="0" w:color="auto"/>
              <w:left w:val="single" w:sz="4" w:space="0" w:color="auto"/>
              <w:bottom w:val="single" w:sz="4" w:space="0" w:color="auto"/>
              <w:right w:val="single" w:sz="12" w:space="0" w:color="auto"/>
            </w:tcBorders>
          </w:tcPr>
          <w:p w:rsidR="004C5F34" w:rsidRPr="00881364" w:rsidRDefault="00270530" w:rsidP="00DD47B4">
            <w:pPr>
              <w:jc w:val="center"/>
              <w:rPr>
                <w:szCs w:val="26"/>
              </w:rPr>
            </w:pPr>
            <w:r>
              <w:rPr>
                <w:szCs w:val="26"/>
              </w:rPr>
              <w:t>287</w:t>
            </w:r>
          </w:p>
        </w:tc>
      </w:tr>
      <w:tr w:rsidR="004C5F34" w:rsidRPr="00881364" w:rsidTr="00DD47B4">
        <w:trPr>
          <w:jc w:val="center"/>
        </w:trPr>
        <w:tc>
          <w:tcPr>
            <w:tcW w:w="1784" w:type="pct"/>
            <w:tcBorders>
              <w:top w:val="single" w:sz="4" w:space="0" w:color="auto"/>
              <w:left w:val="single" w:sz="12" w:space="0" w:color="auto"/>
              <w:bottom w:val="single" w:sz="12" w:space="0" w:color="auto"/>
              <w:right w:val="single" w:sz="4" w:space="0" w:color="auto"/>
            </w:tcBorders>
          </w:tcPr>
          <w:p w:rsidR="004C5F34" w:rsidRDefault="004C5F34" w:rsidP="00DD47B4">
            <w:pPr>
              <w:rPr>
                <w:szCs w:val="26"/>
              </w:rPr>
            </w:pPr>
            <w:r>
              <w:rPr>
                <w:szCs w:val="26"/>
              </w:rPr>
              <w:t>K26(2014-2016)</w:t>
            </w:r>
          </w:p>
        </w:tc>
        <w:tc>
          <w:tcPr>
            <w:tcW w:w="1498" w:type="pct"/>
            <w:tcBorders>
              <w:top w:val="single" w:sz="4" w:space="0" w:color="auto"/>
              <w:left w:val="single" w:sz="4" w:space="0" w:color="auto"/>
              <w:bottom w:val="single" w:sz="12" w:space="0" w:color="auto"/>
              <w:right w:val="single" w:sz="4" w:space="0" w:color="auto"/>
            </w:tcBorders>
          </w:tcPr>
          <w:p w:rsidR="004C5F34" w:rsidRDefault="004C5F34" w:rsidP="00DD47B4">
            <w:pPr>
              <w:jc w:val="center"/>
              <w:rPr>
                <w:szCs w:val="26"/>
              </w:rPr>
            </w:pPr>
            <w:r>
              <w:rPr>
                <w:szCs w:val="26"/>
              </w:rPr>
              <w:t>227</w:t>
            </w:r>
          </w:p>
        </w:tc>
        <w:tc>
          <w:tcPr>
            <w:tcW w:w="1718" w:type="pct"/>
            <w:tcBorders>
              <w:top w:val="single" w:sz="4" w:space="0" w:color="auto"/>
              <w:left w:val="single" w:sz="4" w:space="0" w:color="auto"/>
              <w:bottom w:val="single" w:sz="12" w:space="0" w:color="auto"/>
              <w:right w:val="single" w:sz="12" w:space="0" w:color="auto"/>
            </w:tcBorders>
          </w:tcPr>
          <w:p w:rsidR="004C5F34" w:rsidRDefault="00270530" w:rsidP="00DD47B4">
            <w:pPr>
              <w:jc w:val="center"/>
              <w:rPr>
                <w:szCs w:val="26"/>
              </w:rPr>
            </w:pPr>
            <w:r>
              <w:rPr>
                <w:szCs w:val="26"/>
              </w:rPr>
              <w:t>200</w:t>
            </w:r>
          </w:p>
        </w:tc>
      </w:tr>
    </w:tbl>
    <w:p w:rsidR="004C5F34" w:rsidRPr="00E14EF4" w:rsidRDefault="004C5F34" w:rsidP="004C5F34">
      <w:r w:rsidRPr="00E14EF4">
        <w:lastRenderedPageBreak/>
        <w:tab/>
      </w:r>
    </w:p>
    <w:p w:rsidR="004C5F34" w:rsidRPr="00E14EF4" w:rsidRDefault="004C5F34" w:rsidP="004C5F34">
      <w:pPr>
        <w:spacing w:line="312" w:lineRule="auto"/>
        <w:ind w:firstLine="720"/>
        <w:rPr>
          <w:b/>
          <w:i/>
        </w:rPr>
      </w:pPr>
      <w:r w:rsidRPr="00E14EF4">
        <w:rPr>
          <w:b/>
          <w:i/>
        </w:rPr>
        <w:t xml:space="preserve">c) Đào tạo </w:t>
      </w:r>
      <w:r>
        <w:rPr>
          <w:b/>
          <w:i/>
        </w:rPr>
        <w:t>tiến sĩ</w:t>
      </w:r>
      <w:r w:rsidRPr="00E14EF4">
        <w:rPr>
          <w:b/>
          <w:i/>
        </w:rPr>
        <w:t>:</w:t>
      </w:r>
    </w:p>
    <w:p w:rsidR="004C5F34" w:rsidRPr="00E14EF4" w:rsidRDefault="004C5F34" w:rsidP="004C5F34">
      <w:pPr>
        <w:spacing w:line="312" w:lineRule="auto"/>
        <w:ind w:firstLine="720"/>
      </w:pPr>
      <w:r w:rsidRPr="00E14EF4">
        <w:t xml:space="preserve">Hiện nay Học viện đang đào tạo </w:t>
      </w:r>
      <w:r>
        <w:t>tiến sĩ</w:t>
      </w:r>
      <w:r w:rsidRPr="00E14EF4">
        <w:t xml:space="preserve"> cho 1</w:t>
      </w:r>
      <w:r>
        <w:t>2</w:t>
      </w:r>
      <w:r w:rsidRPr="00E14EF4">
        <w:t xml:space="preserve"> chuyên ngành (bảng </w:t>
      </w:r>
      <w:r>
        <w:t>6</w:t>
      </w:r>
      <w:r w:rsidRPr="00E14EF4">
        <w:t>).</w:t>
      </w:r>
    </w:p>
    <w:p w:rsidR="004C5F34" w:rsidRPr="00E14EF4" w:rsidRDefault="004C5F34" w:rsidP="004C5F34">
      <w:pPr>
        <w:spacing w:line="312" w:lineRule="auto"/>
        <w:ind w:firstLine="720"/>
        <w:jc w:val="center"/>
        <w:rPr>
          <w:b/>
          <w:i/>
        </w:rPr>
      </w:pPr>
      <w:r w:rsidRPr="00E14EF4">
        <w:rPr>
          <w:b/>
          <w:i/>
        </w:rPr>
        <w:t xml:space="preserve">Bảng </w:t>
      </w:r>
      <w:r>
        <w:rPr>
          <w:b/>
          <w:i/>
        </w:rPr>
        <w:t>6</w:t>
      </w:r>
      <w:r w:rsidRPr="00E14EF4">
        <w:rPr>
          <w:b/>
          <w:i/>
        </w:rPr>
        <w:t>. Các chuyên ngành đào tạo tiến sĩ tại Học viện KTQS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6579"/>
        <w:gridCol w:w="1753"/>
      </w:tblGrid>
      <w:tr w:rsidR="005B553E" w:rsidRPr="00A6347E" w:rsidTr="00161E6C">
        <w:trPr>
          <w:tblHeader/>
          <w:jc w:val="center"/>
        </w:trPr>
        <w:tc>
          <w:tcPr>
            <w:tcW w:w="542" w:type="pct"/>
            <w:hideMark/>
          </w:tcPr>
          <w:p w:rsidR="005B553E" w:rsidRPr="00A6347E" w:rsidRDefault="005B553E" w:rsidP="00161E6C">
            <w:pPr>
              <w:spacing w:before="60" w:after="60" w:line="288" w:lineRule="auto"/>
              <w:ind w:firstLine="182"/>
              <w:jc w:val="center"/>
              <w:rPr>
                <w:rFonts w:eastAsia="SimSun"/>
                <w:b/>
                <w:sz w:val="28"/>
                <w:szCs w:val="28"/>
                <w:lang w:val="ru-RU" w:eastAsia="zh-CN"/>
              </w:rPr>
            </w:pPr>
            <w:r w:rsidRPr="00A6347E">
              <w:rPr>
                <w:rFonts w:eastAsia="SimSun"/>
                <w:b/>
                <w:sz w:val="28"/>
                <w:szCs w:val="28"/>
                <w:lang w:val="ru-RU" w:eastAsia="zh-CN"/>
              </w:rPr>
              <w:t>STT</w:t>
            </w:r>
          </w:p>
        </w:tc>
        <w:tc>
          <w:tcPr>
            <w:tcW w:w="3520" w:type="pct"/>
            <w:hideMark/>
          </w:tcPr>
          <w:p w:rsidR="005B553E" w:rsidRPr="00A6347E" w:rsidRDefault="005B553E" w:rsidP="00161E6C">
            <w:pPr>
              <w:spacing w:before="60" w:after="60" w:line="288" w:lineRule="auto"/>
              <w:ind w:firstLine="162"/>
              <w:jc w:val="center"/>
              <w:rPr>
                <w:rFonts w:eastAsia="SimSun"/>
                <w:b/>
                <w:sz w:val="28"/>
                <w:szCs w:val="28"/>
                <w:lang w:val="ru-RU" w:eastAsia="zh-CN"/>
              </w:rPr>
            </w:pPr>
            <w:r w:rsidRPr="00A6347E">
              <w:rPr>
                <w:rFonts w:eastAsia="SimSun"/>
                <w:b/>
                <w:sz w:val="28"/>
                <w:szCs w:val="28"/>
                <w:lang w:val="ru-RU" w:eastAsia="zh-CN"/>
              </w:rPr>
              <w:t>Tên chuyên ngành</w:t>
            </w:r>
          </w:p>
        </w:tc>
        <w:tc>
          <w:tcPr>
            <w:tcW w:w="938" w:type="pct"/>
            <w:hideMark/>
          </w:tcPr>
          <w:p w:rsidR="005B553E" w:rsidRPr="00A6347E" w:rsidRDefault="005B553E" w:rsidP="00161E6C">
            <w:pPr>
              <w:spacing w:before="60" w:after="60" w:line="288" w:lineRule="auto"/>
              <w:ind w:firstLine="20"/>
              <w:jc w:val="center"/>
              <w:rPr>
                <w:rFonts w:eastAsia="SimSun"/>
                <w:b/>
                <w:sz w:val="28"/>
                <w:szCs w:val="28"/>
                <w:lang w:val="ru-RU" w:eastAsia="zh-CN"/>
              </w:rPr>
            </w:pPr>
            <w:r w:rsidRPr="00A6347E">
              <w:rPr>
                <w:rFonts w:eastAsia="SimSun"/>
                <w:b/>
                <w:sz w:val="28"/>
                <w:szCs w:val="28"/>
                <w:lang w:val="ru-RU" w:eastAsia="zh-CN"/>
              </w:rPr>
              <w:t>Mã số</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eastAsia="zh-CN"/>
              </w:rPr>
            </w:pPr>
          </w:p>
        </w:tc>
        <w:tc>
          <w:tcPr>
            <w:tcW w:w="3520" w:type="pct"/>
            <w:vAlign w:val="center"/>
          </w:tcPr>
          <w:p w:rsidR="005B553E" w:rsidRPr="00A6347E" w:rsidRDefault="005B553E" w:rsidP="00161E6C">
            <w:pPr>
              <w:spacing w:before="60" w:after="60" w:line="288" w:lineRule="auto"/>
              <w:ind w:firstLine="162"/>
              <w:rPr>
                <w:rFonts w:eastAsia="SimSun" w:cs=".VnTime"/>
                <w:sz w:val="28"/>
                <w:szCs w:val="28"/>
                <w:lang w:eastAsia="zh-CN"/>
              </w:rPr>
            </w:pPr>
            <w:r w:rsidRPr="00A6347E">
              <w:rPr>
                <w:rFonts w:eastAsia="SimSun" w:cs=".VnTime"/>
                <w:sz w:val="28"/>
                <w:szCs w:val="28"/>
                <w:lang w:eastAsia="zh-CN"/>
              </w:rPr>
              <w:t>Cơ kỹ thuật</w:t>
            </w:r>
          </w:p>
        </w:tc>
        <w:tc>
          <w:tcPr>
            <w:tcW w:w="938" w:type="pct"/>
            <w:hideMark/>
          </w:tcPr>
          <w:p w:rsidR="005B553E" w:rsidRDefault="005B553E" w:rsidP="00161E6C">
            <w:pPr>
              <w:pStyle w:val="TableParagraph"/>
              <w:spacing w:before="55"/>
              <w:ind w:left="186" w:right="158"/>
              <w:rPr>
                <w:sz w:val="28"/>
              </w:rPr>
            </w:pPr>
            <w:r w:rsidRPr="00230BFB">
              <w:rPr>
                <w:sz w:val="28"/>
              </w:rPr>
              <w:t>9</w:t>
            </w:r>
            <w:r>
              <w:rPr>
                <w:sz w:val="28"/>
              </w:rPr>
              <w:t>.</w:t>
            </w:r>
            <w:r w:rsidRPr="00230BFB">
              <w:rPr>
                <w:sz w:val="28"/>
              </w:rPr>
              <w:t>52</w:t>
            </w:r>
            <w:r>
              <w:rPr>
                <w:sz w:val="28"/>
              </w:rPr>
              <w:t>.</w:t>
            </w:r>
            <w:r w:rsidRPr="00230BFB">
              <w:rPr>
                <w:sz w:val="28"/>
              </w:rPr>
              <w:t>0101</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eastAsia="zh-CN"/>
              </w:rPr>
            </w:pPr>
          </w:p>
        </w:tc>
        <w:tc>
          <w:tcPr>
            <w:tcW w:w="3520" w:type="pct"/>
          </w:tcPr>
          <w:p w:rsidR="005B553E" w:rsidRPr="00A6347E" w:rsidRDefault="005B553E" w:rsidP="00161E6C">
            <w:pPr>
              <w:spacing w:before="60" w:after="60" w:line="288" w:lineRule="auto"/>
              <w:ind w:firstLine="162"/>
              <w:jc w:val="both"/>
              <w:rPr>
                <w:rFonts w:eastAsia="SimSun"/>
                <w:sz w:val="28"/>
                <w:szCs w:val="28"/>
                <w:lang w:eastAsia="zh-CN"/>
              </w:rPr>
            </w:pPr>
            <w:r w:rsidRPr="00A6347E">
              <w:rPr>
                <w:rFonts w:eastAsia="SimSun"/>
                <w:sz w:val="28"/>
                <w:szCs w:val="28"/>
                <w:lang w:eastAsia="zh-CN"/>
              </w:rPr>
              <w:t>Cơ học vật rắn</w:t>
            </w:r>
          </w:p>
        </w:tc>
        <w:tc>
          <w:tcPr>
            <w:tcW w:w="938" w:type="pct"/>
            <w:hideMark/>
          </w:tcPr>
          <w:p w:rsidR="005B553E" w:rsidRDefault="005B553E" w:rsidP="00161E6C">
            <w:pPr>
              <w:pStyle w:val="TableParagraph"/>
              <w:spacing w:before="52"/>
              <w:ind w:left="186" w:right="158"/>
              <w:rPr>
                <w:sz w:val="28"/>
              </w:rPr>
            </w:pPr>
            <w:r w:rsidRPr="00230BFB">
              <w:rPr>
                <w:sz w:val="28"/>
              </w:rPr>
              <w:t>9</w:t>
            </w:r>
            <w:r>
              <w:rPr>
                <w:sz w:val="28"/>
              </w:rPr>
              <w:t>.</w:t>
            </w:r>
            <w:r w:rsidRPr="00230BFB">
              <w:rPr>
                <w:sz w:val="28"/>
              </w:rPr>
              <w:t>44</w:t>
            </w:r>
            <w:r>
              <w:rPr>
                <w:sz w:val="28"/>
              </w:rPr>
              <w:t>.</w:t>
            </w:r>
            <w:r w:rsidRPr="00230BFB">
              <w:rPr>
                <w:sz w:val="28"/>
              </w:rPr>
              <w:t>0107</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A6347E" w:rsidRDefault="005B553E" w:rsidP="00161E6C">
            <w:pPr>
              <w:spacing w:before="60" w:after="60" w:line="288" w:lineRule="auto"/>
              <w:ind w:firstLine="162"/>
              <w:jc w:val="both"/>
              <w:rPr>
                <w:rFonts w:eastAsia="SimSun"/>
                <w:sz w:val="28"/>
                <w:szCs w:val="28"/>
                <w:lang w:eastAsia="zh-CN"/>
              </w:rPr>
            </w:pPr>
            <w:r w:rsidRPr="00A6347E">
              <w:rPr>
                <w:rFonts w:eastAsia="SimSun"/>
                <w:sz w:val="28"/>
                <w:szCs w:val="28"/>
                <w:lang w:eastAsia="zh-CN"/>
              </w:rPr>
              <w:t>Kỹ thuật cơ khí</w:t>
            </w:r>
          </w:p>
        </w:tc>
        <w:tc>
          <w:tcPr>
            <w:tcW w:w="938" w:type="pct"/>
            <w:hideMark/>
          </w:tcPr>
          <w:p w:rsidR="005B553E" w:rsidRDefault="005B553E" w:rsidP="00161E6C">
            <w:pPr>
              <w:pStyle w:val="TableParagraph"/>
              <w:spacing w:before="52"/>
              <w:ind w:left="186" w:right="158"/>
              <w:rPr>
                <w:sz w:val="28"/>
              </w:rPr>
            </w:pPr>
            <w:r w:rsidRPr="008D5135">
              <w:rPr>
                <w:sz w:val="28"/>
              </w:rPr>
              <w:t>9</w:t>
            </w:r>
            <w:r>
              <w:rPr>
                <w:sz w:val="28"/>
              </w:rPr>
              <w:t>.</w:t>
            </w:r>
            <w:r w:rsidRPr="008D5135">
              <w:rPr>
                <w:sz w:val="28"/>
              </w:rPr>
              <w:t>52</w:t>
            </w:r>
            <w:r>
              <w:rPr>
                <w:sz w:val="28"/>
              </w:rPr>
              <w:t>.</w:t>
            </w:r>
            <w:r w:rsidRPr="008D5135">
              <w:rPr>
                <w:sz w:val="28"/>
              </w:rPr>
              <w:t>0103</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36D7A"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thuật</w:t>
            </w:r>
            <w:r w:rsidRPr="00C36D7A">
              <w:rPr>
                <w:rFonts w:eastAsia="SimSun"/>
                <w:sz w:val="28"/>
                <w:szCs w:val="28"/>
                <w:lang w:val="ru-RU" w:eastAsia="zh-CN"/>
              </w:rPr>
              <w:t xml:space="preserve"> </w:t>
            </w:r>
            <w:r w:rsidRPr="00A6347E">
              <w:rPr>
                <w:rFonts w:eastAsia="SimSun"/>
                <w:sz w:val="28"/>
                <w:szCs w:val="28"/>
                <w:lang w:eastAsia="zh-CN"/>
              </w:rPr>
              <w:t>c</w:t>
            </w:r>
            <w:r w:rsidRPr="00C36D7A">
              <w:rPr>
                <w:rFonts w:eastAsia="SimSun"/>
                <w:sz w:val="28"/>
                <w:szCs w:val="28"/>
                <w:lang w:val="ru-RU" w:eastAsia="zh-CN"/>
              </w:rPr>
              <w:t xml:space="preserve">ơ </w:t>
            </w:r>
            <w:r w:rsidRPr="00A6347E">
              <w:rPr>
                <w:rFonts w:eastAsia="SimSun"/>
                <w:sz w:val="28"/>
                <w:szCs w:val="28"/>
                <w:lang w:eastAsia="zh-CN"/>
              </w:rPr>
              <w:t>kh</w:t>
            </w:r>
            <w:r w:rsidRPr="00C36D7A">
              <w:rPr>
                <w:rFonts w:eastAsia="SimSun"/>
                <w:sz w:val="28"/>
                <w:szCs w:val="28"/>
                <w:lang w:val="ru-RU" w:eastAsia="zh-CN"/>
              </w:rPr>
              <w:t>í đ</w:t>
            </w:r>
            <w:r w:rsidRPr="00A6347E">
              <w:rPr>
                <w:rFonts w:eastAsia="SimSun"/>
                <w:sz w:val="28"/>
                <w:szCs w:val="28"/>
                <w:lang w:eastAsia="zh-CN"/>
              </w:rPr>
              <w:t>ộng</w:t>
            </w:r>
            <w:r w:rsidRPr="00C36D7A">
              <w:rPr>
                <w:rFonts w:eastAsia="SimSun"/>
                <w:sz w:val="28"/>
                <w:szCs w:val="28"/>
                <w:lang w:val="ru-RU" w:eastAsia="zh-CN"/>
              </w:rPr>
              <w:t xml:space="preserve"> </w:t>
            </w:r>
            <w:r w:rsidRPr="00A6347E">
              <w:rPr>
                <w:rFonts w:eastAsia="SimSun"/>
                <w:sz w:val="28"/>
                <w:szCs w:val="28"/>
                <w:lang w:eastAsia="zh-CN"/>
              </w:rPr>
              <w:t>lực</w:t>
            </w:r>
          </w:p>
        </w:tc>
        <w:tc>
          <w:tcPr>
            <w:tcW w:w="938" w:type="pct"/>
            <w:hideMark/>
          </w:tcPr>
          <w:p w:rsidR="005B553E" w:rsidRDefault="005B553E" w:rsidP="00161E6C">
            <w:pPr>
              <w:pStyle w:val="TableParagraph"/>
              <w:spacing w:before="53"/>
              <w:ind w:left="186" w:right="158"/>
              <w:rPr>
                <w:sz w:val="28"/>
              </w:rPr>
            </w:pPr>
            <w:r w:rsidRPr="00AC4803">
              <w:rPr>
                <w:sz w:val="28"/>
              </w:rPr>
              <w:t>9</w:t>
            </w:r>
            <w:r>
              <w:rPr>
                <w:sz w:val="28"/>
              </w:rPr>
              <w:t>.</w:t>
            </w:r>
            <w:r w:rsidRPr="00AC4803">
              <w:rPr>
                <w:sz w:val="28"/>
              </w:rPr>
              <w:t>52</w:t>
            </w:r>
            <w:r>
              <w:rPr>
                <w:sz w:val="28"/>
              </w:rPr>
              <w:t>.</w:t>
            </w:r>
            <w:r w:rsidRPr="00AC4803">
              <w:rPr>
                <w:sz w:val="28"/>
              </w:rPr>
              <w:t>0116</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36D7A"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thuật</w:t>
            </w:r>
            <w:r w:rsidRPr="00C36D7A">
              <w:rPr>
                <w:rFonts w:eastAsia="SimSun"/>
                <w:sz w:val="28"/>
                <w:szCs w:val="28"/>
                <w:lang w:val="ru-RU" w:eastAsia="zh-CN"/>
              </w:rPr>
              <w:t xml:space="preserve"> đ</w:t>
            </w:r>
            <w:r w:rsidRPr="00A6347E">
              <w:rPr>
                <w:rFonts w:eastAsia="SimSun"/>
                <w:sz w:val="28"/>
                <w:szCs w:val="28"/>
                <w:lang w:eastAsia="zh-CN"/>
              </w:rPr>
              <w:t>iều</w:t>
            </w:r>
            <w:r w:rsidRPr="00C36D7A">
              <w:rPr>
                <w:rFonts w:eastAsia="SimSun"/>
                <w:sz w:val="28"/>
                <w:szCs w:val="28"/>
                <w:lang w:val="ru-RU" w:eastAsia="zh-CN"/>
              </w:rPr>
              <w:t xml:space="preserve"> </w:t>
            </w:r>
            <w:r w:rsidRPr="00A6347E">
              <w:rPr>
                <w:rFonts w:eastAsia="SimSun"/>
                <w:sz w:val="28"/>
                <w:szCs w:val="28"/>
                <w:lang w:eastAsia="zh-CN"/>
              </w:rPr>
              <w:t>khiển</w:t>
            </w:r>
            <w:r w:rsidRPr="00C36D7A">
              <w:rPr>
                <w:rFonts w:eastAsia="SimSun"/>
                <w:sz w:val="28"/>
                <w:szCs w:val="28"/>
                <w:lang w:val="ru-RU" w:eastAsia="zh-CN"/>
              </w:rPr>
              <w:t xml:space="preserve"> </w:t>
            </w:r>
            <w:r w:rsidRPr="00A6347E">
              <w:rPr>
                <w:rFonts w:eastAsia="SimSun"/>
                <w:sz w:val="28"/>
                <w:szCs w:val="28"/>
                <w:lang w:eastAsia="zh-CN"/>
              </w:rPr>
              <w:t>v</w:t>
            </w:r>
            <w:r w:rsidRPr="00C36D7A">
              <w:rPr>
                <w:rFonts w:eastAsia="SimSun"/>
                <w:sz w:val="28"/>
                <w:szCs w:val="28"/>
                <w:lang w:val="ru-RU" w:eastAsia="zh-CN"/>
              </w:rPr>
              <w:t xml:space="preserve">à </w:t>
            </w:r>
            <w:r w:rsidRPr="00A6347E">
              <w:rPr>
                <w:rFonts w:eastAsia="SimSun"/>
                <w:sz w:val="28"/>
                <w:szCs w:val="28"/>
                <w:lang w:eastAsia="zh-CN"/>
              </w:rPr>
              <w:t>tự</w:t>
            </w:r>
            <w:r w:rsidRPr="00C36D7A">
              <w:rPr>
                <w:rFonts w:eastAsia="SimSun"/>
                <w:sz w:val="28"/>
                <w:szCs w:val="28"/>
                <w:lang w:val="ru-RU" w:eastAsia="zh-CN"/>
              </w:rPr>
              <w:t xml:space="preserve"> đ</w:t>
            </w:r>
            <w:r w:rsidRPr="00A6347E">
              <w:rPr>
                <w:rFonts w:eastAsia="SimSun"/>
                <w:sz w:val="28"/>
                <w:szCs w:val="28"/>
                <w:lang w:eastAsia="zh-CN"/>
              </w:rPr>
              <w:t>ộng</w:t>
            </w:r>
            <w:r w:rsidRPr="00C36D7A">
              <w:rPr>
                <w:rFonts w:eastAsia="SimSun"/>
                <w:sz w:val="28"/>
                <w:szCs w:val="28"/>
                <w:lang w:val="ru-RU" w:eastAsia="zh-CN"/>
              </w:rPr>
              <w:t xml:space="preserve"> </w:t>
            </w:r>
            <w:r w:rsidRPr="00A6347E">
              <w:rPr>
                <w:rFonts w:eastAsia="SimSun"/>
                <w:sz w:val="28"/>
                <w:szCs w:val="28"/>
                <w:lang w:eastAsia="zh-CN"/>
              </w:rPr>
              <w:t>h</w:t>
            </w:r>
            <w:r w:rsidRPr="00C36D7A">
              <w:rPr>
                <w:rFonts w:eastAsia="SimSun"/>
                <w:sz w:val="28"/>
                <w:szCs w:val="28"/>
                <w:lang w:val="ru-RU" w:eastAsia="zh-CN"/>
              </w:rPr>
              <w:t>ó</w:t>
            </w:r>
            <w:r w:rsidRPr="00A6347E">
              <w:rPr>
                <w:rFonts w:eastAsia="SimSun"/>
                <w:sz w:val="28"/>
                <w:szCs w:val="28"/>
                <w:lang w:eastAsia="zh-CN"/>
              </w:rPr>
              <w:t>a</w:t>
            </w:r>
          </w:p>
        </w:tc>
        <w:tc>
          <w:tcPr>
            <w:tcW w:w="938" w:type="pct"/>
            <w:hideMark/>
          </w:tcPr>
          <w:p w:rsidR="005B553E" w:rsidRDefault="005B553E" w:rsidP="00161E6C">
            <w:pPr>
              <w:pStyle w:val="TableParagraph"/>
              <w:spacing w:before="52"/>
              <w:ind w:left="186" w:right="158"/>
              <w:rPr>
                <w:sz w:val="28"/>
              </w:rPr>
            </w:pPr>
            <w:r w:rsidRPr="00D8510F">
              <w:rPr>
                <w:sz w:val="28"/>
              </w:rPr>
              <w:t>9</w:t>
            </w:r>
            <w:r>
              <w:rPr>
                <w:sz w:val="28"/>
              </w:rPr>
              <w:t>.</w:t>
            </w:r>
            <w:r w:rsidRPr="00D8510F">
              <w:rPr>
                <w:sz w:val="28"/>
              </w:rPr>
              <w:t>52</w:t>
            </w:r>
            <w:r>
              <w:rPr>
                <w:sz w:val="28"/>
              </w:rPr>
              <w:t>.</w:t>
            </w:r>
            <w:r w:rsidRPr="00D8510F">
              <w:rPr>
                <w:sz w:val="28"/>
              </w:rPr>
              <w:t>0216</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A6347E" w:rsidRDefault="005B553E" w:rsidP="00161E6C">
            <w:pPr>
              <w:spacing w:before="60" w:after="60" w:line="288" w:lineRule="auto"/>
              <w:ind w:firstLine="162"/>
              <w:jc w:val="both"/>
              <w:rPr>
                <w:rFonts w:eastAsia="SimSun"/>
                <w:sz w:val="28"/>
                <w:szCs w:val="28"/>
                <w:lang w:eastAsia="zh-CN"/>
              </w:rPr>
            </w:pPr>
            <w:r w:rsidRPr="00A6347E">
              <w:rPr>
                <w:rFonts w:eastAsia="SimSun"/>
                <w:sz w:val="28"/>
                <w:szCs w:val="28"/>
                <w:lang w:eastAsia="zh-CN"/>
              </w:rPr>
              <w:t>Kỹ thuật điện tử</w:t>
            </w:r>
          </w:p>
        </w:tc>
        <w:tc>
          <w:tcPr>
            <w:tcW w:w="938" w:type="pct"/>
            <w:hideMark/>
          </w:tcPr>
          <w:p w:rsidR="005B553E" w:rsidRDefault="005B553E" w:rsidP="00161E6C">
            <w:pPr>
              <w:pStyle w:val="TableParagraph"/>
              <w:spacing w:before="53"/>
              <w:ind w:left="186" w:right="158"/>
              <w:rPr>
                <w:sz w:val="28"/>
              </w:rPr>
            </w:pPr>
            <w:r w:rsidRPr="00D8510F">
              <w:rPr>
                <w:sz w:val="28"/>
              </w:rPr>
              <w:t>9</w:t>
            </w:r>
            <w:r>
              <w:rPr>
                <w:sz w:val="28"/>
              </w:rPr>
              <w:t>.</w:t>
            </w:r>
            <w:r w:rsidRPr="00D8510F">
              <w:rPr>
                <w:sz w:val="28"/>
              </w:rPr>
              <w:t>52</w:t>
            </w:r>
            <w:r>
              <w:rPr>
                <w:sz w:val="28"/>
              </w:rPr>
              <w:t>.</w:t>
            </w:r>
            <w:r w:rsidRPr="00D8510F">
              <w:rPr>
                <w:sz w:val="28"/>
              </w:rPr>
              <w:t>0203</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36D7A"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w:t>
            </w:r>
            <w:r>
              <w:rPr>
                <w:rFonts w:eastAsia="SimSun"/>
                <w:sz w:val="28"/>
                <w:szCs w:val="28"/>
                <w:lang w:eastAsia="zh-CN"/>
              </w:rPr>
              <w:t>t</w:t>
            </w:r>
            <w:r w:rsidRPr="00C36D7A">
              <w:rPr>
                <w:rFonts w:eastAsia="SimSun"/>
                <w:sz w:val="28"/>
                <w:szCs w:val="28"/>
                <w:lang w:val="ru-RU" w:eastAsia="zh-CN"/>
              </w:rPr>
              <w:t xml:space="preserve"> </w:t>
            </w:r>
            <w:r>
              <w:rPr>
                <w:rFonts w:eastAsia="SimSun"/>
                <w:sz w:val="28"/>
                <w:szCs w:val="28"/>
                <w:lang w:eastAsia="zh-CN"/>
              </w:rPr>
              <w:t>ra</w:t>
            </w:r>
            <w:r w:rsidRPr="00C36D7A">
              <w:rPr>
                <w:rFonts w:eastAsia="SimSun"/>
                <w:sz w:val="28"/>
                <w:szCs w:val="28"/>
                <w:lang w:val="ru-RU" w:eastAsia="zh-CN"/>
              </w:rPr>
              <w:t>đ</w:t>
            </w:r>
            <w:r w:rsidRPr="00A6347E">
              <w:rPr>
                <w:rFonts w:eastAsia="SimSun"/>
                <w:sz w:val="28"/>
                <w:szCs w:val="28"/>
                <w:lang w:eastAsia="zh-CN"/>
              </w:rPr>
              <w:t>a</w:t>
            </w:r>
            <w:r w:rsidRPr="00C36D7A">
              <w:rPr>
                <w:rFonts w:eastAsia="SimSun"/>
                <w:sz w:val="28"/>
                <w:szCs w:val="28"/>
                <w:lang w:val="ru-RU" w:eastAsia="zh-CN"/>
              </w:rPr>
              <w:t xml:space="preserve"> – </w:t>
            </w:r>
            <w:r w:rsidRPr="00A6347E">
              <w:rPr>
                <w:rFonts w:eastAsia="SimSun"/>
                <w:sz w:val="28"/>
                <w:szCs w:val="28"/>
                <w:lang w:eastAsia="zh-CN"/>
              </w:rPr>
              <w:t>dẫn</w:t>
            </w:r>
            <w:r w:rsidRPr="00C36D7A">
              <w:rPr>
                <w:rFonts w:eastAsia="SimSun"/>
                <w:sz w:val="28"/>
                <w:szCs w:val="28"/>
                <w:lang w:val="ru-RU" w:eastAsia="zh-CN"/>
              </w:rPr>
              <w:t xml:space="preserve"> đư</w:t>
            </w:r>
            <w:r w:rsidRPr="00A6347E">
              <w:rPr>
                <w:rFonts w:eastAsia="SimSun"/>
                <w:sz w:val="28"/>
                <w:szCs w:val="28"/>
                <w:lang w:eastAsia="zh-CN"/>
              </w:rPr>
              <w:t>ờng</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0D2087">
              <w:rPr>
                <w:rFonts w:eastAsia="SimSun"/>
                <w:sz w:val="28"/>
                <w:szCs w:val="28"/>
                <w:lang w:eastAsia="zh-CN"/>
              </w:rPr>
              <w:t>9</w:t>
            </w:r>
            <w:r>
              <w:rPr>
                <w:rFonts w:eastAsia="SimSun"/>
                <w:sz w:val="28"/>
                <w:szCs w:val="28"/>
                <w:lang w:eastAsia="zh-CN"/>
              </w:rPr>
              <w:t>.</w:t>
            </w:r>
            <w:r w:rsidRPr="000D2087">
              <w:rPr>
                <w:rFonts w:eastAsia="SimSun"/>
                <w:sz w:val="28"/>
                <w:szCs w:val="28"/>
                <w:lang w:eastAsia="zh-CN"/>
              </w:rPr>
              <w:t>52</w:t>
            </w:r>
            <w:r>
              <w:rPr>
                <w:rFonts w:eastAsia="SimSun"/>
                <w:sz w:val="28"/>
                <w:szCs w:val="28"/>
                <w:lang w:eastAsia="zh-CN"/>
              </w:rPr>
              <w:t>.</w:t>
            </w:r>
            <w:r w:rsidRPr="000D2087">
              <w:rPr>
                <w:rFonts w:eastAsia="SimSun"/>
                <w:sz w:val="28"/>
                <w:szCs w:val="28"/>
                <w:lang w:eastAsia="zh-CN"/>
              </w:rPr>
              <w:t>0204</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36D7A"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thuật</w:t>
            </w:r>
            <w:r w:rsidRPr="00C36D7A">
              <w:rPr>
                <w:rFonts w:eastAsia="SimSun"/>
                <w:sz w:val="28"/>
                <w:szCs w:val="28"/>
                <w:lang w:val="ru-RU" w:eastAsia="zh-CN"/>
              </w:rPr>
              <w:t xml:space="preserve"> </w:t>
            </w:r>
            <w:r w:rsidRPr="00A6347E">
              <w:rPr>
                <w:rFonts w:eastAsia="SimSun"/>
                <w:sz w:val="28"/>
                <w:szCs w:val="28"/>
                <w:lang w:eastAsia="zh-CN"/>
              </w:rPr>
              <w:t>x</w:t>
            </w:r>
            <w:r w:rsidRPr="00C36D7A">
              <w:rPr>
                <w:rFonts w:eastAsia="SimSun"/>
                <w:sz w:val="28"/>
                <w:szCs w:val="28"/>
                <w:lang w:val="ru-RU" w:eastAsia="zh-CN"/>
              </w:rPr>
              <w:t>â</w:t>
            </w:r>
            <w:r w:rsidRPr="00A6347E">
              <w:rPr>
                <w:rFonts w:eastAsia="SimSun"/>
                <w:sz w:val="28"/>
                <w:szCs w:val="28"/>
                <w:lang w:eastAsia="zh-CN"/>
              </w:rPr>
              <w:t>y</w:t>
            </w:r>
            <w:r w:rsidRPr="00C36D7A">
              <w:rPr>
                <w:rFonts w:eastAsia="SimSun"/>
                <w:sz w:val="28"/>
                <w:szCs w:val="28"/>
                <w:lang w:val="ru-RU" w:eastAsia="zh-CN"/>
              </w:rPr>
              <w:t xml:space="preserve"> </w:t>
            </w:r>
            <w:r w:rsidRPr="00A6347E">
              <w:rPr>
                <w:rFonts w:eastAsia="SimSun"/>
                <w:sz w:val="28"/>
                <w:szCs w:val="28"/>
                <w:lang w:eastAsia="zh-CN"/>
              </w:rPr>
              <w:t>dựng</w:t>
            </w:r>
            <w:r w:rsidRPr="00C36D7A">
              <w:rPr>
                <w:rFonts w:eastAsia="SimSun"/>
                <w:sz w:val="28"/>
                <w:szCs w:val="28"/>
                <w:lang w:val="ru-RU" w:eastAsia="zh-CN"/>
              </w:rPr>
              <w:t xml:space="preserve"> </w:t>
            </w:r>
            <w:r w:rsidRPr="00A6347E">
              <w:rPr>
                <w:rFonts w:eastAsia="SimSun"/>
                <w:sz w:val="28"/>
                <w:szCs w:val="28"/>
                <w:lang w:eastAsia="zh-CN"/>
              </w:rPr>
              <w:t>c</w:t>
            </w:r>
            <w:r w:rsidRPr="00C36D7A">
              <w:rPr>
                <w:rFonts w:eastAsia="SimSun"/>
                <w:sz w:val="28"/>
                <w:szCs w:val="28"/>
                <w:lang w:val="ru-RU" w:eastAsia="zh-CN"/>
              </w:rPr>
              <w:t>ô</w:t>
            </w:r>
            <w:r w:rsidRPr="00A6347E">
              <w:rPr>
                <w:rFonts w:eastAsia="SimSun"/>
                <w:sz w:val="28"/>
                <w:szCs w:val="28"/>
                <w:lang w:eastAsia="zh-CN"/>
              </w:rPr>
              <w:t>ng</w:t>
            </w:r>
            <w:r w:rsidRPr="00C36D7A">
              <w:rPr>
                <w:rFonts w:eastAsia="SimSun"/>
                <w:sz w:val="28"/>
                <w:szCs w:val="28"/>
                <w:lang w:val="ru-RU" w:eastAsia="zh-CN"/>
              </w:rPr>
              <w:t xml:space="preserve"> </w:t>
            </w:r>
            <w:r w:rsidRPr="00A6347E">
              <w:rPr>
                <w:rFonts w:eastAsia="SimSun"/>
                <w:sz w:val="28"/>
                <w:szCs w:val="28"/>
                <w:lang w:eastAsia="zh-CN"/>
              </w:rPr>
              <w:t>tr</w:t>
            </w:r>
            <w:r w:rsidRPr="00C36D7A">
              <w:rPr>
                <w:rFonts w:eastAsia="SimSun"/>
                <w:sz w:val="28"/>
                <w:szCs w:val="28"/>
                <w:lang w:val="ru-RU" w:eastAsia="zh-CN"/>
              </w:rPr>
              <w:t>ì</w:t>
            </w:r>
            <w:r w:rsidRPr="00A6347E">
              <w:rPr>
                <w:rFonts w:eastAsia="SimSun"/>
                <w:sz w:val="28"/>
                <w:szCs w:val="28"/>
                <w:lang w:eastAsia="zh-CN"/>
              </w:rPr>
              <w:t>nh</w:t>
            </w:r>
            <w:r w:rsidRPr="00C36D7A">
              <w:rPr>
                <w:rFonts w:eastAsia="SimSun"/>
                <w:sz w:val="28"/>
                <w:szCs w:val="28"/>
                <w:lang w:val="ru-RU" w:eastAsia="zh-CN"/>
              </w:rPr>
              <w:t xml:space="preserve"> </w:t>
            </w:r>
            <w:r w:rsidRPr="00A6347E">
              <w:rPr>
                <w:rFonts w:eastAsia="SimSun"/>
                <w:sz w:val="28"/>
                <w:szCs w:val="28"/>
                <w:lang w:eastAsia="zh-CN"/>
              </w:rPr>
              <w:t>giao</w:t>
            </w:r>
            <w:r w:rsidRPr="00C36D7A">
              <w:rPr>
                <w:rFonts w:eastAsia="SimSun"/>
                <w:sz w:val="28"/>
                <w:szCs w:val="28"/>
                <w:lang w:val="ru-RU" w:eastAsia="zh-CN"/>
              </w:rPr>
              <w:t xml:space="preserve"> </w:t>
            </w:r>
            <w:r w:rsidRPr="00A6347E">
              <w:rPr>
                <w:rFonts w:eastAsia="SimSun"/>
                <w:sz w:val="28"/>
                <w:szCs w:val="28"/>
                <w:lang w:eastAsia="zh-CN"/>
              </w:rPr>
              <w:t>th</w:t>
            </w:r>
            <w:r w:rsidRPr="00C36D7A">
              <w:rPr>
                <w:rFonts w:eastAsia="SimSun"/>
                <w:sz w:val="28"/>
                <w:szCs w:val="28"/>
                <w:lang w:val="ru-RU" w:eastAsia="zh-CN"/>
              </w:rPr>
              <w:t>ô</w:t>
            </w:r>
            <w:r w:rsidRPr="00A6347E">
              <w:rPr>
                <w:rFonts w:eastAsia="SimSun"/>
                <w:sz w:val="28"/>
                <w:szCs w:val="28"/>
                <w:lang w:eastAsia="zh-CN"/>
              </w:rPr>
              <w:t>ng</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8E0A6C">
              <w:rPr>
                <w:rFonts w:eastAsia="SimSun"/>
                <w:sz w:val="28"/>
                <w:szCs w:val="28"/>
                <w:lang w:eastAsia="zh-CN"/>
              </w:rPr>
              <w:t>9</w:t>
            </w:r>
            <w:r>
              <w:rPr>
                <w:rFonts w:eastAsia="SimSun"/>
                <w:sz w:val="28"/>
                <w:szCs w:val="28"/>
                <w:lang w:eastAsia="zh-CN"/>
              </w:rPr>
              <w:t>.</w:t>
            </w:r>
            <w:r w:rsidRPr="008E0A6C">
              <w:rPr>
                <w:rFonts w:eastAsia="SimSun"/>
                <w:sz w:val="28"/>
                <w:szCs w:val="28"/>
                <w:lang w:eastAsia="zh-CN"/>
              </w:rPr>
              <w:t>58</w:t>
            </w:r>
            <w:r>
              <w:rPr>
                <w:rFonts w:eastAsia="SimSun"/>
                <w:sz w:val="28"/>
                <w:szCs w:val="28"/>
                <w:lang w:eastAsia="zh-CN"/>
              </w:rPr>
              <w:t>.</w:t>
            </w:r>
            <w:r w:rsidRPr="008E0A6C">
              <w:rPr>
                <w:rFonts w:eastAsia="SimSun"/>
                <w:sz w:val="28"/>
                <w:szCs w:val="28"/>
                <w:lang w:eastAsia="zh-CN"/>
              </w:rPr>
              <w:t>0205</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36D7A"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thuật</w:t>
            </w:r>
            <w:r w:rsidRPr="00C36D7A">
              <w:rPr>
                <w:rFonts w:eastAsia="SimSun"/>
                <w:sz w:val="28"/>
                <w:szCs w:val="28"/>
                <w:lang w:val="ru-RU" w:eastAsia="zh-CN"/>
              </w:rPr>
              <w:t xml:space="preserve"> </w:t>
            </w:r>
            <w:r w:rsidRPr="00A6347E">
              <w:rPr>
                <w:rFonts w:eastAsia="SimSun"/>
                <w:sz w:val="28"/>
                <w:szCs w:val="28"/>
                <w:lang w:eastAsia="zh-CN"/>
              </w:rPr>
              <w:t>x</w:t>
            </w:r>
            <w:r w:rsidRPr="00C36D7A">
              <w:rPr>
                <w:rFonts w:eastAsia="SimSun"/>
                <w:sz w:val="28"/>
                <w:szCs w:val="28"/>
                <w:lang w:val="ru-RU" w:eastAsia="zh-CN"/>
              </w:rPr>
              <w:t>â</w:t>
            </w:r>
            <w:r w:rsidRPr="00A6347E">
              <w:rPr>
                <w:rFonts w:eastAsia="SimSun"/>
                <w:sz w:val="28"/>
                <w:szCs w:val="28"/>
                <w:lang w:eastAsia="zh-CN"/>
              </w:rPr>
              <w:t>y</w:t>
            </w:r>
            <w:r w:rsidRPr="00C36D7A">
              <w:rPr>
                <w:rFonts w:eastAsia="SimSun"/>
                <w:sz w:val="28"/>
                <w:szCs w:val="28"/>
                <w:lang w:val="ru-RU" w:eastAsia="zh-CN"/>
              </w:rPr>
              <w:t xml:space="preserve"> </w:t>
            </w:r>
            <w:r w:rsidRPr="00A6347E">
              <w:rPr>
                <w:rFonts w:eastAsia="SimSun"/>
                <w:sz w:val="28"/>
                <w:szCs w:val="28"/>
                <w:lang w:eastAsia="zh-CN"/>
              </w:rPr>
              <w:t>dựng</w:t>
            </w:r>
            <w:r w:rsidRPr="00C36D7A">
              <w:rPr>
                <w:rFonts w:eastAsia="SimSun"/>
                <w:sz w:val="28"/>
                <w:szCs w:val="28"/>
                <w:lang w:val="ru-RU" w:eastAsia="zh-CN"/>
              </w:rPr>
              <w:t xml:space="preserve"> </w:t>
            </w:r>
            <w:r w:rsidRPr="00A6347E">
              <w:rPr>
                <w:rFonts w:eastAsia="SimSun"/>
                <w:sz w:val="28"/>
                <w:szCs w:val="28"/>
                <w:lang w:eastAsia="zh-CN"/>
              </w:rPr>
              <w:t>c</w:t>
            </w:r>
            <w:r w:rsidRPr="00C36D7A">
              <w:rPr>
                <w:rFonts w:eastAsia="SimSun"/>
                <w:sz w:val="28"/>
                <w:szCs w:val="28"/>
                <w:lang w:val="ru-RU" w:eastAsia="zh-CN"/>
              </w:rPr>
              <w:t>ô</w:t>
            </w:r>
            <w:r w:rsidRPr="00A6347E">
              <w:rPr>
                <w:rFonts w:eastAsia="SimSun"/>
                <w:sz w:val="28"/>
                <w:szCs w:val="28"/>
                <w:lang w:eastAsia="zh-CN"/>
              </w:rPr>
              <w:t>ng</w:t>
            </w:r>
            <w:r w:rsidRPr="00C36D7A">
              <w:rPr>
                <w:rFonts w:eastAsia="SimSun"/>
                <w:sz w:val="28"/>
                <w:szCs w:val="28"/>
                <w:lang w:val="ru-RU" w:eastAsia="zh-CN"/>
              </w:rPr>
              <w:t xml:space="preserve"> </w:t>
            </w:r>
            <w:r w:rsidRPr="00A6347E">
              <w:rPr>
                <w:rFonts w:eastAsia="SimSun"/>
                <w:sz w:val="28"/>
                <w:szCs w:val="28"/>
                <w:lang w:eastAsia="zh-CN"/>
              </w:rPr>
              <w:t>tr</w:t>
            </w:r>
            <w:r w:rsidRPr="00C36D7A">
              <w:rPr>
                <w:rFonts w:eastAsia="SimSun"/>
                <w:sz w:val="28"/>
                <w:szCs w:val="28"/>
                <w:lang w:val="ru-RU" w:eastAsia="zh-CN"/>
              </w:rPr>
              <w:t>ì</w:t>
            </w:r>
            <w:r w:rsidRPr="00A6347E">
              <w:rPr>
                <w:rFonts w:eastAsia="SimSun"/>
                <w:sz w:val="28"/>
                <w:szCs w:val="28"/>
                <w:lang w:eastAsia="zh-CN"/>
              </w:rPr>
              <w:t>nh</w:t>
            </w:r>
            <w:r w:rsidRPr="00C36D7A">
              <w:rPr>
                <w:rFonts w:eastAsia="SimSun"/>
                <w:sz w:val="28"/>
                <w:szCs w:val="28"/>
                <w:lang w:val="ru-RU" w:eastAsia="zh-CN"/>
              </w:rPr>
              <w:t xml:space="preserve"> đ</w:t>
            </w:r>
            <w:r w:rsidRPr="00A6347E">
              <w:rPr>
                <w:rFonts w:eastAsia="SimSun"/>
                <w:sz w:val="28"/>
                <w:szCs w:val="28"/>
                <w:lang w:eastAsia="zh-CN"/>
              </w:rPr>
              <w:t>ặc</w:t>
            </w:r>
            <w:r w:rsidRPr="00C36D7A">
              <w:rPr>
                <w:rFonts w:eastAsia="SimSun"/>
                <w:sz w:val="28"/>
                <w:szCs w:val="28"/>
                <w:lang w:val="ru-RU" w:eastAsia="zh-CN"/>
              </w:rPr>
              <w:t xml:space="preserve"> </w:t>
            </w:r>
            <w:r w:rsidRPr="00A6347E">
              <w:rPr>
                <w:rFonts w:eastAsia="SimSun"/>
                <w:sz w:val="28"/>
                <w:szCs w:val="28"/>
                <w:lang w:eastAsia="zh-CN"/>
              </w:rPr>
              <w:t>biệt</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8E0A6C">
              <w:rPr>
                <w:rFonts w:eastAsia="SimSun"/>
                <w:sz w:val="28"/>
                <w:szCs w:val="28"/>
                <w:lang w:eastAsia="zh-CN"/>
              </w:rPr>
              <w:t>9</w:t>
            </w:r>
            <w:r>
              <w:rPr>
                <w:rFonts w:eastAsia="SimSun"/>
                <w:sz w:val="28"/>
                <w:szCs w:val="28"/>
                <w:lang w:eastAsia="zh-CN"/>
              </w:rPr>
              <w:t>.</w:t>
            </w:r>
            <w:r w:rsidRPr="008E0A6C">
              <w:rPr>
                <w:rFonts w:eastAsia="SimSun"/>
                <w:sz w:val="28"/>
                <w:szCs w:val="28"/>
                <w:lang w:eastAsia="zh-CN"/>
              </w:rPr>
              <w:t>58</w:t>
            </w:r>
            <w:r>
              <w:rPr>
                <w:rFonts w:eastAsia="SimSun"/>
                <w:sz w:val="28"/>
                <w:szCs w:val="28"/>
                <w:lang w:eastAsia="zh-CN"/>
              </w:rPr>
              <w:t>.</w:t>
            </w:r>
            <w:r w:rsidRPr="008E0A6C">
              <w:rPr>
                <w:rFonts w:eastAsia="SimSun"/>
                <w:sz w:val="28"/>
                <w:szCs w:val="28"/>
                <w:lang w:eastAsia="zh-CN"/>
              </w:rPr>
              <w:t>0206</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tcPr>
          <w:p w:rsidR="005B553E" w:rsidRPr="00C93A1C"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C</w:t>
            </w:r>
            <w:r w:rsidRPr="00C93A1C">
              <w:rPr>
                <w:rFonts w:eastAsia="SimSun"/>
                <w:sz w:val="28"/>
                <w:szCs w:val="28"/>
                <w:lang w:val="ru-RU" w:eastAsia="zh-CN"/>
              </w:rPr>
              <w:t xml:space="preserve">ơ </w:t>
            </w:r>
            <w:r w:rsidRPr="00A6347E">
              <w:rPr>
                <w:rFonts w:eastAsia="SimSun"/>
                <w:sz w:val="28"/>
                <w:szCs w:val="28"/>
                <w:lang w:eastAsia="zh-CN"/>
              </w:rPr>
              <w:t>sở</w:t>
            </w:r>
            <w:r w:rsidRPr="00C93A1C">
              <w:rPr>
                <w:rFonts w:eastAsia="SimSun"/>
                <w:sz w:val="28"/>
                <w:szCs w:val="28"/>
                <w:lang w:val="ru-RU" w:eastAsia="zh-CN"/>
              </w:rPr>
              <w:t xml:space="preserve"> </w:t>
            </w:r>
            <w:r w:rsidRPr="00A6347E">
              <w:rPr>
                <w:rFonts w:eastAsia="SimSun"/>
                <w:sz w:val="28"/>
                <w:szCs w:val="28"/>
                <w:lang w:eastAsia="zh-CN"/>
              </w:rPr>
              <w:t>to</w:t>
            </w:r>
            <w:r w:rsidRPr="00C93A1C">
              <w:rPr>
                <w:rFonts w:eastAsia="SimSun"/>
                <w:sz w:val="28"/>
                <w:szCs w:val="28"/>
                <w:lang w:val="ru-RU" w:eastAsia="zh-CN"/>
              </w:rPr>
              <w:t>á</w:t>
            </w:r>
            <w:r w:rsidRPr="00A6347E">
              <w:rPr>
                <w:rFonts w:eastAsia="SimSun"/>
                <w:sz w:val="28"/>
                <w:szCs w:val="28"/>
                <w:lang w:eastAsia="zh-CN"/>
              </w:rPr>
              <w:t>n</w:t>
            </w:r>
            <w:r w:rsidRPr="00C93A1C">
              <w:rPr>
                <w:rFonts w:eastAsia="SimSun"/>
                <w:sz w:val="28"/>
                <w:szCs w:val="28"/>
                <w:lang w:val="ru-RU" w:eastAsia="zh-CN"/>
              </w:rPr>
              <w:t xml:space="preserve"> </w:t>
            </w:r>
            <w:r w:rsidRPr="00A6347E">
              <w:rPr>
                <w:rFonts w:eastAsia="SimSun"/>
                <w:sz w:val="28"/>
                <w:szCs w:val="28"/>
                <w:lang w:eastAsia="zh-CN"/>
              </w:rPr>
              <w:t>học</w:t>
            </w:r>
            <w:r w:rsidRPr="00C93A1C">
              <w:rPr>
                <w:rFonts w:eastAsia="SimSun"/>
                <w:sz w:val="28"/>
                <w:szCs w:val="28"/>
                <w:lang w:val="ru-RU" w:eastAsia="zh-CN"/>
              </w:rPr>
              <w:t xml:space="preserve"> </w:t>
            </w:r>
            <w:r w:rsidRPr="00A6347E">
              <w:rPr>
                <w:rFonts w:eastAsia="SimSun"/>
                <w:sz w:val="28"/>
                <w:szCs w:val="28"/>
                <w:lang w:eastAsia="zh-CN"/>
              </w:rPr>
              <w:t>cho</w:t>
            </w:r>
            <w:r w:rsidRPr="00C93A1C">
              <w:rPr>
                <w:rFonts w:eastAsia="SimSun"/>
                <w:sz w:val="28"/>
                <w:szCs w:val="28"/>
                <w:lang w:val="ru-RU" w:eastAsia="zh-CN"/>
              </w:rPr>
              <w:t xml:space="preserve"> </w:t>
            </w:r>
            <w:r w:rsidRPr="00A6347E">
              <w:rPr>
                <w:rFonts w:eastAsia="SimSun"/>
                <w:sz w:val="28"/>
                <w:szCs w:val="28"/>
                <w:lang w:eastAsia="zh-CN"/>
              </w:rPr>
              <w:t>tin</w:t>
            </w:r>
            <w:r w:rsidRPr="00C93A1C">
              <w:rPr>
                <w:rFonts w:eastAsia="SimSun"/>
                <w:sz w:val="28"/>
                <w:szCs w:val="28"/>
                <w:lang w:val="ru-RU" w:eastAsia="zh-CN"/>
              </w:rPr>
              <w:t xml:space="preserve"> </w:t>
            </w:r>
            <w:r w:rsidRPr="00A6347E">
              <w:rPr>
                <w:rFonts w:eastAsia="SimSun"/>
                <w:sz w:val="28"/>
                <w:szCs w:val="28"/>
                <w:lang w:eastAsia="zh-CN"/>
              </w:rPr>
              <w:t>học</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1D6172">
              <w:rPr>
                <w:rFonts w:eastAsia="SimSun"/>
                <w:sz w:val="28"/>
                <w:szCs w:val="28"/>
                <w:lang w:eastAsia="zh-CN"/>
              </w:rPr>
              <w:t>9</w:t>
            </w:r>
            <w:r>
              <w:rPr>
                <w:rFonts w:eastAsia="SimSun"/>
                <w:sz w:val="28"/>
                <w:szCs w:val="28"/>
                <w:lang w:eastAsia="zh-CN"/>
              </w:rPr>
              <w:t>.</w:t>
            </w:r>
            <w:r w:rsidRPr="001D6172">
              <w:rPr>
                <w:rFonts w:eastAsia="SimSun"/>
                <w:sz w:val="28"/>
                <w:szCs w:val="28"/>
                <w:lang w:eastAsia="zh-CN"/>
              </w:rPr>
              <w:t>46</w:t>
            </w:r>
            <w:r>
              <w:rPr>
                <w:rFonts w:eastAsia="SimSun"/>
                <w:sz w:val="28"/>
                <w:szCs w:val="28"/>
                <w:lang w:eastAsia="zh-CN"/>
              </w:rPr>
              <w:t>.</w:t>
            </w:r>
            <w:r w:rsidRPr="001D6172">
              <w:rPr>
                <w:rFonts w:eastAsia="SimSun"/>
                <w:sz w:val="28"/>
                <w:szCs w:val="28"/>
                <w:lang w:eastAsia="zh-CN"/>
              </w:rPr>
              <w:t>0110</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eastAsia="zh-CN"/>
              </w:rPr>
            </w:pPr>
          </w:p>
        </w:tc>
        <w:tc>
          <w:tcPr>
            <w:tcW w:w="3520" w:type="pct"/>
          </w:tcPr>
          <w:p w:rsidR="005B553E" w:rsidRPr="00A6347E" w:rsidRDefault="005B553E" w:rsidP="00161E6C">
            <w:pPr>
              <w:spacing w:before="60" w:after="60" w:line="288" w:lineRule="auto"/>
              <w:ind w:firstLine="162"/>
              <w:jc w:val="both"/>
              <w:rPr>
                <w:rFonts w:eastAsia="SimSun" w:cs=".VnTime"/>
                <w:sz w:val="28"/>
                <w:szCs w:val="28"/>
                <w:lang w:eastAsia="zh-CN"/>
              </w:rPr>
            </w:pPr>
            <w:r w:rsidRPr="00A6347E">
              <w:rPr>
                <w:rFonts w:eastAsia="SimSun" w:cs=".VnTime"/>
                <w:sz w:val="28"/>
                <w:szCs w:val="28"/>
                <w:lang w:eastAsia="zh-CN"/>
              </w:rPr>
              <w:t>Toán ứng dụng</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1D6172">
              <w:rPr>
                <w:rFonts w:eastAsia="SimSun"/>
                <w:sz w:val="28"/>
                <w:szCs w:val="28"/>
                <w:lang w:eastAsia="zh-CN"/>
              </w:rPr>
              <w:t>9</w:t>
            </w:r>
            <w:r>
              <w:rPr>
                <w:rFonts w:eastAsia="SimSun"/>
                <w:sz w:val="28"/>
                <w:szCs w:val="28"/>
                <w:lang w:eastAsia="zh-CN"/>
              </w:rPr>
              <w:t>.</w:t>
            </w:r>
            <w:r w:rsidRPr="001D6172">
              <w:rPr>
                <w:rFonts w:eastAsia="SimSun"/>
                <w:sz w:val="28"/>
                <w:szCs w:val="28"/>
                <w:lang w:eastAsia="zh-CN"/>
              </w:rPr>
              <w:t>46</w:t>
            </w:r>
            <w:r>
              <w:rPr>
                <w:rFonts w:eastAsia="SimSun"/>
                <w:sz w:val="28"/>
                <w:szCs w:val="28"/>
                <w:lang w:eastAsia="zh-CN"/>
              </w:rPr>
              <w:t>.</w:t>
            </w:r>
            <w:r w:rsidRPr="001D6172">
              <w:rPr>
                <w:rFonts w:eastAsia="SimSun"/>
                <w:sz w:val="28"/>
                <w:szCs w:val="28"/>
                <w:lang w:eastAsia="zh-CN"/>
              </w:rPr>
              <w:t>0112</w:t>
            </w:r>
          </w:p>
        </w:tc>
      </w:tr>
      <w:tr w:rsidR="005B553E" w:rsidRPr="00A6347E" w:rsidTr="00161E6C">
        <w:trPr>
          <w:jc w:val="center"/>
        </w:trPr>
        <w:tc>
          <w:tcPr>
            <w:tcW w:w="542" w:type="pct"/>
          </w:tcPr>
          <w:p w:rsidR="005B553E" w:rsidRPr="00A6347E" w:rsidRDefault="005B553E" w:rsidP="005B553E">
            <w:pPr>
              <w:numPr>
                <w:ilvl w:val="0"/>
                <w:numId w:val="7"/>
              </w:numPr>
              <w:spacing w:before="60" w:after="60" w:line="288" w:lineRule="auto"/>
              <w:ind w:left="0" w:firstLine="284"/>
              <w:jc w:val="right"/>
              <w:rPr>
                <w:rFonts w:eastAsia="SimSun"/>
                <w:sz w:val="28"/>
                <w:szCs w:val="28"/>
                <w:lang w:val="ru-RU" w:eastAsia="zh-CN"/>
              </w:rPr>
            </w:pPr>
          </w:p>
        </w:tc>
        <w:tc>
          <w:tcPr>
            <w:tcW w:w="3520" w:type="pct"/>
            <w:hideMark/>
          </w:tcPr>
          <w:p w:rsidR="005B553E" w:rsidRPr="00A6347E" w:rsidRDefault="005B553E" w:rsidP="00161E6C">
            <w:pPr>
              <w:spacing w:before="60" w:after="60" w:line="288" w:lineRule="auto"/>
              <w:ind w:firstLine="162"/>
              <w:jc w:val="both"/>
              <w:rPr>
                <w:rFonts w:eastAsia="SimSun"/>
                <w:sz w:val="28"/>
                <w:szCs w:val="28"/>
                <w:lang w:val="ru-RU" w:eastAsia="zh-CN"/>
              </w:rPr>
            </w:pPr>
            <w:r w:rsidRPr="00A6347E">
              <w:rPr>
                <w:rFonts w:eastAsia="SimSun"/>
                <w:sz w:val="28"/>
                <w:szCs w:val="28"/>
                <w:lang w:eastAsia="zh-CN"/>
              </w:rPr>
              <w:t>Chỉ</w:t>
            </w:r>
            <w:r w:rsidRPr="00C36D7A">
              <w:rPr>
                <w:rFonts w:eastAsia="SimSun"/>
                <w:sz w:val="28"/>
                <w:szCs w:val="28"/>
                <w:lang w:val="ru-RU" w:eastAsia="zh-CN"/>
              </w:rPr>
              <w:t xml:space="preserve"> </w:t>
            </w:r>
            <w:r w:rsidRPr="00A6347E">
              <w:rPr>
                <w:rFonts w:eastAsia="SimSun"/>
                <w:sz w:val="28"/>
                <w:szCs w:val="28"/>
                <w:lang w:eastAsia="zh-CN"/>
              </w:rPr>
              <w:t>huy</w:t>
            </w:r>
            <w:r w:rsidRPr="00C36D7A">
              <w:rPr>
                <w:rFonts w:eastAsia="SimSun"/>
                <w:sz w:val="28"/>
                <w:szCs w:val="28"/>
                <w:lang w:val="ru-RU" w:eastAsia="zh-CN"/>
              </w:rPr>
              <w:t xml:space="preserve">, </w:t>
            </w:r>
            <w:r w:rsidRPr="00A6347E">
              <w:rPr>
                <w:rFonts w:eastAsia="SimSun"/>
                <w:sz w:val="28"/>
                <w:szCs w:val="28"/>
                <w:lang w:eastAsia="zh-CN"/>
              </w:rPr>
              <w:t>quản</w:t>
            </w:r>
            <w:r w:rsidRPr="00C36D7A">
              <w:rPr>
                <w:rFonts w:eastAsia="SimSun"/>
                <w:sz w:val="28"/>
                <w:szCs w:val="28"/>
                <w:lang w:val="ru-RU" w:eastAsia="zh-CN"/>
              </w:rPr>
              <w:t xml:space="preserve"> </w:t>
            </w:r>
            <w:r w:rsidRPr="00A6347E">
              <w:rPr>
                <w:rFonts w:eastAsia="SimSun"/>
                <w:sz w:val="28"/>
                <w:szCs w:val="28"/>
                <w:lang w:eastAsia="zh-CN"/>
              </w:rPr>
              <w:t>l</w:t>
            </w:r>
            <w:r w:rsidRPr="00C36D7A">
              <w:rPr>
                <w:rFonts w:eastAsia="SimSun"/>
                <w:sz w:val="28"/>
                <w:szCs w:val="28"/>
                <w:lang w:val="ru-RU" w:eastAsia="zh-CN"/>
              </w:rPr>
              <w:t xml:space="preserve">ý </w:t>
            </w:r>
            <w:r w:rsidRPr="00A6347E">
              <w:rPr>
                <w:rFonts w:eastAsia="SimSun"/>
                <w:sz w:val="28"/>
                <w:szCs w:val="28"/>
                <w:lang w:eastAsia="zh-CN"/>
              </w:rPr>
              <w:t>kỹ</w:t>
            </w:r>
            <w:r w:rsidRPr="00C36D7A">
              <w:rPr>
                <w:rFonts w:eastAsia="SimSun"/>
                <w:sz w:val="28"/>
                <w:szCs w:val="28"/>
                <w:lang w:val="ru-RU" w:eastAsia="zh-CN"/>
              </w:rPr>
              <w:t xml:space="preserve"> </w:t>
            </w:r>
            <w:r w:rsidRPr="00A6347E">
              <w:rPr>
                <w:rFonts w:eastAsia="SimSun"/>
                <w:sz w:val="28"/>
                <w:szCs w:val="28"/>
                <w:lang w:eastAsia="zh-CN"/>
              </w:rPr>
              <w:t>thuật</w:t>
            </w:r>
          </w:p>
        </w:tc>
        <w:tc>
          <w:tcPr>
            <w:tcW w:w="938" w:type="pct"/>
            <w:hideMark/>
          </w:tcPr>
          <w:p w:rsidR="005B553E" w:rsidRPr="00A6347E" w:rsidRDefault="005B553E" w:rsidP="00161E6C">
            <w:pPr>
              <w:spacing w:before="60" w:after="60" w:line="288" w:lineRule="auto"/>
              <w:ind w:firstLine="20"/>
              <w:jc w:val="center"/>
              <w:rPr>
                <w:rFonts w:eastAsia="SimSun"/>
                <w:sz w:val="28"/>
                <w:szCs w:val="28"/>
                <w:lang w:eastAsia="zh-CN"/>
              </w:rPr>
            </w:pPr>
            <w:r w:rsidRPr="001D6172">
              <w:rPr>
                <w:rFonts w:eastAsia="SimSun"/>
                <w:sz w:val="28"/>
                <w:szCs w:val="28"/>
                <w:lang w:eastAsia="zh-CN"/>
              </w:rPr>
              <w:t>9</w:t>
            </w:r>
            <w:r>
              <w:rPr>
                <w:rFonts w:eastAsia="SimSun"/>
                <w:sz w:val="28"/>
                <w:szCs w:val="28"/>
                <w:lang w:eastAsia="zh-CN"/>
              </w:rPr>
              <w:t>.</w:t>
            </w:r>
            <w:r w:rsidRPr="001D6172">
              <w:rPr>
                <w:rFonts w:eastAsia="SimSun"/>
                <w:sz w:val="28"/>
                <w:szCs w:val="28"/>
                <w:lang w:eastAsia="zh-CN"/>
              </w:rPr>
              <w:t>86</w:t>
            </w:r>
            <w:r>
              <w:rPr>
                <w:rFonts w:eastAsia="SimSun"/>
                <w:sz w:val="28"/>
                <w:szCs w:val="28"/>
                <w:lang w:eastAsia="zh-CN"/>
              </w:rPr>
              <w:t>.</w:t>
            </w:r>
            <w:r w:rsidRPr="001D6172">
              <w:rPr>
                <w:rFonts w:eastAsia="SimSun"/>
                <w:sz w:val="28"/>
                <w:szCs w:val="28"/>
                <w:lang w:eastAsia="zh-CN"/>
              </w:rPr>
              <w:t>0220</w:t>
            </w:r>
          </w:p>
        </w:tc>
      </w:tr>
    </w:tbl>
    <w:p w:rsidR="004C5F34" w:rsidRDefault="004C5F34" w:rsidP="004C5F34">
      <w:pPr>
        <w:spacing w:line="312" w:lineRule="auto"/>
        <w:ind w:firstLine="720"/>
        <w:jc w:val="both"/>
      </w:pPr>
    </w:p>
    <w:p w:rsidR="004C5F34" w:rsidRPr="00E14EF4" w:rsidRDefault="004C5F34" w:rsidP="004C5F34">
      <w:pPr>
        <w:spacing w:line="312" w:lineRule="auto"/>
        <w:ind w:firstLine="720"/>
        <w:jc w:val="both"/>
      </w:pPr>
      <w:r w:rsidRPr="00E14EF4">
        <w:t xml:space="preserve">Tính đến 2014, Học viện đã đào tạo được 33 khóa NCS.Trong bảng </w:t>
      </w:r>
      <w:r>
        <w:t>7</w:t>
      </w:r>
      <w:r w:rsidRPr="00E14EF4">
        <w:t xml:space="preserve"> là số liệu về đào tạo tiến sĩ tất cả các ngành từ 1998 đến 2011, còn trong bảng </w:t>
      </w:r>
      <w:r>
        <w:t>8</w:t>
      </w:r>
      <w:r w:rsidRPr="00E14EF4">
        <w:t xml:space="preserve"> là số liệu về các ngành liên quan đến CNTT là “Toán học tính toán” và “Bảo đảm toán học cho máy tính và hệ thống tính toán” trong 3 năm gần đây.</w:t>
      </w:r>
    </w:p>
    <w:p w:rsidR="004C5F34" w:rsidRPr="00E14EF4" w:rsidRDefault="004C5F34" w:rsidP="004C5F34">
      <w:pPr>
        <w:spacing w:line="312" w:lineRule="auto"/>
        <w:jc w:val="center"/>
        <w:rPr>
          <w:b/>
          <w:i/>
        </w:rPr>
      </w:pPr>
      <w:r w:rsidRPr="00E14EF4">
        <w:rPr>
          <w:b/>
          <w:i/>
        </w:rPr>
        <w:t xml:space="preserve">Bảng </w:t>
      </w:r>
      <w:r>
        <w:rPr>
          <w:b/>
          <w:i/>
        </w:rPr>
        <w:t>7</w:t>
      </w:r>
      <w:r w:rsidRPr="00E14EF4">
        <w:rPr>
          <w:b/>
          <w:i/>
        </w:rPr>
        <w:t>. Thống kê số lượng đào tạo tiến sĩ tất cả các chuyên ngành của Học viện</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6"/>
        <w:gridCol w:w="2669"/>
        <w:gridCol w:w="2669"/>
        <w:gridCol w:w="2231"/>
      </w:tblGrid>
      <w:tr w:rsidR="004C5F34" w:rsidRPr="00B40516" w:rsidTr="00DD47B4">
        <w:trPr>
          <w:tblHeader/>
        </w:trPr>
        <w:tc>
          <w:tcPr>
            <w:tcW w:w="942" w:type="pct"/>
          </w:tcPr>
          <w:p w:rsidR="004C5F34" w:rsidRPr="00B40516" w:rsidRDefault="004C5F34" w:rsidP="00DD47B4">
            <w:pPr>
              <w:spacing w:line="288" w:lineRule="auto"/>
              <w:jc w:val="center"/>
              <w:rPr>
                <w:b/>
              </w:rPr>
            </w:pPr>
            <w:r w:rsidRPr="00B40516">
              <w:rPr>
                <w:b/>
              </w:rPr>
              <w:t>Năm</w:t>
            </w:r>
          </w:p>
        </w:tc>
        <w:tc>
          <w:tcPr>
            <w:tcW w:w="1431" w:type="pct"/>
          </w:tcPr>
          <w:p w:rsidR="004C5F34" w:rsidRPr="00B40516" w:rsidRDefault="004C5F34" w:rsidP="00DD47B4">
            <w:pPr>
              <w:spacing w:line="288" w:lineRule="auto"/>
              <w:jc w:val="center"/>
              <w:rPr>
                <w:b/>
              </w:rPr>
            </w:pPr>
            <w:r w:rsidRPr="00B40516">
              <w:rPr>
                <w:b/>
              </w:rPr>
              <w:t>Số lượng tuyển mới</w:t>
            </w:r>
          </w:p>
        </w:tc>
        <w:tc>
          <w:tcPr>
            <w:tcW w:w="1431" w:type="pct"/>
          </w:tcPr>
          <w:p w:rsidR="004C5F34" w:rsidRPr="00B40516" w:rsidRDefault="004C5F34" w:rsidP="00DD47B4">
            <w:pPr>
              <w:spacing w:line="288" w:lineRule="auto"/>
              <w:jc w:val="center"/>
              <w:rPr>
                <w:b/>
              </w:rPr>
            </w:pPr>
            <w:r w:rsidRPr="00B40516">
              <w:rPr>
                <w:b/>
              </w:rPr>
              <w:t>Số lượng tốt nghiệp</w:t>
            </w:r>
          </w:p>
        </w:tc>
        <w:tc>
          <w:tcPr>
            <w:tcW w:w="1196" w:type="pct"/>
          </w:tcPr>
          <w:p w:rsidR="004C5F34" w:rsidRPr="00B40516" w:rsidRDefault="004C5F34" w:rsidP="00DD47B4">
            <w:pPr>
              <w:spacing w:line="288" w:lineRule="auto"/>
              <w:jc w:val="center"/>
              <w:rPr>
                <w:b/>
              </w:rPr>
            </w:pPr>
            <w:r w:rsidRPr="00B40516">
              <w:rPr>
                <w:b/>
              </w:rPr>
              <w:t>Quy mô đào tạo</w:t>
            </w:r>
          </w:p>
        </w:tc>
      </w:tr>
      <w:tr w:rsidR="004C5F34" w:rsidRPr="00B40516" w:rsidTr="00DD47B4">
        <w:tc>
          <w:tcPr>
            <w:tcW w:w="942" w:type="pct"/>
          </w:tcPr>
          <w:p w:rsidR="004C5F34" w:rsidRPr="00B40516" w:rsidRDefault="004C5F34" w:rsidP="00DD47B4">
            <w:pPr>
              <w:spacing w:line="288" w:lineRule="auto"/>
            </w:pPr>
            <w:r w:rsidRPr="00B40516">
              <w:t>2000-2001</w:t>
            </w:r>
          </w:p>
        </w:tc>
        <w:tc>
          <w:tcPr>
            <w:tcW w:w="1431" w:type="pct"/>
          </w:tcPr>
          <w:p w:rsidR="004C5F34" w:rsidRPr="00B40516" w:rsidRDefault="004C5F34" w:rsidP="00DD47B4">
            <w:pPr>
              <w:spacing w:line="288" w:lineRule="auto"/>
              <w:jc w:val="center"/>
            </w:pPr>
            <w:r w:rsidRPr="00B40516">
              <w:t>16</w:t>
            </w:r>
          </w:p>
        </w:tc>
        <w:tc>
          <w:tcPr>
            <w:tcW w:w="1431" w:type="pct"/>
          </w:tcPr>
          <w:p w:rsidR="004C5F34" w:rsidRPr="00B40516" w:rsidRDefault="004C5F34" w:rsidP="00DD47B4">
            <w:pPr>
              <w:spacing w:line="288" w:lineRule="auto"/>
              <w:jc w:val="center"/>
            </w:pPr>
            <w:r w:rsidRPr="00B40516">
              <w:t>5</w:t>
            </w:r>
          </w:p>
        </w:tc>
        <w:tc>
          <w:tcPr>
            <w:tcW w:w="1196" w:type="pct"/>
          </w:tcPr>
          <w:p w:rsidR="004C5F34" w:rsidRPr="00B40516" w:rsidRDefault="004C5F34" w:rsidP="00DD47B4">
            <w:pPr>
              <w:spacing w:line="288" w:lineRule="auto"/>
              <w:jc w:val="center"/>
            </w:pPr>
            <w:r w:rsidRPr="00B40516">
              <w:t>84</w:t>
            </w:r>
          </w:p>
        </w:tc>
      </w:tr>
      <w:tr w:rsidR="004C5F34" w:rsidRPr="00B40516" w:rsidTr="00DD47B4">
        <w:tc>
          <w:tcPr>
            <w:tcW w:w="942" w:type="pct"/>
          </w:tcPr>
          <w:p w:rsidR="004C5F34" w:rsidRPr="00B40516" w:rsidRDefault="004C5F34" w:rsidP="00DD47B4">
            <w:pPr>
              <w:spacing w:line="288" w:lineRule="auto"/>
            </w:pPr>
            <w:r w:rsidRPr="00B40516">
              <w:t>2001-2002</w:t>
            </w:r>
          </w:p>
        </w:tc>
        <w:tc>
          <w:tcPr>
            <w:tcW w:w="1431" w:type="pct"/>
          </w:tcPr>
          <w:p w:rsidR="004C5F34" w:rsidRPr="00B40516" w:rsidRDefault="004C5F34" w:rsidP="00DD47B4">
            <w:pPr>
              <w:spacing w:line="288" w:lineRule="auto"/>
              <w:jc w:val="center"/>
            </w:pPr>
            <w:r w:rsidRPr="00B40516">
              <w:t>18</w:t>
            </w:r>
          </w:p>
        </w:tc>
        <w:tc>
          <w:tcPr>
            <w:tcW w:w="1431" w:type="pct"/>
          </w:tcPr>
          <w:p w:rsidR="004C5F34" w:rsidRPr="00B40516" w:rsidRDefault="004C5F34" w:rsidP="00DD47B4">
            <w:pPr>
              <w:spacing w:line="288" w:lineRule="auto"/>
              <w:jc w:val="center"/>
            </w:pPr>
            <w:r w:rsidRPr="00B40516">
              <w:t>4</w:t>
            </w:r>
          </w:p>
        </w:tc>
        <w:tc>
          <w:tcPr>
            <w:tcW w:w="1196" w:type="pct"/>
          </w:tcPr>
          <w:p w:rsidR="004C5F34" w:rsidRPr="00B40516" w:rsidRDefault="004C5F34" w:rsidP="00DD47B4">
            <w:pPr>
              <w:spacing w:line="288" w:lineRule="auto"/>
              <w:jc w:val="center"/>
            </w:pPr>
            <w:r w:rsidRPr="00B40516">
              <w:t>86</w:t>
            </w:r>
          </w:p>
        </w:tc>
      </w:tr>
      <w:tr w:rsidR="004C5F34" w:rsidRPr="00B40516" w:rsidTr="00DD47B4">
        <w:tc>
          <w:tcPr>
            <w:tcW w:w="942" w:type="pct"/>
          </w:tcPr>
          <w:p w:rsidR="004C5F34" w:rsidRPr="00B40516" w:rsidRDefault="004C5F34" w:rsidP="00DD47B4">
            <w:pPr>
              <w:spacing w:line="288" w:lineRule="auto"/>
            </w:pPr>
            <w:r w:rsidRPr="00B40516">
              <w:t>2002-2003</w:t>
            </w:r>
          </w:p>
        </w:tc>
        <w:tc>
          <w:tcPr>
            <w:tcW w:w="1431" w:type="pct"/>
          </w:tcPr>
          <w:p w:rsidR="004C5F34" w:rsidRPr="00B40516" w:rsidRDefault="004C5F34" w:rsidP="00DD47B4">
            <w:pPr>
              <w:spacing w:line="288" w:lineRule="auto"/>
              <w:jc w:val="center"/>
            </w:pPr>
            <w:r w:rsidRPr="00B40516">
              <w:t>25</w:t>
            </w:r>
          </w:p>
        </w:tc>
        <w:tc>
          <w:tcPr>
            <w:tcW w:w="1431" w:type="pct"/>
          </w:tcPr>
          <w:p w:rsidR="004C5F34" w:rsidRPr="00B40516" w:rsidRDefault="004C5F34" w:rsidP="00DD47B4">
            <w:pPr>
              <w:spacing w:line="288" w:lineRule="auto"/>
              <w:jc w:val="center"/>
            </w:pPr>
            <w:r w:rsidRPr="00B40516">
              <w:t>10</w:t>
            </w:r>
          </w:p>
        </w:tc>
        <w:tc>
          <w:tcPr>
            <w:tcW w:w="1196" w:type="pct"/>
          </w:tcPr>
          <w:p w:rsidR="004C5F34" w:rsidRPr="00B40516" w:rsidRDefault="004C5F34" w:rsidP="00DD47B4">
            <w:pPr>
              <w:spacing w:line="288" w:lineRule="auto"/>
              <w:jc w:val="center"/>
            </w:pPr>
            <w:r w:rsidRPr="00B40516">
              <w:t>90</w:t>
            </w:r>
          </w:p>
        </w:tc>
      </w:tr>
      <w:tr w:rsidR="004C5F34" w:rsidRPr="00B40516" w:rsidTr="00DD47B4">
        <w:tc>
          <w:tcPr>
            <w:tcW w:w="942" w:type="pct"/>
          </w:tcPr>
          <w:p w:rsidR="004C5F34" w:rsidRPr="00B40516" w:rsidRDefault="004C5F34" w:rsidP="00DD47B4">
            <w:pPr>
              <w:spacing w:line="288" w:lineRule="auto"/>
            </w:pPr>
            <w:r w:rsidRPr="00B40516">
              <w:lastRenderedPageBreak/>
              <w:t>2003-2004</w:t>
            </w:r>
          </w:p>
        </w:tc>
        <w:tc>
          <w:tcPr>
            <w:tcW w:w="1431" w:type="pct"/>
          </w:tcPr>
          <w:p w:rsidR="004C5F34" w:rsidRPr="00B40516" w:rsidRDefault="004C5F34" w:rsidP="00DD47B4">
            <w:pPr>
              <w:spacing w:line="288" w:lineRule="auto"/>
              <w:jc w:val="center"/>
            </w:pPr>
            <w:r w:rsidRPr="00B40516">
              <w:t>23</w:t>
            </w:r>
          </w:p>
        </w:tc>
        <w:tc>
          <w:tcPr>
            <w:tcW w:w="1431" w:type="pct"/>
          </w:tcPr>
          <w:p w:rsidR="004C5F34" w:rsidRPr="00B40516" w:rsidRDefault="004C5F34" w:rsidP="00DD47B4">
            <w:pPr>
              <w:spacing w:line="288" w:lineRule="auto"/>
              <w:jc w:val="center"/>
            </w:pPr>
            <w:r w:rsidRPr="00B40516">
              <w:t>17</w:t>
            </w:r>
          </w:p>
        </w:tc>
        <w:tc>
          <w:tcPr>
            <w:tcW w:w="1196" w:type="pct"/>
          </w:tcPr>
          <w:p w:rsidR="004C5F34" w:rsidRPr="00B40516" w:rsidRDefault="004C5F34" w:rsidP="00DD47B4">
            <w:pPr>
              <w:spacing w:line="288" w:lineRule="auto"/>
              <w:jc w:val="center"/>
            </w:pPr>
            <w:r w:rsidRPr="00B40516">
              <w:t>95</w:t>
            </w:r>
          </w:p>
        </w:tc>
      </w:tr>
      <w:tr w:rsidR="004C5F34" w:rsidRPr="00B40516" w:rsidTr="00DD47B4">
        <w:tc>
          <w:tcPr>
            <w:tcW w:w="942" w:type="pct"/>
          </w:tcPr>
          <w:p w:rsidR="004C5F34" w:rsidRPr="00B40516" w:rsidRDefault="004C5F34" w:rsidP="00DD47B4">
            <w:pPr>
              <w:spacing w:line="288" w:lineRule="auto"/>
            </w:pPr>
            <w:r w:rsidRPr="00B40516">
              <w:t>2004-2005</w:t>
            </w:r>
          </w:p>
        </w:tc>
        <w:tc>
          <w:tcPr>
            <w:tcW w:w="1431" w:type="pct"/>
          </w:tcPr>
          <w:p w:rsidR="004C5F34" w:rsidRPr="00B40516" w:rsidRDefault="004C5F34" w:rsidP="00DD47B4">
            <w:pPr>
              <w:spacing w:line="288" w:lineRule="auto"/>
              <w:jc w:val="center"/>
            </w:pPr>
            <w:r w:rsidRPr="00B40516">
              <w:t>30</w:t>
            </w:r>
          </w:p>
        </w:tc>
        <w:tc>
          <w:tcPr>
            <w:tcW w:w="1431" w:type="pct"/>
          </w:tcPr>
          <w:p w:rsidR="004C5F34" w:rsidRPr="00B40516" w:rsidRDefault="004C5F34" w:rsidP="00DD47B4">
            <w:pPr>
              <w:spacing w:line="288" w:lineRule="auto"/>
              <w:jc w:val="center"/>
            </w:pPr>
            <w:r w:rsidRPr="00B40516">
              <w:t>9</w:t>
            </w:r>
          </w:p>
        </w:tc>
        <w:tc>
          <w:tcPr>
            <w:tcW w:w="1196" w:type="pct"/>
          </w:tcPr>
          <w:p w:rsidR="004C5F34" w:rsidRPr="00B40516" w:rsidRDefault="004C5F34" w:rsidP="00DD47B4">
            <w:pPr>
              <w:spacing w:line="288" w:lineRule="auto"/>
              <w:jc w:val="center"/>
            </w:pPr>
            <w:r w:rsidRPr="00B40516">
              <w:t>100</w:t>
            </w:r>
          </w:p>
        </w:tc>
      </w:tr>
      <w:tr w:rsidR="004C5F34" w:rsidRPr="00B40516" w:rsidTr="00DD47B4">
        <w:tc>
          <w:tcPr>
            <w:tcW w:w="942" w:type="pct"/>
          </w:tcPr>
          <w:p w:rsidR="004C5F34" w:rsidRPr="00B40516" w:rsidRDefault="004C5F34" w:rsidP="00DD47B4">
            <w:pPr>
              <w:spacing w:line="288" w:lineRule="auto"/>
            </w:pPr>
            <w:r w:rsidRPr="00B40516">
              <w:t>2005-2006</w:t>
            </w:r>
          </w:p>
        </w:tc>
        <w:tc>
          <w:tcPr>
            <w:tcW w:w="1431" w:type="pct"/>
          </w:tcPr>
          <w:p w:rsidR="004C5F34" w:rsidRPr="00B40516" w:rsidRDefault="004C5F34" w:rsidP="00DD47B4">
            <w:pPr>
              <w:spacing w:line="288" w:lineRule="auto"/>
              <w:jc w:val="center"/>
            </w:pPr>
            <w:r w:rsidRPr="00B40516">
              <w:t>24</w:t>
            </w:r>
          </w:p>
        </w:tc>
        <w:tc>
          <w:tcPr>
            <w:tcW w:w="1431" w:type="pct"/>
          </w:tcPr>
          <w:p w:rsidR="004C5F34" w:rsidRPr="00B40516" w:rsidRDefault="004C5F34" w:rsidP="00DD47B4">
            <w:pPr>
              <w:spacing w:line="288" w:lineRule="auto"/>
              <w:jc w:val="center"/>
            </w:pPr>
            <w:r w:rsidRPr="00B40516">
              <w:t>5</w:t>
            </w:r>
          </w:p>
        </w:tc>
        <w:tc>
          <w:tcPr>
            <w:tcW w:w="1196" w:type="pct"/>
          </w:tcPr>
          <w:p w:rsidR="004C5F34" w:rsidRPr="00B40516" w:rsidRDefault="004C5F34" w:rsidP="00DD47B4">
            <w:pPr>
              <w:spacing w:line="288" w:lineRule="auto"/>
              <w:jc w:val="center"/>
            </w:pPr>
            <w:r w:rsidRPr="00B40516">
              <w:t>98</w:t>
            </w:r>
          </w:p>
        </w:tc>
      </w:tr>
      <w:tr w:rsidR="004C5F34" w:rsidRPr="00B40516" w:rsidTr="00DD47B4">
        <w:tc>
          <w:tcPr>
            <w:tcW w:w="942" w:type="pct"/>
          </w:tcPr>
          <w:p w:rsidR="004C5F34" w:rsidRPr="00B40516" w:rsidRDefault="004C5F34" w:rsidP="00DD47B4">
            <w:pPr>
              <w:spacing w:line="288" w:lineRule="auto"/>
            </w:pPr>
            <w:r w:rsidRPr="00B40516">
              <w:t>2006-2007</w:t>
            </w:r>
          </w:p>
        </w:tc>
        <w:tc>
          <w:tcPr>
            <w:tcW w:w="1431" w:type="pct"/>
          </w:tcPr>
          <w:p w:rsidR="004C5F34" w:rsidRPr="00B40516" w:rsidRDefault="004C5F34" w:rsidP="00DD47B4">
            <w:pPr>
              <w:spacing w:line="288" w:lineRule="auto"/>
              <w:jc w:val="center"/>
            </w:pPr>
            <w:r w:rsidRPr="00B40516">
              <w:t>22</w:t>
            </w:r>
          </w:p>
        </w:tc>
        <w:tc>
          <w:tcPr>
            <w:tcW w:w="1431" w:type="pct"/>
          </w:tcPr>
          <w:p w:rsidR="004C5F34" w:rsidRPr="00B40516" w:rsidRDefault="004C5F34" w:rsidP="00DD47B4">
            <w:pPr>
              <w:spacing w:line="288" w:lineRule="auto"/>
              <w:jc w:val="center"/>
            </w:pPr>
            <w:r w:rsidRPr="00B40516">
              <w:t>20</w:t>
            </w:r>
          </w:p>
        </w:tc>
        <w:tc>
          <w:tcPr>
            <w:tcW w:w="1196" w:type="pct"/>
          </w:tcPr>
          <w:p w:rsidR="004C5F34" w:rsidRPr="00B40516" w:rsidRDefault="004C5F34" w:rsidP="00DD47B4">
            <w:pPr>
              <w:spacing w:line="288" w:lineRule="auto"/>
              <w:jc w:val="center"/>
            </w:pPr>
            <w:r w:rsidRPr="00B40516">
              <w:t>102</w:t>
            </w:r>
          </w:p>
        </w:tc>
      </w:tr>
      <w:tr w:rsidR="004C5F34" w:rsidRPr="00B40516" w:rsidTr="00DD47B4">
        <w:tc>
          <w:tcPr>
            <w:tcW w:w="942" w:type="pct"/>
          </w:tcPr>
          <w:p w:rsidR="004C5F34" w:rsidRPr="00B40516" w:rsidRDefault="004C5F34" w:rsidP="00DD47B4">
            <w:pPr>
              <w:spacing w:line="288" w:lineRule="auto"/>
            </w:pPr>
            <w:r w:rsidRPr="00B40516">
              <w:t>2007-2008</w:t>
            </w:r>
          </w:p>
        </w:tc>
        <w:tc>
          <w:tcPr>
            <w:tcW w:w="1431" w:type="pct"/>
          </w:tcPr>
          <w:p w:rsidR="004C5F34" w:rsidRPr="00B40516" w:rsidRDefault="004C5F34" w:rsidP="00DD47B4">
            <w:pPr>
              <w:spacing w:line="288" w:lineRule="auto"/>
              <w:jc w:val="center"/>
            </w:pPr>
            <w:r w:rsidRPr="00B40516">
              <w:t>35</w:t>
            </w:r>
          </w:p>
        </w:tc>
        <w:tc>
          <w:tcPr>
            <w:tcW w:w="1431" w:type="pct"/>
          </w:tcPr>
          <w:p w:rsidR="004C5F34" w:rsidRPr="00B40516" w:rsidRDefault="004C5F34" w:rsidP="00DD47B4">
            <w:pPr>
              <w:spacing w:line="288" w:lineRule="auto"/>
              <w:jc w:val="center"/>
            </w:pPr>
            <w:r w:rsidRPr="00B40516">
              <w:t>18</w:t>
            </w:r>
          </w:p>
        </w:tc>
        <w:tc>
          <w:tcPr>
            <w:tcW w:w="1196" w:type="pct"/>
          </w:tcPr>
          <w:p w:rsidR="004C5F34" w:rsidRPr="00B40516" w:rsidRDefault="004C5F34" w:rsidP="00DD47B4">
            <w:pPr>
              <w:spacing w:line="288" w:lineRule="auto"/>
              <w:jc w:val="center"/>
            </w:pPr>
            <w:r w:rsidRPr="00B40516">
              <w:t>105</w:t>
            </w:r>
          </w:p>
        </w:tc>
      </w:tr>
      <w:tr w:rsidR="004C5F34" w:rsidRPr="00B40516" w:rsidTr="00DD47B4">
        <w:tc>
          <w:tcPr>
            <w:tcW w:w="942" w:type="pct"/>
          </w:tcPr>
          <w:p w:rsidR="004C5F34" w:rsidRPr="00B40516" w:rsidRDefault="004C5F34" w:rsidP="00DD47B4">
            <w:pPr>
              <w:spacing w:line="288" w:lineRule="auto"/>
            </w:pPr>
            <w:r w:rsidRPr="00B40516">
              <w:t>2008-2009</w:t>
            </w:r>
          </w:p>
        </w:tc>
        <w:tc>
          <w:tcPr>
            <w:tcW w:w="1431" w:type="pct"/>
          </w:tcPr>
          <w:p w:rsidR="004C5F34" w:rsidRPr="00B40516" w:rsidRDefault="004C5F34" w:rsidP="00DD47B4">
            <w:pPr>
              <w:spacing w:line="288" w:lineRule="auto"/>
              <w:jc w:val="center"/>
            </w:pPr>
            <w:r w:rsidRPr="00B40516">
              <w:t>32</w:t>
            </w:r>
          </w:p>
        </w:tc>
        <w:tc>
          <w:tcPr>
            <w:tcW w:w="1431" w:type="pct"/>
          </w:tcPr>
          <w:p w:rsidR="004C5F34" w:rsidRPr="00B40516" w:rsidRDefault="004C5F34" w:rsidP="00DD47B4">
            <w:pPr>
              <w:spacing w:line="288" w:lineRule="auto"/>
              <w:jc w:val="center"/>
            </w:pPr>
            <w:r w:rsidRPr="00B40516">
              <w:t>17</w:t>
            </w:r>
          </w:p>
        </w:tc>
        <w:tc>
          <w:tcPr>
            <w:tcW w:w="1196" w:type="pct"/>
          </w:tcPr>
          <w:p w:rsidR="004C5F34" w:rsidRPr="00B40516" w:rsidRDefault="004C5F34" w:rsidP="00DD47B4">
            <w:pPr>
              <w:spacing w:line="288" w:lineRule="auto"/>
              <w:jc w:val="center"/>
            </w:pPr>
            <w:r w:rsidRPr="00B40516">
              <w:t>95</w:t>
            </w:r>
          </w:p>
        </w:tc>
      </w:tr>
      <w:tr w:rsidR="004C5F34" w:rsidRPr="00B40516" w:rsidTr="00DD47B4">
        <w:tc>
          <w:tcPr>
            <w:tcW w:w="942" w:type="pct"/>
          </w:tcPr>
          <w:p w:rsidR="004C5F34" w:rsidRPr="00B40516" w:rsidRDefault="004C5F34" w:rsidP="00DD47B4">
            <w:pPr>
              <w:spacing w:line="288" w:lineRule="auto"/>
            </w:pPr>
            <w:r w:rsidRPr="00B40516">
              <w:t>2009-2010</w:t>
            </w:r>
          </w:p>
        </w:tc>
        <w:tc>
          <w:tcPr>
            <w:tcW w:w="1431" w:type="pct"/>
          </w:tcPr>
          <w:p w:rsidR="004C5F34" w:rsidRPr="00B40516" w:rsidRDefault="004C5F34" w:rsidP="00DD47B4">
            <w:pPr>
              <w:spacing w:line="288" w:lineRule="auto"/>
              <w:jc w:val="center"/>
            </w:pPr>
            <w:r w:rsidRPr="00B40516">
              <w:t>40</w:t>
            </w:r>
          </w:p>
        </w:tc>
        <w:tc>
          <w:tcPr>
            <w:tcW w:w="1431" w:type="pct"/>
          </w:tcPr>
          <w:p w:rsidR="004C5F34" w:rsidRPr="00B40516" w:rsidRDefault="004C5F34" w:rsidP="00DD47B4">
            <w:pPr>
              <w:spacing w:line="288" w:lineRule="auto"/>
              <w:jc w:val="center"/>
            </w:pPr>
            <w:r w:rsidRPr="00B40516">
              <w:t>24</w:t>
            </w:r>
          </w:p>
        </w:tc>
        <w:tc>
          <w:tcPr>
            <w:tcW w:w="1196" w:type="pct"/>
          </w:tcPr>
          <w:p w:rsidR="004C5F34" w:rsidRPr="00B40516" w:rsidRDefault="004C5F34" w:rsidP="00DD47B4">
            <w:pPr>
              <w:spacing w:line="288" w:lineRule="auto"/>
              <w:jc w:val="center"/>
            </w:pPr>
            <w:r w:rsidRPr="00B40516">
              <w:t>90</w:t>
            </w:r>
          </w:p>
        </w:tc>
      </w:tr>
      <w:tr w:rsidR="004C5F34" w:rsidRPr="00B40516" w:rsidTr="00DD47B4">
        <w:tc>
          <w:tcPr>
            <w:tcW w:w="942" w:type="pct"/>
          </w:tcPr>
          <w:p w:rsidR="004C5F34" w:rsidRPr="00B40516" w:rsidRDefault="004C5F34" w:rsidP="00DD47B4">
            <w:pPr>
              <w:spacing w:line="288" w:lineRule="auto"/>
            </w:pPr>
            <w:r w:rsidRPr="00B40516">
              <w:t>201</w:t>
            </w:r>
            <w:r>
              <w:t>0-2011</w:t>
            </w:r>
          </w:p>
        </w:tc>
        <w:tc>
          <w:tcPr>
            <w:tcW w:w="1431" w:type="pct"/>
          </w:tcPr>
          <w:p w:rsidR="004C5F34" w:rsidRPr="00B40516" w:rsidRDefault="004C5F34" w:rsidP="00DD47B4">
            <w:pPr>
              <w:spacing w:line="288" w:lineRule="auto"/>
              <w:jc w:val="center"/>
            </w:pPr>
            <w:r w:rsidRPr="00B40516">
              <w:t>26</w:t>
            </w:r>
          </w:p>
        </w:tc>
        <w:tc>
          <w:tcPr>
            <w:tcW w:w="1431" w:type="pct"/>
          </w:tcPr>
          <w:p w:rsidR="004C5F34" w:rsidRPr="00B40516" w:rsidRDefault="004C5F34" w:rsidP="00DD47B4">
            <w:pPr>
              <w:spacing w:line="288" w:lineRule="auto"/>
              <w:jc w:val="center"/>
            </w:pPr>
            <w:r w:rsidRPr="00B40516">
              <w:t>17</w:t>
            </w:r>
          </w:p>
        </w:tc>
        <w:tc>
          <w:tcPr>
            <w:tcW w:w="1196" w:type="pct"/>
          </w:tcPr>
          <w:p w:rsidR="004C5F34" w:rsidRPr="00B40516" w:rsidRDefault="004C5F34" w:rsidP="00DD47B4">
            <w:pPr>
              <w:spacing w:line="288" w:lineRule="auto"/>
              <w:jc w:val="center"/>
            </w:pPr>
            <w:r w:rsidRPr="00B40516">
              <w:t>133</w:t>
            </w:r>
          </w:p>
        </w:tc>
      </w:tr>
      <w:tr w:rsidR="004C5F34" w:rsidRPr="00B40516" w:rsidTr="00DD47B4">
        <w:tc>
          <w:tcPr>
            <w:tcW w:w="942" w:type="pct"/>
          </w:tcPr>
          <w:p w:rsidR="004C5F34" w:rsidRPr="00B40516" w:rsidRDefault="004C5F34" w:rsidP="00DD47B4">
            <w:pPr>
              <w:spacing w:line="288" w:lineRule="auto"/>
            </w:pPr>
            <w:r w:rsidRPr="00B40516">
              <w:t>201</w:t>
            </w:r>
            <w:r>
              <w:t>1-2012</w:t>
            </w:r>
          </w:p>
        </w:tc>
        <w:tc>
          <w:tcPr>
            <w:tcW w:w="1431" w:type="pct"/>
          </w:tcPr>
          <w:p w:rsidR="004C5F34" w:rsidRPr="00B40516" w:rsidRDefault="004C5F34" w:rsidP="00DD47B4">
            <w:pPr>
              <w:spacing w:line="288" w:lineRule="auto"/>
              <w:jc w:val="center"/>
            </w:pPr>
            <w:r w:rsidRPr="00B40516">
              <w:t>62</w:t>
            </w:r>
          </w:p>
        </w:tc>
        <w:tc>
          <w:tcPr>
            <w:tcW w:w="1431" w:type="pct"/>
          </w:tcPr>
          <w:p w:rsidR="004C5F34" w:rsidRPr="00B40516" w:rsidRDefault="004C5F34" w:rsidP="00DD47B4">
            <w:pPr>
              <w:spacing w:line="288" w:lineRule="auto"/>
              <w:jc w:val="center"/>
            </w:pPr>
            <w:r w:rsidRPr="00B40516">
              <w:t>21</w:t>
            </w:r>
          </w:p>
        </w:tc>
        <w:tc>
          <w:tcPr>
            <w:tcW w:w="1196" w:type="pct"/>
          </w:tcPr>
          <w:p w:rsidR="004C5F34" w:rsidRPr="00B40516" w:rsidRDefault="004C5F34" w:rsidP="00DD47B4">
            <w:pPr>
              <w:spacing w:line="288" w:lineRule="auto"/>
              <w:jc w:val="center"/>
            </w:pPr>
            <w:r w:rsidRPr="00B40516">
              <w:t>170</w:t>
            </w:r>
          </w:p>
        </w:tc>
      </w:tr>
      <w:tr w:rsidR="004C5F34" w:rsidRPr="00B40516" w:rsidTr="00DD47B4">
        <w:tc>
          <w:tcPr>
            <w:tcW w:w="942" w:type="pct"/>
          </w:tcPr>
          <w:p w:rsidR="004C5F34" w:rsidRPr="00B40516" w:rsidRDefault="004C5F34" w:rsidP="00DD47B4">
            <w:pPr>
              <w:spacing w:line="288" w:lineRule="auto"/>
            </w:pPr>
            <w:r w:rsidRPr="00B40516">
              <w:t>201</w:t>
            </w:r>
            <w:r>
              <w:t>2-2013</w:t>
            </w:r>
          </w:p>
        </w:tc>
        <w:tc>
          <w:tcPr>
            <w:tcW w:w="1431" w:type="pct"/>
          </w:tcPr>
          <w:p w:rsidR="004C5F34" w:rsidRPr="00B40516" w:rsidRDefault="004C5F34" w:rsidP="00DD47B4">
            <w:pPr>
              <w:spacing w:line="288" w:lineRule="auto"/>
              <w:jc w:val="center"/>
            </w:pPr>
            <w:r>
              <w:t>67</w:t>
            </w:r>
          </w:p>
        </w:tc>
        <w:tc>
          <w:tcPr>
            <w:tcW w:w="1431" w:type="pct"/>
          </w:tcPr>
          <w:p w:rsidR="004C5F34" w:rsidRPr="00B40516" w:rsidRDefault="004C5F34" w:rsidP="00DD47B4">
            <w:pPr>
              <w:spacing w:line="288" w:lineRule="auto"/>
              <w:jc w:val="center"/>
            </w:pPr>
            <w:r>
              <w:t>13</w:t>
            </w:r>
          </w:p>
        </w:tc>
        <w:tc>
          <w:tcPr>
            <w:tcW w:w="1196" w:type="pct"/>
          </w:tcPr>
          <w:p w:rsidR="004C5F34" w:rsidRPr="00B40516" w:rsidRDefault="004C5F34" w:rsidP="00DD47B4">
            <w:pPr>
              <w:spacing w:line="288" w:lineRule="auto"/>
              <w:jc w:val="center"/>
            </w:pPr>
            <w:r>
              <w:t>205</w:t>
            </w:r>
          </w:p>
        </w:tc>
      </w:tr>
      <w:tr w:rsidR="004C5F34" w:rsidRPr="00B40516" w:rsidTr="00DD47B4">
        <w:tc>
          <w:tcPr>
            <w:tcW w:w="942" w:type="pct"/>
          </w:tcPr>
          <w:p w:rsidR="004C5F34" w:rsidRPr="00B40516" w:rsidRDefault="004C5F34" w:rsidP="00DD47B4">
            <w:pPr>
              <w:spacing w:line="288" w:lineRule="auto"/>
            </w:pPr>
            <w:r w:rsidRPr="00B40516">
              <w:t>201</w:t>
            </w:r>
            <w:r>
              <w:t>3-2014</w:t>
            </w:r>
          </w:p>
        </w:tc>
        <w:tc>
          <w:tcPr>
            <w:tcW w:w="1431" w:type="pct"/>
          </w:tcPr>
          <w:p w:rsidR="004C5F34" w:rsidRPr="00B40516" w:rsidRDefault="004C5F34" w:rsidP="00DD47B4">
            <w:pPr>
              <w:spacing w:line="288" w:lineRule="auto"/>
              <w:jc w:val="center"/>
            </w:pPr>
            <w:r>
              <w:t>41</w:t>
            </w:r>
          </w:p>
        </w:tc>
        <w:tc>
          <w:tcPr>
            <w:tcW w:w="1431" w:type="pct"/>
          </w:tcPr>
          <w:p w:rsidR="004C5F34" w:rsidRPr="00B40516" w:rsidRDefault="004C5F34" w:rsidP="00DD47B4">
            <w:pPr>
              <w:spacing w:line="288" w:lineRule="auto"/>
              <w:jc w:val="center"/>
            </w:pPr>
            <w:r>
              <w:t>21</w:t>
            </w:r>
          </w:p>
        </w:tc>
        <w:tc>
          <w:tcPr>
            <w:tcW w:w="1196" w:type="pct"/>
          </w:tcPr>
          <w:p w:rsidR="004C5F34" w:rsidRPr="00B40516" w:rsidRDefault="004C5F34" w:rsidP="00DD47B4">
            <w:pPr>
              <w:spacing w:line="288" w:lineRule="auto"/>
              <w:jc w:val="center"/>
            </w:pPr>
            <w:r>
              <w:t>180</w:t>
            </w:r>
          </w:p>
        </w:tc>
      </w:tr>
      <w:tr w:rsidR="004C5F34" w:rsidRPr="00B40516" w:rsidTr="00DD47B4">
        <w:tc>
          <w:tcPr>
            <w:tcW w:w="942" w:type="pct"/>
          </w:tcPr>
          <w:p w:rsidR="004C5F34" w:rsidRPr="00B40516" w:rsidRDefault="004C5F34" w:rsidP="00DD47B4">
            <w:pPr>
              <w:spacing w:line="288" w:lineRule="auto"/>
            </w:pPr>
            <w:r w:rsidRPr="00B40516">
              <w:t>201</w:t>
            </w:r>
            <w:r>
              <w:t>4-2015</w:t>
            </w:r>
          </w:p>
        </w:tc>
        <w:tc>
          <w:tcPr>
            <w:tcW w:w="1431" w:type="pct"/>
          </w:tcPr>
          <w:p w:rsidR="004C5F34" w:rsidRPr="00B40516" w:rsidRDefault="004C5F34" w:rsidP="00DD47B4">
            <w:pPr>
              <w:spacing w:line="288" w:lineRule="auto"/>
              <w:jc w:val="center"/>
            </w:pPr>
            <w:r>
              <w:t>67</w:t>
            </w:r>
          </w:p>
        </w:tc>
        <w:tc>
          <w:tcPr>
            <w:tcW w:w="1431" w:type="pct"/>
          </w:tcPr>
          <w:p w:rsidR="004C5F34" w:rsidRPr="00B40516" w:rsidRDefault="004C5F34" w:rsidP="00DD47B4">
            <w:pPr>
              <w:spacing w:line="288" w:lineRule="auto"/>
              <w:jc w:val="center"/>
            </w:pPr>
            <w:r>
              <w:t>30</w:t>
            </w:r>
          </w:p>
        </w:tc>
        <w:tc>
          <w:tcPr>
            <w:tcW w:w="1196" w:type="pct"/>
          </w:tcPr>
          <w:p w:rsidR="004C5F34" w:rsidRPr="00B40516" w:rsidRDefault="004C5F34" w:rsidP="00DD47B4">
            <w:pPr>
              <w:spacing w:line="288" w:lineRule="auto"/>
              <w:jc w:val="center"/>
            </w:pPr>
            <w:r>
              <w:t>195</w:t>
            </w:r>
          </w:p>
        </w:tc>
      </w:tr>
      <w:tr w:rsidR="005B553E" w:rsidRPr="00DA36BC" w:rsidTr="005B553E">
        <w:tc>
          <w:tcPr>
            <w:tcW w:w="942" w:type="pct"/>
            <w:tcBorders>
              <w:top w:val="single" w:sz="4" w:space="0" w:color="auto"/>
              <w:left w:val="single" w:sz="12" w:space="0" w:color="auto"/>
              <w:bottom w:val="single" w:sz="4" w:space="0" w:color="auto"/>
              <w:right w:val="single" w:sz="4" w:space="0" w:color="auto"/>
            </w:tcBorders>
          </w:tcPr>
          <w:p w:rsidR="005B553E" w:rsidRPr="005B553E" w:rsidRDefault="005B553E" w:rsidP="005B553E">
            <w:pPr>
              <w:spacing w:line="288" w:lineRule="auto"/>
            </w:pPr>
            <w:r w:rsidRPr="005B553E">
              <w:t>2015-2016</w:t>
            </w:r>
          </w:p>
        </w:tc>
        <w:tc>
          <w:tcPr>
            <w:tcW w:w="1431" w:type="pct"/>
            <w:tcBorders>
              <w:top w:val="single" w:sz="4" w:space="0" w:color="auto"/>
              <w:left w:val="single" w:sz="4" w:space="0" w:color="auto"/>
              <w:bottom w:val="single" w:sz="4" w:space="0" w:color="auto"/>
              <w:right w:val="single" w:sz="4" w:space="0" w:color="auto"/>
            </w:tcBorders>
          </w:tcPr>
          <w:p w:rsidR="005B553E" w:rsidRPr="005B553E" w:rsidRDefault="005B553E" w:rsidP="005B553E">
            <w:pPr>
              <w:spacing w:line="288" w:lineRule="auto"/>
              <w:jc w:val="center"/>
            </w:pPr>
            <w:r w:rsidRPr="005B553E">
              <w:t>61 (22 DS)</w:t>
            </w:r>
          </w:p>
        </w:tc>
        <w:tc>
          <w:tcPr>
            <w:tcW w:w="1431" w:type="pct"/>
            <w:tcBorders>
              <w:top w:val="single" w:sz="4" w:space="0" w:color="auto"/>
              <w:left w:val="single" w:sz="4" w:space="0" w:color="auto"/>
              <w:bottom w:val="single" w:sz="4" w:space="0" w:color="auto"/>
              <w:right w:val="single" w:sz="4" w:space="0" w:color="auto"/>
            </w:tcBorders>
          </w:tcPr>
          <w:p w:rsidR="005B553E" w:rsidRPr="005B553E" w:rsidRDefault="005B553E" w:rsidP="005B553E">
            <w:pPr>
              <w:spacing w:line="288" w:lineRule="auto"/>
              <w:jc w:val="center"/>
            </w:pPr>
            <w:r w:rsidRPr="005B553E">
              <w:t>27 (12DS)</w:t>
            </w:r>
          </w:p>
        </w:tc>
        <w:tc>
          <w:tcPr>
            <w:tcW w:w="1196" w:type="pct"/>
            <w:tcBorders>
              <w:top w:val="single" w:sz="4" w:space="0" w:color="auto"/>
              <w:left w:val="single" w:sz="4" w:space="0" w:color="auto"/>
              <w:bottom w:val="single" w:sz="4" w:space="0" w:color="auto"/>
              <w:right w:val="single" w:sz="12" w:space="0" w:color="auto"/>
            </w:tcBorders>
          </w:tcPr>
          <w:p w:rsidR="005B553E" w:rsidRPr="005B553E" w:rsidRDefault="005B553E" w:rsidP="005B553E">
            <w:pPr>
              <w:spacing w:line="288" w:lineRule="auto"/>
              <w:jc w:val="center"/>
            </w:pPr>
            <w:r w:rsidRPr="005B553E">
              <w:t>210</w:t>
            </w:r>
          </w:p>
        </w:tc>
      </w:tr>
      <w:tr w:rsidR="005B553E" w:rsidRPr="00DA36BC" w:rsidTr="005B553E">
        <w:tc>
          <w:tcPr>
            <w:tcW w:w="942" w:type="pct"/>
            <w:tcBorders>
              <w:top w:val="single" w:sz="4" w:space="0" w:color="auto"/>
              <w:left w:val="single" w:sz="12" w:space="0" w:color="auto"/>
              <w:bottom w:val="single" w:sz="12" w:space="0" w:color="auto"/>
              <w:right w:val="single" w:sz="4" w:space="0" w:color="auto"/>
            </w:tcBorders>
          </w:tcPr>
          <w:p w:rsidR="005B553E" w:rsidRPr="005B553E" w:rsidRDefault="005B553E" w:rsidP="005B553E">
            <w:pPr>
              <w:spacing w:line="288" w:lineRule="auto"/>
            </w:pPr>
            <w:r w:rsidRPr="005B553E">
              <w:t>2016-2017</w:t>
            </w:r>
          </w:p>
        </w:tc>
        <w:tc>
          <w:tcPr>
            <w:tcW w:w="1431" w:type="pct"/>
            <w:tcBorders>
              <w:top w:val="single" w:sz="4" w:space="0" w:color="auto"/>
              <w:left w:val="single" w:sz="4" w:space="0" w:color="auto"/>
              <w:bottom w:val="single" w:sz="12" w:space="0" w:color="auto"/>
              <w:right w:val="single" w:sz="4" w:space="0" w:color="auto"/>
            </w:tcBorders>
          </w:tcPr>
          <w:p w:rsidR="005B553E" w:rsidRPr="005B553E" w:rsidRDefault="005B553E" w:rsidP="005B553E">
            <w:pPr>
              <w:spacing w:line="288" w:lineRule="auto"/>
              <w:jc w:val="center"/>
            </w:pPr>
            <w:r w:rsidRPr="005B553E">
              <w:t>64 (19 DS)</w:t>
            </w:r>
          </w:p>
        </w:tc>
        <w:tc>
          <w:tcPr>
            <w:tcW w:w="1431" w:type="pct"/>
            <w:tcBorders>
              <w:top w:val="single" w:sz="4" w:space="0" w:color="auto"/>
              <w:left w:val="single" w:sz="4" w:space="0" w:color="auto"/>
              <w:bottom w:val="single" w:sz="12" w:space="0" w:color="auto"/>
              <w:right w:val="single" w:sz="4" w:space="0" w:color="auto"/>
            </w:tcBorders>
          </w:tcPr>
          <w:p w:rsidR="005B553E" w:rsidRPr="005B553E" w:rsidRDefault="005B553E" w:rsidP="005B553E">
            <w:pPr>
              <w:spacing w:line="288" w:lineRule="auto"/>
              <w:jc w:val="center"/>
            </w:pPr>
            <w:r w:rsidRPr="005B553E">
              <w:t>44 (27 QS, 17 DS)</w:t>
            </w:r>
          </w:p>
        </w:tc>
        <w:tc>
          <w:tcPr>
            <w:tcW w:w="1196" w:type="pct"/>
            <w:tcBorders>
              <w:top w:val="single" w:sz="4" w:space="0" w:color="auto"/>
              <w:left w:val="single" w:sz="4" w:space="0" w:color="auto"/>
              <w:bottom w:val="single" w:sz="12" w:space="0" w:color="auto"/>
              <w:right w:val="single" w:sz="12" w:space="0" w:color="auto"/>
            </w:tcBorders>
          </w:tcPr>
          <w:p w:rsidR="005B553E" w:rsidRPr="005B553E" w:rsidRDefault="005B553E" w:rsidP="005B553E">
            <w:pPr>
              <w:spacing w:line="288" w:lineRule="auto"/>
              <w:jc w:val="center"/>
            </w:pPr>
            <w:r w:rsidRPr="005B553E">
              <w:t>203</w:t>
            </w:r>
          </w:p>
        </w:tc>
      </w:tr>
    </w:tbl>
    <w:p w:rsidR="005B553E" w:rsidRDefault="005B553E" w:rsidP="004C5F34">
      <w:pPr>
        <w:spacing w:line="312" w:lineRule="auto"/>
        <w:jc w:val="center"/>
        <w:rPr>
          <w:b/>
          <w:i/>
        </w:rPr>
      </w:pPr>
    </w:p>
    <w:p w:rsidR="004C5F34" w:rsidRPr="00E14EF4" w:rsidRDefault="004C5F34" w:rsidP="004C5F34">
      <w:pPr>
        <w:spacing w:line="312" w:lineRule="auto"/>
        <w:jc w:val="center"/>
        <w:rPr>
          <w:b/>
          <w:i/>
        </w:rPr>
      </w:pPr>
      <w:r w:rsidRPr="00E14EF4">
        <w:rPr>
          <w:b/>
          <w:i/>
        </w:rPr>
        <w:t xml:space="preserve">Bảng </w:t>
      </w:r>
      <w:r>
        <w:rPr>
          <w:b/>
          <w:i/>
        </w:rPr>
        <w:t>8</w:t>
      </w:r>
      <w:r w:rsidRPr="00E14EF4">
        <w:rPr>
          <w:b/>
          <w:i/>
        </w:rPr>
        <w:t>. Số liệu về đào tạo NCS các ngành liên quan đến CNTT từ 2010 đến 201</w:t>
      </w:r>
      <w:r w:rsidR="005B553E">
        <w:rPr>
          <w:b/>
          <w:i/>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2088"/>
      </w:tblGrid>
      <w:tr w:rsidR="005B553E" w:rsidRPr="004D29C4" w:rsidTr="00161E6C">
        <w:trPr>
          <w:tblHeader/>
          <w:jc w:val="center"/>
        </w:trPr>
        <w:tc>
          <w:tcPr>
            <w:tcW w:w="3200" w:type="dxa"/>
          </w:tcPr>
          <w:p w:rsidR="005B553E" w:rsidRPr="004D29C4" w:rsidRDefault="005B553E" w:rsidP="00161E6C">
            <w:pPr>
              <w:spacing w:line="312" w:lineRule="auto"/>
              <w:jc w:val="center"/>
              <w:rPr>
                <w:b/>
              </w:rPr>
            </w:pPr>
            <w:r w:rsidRPr="004D29C4">
              <w:rPr>
                <w:b/>
              </w:rPr>
              <w:t>Khóa</w:t>
            </w:r>
          </w:p>
        </w:tc>
        <w:tc>
          <w:tcPr>
            <w:tcW w:w="2088" w:type="dxa"/>
          </w:tcPr>
          <w:p w:rsidR="005B553E" w:rsidRPr="004D29C4" w:rsidRDefault="005B553E" w:rsidP="00161E6C">
            <w:pPr>
              <w:spacing w:line="312" w:lineRule="auto"/>
              <w:jc w:val="center"/>
              <w:rPr>
                <w:b/>
              </w:rPr>
            </w:pPr>
            <w:r w:rsidRPr="004D29C4">
              <w:rPr>
                <w:b/>
              </w:rPr>
              <w:t>Số lượng</w:t>
            </w:r>
          </w:p>
        </w:tc>
      </w:tr>
      <w:tr w:rsidR="005B553E" w:rsidRPr="004D29C4" w:rsidTr="00161E6C">
        <w:trPr>
          <w:jc w:val="center"/>
        </w:trPr>
        <w:tc>
          <w:tcPr>
            <w:tcW w:w="3200" w:type="dxa"/>
          </w:tcPr>
          <w:p w:rsidR="005B553E" w:rsidRPr="004D29C4" w:rsidRDefault="005B553E" w:rsidP="00161E6C">
            <w:pPr>
              <w:spacing w:line="312" w:lineRule="auto"/>
              <w:jc w:val="center"/>
            </w:pPr>
            <w:r w:rsidRPr="004D29C4">
              <w:t>2010 (K30)</w:t>
            </w:r>
          </w:p>
        </w:tc>
        <w:tc>
          <w:tcPr>
            <w:tcW w:w="2088" w:type="dxa"/>
          </w:tcPr>
          <w:p w:rsidR="005B553E" w:rsidRPr="004D29C4" w:rsidRDefault="005B553E" w:rsidP="00161E6C">
            <w:pPr>
              <w:spacing w:line="312" w:lineRule="auto"/>
              <w:jc w:val="center"/>
            </w:pPr>
            <w:r w:rsidRPr="004D29C4">
              <w:t>6</w:t>
            </w:r>
          </w:p>
        </w:tc>
      </w:tr>
      <w:tr w:rsidR="005B553E" w:rsidRPr="004D29C4" w:rsidTr="00161E6C">
        <w:trPr>
          <w:jc w:val="center"/>
        </w:trPr>
        <w:tc>
          <w:tcPr>
            <w:tcW w:w="3200" w:type="dxa"/>
          </w:tcPr>
          <w:p w:rsidR="005B553E" w:rsidRPr="004D29C4" w:rsidRDefault="005B553E" w:rsidP="00161E6C">
            <w:pPr>
              <w:spacing w:line="312" w:lineRule="auto"/>
              <w:jc w:val="center"/>
            </w:pPr>
            <w:r w:rsidRPr="004D29C4">
              <w:t>2011 (K31)</w:t>
            </w:r>
          </w:p>
        </w:tc>
        <w:tc>
          <w:tcPr>
            <w:tcW w:w="2088" w:type="dxa"/>
          </w:tcPr>
          <w:p w:rsidR="005B553E" w:rsidRPr="004D29C4" w:rsidRDefault="005B553E" w:rsidP="00161E6C">
            <w:pPr>
              <w:spacing w:line="312" w:lineRule="auto"/>
              <w:jc w:val="center"/>
            </w:pPr>
            <w:r w:rsidRPr="004D29C4">
              <w:t>9</w:t>
            </w:r>
          </w:p>
        </w:tc>
      </w:tr>
      <w:tr w:rsidR="005B553E" w:rsidRPr="004D29C4" w:rsidTr="00161E6C">
        <w:trPr>
          <w:jc w:val="center"/>
        </w:trPr>
        <w:tc>
          <w:tcPr>
            <w:tcW w:w="3200" w:type="dxa"/>
          </w:tcPr>
          <w:p w:rsidR="005B553E" w:rsidRPr="004D29C4" w:rsidRDefault="005B553E" w:rsidP="00161E6C">
            <w:pPr>
              <w:spacing w:line="312" w:lineRule="auto"/>
              <w:jc w:val="center"/>
            </w:pPr>
            <w:r w:rsidRPr="004D29C4">
              <w:t>2012 (K32)</w:t>
            </w:r>
          </w:p>
        </w:tc>
        <w:tc>
          <w:tcPr>
            <w:tcW w:w="2088" w:type="dxa"/>
          </w:tcPr>
          <w:p w:rsidR="005B553E" w:rsidRPr="004D29C4" w:rsidRDefault="005B553E" w:rsidP="00161E6C">
            <w:pPr>
              <w:spacing w:line="312" w:lineRule="auto"/>
              <w:jc w:val="center"/>
            </w:pPr>
            <w:r w:rsidRPr="004D29C4">
              <w:t>5</w:t>
            </w:r>
          </w:p>
        </w:tc>
      </w:tr>
      <w:tr w:rsidR="005B553E" w:rsidRPr="004D29C4" w:rsidTr="00161E6C">
        <w:trPr>
          <w:jc w:val="center"/>
        </w:trPr>
        <w:tc>
          <w:tcPr>
            <w:tcW w:w="3200" w:type="dxa"/>
          </w:tcPr>
          <w:p w:rsidR="005B553E" w:rsidRPr="004D29C4" w:rsidRDefault="005B553E" w:rsidP="00161E6C">
            <w:pPr>
              <w:spacing w:line="312" w:lineRule="auto"/>
              <w:jc w:val="center"/>
            </w:pPr>
            <w:r>
              <w:t>2013 (K33)</w:t>
            </w:r>
          </w:p>
        </w:tc>
        <w:tc>
          <w:tcPr>
            <w:tcW w:w="2088" w:type="dxa"/>
          </w:tcPr>
          <w:p w:rsidR="005B553E" w:rsidRPr="004D29C4" w:rsidRDefault="005B553E" w:rsidP="00161E6C">
            <w:pPr>
              <w:spacing w:line="312" w:lineRule="auto"/>
              <w:jc w:val="center"/>
            </w:pPr>
            <w:r>
              <w:t>1</w:t>
            </w:r>
          </w:p>
        </w:tc>
      </w:tr>
      <w:tr w:rsidR="005B553E" w:rsidRPr="004D29C4" w:rsidTr="00161E6C">
        <w:trPr>
          <w:jc w:val="center"/>
        </w:trPr>
        <w:tc>
          <w:tcPr>
            <w:tcW w:w="3200" w:type="dxa"/>
          </w:tcPr>
          <w:p w:rsidR="005B553E" w:rsidRDefault="005B553E" w:rsidP="00161E6C">
            <w:pPr>
              <w:spacing w:line="312" w:lineRule="auto"/>
              <w:jc w:val="center"/>
            </w:pPr>
            <w:r>
              <w:lastRenderedPageBreak/>
              <w:t>2014 (K34)</w:t>
            </w:r>
          </w:p>
        </w:tc>
        <w:tc>
          <w:tcPr>
            <w:tcW w:w="2088" w:type="dxa"/>
          </w:tcPr>
          <w:p w:rsidR="005B553E" w:rsidRPr="00B1797C" w:rsidRDefault="005B553E" w:rsidP="00161E6C">
            <w:pPr>
              <w:spacing w:line="312" w:lineRule="auto"/>
              <w:jc w:val="center"/>
              <w:rPr>
                <w:highlight w:val="yellow"/>
              </w:rPr>
            </w:pPr>
            <w:r w:rsidRPr="001E23F6">
              <w:t>8</w:t>
            </w:r>
          </w:p>
        </w:tc>
      </w:tr>
      <w:tr w:rsidR="005B553E" w:rsidRPr="004D29C4" w:rsidTr="00161E6C">
        <w:trPr>
          <w:jc w:val="center"/>
        </w:trPr>
        <w:tc>
          <w:tcPr>
            <w:tcW w:w="3200" w:type="dxa"/>
          </w:tcPr>
          <w:p w:rsidR="005B553E" w:rsidRDefault="005B553E" w:rsidP="00161E6C">
            <w:pPr>
              <w:spacing w:line="312" w:lineRule="auto"/>
              <w:jc w:val="center"/>
            </w:pPr>
            <w:r>
              <w:t>2015 (K35)</w:t>
            </w:r>
          </w:p>
        </w:tc>
        <w:tc>
          <w:tcPr>
            <w:tcW w:w="2088" w:type="dxa"/>
          </w:tcPr>
          <w:p w:rsidR="005B553E" w:rsidRPr="00484B3C" w:rsidRDefault="005B553E" w:rsidP="00161E6C">
            <w:pPr>
              <w:spacing w:line="312" w:lineRule="auto"/>
              <w:jc w:val="center"/>
              <w:rPr>
                <w:i/>
              </w:rPr>
            </w:pPr>
            <w:r>
              <w:rPr>
                <w:i/>
              </w:rPr>
              <w:t>4</w:t>
            </w:r>
          </w:p>
        </w:tc>
      </w:tr>
      <w:tr w:rsidR="005B553E" w:rsidRPr="004D29C4" w:rsidTr="00161E6C">
        <w:trPr>
          <w:jc w:val="center"/>
        </w:trPr>
        <w:tc>
          <w:tcPr>
            <w:tcW w:w="3200" w:type="dxa"/>
          </w:tcPr>
          <w:p w:rsidR="005B553E" w:rsidRDefault="005B553E" w:rsidP="00161E6C">
            <w:pPr>
              <w:spacing w:line="312" w:lineRule="auto"/>
              <w:jc w:val="center"/>
            </w:pPr>
            <w:r>
              <w:t>2016 (K36)</w:t>
            </w:r>
          </w:p>
        </w:tc>
        <w:tc>
          <w:tcPr>
            <w:tcW w:w="2088" w:type="dxa"/>
          </w:tcPr>
          <w:p w:rsidR="005B553E" w:rsidRPr="00484B3C" w:rsidRDefault="005B553E" w:rsidP="00161E6C">
            <w:pPr>
              <w:spacing w:line="312" w:lineRule="auto"/>
              <w:jc w:val="center"/>
              <w:rPr>
                <w:i/>
              </w:rPr>
            </w:pPr>
            <w:r>
              <w:rPr>
                <w:i/>
              </w:rPr>
              <w:t>7</w:t>
            </w:r>
          </w:p>
        </w:tc>
      </w:tr>
      <w:tr w:rsidR="005B553E" w:rsidRPr="004D29C4" w:rsidTr="00161E6C">
        <w:trPr>
          <w:jc w:val="center"/>
        </w:trPr>
        <w:tc>
          <w:tcPr>
            <w:tcW w:w="3200" w:type="dxa"/>
          </w:tcPr>
          <w:p w:rsidR="005B553E" w:rsidRDefault="005B553E" w:rsidP="00161E6C">
            <w:pPr>
              <w:spacing w:line="312" w:lineRule="auto"/>
              <w:jc w:val="center"/>
            </w:pPr>
            <w:r>
              <w:t>2017 (K37)</w:t>
            </w:r>
          </w:p>
        </w:tc>
        <w:tc>
          <w:tcPr>
            <w:tcW w:w="2088" w:type="dxa"/>
          </w:tcPr>
          <w:p w:rsidR="005B553E" w:rsidRPr="00484B3C" w:rsidRDefault="005B553E" w:rsidP="00161E6C">
            <w:pPr>
              <w:spacing w:line="312" w:lineRule="auto"/>
              <w:jc w:val="center"/>
              <w:rPr>
                <w:i/>
              </w:rPr>
            </w:pPr>
            <w:r>
              <w:rPr>
                <w:i/>
              </w:rPr>
              <w:t>8</w:t>
            </w:r>
          </w:p>
        </w:tc>
      </w:tr>
    </w:tbl>
    <w:p w:rsidR="004C5F34" w:rsidRDefault="004C5F34">
      <w:pPr>
        <w:spacing w:before="0" w:after="0" w:line="240" w:lineRule="auto"/>
        <w:rPr>
          <w:b/>
          <w:szCs w:val="26"/>
          <w:lang w:val="nl-NL"/>
        </w:rPr>
      </w:pPr>
    </w:p>
    <w:p w:rsidR="00DD47B4" w:rsidRDefault="00DD47B4" w:rsidP="00DD47B4">
      <w:pPr>
        <w:pStyle w:val="Heading2"/>
      </w:pPr>
      <w:bookmarkStart w:id="19" w:name="_Toc516691347"/>
      <w:r>
        <w:t>2</w:t>
      </w:r>
      <w:r w:rsidRPr="00E14EF4">
        <w:t>.</w:t>
      </w:r>
      <w:r>
        <w:t xml:space="preserve"> Đội ngũ giảng viên, cán bộ cơ hữu</w:t>
      </w:r>
      <w:bookmarkEnd w:id="19"/>
      <w:r>
        <w:t xml:space="preserve"> </w:t>
      </w:r>
    </w:p>
    <w:p w:rsidR="00AB5D9C" w:rsidRPr="00C36D7A" w:rsidRDefault="00AB5D9C" w:rsidP="00AB5D9C">
      <w:pPr>
        <w:spacing w:line="240" w:lineRule="auto"/>
        <w:jc w:val="both"/>
        <w:rPr>
          <w:sz w:val="24"/>
          <w:szCs w:val="24"/>
          <w:lang w:val="nl-NL"/>
        </w:rPr>
      </w:pPr>
      <w:r w:rsidRPr="00C36D7A">
        <w:rPr>
          <w:sz w:val="24"/>
          <w:szCs w:val="24"/>
          <w:lang w:val="nl-NL"/>
        </w:rPr>
        <w:t>Danh sách giảng viên, nhà khoa học cơ hữu tham gia đào tạo các học phần trong chương trình đào tạo ngành đăng kí đào tạo trình độ tiến sĩ của c</w:t>
      </w:r>
      <w:r w:rsidRPr="00C36D7A">
        <w:rPr>
          <w:rFonts w:hint="eastAsia"/>
          <w:sz w:val="24"/>
          <w:szCs w:val="24"/>
          <w:lang w:val="nl-NL"/>
        </w:rPr>
        <w:t>ơ</w:t>
      </w:r>
      <w:r w:rsidRPr="00C36D7A">
        <w:rPr>
          <w:sz w:val="24"/>
          <w:szCs w:val="24"/>
          <w:lang w:val="nl-NL"/>
        </w:rPr>
        <w:t xml:space="preserve"> sở </w:t>
      </w:r>
      <w:r w:rsidRPr="00C36D7A">
        <w:rPr>
          <w:rFonts w:hint="eastAsia"/>
          <w:sz w:val="24"/>
          <w:szCs w:val="24"/>
          <w:lang w:val="nl-NL"/>
        </w:rPr>
        <w:t>đà</w:t>
      </w:r>
      <w:r w:rsidRPr="00C36D7A">
        <w:rPr>
          <w:sz w:val="24"/>
          <w:szCs w:val="24"/>
          <w:lang w:val="nl-NL"/>
        </w:rPr>
        <w:t xml:space="preserve">o tạo </w:t>
      </w:r>
    </w:p>
    <w:p w:rsidR="00AB5D9C" w:rsidRPr="00C36D7A" w:rsidRDefault="00AB5D9C">
      <w:pPr>
        <w:spacing w:before="0" w:after="0" w:line="240" w:lineRule="auto"/>
        <w:rPr>
          <w:rFonts w:cs="Courier"/>
          <w:iCs/>
          <w:lang w:val="nl-NL"/>
        </w:rPr>
      </w:pPr>
      <w:r w:rsidRPr="00C36D7A">
        <w:rPr>
          <w:rFonts w:cs="Courier"/>
          <w:iCs/>
          <w:lang w:val="nl-NL"/>
        </w:rPr>
        <w:br w:type="page"/>
      </w:r>
    </w:p>
    <w:p w:rsidR="002811BD" w:rsidRPr="00C36D7A" w:rsidRDefault="002811BD" w:rsidP="002811BD">
      <w:pPr>
        <w:autoSpaceDE w:val="0"/>
        <w:autoSpaceDN w:val="0"/>
        <w:spacing w:before="0" w:after="0" w:line="240" w:lineRule="auto"/>
        <w:jc w:val="center"/>
        <w:rPr>
          <w:rFonts w:eastAsia="Times New Roman"/>
          <w:b/>
          <w:sz w:val="24"/>
          <w:szCs w:val="24"/>
          <w:lang w:val="nl-NL"/>
        </w:rPr>
        <w:sectPr w:rsidR="002811BD" w:rsidRPr="00C36D7A" w:rsidSect="005C4447">
          <w:footerReference w:type="even" r:id="rId9"/>
          <w:footerReference w:type="default" r:id="rId10"/>
          <w:pgSz w:w="11907" w:h="16840" w:code="9"/>
          <w:pgMar w:top="1134" w:right="851" w:bottom="1134" w:left="1701"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pPr>
    </w:p>
    <w:tbl>
      <w:tblPr>
        <w:tblW w:w="15026"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984"/>
        <w:gridCol w:w="992"/>
        <w:gridCol w:w="1418"/>
        <w:gridCol w:w="1805"/>
        <w:gridCol w:w="1030"/>
        <w:gridCol w:w="1195"/>
        <w:gridCol w:w="4900"/>
        <w:gridCol w:w="992"/>
      </w:tblGrid>
      <w:tr w:rsidR="002811BD" w:rsidRPr="002811BD" w:rsidTr="00DD47B4">
        <w:trPr>
          <w:tblHeader/>
        </w:trPr>
        <w:tc>
          <w:tcPr>
            <w:tcW w:w="710"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lastRenderedPageBreak/>
              <w:t>TT</w:t>
            </w:r>
          </w:p>
        </w:tc>
        <w:tc>
          <w:tcPr>
            <w:tcW w:w="1984" w:type="dxa"/>
            <w:vAlign w:val="center"/>
          </w:tcPr>
          <w:p w:rsidR="002811BD" w:rsidRPr="002811BD" w:rsidRDefault="002811BD" w:rsidP="002811BD">
            <w:pPr>
              <w:autoSpaceDE w:val="0"/>
              <w:autoSpaceDN w:val="0"/>
              <w:spacing w:before="0" w:after="0" w:line="240" w:lineRule="auto"/>
              <w:rPr>
                <w:rFonts w:eastAsia="Times New Roman"/>
                <w:b/>
                <w:sz w:val="24"/>
                <w:szCs w:val="24"/>
                <w:lang w:val="en-GB"/>
              </w:rPr>
            </w:pPr>
            <w:r w:rsidRPr="002811BD">
              <w:rPr>
                <w:rFonts w:eastAsia="Times New Roman"/>
                <w:b/>
                <w:sz w:val="24"/>
                <w:szCs w:val="24"/>
                <w:lang w:val="en-GB"/>
              </w:rPr>
              <w:t>Họ và tên, n</w:t>
            </w:r>
            <w:r w:rsidRPr="002811BD">
              <w:rPr>
                <w:rFonts w:eastAsia="Times New Roman" w:hint="eastAsia"/>
                <w:b/>
                <w:sz w:val="24"/>
                <w:szCs w:val="24"/>
                <w:lang w:val="en-GB"/>
              </w:rPr>
              <w:t>ă</w:t>
            </w:r>
            <w:r w:rsidRPr="002811BD">
              <w:rPr>
                <w:rFonts w:eastAsia="Times New Roman"/>
                <w:b/>
                <w:sz w:val="24"/>
                <w:szCs w:val="24"/>
                <w:lang w:val="en-GB"/>
              </w:rPr>
              <w:t>m sinh, chức vụ hiện tại</w:t>
            </w:r>
          </w:p>
        </w:tc>
        <w:tc>
          <w:tcPr>
            <w:tcW w:w="992"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Học hàm, n</w:t>
            </w:r>
            <w:r w:rsidRPr="002811BD">
              <w:rPr>
                <w:rFonts w:eastAsia="Times New Roman" w:hint="eastAsia"/>
                <w:b/>
                <w:sz w:val="24"/>
                <w:szCs w:val="24"/>
                <w:lang w:val="en-GB"/>
              </w:rPr>
              <w:t>ă</w:t>
            </w:r>
            <w:r w:rsidRPr="002811BD">
              <w:rPr>
                <w:rFonts w:eastAsia="Times New Roman"/>
                <w:b/>
                <w:sz w:val="24"/>
                <w:szCs w:val="24"/>
                <w:lang w:val="en-GB"/>
              </w:rPr>
              <w:t>m phong</w:t>
            </w:r>
          </w:p>
        </w:tc>
        <w:tc>
          <w:tcPr>
            <w:tcW w:w="1418"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Học vị, n</w:t>
            </w:r>
            <w:r w:rsidRPr="002811BD">
              <w:rPr>
                <w:rFonts w:eastAsia="Times New Roman" w:hint="eastAsia"/>
                <w:b/>
                <w:sz w:val="24"/>
                <w:szCs w:val="24"/>
                <w:lang w:val="en-GB"/>
              </w:rPr>
              <w:t>ư</w:t>
            </w:r>
            <w:r w:rsidRPr="002811BD">
              <w:rPr>
                <w:rFonts w:eastAsia="Times New Roman"/>
                <w:b/>
                <w:sz w:val="24"/>
                <w:szCs w:val="24"/>
                <w:lang w:val="en-GB"/>
              </w:rPr>
              <w:t>ớc, n</w:t>
            </w:r>
            <w:r w:rsidRPr="002811BD">
              <w:rPr>
                <w:rFonts w:eastAsia="Times New Roman" w:hint="eastAsia"/>
                <w:b/>
                <w:sz w:val="24"/>
                <w:szCs w:val="24"/>
                <w:lang w:val="en-GB"/>
              </w:rPr>
              <w:t>ă</w:t>
            </w:r>
            <w:r w:rsidRPr="002811BD">
              <w:rPr>
                <w:rFonts w:eastAsia="Times New Roman"/>
                <w:b/>
                <w:sz w:val="24"/>
                <w:szCs w:val="24"/>
                <w:lang w:val="en-GB"/>
              </w:rPr>
              <w:t>m tốt nghiệp</w:t>
            </w:r>
          </w:p>
        </w:tc>
        <w:tc>
          <w:tcPr>
            <w:tcW w:w="1805"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Ngành/</w:t>
            </w:r>
          </w:p>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Chuyên ngành</w:t>
            </w:r>
          </w:p>
        </w:tc>
        <w:tc>
          <w:tcPr>
            <w:tcW w:w="1030"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 xml:space="preserve">Tham gia </w:t>
            </w:r>
            <w:r w:rsidRPr="002811BD">
              <w:rPr>
                <w:rFonts w:eastAsia="Times New Roman" w:hint="eastAsia"/>
                <w:b/>
                <w:sz w:val="24"/>
                <w:szCs w:val="24"/>
                <w:lang w:val="en-GB"/>
              </w:rPr>
              <w:t>đà</w:t>
            </w:r>
            <w:r w:rsidRPr="002811BD">
              <w:rPr>
                <w:rFonts w:eastAsia="Times New Roman"/>
                <w:b/>
                <w:sz w:val="24"/>
                <w:szCs w:val="24"/>
                <w:lang w:val="en-GB"/>
              </w:rPr>
              <w:t>o tạo S</w:t>
            </w:r>
            <w:r w:rsidRPr="002811BD">
              <w:rPr>
                <w:rFonts w:eastAsia="Times New Roman" w:hint="eastAsia"/>
                <w:b/>
                <w:sz w:val="24"/>
                <w:szCs w:val="24"/>
                <w:lang w:val="en-GB"/>
              </w:rPr>
              <w:t>Đ</w:t>
            </w:r>
            <w:r w:rsidRPr="002811BD">
              <w:rPr>
                <w:rFonts w:eastAsia="Times New Roman"/>
                <w:b/>
                <w:sz w:val="24"/>
                <w:szCs w:val="24"/>
                <w:lang w:val="en-GB"/>
              </w:rPr>
              <w:t>H (n</w:t>
            </w:r>
            <w:r w:rsidRPr="002811BD">
              <w:rPr>
                <w:rFonts w:eastAsia="Times New Roman" w:hint="eastAsia"/>
                <w:b/>
                <w:sz w:val="24"/>
                <w:szCs w:val="24"/>
                <w:lang w:val="en-GB"/>
              </w:rPr>
              <w:t>ă</w:t>
            </w:r>
            <w:r w:rsidRPr="002811BD">
              <w:rPr>
                <w:rFonts w:eastAsia="Times New Roman"/>
                <w:b/>
                <w:sz w:val="24"/>
                <w:szCs w:val="24"/>
                <w:lang w:val="en-GB"/>
              </w:rPr>
              <w:t>m, CS</w:t>
            </w:r>
            <w:r w:rsidRPr="002811BD">
              <w:rPr>
                <w:rFonts w:eastAsia="Times New Roman" w:hint="eastAsia"/>
                <w:b/>
                <w:sz w:val="24"/>
                <w:szCs w:val="24"/>
                <w:lang w:val="en-GB"/>
              </w:rPr>
              <w:t>Đ</w:t>
            </w:r>
            <w:r w:rsidRPr="002811BD">
              <w:rPr>
                <w:rFonts w:eastAsia="Times New Roman"/>
                <w:b/>
                <w:sz w:val="24"/>
                <w:szCs w:val="24"/>
                <w:lang w:val="en-GB"/>
              </w:rPr>
              <w:t>T)</w:t>
            </w:r>
          </w:p>
        </w:tc>
        <w:tc>
          <w:tcPr>
            <w:tcW w:w="1195" w:type="dxa"/>
            <w:vAlign w:val="center"/>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Thành tích khoa học (số l</w:t>
            </w:r>
            <w:r w:rsidRPr="002811BD">
              <w:rPr>
                <w:rFonts w:eastAsia="Times New Roman" w:hint="eastAsia"/>
                <w:b/>
                <w:sz w:val="24"/>
                <w:szCs w:val="24"/>
                <w:lang w:val="en-GB"/>
              </w:rPr>
              <w:t>ư</w:t>
            </w:r>
            <w:r w:rsidRPr="002811BD">
              <w:rPr>
                <w:rFonts w:eastAsia="Times New Roman"/>
                <w:b/>
                <w:sz w:val="24"/>
                <w:szCs w:val="24"/>
                <w:lang w:val="en-GB"/>
              </w:rPr>
              <w:t xml:space="preserve">ợng </w:t>
            </w:r>
            <w:r w:rsidRPr="002811BD">
              <w:rPr>
                <w:rFonts w:eastAsia="Times New Roman" w:hint="eastAsia"/>
                <w:b/>
                <w:sz w:val="24"/>
                <w:szCs w:val="24"/>
                <w:lang w:val="en-GB"/>
              </w:rPr>
              <w:t>đ</w:t>
            </w:r>
            <w:r w:rsidRPr="002811BD">
              <w:rPr>
                <w:rFonts w:eastAsia="Times New Roman"/>
                <w:b/>
                <w:sz w:val="24"/>
                <w:szCs w:val="24"/>
                <w:lang w:val="en-GB"/>
              </w:rPr>
              <w:t>ề tài, các bài báo)</w:t>
            </w:r>
          </w:p>
        </w:tc>
        <w:tc>
          <w:tcPr>
            <w:tcW w:w="4900" w:type="dxa"/>
          </w:tcPr>
          <w:p w:rsidR="002811BD" w:rsidRPr="002811BD" w:rsidRDefault="002811BD" w:rsidP="002811BD">
            <w:pPr>
              <w:autoSpaceDE w:val="0"/>
              <w:autoSpaceDN w:val="0"/>
              <w:spacing w:before="0" w:after="0" w:line="240" w:lineRule="auto"/>
              <w:rPr>
                <w:rFonts w:eastAsia="Times New Roman"/>
                <w:b/>
                <w:sz w:val="24"/>
                <w:szCs w:val="24"/>
                <w:lang w:val="en-GB"/>
              </w:rPr>
            </w:pPr>
            <w:r w:rsidRPr="002811BD">
              <w:rPr>
                <w:rFonts w:eastAsia="Times New Roman"/>
                <w:b/>
                <w:sz w:val="24"/>
                <w:szCs w:val="24"/>
                <w:lang w:val="en-GB"/>
              </w:rPr>
              <w:t>Tham gia giảng dạy học phần</w:t>
            </w:r>
          </w:p>
        </w:tc>
        <w:tc>
          <w:tcPr>
            <w:tcW w:w="992" w:type="dxa"/>
          </w:tcPr>
          <w:p w:rsidR="002811BD" w:rsidRPr="002811BD" w:rsidRDefault="002811BD" w:rsidP="002811BD">
            <w:pPr>
              <w:autoSpaceDE w:val="0"/>
              <w:autoSpaceDN w:val="0"/>
              <w:spacing w:before="0" w:after="0" w:line="240" w:lineRule="auto"/>
              <w:jc w:val="center"/>
              <w:rPr>
                <w:rFonts w:eastAsia="Times New Roman"/>
                <w:b/>
                <w:sz w:val="24"/>
                <w:szCs w:val="24"/>
                <w:lang w:val="en-GB"/>
              </w:rPr>
            </w:pPr>
            <w:r w:rsidRPr="002811BD">
              <w:rPr>
                <w:rFonts w:eastAsia="Times New Roman"/>
                <w:b/>
                <w:sz w:val="24"/>
                <w:szCs w:val="24"/>
                <w:lang w:val="en-GB"/>
              </w:rPr>
              <w:t>Ghi chú</w:t>
            </w: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Trần Nguyên Ngọc, Phó Chủ nhiệm Khoa</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 2018</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2008</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Phân tích, xử lý và quản lý 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2009</w:t>
            </w:r>
          </w:p>
        </w:tc>
        <w:tc>
          <w:tcPr>
            <w:tcW w:w="1195" w:type="dxa"/>
          </w:tcPr>
          <w:p w:rsidR="003A377B" w:rsidRPr="00F32097" w:rsidRDefault="003A377B" w:rsidP="003A377B">
            <w:pPr>
              <w:jc w:val="center"/>
              <w:rPr>
                <w:sz w:val="24"/>
                <w:szCs w:val="24"/>
              </w:rPr>
            </w:pPr>
            <w:r w:rsidRPr="00F32097">
              <w:rPr>
                <w:sz w:val="24"/>
                <w:szCs w:val="24"/>
              </w:rPr>
              <w:t xml:space="preserve">5 đề tài, </w:t>
            </w:r>
            <w:r>
              <w:rPr>
                <w:sz w:val="24"/>
                <w:szCs w:val="24"/>
              </w:rPr>
              <w:t>30</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Xử lý ngôn ngữ tự nhiên</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Ngô Thành Long</w:t>
            </w:r>
            <w:r w:rsidRPr="002811BD">
              <w:rPr>
                <w:rFonts w:eastAsia="Times New Roman"/>
                <w:sz w:val="24"/>
                <w:szCs w:val="24"/>
                <w:lang w:val="en-GB"/>
              </w:rPr>
              <w:br/>
              <w:t>1974, Viện phó</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 2013</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Việt Nam,  2009</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Đảm bảo toán học cho máy tính</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2009</w:t>
            </w:r>
          </w:p>
        </w:tc>
        <w:tc>
          <w:tcPr>
            <w:tcW w:w="1195" w:type="dxa"/>
          </w:tcPr>
          <w:p w:rsidR="003A377B" w:rsidRPr="00F32097" w:rsidRDefault="003A377B" w:rsidP="003A377B">
            <w:pPr>
              <w:jc w:val="center"/>
              <w:rPr>
                <w:sz w:val="24"/>
                <w:szCs w:val="24"/>
              </w:rPr>
            </w:pPr>
            <w:r>
              <w:rPr>
                <w:sz w:val="24"/>
                <w:szCs w:val="24"/>
              </w:rPr>
              <w:t>11</w:t>
            </w:r>
            <w:r w:rsidRPr="00F32097">
              <w:rPr>
                <w:sz w:val="24"/>
                <w:szCs w:val="24"/>
              </w:rPr>
              <w:t xml:space="preserve"> đề tài, </w:t>
            </w:r>
            <w:r>
              <w:rPr>
                <w:sz w:val="24"/>
                <w:szCs w:val="24"/>
              </w:rPr>
              <w:t>57</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Logic mờ và ứng dụng trong xử lý thông tin</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Tính toán hiệu năng cao trong xử lý dữ liệu lớn</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Phân cụm dữ liệu dựa trên tập mờ loại hai</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Hệ logic mờ tiến hóa</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Ứng dụng tập mờ loại hai trong thị giác máy tính</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Logic mờ loại hai</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bCs/>
                <w:sz w:val="24"/>
                <w:szCs w:val="24"/>
                <w:lang w:val="en-GB"/>
              </w:rPr>
            </w:pPr>
            <w:r w:rsidRPr="002811BD">
              <w:rPr>
                <w:rFonts w:eastAsia="Times New Roman"/>
                <w:bCs/>
                <w:sz w:val="24"/>
                <w:szCs w:val="24"/>
                <w:lang w:val="en-GB"/>
              </w:rPr>
              <w:t>Đào Thanh Tĩnh,1956, Giáo viên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Việt Nam, 1995</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Điều khiển học toán học</w:t>
            </w:r>
          </w:p>
        </w:tc>
        <w:tc>
          <w:tcPr>
            <w:tcW w:w="1030"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2002</w:t>
            </w:r>
          </w:p>
        </w:tc>
        <w:tc>
          <w:tcPr>
            <w:tcW w:w="1195" w:type="dxa"/>
            <w:vAlign w:val="center"/>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16</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Lý thuyết độ phức tạp tính toán</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Biểu diễn và mô tả dữ liệu đối tượng ảnh</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Nguyễn Đức Hiếu</w:t>
            </w:r>
            <w:r w:rsidRPr="002811BD">
              <w:rPr>
                <w:rFonts w:eastAsia="Times New Roman"/>
                <w:sz w:val="24"/>
                <w:szCs w:val="24"/>
                <w:lang w:val="en-GB"/>
              </w:rPr>
              <w:br/>
              <w:t>1956, Giáo viên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 2004</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Điều khiển tối ưu</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2002</w:t>
            </w:r>
          </w:p>
        </w:tc>
        <w:tc>
          <w:tcPr>
            <w:tcW w:w="1195" w:type="dxa"/>
          </w:tcPr>
          <w:p w:rsidR="003A377B" w:rsidRPr="00804D42" w:rsidRDefault="003A377B" w:rsidP="003A377B">
            <w:pPr>
              <w:jc w:val="center"/>
              <w:rPr>
                <w:sz w:val="24"/>
                <w:szCs w:val="24"/>
              </w:rPr>
            </w:pPr>
            <w:r w:rsidRPr="00804D42">
              <w:rPr>
                <w:sz w:val="24"/>
                <w:szCs w:val="24"/>
              </w:rPr>
              <w:t>3 đề tài</w:t>
            </w:r>
          </w:p>
        </w:tc>
        <w:tc>
          <w:tcPr>
            <w:tcW w:w="4900" w:type="dxa"/>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Hệ gợi ý và tìm kiếm thông tin</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 xml:space="preserve">Bùi Thu Lâm, </w:t>
            </w:r>
            <w:r w:rsidR="00C93A1C">
              <w:rPr>
                <w:rFonts w:eastAsia="Times New Roman"/>
                <w:sz w:val="24"/>
                <w:szCs w:val="24"/>
                <w:lang w:val="en-GB"/>
              </w:rPr>
              <w:t xml:space="preserve">Nguyên </w:t>
            </w:r>
            <w:r w:rsidRPr="002811BD">
              <w:rPr>
                <w:rFonts w:eastAsia="Times New Roman"/>
                <w:sz w:val="24"/>
                <w:szCs w:val="24"/>
                <w:lang w:val="en-GB"/>
              </w:rPr>
              <w:t>Chủ nhiệm khoa</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Úc, 2007</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Khoa học máy tính</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2009</w:t>
            </w:r>
          </w:p>
        </w:tc>
        <w:tc>
          <w:tcPr>
            <w:tcW w:w="1195" w:type="dxa"/>
          </w:tcPr>
          <w:p w:rsidR="003A377B" w:rsidRPr="00804D42" w:rsidRDefault="003A377B" w:rsidP="003A377B">
            <w:pPr>
              <w:jc w:val="center"/>
              <w:rPr>
                <w:sz w:val="24"/>
                <w:szCs w:val="24"/>
              </w:rPr>
            </w:pPr>
            <w:r>
              <w:rPr>
                <w:sz w:val="24"/>
                <w:szCs w:val="24"/>
              </w:rPr>
              <w:t>7</w:t>
            </w:r>
            <w:r w:rsidRPr="00804D42">
              <w:rPr>
                <w:sz w:val="24"/>
                <w:szCs w:val="24"/>
              </w:rPr>
              <w:t xml:space="preserve"> đề tài, 5</w:t>
            </w:r>
            <w:r>
              <w:rPr>
                <w:sz w:val="24"/>
                <w:szCs w:val="24"/>
              </w:rPr>
              <w:t>6</w:t>
            </w:r>
            <w:r w:rsidRPr="00804D42">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Các hệ thống thông minh</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Hệ đa tác tử và ứng dụng</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Tối ưu hóa và ứng dụng</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Nguyễn Bá Tường</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1952, Giáo viên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PGS</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Ba Lan</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c>
          <w:tcPr>
            <w:tcW w:w="1195" w:type="dxa"/>
          </w:tcPr>
          <w:p w:rsidR="003A377B" w:rsidRPr="00804D42" w:rsidRDefault="003A377B" w:rsidP="003A377B">
            <w:pPr>
              <w:jc w:val="center"/>
              <w:rPr>
                <w:sz w:val="24"/>
                <w:szCs w:val="24"/>
              </w:rPr>
            </w:pPr>
            <w:r>
              <w:rPr>
                <w:sz w:val="24"/>
                <w:szCs w:val="24"/>
              </w:rPr>
              <w:t>1</w:t>
            </w:r>
            <w:r w:rsidRPr="00F32097">
              <w:rPr>
                <w:sz w:val="24"/>
                <w:szCs w:val="24"/>
              </w:rPr>
              <w:t xml:space="preserve"> đề tài, </w:t>
            </w:r>
            <w:r>
              <w:rPr>
                <w:sz w:val="24"/>
                <w:szCs w:val="24"/>
              </w:rPr>
              <w:t>5</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Cơ sở dữ liệu nâng cao</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Lý thuyết tập thô</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Tống Minh Đức, 1976, phó Chủ nhiệm Khoa</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GVC/2010</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2007</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 xml:space="preserve">Tự động hóa và điều khiển các quy trình công nghệ sản xuất </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2007</w:t>
            </w:r>
          </w:p>
        </w:tc>
        <w:tc>
          <w:tcPr>
            <w:tcW w:w="1195" w:type="dxa"/>
          </w:tcPr>
          <w:p w:rsidR="003A377B" w:rsidRPr="00F32097" w:rsidRDefault="003A377B" w:rsidP="003A377B">
            <w:pPr>
              <w:jc w:val="center"/>
              <w:rPr>
                <w:sz w:val="24"/>
                <w:szCs w:val="24"/>
              </w:rPr>
            </w:pPr>
            <w:r>
              <w:rPr>
                <w:sz w:val="24"/>
                <w:szCs w:val="24"/>
              </w:rPr>
              <w:t>6</w:t>
            </w:r>
            <w:r w:rsidRPr="00F32097">
              <w:rPr>
                <w:sz w:val="24"/>
                <w:szCs w:val="24"/>
              </w:rPr>
              <w:t xml:space="preserve"> đề tài, </w:t>
            </w:r>
            <w:r>
              <w:rPr>
                <w:sz w:val="24"/>
                <w:szCs w:val="24"/>
              </w:rPr>
              <w:t>17</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Nhận dạng mẫu và ứng dụng</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Quản trị dự án hệ thống thông tin</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Một số kỹ thuật phát hiện nhanh đối tượng trong ảnh</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Hoa Tất Thắng</w:t>
            </w:r>
            <w:r w:rsidRPr="002811BD">
              <w:rPr>
                <w:rFonts w:eastAsia="Times New Roman"/>
                <w:sz w:val="24"/>
                <w:szCs w:val="24"/>
                <w:lang w:val="en-GB"/>
              </w:rPr>
              <w:br/>
              <w:t>1979, Chủ nhiệm bộ môn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w:t>
            </w:r>
          </w:p>
          <w:p w:rsidR="003A377B" w:rsidRPr="002811BD" w:rsidRDefault="003A377B" w:rsidP="003A377B">
            <w:pPr>
              <w:autoSpaceDE w:val="0"/>
              <w:autoSpaceDN w:val="0"/>
              <w:spacing w:before="0" w:after="0" w:line="360" w:lineRule="auto"/>
              <w:jc w:val="center"/>
              <w:rPr>
                <w:rFonts w:eastAsia="Times New Roman"/>
                <w:sz w:val="24"/>
                <w:szCs w:val="24"/>
                <w:lang w:val="en-GB"/>
              </w:rPr>
            </w:pP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2009</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Phân tích, xử lý và quản lý 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2011</w:t>
            </w:r>
          </w:p>
        </w:tc>
        <w:tc>
          <w:tcPr>
            <w:tcW w:w="1195" w:type="dxa"/>
          </w:tcPr>
          <w:p w:rsidR="003A377B" w:rsidRPr="00F32097" w:rsidRDefault="003A377B" w:rsidP="003A377B">
            <w:pPr>
              <w:jc w:val="center"/>
              <w:rPr>
                <w:sz w:val="24"/>
                <w:szCs w:val="24"/>
              </w:rPr>
            </w:pPr>
            <w:r>
              <w:rPr>
                <w:sz w:val="24"/>
                <w:szCs w:val="24"/>
              </w:rPr>
              <w:t>4</w:t>
            </w:r>
            <w:r w:rsidRPr="00F32097">
              <w:rPr>
                <w:sz w:val="24"/>
                <w:szCs w:val="24"/>
              </w:rPr>
              <w:t xml:space="preserve"> đề tài, </w:t>
            </w:r>
            <w:r>
              <w:rPr>
                <w:sz w:val="24"/>
                <w:szCs w:val="24"/>
              </w:rPr>
              <w:t xml:space="preserve">9 </w:t>
            </w:r>
            <w:r w:rsidRPr="00F32097">
              <w:rPr>
                <w:sz w:val="24"/>
                <w:szCs w:val="24"/>
              </w:rPr>
              <w:t>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Lý thuyết CSDL và các phương pháp quản trị hệ thống thông tin</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Lý thuyết các hệ phân tán</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Phan Nguyên Hải, 1979, Chủ nhiệm bộ môn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2009</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Phân tích, xử lý và quản lý 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2009</w:t>
            </w:r>
          </w:p>
        </w:tc>
        <w:tc>
          <w:tcPr>
            <w:tcW w:w="1195" w:type="dxa"/>
          </w:tcPr>
          <w:p w:rsidR="003A377B" w:rsidRPr="00F32097" w:rsidRDefault="003A377B" w:rsidP="003A377B">
            <w:pPr>
              <w:jc w:val="center"/>
              <w:rPr>
                <w:sz w:val="24"/>
                <w:szCs w:val="24"/>
              </w:rPr>
            </w:pPr>
            <w:r w:rsidRPr="00F32097">
              <w:rPr>
                <w:sz w:val="24"/>
                <w:szCs w:val="24"/>
              </w:rPr>
              <w:t xml:space="preserve">3 đề tài, </w:t>
            </w:r>
            <w:r>
              <w:rPr>
                <w:sz w:val="24"/>
                <w:szCs w:val="24"/>
              </w:rPr>
              <w:t>17</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Kỹ nghệ dữ liệu</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Khai thác công cụ lập trình tính toán và khai phá dữ liệu</w:t>
            </w:r>
          </w:p>
          <w:p w:rsidR="003A377B" w:rsidRPr="002811BD" w:rsidRDefault="003A377B" w:rsidP="003A377B">
            <w:pPr>
              <w:autoSpaceDE w:val="0"/>
              <w:autoSpaceDN w:val="0"/>
              <w:spacing w:before="0" w:after="0" w:line="360" w:lineRule="auto"/>
              <w:rPr>
                <w:rFonts w:eastAsia="Times New Roman"/>
                <w:sz w:val="24"/>
                <w:szCs w:val="24"/>
                <w:lang w:val="en-GB"/>
              </w:rPr>
            </w:pP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Nguyễn Việt Hùng</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1981, PCN bộ môn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2012</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Phân tích, xử lý và quản lý 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2012</w:t>
            </w:r>
          </w:p>
        </w:tc>
        <w:tc>
          <w:tcPr>
            <w:tcW w:w="1195" w:type="dxa"/>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25</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Xử lý ngôn ngữ tự nhiên</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An toàn cơ sở dữ liệu</w:t>
            </w:r>
          </w:p>
          <w:p w:rsidR="003A377B" w:rsidRPr="002811BD" w:rsidRDefault="003A377B" w:rsidP="003A377B">
            <w:pPr>
              <w:autoSpaceDE w:val="0"/>
              <w:autoSpaceDN w:val="0"/>
              <w:spacing w:before="0" w:after="0" w:line="360" w:lineRule="auto"/>
              <w:rPr>
                <w:rFonts w:eastAsia="Times New Roman"/>
                <w:sz w:val="24"/>
                <w:szCs w:val="24"/>
                <w:lang w:val="en-GB"/>
              </w:rPr>
            </w:pP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Lê Đình Sơn</w:t>
            </w:r>
            <w:r w:rsidRPr="002811BD">
              <w:rPr>
                <w:rFonts w:eastAsia="Times New Roman"/>
                <w:sz w:val="24"/>
                <w:szCs w:val="24"/>
                <w:lang w:val="en-GB"/>
              </w:rPr>
              <w:br/>
              <w:t>1977, Giáo viên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2007</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Bảo đảm toán học cho các hệ thống máy tính</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2007</w:t>
            </w:r>
          </w:p>
        </w:tc>
        <w:tc>
          <w:tcPr>
            <w:tcW w:w="1195" w:type="dxa"/>
          </w:tcPr>
          <w:p w:rsidR="003A377B" w:rsidRPr="00F32097" w:rsidRDefault="003A377B" w:rsidP="003A377B">
            <w:pPr>
              <w:jc w:val="center"/>
              <w:rPr>
                <w:sz w:val="24"/>
                <w:szCs w:val="24"/>
              </w:rPr>
            </w:pPr>
            <w:r w:rsidRPr="00F32097">
              <w:rPr>
                <w:sz w:val="24"/>
                <w:szCs w:val="24"/>
              </w:rPr>
              <w:t>2 đề tài, 15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Mạng neural trong nhận dạng mẫu</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Mô hình Markov ẩn trong nhận dạng mẫu</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Bùi Thế Truyền</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Phó viện trưởng viện tích hợp hệ thống</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2008</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Phân tích, xử lý và quản lý hệ thống thông tin</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2008</w:t>
            </w:r>
          </w:p>
        </w:tc>
        <w:tc>
          <w:tcPr>
            <w:tcW w:w="1195" w:type="dxa"/>
          </w:tcPr>
          <w:p w:rsidR="003A377B" w:rsidRPr="00F32097" w:rsidRDefault="003A377B" w:rsidP="003A377B">
            <w:pPr>
              <w:jc w:val="center"/>
              <w:rPr>
                <w:sz w:val="24"/>
                <w:szCs w:val="24"/>
              </w:rPr>
            </w:pPr>
            <w:r w:rsidRPr="00F32097">
              <w:rPr>
                <w:sz w:val="24"/>
                <w:szCs w:val="24"/>
              </w:rPr>
              <w:t xml:space="preserve">4 đề tài, </w:t>
            </w:r>
            <w:r>
              <w:rPr>
                <w:sz w:val="24"/>
                <w:szCs w:val="24"/>
              </w:rPr>
              <w:t>12</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Một số hướng tiếp cận toán học trong mật mã hiện đại</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Nguyễn Văn Giang</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1981, PCN bộ môn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 2014</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Hàn Quốc, 2012</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Kỹ thuật điện tử</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2014</w:t>
            </w:r>
          </w:p>
        </w:tc>
        <w:tc>
          <w:tcPr>
            <w:tcW w:w="1195" w:type="dxa"/>
          </w:tcPr>
          <w:p w:rsidR="003A377B" w:rsidRPr="00F32097" w:rsidRDefault="003A377B" w:rsidP="003A377B">
            <w:pPr>
              <w:jc w:val="center"/>
              <w:rPr>
                <w:sz w:val="24"/>
                <w:szCs w:val="24"/>
              </w:rPr>
            </w:pPr>
            <w:r>
              <w:rPr>
                <w:sz w:val="24"/>
                <w:szCs w:val="24"/>
              </w:rPr>
              <w:t>3</w:t>
            </w:r>
            <w:r w:rsidRPr="00F32097">
              <w:rPr>
                <w:sz w:val="24"/>
                <w:szCs w:val="24"/>
              </w:rPr>
              <w:t xml:space="preserve"> đề tài, </w:t>
            </w:r>
            <w:r>
              <w:rPr>
                <w:sz w:val="24"/>
                <w:szCs w:val="24"/>
              </w:rPr>
              <w:t>13</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Lý thuyết học</w:t>
            </w:r>
            <w:r>
              <w:rPr>
                <w:rFonts w:eastAsia="Times New Roman"/>
                <w:color w:val="000000"/>
                <w:sz w:val="24"/>
                <w:szCs w:val="24"/>
                <w:lang w:val="en-GB"/>
              </w:rPr>
              <w:t xml:space="preserve"> máy</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Các phương pháp trích rút đặc trưng đối tượng</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Các phương pháp phân lớp dữ liệu</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Trần Văn An</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1984, Giáo viên</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 2014</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2013</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CNTT</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c>
          <w:tcPr>
            <w:tcW w:w="1195" w:type="dxa"/>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8</w:t>
            </w:r>
            <w:r w:rsidRPr="00F32097">
              <w:rPr>
                <w:sz w:val="24"/>
                <w:szCs w:val="24"/>
              </w:rPr>
              <w:t xml:space="preserve">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Ontology và web ngữ nghĩa</w:t>
            </w:r>
          </w:p>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Tương tác người máy</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Biến đổi Wavelet và ứng dụng</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r w:rsidR="003A377B" w:rsidRPr="002811BD" w:rsidTr="00DD47B4">
        <w:trPr>
          <w:cantSplit/>
        </w:trPr>
        <w:tc>
          <w:tcPr>
            <w:tcW w:w="710" w:type="dxa"/>
            <w:vAlign w:val="center"/>
          </w:tcPr>
          <w:p w:rsidR="003A377B" w:rsidRPr="002811BD" w:rsidRDefault="003A377B" w:rsidP="003A377B">
            <w:pPr>
              <w:numPr>
                <w:ilvl w:val="0"/>
                <w:numId w:val="19"/>
              </w:numPr>
              <w:autoSpaceDE w:val="0"/>
              <w:autoSpaceDN w:val="0"/>
              <w:spacing w:before="0" w:after="200" w:line="240" w:lineRule="auto"/>
              <w:contextualSpacing/>
              <w:jc w:val="center"/>
              <w:rPr>
                <w:rFonts w:eastAsia="Times New Roman"/>
                <w:sz w:val="24"/>
                <w:szCs w:val="24"/>
                <w:lang w:bidi="en-US"/>
              </w:rPr>
            </w:pPr>
          </w:p>
        </w:tc>
        <w:tc>
          <w:tcPr>
            <w:tcW w:w="1984" w:type="dxa"/>
            <w:vAlign w:val="center"/>
          </w:tcPr>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sz w:val="24"/>
                <w:szCs w:val="24"/>
                <w:lang w:val="en-GB"/>
              </w:rPr>
              <w:t>Nguyễn Mạnh Hùng, Phó trưởng phòng SĐH</w:t>
            </w:r>
          </w:p>
        </w:tc>
        <w:tc>
          <w:tcPr>
            <w:tcW w:w="992"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GVC</w:t>
            </w:r>
          </w:p>
        </w:tc>
        <w:tc>
          <w:tcPr>
            <w:tcW w:w="1418"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TS, Nga 2004</w:t>
            </w:r>
          </w:p>
        </w:tc>
        <w:tc>
          <w:tcPr>
            <w:tcW w:w="1805" w:type="dxa"/>
            <w:vAlign w:val="center"/>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CNTT</w:t>
            </w:r>
          </w:p>
        </w:tc>
        <w:tc>
          <w:tcPr>
            <w:tcW w:w="1030"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r w:rsidRPr="002811BD">
              <w:rPr>
                <w:rFonts w:eastAsia="Times New Roman"/>
                <w:sz w:val="24"/>
                <w:szCs w:val="24"/>
                <w:lang w:val="en-GB"/>
              </w:rPr>
              <w:t>2007</w:t>
            </w:r>
          </w:p>
        </w:tc>
        <w:tc>
          <w:tcPr>
            <w:tcW w:w="1195" w:type="dxa"/>
          </w:tcPr>
          <w:p w:rsidR="003A377B" w:rsidRPr="00F32097" w:rsidRDefault="003A377B" w:rsidP="003A377B">
            <w:pPr>
              <w:jc w:val="center"/>
              <w:rPr>
                <w:sz w:val="24"/>
                <w:szCs w:val="24"/>
              </w:rPr>
            </w:pPr>
            <w:r w:rsidRPr="00F32097">
              <w:rPr>
                <w:sz w:val="24"/>
                <w:szCs w:val="24"/>
              </w:rPr>
              <w:t>5 đề tài, 9 bài báo</w:t>
            </w:r>
          </w:p>
        </w:tc>
        <w:tc>
          <w:tcPr>
            <w:tcW w:w="4900" w:type="dxa"/>
          </w:tcPr>
          <w:p w:rsidR="003A377B" w:rsidRPr="002811BD" w:rsidRDefault="003A377B" w:rsidP="003A377B">
            <w:pPr>
              <w:autoSpaceDE w:val="0"/>
              <w:autoSpaceDN w:val="0"/>
              <w:spacing w:before="0" w:after="0" w:line="360" w:lineRule="auto"/>
              <w:rPr>
                <w:rFonts w:eastAsia="Times New Roman"/>
                <w:color w:val="000000"/>
                <w:sz w:val="24"/>
                <w:szCs w:val="24"/>
                <w:lang w:val="en-GB"/>
              </w:rPr>
            </w:pPr>
            <w:r w:rsidRPr="002811BD">
              <w:rPr>
                <w:rFonts w:eastAsia="Times New Roman"/>
                <w:color w:val="000000"/>
                <w:sz w:val="24"/>
                <w:szCs w:val="24"/>
                <w:lang w:val="en-GB"/>
              </w:rPr>
              <w:t>Cấu trúc dữ liệu và thuật toán nâng cao</w:t>
            </w:r>
          </w:p>
          <w:p w:rsidR="003A377B" w:rsidRPr="002811BD" w:rsidRDefault="003A377B" w:rsidP="003A377B">
            <w:pPr>
              <w:autoSpaceDE w:val="0"/>
              <w:autoSpaceDN w:val="0"/>
              <w:spacing w:before="0" w:after="0" w:line="360" w:lineRule="auto"/>
              <w:rPr>
                <w:rFonts w:eastAsia="Times New Roman"/>
                <w:sz w:val="24"/>
                <w:szCs w:val="24"/>
                <w:lang w:val="en-GB"/>
              </w:rPr>
            </w:pPr>
            <w:r w:rsidRPr="002811BD">
              <w:rPr>
                <w:rFonts w:eastAsia="Times New Roman"/>
                <w:color w:val="000000"/>
                <w:sz w:val="24"/>
                <w:szCs w:val="24"/>
                <w:lang w:val="en-GB"/>
              </w:rPr>
              <w:t>Cấu trúc dữ liệu hiện đại trong khai phá dữ liệu</w:t>
            </w:r>
          </w:p>
        </w:tc>
        <w:tc>
          <w:tcPr>
            <w:tcW w:w="992" w:type="dxa"/>
          </w:tcPr>
          <w:p w:rsidR="003A377B" w:rsidRPr="002811BD" w:rsidRDefault="003A377B" w:rsidP="003A377B">
            <w:pPr>
              <w:autoSpaceDE w:val="0"/>
              <w:autoSpaceDN w:val="0"/>
              <w:spacing w:before="0" w:after="0" w:line="360" w:lineRule="auto"/>
              <w:jc w:val="center"/>
              <w:rPr>
                <w:rFonts w:eastAsia="Times New Roman"/>
                <w:sz w:val="24"/>
                <w:szCs w:val="24"/>
                <w:lang w:val="en-GB"/>
              </w:rPr>
            </w:pPr>
          </w:p>
        </w:tc>
      </w:tr>
    </w:tbl>
    <w:p w:rsidR="002811BD" w:rsidRDefault="002811BD">
      <w:pPr>
        <w:spacing w:before="0" w:after="0" w:line="240" w:lineRule="auto"/>
        <w:rPr>
          <w:rFonts w:cs="Courier"/>
          <w:iCs/>
        </w:rPr>
        <w:sectPr w:rsidR="002811BD" w:rsidSect="002811BD">
          <w:pgSz w:w="16840" w:h="11907" w:orient="landscape" w:code="9"/>
          <w:pgMar w:top="851" w:right="1134" w:bottom="1701" w:left="1134" w:header="720" w:footer="720" w:gutter="0"/>
          <w:cols w:space="720"/>
          <w:titlePg/>
          <w:docGrid w:linePitch="360"/>
        </w:sectPr>
      </w:pPr>
      <w:bookmarkStart w:id="20" w:name="_GoBack"/>
      <w:bookmarkEnd w:id="20"/>
    </w:p>
    <w:p w:rsidR="002811BD" w:rsidRPr="00000E21" w:rsidRDefault="002811BD" w:rsidP="002811BD">
      <w:pPr>
        <w:spacing w:line="240" w:lineRule="auto"/>
        <w:jc w:val="both"/>
        <w:rPr>
          <w:sz w:val="24"/>
          <w:szCs w:val="24"/>
        </w:rPr>
      </w:pPr>
      <w:r w:rsidRPr="00000E21">
        <w:rPr>
          <w:sz w:val="24"/>
          <w:szCs w:val="24"/>
        </w:rPr>
        <w:lastRenderedPageBreak/>
        <w:t xml:space="preserve">Danh sách giảng viên, nhà khoa học cơ hữu đứng tên mở ngành, </w:t>
      </w:r>
      <w:r w:rsidRPr="00000E21">
        <w:rPr>
          <w:lang w:val="vi-VN"/>
        </w:rPr>
        <w:t xml:space="preserve">giảng viên giảng dạy lý thuyết </w:t>
      </w:r>
      <w:r w:rsidRPr="00000E21">
        <w:rPr>
          <w:sz w:val="24"/>
          <w:szCs w:val="24"/>
        </w:rPr>
        <w:t>trình độ tiến sĩ đang được đào tạo tại c</w:t>
      </w:r>
      <w:r w:rsidRPr="00000E21">
        <w:rPr>
          <w:rFonts w:hint="eastAsia"/>
          <w:sz w:val="24"/>
          <w:szCs w:val="24"/>
        </w:rPr>
        <w:t>ơ</w:t>
      </w:r>
      <w:r w:rsidRPr="00000E21">
        <w:rPr>
          <w:sz w:val="24"/>
          <w:szCs w:val="24"/>
        </w:rPr>
        <w:t xml:space="preserve"> sở </w:t>
      </w:r>
      <w:r w:rsidRPr="00000E21">
        <w:rPr>
          <w:rFonts w:hint="eastAsia"/>
          <w:sz w:val="24"/>
          <w:szCs w:val="24"/>
        </w:rPr>
        <w:t>đà</w:t>
      </w:r>
      <w:r w:rsidRPr="00000E21">
        <w:rPr>
          <w:sz w:val="24"/>
          <w:szCs w:val="24"/>
        </w:rPr>
        <w:t>o tạo</w:t>
      </w:r>
    </w:p>
    <w:p w:rsidR="002811BD" w:rsidRPr="00000E21" w:rsidRDefault="002811BD" w:rsidP="002811BD">
      <w:pPr>
        <w:spacing w:line="240" w:lineRule="auto"/>
        <w:jc w:val="both"/>
        <w:rPr>
          <w:sz w:val="24"/>
          <w:szCs w:val="24"/>
        </w:rPr>
      </w:pPr>
    </w:p>
    <w:tbl>
      <w:tblPr>
        <w:tblW w:w="10126"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984"/>
        <w:gridCol w:w="992"/>
        <w:gridCol w:w="1418"/>
        <w:gridCol w:w="1805"/>
        <w:gridCol w:w="1030"/>
        <w:gridCol w:w="1195"/>
        <w:gridCol w:w="992"/>
      </w:tblGrid>
      <w:tr w:rsidR="002811BD" w:rsidRPr="005830AB" w:rsidTr="00DD47B4">
        <w:trPr>
          <w:tblHeader/>
        </w:trPr>
        <w:tc>
          <w:tcPr>
            <w:tcW w:w="710" w:type="dxa"/>
            <w:vAlign w:val="center"/>
          </w:tcPr>
          <w:p w:rsidR="002811BD" w:rsidRPr="005830AB" w:rsidRDefault="002811BD" w:rsidP="00DD47B4">
            <w:pPr>
              <w:spacing w:line="240" w:lineRule="auto"/>
              <w:jc w:val="center"/>
              <w:rPr>
                <w:b/>
                <w:sz w:val="24"/>
                <w:szCs w:val="24"/>
              </w:rPr>
            </w:pPr>
            <w:r w:rsidRPr="00476A55">
              <w:rPr>
                <w:b/>
                <w:sz w:val="24"/>
                <w:szCs w:val="24"/>
              </w:rPr>
              <w:t>TT</w:t>
            </w:r>
          </w:p>
        </w:tc>
        <w:tc>
          <w:tcPr>
            <w:tcW w:w="1984" w:type="dxa"/>
            <w:vAlign w:val="center"/>
          </w:tcPr>
          <w:p w:rsidR="002811BD" w:rsidRPr="005830AB" w:rsidRDefault="002811BD" w:rsidP="00DD47B4">
            <w:pPr>
              <w:spacing w:line="240" w:lineRule="auto"/>
              <w:rPr>
                <w:b/>
                <w:sz w:val="24"/>
                <w:szCs w:val="24"/>
              </w:rPr>
            </w:pPr>
            <w:r w:rsidRPr="00476A55">
              <w:rPr>
                <w:b/>
                <w:sz w:val="24"/>
                <w:szCs w:val="24"/>
              </w:rPr>
              <w:t>Họ và tên, n</w:t>
            </w:r>
            <w:r w:rsidRPr="00476A55">
              <w:rPr>
                <w:rFonts w:hint="eastAsia"/>
                <w:b/>
                <w:sz w:val="24"/>
                <w:szCs w:val="24"/>
              </w:rPr>
              <w:t>ă</w:t>
            </w:r>
            <w:r w:rsidRPr="00476A55">
              <w:rPr>
                <w:b/>
                <w:sz w:val="24"/>
                <w:szCs w:val="24"/>
              </w:rPr>
              <w:t>m sinh, chức vụ hiện tại</w:t>
            </w:r>
          </w:p>
        </w:tc>
        <w:tc>
          <w:tcPr>
            <w:tcW w:w="992" w:type="dxa"/>
            <w:vAlign w:val="center"/>
          </w:tcPr>
          <w:p w:rsidR="002811BD" w:rsidRPr="005830AB" w:rsidRDefault="002811BD" w:rsidP="00DD47B4">
            <w:pPr>
              <w:spacing w:line="240" w:lineRule="auto"/>
              <w:jc w:val="center"/>
              <w:rPr>
                <w:b/>
                <w:sz w:val="24"/>
                <w:szCs w:val="24"/>
              </w:rPr>
            </w:pPr>
            <w:r w:rsidRPr="00476A55">
              <w:rPr>
                <w:b/>
                <w:sz w:val="24"/>
                <w:szCs w:val="24"/>
              </w:rPr>
              <w:t>Học hàm, n</w:t>
            </w:r>
            <w:r w:rsidRPr="00476A55">
              <w:rPr>
                <w:rFonts w:hint="eastAsia"/>
                <w:b/>
                <w:sz w:val="24"/>
                <w:szCs w:val="24"/>
              </w:rPr>
              <w:t>ă</w:t>
            </w:r>
            <w:r w:rsidRPr="00476A55">
              <w:rPr>
                <w:b/>
                <w:sz w:val="24"/>
                <w:szCs w:val="24"/>
              </w:rPr>
              <w:t>m phong</w:t>
            </w:r>
          </w:p>
        </w:tc>
        <w:tc>
          <w:tcPr>
            <w:tcW w:w="1418" w:type="dxa"/>
            <w:vAlign w:val="center"/>
          </w:tcPr>
          <w:p w:rsidR="002811BD" w:rsidRPr="005830AB" w:rsidRDefault="002811BD" w:rsidP="00DD47B4">
            <w:pPr>
              <w:spacing w:line="240" w:lineRule="auto"/>
              <w:jc w:val="center"/>
              <w:rPr>
                <w:b/>
                <w:sz w:val="24"/>
                <w:szCs w:val="24"/>
              </w:rPr>
            </w:pPr>
            <w:r w:rsidRPr="00476A55">
              <w:rPr>
                <w:b/>
                <w:sz w:val="24"/>
                <w:szCs w:val="24"/>
              </w:rPr>
              <w:t>Học vị, n</w:t>
            </w:r>
            <w:r w:rsidRPr="00476A55">
              <w:rPr>
                <w:rFonts w:hint="eastAsia"/>
                <w:b/>
                <w:sz w:val="24"/>
                <w:szCs w:val="24"/>
              </w:rPr>
              <w:t>ư</w:t>
            </w:r>
            <w:r w:rsidRPr="00476A55">
              <w:rPr>
                <w:b/>
                <w:sz w:val="24"/>
                <w:szCs w:val="24"/>
              </w:rPr>
              <w:t>ớc, n</w:t>
            </w:r>
            <w:r w:rsidRPr="00476A55">
              <w:rPr>
                <w:rFonts w:hint="eastAsia"/>
                <w:b/>
                <w:sz w:val="24"/>
                <w:szCs w:val="24"/>
              </w:rPr>
              <w:t>ă</w:t>
            </w:r>
            <w:r w:rsidRPr="00476A55">
              <w:rPr>
                <w:b/>
                <w:sz w:val="24"/>
                <w:szCs w:val="24"/>
              </w:rPr>
              <w:t>m tốt nghiệp</w:t>
            </w:r>
          </w:p>
        </w:tc>
        <w:tc>
          <w:tcPr>
            <w:tcW w:w="1805" w:type="dxa"/>
            <w:vAlign w:val="center"/>
          </w:tcPr>
          <w:p w:rsidR="002811BD" w:rsidRPr="00476A55" w:rsidRDefault="002811BD" w:rsidP="00DD47B4">
            <w:pPr>
              <w:spacing w:line="240" w:lineRule="auto"/>
              <w:jc w:val="center"/>
              <w:rPr>
                <w:b/>
                <w:sz w:val="24"/>
                <w:szCs w:val="24"/>
              </w:rPr>
            </w:pPr>
            <w:r w:rsidRPr="00476A55">
              <w:rPr>
                <w:b/>
                <w:sz w:val="24"/>
                <w:szCs w:val="24"/>
              </w:rPr>
              <w:t>Ngành/</w:t>
            </w:r>
          </w:p>
          <w:p w:rsidR="002811BD" w:rsidRPr="005830AB" w:rsidRDefault="002811BD" w:rsidP="00DD47B4">
            <w:pPr>
              <w:spacing w:line="240" w:lineRule="auto"/>
              <w:jc w:val="center"/>
              <w:rPr>
                <w:b/>
                <w:sz w:val="24"/>
                <w:szCs w:val="24"/>
              </w:rPr>
            </w:pPr>
            <w:r w:rsidRPr="00476A55">
              <w:rPr>
                <w:b/>
                <w:sz w:val="24"/>
                <w:szCs w:val="24"/>
              </w:rPr>
              <w:t>Chuyên ngành</w:t>
            </w:r>
          </w:p>
        </w:tc>
        <w:tc>
          <w:tcPr>
            <w:tcW w:w="1030" w:type="dxa"/>
            <w:vAlign w:val="center"/>
          </w:tcPr>
          <w:p w:rsidR="002811BD" w:rsidRPr="005830AB" w:rsidRDefault="002811BD" w:rsidP="00DD47B4">
            <w:pPr>
              <w:spacing w:line="240" w:lineRule="auto"/>
              <w:jc w:val="center"/>
              <w:rPr>
                <w:b/>
                <w:sz w:val="24"/>
                <w:szCs w:val="24"/>
              </w:rPr>
            </w:pPr>
            <w:r w:rsidRPr="00476A55">
              <w:rPr>
                <w:b/>
                <w:sz w:val="24"/>
                <w:szCs w:val="24"/>
              </w:rPr>
              <w:t xml:space="preserve">Tham gia </w:t>
            </w:r>
            <w:r w:rsidRPr="00476A55">
              <w:rPr>
                <w:rFonts w:hint="eastAsia"/>
                <w:b/>
                <w:sz w:val="24"/>
                <w:szCs w:val="24"/>
              </w:rPr>
              <w:t>đà</w:t>
            </w:r>
            <w:r w:rsidRPr="00476A55">
              <w:rPr>
                <w:b/>
                <w:sz w:val="24"/>
                <w:szCs w:val="24"/>
              </w:rPr>
              <w:t>o tạo S</w:t>
            </w:r>
            <w:r w:rsidRPr="00476A55">
              <w:rPr>
                <w:rFonts w:hint="eastAsia"/>
                <w:b/>
                <w:sz w:val="24"/>
                <w:szCs w:val="24"/>
              </w:rPr>
              <w:t>Đ</w:t>
            </w:r>
            <w:r w:rsidRPr="00476A55">
              <w:rPr>
                <w:b/>
                <w:sz w:val="24"/>
                <w:szCs w:val="24"/>
              </w:rPr>
              <w:t>H (n</w:t>
            </w:r>
            <w:r w:rsidRPr="00476A55">
              <w:rPr>
                <w:rFonts w:hint="eastAsia"/>
                <w:b/>
                <w:sz w:val="24"/>
                <w:szCs w:val="24"/>
              </w:rPr>
              <w:t>ă</w:t>
            </w:r>
            <w:r w:rsidRPr="00476A55">
              <w:rPr>
                <w:b/>
                <w:sz w:val="24"/>
                <w:szCs w:val="24"/>
              </w:rPr>
              <w:t>m, CS</w:t>
            </w:r>
            <w:r w:rsidRPr="00476A55">
              <w:rPr>
                <w:rFonts w:hint="eastAsia"/>
                <w:b/>
                <w:sz w:val="24"/>
                <w:szCs w:val="24"/>
              </w:rPr>
              <w:t>Đ</w:t>
            </w:r>
            <w:r w:rsidRPr="00476A55">
              <w:rPr>
                <w:b/>
                <w:sz w:val="24"/>
                <w:szCs w:val="24"/>
              </w:rPr>
              <w:t>T)</w:t>
            </w:r>
          </w:p>
        </w:tc>
        <w:tc>
          <w:tcPr>
            <w:tcW w:w="1195" w:type="dxa"/>
            <w:vAlign w:val="center"/>
          </w:tcPr>
          <w:p w:rsidR="002811BD" w:rsidRPr="005830AB" w:rsidRDefault="002811BD" w:rsidP="00DD47B4">
            <w:pPr>
              <w:spacing w:line="240" w:lineRule="auto"/>
              <w:jc w:val="center"/>
              <w:rPr>
                <w:b/>
                <w:sz w:val="24"/>
                <w:szCs w:val="24"/>
              </w:rPr>
            </w:pPr>
            <w:r w:rsidRPr="00476A55">
              <w:rPr>
                <w:b/>
                <w:sz w:val="24"/>
                <w:szCs w:val="24"/>
              </w:rPr>
              <w:t>Thành tích khoa học (số l</w:t>
            </w:r>
            <w:r w:rsidRPr="00476A55">
              <w:rPr>
                <w:rFonts w:hint="eastAsia"/>
                <w:b/>
                <w:sz w:val="24"/>
                <w:szCs w:val="24"/>
              </w:rPr>
              <w:t>ư</w:t>
            </w:r>
            <w:r w:rsidRPr="00476A55">
              <w:rPr>
                <w:b/>
                <w:sz w:val="24"/>
                <w:szCs w:val="24"/>
              </w:rPr>
              <w:t xml:space="preserve">ợng </w:t>
            </w:r>
            <w:r w:rsidRPr="00476A55">
              <w:rPr>
                <w:rFonts w:hint="eastAsia"/>
                <w:b/>
                <w:sz w:val="24"/>
                <w:szCs w:val="24"/>
              </w:rPr>
              <w:t>đ</w:t>
            </w:r>
            <w:r w:rsidRPr="00476A55">
              <w:rPr>
                <w:b/>
                <w:sz w:val="24"/>
                <w:szCs w:val="24"/>
              </w:rPr>
              <w:t>ề tài, các bài báo)</w:t>
            </w:r>
          </w:p>
        </w:tc>
        <w:tc>
          <w:tcPr>
            <w:tcW w:w="992" w:type="dxa"/>
          </w:tcPr>
          <w:p w:rsidR="002811BD" w:rsidRPr="00476A55" w:rsidRDefault="002811BD" w:rsidP="00DD47B4">
            <w:pPr>
              <w:spacing w:line="240" w:lineRule="auto"/>
              <w:jc w:val="center"/>
              <w:rPr>
                <w:b/>
                <w:sz w:val="24"/>
                <w:szCs w:val="24"/>
              </w:rPr>
            </w:pPr>
            <w:r w:rsidRPr="00476A55">
              <w:rPr>
                <w:b/>
                <w:sz w:val="24"/>
                <w:szCs w:val="24"/>
              </w:rPr>
              <w:t>Ghi chú</w:t>
            </w: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Pr>
                <w:sz w:val="24"/>
                <w:szCs w:val="24"/>
              </w:rPr>
              <w:t>Trần Nguyên Ngọc, 1979, Phó Chủ nhiệm Khoa</w:t>
            </w:r>
          </w:p>
        </w:tc>
        <w:tc>
          <w:tcPr>
            <w:tcW w:w="992" w:type="dxa"/>
            <w:vAlign w:val="center"/>
          </w:tcPr>
          <w:p w:rsidR="003A377B" w:rsidRPr="005830AB" w:rsidRDefault="003A377B" w:rsidP="003A377B">
            <w:pPr>
              <w:jc w:val="center"/>
              <w:rPr>
                <w:sz w:val="24"/>
                <w:szCs w:val="24"/>
              </w:rPr>
            </w:pPr>
            <w:r>
              <w:rPr>
                <w:sz w:val="24"/>
                <w:szCs w:val="24"/>
              </w:rPr>
              <w:t>PGS, 2018</w:t>
            </w:r>
          </w:p>
        </w:tc>
        <w:tc>
          <w:tcPr>
            <w:tcW w:w="1418" w:type="dxa"/>
            <w:vAlign w:val="center"/>
          </w:tcPr>
          <w:p w:rsidR="003A377B" w:rsidRPr="005830AB" w:rsidRDefault="003A377B" w:rsidP="003A377B">
            <w:pPr>
              <w:jc w:val="center"/>
              <w:rPr>
                <w:sz w:val="24"/>
                <w:szCs w:val="24"/>
              </w:rPr>
            </w:pPr>
            <w:r>
              <w:rPr>
                <w:sz w:val="24"/>
                <w:szCs w:val="24"/>
              </w:rPr>
              <w:t>TS, Nga, 2008</w:t>
            </w:r>
          </w:p>
        </w:tc>
        <w:tc>
          <w:tcPr>
            <w:tcW w:w="1805" w:type="dxa"/>
            <w:vAlign w:val="center"/>
          </w:tcPr>
          <w:p w:rsidR="003A377B" w:rsidRPr="005830AB" w:rsidRDefault="003A377B" w:rsidP="003A377B">
            <w:pPr>
              <w:jc w:val="center"/>
              <w:rPr>
                <w:sz w:val="24"/>
                <w:szCs w:val="24"/>
              </w:rPr>
            </w:pPr>
            <w:r w:rsidRPr="005724D3">
              <w:rPr>
                <w:sz w:val="24"/>
                <w:szCs w:val="24"/>
              </w:rPr>
              <w:t>Phân tích, xử lý và quản lý hệ thống thông tin</w:t>
            </w:r>
          </w:p>
        </w:tc>
        <w:tc>
          <w:tcPr>
            <w:tcW w:w="1030" w:type="dxa"/>
          </w:tcPr>
          <w:p w:rsidR="003A377B" w:rsidRPr="005830AB" w:rsidRDefault="003A377B" w:rsidP="003A377B">
            <w:pPr>
              <w:jc w:val="center"/>
              <w:rPr>
                <w:sz w:val="24"/>
                <w:szCs w:val="24"/>
              </w:rPr>
            </w:pPr>
            <w:r>
              <w:rPr>
                <w:sz w:val="24"/>
                <w:szCs w:val="24"/>
              </w:rPr>
              <w:t>2009</w:t>
            </w:r>
          </w:p>
        </w:tc>
        <w:tc>
          <w:tcPr>
            <w:tcW w:w="1195" w:type="dxa"/>
          </w:tcPr>
          <w:p w:rsidR="003A377B" w:rsidRPr="00F32097" w:rsidRDefault="003A377B" w:rsidP="003A377B">
            <w:pPr>
              <w:jc w:val="center"/>
              <w:rPr>
                <w:sz w:val="24"/>
                <w:szCs w:val="24"/>
              </w:rPr>
            </w:pPr>
            <w:r w:rsidRPr="00F32097">
              <w:rPr>
                <w:sz w:val="24"/>
                <w:szCs w:val="24"/>
              </w:rPr>
              <w:t xml:space="preserve">5 đề tài, </w:t>
            </w:r>
            <w:r>
              <w:rPr>
                <w:sz w:val="24"/>
                <w:szCs w:val="24"/>
              </w:rPr>
              <w:t>30</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Ngô Thành Long</w:t>
            </w:r>
            <w:r w:rsidRPr="005830AB">
              <w:rPr>
                <w:sz w:val="24"/>
                <w:szCs w:val="24"/>
              </w:rPr>
              <w:br/>
              <w:t>1974, Viện phó</w:t>
            </w:r>
          </w:p>
        </w:tc>
        <w:tc>
          <w:tcPr>
            <w:tcW w:w="992" w:type="dxa"/>
            <w:vAlign w:val="center"/>
          </w:tcPr>
          <w:p w:rsidR="003A377B" w:rsidRPr="005830AB" w:rsidRDefault="003A377B" w:rsidP="003A377B">
            <w:pPr>
              <w:jc w:val="center"/>
              <w:rPr>
                <w:sz w:val="24"/>
                <w:szCs w:val="24"/>
              </w:rPr>
            </w:pPr>
            <w:r w:rsidRPr="005830AB">
              <w:rPr>
                <w:sz w:val="24"/>
                <w:szCs w:val="24"/>
              </w:rPr>
              <w:t>PGS</w:t>
            </w:r>
          </w:p>
        </w:tc>
        <w:tc>
          <w:tcPr>
            <w:tcW w:w="1418" w:type="dxa"/>
            <w:vAlign w:val="center"/>
          </w:tcPr>
          <w:p w:rsidR="003A377B" w:rsidRPr="005830AB" w:rsidRDefault="003A377B" w:rsidP="003A377B">
            <w:pPr>
              <w:jc w:val="center"/>
              <w:rPr>
                <w:sz w:val="24"/>
                <w:szCs w:val="24"/>
              </w:rPr>
            </w:pPr>
            <w:r w:rsidRPr="005830AB">
              <w:rPr>
                <w:sz w:val="24"/>
                <w:szCs w:val="24"/>
              </w:rPr>
              <w:t>TS, Việt Nam,  2009</w:t>
            </w:r>
          </w:p>
        </w:tc>
        <w:tc>
          <w:tcPr>
            <w:tcW w:w="1805" w:type="dxa"/>
            <w:vAlign w:val="center"/>
          </w:tcPr>
          <w:p w:rsidR="003A377B" w:rsidRPr="005830AB" w:rsidRDefault="003A377B" w:rsidP="003A377B">
            <w:pPr>
              <w:jc w:val="center"/>
              <w:rPr>
                <w:sz w:val="24"/>
                <w:szCs w:val="24"/>
              </w:rPr>
            </w:pPr>
            <w:r w:rsidRPr="005830AB">
              <w:rPr>
                <w:sz w:val="24"/>
                <w:szCs w:val="24"/>
              </w:rPr>
              <w:t>Đảm bảo toán học cho máy tính</w:t>
            </w:r>
          </w:p>
        </w:tc>
        <w:tc>
          <w:tcPr>
            <w:tcW w:w="1030" w:type="dxa"/>
          </w:tcPr>
          <w:p w:rsidR="003A377B" w:rsidRPr="005830AB" w:rsidRDefault="003A377B" w:rsidP="003A377B">
            <w:pPr>
              <w:jc w:val="center"/>
              <w:rPr>
                <w:sz w:val="24"/>
                <w:szCs w:val="24"/>
              </w:rPr>
            </w:pPr>
            <w:r w:rsidRPr="005830AB">
              <w:rPr>
                <w:sz w:val="24"/>
                <w:szCs w:val="24"/>
              </w:rPr>
              <w:t>2009</w:t>
            </w:r>
          </w:p>
        </w:tc>
        <w:tc>
          <w:tcPr>
            <w:tcW w:w="1195" w:type="dxa"/>
          </w:tcPr>
          <w:p w:rsidR="003A377B" w:rsidRPr="00F32097" w:rsidRDefault="003A377B" w:rsidP="003A377B">
            <w:pPr>
              <w:jc w:val="center"/>
              <w:rPr>
                <w:sz w:val="24"/>
                <w:szCs w:val="24"/>
              </w:rPr>
            </w:pPr>
            <w:r>
              <w:rPr>
                <w:sz w:val="24"/>
                <w:szCs w:val="24"/>
              </w:rPr>
              <w:t>11</w:t>
            </w:r>
            <w:r w:rsidRPr="00F32097">
              <w:rPr>
                <w:sz w:val="24"/>
                <w:szCs w:val="24"/>
              </w:rPr>
              <w:t xml:space="preserve"> đề tài, </w:t>
            </w:r>
            <w:r>
              <w:rPr>
                <w:sz w:val="24"/>
                <w:szCs w:val="24"/>
              </w:rPr>
              <w:t>57</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bCs/>
                <w:sz w:val="24"/>
                <w:szCs w:val="24"/>
              </w:rPr>
            </w:pPr>
            <w:r w:rsidRPr="005830AB">
              <w:rPr>
                <w:bCs/>
                <w:sz w:val="24"/>
                <w:szCs w:val="24"/>
              </w:rPr>
              <w:t>Đào Thanh Tĩnh,1956, Giáo viên</w:t>
            </w:r>
          </w:p>
        </w:tc>
        <w:tc>
          <w:tcPr>
            <w:tcW w:w="992" w:type="dxa"/>
            <w:vAlign w:val="center"/>
          </w:tcPr>
          <w:p w:rsidR="003A377B" w:rsidRPr="005830AB" w:rsidRDefault="003A377B" w:rsidP="003A377B">
            <w:pPr>
              <w:jc w:val="center"/>
              <w:rPr>
                <w:sz w:val="24"/>
                <w:szCs w:val="24"/>
              </w:rPr>
            </w:pPr>
            <w:r w:rsidRPr="005830AB">
              <w:rPr>
                <w:sz w:val="24"/>
                <w:szCs w:val="24"/>
              </w:rPr>
              <w:t>PGS</w:t>
            </w:r>
          </w:p>
        </w:tc>
        <w:tc>
          <w:tcPr>
            <w:tcW w:w="1418" w:type="dxa"/>
            <w:vAlign w:val="center"/>
          </w:tcPr>
          <w:p w:rsidR="003A377B" w:rsidRPr="005830AB" w:rsidRDefault="003A377B" w:rsidP="003A377B">
            <w:pPr>
              <w:jc w:val="center"/>
              <w:rPr>
                <w:sz w:val="24"/>
                <w:szCs w:val="24"/>
              </w:rPr>
            </w:pPr>
            <w:r w:rsidRPr="005830AB">
              <w:rPr>
                <w:sz w:val="24"/>
                <w:szCs w:val="24"/>
              </w:rPr>
              <w:t>TS, Việt Nam, 1995</w:t>
            </w:r>
          </w:p>
        </w:tc>
        <w:tc>
          <w:tcPr>
            <w:tcW w:w="1805" w:type="dxa"/>
            <w:vAlign w:val="center"/>
          </w:tcPr>
          <w:p w:rsidR="003A377B" w:rsidRPr="005830AB" w:rsidRDefault="003A377B" w:rsidP="003A377B">
            <w:pPr>
              <w:jc w:val="center"/>
              <w:rPr>
                <w:sz w:val="24"/>
                <w:szCs w:val="24"/>
              </w:rPr>
            </w:pPr>
            <w:r w:rsidRPr="005830AB">
              <w:rPr>
                <w:sz w:val="24"/>
                <w:szCs w:val="24"/>
              </w:rPr>
              <w:t>Điều khiển học toán học</w:t>
            </w:r>
          </w:p>
        </w:tc>
        <w:tc>
          <w:tcPr>
            <w:tcW w:w="1030" w:type="dxa"/>
            <w:vAlign w:val="center"/>
          </w:tcPr>
          <w:p w:rsidR="003A377B" w:rsidRPr="005830AB" w:rsidRDefault="003A377B" w:rsidP="003A377B">
            <w:pPr>
              <w:jc w:val="center"/>
              <w:rPr>
                <w:sz w:val="24"/>
                <w:szCs w:val="24"/>
              </w:rPr>
            </w:pPr>
            <w:r w:rsidRPr="005830AB">
              <w:rPr>
                <w:sz w:val="24"/>
                <w:szCs w:val="24"/>
              </w:rPr>
              <w:t>2002</w:t>
            </w:r>
          </w:p>
        </w:tc>
        <w:tc>
          <w:tcPr>
            <w:tcW w:w="1195" w:type="dxa"/>
            <w:vAlign w:val="center"/>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16</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Nguyễn Đức Hiếu</w:t>
            </w:r>
            <w:r w:rsidRPr="005830AB">
              <w:rPr>
                <w:sz w:val="24"/>
                <w:szCs w:val="24"/>
              </w:rPr>
              <w:br/>
              <w:t>1956, Giáo viên</w:t>
            </w:r>
          </w:p>
        </w:tc>
        <w:tc>
          <w:tcPr>
            <w:tcW w:w="992" w:type="dxa"/>
            <w:vAlign w:val="center"/>
          </w:tcPr>
          <w:p w:rsidR="003A377B" w:rsidRPr="005830AB" w:rsidRDefault="003A377B" w:rsidP="003A377B">
            <w:pPr>
              <w:jc w:val="center"/>
              <w:rPr>
                <w:sz w:val="24"/>
                <w:szCs w:val="24"/>
              </w:rPr>
            </w:pPr>
            <w:r w:rsidRPr="005830AB">
              <w:rPr>
                <w:sz w:val="24"/>
                <w:szCs w:val="24"/>
              </w:rPr>
              <w:t>PGS, 2004</w:t>
            </w:r>
          </w:p>
        </w:tc>
        <w:tc>
          <w:tcPr>
            <w:tcW w:w="1418" w:type="dxa"/>
            <w:vAlign w:val="center"/>
          </w:tcPr>
          <w:p w:rsidR="003A377B" w:rsidRPr="005830AB" w:rsidRDefault="003A377B" w:rsidP="003A377B">
            <w:pPr>
              <w:jc w:val="center"/>
              <w:rPr>
                <w:sz w:val="24"/>
                <w:szCs w:val="24"/>
              </w:rPr>
            </w:pPr>
            <w:r w:rsidRPr="005830AB">
              <w:rPr>
                <w:sz w:val="24"/>
                <w:szCs w:val="24"/>
              </w:rPr>
              <w:t>TS, Nga,</w:t>
            </w:r>
          </w:p>
        </w:tc>
        <w:tc>
          <w:tcPr>
            <w:tcW w:w="1805" w:type="dxa"/>
            <w:vAlign w:val="center"/>
          </w:tcPr>
          <w:p w:rsidR="003A377B" w:rsidRPr="005830AB" w:rsidRDefault="003A377B" w:rsidP="003A377B">
            <w:pPr>
              <w:jc w:val="center"/>
              <w:rPr>
                <w:sz w:val="24"/>
                <w:szCs w:val="24"/>
              </w:rPr>
            </w:pPr>
            <w:r w:rsidRPr="005830AB">
              <w:rPr>
                <w:sz w:val="24"/>
                <w:szCs w:val="24"/>
              </w:rPr>
              <w:t>Điều khiển tối ưu</w:t>
            </w:r>
          </w:p>
        </w:tc>
        <w:tc>
          <w:tcPr>
            <w:tcW w:w="1030" w:type="dxa"/>
          </w:tcPr>
          <w:p w:rsidR="003A377B" w:rsidRPr="005830AB" w:rsidRDefault="003A377B" w:rsidP="003A377B">
            <w:pPr>
              <w:jc w:val="center"/>
              <w:rPr>
                <w:sz w:val="24"/>
                <w:szCs w:val="24"/>
              </w:rPr>
            </w:pPr>
            <w:r w:rsidRPr="005830AB">
              <w:rPr>
                <w:sz w:val="24"/>
                <w:szCs w:val="24"/>
              </w:rPr>
              <w:t>2002</w:t>
            </w:r>
          </w:p>
        </w:tc>
        <w:tc>
          <w:tcPr>
            <w:tcW w:w="1195" w:type="dxa"/>
          </w:tcPr>
          <w:p w:rsidR="003A377B" w:rsidRPr="00804D42" w:rsidRDefault="003A377B" w:rsidP="003A377B">
            <w:pPr>
              <w:jc w:val="center"/>
              <w:rPr>
                <w:sz w:val="24"/>
                <w:szCs w:val="24"/>
              </w:rPr>
            </w:pPr>
            <w:r w:rsidRPr="00804D42">
              <w:rPr>
                <w:sz w:val="24"/>
                <w:szCs w:val="24"/>
              </w:rPr>
              <w:t>3 đề tài</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Bùi Thu Lâm, Chủ nhiệm khoa</w:t>
            </w:r>
          </w:p>
        </w:tc>
        <w:tc>
          <w:tcPr>
            <w:tcW w:w="992" w:type="dxa"/>
            <w:vAlign w:val="center"/>
          </w:tcPr>
          <w:p w:rsidR="003A377B" w:rsidRPr="005830AB" w:rsidRDefault="003A377B" w:rsidP="003A377B">
            <w:pPr>
              <w:jc w:val="center"/>
              <w:rPr>
                <w:sz w:val="24"/>
                <w:szCs w:val="24"/>
              </w:rPr>
            </w:pPr>
            <w:r w:rsidRPr="005830AB">
              <w:rPr>
                <w:sz w:val="24"/>
                <w:szCs w:val="24"/>
              </w:rPr>
              <w:t>PGS</w:t>
            </w:r>
          </w:p>
        </w:tc>
        <w:tc>
          <w:tcPr>
            <w:tcW w:w="1418" w:type="dxa"/>
            <w:vAlign w:val="center"/>
          </w:tcPr>
          <w:p w:rsidR="003A377B" w:rsidRPr="005830AB" w:rsidRDefault="003A377B" w:rsidP="003A377B">
            <w:pPr>
              <w:jc w:val="center"/>
              <w:rPr>
                <w:sz w:val="24"/>
                <w:szCs w:val="24"/>
              </w:rPr>
            </w:pPr>
            <w:r w:rsidRPr="005830AB">
              <w:rPr>
                <w:sz w:val="24"/>
                <w:szCs w:val="24"/>
              </w:rPr>
              <w:t>TS, Úc, 2007</w:t>
            </w:r>
          </w:p>
        </w:tc>
        <w:tc>
          <w:tcPr>
            <w:tcW w:w="1805" w:type="dxa"/>
            <w:vAlign w:val="center"/>
          </w:tcPr>
          <w:p w:rsidR="003A377B" w:rsidRPr="005830AB" w:rsidRDefault="003A377B" w:rsidP="003A377B">
            <w:pPr>
              <w:jc w:val="center"/>
              <w:rPr>
                <w:sz w:val="24"/>
                <w:szCs w:val="24"/>
              </w:rPr>
            </w:pPr>
            <w:r w:rsidRPr="005830AB">
              <w:rPr>
                <w:sz w:val="24"/>
                <w:szCs w:val="24"/>
              </w:rPr>
              <w:t>Khoa học máy tính</w:t>
            </w:r>
          </w:p>
        </w:tc>
        <w:tc>
          <w:tcPr>
            <w:tcW w:w="1030" w:type="dxa"/>
          </w:tcPr>
          <w:p w:rsidR="003A377B" w:rsidRPr="005830AB" w:rsidRDefault="003A377B" w:rsidP="003A377B">
            <w:pPr>
              <w:jc w:val="center"/>
              <w:rPr>
                <w:sz w:val="24"/>
                <w:szCs w:val="24"/>
              </w:rPr>
            </w:pPr>
            <w:r w:rsidRPr="005830AB">
              <w:rPr>
                <w:sz w:val="24"/>
                <w:szCs w:val="24"/>
              </w:rPr>
              <w:t>2009</w:t>
            </w:r>
          </w:p>
        </w:tc>
        <w:tc>
          <w:tcPr>
            <w:tcW w:w="1195" w:type="dxa"/>
          </w:tcPr>
          <w:p w:rsidR="003A377B" w:rsidRPr="00804D42" w:rsidRDefault="003A377B" w:rsidP="003A377B">
            <w:pPr>
              <w:jc w:val="center"/>
              <w:rPr>
                <w:sz w:val="24"/>
                <w:szCs w:val="24"/>
              </w:rPr>
            </w:pPr>
            <w:r>
              <w:rPr>
                <w:sz w:val="24"/>
                <w:szCs w:val="24"/>
              </w:rPr>
              <w:t>7</w:t>
            </w:r>
            <w:r w:rsidRPr="00804D42">
              <w:rPr>
                <w:sz w:val="24"/>
                <w:szCs w:val="24"/>
              </w:rPr>
              <w:t xml:space="preserve"> đề tài, 5</w:t>
            </w:r>
            <w:r>
              <w:rPr>
                <w:sz w:val="24"/>
                <w:szCs w:val="24"/>
              </w:rPr>
              <w:t>6</w:t>
            </w:r>
            <w:r w:rsidRPr="00804D42">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Nguyễn Bá Tường</w:t>
            </w:r>
          </w:p>
          <w:p w:rsidR="003A377B" w:rsidRPr="005830AB" w:rsidRDefault="003A377B" w:rsidP="003A377B">
            <w:pPr>
              <w:rPr>
                <w:sz w:val="24"/>
                <w:szCs w:val="24"/>
              </w:rPr>
            </w:pPr>
            <w:r w:rsidRPr="005830AB">
              <w:rPr>
                <w:sz w:val="24"/>
                <w:szCs w:val="24"/>
              </w:rPr>
              <w:t>1952, Giáo viên</w:t>
            </w:r>
          </w:p>
        </w:tc>
        <w:tc>
          <w:tcPr>
            <w:tcW w:w="992" w:type="dxa"/>
            <w:vAlign w:val="center"/>
          </w:tcPr>
          <w:p w:rsidR="003A377B" w:rsidRPr="005830AB" w:rsidRDefault="003A377B" w:rsidP="003A377B">
            <w:pPr>
              <w:jc w:val="center"/>
              <w:rPr>
                <w:sz w:val="24"/>
                <w:szCs w:val="24"/>
              </w:rPr>
            </w:pPr>
            <w:r w:rsidRPr="005830AB">
              <w:rPr>
                <w:sz w:val="24"/>
                <w:szCs w:val="24"/>
              </w:rPr>
              <w:t>PGS</w:t>
            </w:r>
          </w:p>
        </w:tc>
        <w:tc>
          <w:tcPr>
            <w:tcW w:w="1418" w:type="dxa"/>
            <w:vAlign w:val="center"/>
          </w:tcPr>
          <w:p w:rsidR="003A377B" w:rsidRPr="005830AB" w:rsidRDefault="003A377B" w:rsidP="003A377B">
            <w:pPr>
              <w:jc w:val="center"/>
              <w:rPr>
                <w:sz w:val="24"/>
                <w:szCs w:val="24"/>
              </w:rPr>
            </w:pPr>
            <w:r w:rsidRPr="005830AB">
              <w:rPr>
                <w:sz w:val="24"/>
                <w:szCs w:val="24"/>
              </w:rPr>
              <w:t>TS, Ba Lan</w:t>
            </w:r>
          </w:p>
        </w:tc>
        <w:tc>
          <w:tcPr>
            <w:tcW w:w="1805" w:type="dxa"/>
            <w:vAlign w:val="center"/>
          </w:tcPr>
          <w:p w:rsidR="003A377B" w:rsidRPr="005830AB" w:rsidRDefault="003A377B" w:rsidP="003A377B">
            <w:pPr>
              <w:jc w:val="center"/>
              <w:rPr>
                <w:sz w:val="24"/>
                <w:szCs w:val="24"/>
              </w:rPr>
            </w:pPr>
            <w:r w:rsidRPr="005830AB">
              <w:rPr>
                <w:sz w:val="24"/>
                <w:szCs w:val="24"/>
              </w:rPr>
              <w:t>Hệ thống thông tin</w:t>
            </w:r>
          </w:p>
        </w:tc>
        <w:tc>
          <w:tcPr>
            <w:tcW w:w="1030" w:type="dxa"/>
          </w:tcPr>
          <w:p w:rsidR="003A377B" w:rsidRPr="005830AB" w:rsidRDefault="003A377B" w:rsidP="003A377B">
            <w:pPr>
              <w:jc w:val="center"/>
              <w:rPr>
                <w:sz w:val="24"/>
                <w:szCs w:val="24"/>
              </w:rPr>
            </w:pPr>
          </w:p>
        </w:tc>
        <w:tc>
          <w:tcPr>
            <w:tcW w:w="1195" w:type="dxa"/>
          </w:tcPr>
          <w:p w:rsidR="003A377B" w:rsidRPr="00804D42" w:rsidRDefault="003A377B" w:rsidP="003A377B">
            <w:pPr>
              <w:jc w:val="center"/>
              <w:rPr>
                <w:sz w:val="24"/>
                <w:szCs w:val="24"/>
              </w:rPr>
            </w:pPr>
            <w:r>
              <w:rPr>
                <w:sz w:val="24"/>
                <w:szCs w:val="24"/>
              </w:rPr>
              <w:t>1</w:t>
            </w:r>
            <w:r w:rsidRPr="00F32097">
              <w:rPr>
                <w:sz w:val="24"/>
                <w:szCs w:val="24"/>
              </w:rPr>
              <w:t xml:space="preserve"> đề tài, </w:t>
            </w:r>
            <w:r>
              <w:rPr>
                <w:sz w:val="24"/>
                <w:szCs w:val="24"/>
              </w:rPr>
              <w:t>5</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Tống Minh Đức, 1976, phó Chủ nhiệm Khoa</w:t>
            </w:r>
          </w:p>
        </w:tc>
        <w:tc>
          <w:tcPr>
            <w:tcW w:w="992" w:type="dxa"/>
            <w:vAlign w:val="center"/>
          </w:tcPr>
          <w:p w:rsidR="003A377B" w:rsidRPr="005830AB" w:rsidRDefault="003A377B" w:rsidP="003A377B">
            <w:pPr>
              <w:jc w:val="center"/>
              <w:rPr>
                <w:sz w:val="24"/>
                <w:szCs w:val="24"/>
              </w:rPr>
            </w:pPr>
            <w:r w:rsidRPr="005830AB">
              <w:rPr>
                <w:sz w:val="24"/>
                <w:szCs w:val="24"/>
              </w:rPr>
              <w:t>GVC/2010</w:t>
            </w:r>
          </w:p>
        </w:tc>
        <w:tc>
          <w:tcPr>
            <w:tcW w:w="1418" w:type="dxa"/>
            <w:vAlign w:val="center"/>
          </w:tcPr>
          <w:p w:rsidR="003A377B" w:rsidRPr="005830AB" w:rsidRDefault="003A377B" w:rsidP="003A377B">
            <w:pPr>
              <w:jc w:val="center"/>
              <w:rPr>
                <w:sz w:val="24"/>
                <w:szCs w:val="24"/>
              </w:rPr>
            </w:pPr>
            <w:r w:rsidRPr="005830AB">
              <w:rPr>
                <w:sz w:val="24"/>
                <w:szCs w:val="24"/>
              </w:rPr>
              <w:t>TS, Nga, 2007</w:t>
            </w:r>
          </w:p>
        </w:tc>
        <w:tc>
          <w:tcPr>
            <w:tcW w:w="1805" w:type="dxa"/>
            <w:vAlign w:val="center"/>
          </w:tcPr>
          <w:p w:rsidR="003A377B" w:rsidRPr="005830AB" w:rsidRDefault="003A377B" w:rsidP="003A377B">
            <w:pPr>
              <w:jc w:val="center"/>
              <w:rPr>
                <w:sz w:val="24"/>
                <w:szCs w:val="24"/>
              </w:rPr>
            </w:pPr>
            <w:r w:rsidRPr="005830AB">
              <w:rPr>
                <w:sz w:val="24"/>
                <w:szCs w:val="24"/>
              </w:rPr>
              <w:t xml:space="preserve">Tự động hóa và điều khiển các quy trình công nghệ sản xuất </w:t>
            </w:r>
          </w:p>
        </w:tc>
        <w:tc>
          <w:tcPr>
            <w:tcW w:w="1030" w:type="dxa"/>
          </w:tcPr>
          <w:p w:rsidR="003A377B" w:rsidRPr="005830AB" w:rsidRDefault="003A377B" w:rsidP="003A377B">
            <w:pPr>
              <w:jc w:val="center"/>
              <w:rPr>
                <w:sz w:val="24"/>
                <w:szCs w:val="24"/>
              </w:rPr>
            </w:pPr>
            <w:r w:rsidRPr="005830AB">
              <w:rPr>
                <w:sz w:val="24"/>
                <w:szCs w:val="24"/>
              </w:rPr>
              <w:t>2007</w:t>
            </w:r>
          </w:p>
        </w:tc>
        <w:tc>
          <w:tcPr>
            <w:tcW w:w="1195" w:type="dxa"/>
          </w:tcPr>
          <w:p w:rsidR="003A377B" w:rsidRPr="00F32097" w:rsidRDefault="003A377B" w:rsidP="003A377B">
            <w:pPr>
              <w:jc w:val="center"/>
              <w:rPr>
                <w:sz w:val="24"/>
                <w:szCs w:val="24"/>
              </w:rPr>
            </w:pPr>
            <w:r>
              <w:rPr>
                <w:sz w:val="24"/>
                <w:szCs w:val="24"/>
              </w:rPr>
              <w:t>6</w:t>
            </w:r>
            <w:r w:rsidRPr="00F32097">
              <w:rPr>
                <w:sz w:val="24"/>
                <w:szCs w:val="24"/>
              </w:rPr>
              <w:t xml:space="preserve"> đề tài, </w:t>
            </w:r>
            <w:r>
              <w:rPr>
                <w:sz w:val="24"/>
                <w:szCs w:val="24"/>
              </w:rPr>
              <w:t>17</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Hoa Tất Thắng</w:t>
            </w:r>
            <w:r w:rsidRPr="005830AB">
              <w:rPr>
                <w:sz w:val="24"/>
                <w:szCs w:val="24"/>
              </w:rPr>
              <w:br/>
              <w:t>1979, Chủ nhiệm bộ môn</w:t>
            </w:r>
          </w:p>
        </w:tc>
        <w:tc>
          <w:tcPr>
            <w:tcW w:w="992" w:type="dxa"/>
            <w:vAlign w:val="center"/>
          </w:tcPr>
          <w:p w:rsidR="003A377B" w:rsidRPr="005830AB" w:rsidRDefault="003A377B" w:rsidP="003A377B">
            <w:pPr>
              <w:jc w:val="center"/>
              <w:rPr>
                <w:sz w:val="24"/>
                <w:szCs w:val="24"/>
              </w:rPr>
            </w:pPr>
            <w:r w:rsidRPr="005830AB">
              <w:rPr>
                <w:sz w:val="24"/>
                <w:szCs w:val="24"/>
              </w:rPr>
              <w:t>GVC</w:t>
            </w:r>
          </w:p>
          <w:p w:rsidR="003A377B" w:rsidRPr="005830AB" w:rsidRDefault="003A377B" w:rsidP="003A377B">
            <w:pPr>
              <w:jc w:val="center"/>
              <w:rPr>
                <w:sz w:val="24"/>
                <w:szCs w:val="24"/>
              </w:rPr>
            </w:pPr>
          </w:p>
        </w:tc>
        <w:tc>
          <w:tcPr>
            <w:tcW w:w="1418" w:type="dxa"/>
            <w:vAlign w:val="center"/>
          </w:tcPr>
          <w:p w:rsidR="003A377B" w:rsidRPr="005830AB" w:rsidRDefault="003A377B" w:rsidP="003A377B">
            <w:pPr>
              <w:jc w:val="center"/>
              <w:rPr>
                <w:sz w:val="24"/>
                <w:szCs w:val="24"/>
              </w:rPr>
            </w:pPr>
            <w:r w:rsidRPr="005830AB">
              <w:rPr>
                <w:sz w:val="24"/>
                <w:szCs w:val="24"/>
              </w:rPr>
              <w:t>TS., Nga, 2009</w:t>
            </w:r>
          </w:p>
        </w:tc>
        <w:tc>
          <w:tcPr>
            <w:tcW w:w="1805" w:type="dxa"/>
            <w:vAlign w:val="center"/>
          </w:tcPr>
          <w:p w:rsidR="003A377B" w:rsidRPr="005830AB" w:rsidRDefault="003A377B" w:rsidP="003A377B">
            <w:pPr>
              <w:jc w:val="center"/>
              <w:rPr>
                <w:sz w:val="24"/>
                <w:szCs w:val="24"/>
              </w:rPr>
            </w:pPr>
            <w:r w:rsidRPr="005830AB">
              <w:rPr>
                <w:sz w:val="24"/>
                <w:szCs w:val="24"/>
              </w:rPr>
              <w:t>Phân tích, xử lý và quản lý hệ thống thông tin</w:t>
            </w:r>
          </w:p>
        </w:tc>
        <w:tc>
          <w:tcPr>
            <w:tcW w:w="1030" w:type="dxa"/>
          </w:tcPr>
          <w:p w:rsidR="003A377B" w:rsidRPr="005830AB" w:rsidRDefault="003A377B" w:rsidP="003A377B">
            <w:pPr>
              <w:jc w:val="center"/>
              <w:rPr>
                <w:sz w:val="24"/>
                <w:szCs w:val="24"/>
              </w:rPr>
            </w:pPr>
            <w:r w:rsidRPr="005830AB">
              <w:rPr>
                <w:sz w:val="24"/>
                <w:szCs w:val="24"/>
              </w:rPr>
              <w:t>2011</w:t>
            </w:r>
          </w:p>
        </w:tc>
        <w:tc>
          <w:tcPr>
            <w:tcW w:w="1195" w:type="dxa"/>
          </w:tcPr>
          <w:p w:rsidR="003A377B" w:rsidRPr="00F32097" w:rsidRDefault="003A377B" w:rsidP="003A377B">
            <w:pPr>
              <w:jc w:val="center"/>
              <w:rPr>
                <w:sz w:val="24"/>
                <w:szCs w:val="24"/>
              </w:rPr>
            </w:pPr>
            <w:r>
              <w:rPr>
                <w:sz w:val="24"/>
                <w:szCs w:val="24"/>
              </w:rPr>
              <w:t>4</w:t>
            </w:r>
            <w:r w:rsidRPr="00F32097">
              <w:rPr>
                <w:sz w:val="24"/>
                <w:szCs w:val="24"/>
              </w:rPr>
              <w:t xml:space="preserve"> đề tài, </w:t>
            </w:r>
            <w:r>
              <w:rPr>
                <w:sz w:val="24"/>
                <w:szCs w:val="24"/>
              </w:rPr>
              <w:t xml:space="preserve">9 </w:t>
            </w:r>
            <w:r w:rsidRPr="00F32097">
              <w:rPr>
                <w:sz w:val="24"/>
                <w:szCs w:val="24"/>
              </w:rPr>
              <w:t>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tcPr>
          <w:p w:rsidR="003A377B" w:rsidRPr="005830AB" w:rsidRDefault="003A377B" w:rsidP="003A377B">
            <w:pPr>
              <w:rPr>
                <w:sz w:val="24"/>
                <w:szCs w:val="24"/>
              </w:rPr>
            </w:pPr>
            <w:r w:rsidRPr="005830AB">
              <w:rPr>
                <w:sz w:val="24"/>
                <w:szCs w:val="24"/>
              </w:rPr>
              <w:t>Phan Nguyên Hải, 1979, Chủ nhiệm bộ môn</w:t>
            </w:r>
          </w:p>
        </w:tc>
        <w:tc>
          <w:tcPr>
            <w:tcW w:w="992" w:type="dxa"/>
            <w:vAlign w:val="center"/>
          </w:tcPr>
          <w:p w:rsidR="003A377B" w:rsidRPr="005830AB" w:rsidRDefault="003A377B" w:rsidP="003A377B">
            <w:pPr>
              <w:jc w:val="center"/>
              <w:rPr>
                <w:sz w:val="24"/>
                <w:szCs w:val="24"/>
              </w:rPr>
            </w:pPr>
            <w:r w:rsidRPr="005830AB">
              <w:rPr>
                <w:sz w:val="24"/>
                <w:szCs w:val="24"/>
              </w:rPr>
              <w:t>GVC</w:t>
            </w:r>
          </w:p>
        </w:tc>
        <w:tc>
          <w:tcPr>
            <w:tcW w:w="1418" w:type="dxa"/>
            <w:vAlign w:val="center"/>
          </w:tcPr>
          <w:p w:rsidR="003A377B" w:rsidRPr="005830AB" w:rsidRDefault="003A377B" w:rsidP="003A377B">
            <w:pPr>
              <w:jc w:val="center"/>
              <w:rPr>
                <w:sz w:val="24"/>
                <w:szCs w:val="24"/>
              </w:rPr>
            </w:pPr>
            <w:r w:rsidRPr="005830AB">
              <w:rPr>
                <w:sz w:val="24"/>
                <w:szCs w:val="24"/>
              </w:rPr>
              <w:t>TS, Nga, 2009</w:t>
            </w:r>
          </w:p>
        </w:tc>
        <w:tc>
          <w:tcPr>
            <w:tcW w:w="1805" w:type="dxa"/>
            <w:vAlign w:val="center"/>
          </w:tcPr>
          <w:p w:rsidR="003A377B" w:rsidRPr="005830AB" w:rsidRDefault="003A377B" w:rsidP="003A377B">
            <w:pPr>
              <w:jc w:val="center"/>
              <w:rPr>
                <w:sz w:val="24"/>
                <w:szCs w:val="24"/>
              </w:rPr>
            </w:pPr>
            <w:r w:rsidRPr="005830AB">
              <w:rPr>
                <w:sz w:val="24"/>
                <w:szCs w:val="24"/>
              </w:rPr>
              <w:t>Phân tích hệ thống, quản lý và xử lý thông tin</w:t>
            </w:r>
          </w:p>
        </w:tc>
        <w:tc>
          <w:tcPr>
            <w:tcW w:w="1030" w:type="dxa"/>
          </w:tcPr>
          <w:p w:rsidR="003A377B" w:rsidRPr="005830AB" w:rsidRDefault="003A377B" w:rsidP="003A377B">
            <w:pPr>
              <w:jc w:val="center"/>
              <w:rPr>
                <w:sz w:val="24"/>
                <w:szCs w:val="24"/>
              </w:rPr>
            </w:pPr>
            <w:r w:rsidRPr="005830AB">
              <w:rPr>
                <w:sz w:val="24"/>
                <w:szCs w:val="24"/>
              </w:rPr>
              <w:t>2009</w:t>
            </w:r>
          </w:p>
        </w:tc>
        <w:tc>
          <w:tcPr>
            <w:tcW w:w="1195" w:type="dxa"/>
          </w:tcPr>
          <w:p w:rsidR="003A377B" w:rsidRPr="00F32097" w:rsidRDefault="003A377B" w:rsidP="003A377B">
            <w:pPr>
              <w:jc w:val="center"/>
              <w:rPr>
                <w:sz w:val="24"/>
                <w:szCs w:val="24"/>
              </w:rPr>
            </w:pPr>
            <w:r w:rsidRPr="00F32097">
              <w:rPr>
                <w:sz w:val="24"/>
                <w:szCs w:val="24"/>
              </w:rPr>
              <w:t xml:space="preserve">3 đề tài, </w:t>
            </w:r>
            <w:r>
              <w:rPr>
                <w:sz w:val="24"/>
                <w:szCs w:val="24"/>
              </w:rPr>
              <w:t>17</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tcPr>
          <w:p w:rsidR="003A377B" w:rsidRPr="005830AB" w:rsidRDefault="003A377B" w:rsidP="003A377B">
            <w:pPr>
              <w:rPr>
                <w:sz w:val="24"/>
                <w:szCs w:val="24"/>
              </w:rPr>
            </w:pPr>
            <w:r w:rsidRPr="005830AB">
              <w:rPr>
                <w:sz w:val="24"/>
                <w:szCs w:val="24"/>
              </w:rPr>
              <w:t>Nguyễn Việt Hùng</w:t>
            </w:r>
          </w:p>
          <w:p w:rsidR="003A377B" w:rsidRPr="005830AB" w:rsidRDefault="003A377B" w:rsidP="003A377B">
            <w:pPr>
              <w:rPr>
                <w:sz w:val="24"/>
                <w:szCs w:val="24"/>
              </w:rPr>
            </w:pPr>
            <w:r w:rsidRPr="005830AB">
              <w:rPr>
                <w:sz w:val="24"/>
                <w:szCs w:val="24"/>
              </w:rPr>
              <w:t>1981, PCN bộ môn</w:t>
            </w:r>
          </w:p>
        </w:tc>
        <w:tc>
          <w:tcPr>
            <w:tcW w:w="992" w:type="dxa"/>
            <w:vAlign w:val="center"/>
          </w:tcPr>
          <w:p w:rsidR="003A377B" w:rsidRPr="005830AB" w:rsidRDefault="003A377B" w:rsidP="003A377B">
            <w:pPr>
              <w:jc w:val="center"/>
              <w:rPr>
                <w:sz w:val="24"/>
                <w:szCs w:val="24"/>
              </w:rPr>
            </w:pPr>
            <w:r w:rsidRPr="005830AB">
              <w:rPr>
                <w:sz w:val="24"/>
                <w:szCs w:val="24"/>
              </w:rPr>
              <w:t>GV</w:t>
            </w:r>
          </w:p>
        </w:tc>
        <w:tc>
          <w:tcPr>
            <w:tcW w:w="1418" w:type="dxa"/>
            <w:vAlign w:val="center"/>
          </w:tcPr>
          <w:p w:rsidR="003A377B" w:rsidRPr="005830AB" w:rsidRDefault="003A377B" w:rsidP="003A377B">
            <w:pPr>
              <w:jc w:val="center"/>
              <w:rPr>
                <w:sz w:val="24"/>
                <w:szCs w:val="24"/>
              </w:rPr>
            </w:pPr>
            <w:r w:rsidRPr="005830AB">
              <w:rPr>
                <w:sz w:val="24"/>
                <w:szCs w:val="24"/>
              </w:rPr>
              <w:t>TS, Nga, 2012</w:t>
            </w:r>
          </w:p>
        </w:tc>
        <w:tc>
          <w:tcPr>
            <w:tcW w:w="1805" w:type="dxa"/>
            <w:vAlign w:val="center"/>
          </w:tcPr>
          <w:p w:rsidR="003A377B" w:rsidRPr="005830AB" w:rsidRDefault="003A377B" w:rsidP="003A377B">
            <w:pPr>
              <w:jc w:val="center"/>
              <w:rPr>
                <w:sz w:val="24"/>
                <w:szCs w:val="24"/>
              </w:rPr>
            </w:pPr>
            <w:r w:rsidRPr="005830AB">
              <w:rPr>
                <w:sz w:val="24"/>
                <w:szCs w:val="24"/>
              </w:rPr>
              <w:t>Phân tích hệ thống, quản lý và xử lý thông tin</w:t>
            </w:r>
          </w:p>
        </w:tc>
        <w:tc>
          <w:tcPr>
            <w:tcW w:w="1030" w:type="dxa"/>
          </w:tcPr>
          <w:p w:rsidR="003A377B" w:rsidRPr="005830AB" w:rsidRDefault="003A377B" w:rsidP="003A377B">
            <w:pPr>
              <w:jc w:val="center"/>
              <w:rPr>
                <w:sz w:val="24"/>
                <w:szCs w:val="24"/>
              </w:rPr>
            </w:pPr>
            <w:r w:rsidRPr="005830AB">
              <w:rPr>
                <w:sz w:val="24"/>
                <w:szCs w:val="24"/>
              </w:rPr>
              <w:t>2012</w:t>
            </w:r>
          </w:p>
        </w:tc>
        <w:tc>
          <w:tcPr>
            <w:tcW w:w="1195" w:type="dxa"/>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25</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Lê Đình Sơn</w:t>
            </w:r>
            <w:r w:rsidRPr="005830AB">
              <w:rPr>
                <w:sz w:val="24"/>
                <w:szCs w:val="24"/>
              </w:rPr>
              <w:br/>
              <w:t>1977, Giáo viên</w:t>
            </w:r>
          </w:p>
        </w:tc>
        <w:tc>
          <w:tcPr>
            <w:tcW w:w="992" w:type="dxa"/>
            <w:vAlign w:val="center"/>
          </w:tcPr>
          <w:p w:rsidR="003A377B" w:rsidRPr="005830AB" w:rsidRDefault="003A377B" w:rsidP="003A377B">
            <w:pPr>
              <w:jc w:val="center"/>
              <w:rPr>
                <w:sz w:val="24"/>
                <w:szCs w:val="24"/>
              </w:rPr>
            </w:pPr>
            <w:r w:rsidRPr="005830AB">
              <w:rPr>
                <w:sz w:val="24"/>
                <w:szCs w:val="24"/>
              </w:rPr>
              <w:t>GVC</w:t>
            </w:r>
          </w:p>
        </w:tc>
        <w:tc>
          <w:tcPr>
            <w:tcW w:w="1418" w:type="dxa"/>
            <w:vAlign w:val="center"/>
          </w:tcPr>
          <w:p w:rsidR="003A377B" w:rsidRPr="005830AB" w:rsidRDefault="003A377B" w:rsidP="003A377B">
            <w:pPr>
              <w:jc w:val="center"/>
              <w:rPr>
                <w:sz w:val="24"/>
                <w:szCs w:val="24"/>
              </w:rPr>
            </w:pPr>
            <w:r w:rsidRPr="005830AB">
              <w:rPr>
                <w:sz w:val="24"/>
                <w:szCs w:val="24"/>
              </w:rPr>
              <w:t>TS, Nga, 2007</w:t>
            </w:r>
          </w:p>
        </w:tc>
        <w:tc>
          <w:tcPr>
            <w:tcW w:w="1805" w:type="dxa"/>
            <w:vAlign w:val="center"/>
          </w:tcPr>
          <w:p w:rsidR="003A377B" w:rsidRPr="005830AB" w:rsidRDefault="003A377B" w:rsidP="003A377B">
            <w:pPr>
              <w:jc w:val="center"/>
              <w:rPr>
                <w:sz w:val="24"/>
                <w:szCs w:val="24"/>
              </w:rPr>
            </w:pPr>
            <w:r w:rsidRPr="005830AB">
              <w:rPr>
                <w:sz w:val="24"/>
                <w:szCs w:val="24"/>
              </w:rPr>
              <w:t>Bảo đảm toán học cho các hệ thống máy tính</w:t>
            </w:r>
          </w:p>
        </w:tc>
        <w:tc>
          <w:tcPr>
            <w:tcW w:w="1030" w:type="dxa"/>
          </w:tcPr>
          <w:p w:rsidR="003A377B" w:rsidRPr="005830AB" w:rsidRDefault="003A377B" w:rsidP="003A377B">
            <w:pPr>
              <w:jc w:val="center"/>
              <w:rPr>
                <w:sz w:val="24"/>
                <w:szCs w:val="24"/>
              </w:rPr>
            </w:pPr>
            <w:r w:rsidRPr="005830AB">
              <w:rPr>
                <w:sz w:val="24"/>
                <w:szCs w:val="24"/>
              </w:rPr>
              <w:t>2007</w:t>
            </w:r>
          </w:p>
        </w:tc>
        <w:tc>
          <w:tcPr>
            <w:tcW w:w="1195" w:type="dxa"/>
          </w:tcPr>
          <w:p w:rsidR="003A377B" w:rsidRPr="00F32097" w:rsidRDefault="003A377B" w:rsidP="003A377B">
            <w:pPr>
              <w:jc w:val="center"/>
              <w:rPr>
                <w:sz w:val="24"/>
                <w:szCs w:val="24"/>
              </w:rPr>
            </w:pPr>
            <w:r w:rsidRPr="00F32097">
              <w:rPr>
                <w:sz w:val="24"/>
                <w:szCs w:val="24"/>
              </w:rPr>
              <w:t>2 đề tài, 15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tcPr>
          <w:p w:rsidR="003A377B" w:rsidRPr="005830AB" w:rsidRDefault="003A377B" w:rsidP="003A377B">
            <w:pPr>
              <w:rPr>
                <w:sz w:val="24"/>
                <w:szCs w:val="24"/>
              </w:rPr>
            </w:pPr>
            <w:r w:rsidRPr="005830AB">
              <w:rPr>
                <w:sz w:val="24"/>
                <w:szCs w:val="24"/>
              </w:rPr>
              <w:t>Bùi Thế Truyền</w:t>
            </w:r>
          </w:p>
          <w:p w:rsidR="003A377B" w:rsidRPr="005830AB" w:rsidRDefault="003A377B" w:rsidP="003A377B">
            <w:pPr>
              <w:rPr>
                <w:sz w:val="24"/>
                <w:szCs w:val="24"/>
              </w:rPr>
            </w:pPr>
            <w:r w:rsidRPr="005830AB">
              <w:rPr>
                <w:sz w:val="24"/>
                <w:szCs w:val="24"/>
              </w:rPr>
              <w:t>Phó viện trưởng viện tích hợp hệ thống</w:t>
            </w:r>
          </w:p>
        </w:tc>
        <w:tc>
          <w:tcPr>
            <w:tcW w:w="992" w:type="dxa"/>
            <w:vAlign w:val="center"/>
          </w:tcPr>
          <w:p w:rsidR="003A377B" w:rsidRPr="005830AB" w:rsidRDefault="003A377B" w:rsidP="003A377B">
            <w:pPr>
              <w:jc w:val="center"/>
              <w:rPr>
                <w:sz w:val="24"/>
                <w:szCs w:val="24"/>
              </w:rPr>
            </w:pPr>
            <w:r w:rsidRPr="005830AB">
              <w:rPr>
                <w:sz w:val="24"/>
                <w:szCs w:val="24"/>
              </w:rPr>
              <w:t>GVC</w:t>
            </w:r>
          </w:p>
        </w:tc>
        <w:tc>
          <w:tcPr>
            <w:tcW w:w="1418" w:type="dxa"/>
            <w:vAlign w:val="center"/>
          </w:tcPr>
          <w:p w:rsidR="003A377B" w:rsidRPr="005830AB" w:rsidRDefault="003A377B" w:rsidP="003A377B">
            <w:pPr>
              <w:jc w:val="center"/>
              <w:rPr>
                <w:sz w:val="24"/>
                <w:szCs w:val="24"/>
              </w:rPr>
            </w:pPr>
            <w:r w:rsidRPr="005830AB">
              <w:rPr>
                <w:sz w:val="24"/>
                <w:szCs w:val="24"/>
              </w:rPr>
              <w:t>TS, Nga, 2008</w:t>
            </w:r>
          </w:p>
        </w:tc>
        <w:tc>
          <w:tcPr>
            <w:tcW w:w="1805" w:type="dxa"/>
            <w:vAlign w:val="center"/>
          </w:tcPr>
          <w:p w:rsidR="003A377B" w:rsidRPr="005830AB" w:rsidRDefault="003A377B" w:rsidP="003A377B">
            <w:pPr>
              <w:jc w:val="center"/>
              <w:rPr>
                <w:sz w:val="24"/>
                <w:szCs w:val="24"/>
              </w:rPr>
            </w:pPr>
            <w:r w:rsidRPr="005830AB">
              <w:rPr>
                <w:sz w:val="24"/>
                <w:szCs w:val="24"/>
              </w:rPr>
              <w:t>Phân tích hệ thống, quản lý và xử lý thông tin</w:t>
            </w:r>
          </w:p>
        </w:tc>
        <w:tc>
          <w:tcPr>
            <w:tcW w:w="1030" w:type="dxa"/>
          </w:tcPr>
          <w:p w:rsidR="003A377B" w:rsidRPr="005830AB" w:rsidRDefault="003A377B" w:rsidP="003A377B">
            <w:pPr>
              <w:jc w:val="center"/>
              <w:rPr>
                <w:sz w:val="24"/>
                <w:szCs w:val="24"/>
              </w:rPr>
            </w:pPr>
            <w:r w:rsidRPr="005830AB">
              <w:rPr>
                <w:sz w:val="24"/>
                <w:szCs w:val="24"/>
              </w:rPr>
              <w:t>2008</w:t>
            </w:r>
          </w:p>
        </w:tc>
        <w:tc>
          <w:tcPr>
            <w:tcW w:w="1195" w:type="dxa"/>
          </w:tcPr>
          <w:p w:rsidR="003A377B" w:rsidRPr="00F32097" w:rsidRDefault="003A377B" w:rsidP="003A377B">
            <w:pPr>
              <w:jc w:val="center"/>
              <w:rPr>
                <w:sz w:val="24"/>
                <w:szCs w:val="24"/>
              </w:rPr>
            </w:pPr>
            <w:r w:rsidRPr="00F32097">
              <w:rPr>
                <w:sz w:val="24"/>
                <w:szCs w:val="24"/>
              </w:rPr>
              <w:t xml:space="preserve">4 đề tài, </w:t>
            </w:r>
            <w:r>
              <w:rPr>
                <w:sz w:val="24"/>
                <w:szCs w:val="24"/>
              </w:rPr>
              <w:t>12</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Nguyễn Văn Giang</w:t>
            </w:r>
          </w:p>
          <w:p w:rsidR="003A377B" w:rsidRPr="005830AB" w:rsidRDefault="003A377B" w:rsidP="003A377B">
            <w:pPr>
              <w:rPr>
                <w:sz w:val="24"/>
                <w:szCs w:val="24"/>
              </w:rPr>
            </w:pPr>
            <w:r w:rsidRPr="005830AB">
              <w:rPr>
                <w:sz w:val="24"/>
                <w:szCs w:val="24"/>
              </w:rPr>
              <w:t>1981, PCN bộ môn</w:t>
            </w:r>
          </w:p>
        </w:tc>
        <w:tc>
          <w:tcPr>
            <w:tcW w:w="992" w:type="dxa"/>
            <w:vAlign w:val="center"/>
          </w:tcPr>
          <w:p w:rsidR="003A377B" w:rsidRPr="005830AB" w:rsidRDefault="003A377B" w:rsidP="003A377B">
            <w:pPr>
              <w:jc w:val="center"/>
              <w:rPr>
                <w:sz w:val="24"/>
                <w:szCs w:val="24"/>
              </w:rPr>
            </w:pPr>
            <w:r w:rsidRPr="005830AB">
              <w:rPr>
                <w:sz w:val="24"/>
                <w:szCs w:val="24"/>
              </w:rPr>
              <w:t>GV, 2014</w:t>
            </w:r>
          </w:p>
        </w:tc>
        <w:tc>
          <w:tcPr>
            <w:tcW w:w="1418" w:type="dxa"/>
            <w:vAlign w:val="center"/>
          </w:tcPr>
          <w:p w:rsidR="003A377B" w:rsidRPr="005830AB" w:rsidRDefault="003A377B" w:rsidP="003A377B">
            <w:pPr>
              <w:jc w:val="center"/>
              <w:rPr>
                <w:sz w:val="24"/>
                <w:szCs w:val="24"/>
              </w:rPr>
            </w:pPr>
            <w:r w:rsidRPr="005830AB">
              <w:rPr>
                <w:sz w:val="24"/>
                <w:szCs w:val="24"/>
              </w:rPr>
              <w:t>TS, Hàn Quốc, 2012</w:t>
            </w:r>
          </w:p>
        </w:tc>
        <w:tc>
          <w:tcPr>
            <w:tcW w:w="1805" w:type="dxa"/>
            <w:vAlign w:val="center"/>
          </w:tcPr>
          <w:p w:rsidR="003A377B" w:rsidRPr="005830AB" w:rsidRDefault="003A377B" w:rsidP="003A377B">
            <w:pPr>
              <w:jc w:val="center"/>
              <w:rPr>
                <w:sz w:val="24"/>
                <w:szCs w:val="24"/>
              </w:rPr>
            </w:pPr>
            <w:r w:rsidRPr="005830AB">
              <w:rPr>
                <w:sz w:val="24"/>
                <w:szCs w:val="24"/>
              </w:rPr>
              <w:t>Kỹ thuật điện tử</w:t>
            </w:r>
          </w:p>
        </w:tc>
        <w:tc>
          <w:tcPr>
            <w:tcW w:w="1030" w:type="dxa"/>
          </w:tcPr>
          <w:p w:rsidR="003A377B" w:rsidRPr="005830AB" w:rsidRDefault="003A377B" w:rsidP="003A377B">
            <w:pPr>
              <w:jc w:val="center"/>
              <w:rPr>
                <w:sz w:val="24"/>
                <w:szCs w:val="24"/>
              </w:rPr>
            </w:pPr>
            <w:r w:rsidRPr="005830AB">
              <w:rPr>
                <w:sz w:val="24"/>
                <w:szCs w:val="24"/>
              </w:rPr>
              <w:t>2014</w:t>
            </w:r>
          </w:p>
        </w:tc>
        <w:tc>
          <w:tcPr>
            <w:tcW w:w="1195" w:type="dxa"/>
          </w:tcPr>
          <w:p w:rsidR="003A377B" w:rsidRPr="00F32097" w:rsidRDefault="003A377B" w:rsidP="003A377B">
            <w:pPr>
              <w:jc w:val="center"/>
              <w:rPr>
                <w:sz w:val="24"/>
                <w:szCs w:val="24"/>
              </w:rPr>
            </w:pPr>
            <w:r>
              <w:rPr>
                <w:sz w:val="24"/>
                <w:szCs w:val="24"/>
              </w:rPr>
              <w:t>3</w:t>
            </w:r>
            <w:r w:rsidRPr="00F32097">
              <w:rPr>
                <w:sz w:val="24"/>
                <w:szCs w:val="24"/>
              </w:rPr>
              <w:t xml:space="preserve"> đề tài, </w:t>
            </w:r>
            <w:r>
              <w:rPr>
                <w:sz w:val="24"/>
                <w:szCs w:val="24"/>
              </w:rPr>
              <w:t>13</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Trần Văn An</w:t>
            </w:r>
          </w:p>
          <w:p w:rsidR="003A377B" w:rsidRPr="005830AB" w:rsidRDefault="003A377B" w:rsidP="003A377B">
            <w:pPr>
              <w:rPr>
                <w:sz w:val="24"/>
                <w:szCs w:val="24"/>
              </w:rPr>
            </w:pPr>
            <w:r w:rsidRPr="005830AB">
              <w:rPr>
                <w:sz w:val="24"/>
                <w:szCs w:val="24"/>
              </w:rPr>
              <w:t>1984, Giáo viên</w:t>
            </w:r>
          </w:p>
        </w:tc>
        <w:tc>
          <w:tcPr>
            <w:tcW w:w="992" w:type="dxa"/>
            <w:vAlign w:val="center"/>
          </w:tcPr>
          <w:p w:rsidR="003A377B" w:rsidRPr="005830AB" w:rsidRDefault="003A377B" w:rsidP="003A377B">
            <w:pPr>
              <w:jc w:val="center"/>
              <w:rPr>
                <w:sz w:val="24"/>
                <w:szCs w:val="24"/>
              </w:rPr>
            </w:pPr>
            <w:r w:rsidRPr="005830AB">
              <w:rPr>
                <w:sz w:val="24"/>
                <w:szCs w:val="24"/>
              </w:rPr>
              <w:t>GV, 2014</w:t>
            </w:r>
          </w:p>
        </w:tc>
        <w:tc>
          <w:tcPr>
            <w:tcW w:w="1418" w:type="dxa"/>
            <w:vAlign w:val="center"/>
          </w:tcPr>
          <w:p w:rsidR="003A377B" w:rsidRPr="005830AB" w:rsidRDefault="003A377B" w:rsidP="003A377B">
            <w:pPr>
              <w:jc w:val="center"/>
              <w:rPr>
                <w:sz w:val="24"/>
                <w:szCs w:val="24"/>
              </w:rPr>
            </w:pPr>
            <w:r w:rsidRPr="005830AB">
              <w:rPr>
                <w:sz w:val="24"/>
                <w:szCs w:val="24"/>
              </w:rPr>
              <w:t>TS, Nga, 2013</w:t>
            </w:r>
          </w:p>
        </w:tc>
        <w:tc>
          <w:tcPr>
            <w:tcW w:w="1805" w:type="dxa"/>
            <w:vAlign w:val="center"/>
          </w:tcPr>
          <w:p w:rsidR="003A377B" w:rsidRPr="005830AB" w:rsidRDefault="003A377B" w:rsidP="003A377B">
            <w:pPr>
              <w:jc w:val="center"/>
              <w:rPr>
                <w:sz w:val="24"/>
                <w:szCs w:val="24"/>
              </w:rPr>
            </w:pPr>
            <w:r w:rsidRPr="005830AB">
              <w:rPr>
                <w:sz w:val="24"/>
                <w:szCs w:val="24"/>
              </w:rPr>
              <w:t>CNTT</w:t>
            </w:r>
          </w:p>
        </w:tc>
        <w:tc>
          <w:tcPr>
            <w:tcW w:w="1030" w:type="dxa"/>
          </w:tcPr>
          <w:p w:rsidR="003A377B" w:rsidRPr="005830AB" w:rsidRDefault="003A377B" w:rsidP="003A377B">
            <w:pPr>
              <w:jc w:val="center"/>
              <w:rPr>
                <w:sz w:val="24"/>
                <w:szCs w:val="24"/>
              </w:rPr>
            </w:pPr>
          </w:p>
        </w:tc>
        <w:tc>
          <w:tcPr>
            <w:tcW w:w="1195" w:type="dxa"/>
          </w:tcPr>
          <w:p w:rsidR="003A377B" w:rsidRPr="00F32097" w:rsidRDefault="003A377B" w:rsidP="003A377B">
            <w:pPr>
              <w:jc w:val="center"/>
              <w:rPr>
                <w:sz w:val="24"/>
                <w:szCs w:val="24"/>
              </w:rPr>
            </w:pPr>
            <w:r>
              <w:rPr>
                <w:sz w:val="24"/>
                <w:szCs w:val="24"/>
              </w:rPr>
              <w:t>2</w:t>
            </w:r>
            <w:r w:rsidRPr="00F32097">
              <w:rPr>
                <w:sz w:val="24"/>
                <w:szCs w:val="24"/>
              </w:rPr>
              <w:t xml:space="preserve"> đề tài, </w:t>
            </w:r>
            <w:r>
              <w:rPr>
                <w:sz w:val="24"/>
                <w:szCs w:val="24"/>
              </w:rPr>
              <w:t>8</w:t>
            </w:r>
            <w:r w:rsidRPr="00F32097">
              <w:rPr>
                <w:sz w:val="24"/>
                <w:szCs w:val="24"/>
              </w:rPr>
              <w:t xml:space="preserve"> bài báo</w:t>
            </w:r>
          </w:p>
        </w:tc>
        <w:tc>
          <w:tcPr>
            <w:tcW w:w="992" w:type="dxa"/>
          </w:tcPr>
          <w:p w:rsidR="003A377B" w:rsidRPr="005830AB" w:rsidRDefault="003A377B" w:rsidP="003A377B">
            <w:pPr>
              <w:jc w:val="center"/>
              <w:rPr>
                <w:sz w:val="24"/>
                <w:szCs w:val="24"/>
              </w:rPr>
            </w:pPr>
          </w:p>
        </w:tc>
      </w:tr>
      <w:tr w:rsidR="003A377B" w:rsidRPr="005830AB" w:rsidTr="00DD47B4">
        <w:trPr>
          <w:cantSplit/>
        </w:trPr>
        <w:tc>
          <w:tcPr>
            <w:tcW w:w="710" w:type="dxa"/>
            <w:vAlign w:val="center"/>
          </w:tcPr>
          <w:p w:rsidR="003A377B" w:rsidRPr="005830AB" w:rsidRDefault="003A377B" w:rsidP="003A377B">
            <w:pPr>
              <w:pStyle w:val="ListParagraph"/>
              <w:numPr>
                <w:ilvl w:val="0"/>
                <w:numId w:val="21"/>
              </w:numPr>
              <w:spacing w:line="240" w:lineRule="auto"/>
              <w:jc w:val="center"/>
              <w:rPr>
                <w:sz w:val="24"/>
                <w:szCs w:val="24"/>
              </w:rPr>
            </w:pPr>
          </w:p>
        </w:tc>
        <w:tc>
          <w:tcPr>
            <w:tcW w:w="1984" w:type="dxa"/>
            <w:vAlign w:val="center"/>
          </w:tcPr>
          <w:p w:rsidR="003A377B" w:rsidRPr="005830AB" w:rsidRDefault="003A377B" w:rsidP="003A377B">
            <w:pPr>
              <w:rPr>
                <w:sz w:val="24"/>
                <w:szCs w:val="24"/>
              </w:rPr>
            </w:pPr>
            <w:r w:rsidRPr="005830AB">
              <w:rPr>
                <w:sz w:val="24"/>
                <w:szCs w:val="24"/>
              </w:rPr>
              <w:t>Nguyễn Mạnh Hùng, Phó trưởng phòng SĐH</w:t>
            </w:r>
          </w:p>
        </w:tc>
        <w:tc>
          <w:tcPr>
            <w:tcW w:w="992" w:type="dxa"/>
            <w:vAlign w:val="center"/>
          </w:tcPr>
          <w:p w:rsidR="003A377B" w:rsidRPr="005830AB" w:rsidRDefault="003A377B" w:rsidP="003A377B">
            <w:pPr>
              <w:jc w:val="center"/>
              <w:rPr>
                <w:sz w:val="24"/>
                <w:szCs w:val="24"/>
              </w:rPr>
            </w:pPr>
            <w:r w:rsidRPr="005830AB">
              <w:rPr>
                <w:sz w:val="24"/>
                <w:szCs w:val="24"/>
              </w:rPr>
              <w:t>GVC</w:t>
            </w:r>
          </w:p>
        </w:tc>
        <w:tc>
          <w:tcPr>
            <w:tcW w:w="1418" w:type="dxa"/>
            <w:vAlign w:val="center"/>
          </w:tcPr>
          <w:p w:rsidR="003A377B" w:rsidRPr="005830AB" w:rsidRDefault="003A377B" w:rsidP="003A377B">
            <w:pPr>
              <w:jc w:val="center"/>
              <w:rPr>
                <w:sz w:val="24"/>
                <w:szCs w:val="24"/>
              </w:rPr>
            </w:pPr>
            <w:r w:rsidRPr="005830AB">
              <w:rPr>
                <w:sz w:val="24"/>
                <w:szCs w:val="24"/>
              </w:rPr>
              <w:t>TS, Nga 2004</w:t>
            </w:r>
          </w:p>
        </w:tc>
        <w:tc>
          <w:tcPr>
            <w:tcW w:w="1805" w:type="dxa"/>
            <w:vAlign w:val="center"/>
          </w:tcPr>
          <w:p w:rsidR="003A377B" w:rsidRPr="005830AB" w:rsidRDefault="003A377B" w:rsidP="003A377B">
            <w:pPr>
              <w:jc w:val="center"/>
              <w:rPr>
                <w:sz w:val="24"/>
                <w:szCs w:val="24"/>
              </w:rPr>
            </w:pPr>
            <w:r w:rsidRPr="005830AB">
              <w:rPr>
                <w:sz w:val="24"/>
                <w:szCs w:val="24"/>
              </w:rPr>
              <w:t>CNTT</w:t>
            </w:r>
          </w:p>
        </w:tc>
        <w:tc>
          <w:tcPr>
            <w:tcW w:w="1030" w:type="dxa"/>
          </w:tcPr>
          <w:p w:rsidR="003A377B" w:rsidRPr="005830AB" w:rsidRDefault="003A377B" w:rsidP="003A377B">
            <w:pPr>
              <w:jc w:val="center"/>
              <w:rPr>
                <w:sz w:val="24"/>
                <w:szCs w:val="24"/>
              </w:rPr>
            </w:pPr>
            <w:r w:rsidRPr="005830AB">
              <w:rPr>
                <w:sz w:val="24"/>
                <w:szCs w:val="24"/>
              </w:rPr>
              <w:t>2007</w:t>
            </w:r>
          </w:p>
        </w:tc>
        <w:tc>
          <w:tcPr>
            <w:tcW w:w="1195" w:type="dxa"/>
          </w:tcPr>
          <w:p w:rsidR="003A377B" w:rsidRPr="00F32097" w:rsidRDefault="003A377B" w:rsidP="003A377B">
            <w:pPr>
              <w:jc w:val="center"/>
              <w:rPr>
                <w:sz w:val="24"/>
                <w:szCs w:val="24"/>
              </w:rPr>
            </w:pPr>
            <w:r w:rsidRPr="00F32097">
              <w:rPr>
                <w:sz w:val="24"/>
                <w:szCs w:val="24"/>
              </w:rPr>
              <w:t>5 đề tài, 9 bài báo</w:t>
            </w:r>
          </w:p>
        </w:tc>
        <w:tc>
          <w:tcPr>
            <w:tcW w:w="992" w:type="dxa"/>
          </w:tcPr>
          <w:p w:rsidR="003A377B" w:rsidRPr="005830AB" w:rsidRDefault="003A377B" w:rsidP="003A377B">
            <w:pPr>
              <w:jc w:val="center"/>
              <w:rPr>
                <w:sz w:val="24"/>
                <w:szCs w:val="24"/>
              </w:rPr>
            </w:pPr>
          </w:p>
        </w:tc>
      </w:tr>
    </w:tbl>
    <w:p w:rsidR="002811BD" w:rsidRDefault="002811BD" w:rsidP="002811BD">
      <w:pPr>
        <w:spacing w:line="240" w:lineRule="auto"/>
        <w:jc w:val="both"/>
        <w:rPr>
          <w:sz w:val="24"/>
          <w:szCs w:val="24"/>
        </w:rPr>
      </w:pPr>
    </w:p>
    <w:p w:rsidR="002811BD" w:rsidRPr="00000E21" w:rsidRDefault="002811BD" w:rsidP="002811BD">
      <w:pPr>
        <w:spacing w:line="240" w:lineRule="auto"/>
        <w:jc w:val="both"/>
        <w:rPr>
          <w:sz w:val="24"/>
          <w:szCs w:val="24"/>
        </w:rPr>
      </w:pPr>
      <w:r w:rsidRPr="00000E21">
        <w:rPr>
          <w:sz w:val="24"/>
          <w:szCs w:val="24"/>
        </w:rPr>
        <w:t xml:space="preserve">Danh sách </w:t>
      </w:r>
      <w:r w:rsidRPr="00000E21">
        <w:rPr>
          <w:sz w:val="24"/>
          <w:szCs w:val="24"/>
          <w:lang w:val="vi-VN"/>
        </w:rPr>
        <w:t xml:space="preserve">cán bộ quản lý </w:t>
      </w:r>
      <w:r w:rsidRPr="00000E21">
        <w:rPr>
          <w:sz w:val="24"/>
          <w:szCs w:val="24"/>
        </w:rPr>
        <w:t xml:space="preserve">phụ trách </w:t>
      </w:r>
      <w:r w:rsidRPr="00000E21">
        <w:rPr>
          <w:sz w:val="24"/>
          <w:szCs w:val="24"/>
          <w:lang w:val="vi-VN"/>
        </w:rPr>
        <w:t>ngành đào tạo</w:t>
      </w:r>
    </w:p>
    <w:tbl>
      <w:tblPr>
        <w:tblW w:w="8222"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2409"/>
        <w:gridCol w:w="1418"/>
        <w:gridCol w:w="2410"/>
        <w:gridCol w:w="1275"/>
      </w:tblGrid>
      <w:tr w:rsidR="002811BD" w:rsidRPr="005830AB" w:rsidTr="00DD47B4">
        <w:trPr>
          <w:tblHeader/>
        </w:trPr>
        <w:tc>
          <w:tcPr>
            <w:tcW w:w="710" w:type="dxa"/>
            <w:vAlign w:val="center"/>
          </w:tcPr>
          <w:p w:rsidR="002811BD" w:rsidRPr="005830AB" w:rsidRDefault="002811BD" w:rsidP="00DD47B4">
            <w:pPr>
              <w:spacing w:line="240" w:lineRule="auto"/>
              <w:jc w:val="center"/>
              <w:rPr>
                <w:b/>
                <w:sz w:val="24"/>
                <w:szCs w:val="24"/>
              </w:rPr>
            </w:pPr>
            <w:r w:rsidRPr="00476A55">
              <w:rPr>
                <w:b/>
                <w:sz w:val="24"/>
                <w:szCs w:val="24"/>
              </w:rPr>
              <w:t>TT</w:t>
            </w:r>
          </w:p>
        </w:tc>
        <w:tc>
          <w:tcPr>
            <w:tcW w:w="2409" w:type="dxa"/>
            <w:vAlign w:val="center"/>
          </w:tcPr>
          <w:p w:rsidR="002811BD" w:rsidRPr="005830AB" w:rsidRDefault="002811BD" w:rsidP="00DD47B4">
            <w:pPr>
              <w:spacing w:line="240" w:lineRule="auto"/>
              <w:rPr>
                <w:b/>
                <w:sz w:val="24"/>
                <w:szCs w:val="24"/>
              </w:rPr>
            </w:pPr>
            <w:r w:rsidRPr="00476A55">
              <w:rPr>
                <w:b/>
                <w:sz w:val="24"/>
                <w:szCs w:val="24"/>
              </w:rPr>
              <w:t>Họ và tên, n</w:t>
            </w:r>
            <w:r w:rsidRPr="00476A55">
              <w:rPr>
                <w:rFonts w:hint="eastAsia"/>
                <w:b/>
                <w:sz w:val="24"/>
                <w:szCs w:val="24"/>
              </w:rPr>
              <w:t>ă</w:t>
            </w:r>
            <w:r w:rsidRPr="00476A55">
              <w:rPr>
                <w:b/>
                <w:sz w:val="24"/>
                <w:szCs w:val="24"/>
              </w:rPr>
              <w:t>m sinh, chức vụ hiện tại</w:t>
            </w:r>
          </w:p>
        </w:tc>
        <w:tc>
          <w:tcPr>
            <w:tcW w:w="1418" w:type="dxa"/>
            <w:vAlign w:val="center"/>
          </w:tcPr>
          <w:p w:rsidR="002811BD" w:rsidRPr="005830AB" w:rsidRDefault="002811BD" w:rsidP="00DD47B4">
            <w:pPr>
              <w:spacing w:line="240" w:lineRule="auto"/>
              <w:jc w:val="center"/>
              <w:rPr>
                <w:b/>
                <w:sz w:val="24"/>
                <w:szCs w:val="24"/>
              </w:rPr>
            </w:pPr>
            <w:r w:rsidRPr="005830AB">
              <w:rPr>
                <w:b/>
                <w:sz w:val="24"/>
                <w:szCs w:val="24"/>
              </w:rPr>
              <w:t>Trình độ đào tạo, n</w:t>
            </w:r>
            <w:r w:rsidRPr="005830AB">
              <w:rPr>
                <w:rFonts w:hint="eastAsia"/>
                <w:b/>
                <w:sz w:val="24"/>
                <w:szCs w:val="24"/>
              </w:rPr>
              <w:t>ă</w:t>
            </w:r>
            <w:r w:rsidRPr="005830AB">
              <w:rPr>
                <w:b/>
                <w:sz w:val="24"/>
                <w:szCs w:val="24"/>
              </w:rPr>
              <w:t>m tốt nghiệp</w:t>
            </w:r>
          </w:p>
        </w:tc>
        <w:tc>
          <w:tcPr>
            <w:tcW w:w="2410" w:type="dxa"/>
            <w:vAlign w:val="center"/>
          </w:tcPr>
          <w:p w:rsidR="002811BD" w:rsidRPr="00476A55" w:rsidRDefault="002811BD" w:rsidP="00DD47B4">
            <w:pPr>
              <w:spacing w:line="240" w:lineRule="auto"/>
              <w:jc w:val="center"/>
              <w:rPr>
                <w:b/>
                <w:sz w:val="24"/>
                <w:szCs w:val="24"/>
              </w:rPr>
            </w:pPr>
            <w:r w:rsidRPr="00476A55">
              <w:rPr>
                <w:b/>
                <w:sz w:val="24"/>
                <w:szCs w:val="24"/>
              </w:rPr>
              <w:t>Ngành/</w:t>
            </w:r>
          </w:p>
          <w:p w:rsidR="002811BD" w:rsidRPr="005830AB" w:rsidRDefault="002811BD" w:rsidP="00DD47B4">
            <w:pPr>
              <w:spacing w:line="240" w:lineRule="auto"/>
              <w:jc w:val="center"/>
              <w:rPr>
                <w:b/>
                <w:sz w:val="24"/>
                <w:szCs w:val="24"/>
              </w:rPr>
            </w:pPr>
            <w:r w:rsidRPr="00476A55">
              <w:rPr>
                <w:b/>
                <w:sz w:val="24"/>
                <w:szCs w:val="24"/>
              </w:rPr>
              <w:t>Chuyên ngành</w:t>
            </w:r>
          </w:p>
        </w:tc>
        <w:tc>
          <w:tcPr>
            <w:tcW w:w="1275" w:type="dxa"/>
          </w:tcPr>
          <w:p w:rsidR="002811BD" w:rsidRPr="00476A55" w:rsidRDefault="002811BD" w:rsidP="00DD47B4">
            <w:pPr>
              <w:spacing w:line="240" w:lineRule="auto"/>
              <w:jc w:val="center"/>
              <w:rPr>
                <w:b/>
                <w:sz w:val="24"/>
                <w:szCs w:val="24"/>
              </w:rPr>
            </w:pPr>
            <w:r w:rsidRPr="00476A55">
              <w:rPr>
                <w:b/>
                <w:sz w:val="24"/>
                <w:szCs w:val="24"/>
              </w:rPr>
              <w:t>Ghi chú</w:t>
            </w: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vAlign w:val="center"/>
          </w:tcPr>
          <w:p w:rsidR="002811BD" w:rsidRPr="005830AB" w:rsidRDefault="002811BD" w:rsidP="00DD47B4">
            <w:pPr>
              <w:rPr>
                <w:sz w:val="24"/>
                <w:szCs w:val="24"/>
              </w:rPr>
            </w:pPr>
            <w:r>
              <w:rPr>
                <w:sz w:val="24"/>
                <w:szCs w:val="24"/>
              </w:rPr>
              <w:t>Trần Nguyên Ngọc, 1979, Phó Chủ nhiệm Khoa</w:t>
            </w:r>
          </w:p>
        </w:tc>
        <w:tc>
          <w:tcPr>
            <w:tcW w:w="1418" w:type="dxa"/>
            <w:vAlign w:val="center"/>
          </w:tcPr>
          <w:p w:rsidR="002811BD" w:rsidRPr="005830AB" w:rsidRDefault="002811BD" w:rsidP="00DD47B4">
            <w:pPr>
              <w:jc w:val="center"/>
              <w:rPr>
                <w:sz w:val="24"/>
                <w:szCs w:val="24"/>
              </w:rPr>
            </w:pPr>
            <w:r>
              <w:rPr>
                <w:sz w:val="24"/>
                <w:szCs w:val="24"/>
              </w:rPr>
              <w:t>TS, Nga, 2008</w:t>
            </w:r>
          </w:p>
        </w:tc>
        <w:tc>
          <w:tcPr>
            <w:tcW w:w="2410" w:type="dxa"/>
            <w:vAlign w:val="center"/>
          </w:tcPr>
          <w:p w:rsidR="002811BD" w:rsidRPr="005830AB" w:rsidRDefault="002811BD" w:rsidP="00DD47B4">
            <w:pPr>
              <w:jc w:val="center"/>
              <w:rPr>
                <w:sz w:val="24"/>
                <w:szCs w:val="24"/>
              </w:rPr>
            </w:pPr>
            <w:r w:rsidRPr="005724D3">
              <w:rPr>
                <w:sz w:val="24"/>
                <w:szCs w:val="24"/>
              </w:rPr>
              <w:t>Phân tích, xử lý và quản lý hệ thống thông tin</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vAlign w:val="center"/>
          </w:tcPr>
          <w:p w:rsidR="002811BD" w:rsidRPr="005830AB" w:rsidRDefault="002811BD" w:rsidP="00DD47B4">
            <w:pPr>
              <w:rPr>
                <w:sz w:val="24"/>
                <w:szCs w:val="24"/>
              </w:rPr>
            </w:pPr>
            <w:r w:rsidRPr="005830AB">
              <w:rPr>
                <w:sz w:val="24"/>
                <w:szCs w:val="24"/>
              </w:rPr>
              <w:t>Hoa Tất Thắng</w:t>
            </w:r>
            <w:r w:rsidRPr="005830AB">
              <w:rPr>
                <w:sz w:val="24"/>
                <w:szCs w:val="24"/>
              </w:rPr>
              <w:br/>
              <w:t>1979, Chủ nhiệm bộ môn</w:t>
            </w:r>
          </w:p>
        </w:tc>
        <w:tc>
          <w:tcPr>
            <w:tcW w:w="1418" w:type="dxa"/>
            <w:vAlign w:val="center"/>
          </w:tcPr>
          <w:p w:rsidR="002811BD" w:rsidRPr="005830AB" w:rsidRDefault="002811BD" w:rsidP="00DD47B4">
            <w:pPr>
              <w:jc w:val="center"/>
              <w:rPr>
                <w:sz w:val="24"/>
                <w:szCs w:val="24"/>
              </w:rPr>
            </w:pPr>
            <w:r w:rsidRPr="005830AB">
              <w:rPr>
                <w:sz w:val="24"/>
                <w:szCs w:val="24"/>
              </w:rPr>
              <w:t>TS., Nga, 2009</w:t>
            </w:r>
          </w:p>
        </w:tc>
        <w:tc>
          <w:tcPr>
            <w:tcW w:w="2410" w:type="dxa"/>
            <w:vAlign w:val="center"/>
          </w:tcPr>
          <w:p w:rsidR="002811BD" w:rsidRPr="005830AB" w:rsidRDefault="002811BD" w:rsidP="00DD47B4">
            <w:pPr>
              <w:jc w:val="center"/>
              <w:rPr>
                <w:sz w:val="24"/>
                <w:szCs w:val="24"/>
              </w:rPr>
            </w:pPr>
            <w:r w:rsidRPr="005830AB">
              <w:rPr>
                <w:sz w:val="24"/>
                <w:szCs w:val="24"/>
              </w:rPr>
              <w:t>Phân tích, xử lý và quản lý hệ thống thông tin</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tcPr>
          <w:p w:rsidR="002811BD" w:rsidRPr="005830AB" w:rsidRDefault="002811BD" w:rsidP="00DD47B4">
            <w:pPr>
              <w:rPr>
                <w:sz w:val="24"/>
                <w:szCs w:val="24"/>
              </w:rPr>
            </w:pPr>
            <w:r w:rsidRPr="005830AB">
              <w:rPr>
                <w:sz w:val="24"/>
                <w:szCs w:val="24"/>
              </w:rPr>
              <w:t>Nguyễn Việt Hùng</w:t>
            </w:r>
          </w:p>
          <w:p w:rsidR="002811BD" w:rsidRPr="005830AB" w:rsidRDefault="002811BD" w:rsidP="00DD47B4">
            <w:pPr>
              <w:rPr>
                <w:sz w:val="24"/>
                <w:szCs w:val="24"/>
              </w:rPr>
            </w:pPr>
            <w:r w:rsidRPr="005830AB">
              <w:rPr>
                <w:sz w:val="24"/>
                <w:szCs w:val="24"/>
              </w:rPr>
              <w:t>1981, PCN bộ môn</w:t>
            </w:r>
          </w:p>
        </w:tc>
        <w:tc>
          <w:tcPr>
            <w:tcW w:w="1418" w:type="dxa"/>
            <w:vAlign w:val="center"/>
          </w:tcPr>
          <w:p w:rsidR="002811BD" w:rsidRPr="005830AB" w:rsidRDefault="002811BD" w:rsidP="00DD47B4">
            <w:pPr>
              <w:jc w:val="center"/>
              <w:rPr>
                <w:sz w:val="24"/>
                <w:szCs w:val="24"/>
              </w:rPr>
            </w:pPr>
            <w:r w:rsidRPr="005830AB">
              <w:rPr>
                <w:sz w:val="24"/>
                <w:szCs w:val="24"/>
              </w:rPr>
              <w:t>TS, Nga, 2012</w:t>
            </w:r>
          </w:p>
        </w:tc>
        <w:tc>
          <w:tcPr>
            <w:tcW w:w="2410" w:type="dxa"/>
            <w:vAlign w:val="center"/>
          </w:tcPr>
          <w:p w:rsidR="002811BD" w:rsidRPr="005830AB" w:rsidRDefault="002811BD" w:rsidP="00DD47B4">
            <w:pPr>
              <w:jc w:val="center"/>
              <w:rPr>
                <w:sz w:val="24"/>
                <w:szCs w:val="24"/>
              </w:rPr>
            </w:pPr>
            <w:r w:rsidRPr="005830AB">
              <w:rPr>
                <w:sz w:val="24"/>
                <w:szCs w:val="24"/>
              </w:rPr>
              <w:t>Phân tích, xử lý và quản lý hệ thống thông tin</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tcPr>
          <w:p w:rsidR="002811BD" w:rsidRPr="005830AB" w:rsidRDefault="002811BD" w:rsidP="00DD47B4">
            <w:pPr>
              <w:rPr>
                <w:sz w:val="24"/>
                <w:szCs w:val="24"/>
              </w:rPr>
            </w:pPr>
            <w:r w:rsidRPr="005830AB">
              <w:rPr>
                <w:sz w:val="24"/>
                <w:szCs w:val="24"/>
              </w:rPr>
              <w:t>Phan Nguyên Hải, 1979, Chủ nhiệm bộ môn</w:t>
            </w:r>
          </w:p>
        </w:tc>
        <w:tc>
          <w:tcPr>
            <w:tcW w:w="1418" w:type="dxa"/>
            <w:vAlign w:val="center"/>
          </w:tcPr>
          <w:p w:rsidR="002811BD" w:rsidRPr="005830AB" w:rsidRDefault="002811BD" w:rsidP="00DD47B4">
            <w:pPr>
              <w:jc w:val="center"/>
              <w:rPr>
                <w:sz w:val="24"/>
                <w:szCs w:val="24"/>
              </w:rPr>
            </w:pPr>
            <w:r w:rsidRPr="005830AB">
              <w:rPr>
                <w:sz w:val="24"/>
                <w:szCs w:val="24"/>
              </w:rPr>
              <w:t>TS, Nga, 2009</w:t>
            </w:r>
          </w:p>
        </w:tc>
        <w:tc>
          <w:tcPr>
            <w:tcW w:w="2410" w:type="dxa"/>
            <w:vAlign w:val="center"/>
          </w:tcPr>
          <w:p w:rsidR="002811BD" w:rsidRPr="005830AB" w:rsidRDefault="002811BD" w:rsidP="00DD47B4">
            <w:pPr>
              <w:jc w:val="center"/>
              <w:rPr>
                <w:sz w:val="24"/>
                <w:szCs w:val="24"/>
              </w:rPr>
            </w:pPr>
            <w:r w:rsidRPr="005830AB">
              <w:rPr>
                <w:sz w:val="24"/>
                <w:szCs w:val="24"/>
              </w:rPr>
              <w:t>Phân tích, xử lý và quản lý hệ thống thông tin</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vAlign w:val="center"/>
          </w:tcPr>
          <w:p w:rsidR="002811BD" w:rsidRPr="005830AB" w:rsidRDefault="002811BD" w:rsidP="00DD47B4">
            <w:pPr>
              <w:rPr>
                <w:sz w:val="24"/>
                <w:szCs w:val="24"/>
              </w:rPr>
            </w:pPr>
            <w:r w:rsidRPr="005830AB">
              <w:rPr>
                <w:sz w:val="24"/>
                <w:szCs w:val="24"/>
              </w:rPr>
              <w:t>Tống Minh Đức, 1976, phó Chủ nhiệm Khoa</w:t>
            </w:r>
          </w:p>
        </w:tc>
        <w:tc>
          <w:tcPr>
            <w:tcW w:w="1418" w:type="dxa"/>
            <w:vAlign w:val="center"/>
          </w:tcPr>
          <w:p w:rsidR="002811BD" w:rsidRPr="005830AB" w:rsidRDefault="002811BD" w:rsidP="00DD47B4">
            <w:pPr>
              <w:jc w:val="center"/>
              <w:rPr>
                <w:sz w:val="24"/>
                <w:szCs w:val="24"/>
              </w:rPr>
            </w:pPr>
            <w:r w:rsidRPr="005830AB">
              <w:rPr>
                <w:sz w:val="24"/>
                <w:szCs w:val="24"/>
              </w:rPr>
              <w:t>TS, Nga, 2007</w:t>
            </w:r>
          </w:p>
        </w:tc>
        <w:tc>
          <w:tcPr>
            <w:tcW w:w="2410" w:type="dxa"/>
            <w:vAlign w:val="center"/>
          </w:tcPr>
          <w:p w:rsidR="002811BD" w:rsidRPr="005830AB" w:rsidRDefault="002811BD" w:rsidP="00DD47B4">
            <w:pPr>
              <w:jc w:val="center"/>
              <w:rPr>
                <w:sz w:val="24"/>
                <w:szCs w:val="24"/>
              </w:rPr>
            </w:pPr>
            <w:r w:rsidRPr="005830AB">
              <w:rPr>
                <w:sz w:val="24"/>
                <w:szCs w:val="24"/>
              </w:rPr>
              <w:t xml:space="preserve">Tự động hóa và điều khiển các quy trình công nghệ sản xuất </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vAlign w:val="center"/>
          </w:tcPr>
          <w:p w:rsidR="002811BD" w:rsidRPr="005830AB" w:rsidRDefault="002811BD" w:rsidP="00DD47B4">
            <w:pPr>
              <w:rPr>
                <w:sz w:val="24"/>
                <w:szCs w:val="24"/>
              </w:rPr>
            </w:pPr>
            <w:r w:rsidRPr="005830AB">
              <w:rPr>
                <w:sz w:val="24"/>
                <w:szCs w:val="24"/>
              </w:rPr>
              <w:t>Nguyễn Văn Giang</w:t>
            </w:r>
          </w:p>
          <w:p w:rsidR="002811BD" w:rsidRPr="005830AB" w:rsidRDefault="002811BD" w:rsidP="00DD47B4">
            <w:pPr>
              <w:rPr>
                <w:sz w:val="24"/>
                <w:szCs w:val="24"/>
              </w:rPr>
            </w:pPr>
            <w:r w:rsidRPr="005830AB">
              <w:rPr>
                <w:sz w:val="24"/>
                <w:szCs w:val="24"/>
              </w:rPr>
              <w:t>1981, PCN bộ môn</w:t>
            </w:r>
          </w:p>
        </w:tc>
        <w:tc>
          <w:tcPr>
            <w:tcW w:w="1418" w:type="dxa"/>
            <w:vAlign w:val="center"/>
          </w:tcPr>
          <w:p w:rsidR="002811BD" w:rsidRPr="005830AB" w:rsidRDefault="002811BD" w:rsidP="00DD47B4">
            <w:pPr>
              <w:jc w:val="center"/>
              <w:rPr>
                <w:sz w:val="24"/>
                <w:szCs w:val="24"/>
              </w:rPr>
            </w:pPr>
            <w:r w:rsidRPr="005830AB">
              <w:rPr>
                <w:sz w:val="24"/>
                <w:szCs w:val="24"/>
              </w:rPr>
              <w:t>TS, Hàn Quốc, 2012</w:t>
            </w:r>
          </w:p>
        </w:tc>
        <w:tc>
          <w:tcPr>
            <w:tcW w:w="2410" w:type="dxa"/>
            <w:vAlign w:val="center"/>
          </w:tcPr>
          <w:p w:rsidR="002811BD" w:rsidRPr="005830AB" w:rsidRDefault="002811BD" w:rsidP="00DD47B4">
            <w:pPr>
              <w:jc w:val="center"/>
              <w:rPr>
                <w:sz w:val="24"/>
                <w:szCs w:val="24"/>
              </w:rPr>
            </w:pPr>
            <w:r w:rsidRPr="005830AB">
              <w:rPr>
                <w:sz w:val="24"/>
                <w:szCs w:val="24"/>
              </w:rPr>
              <w:t>Kỹ thuật điện tử</w:t>
            </w:r>
          </w:p>
        </w:tc>
        <w:tc>
          <w:tcPr>
            <w:tcW w:w="1275" w:type="dxa"/>
          </w:tcPr>
          <w:p w:rsidR="002811BD" w:rsidRPr="005830AB" w:rsidRDefault="002811BD" w:rsidP="00DD47B4">
            <w:pPr>
              <w:jc w:val="center"/>
              <w:rPr>
                <w:sz w:val="24"/>
                <w:szCs w:val="24"/>
              </w:rPr>
            </w:pPr>
          </w:p>
        </w:tc>
      </w:tr>
      <w:tr w:rsidR="002811BD" w:rsidRPr="005830AB" w:rsidTr="00DD47B4">
        <w:trPr>
          <w:cantSplit/>
        </w:trPr>
        <w:tc>
          <w:tcPr>
            <w:tcW w:w="710" w:type="dxa"/>
            <w:vAlign w:val="center"/>
          </w:tcPr>
          <w:p w:rsidR="002811BD" w:rsidRPr="005830AB" w:rsidRDefault="002811BD" w:rsidP="00703E15">
            <w:pPr>
              <w:pStyle w:val="ListParagraph"/>
              <w:numPr>
                <w:ilvl w:val="0"/>
                <w:numId w:val="22"/>
              </w:numPr>
              <w:spacing w:line="240" w:lineRule="auto"/>
              <w:jc w:val="center"/>
              <w:rPr>
                <w:sz w:val="24"/>
                <w:szCs w:val="24"/>
              </w:rPr>
            </w:pPr>
          </w:p>
        </w:tc>
        <w:tc>
          <w:tcPr>
            <w:tcW w:w="2409" w:type="dxa"/>
            <w:vAlign w:val="center"/>
          </w:tcPr>
          <w:p w:rsidR="002811BD" w:rsidRPr="005830AB" w:rsidRDefault="002811BD" w:rsidP="00DD47B4">
            <w:pPr>
              <w:rPr>
                <w:sz w:val="24"/>
                <w:szCs w:val="24"/>
              </w:rPr>
            </w:pPr>
            <w:r w:rsidRPr="005830AB">
              <w:rPr>
                <w:sz w:val="24"/>
                <w:szCs w:val="24"/>
              </w:rPr>
              <w:t>Bùi Thu Lâm, Chủ nhiệm khoa</w:t>
            </w:r>
          </w:p>
        </w:tc>
        <w:tc>
          <w:tcPr>
            <w:tcW w:w="1418" w:type="dxa"/>
            <w:vAlign w:val="center"/>
          </w:tcPr>
          <w:p w:rsidR="002811BD" w:rsidRPr="005830AB" w:rsidRDefault="002811BD" w:rsidP="00DD47B4">
            <w:pPr>
              <w:jc w:val="center"/>
              <w:rPr>
                <w:sz w:val="24"/>
                <w:szCs w:val="24"/>
              </w:rPr>
            </w:pPr>
            <w:r w:rsidRPr="005830AB">
              <w:rPr>
                <w:sz w:val="24"/>
                <w:szCs w:val="24"/>
              </w:rPr>
              <w:t>TS, Úc, 2007</w:t>
            </w:r>
          </w:p>
        </w:tc>
        <w:tc>
          <w:tcPr>
            <w:tcW w:w="2410" w:type="dxa"/>
            <w:vAlign w:val="center"/>
          </w:tcPr>
          <w:p w:rsidR="002811BD" w:rsidRPr="005830AB" w:rsidRDefault="002811BD" w:rsidP="00DD47B4">
            <w:pPr>
              <w:jc w:val="center"/>
              <w:rPr>
                <w:sz w:val="24"/>
                <w:szCs w:val="24"/>
              </w:rPr>
            </w:pPr>
            <w:r w:rsidRPr="005830AB">
              <w:rPr>
                <w:sz w:val="24"/>
                <w:szCs w:val="24"/>
              </w:rPr>
              <w:t>Khoa học máy tính</w:t>
            </w:r>
          </w:p>
        </w:tc>
        <w:tc>
          <w:tcPr>
            <w:tcW w:w="1275" w:type="dxa"/>
          </w:tcPr>
          <w:p w:rsidR="002811BD" w:rsidRPr="005830AB" w:rsidRDefault="002811BD" w:rsidP="00DD47B4">
            <w:pPr>
              <w:jc w:val="center"/>
              <w:rPr>
                <w:sz w:val="24"/>
                <w:szCs w:val="24"/>
              </w:rPr>
            </w:pPr>
          </w:p>
        </w:tc>
      </w:tr>
    </w:tbl>
    <w:p w:rsidR="002811BD" w:rsidRDefault="002811BD" w:rsidP="002811BD">
      <w:pPr>
        <w:spacing w:before="0" w:after="0" w:line="240" w:lineRule="auto"/>
        <w:rPr>
          <w:rFonts w:cs="Courier"/>
          <w:i/>
          <w:iCs/>
        </w:rPr>
      </w:pPr>
    </w:p>
    <w:p w:rsidR="00B8771B" w:rsidRPr="00E14EF4" w:rsidRDefault="00B8771B" w:rsidP="002811BD">
      <w:pPr>
        <w:spacing w:before="0" w:after="0" w:line="240" w:lineRule="auto"/>
        <w:rPr>
          <w:rFonts w:cs="Courier"/>
          <w:i/>
          <w:iCs/>
        </w:rPr>
      </w:pPr>
      <w:r w:rsidRPr="00E14EF4">
        <w:rPr>
          <w:rFonts w:cs="Courier"/>
          <w:i/>
          <w:iCs/>
        </w:rPr>
        <w:t xml:space="preserve">Hà Nội, ngày….. tháng …. năm </w:t>
      </w:r>
      <w:r w:rsidR="003506AE">
        <w:rPr>
          <w:rFonts w:cs="Courier"/>
          <w:i/>
          <w:iCs/>
        </w:rPr>
        <w:t>2018</w:t>
      </w:r>
    </w:p>
    <w:p w:rsidR="00B8771B" w:rsidRPr="00E14EF4" w:rsidRDefault="00B8771B" w:rsidP="00B8771B">
      <w:pPr>
        <w:spacing w:after="0" w:line="240" w:lineRule="auto"/>
        <w:jc w:val="right"/>
        <w:rPr>
          <w:rFonts w:cs="Courier"/>
          <w:iCs/>
          <w:sz w:val="16"/>
          <w:szCs w:val="16"/>
        </w:rPr>
      </w:pPr>
    </w:p>
    <w:tbl>
      <w:tblPr>
        <w:tblW w:w="0" w:type="auto"/>
        <w:tblLook w:val="01E0" w:firstRow="1" w:lastRow="1" w:firstColumn="1" w:lastColumn="1" w:noHBand="0" w:noVBand="0"/>
      </w:tblPr>
      <w:tblGrid>
        <w:gridCol w:w="4682"/>
        <w:gridCol w:w="4673"/>
      </w:tblGrid>
      <w:tr w:rsidR="00B8771B" w:rsidRPr="00E14EF4" w:rsidTr="00DD47B4">
        <w:trPr>
          <w:trHeight w:val="237"/>
        </w:trPr>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CỤC TRƯỞNG</w:t>
            </w:r>
          </w:p>
          <w:p w:rsidR="00B8771B" w:rsidRPr="00E14EF4" w:rsidRDefault="00B8771B" w:rsidP="00DD47B4">
            <w:pPr>
              <w:spacing w:after="0" w:line="240" w:lineRule="auto"/>
              <w:jc w:val="center"/>
              <w:rPr>
                <w:rFonts w:cs="Courier"/>
                <w:iCs/>
              </w:rPr>
            </w:pPr>
            <w:r w:rsidRPr="00E14EF4">
              <w:rPr>
                <w:rFonts w:cs="Courier"/>
                <w:b/>
                <w:iCs/>
              </w:rPr>
              <w:t>CỤC NHÀ TRƯỜNG/BTTM</w:t>
            </w:r>
          </w:p>
        </w:tc>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 xml:space="preserve">   GIÁM ĐỐC </w:t>
            </w:r>
          </w:p>
          <w:p w:rsidR="00B8771B" w:rsidRPr="00E14EF4" w:rsidRDefault="00B8771B" w:rsidP="00DD47B4">
            <w:pPr>
              <w:spacing w:after="0" w:line="240" w:lineRule="auto"/>
              <w:jc w:val="center"/>
              <w:rPr>
                <w:rFonts w:cs="Courier"/>
                <w:b/>
                <w:iCs/>
              </w:rPr>
            </w:pPr>
            <w:r w:rsidRPr="00E14EF4">
              <w:rPr>
                <w:rFonts w:cs="Courier"/>
                <w:b/>
                <w:iCs/>
              </w:rPr>
              <w:t>HỌC VIỆN KTQS</w:t>
            </w:r>
          </w:p>
        </w:tc>
      </w:tr>
    </w:tbl>
    <w:p w:rsidR="00B8771B" w:rsidRPr="00E14EF4" w:rsidRDefault="00B8771B" w:rsidP="00B8771B">
      <w:pPr>
        <w:tabs>
          <w:tab w:val="num" w:pos="567"/>
        </w:tabs>
        <w:spacing w:before="0" w:after="0" w:line="240" w:lineRule="auto"/>
        <w:jc w:val="both"/>
        <w:rPr>
          <w:b/>
          <w:i/>
        </w:rPr>
      </w:pPr>
    </w:p>
    <w:p w:rsidR="00B8771B" w:rsidRPr="00E14EF4" w:rsidRDefault="00B8771B" w:rsidP="00B8771B">
      <w:pPr>
        <w:spacing w:before="0" w:after="0" w:line="240" w:lineRule="auto"/>
        <w:jc w:val="both"/>
        <w:rPr>
          <w:rFonts w:cs="Courier"/>
          <w:iCs/>
        </w:rPr>
      </w:pPr>
    </w:p>
    <w:p w:rsidR="00B8771B" w:rsidRPr="00E14EF4" w:rsidRDefault="00B8771B" w:rsidP="00B8771B">
      <w:pPr>
        <w:spacing w:before="0" w:after="0" w:line="240" w:lineRule="auto"/>
        <w:ind w:left="60"/>
        <w:jc w:val="both"/>
        <w:rPr>
          <w:b/>
        </w:rPr>
      </w:pPr>
    </w:p>
    <w:p w:rsidR="00B8771B" w:rsidRPr="00E14EF4" w:rsidRDefault="00B8771B" w:rsidP="00B8771B">
      <w:pPr>
        <w:pStyle w:val="Heading2"/>
      </w:pPr>
      <w:r w:rsidRPr="00E14EF4">
        <w:br w:type="page"/>
      </w:r>
      <w:bookmarkStart w:id="21" w:name="_Toc516691348"/>
      <w:bookmarkStart w:id="22" w:name="_Toc335287106"/>
      <w:r w:rsidR="002811BD">
        <w:lastRenderedPageBreak/>
        <w:t>3</w:t>
      </w:r>
      <w:r w:rsidRPr="00E14EF4">
        <w:t>. Cơ sở vật chất phục vụ đào tạo</w:t>
      </w:r>
      <w:bookmarkEnd w:id="21"/>
    </w:p>
    <w:p w:rsidR="00B8771B" w:rsidRPr="00E14EF4" w:rsidRDefault="002811BD" w:rsidP="00B8771B">
      <w:pPr>
        <w:rPr>
          <w:sz w:val="27"/>
          <w:szCs w:val="27"/>
          <w:lang w:val="nl-NL"/>
        </w:rPr>
      </w:pPr>
      <w:bookmarkStart w:id="23" w:name="_Toc414883424"/>
      <w:bookmarkEnd w:id="22"/>
      <w:r>
        <w:rPr>
          <w:lang w:val="nl-NL"/>
        </w:rPr>
        <w:t>3</w:t>
      </w:r>
      <w:r w:rsidR="00B8771B" w:rsidRPr="00E14EF4">
        <w:rPr>
          <w:lang w:val="nl-NL"/>
        </w:rPr>
        <w:t>.1. Phòng học, giảng đường, trang thiết bị hỗ trợ giảng dạy</w:t>
      </w:r>
      <w:bookmarkEnd w:id="23"/>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102"/>
        <w:gridCol w:w="1088"/>
        <w:gridCol w:w="1110"/>
        <w:gridCol w:w="1823"/>
        <w:gridCol w:w="881"/>
        <w:gridCol w:w="1503"/>
      </w:tblGrid>
      <w:tr w:rsidR="00B8771B" w:rsidRPr="00E14EF4" w:rsidTr="00DD47B4">
        <w:trPr>
          <w:tblHeader/>
          <w:jc w:val="center"/>
        </w:trPr>
        <w:tc>
          <w:tcPr>
            <w:tcW w:w="636" w:type="dxa"/>
            <w:vMerge w:val="restart"/>
            <w:tcMar>
              <w:left w:w="28" w:type="dxa"/>
              <w:right w:w="28" w:type="dxa"/>
            </w:tcMar>
            <w:vAlign w:val="center"/>
          </w:tcPr>
          <w:p w:rsidR="00B8771B" w:rsidRPr="00E14EF4" w:rsidRDefault="00B8771B" w:rsidP="00DD47B4">
            <w:pPr>
              <w:spacing w:before="0" w:after="0" w:line="240" w:lineRule="auto"/>
              <w:jc w:val="center"/>
              <w:rPr>
                <w:b/>
              </w:rPr>
            </w:pPr>
            <w:r w:rsidRPr="00E14EF4">
              <w:rPr>
                <w:b/>
              </w:rPr>
              <w:t>Số</w:t>
            </w:r>
          </w:p>
          <w:p w:rsidR="00B8771B" w:rsidRPr="00E14EF4" w:rsidRDefault="00B8771B" w:rsidP="00DD47B4">
            <w:pPr>
              <w:spacing w:before="0" w:after="0" w:line="240" w:lineRule="auto"/>
              <w:jc w:val="center"/>
              <w:rPr>
                <w:b/>
              </w:rPr>
            </w:pPr>
            <w:r w:rsidRPr="00E14EF4">
              <w:rPr>
                <w:b/>
              </w:rPr>
              <w:t>TT</w:t>
            </w:r>
          </w:p>
        </w:tc>
        <w:tc>
          <w:tcPr>
            <w:tcW w:w="2102" w:type="dxa"/>
            <w:vMerge w:val="restart"/>
            <w:vAlign w:val="center"/>
          </w:tcPr>
          <w:p w:rsidR="00B8771B" w:rsidRPr="00E14EF4" w:rsidRDefault="00B8771B" w:rsidP="00DD47B4">
            <w:pPr>
              <w:spacing w:before="0" w:after="0" w:line="240" w:lineRule="auto"/>
              <w:jc w:val="center"/>
              <w:rPr>
                <w:b/>
              </w:rPr>
            </w:pPr>
            <w:r w:rsidRPr="00E14EF4">
              <w:rPr>
                <w:b/>
              </w:rPr>
              <w:t>Loại phòng học</w:t>
            </w:r>
          </w:p>
          <w:p w:rsidR="00B8771B" w:rsidRPr="00E14EF4" w:rsidRDefault="00B8771B" w:rsidP="00DD47B4">
            <w:pPr>
              <w:spacing w:before="0" w:after="0" w:line="240" w:lineRule="auto"/>
              <w:jc w:val="center"/>
              <w:rPr>
                <w:b/>
              </w:rPr>
            </w:pPr>
            <w:r w:rsidRPr="00E14EF4">
              <w:rPr>
                <w:b/>
              </w:rPr>
              <w:t>(Phòng học, giảng đường)</w:t>
            </w:r>
          </w:p>
        </w:tc>
        <w:tc>
          <w:tcPr>
            <w:tcW w:w="1088" w:type="dxa"/>
            <w:vMerge w:val="restart"/>
            <w:vAlign w:val="center"/>
          </w:tcPr>
          <w:p w:rsidR="00B8771B" w:rsidRPr="00E14EF4" w:rsidRDefault="00B8771B" w:rsidP="00DD47B4">
            <w:pPr>
              <w:spacing w:before="0" w:after="0" w:line="240" w:lineRule="auto"/>
              <w:jc w:val="center"/>
              <w:rPr>
                <w:b/>
              </w:rPr>
            </w:pPr>
            <w:r w:rsidRPr="00E14EF4">
              <w:rPr>
                <w:b/>
              </w:rPr>
              <w:t>Số lượng</w:t>
            </w:r>
          </w:p>
        </w:tc>
        <w:tc>
          <w:tcPr>
            <w:tcW w:w="1110" w:type="dxa"/>
            <w:vMerge w:val="restart"/>
            <w:vAlign w:val="center"/>
          </w:tcPr>
          <w:p w:rsidR="00B8771B" w:rsidRPr="00E14EF4" w:rsidRDefault="00B8771B" w:rsidP="00DD47B4">
            <w:pPr>
              <w:spacing w:before="0" w:after="0" w:line="240" w:lineRule="auto"/>
              <w:jc w:val="center"/>
              <w:rPr>
                <w:b/>
              </w:rPr>
            </w:pPr>
            <w:r w:rsidRPr="00E14EF4">
              <w:rPr>
                <w:b/>
              </w:rPr>
              <w:t>Diện tích</w:t>
            </w:r>
          </w:p>
          <w:p w:rsidR="00B8771B" w:rsidRPr="00E14EF4" w:rsidRDefault="00B8771B" w:rsidP="00DD47B4">
            <w:pPr>
              <w:spacing w:before="0" w:after="0" w:line="240" w:lineRule="auto"/>
              <w:jc w:val="center"/>
              <w:rPr>
                <w:b/>
              </w:rPr>
            </w:pPr>
            <w:r w:rsidRPr="00E14EF4">
              <w:rPr>
                <w:b/>
              </w:rPr>
              <w:t>(m2)</w:t>
            </w:r>
          </w:p>
        </w:tc>
        <w:tc>
          <w:tcPr>
            <w:tcW w:w="4207" w:type="dxa"/>
            <w:gridSpan w:val="3"/>
            <w:shd w:val="clear" w:color="auto" w:fill="auto"/>
            <w:vAlign w:val="center"/>
          </w:tcPr>
          <w:p w:rsidR="00B8771B" w:rsidRPr="00E14EF4" w:rsidRDefault="00B8771B" w:rsidP="00DD47B4">
            <w:pPr>
              <w:spacing w:before="0" w:after="0" w:line="240" w:lineRule="auto"/>
              <w:jc w:val="center"/>
              <w:rPr>
                <w:b/>
              </w:rPr>
            </w:pPr>
            <w:r w:rsidRPr="00E14EF4">
              <w:rPr>
                <w:b/>
              </w:rPr>
              <w:t>Danh mục trang thiết bị chính hỗ trợ giảng dạy</w:t>
            </w:r>
          </w:p>
        </w:tc>
      </w:tr>
      <w:tr w:rsidR="00B8771B" w:rsidRPr="00E14EF4" w:rsidTr="00DD47B4">
        <w:trPr>
          <w:tblHeader/>
          <w:jc w:val="center"/>
        </w:trPr>
        <w:tc>
          <w:tcPr>
            <w:tcW w:w="636" w:type="dxa"/>
            <w:vMerge/>
            <w:vAlign w:val="center"/>
          </w:tcPr>
          <w:p w:rsidR="00B8771B" w:rsidRPr="00E14EF4" w:rsidRDefault="00B8771B" w:rsidP="00DD47B4">
            <w:pPr>
              <w:spacing w:before="0" w:after="0" w:line="240" w:lineRule="auto"/>
              <w:jc w:val="center"/>
              <w:rPr>
                <w:b/>
              </w:rPr>
            </w:pPr>
          </w:p>
        </w:tc>
        <w:tc>
          <w:tcPr>
            <w:tcW w:w="2102" w:type="dxa"/>
            <w:vMerge/>
            <w:vAlign w:val="center"/>
          </w:tcPr>
          <w:p w:rsidR="00B8771B" w:rsidRPr="00E14EF4" w:rsidRDefault="00B8771B" w:rsidP="00DD47B4">
            <w:pPr>
              <w:spacing w:before="0" w:after="0" w:line="240" w:lineRule="auto"/>
              <w:jc w:val="center"/>
              <w:rPr>
                <w:b/>
              </w:rPr>
            </w:pPr>
          </w:p>
        </w:tc>
        <w:tc>
          <w:tcPr>
            <w:tcW w:w="1088" w:type="dxa"/>
            <w:vMerge/>
            <w:vAlign w:val="center"/>
          </w:tcPr>
          <w:p w:rsidR="00B8771B" w:rsidRPr="00E14EF4" w:rsidRDefault="00B8771B" w:rsidP="00DD47B4">
            <w:pPr>
              <w:spacing w:before="0" w:after="0" w:line="240" w:lineRule="auto"/>
              <w:jc w:val="center"/>
              <w:rPr>
                <w:b/>
              </w:rPr>
            </w:pPr>
          </w:p>
        </w:tc>
        <w:tc>
          <w:tcPr>
            <w:tcW w:w="1110" w:type="dxa"/>
            <w:vMerge/>
            <w:vAlign w:val="center"/>
          </w:tcPr>
          <w:p w:rsidR="00B8771B" w:rsidRPr="00E14EF4" w:rsidRDefault="00B8771B" w:rsidP="00DD47B4">
            <w:pPr>
              <w:spacing w:before="0" w:after="0" w:line="240" w:lineRule="auto"/>
              <w:jc w:val="center"/>
              <w:rPr>
                <w:b/>
              </w:rPr>
            </w:pPr>
          </w:p>
        </w:tc>
        <w:tc>
          <w:tcPr>
            <w:tcW w:w="1823" w:type="dxa"/>
            <w:shd w:val="clear" w:color="auto" w:fill="auto"/>
            <w:vAlign w:val="center"/>
          </w:tcPr>
          <w:p w:rsidR="00B8771B" w:rsidRPr="00E14EF4" w:rsidRDefault="00B8771B" w:rsidP="00DD47B4">
            <w:pPr>
              <w:spacing w:before="0" w:after="0" w:line="240" w:lineRule="auto"/>
              <w:jc w:val="center"/>
              <w:rPr>
                <w:b/>
              </w:rPr>
            </w:pPr>
            <w:r w:rsidRPr="00E14EF4">
              <w:rPr>
                <w:b/>
              </w:rPr>
              <w:t>Tên thiết bị</w:t>
            </w:r>
          </w:p>
        </w:tc>
        <w:tc>
          <w:tcPr>
            <w:tcW w:w="881" w:type="dxa"/>
            <w:shd w:val="clear" w:color="auto" w:fill="auto"/>
            <w:vAlign w:val="center"/>
          </w:tcPr>
          <w:p w:rsidR="00B8771B" w:rsidRPr="00E14EF4" w:rsidRDefault="00B8771B" w:rsidP="00DD47B4">
            <w:pPr>
              <w:spacing w:before="0" w:after="0" w:line="240" w:lineRule="auto"/>
              <w:jc w:val="center"/>
              <w:rPr>
                <w:b/>
              </w:rPr>
            </w:pPr>
            <w:r w:rsidRPr="00E14EF4">
              <w:rPr>
                <w:b/>
              </w:rPr>
              <w:t>Số lượng</w:t>
            </w:r>
          </w:p>
        </w:tc>
        <w:tc>
          <w:tcPr>
            <w:tcW w:w="1503" w:type="dxa"/>
            <w:shd w:val="clear" w:color="auto" w:fill="auto"/>
            <w:vAlign w:val="center"/>
          </w:tcPr>
          <w:p w:rsidR="00B8771B" w:rsidRPr="00E14EF4" w:rsidRDefault="00B8771B" w:rsidP="00DD47B4">
            <w:pPr>
              <w:spacing w:before="0" w:after="0" w:line="240" w:lineRule="auto"/>
              <w:jc w:val="center"/>
              <w:rPr>
                <w:b/>
              </w:rPr>
            </w:pPr>
            <w:r w:rsidRPr="00E14EF4">
              <w:rPr>
                <w:b/>
              </w:rPr>
              <w:t>Pvụ học phần/mh</w:t>
            </w:r>
          </w:p>
        </w:tc>
      </w:tr>
      <w:tr w:rsidR="00B8771B" w:rsidRPr="00E14EF4" w:rsidTr="00DD47B4">
        <w:trPr>
          <w:jc w:val="center"/>
        </w:trPr>
        <w:tc>
          <w:tcPr>
            <w:tcW w:w="636" w:type="dxa"/>
          </w:tcPr>
          <w:p w:rsidR="00B8771B" w:rsidRPr="00E14EF4" w:rsidRDefault="00B8771B" w:rsidP="00DD47B4">
            <w:pPr>
              <w:spacing w:before="0" w:after="0" w:line="240" w:lineRule="auto"/>
              <w:rPr>
                <w:b/>
              </w:rPr>
            </w:pPr>
            <w:r w:rsidRPr="00E14EF4">
              <w:rPr>
                <w:b/>
              </w:rPr>
              <w:t>I</w:t>
            </w:r>
          </w:p>
        </w:tc>
        <w:tc>
          <w:tcPr>
            <w:tcW w:w="2102" w:type="dxa"/>
          </w:tcPr>
          <w:p w:rsidR="00B8771B" w:rsidRPr="00E14EF4" w:rsidRDefault="00B8771B" w:rsidP="00DD47B4">
            <w:pPr>
              <w:spacing w:before="0" w:after="0" w:line="240" w:lineRule="auto"/>
              <w:rPr>
                <w:b/>
              </w:rPr>
            </w:pPr>
            <w:r w:rsidRPr="00E14EF4">
              <w:rPr>
                <w:b/>
              </w:rPr>
              <w:t>Nhà H3, H2-Khu A</w:t>
            </w:r>
          </w:p>
        </w:tc>
        <w:tc>
          <w:tcPr>
            <w:tcW w:w="1088" w:type="dxa"/>
          </w:tcPr>
          <w:p w:rsidR="00B8771B" w:rsidRPr="00E14EF4" w:rsidRDefault="00B8771B" w:rsidP="00DD47B4">
            <w:pPr>
              <w:spacing w:before="0" w:after="0" w:line="240" w:lineRule="auto"/>
              <w:jc w:val="center"/>
              <w:rPr>
                <w:b/>
              </w:rPr>
            </w:pPr>
            <w:r w:rsidRPr="00E14EF4">
              <w:rPr>
                <w:b/>
              </w:rPr>
              <w:t>29</w:t>
            </w:r>
          </w:p>
        </w:tc>
        <w:tc>
          <w:tcPr>
            <w:tcW w:w="1110" w:type="dxa"/>
          </w:tcPr>
          <w:p w:rsidR="00B8771B" w:rsidRPr="00E14EF4" w:rsidRDefault="00B8771B" w:rsidP="00DD47B4">
            <w:pPr>
              <w:spacing w:before="0" w:after="0" w:line="240" w:lineRule="auto"/>
              <w:ind w:left="-309" w:firstLine="309"/>
              <w:jc w:val="center"/>
              <w:rPr>
                <w:b/>
              </w:rPr>
            </w:pPr>
            <w:r w:rsidRPr="00E14EF4">
              <w:rPr>
                <w:b/>
              </w:rPr>
              <w:t>1653</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r w:rsidRPr="00E14EF4">
              <w:t>Dùng chung cho các học phần/môn học</w:t>
            </w: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w:t>
            </w:r>
          </w:p>
        </w:tc>
        <w:tc>
          <w:tcPr>
            <w:tcW w:w="2102" w:type="dxa"/>
          </w:tcPr>
          <w:p w:rsidR="00B8771B" w:rsidRPr="00E14EF4" w:rsidRDefault="00B8771B" w:rsidP="00DD47B4">
            <w:pPr>
              <w:spacing w:before="0" w:after="0" w:line="240" w:lineRule="auto"/>
            </w:pPr>
            <w:r w:rsidRPr="00E14EF4">
              <w:t>3214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130</w:t>
            </w:r>
          </w:p>
        </w:tc>
        <w:tc>
          <w:tcPr>
            <w:tcW w:w="1823" w:type="dxa"/>
            <w:shd w:val="clear" w:color="auto" w:fill="auto"/>
          </w:tcPr>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w:t>
            </w:r>
          </w:p>
        </w:tc>
        <w:tc>
          <w:tcPr>
            <w:tcW w:w="2102" w:type="dxa"/>
          </w:tcPr>
          <w:p w:rsidR="00B8771B" w:rsidRPr="00E14EF4" w:rsidRDefault="00B8771B" w:rsidP="00DD47B4">
            <w:pPr>
              <w:spacing w:before="0" w:after="0" w:line="240" w:lineRule="auto"/>
            </w:pPr>
            <w:r w:rsidRPr="00E14EF4">
              <w:t>3216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130</w:t>
            </w:r>
          </w:p>
        </w:tc>
        <w:tc>
          <w:tcPr>
            <w:tcW w:w="1823" w:type="dxa"/>
            <w:shd w:val="clear" w:color="auto" w:fill="auto"/>
          </w:tcPr>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w:t>
            </w:r>
          </w:p>
        </w:tc>
        <w:tc>
          <w:tcPr>
            <w:tcW w:w="2102" w:type="dxa"/>
          </w:tcPr>
          <w:p w:rsidR="00B8771B" w:rsidRPr="00E14EF4" w:rsidRDefault="00B8771B" w:rsidP="00DD47B4">
            <w:pPr>
              <w:spacing w:before="0" w:after="0" w:line="240" w:lineRule="auto"/>
            </w:pPr>
            <w:r w:rsidRPr="00E14EF4">
              <w:t>3406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w:t>
            </w:r>
          </w:p>
        </w:tc>
        <w:tc>
          <w:tcPr>
            <w:tcW w:w="2102" w:type="dxa"/>
          </w:tcPr>
          <w:p w:rsidR="00B8771B" w:rsidRPr="00E14EF4" w:rsidRDefault="00B8771B" w:rsidP="00DD47B4">
            <w:pPr>
              <w:spacing w:before="0" w:after="0" w:line="240" w:lineRule="auto"/>
            </w:pPr>
            <w:r w:rsidRPr="00E14EF4">
              <w:t>3407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w:t>
            </w:r>
          </w:p>
        </w:tc>
        <w:tc>
          <w:tcPr>
            <w:tcW w:w="2102" w:type="dxa"/>
          </w:tcPr>
          <w:p w:rsidR="00B8771B" w:rsidRPr="00E14EF4" w:rsidRDefault="00B8771B" w:rsidP="00DD47B4">
            <w:pPr>
              <w:spacing w:before="0" w:after="0" w:line="240" w:lineRule="auto"/>
            </w:pPr>
            <w:r w:rsidRPr="00E14EF4">
              <w:t>3408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w:t>
            </w:r>
          </w:p>
        </w:tc>
        <w:tc>
          <w:tcPr>
            <w:tcW w:w="2102" w:type="dxa"/>
          </w:tcPr>
          <w:p w:rsidR="00B8771B" w:rsidRPr="00E14EF4" w:rsidRDefault="00B8771B" w:rsidP="00DD47B4">
            <w:pPr>
              <w:spacing w:before="0" w:after="0" w:line="240" w:lineRule="auto"/>
            </w:pPr>
            <w:r w:rsidRPr="00E14EF4">
              <w:t>3409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w:t>
            </w:r>
          </w:p>
        </w:tc>
        <w:tc>
          <w:tcPr>
            <w:tcW w:w="2102" w:type="dxa"/>
          </w:tcPr>
          <w:p w:rsidR="00B8771B" w:rsidRPr="00E14EF4" w:rsidRDefault="00B8771B" w:rsidP="00DD47B4">
            <w:pPr>
              <w:spacing w:before="0" w:after="0" w:line="240" w:lineRule="auto"/>
            </w:pPr>
            <w:r w:rsidRPr="00E14EF4">
              <w:t>3410</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w:t>
            </w:r>
          </w:p>
        </w:tc>
        <w:tc>
          <w:tcPr>
            <w:tcW w:w="2102" w:type="dxa"/>
          </w:tcPr>
          <w:p w:rsidR="00B8771B" w:rsidRPr="00E14EF4" w:rsidRDefault="00B8771B" w:rsidP="00DD47B4">
            <w:pPr>
              <w:spacing w:before="0" w:after="0" w:line="240" w:lineRule="auto"/>
            </w:pPr>
            <w:r w:rsidRPr="00E14EF4">
              <w:t>3411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w:t>
            </w:r>
          </w:p>
        </w:tc>
        <w:tc>
          <w:tcPr>
            <w:tcW w:w="2102" w:type="dxa"/>
          </w:tcPr>
          <w:p w:rsidR="00B8771B" w:rsidRPr="00E14EF4" w:rsidRDefault="00B8771B" w:rsidP="00DD47B4">
            <w:pPr>
              <w:spacing w:before="0" w:after="0" w:line="240" w:lineRule="auto"/>
            </w:pPr>
            <w:r w:rsidRPr="00E14EF4">
              <w:t>3414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w:t>
            </w:r>
          </w:p>
        </w:tc>
        <w:tc>
          <w:tcPr>
            <w:tcW w:w="2102" w:type="dxa"/>
          </w:tcPr>
          <w:p w:rsidR="00B8771B" w:rsidRPr="00E14EF4" w:rsidRDefault="00B8771B" w:rsidP="00DD47B4">
            <w:pPr>
              <w:spacing w:before="0" w:after="0" w:line="240" w:lineRule="auto"/>
            </w:pPr>
            <w:r w:rsidRPr="00E14EF4">
              <w:t>3415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11</w:t>
            </w:r>
          </w:p>
        </w:tc>
        <w:tc>
          <w:tcPr>
            <w:tcW w:w="2102" w:type="dxa"/>
          </w:tcPr>
          <w:p w:rsidR="00B8771B" w:rsidRPr="00E14EF4" w:rsidRDefault="00B8771B" w:rsidP="00DD47B4">
            <w:pPr>
              <w:spacing w:before="0" w:after="0" w:line="240" w:lineRule="auto"/>
            </w:pPr>
            <w:r w:rsidRPr="00E14EF4">
              <w:t>3416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12</w:t>
            </w:r>
          </w:p>
        </w:tc>
        <w:tc>
          <w:tcPr>
            <w:tcW w:w="2102" w:type="dxa"/>
          </w:tcPr>
          <w:p w:rsidR="00B8771B" w:rsidRPr="00E14EF4" w:rsidRDefault="00B8771B" w:rsidP="00DD47B4">
            <w:pPr>
              <w:spacing w:before="0" w:after="0" w:line="240" w:lineRule="auto"/>
            </w:pPr>
            <w:r w:rsidRPr="00E14EF4">
              <w:t>3417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13</w:t>
            </w:r>
          </w:p>
        </w:tc>
        <w:tc>
          <w:tcPr>
            <w:tcW w:w="2102" w:type="dxa"/>
          </w:tcPr>
          <w:p w:rsidR="00B8771B" w:rsidRPr="00E14EF4" w:rsidRDefault="00B8771B" w:rsidP="00DD47B4">
            <w:pPr>
              <w:spacing w:before="0" w:after="0" w:line="240" w:lineRule="auto"/>
            </w:pPr>
            <w:r w:rsidRPr="00E14EF4">
              <w:t>3501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14</w:t>
            </w:r>
          </w:p>
        </w:tc>
        <w:tc>
          <w:tcPr>
            <w:tcW w:w="2102" w:type="dxa"/>
          </w:tcPr>
          <w:p w:rsidR="00B8771B" w:rsidRPr="00E14EF4" w:rsidRDefault="00B8771B" w:rsidP="00DD47B4">
            <w:pPr>
              <w:spacing w:before="0" w:after="0" w:line="240" w:lineRule="auto"/>
            </w:pPr>
            <w:r w:rsidRPr="00E14EF4">
              <w:t>3502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15</w:t>
            </w:r>
          </w:p>
        </w:tc>
        <w:tc>
          <w:tcPr>
            <w:tcW w:w="2102" w:type="dxa"/>
          </w:tcPr>
          <w:p w:rsidR="00B8771B" w:rsidRPr="00E14EF4" w:rsidRDefault="00B8771B" w:rsidP="00DD47B4">
            <w:pPr>
              <w:spacing w:before="0" w:after="0" w:line="240" w:lineRule="auto"/>
            </w:pPr>
            <w:r w:rsidRPr="00E14EF4">
              <w:t>3503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16</w:t>
            </w:r>
          </w:p>
        </w:tc>
        <w:tc>
          <w:tcPr>
            <w:tcW w:w="2102" w:type="dxa"/>
          </w:tcPr>
          <w:p w:rsidR="00B8771B" w:rsidRPr="00E14EF4" w:rsidRDefault="00B8771B" w:rsidP="00DD47B4">
            <w:pPr>
              <w:spacing w:before="0" w:after="0" w:line="240" w:lineRule="auto"/>
            </w:pPr>
            <w:r w:rsidRPr="00E14EF4">
              <w:t>3504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17</w:t>
            </w:r>
          </w:p>
        </w:tc>
        <w:tc>
          <w:tcPr>
            <w:tcW w:w="2102" w:type="dxa"/>
          </w:tcPr>
          <w:p w:rsidR="00B8771B" w:rsidRPr="00E14EF4" w:rsidRDefault="00B8771B" w:rsidP="00DD47B4">
            <w:pPr>
              <w:spacing w:before="0" w:after="0" w:line="240" w:lineRule="auto"/>
            </w:pPr>
            <w:r w:rsidRPr="00E14EF4">
              <w:t>3505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18</w:t>
            </w:r>
          </w:p>
        </w:tc>
        <w:tc>
          <w:tcPr>
            <w:tcW w:w="2102" w:type="dxa"/>
          </w:tcPr>
          <w:p w:rsidR="00B8771B" w:rsidRPr="00E14EF4" w:rsidRDefault="00B8771B" w:rsidP="00DD47B4">
            <w:pPr>
              <w:spacing w:before="0" w:after="0" w:line="240" w:lineRule="auto"/>
            </w:pPr>
            <w:r w:rsidRPr="00E14EF4">
              <w:t>3506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19</w:t>
            </w:r>
          </w:p>
        </w:tc>
        <w:tc>
          <w:tcPr>
            <w:tcW w:w="2102" w:type="dxa"/>
          </w:tcPr>
          <w:p w:rsidR="00B8771B" w:rsidRPr="00E14EF4" w:rsidRDefault="00B8771B" w:rsidP="00DD47B4">
            <w:pPr>
              <w:spacing w:before="0" w:after="0" w:line="240" w:lineRule="auto"/>
            </w:pPr>
            <w:r w:rsidRPr="00E14EF4">
              <w:t>3507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20</w:t>
            </w:r>
          </w:p>
        </w:tc>
        <w:tc>
          <w:tcPr>
            <w:tcW w:w="2102" w:type="dxa"/>
          </w:tcPr>
          <w:p w:rsidR="00B8771B" w:rsidRPr="00E14EF4" w:rsidRDefault="00B8771B" w:rsidP="00DD47B4">
            <w:pPr>
              <w:spacing w:before="0" w:after="0" w:line="240" w:lineRule="auto"/>
            </w:pPr>
            <w:r w:rsidRPr="00E14EF4">
              <w:t>3508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21</w:t>
            </w:r>
          </w:p>
        </w:tc>
        <w:tc>
          <w:tcPr>
            <w:tcW w:w="2102" w:type="dxa"/>
          </w:tcPr>
          <w:p w:rsidR="00B8771B" w:rsidRPr="00E14EF4" w:rsidRDefault="00B8771B" w:rsidP="00DD47B4">
            <w:pPr>
              <w:spacing w:before="0" w:after="0" w:line="240" w:lineRule="auto"/>
            </w:pPr>
            <w:r w:rsidRPr="00E14EF4">
              <w:t>3509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22</w:t>
            </w:r>
          </w:p>
        </w:tc>
        <w:tc>
          <w:tcPr>
            <w:tcW w:w="2102" w:type="dxa"/>
          </w:tcPr>
          <w:p w:rsidR="00B8771B" w:rsidRPr="00E14EF4" w:rsidRDefault="00B8771B" w:rsidP="00DD47B4">
            <w:pPr>
              <w:spacing w:before="0" w:after="0" w:line="240" w:lineRule="auto"/>
            </w:pPr>
            <w:r w:rsidRPr="00E14EF4">
              <w:t>3511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23</w:t>
            </w:r>
          </w:p>
        </w:tc>
        <w:tc>
          <w:tcPr>
            <w:tcW w:w="2102" w:type="dxa"/>
          </w:tcPr>
          <w:p w:rsidR="00B8771B" w:rsidRPr="00E14EF4" w:rsidRDefault="00B8771B" w:rsidP="00DD47B4">
            <w:pPr>
              <w:spacing w:before="0" w:after="0" w:line="240" w:lineRule="auto"/>
            </w:pPr>
            <w:r w:rsidRPr="00E14EF4">
              <w:t>3512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24</w:t>
            </w:r>
          </w:p>
        </w:tc>
        <w:tc>
          <w:tcPr>
            <w:tcW w:w="2102" w:type="dxa"/>
          </w:tcPr>
          <w:p w:rsidR="00B8771B" w:rsidRPr="00E14EF4" w:rsidRDefault="00B8771B" w:rsidP="00DD47B4">
            <w:pPr>
              <w:spacing w:before="0" w:after="0" w:line="240" w:lineRule="auto"/>
            </w:pPr>
            <w:r w:rsidRPr="00E14EF4">
              <w:t>3513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25</w:t>
            </w:r>
          </w:p>
        </w:tc>
        <w:tc>
          <w:tcPr>
            <w:tcW w:w="2102" w:type="dxa"/>
          </w:tcPr>
          <w:p w:rsidR="00B8771B" w:rsidRPr="00E14EF4" w:rsidRDefault="00B8771B" w:rsidP="00DD47B4">
            <w:pPr>
              <w:spacing w:before="0" w:after="0" w:line="240" w:lineRule="auto"/>
            </w:pPr>
            <w:r w:rsidRPr="00E14EF4">
              <w:t>3514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50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26</w:t>
            </w:r>
          </w:p>
        </w:tc>
        <w:tc>
          <w:tcPr>
            <w:tcW w:w="2102" w:type="dxa"/>
          </w:tcPr>
          <w:p w:rsidR="00B8771B" w:rsidRPr="00E14EF4" w:rsidRDefault="00B8771B" w:rsidP="00DD47B4">
            <w:pPr>
              <w:spacing w:before="0" w:after="0" w:line="240" w:lineRule="auto"/>
            </w:pPr>
            <w:r w:rsidRPr="00E14EF4">
              <w:t>3515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27</w:t>
            </w:r>
          </w:p>
        </w:tc>
        <w:tc>
          <w:tcPr>
            <w:tcW w:w="2102" w:type="dxa"/>
          </w:tcPr>
          <w:p w:rsidR="00B8771B" w:rsidRPr="00E14EF4" w:rsidRDefault="00B8771B" w:rsidP="00DD47B4">
            <w:pPr>
              <w:spacing w:before="0" w:after="0" w:line="240" w:lineRule="auto"/>
            </w:pPr>
            <w:r w:rsidRPr="00E14EF4">
              <w:t>2201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150</w:t>
            </w:r>
          </w:p>
        </w:tc>
        <w:tc>
          <w:tcPr>
            <w:tcW w:w="1823" w:type="dxa"/>
            <w:shd w:val="clear" w:color="auto" w:fill="auto"/>
          </w:tcPr>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28</w:t>
            </w:r>
          </w:p>
        </w:tc>
        <w:tc>
          <w:tcPr>
            <w:tcW w:w="2102" w:type="dxa"/>
          </w:tcPr>
          <w:p w:rsidR="00B8771B" w:rsidRPr="00E14EF4" w:rsidRDefault="00B8771B" w:rsidP="00DD47B4">
            <w:pPr>
              <w:spacing w:before="0" w:after="0" w:line="240" w:lineRule="auto"/>
            </w:pPr>
            <w:r w:rsidRPr="00E14EF4">
              <w:t>2213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24</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29</w:t>
            </w:r>
          </w:p>
        </w:tc>
        <w:tc>
          <w:tcPr>
            <w:tcW w:w="2102" w:type="dxa"/>
          </w:tcPr>
          <w:p w:rsidR="00B8771B" w:rsidRPr="00E14EF4" w:rsidRDefault="00B8771B" w:rsidP="00DD47B4">
            <w:pPr>
              <w:spacing w:before="0" w:after="0" w:line="240" w:lineRule="auto"/>
            </w:pPr>
            <w:r w:rsidRPr="00E14EF4">
              <w:t>2214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24</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rPr>
                <w:b/>
              </w:rPr>
            </w:pPr>
            <w:r w:rsidRPr="00E14EF4">
              <w:rPr>
                <w:b/>
              </w:rPr>
              <w:t>II</w:t>
            </w:r>
          </w:p>
        </w:tc>
        <w:tc>
          <w:tcPr>
            <w:tcW w:w="2102" w:type="dxa"/>
          </w:tcPr>
          <w:p w:rsidR="00B8771B" w:rsidRPr="00E14EF4" w:rsidRDefault="00B8771B" w:rsidP="00DD47B4">
            <w:pPr>
              <w:spacing w:before="0" w:after="0" w:line="240" w:lineRule="auto"/>
              <w:rPr>
                <w:b/>
              </w:rPr>
            </w:pPr>
            <w:r w:rsidRPr="00E14EF4">
              <w:rPr>
                <w:b/>
              </w:rPr>
              <w:t>Nhà H5-Khu A</w:t>
            </w:r>
          </w:p>
        </w:tc>
        <w:tc>
          <w:tcPr>
            <w:tcW w:w="1088" w:type="dxa"/>
          </w:tcPr>
          <w:p w:rsidR="00B8771B" w:rsidRPr="00E14EF4" w:rsidRDefault="00B8771B" w:rsidP="00DD47B4">
            <w:pPr>
              <w:spacing w:before="0" w:after="0" w:line="240" w:lineRule="auto"/>
              <w:jc w:val="center"/>
              <w:rPr>
                <w:b/>
              </w:rPr>
            </w:pPr>
            <w:r w:rsidRPr="00E14EF4">
              <w:rPr>
                <w:b/>
              </w:rPr>
              <w:t>34</w:t>
            </w:r>
          </w:p>
        </w:tc>
        <w:tc>
          <w:tcPr>
            <w:tcW w:w="1110" w:type="dxa"/>
          </w:tcPr>
          <w:p w:rsidR="00B8771B" w:rsidRPr="00E14EF4" w:rsidRDefault="00B8771B" w:rsidP="00DD47B4">
            <w:pPr>
              <w:spacing w:before="0" w:after="0" w:line="240" w:lineRule="auto"/>
              <w:ind w:left="-309" w:firstLine="309"/>
              <w:jc w:val="center"/>
              <w:rPr>
                <w:b/>
              </w:rPr>
            </w:pPr>
            <w:r w:rsidRPr="00E14EF4">
              <w:rPr>
                <w:b/>
              </w:rPr>
              <w:t>2064</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r w:rsidRPr="00E14EF4">
              <w:t xml:space="preserve">Dùng chung </w:t>
            </w: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30</w:t>
            </w:r>
          </w:p>
        </w:tc>
        <w:tc>
          <w:tcPr>
            <w:tcW w:w="2102" w:type="dxa"/>
          </w:tcPr>
          <w:p w:rsidR="00B8771B" w:rsidRPr="00E14EF4" w:rsidRDefault="00B8771B" w:rsidP="00DD47B4">
            <w:pPr>
              <w:spacing w:before="0" w:after="0" w:line="240" w:lineRule="auto"/>
            </w:pPr>
            <w:r w:rsidRPr="00E14EF4">
              <w:t>5209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84</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lastRenderedPageBreak/>
              <w:t>loa,mic</w:t>
            </w:r>
          </w:p>
        </w:tc>
        <w:tc>
          <w:tcPr>
            <w:tcW w:w="881" w:type="dxa"/>
            <w:shd w:val="clear" w:color="auto" w:fill="auto"/>
          </w:tcPr>
          <w:p w:rsidR="00B8771B" w:rsidRPr="00E14EF4" w:rsidRDefault="00B8771B" w:rsidP="00DD47B4">
            <w:pPr>
              <w:spacing w:before="0" w:after="0" w:line="240" w:lineRule="auto"/>
              <w:jc w:val="center"/>
            </w:pPr>
            <w:r w:rsidRPr="00E14EF4">
              <w:lastRenderedPageBreak/>
              <w:t>1</w:t>
            </w:r>
          </w:p>
          <w:p w:rsidR="00B8771B" w:rsidRPr="00E14EF4" w:rsidRDefault="00B8771B" w:rsidP="00DD47B4">
            <w:pPr>
              <w:spacing w:before="0" w:after="0" w:line="240" w:lineRule="auto"/>
              <w:jc w:val="center"/>
            </w:pPr>
            <w:r w:rsidRPr="00E14EF4">
              <w:lastRenderedPageBreak/>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lastRenderedPageBreak/>
              <w:t>31</w:t>
            </w:r>
          </w:p>
        </w:tc>
        <w:tc>
          <w:tcPr>
            <w:tcW w:w="2102" w:type="dxa"/>
          </w:tcPr>
          <w:p w:rsidR="00B8771B" w:rsidRPr="00E14EF4" w:rsidRDefault="00B8771B" w:rsidP="00DD47B4">
            <w:pPr>
              <w:spacing w:before="0" w:after="0" w:line="240" w:lineRule="auto"/>
            </w:pPr>
            <w:r w:rsidRPr="00E14EF4">
              <w:t>5210</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32</w:t>
            </w:r>
          </w:p>
        </w:tc>
        <w:tc>
          <w:tcPr>
            <w:tcW w:w="2102" w:type="dxa"/>
          </w:tcPr>
          <w:p w:rsidR="00B8771B" w:rsidRPr="00E14EF4" w:rsidRDefault="00B8771B" w:rsidP="00DD47B4">
            <w:pPr>
              <w:spacing w:before="0" w:after="0" w:line="240" w:lineRule="auto"/>
            </w:pPr>
            <w:r w:rsidRPr="00E14EF4">
              <w:t>5211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33</w:t>
            </w:r>
          </w:p>
        </w:tc>
        <w:tc>
          <w:tcPr>
            <w:tcW w:w="2102" w:type="dxa"/>
          </w:tcPr>
          <w:p w:rsidR="00B8771B" w:rsidRPr="00E14EF4" w:rsidRDefault="00B8771B" w:rsidP="00DD47B4">
            <w:pPr>
              <w:spacing w:before="0" w:after="0" w:line="240" w:lineRule="auto"/>
            </w:pPr>
            <w:r w:rsidRPr="00E14EF4">
              <w:t>5307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34</w:t>
            </w:r>
          </w:p>
        </w:tc>
        <w:tc>
          <w:tcPr>
            <w:tcW w:w="2102" w:type="dxa"/>
          </w:tcPr>
          <w:p w:rsidR="00B8771B" w:rsidRPr="00E14EF4" w:rsidRDefault="00B8771B" w:rsidP="00DD47B4">
            <w:pPr>
              <w:spacing w:before="0" w:after="0" w:line="240" w:lineRule="auto"/>
            </w:pPr>
            <w:r w:rsidRPr="00E14EF4">
              <w:t>5308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35</w:t>
            </w:r>
          </w:p>
        </w:tc>
        <w:tc>
          <w:tcPr>
            <w:tcW w:w="2102" w:type="dxa"/>
          </w:tcPr>
          <w:p w:rsidR="00B8771B" w:rsidRPr="00E14EF4" w:rsidRDefault="00B8771B" w:rsidP="00DD47B4">
            <w:pPr>
              <w:spacing w:before="0" w:after="0" w:line="240" w:lineRule="auto"/>
            </w:pPr>
            <w:r w:rsidRPr="00E14EF4">
              <w:t>5309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36</w:t>
            </w:r>
          </w:p>
        </w:tc>
        <w:tc>
          <w:tcPr>
            <w:tcW w:w="2102" w:type="dxa"/>
          </w:tcPr>
          <w:p w:rsidR="00B8771B" w:rsidRPr="00E14EF4" w:rsidRDefault="00B8771B" w:rsidP="00DD47B4">
            <w:pPr>
              <w:spacing w:before="0" w:after="0" w:line="240" w:lineRule="auto"/>
            </w:pPr>
            <w:r w:rsidRPr="00E14EF4">
              <w:t>5310</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37</w:t>
            </w:r>
          </w:p>
        </w:tc>
        <w:tc>
          <w:tcPr>
            <w:tcW w:w="2102" w:type="dxa"/>
          </w:tcPr>
          <w:p w:rsidR="00B8771B" w:rsidRPr="00E14EF4" w:rsidRDefault="00B8771B" w:rsidP="00DD47B4">
            <w:pPr>
              <w:spacing w:before="0" w:after="0" w:line="240" w:lineRule="auto"/>
            </w:pPr>
            <w:r w:rsidRPr="00E14EF4">
              <w:t>5311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38</w:t>
            </w:r>
          </w:p>
        </w:tc>
        <w:tc>
          <w:tcPr>
            <w:tcW w:w="2102" w:type="dxa"/>
          </w:tcPr>
          <w:p w:rsidR="00B8771B" w:rsidRPr="00E14EF4" w:rsidRDefault="00B8771B" w:rsidP="00DD47B4">
            <w:pPr>
              <w:spacing w:before="0" w:after="0" w:line="240" w:lineRule="auto"/>
            </w:pPr>
            <w:r w:rsidRPr="00E14EF4">
              <w:t>5312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84</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39</w:t>
            </w:r>
          </w:p>
        </w:tc>
        <w:tc>
          <w:tcPr>
            <w:tcW w:w="2102" w:type="dxa"/>
          </w:tcPr>
          <w:p w:rsidR="00B8771B" w:rsidRPr="00E14EF4" w:rsidRDefault="00B8771B" w:rsidP="00DD47B4">
            <w:pPr>
              <w:spacing w:before="0" w:after="0" w:line="240" w:lineRule="auto"/>
            </w:pPr>
            <w:r w:rsidRPr="00E14EF4">
              <w:t>5313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40</w:t>
            </w:r>
          </w:p>
        </w:tc>
        <w:tc>
          <w:tcPr>
            <w:tcW w:w="2102" w:type="dxa"/>
          </w:tcPr>
          <w:p w:rsidR="00B8771B" w:rsidRPr="00E14EF4" w:rsidRDefault="00B8771B" w:rsidP="00DD47B4">
            <w:pPr>
              <w:spacing w:before="0" w:after="0" w:line="240" w:lineRule="auto"/>
            </w:pPr>
            <w:r w:rsidRPr="00E14EF4">
              <w:t>5314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41</w:t>
            </w:r>
          </w:p>
        </w:tc>
        <w:tc>
          <w:tcPr>
            <w:tcW w:w="2102" w:type="dxa"/>
          </w:tcPr>
          <w:p w:rsidR="00B8771B" w:rsidRPr="00E14EF4" w:rsidRDefault="00B8771B" w:rsidP="00DD47B4">
            <w:pPr>
              <w:spacing w:before="0" w:after="0" w:line="240" w:lineRule="auto"/>
            </w:pPr>
            <w:r w:rsidRPr="00E14EF4">
              <w:t>5315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42</w:t>
            </w:r>
          </w:p>
        </w:tc>
        <w:tc>
          <w:tcPr>
            <w:tcW w:w="2102" w:type="dxa"/>
          </w:tcPr>
          <w:p w:rsidR="00B8771B" w:rsidRPr="00E14EF4" w:rsidRDefault="00B8771B" w:rsidP="00DD47B4">
            <w:pPr>
              <w:spacing w:before="0" w:after="0" w:line="240" w:lineRule="auto"/>
            </w:pPr>
            <w:r w:rsidRPr="00E14EF4">
              <w:t>5316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43</w:t>
            </w:r>
          </w:p>
        </w:tc>
        <w:tc>
          <w:tcPr>
            <w:tcW w:w="2102" w:type="dxa"/>
          </w:tcPr>
          <w:p w:rsidR="00B8771B" w:rsidRPr="00E14EF4" w:rsidRDefault="00B8771B" w:rsidP="00DD47B4">
            <w:pPr>
              <w:spacing w:before="0" w:after="0" w:line="240" w:lineRule="auto"/>
            </w:pPr>
            <w:r w:rsidRPr="00E14EF4">
              <w:t>5407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44</w:t>
            </w:r>
          </w:p>
        </w:tc>
        <w:tc>
          <w:tcPr>
            <w:tcW w:w="2102" w:type="dxa"/>
          </w:tcPr>
          <w:p w:rsidR="00B8771B" w:rsidRPr="00E14EF4" w:rsidRDefault="00B8771B" w:rsidP="00DD47B4">
            <w:pPr>
              <w:spacing w:before="0" w:after="0" w:line="240" w:lineRule="auto"/>
            </w:pPr>
            <w:r w:rsidRPr="00E14EF4">
              <w:t>5408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45</w:t>
            </w:r>
          </w:p>
        </w:tc>
        <w:tc>
          <w:tcPr>
            <w:tcW w:w="2102" w:type="dxa"/>
          </w:tcPr>
          <w:p w:rsidR="00B8771B" w:rsidRPr="00E14EF4" w:rsidRDefault="00B8771B" w:rsidP="00DD47B4">
            <w:pPr>
              <w:spacing w:before="0" w:after="0" w:line="240" w:lineRule="auto"/>
            </w:pPr>
            <w:r w:rsidRPr="00E14EF4">
              <w:t>5409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46</w:t>
            </w:r>
          </w:p>
        </w:tc>
        <w:tc>
          <w:tcPr>
            <w:tcW w:w="2102" w:type="dxa"/>
          </w:tcPr>
          <w:p w:rsidR="00B8771B" w:rsidRPr="00E14EF4" w:rsidRDefault="00B8771B" w:rsidP="00DD47B4">
            <w:pPr>
              <w:spacing w:before="0" w:after="0" w:line="240" w:lineRule="auto"/>
            </w:pPr>
            <w:r w:rsidRPr="00E14EF4">
              <w:t>5410</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47</w:t>
            </w:r>
          </w:p>
        </w:tc>
        <w:tc>
          <w:tcPr>
            <w:tcW w:w="2102" w:type="dxa"/>
          </w:tcPr>
          <w:p w:rsidR="00B8771B" w:rsidRPr="00E14EF4" w:rsidRDefault="00B8771B" w:rsidP="00DD47B4">
            <w:pPr>
              <w:spacing w:before="0" w:after="0" w:line="240" w:lineRule="auto"/>
            </w:pPr>
            <w:r w:rsidRPr="00E14EF4">
              <w:t>5411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48</w:t>
            </w:r>
          </w:p>
        </w:tc>
        <w:tc>
          <w:tcPr>
            <w:tcW w:w="2102" w:type="dxa"/>
          </w:tcPr>
          <w:p w:rsidR="00B8771B" w:rsidRPr="00E14EF4" w:rsidRDefault="00B8771B" w:rsidP="00DD47B4">
            <w:pPr>
              <w:spacing w:before="0" w:after="0" w:line="240" w:lineRule="auto"/>
            </w:pPr>
            <w:r w:rsidRPr="00E14EF4">
              <w:t>5412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84</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49</w:t>
            </w:r>
          </w:p>
        </w:tc>
        <w:tc>
          <w:tcPr>
            <w:tcW w:w="2102" w:type="dxa"/>
          </w:tcPr>
          <w:p w:rsidR="00B8771B" w:rsidRPr="00E14EF4" w:rsidRDefault="00B8771B" w:rsidP="00DD47B4">
            <w:pPr>
              <w:spacing w:before="0" w:after="0" w:line="240" w:lineRule="auto"/>
            </w:pPr>
            <w:r w:rsidRPr="00E14EF4">
              <w:t>5413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50</w:t>
            </w:r>
          </w:p>
        </w:tc>
        <w:tc>
          <w:tcPr>
            <w:tcW w:w="2102" w:type="dxa"/>
          </w:tcPr>
          <w:p w:rsidR="00B8771B" w:rsidRPr="00E14EF4" w:rsidRDefault="00B8771B" w:rsidP="00DD47B4">
            <w:pPr>
              <w:spacing w:before="0" w:after="0" w:line="240" w:lineRule="auto"/>
            </w:pPr>
            <w:r w:rsidRPr="00E14EF4">
              <w:t>5414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51</w:t>
            </w:r>
          </w:p>
        </w:tc>
        <w:tc>
          <w:tcPr>
            <w:tcW w:w="2102" w:type="dxa"/>
          </w:tcPr>
          <w:p w:rsidR="00B8771B" w:rsidRPr="00E14EF4" w:rsidRDefault="00B8771B" w:rsidP="00DD47B4">
            <w:pPr>
              <w:spacing w:before="0" w:after="0" w:line="240" w:lineRule="auto"/>
            </w:pPr>
            <w:r w:rsidRPr="00E14EF4">
              <w:t>5415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52</w:t>
            </w:r>
          </w:p>
        </w:tc>
        <w:tc>
          <w:tcPr>
            <w:tcW w:w="2102" w:type="dxa"/>
          </w:tcPr>
          <w:p w:rsidR="00B8771B" w:rsidRPr="00E14EF4" w:rsidRDefault="00B8771B" w:rsidP="00DD47B4">
            <w:pPr>
              <w:spacing w:before="0" w:after="0" w:line="240" w:lineRule="auto"/>
            </w:pPr>
            <w:r w:rsidRPr="00E14EF4">
              <w:t>5416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53</w:t>
            </w:r>
          </w:p>
        </w:tc>
        <w:tc>
          <w:tcPr>
            <w:tcW w:w="2102" w:type="dxa"/>
          </w:tcPr>
          <w:p w:rsidR="00B8771B" w:rsidRPr="00E14EF4" w:rsidRDefault="00B8771B" w:rsidP="00DD47B4">
            <w:pPr>
              <w:spacing w:before="0" w:after="0" w:line="240" w:lineRule="auto"/>
            </w:pPr>
            <w:r w:rsidRPr="00E14EF4">
              <w:t>5506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54</w:t>
            </w:r>
          </w:p>
        </w:tc>
        <w:tc>
          <w:tcPr>
            <w:tcW w:w="2102" w:type="dxa"/>
          </w:tcPr>
          <w:p w:rsidR="00B8771B" w:rsidRPr="00E14EF4" w:rsidRDefault="00B8771B" w:rsidP="00DD47B4">
            <w:pPr>
              <w:spacing w:before="0" w:after="0" w:line="240" w:lineRule="auto"/>
            </w:pPr>
            <w:r w:rsidRPr="00E14EF4">
              <w:t>5507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55</w:t>
            </w:r>
          </w:p>
        </w:tc>
        <w:tc>
          <w:tcPr>
            <w:tcW w:w="2102" w:type="dxa"/>
          </w:tcPr>
          <w:p w:rsidR="00B8771B" w:rsidRPr="00E14EF4" w:rsidRDefault="00B8771B" w:rsidP="00DD47B4">
            <w:pPr>
              <w:spacing w:before="0" w:after="0" w:line="240" w:lineRule="auto"/>
            </w:pPr>
            <w:r w:rsidRPr="00E14EF4">
              <w:t>5508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72</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56</w:t>
            </w:r>
          </w:p>
        </w:tc>
        <w:tc>
          <w:tcPr>
            <w:tcW w:w="2102" w:type="dxa"/>
          </w:tcPr>
          <w:p w:rsidR="00B8771B" w:rsidRPr="00E14EF4" w:rsidRDefault="00B8771B" w:rsidP="00DD47B4">
            <w:pPr>
              <w:spacing w:before="0" w:after="0" w:line="240" w:lineRule="auto"/>
            </w:pPr>
            <w:r w:rsidRPr="00E14EF4">
              <w:t>5509</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57</w:t>
            </w:r>
          </w:p>
        </w:tc>
        <w:tc>
          <w:tcPr>
            <w:tcW w:w="2102" w:type="dxa"/>
          </w:tcPr>
          <w:p w:rsidR="00B8771B" w:rsidRPr="00E14EF4" w:rsidRDefault="00B8771B" w:rsidP="00DD47B4">
            <w:pPr>
              <w:spacing w:before="0" w:after="0" w:line="240" w:lineRule="auto"/>
            </w:pPr>
            <w:r w:rsidRPr="00E14EF4">
              <w:t>5510</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58</w:t>
            </w:r>
          </w:p>
        </w:tc>
        <w:tc>
          <w:tcPr>
            <w:tcW w:w="2102" w:type="dxa"/>
          </w:tcPr>
          <w:p w:rsidR="00B8771B" w:rsidRPr="00E14EF4" w:rsidRDefault="00B8771B" w:rsidP="00DD47B4">
            <w:pPr>
              <w:spacing w:before="0" w:after="0" w:line="240" w:lineRule="auto"/>
            </w:pPr>
            <w:r w:rsidRPr="00E14EF4">
              <w:t>5511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59</w:t>
            </w:r>
          </w:p>
        </w:tc>
        <w:tc>
          <w:tcPr>
            <w:tcW w:w="2102" w:type="dxa"/>
          </w:tcPr>
          <w:p w:rsidR="00B8771B" w:rsidRPr="00E14EF4" w:rsidRDefault="00B8771B" w:rsidP="00DD47B4">
            <w:pPr>
              <w:spacing w:before="0" w:after="0" w:line="240" w:lineRule="auto"/>
            </w:pPr>
            <w:r w:rsidRPr="00E14EF4">
              <w:t>5512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84</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60</w:t>
            </w:r>
          </w:p>
        </w:tc>
        <w:tc>
          <w:tcPr>
            <w:tcW w:w="2102" w:type="dxa"/>
          </w:tcPr>
          <w:p w:rsidR="00B8771B" w:rsidRPr="00E14EF4" w:rsidRDefault="00B8771B" w:rsidP="00DD47B4">
            <w:pPr>
              <w:spacing w:before="0" w:after="0" w:line="240" w:lineRule="auto"/>
            </w:pPr>
            <w:r w:rsidRPr="00E14EF4">
              <w:t>5513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61</w:t>
            </w:r>
          </w:p>
        </w:tc>
        <w:tc>
          <w:tcPr>
            <w:tcW w:w="2102" w:type="dxa"/>
          </w:tcPr>
          <w:p w:rsidR="00B8771B" w:rsidRPr="00E14EF4" w:rsidRDefault="00B8771B" w:rsidP="00DD47B4">
            <w:pPr>
              <w:spacing w:before="0" w:after="0" w:line="240" w:lineRule="auto"/>
            </w:pPr>
            <w:r w:rsidRPr="00E14EF4">
              <w:t>5514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62</w:t>
            </w:r>
          </w:p>
        </w:tc>
        <w:tc>
          <w:tcPr>
            <w:tcW w:w="2102" w:type="dxa"/>
          </w:tcPr>
          <w:p w:rsidR="00B8771B" w:rsidRPr="00E14EF4" w:rsidRDefault="00B8771B" w:rsidP="00DD47B4">
            <w:pPr>
              <w:spacing w:before="0" w:after="0" w:line="240" w:lineRule="auto"/>
            </w:pPr>
            <w:r w:rsidRPr="00E14EF4">
              <w:t>5515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63</w:t>
            </w:r>
          </w:p>
        </w:tc>
        <w:tc>
          <w:tcPr>
            <w:tcW w:w="2102" w:type="dxa"/>
          </w:tcPr>
          <w:p w:rsidR="00B8771B" w:rsidRPr="00E14EF4" w:rsidRDefault="00B8771B" w:rsidP="00DD47B4">
            <w:pPr>
              <w:spacing w:before="0" w:after="0" w:line="240" w:lineRule="auto"/>
            </w:pPr>
            <w:r w:rsidRPr="00E14EF4">
              <w:t>5516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rPr>
                <w:b/>
              </w:rPr>
            </w:pPr>
            <w:r w:rsidRPr="00E14EF4">
              <w:rPr>
                <w:b/>
              </w:rPr>
              <w:t>III</w:t>
            </w:r>
          </w:p>
        </w:tc>
        <w:tc>
          <w:tcPr>
            <w:tcW w:w="2102" w:type="dxa"/>
          </w:tcPr>
          <w:p w:rsidR="00B8771B" w:rsidRPr="00E14EF4" w:rsidRDefault="00B8771B" w:rsidP="00DD47B4">
            <w:pPr>
              <w:spacing w:before="0" w:after="0" w:line="240" w:lineRule="auto"/>
              <w:rPr>
                <w:b/>
              </w:rPr>
            </w:pPr>
            <w:r w:rsidRPr="00E14EF4">
              <w:rPr>
                <w:b/>
              </w:rPr>
              <w:t>Nhà H9-Khu A</w:t>
            </w:r>
          </w:p>
        </w:tc>
        <w:tc>
          <w:tcPr>
            <w:tcW w:w="1088" w:type="dxa"/>
          </w:tcPr>
          <w:p w:rsidR="00B8771B" w:rsidRPr="00E14EF4" w:rsidRDefault="00B8771B" w:rsidP="00DD47B4">
            <w:pPr>
              <w:spacing w:before="0" w:after="0" w:line="240" w:lineRule="auto"/>
              <w:jc w:val="center"/>
              <w:rPr>
                <w:b/>
              </w:rPr>
            </w:pPr>
            <w:r w:rsidRPr="00E14EF4">
              <w:rPr>
                <w:b/>
              </w:rPr>
              <w:t>15</w:t>
            </w:r>
          </w:p>
        </w:tc>
        <w:tc>
          <w:tcPr>
            <w:tcW w:w="1110" w:type="dxa"/>
          </w:tcPr>
          <w:p w:rsidR="00B8771B" w:rsidRPr="00E14EF4" w:rsidRDefault="00B8771B" w:rsidP="00DD47B4">
            <w:pPr>
              <w:spacing w:before="0" w:after="0" w:line="240" w:lineRule="auto"/>
              <w:ind w:left="-309" w:firstLine="309"/>
              <w:jc w:val="center"/>
              <w:rPr>
                <w:b/>
              </w:rPr>
            </w:pPr>
            <w:r w:rsidRPr="00E14EF4">
              <w:rPr>
                <w:b/>
              </w:rPr>
              <w:t>1230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r w:rsidRPr="00E14EF4">
              <w:t xml:space="preserve">Dùng chung </w:t>
            </w: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lastRenderedPageBreak/>
              <w:t>64</w:t>
            </w:r>
          </w:p>
        </w:tc>
        <w:tc>
          <w:tcPr>
            <w:tcW w:w="2102" w:type="dxa"/>
          </w:tcPr>
          <w:p w:rsidR="00B8771B" w:rsidRPr="00E14EF4" w:rsidRDefault="00B8771B" w:rsidP="00DD47B4">
            <w:pPr>
              <w:spacing w:before="0" w:after="0" w:line="240" w:lineRule="auto"/>
            </w:pPr>
            <w:r w:rsidRPr="00E14EF4">
              <w:t>9201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r>
              <w:t xml:space="preserve"> </w:t>
            </w: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65</w:t>
            </w:r>
          </w:p>
        </w:tc>
        <w:tc>
          <w:tcPr>
            <w:tcW w:w="2102" w:type="dxa"/>
          </w:tcPr>
          <w:p w:rsidR="00B8771B" w:rsidRPr="00E14EF4" w:rsidRDefault="00B8771B" w:rsidP="00DD47B4">
            <w:pPr>
              <w:spacing w:before="0" w:after="0" w:line="240" w:lineRule="auto"/>
            </w:pPr>
            <w:r w:rsidRPr="00E14EF4">
              <w:t>9202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66</w:t>
            </w:r>
          </w:p>
        </w:tc>
        <w:tc>
          <w:tcPr>
            <w:tcW w:w="2102" w:type="dxa"/>
          </w:tcPr>
          <w:p w:rsidR="00B8771B" w:rsidRPr="00E14EF4" w:rsidRDefault="00B8771B" w:rsidP="00DD47B4">
            <w:pPr>
              <w:spacing w:before="0" w:after="0" w:line="240" w:lineRule="auto"/>
            </w:pPr>
            <w:r w:rsidRPr="00E14EF4">
              <w:t>9203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67</w:t>
            </w:r>
          </w:p>
        </w:tc>
        <w:tc>
          <w:tcPr>
            <w:tcW w:w="2102" w:type="dxa"/>
          </w:tcPr>
          <w:p w:rsidR="00B8771B" w:rsidRPr="00E14EF4" w:rsidRDefault="00B8771B" w:rsidP="00DD47B4">
            <w:pPr>
              <w:spacing w:before="0" w:after="0" w:line="240" w:lineRule="auto"/>
            </w:pPr>
            <w:r w:rsidRPr="00E14EF4">
              <w:t>9301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68</w:t>
            </w:r>
          </w:p>
        </w:tc>
        <w:tc>
          <w:tcPr>
            <w:tcW w:w="2102" w:type="dxa"/>
          </w:tcPr>
          <w:p w:rsidR="00B8771B" w:rsidRPr="00E14EF4" w:rsidRDefault="00B8771B" w:rsidP="00DD47B4">
            <w:pPr>
              <w:spacing w:before="0" w:after="0" w:line="240" w:lineRule="auto"/>
            </w:pPr>
            <w:r w:rsidRPr="00E14EF4">
              <w:t>9302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69</w:t>
            </w:r>
          </w:p>
        </w:tc>
        <w:tc>
          <w:tcPr>
            <w:tcW w:w="2102" w:type="dxa"/>
          </w:tcPr>
          <w:p w:rsidR="00B8771B" w:rsidRPr="00E14EF4" w:rsidRDefault="00B8771B" w:rsidP="00DD47B4">
            <w:pPr>
              <w:spacing w:before="0" w:after="0" w:line="240" w:lineRule="auto"/>
            </w:pPr>
            <w:r w:rsidRPr="00E14EF4">
              <w:t>9303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70</w:t>
            </w:r>
          </w:p>
        </w:tc>
        <w:tc>
          <w:tcPr>
            <w:tcW w:w="2102" w:type="dxa"/>
          </w:tcPr>
          <w:p w:rsidR="00B8771B" w:rsidRPr="00E14EF4" w:rsidRDefault="00B8771B" w:rsidP="00DD47B4">
            <w:pPr>
              <w:spacing w:before="0" w:after="0" w:line="240" w:lineRule="auto"/>
            </w:pPr>
            <w:r w:rsidRPr="00E14EF4">
              <w:t>9401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71</w:t>
            </w:r>
          </w:p>
        </w:tc>
        <w:tc>
          <w:tcPr>
            <w:tcW w:w="2102" w:type="dxa"/>
          </w:tcPr>
          <w:p w:rsidR="00B8771B" w:rsidRPr="00E14EF4" w:rsidRDefault="00B8771B" w:rsidP="00DD47B4">
            <w:pPr>
              <w:spacing w:before="0" w:after="0" w:line="240" w:lineRule="auto"/>
            </w:pPr>
            <w:r w:rsidRPr="00E14EF4">
              <w:t>9402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72</w:t>
            </w:r>
          </w:p>
        </w:tc>
        <w:tc>
          <w:tcPr>
            <w:tcW w:w="2102" w:type="dxa"/>
          </w:tcPr>
          <w:p w:rsidR="00B8771B" w:rsidRPr="00E14EF4" w:rsidRDefault="00B8771B" w:rsidP="00DD47B4">
            <w:pPr>
              <w:spacing w:before="0" w:after="0" w:line="240" w:lineRule="auto"/>
            </w:pPr>
            <w:r w:rsidRPr="00E14EF4">
              <w:t>9403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73</w:t>
            </w:r>
          </w:p>
        </w:tc>
        <w:tc>
          <w:tcPr>
            <w:tcW w:w="2102" w:type="dxa"/>
          </w:tcPr>
          <w:p w:rsidR="00B8771B" w:rsidRPr="00E14EF4" w:rsidRDefault="00B8771B" w:rsidP="00DD47B4">
            <w:pPr>
              <w:spacing w:before="0" w:after="0" w:line="240" w:lineRule="auto"/>
            </w:pPr>
            <w:r w:rsidRPr="00E14EF4">
              <w:t>9501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74</w:t>
            </w:r>
          </w:p>
        </w:tc>
        <w:tc>
          <w:tcPr>
            <w:tcW w:w="2102" w:type="dxa"/>
          </w:tcPr>
          <w:p w:rsidR="00B8771B" w:rsidRPr="00E14EF4" w:rsidRDefault="00B8771B" w:rsidP="00DD47B4">
            <w:pPr>
              <w:spacing w:before="0" w:after="0" w:line="240" w:lineRule="auto"/>
            </w:pPr>
            <w:r w:rsidRPr="00E14EF4">
              <w:t>9502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75</w:t>
            </w:r>
          </w:p>
        </w:tc>
        <w:tc>
          <w:tcPr>
            <w:tcW w:w="2102" w:type="dxa"/>
          </w:tcPr>
          <w:p w:rsidR="00B8771B" w:rsidRPr="00E14EF4" w:rsidRDefault="00B8771B" w:rsidP="00DD47B4">
            <w:pPr>
              <w:spacing w:before="0" w:after="0" w:line="240" w:lineRule="auto"/>
            </w:pPr>
            <w:r w:rsidRPr="00E14EF4">
              <w:t>9503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76</w:t>
            </w:r>
          </w:p>
        </w:tc>
        <w:tc>
          <w:tcPr>
            <w:tcW w:w="2102" w:type="dxa"/>
          </w:tcPr>
          <w:p w:rsidR="00B8771B" w:rsidRPr="00E14EF4" w:rsidRDefault="00B8771B" w:rsidP="00DD47B4">
            <w:pPr>
              <w:spacing w:before="0" w:after="0" w:line="240" w:lineRule="auto"/>
            </w:pPr>
            <w:r w:rsidRPr="00E14EF4">
              <w:t>9601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96</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77</w:t>
            </w:r>
          </w:p>
        </w:tc>
        <w:tc>
          <w:tcPr>
            <w:tcW w:w="2102" w:type="dxa"/>
          </w:tcPr>
          <w:p w:rsidR="00B8771B" w:rsidRPr="00E14EF4" w:rsidRDefault="00B8771B" w:rsidP="00DD47B4">
            <w:pPr>
              <w:spacing w:before="0" w:after="0" w:line="240" w:lineRule="auto"/>
            </w:pPr>
            <w:r w:rsidRPr="00E14EF4">
              <w:t>9602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78</w:t>
            </w:r>
          </w:p>
        </w:tc>
        <w:tc>
          <w:tcPr>
            <w:tcW w:w="2102" w:type="dxa"/>
          </w:tcPr>
          <w:p w:rsidR="00B8771B" w:rsidRPr="00E14EF4" w:rsidRDefault="00B8771B" w:rsidP="00DD47B4">
            <w:pPr>
              <w:spacing w:before="0" w:after="0" w:line="240" w:lineRule="auto"/>
            </w:pPr>
            <w:r w:rsidRPr="00E14EF4">
              <w:t>9603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90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rPr>
                <w:b/>
              </w:rPr>
            </w:pPr>
            <w:r w:rsidRPr="00E14EF4">
              <w:rPr>
                <w:b/>
              </w:rPr>
              <w:t>IV</w:t>
            </w:r>
          </w:p>
        </w:tc>
        <w:tc>
          <w:tcPr>
            <w:tcW w:w="2102" w:type="dxa"/>
          </w:tcPr>
          <w:p w:rsidR="00B8771B" w:rsidRPr="00E14EF4" w:rsidRDefault="00B8771B" w:rsidP="00DD47B4">
            <w:pPr>
              <w:spacing w:before="0" w:after="0" w:line="240" w:lineRule="auto"/>
              <w:rPr>
                <w:b/>
              </w:rPr>
            </w:pPr>
            <w:r w:rsidRPr="00E14EF4">
              <w:rPr>
                <w:b/>
              </w:rPr>
              <w:t>Nhà S1-Xuân Phương</w:t>
            </w:r>
          </w:p>
        </w:tc>
        <w:tc>
          <w:tcPr>
            <w:tcW w:w="1088" w:type="dxa"/>
          </w:tcPr>
          <w:p w:rsidR="00B8771B" w:rsidRPr="00E14EF4" w:rsidRDefault="00B8771B" w:rsidP="00DD47B4">
            <w:pPr>
              <w:spacing w:before="0" w:after="0" w:line="240" w:lineRule="auto"/>
              <w:jc w:val="center"/>
              <w:rPr>
                <w:b/>
              </w:rPr>
            </w:pPr>
            <w:r w:rsidRPr="00E14EF4">
              <w:rPr>
                <w:b/>
              </w:rPr>
              <w:t>18</w:t>
            </w:r>
          </w:p>
        </w:tc>
        <w:tc>
          <w:tcPr>
            <w:tcW w:w="1110" w:type="dxa"/>
          </w:tcPr>
          <w:p w:rsidR="00B8771B" w:rsidRPr="00E14EF4" w:rsidRDefault="00B8771B" w:rsidP="00DD47B4">
            <w:pPr>
              <w:spacing w:before="0" w:after="0" w:line="240" w:lineRule="auto"/>
              <w:ind w:left="-309" w:firstLine="309"/>
              <w:jc w:val="center"/>
              <w:rPr>
                <w:b/>
              </w:rPr>
            </w:pPr>
            <w:r w:rsidRPr="00E14EF4">
              <w:rPr>
                <w:b/>
              </w:rPr>
              <w:t>1935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r w:rsidRPr="00E14EF4">
              <w:t xml:space="preserve">Dùng chung </w:t>
            </w: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79</w:t>
            </w:r>
          </w:p>
        </w:tc>
        <w:tc>
          <w:tcPr>
            <w:tcW w:w="2102" w:type="dxa"/>
          </w:tcPr>
          <w:p w:rsidR="00B8771B" w:rsidRPr="00E14EF4" w:rsidRDefault="00B8771B" w:rsidP="00DD47B4">
            <w:pPr>
              <w:spacing w:before="0" w:after="0" w:line="240" w:lineRule="auto"/>
            </w:pPr>
            <w:r w:rsidRPr="00E14EF4">
              <w:t>107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80</w:t>
            </w:r>
          </w:p>
        </w:tc>
        <w:tc>
          <w:tcPr>
            <w:tcW w:w="2102" w:type="dxa"/>
          </w:tcPr>
          <w:p w:rsidR="00B8771B" w:rsidRPr="00E14EF4" w:rsidRDefault="00B8771B" w:rsidP="00DD47B4">
            <w:pPr>
              <w:spacing w:before="0" w:after="0" w:line="240" w:lineRule="auto"/>
            </w:pPr>
            <w:r w:rsidRPr="00E14EF4">
              <w:t>108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81</w:t>
            </w:r>
          </w:p>
        </w:tc>
        <w:tc>
          <w:tcPr>
            <w:tcW w:w="2102" w:type="dxa"/>
          </w:tcPr>
          <w:p w:rsidR="00B8771B" w:rsidRPr="00E14EF4" w:rsidRDefault="00B8771B" w:rsidP="00DD47B4">
            <w:pPr>
              <w:spacing w:before="0" w:after="0" w:line="240" w:lineRule="auto"/>
            </w:pPr>
            <w:r w:rsidRPr="00E14EF4">
              <w:t>115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82</w:t>
            </w:r>
          </w:p>
        </w:tc>
        <w:tc>
          <w:tcPr>
            <w:tcW w:w="2102" w:type="dxa"/>
          </w:tcPr>
          <w:p w:rsidR="00B8771B" w:rsidRPr="00E14EF4" w:rsidRDefault="00B8771B" w:rsidP="00DD47B4">
            <w:pPr>
              <w:spacing w:before="0" w:after="0" w:line="240" w:lineRule="auto"/>
            </w:pPr>
            <w:r w:rsidRPr="00E14EF4">
              <w:t>403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83</w:t>
            </w:r>
          </w:p>
        </w:tc>
        <w:tc>
          <w:tcPr>
            <w:tcW w:w="2102" w:type="dxa"/>
          </w:tcPr>
          <w:p w:rsidR="00B8771B" w:rsidRPr="00E14EF4" w:rsidRDefault="00B8771B" w:rsidP="00DD47B4">
            <w:pPr>
              <w:spacing w:before="0" w:after="0" w:line="240" w:lineRule="auto"/>
            </w:pPr>
            <w:r w:rsidRPr="00E14EF4">
              <w:t>404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84</w:t>
            </w:r>
          </w:p>
        </w:tc>
        <w:tc>
          <w:tcPr>
            <w:tcW w:w="2102" w:type="dxa"/>
          </w:tcPr>
          <w:p w:rsidR="00B8771B" w:rsidRPr="00E14EF4" w:rsidRDefault="00B8771B" w:rsidP="00DD47B4">
            <w:pPr>
              <w:spacing w:before="0" w:after="0" w:line="240" w:lineRule="auto"/>
            </w:pPr>
            <w:r w:rsidRPr="00E14EF4">
              <w:t>408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85</w:t>
            </w:r>
          </w:p>
        </w:tc>
        <w:tc>
          <w:tcPr>
            <w:tcW w:w="2102" w:type="dxa"/>
          </w:tcPr>
          <w:p w:rsidR="00B8771B" w:rsidRPr="00E14EF4" w:rsidRDefault="00B8771B" w:rsidP="00DD47B4">
            <w:pPr>
              <w:spacing w:before="0" w:after="0" w:line="240" w:lineRule="auto"/>
            </w:pPr>
            <w:r w:rsidRPr="00E14EF4">
              <w:t>413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150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86</w:t>
            </w:r>
          </w:p>
        </w:tc>
        <w:tc>
          <w:tcPr>
            <w:tcW w:w="2102" w:type="dxa"/>
          </w:tcPr>
          <w:p w:rsidR="00B8771B" w:rsidRPr="00E14EF4" w:rsidRDefault="00B8771B" w:rsidP="00DD47B4">
            <w:pPr>
              <w:spacing w:before="0" w:after="0" w:line="240" w:lineRule="auto"/>
            </w:pPr>
            <w:r w:rsidRPr="00E14EF4">
              <w:t>421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87</w:t>
            </w:r>
          </w:p>
        </w:tc>
        <w:tc>
          <w:tcPr>
            <w:tcW w:w="2102" w:type="dxa"/>
          </w:tcPr>
          <w:p w:rsidR="00B8771B" w:rsidRPr="00E14EF4" w:rsidRDefault="00B8771B" w:rsidP="00DD47B4">
            <w:pPr>
              <w:spacing w:before="0" w:after="0" w:line="240" w:lineRule="auto"/>
            </w:pPr>
            <w:r w:rsidRPr="00E14EF4">
              <w:t>903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lastRenderedPageBreak/>
              <w:t>88</w:t>
            </w:r>
          </w:p>
        </w:tc>
        <w:tc>
          <w:tcPr>
            <w:tcW w:w="2102" w:type="dxa"/>
          </w:tcPr>
          <w:p w:rsidR="00B8771B" w:rsidRPr="00E14EF4" w:rsidRDefault="00B8771B" w:rsidP="00DD47B4">
            <w:pPr>
              <w:spacing w:before="0" w:after="0" w:line="240" w:lineRule="auto"/>
            </w:pPr>
            <w:r w:rsidRPr="00E14EF4">
              <w:t>904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89</w:t>
            </w:r>
          </w:p>
        </w:tc>
        <w:tc>
          <w:tcPr>
            <w:tcW w:w="2102" w:type="dxa"/>
          </w:tcPr>
          <w:p w:rsidR="00B8771B" w:rsidRPr="00E14EF4" w:rsidRDefault="00B8771B" w:rsidP="00DD47B4">
            <w:pPr>
              <w:spacing w:before="0" w:after="0" w:line="240" w:lineRule="auto"/>
            </w:pPr>
            <w:r w:rsidRPr="00E14EF4">
              <w:t>908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90</w:t>
            </w:r>
          </w:p>
        </w:tc>
        <w:tc>
          <w:tcPr>
            <w:tcW w:w="2102" w:type="dxa"/>
          </w:tcPr>
          <w:p w:rsidR="00B8771B" w:rsidRPr="00E14EF4" w:rsidRDefault="00B8771B" w:rsidP="00DD47B4">
            <w:pPr>
              <w:spacing w:before="0" w:after="0" w:line="240" w:lineRule="auto"/>
            </w:pPr>
            <w:r w:rsidRPr="00E14EF4">
              <w:t>913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150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91</w:t>
            </w:r>
          </w:p>
        </w:tc>
        <w:tc>
          <w:tcPr>
            <w:tcW w:w="2102" w:type="dxa"/>
          </w:tcPr>
          <w:p w:rsidR="00B8771B" w:rsidRPr="00E14EF4" w:rsidRDefault="00B8771B" w:rsidP="00DD47B4">
            <w:pPr>
              <w:spacing w:before="0" w:after="0" w:line="240" w:lineRule="auto"/>
            </w:pPr>
            <w:r w:rsidRPr="00E14EF4">
              <w:t>921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92</w:t>
            </w:r>
          </w:p>
        </w:tc>
        <w:tc>
          <w:tcPr>
            <w:tcW w:w="2102" w:type="dxa"/>
          </w:tcPr>
          <w:p w:rsidR="00B8771B" w:rsidRPr="00E14EF4" w:rsidRDefault="00B8771B" w:rsidP="00DD47B4">
            <w:pPr>
              <w:spacing w:before="0" w:after="0" w:line="240" w:lineRule="auto"/>
            </w:pPr>
            <w:r w:rsidRPr="00E14EF4">
              <w:t>1003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93</w:t>
            </w:r>
          </w:p>
        </w:tc>
        <w:tc>
          <w:tcPr>
            <w:tcW w:w="2102" w:type="dxa"/>
          </w:tcPr>
          <w:p w:rsidR="00B8771B" w:rsidRPr="00E14EF4" w:rsidRDefault="00B8771B" w:rsidP="00DD47B4">
            <w:pPr>
              <w:spacing w:before="0" w:after="0" w:line="240" w:lineRule="auto"/>
            </w:pPr>
            <w:r w:rsidRPr="00E14EF4">
              <w:t>1004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60</w:t>
            </w:r>
          </w:p>
        </w:tc>
        <w:tc>
          <w:tcPr>
            <w:tcW w:w="1823" w:type="dxa"/>
            <w:shd w:val="clear" w:color="auto" w:fill="auto"/>
          </w:tcPr>
          <w:p w:rsidR="00B8771B" w:rsidRPr="00E14EF4" w:rsidRDefault="00B8771B" w:rsidP="00DD47B4">
            <w:pPr>
              <w:spacing w:before="0" w:after="0" w:line="240" w:lineRule="auto"/>
            </w:pPr>
            <w:r w:rsidRPr="00E14EF4">
              <w:t>m.chiếu</w:t>
            </w:r>
          </w:p>
        </w:tc>
        <w:tc>
          <w:tcPr>
            <w:tcW w:w="881" w:type="dxa"/>
            <w:shd w:val="clear" w:color="auto" w:fill="auto"/>
          </w:tcPr>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94</w:t>
            </w:r>
          </w:p>
        </w:tc>
        <w:tc>
          <w:tcPr>
            <w:tcW w:w="2102" w:type="dxa"/>
          </w:tcPr>
          <w:p w:rsidR="00B8771B" w:rsidRPr="00E14EF4" w:rsidRDefault="00B8771B" w:rsidP="00DD47B4">
            <w:pPr>
              <w:spacing w:before="0" w:after="0" w:line="240" w:lineRule="auto"/>
            </w:pPr>
            <w:r w:rsidRPr="00E14EF4">
              <w:t>1008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95</w:t>
            </w:r>
          </w:p>
        </w:tc>
        <w:tc>
          <w:tcPr>
            <w:tcW w:w="2102" w:type="dxa"/>
          </w:tcPr>
          <w:p w:rsidR="00B8771B" w:rsidRPr="00E14EF4" w:rsidRDefault="00B8771B" w:rsidP="00DD47B4">
            <w:pPr>
              <w:spacing w:before="0" w:after="0" w:line="240" w:lineRule="auto"/>
            </w:pPr>
            <w:r w:rsidRPr="00E14EF4">
              <w:t>1013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150</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96</w:t>
            </w:r>
          </w:p>
        </w:tc>
        <w:tc>
          <w:tcPr>
            <w:tcW w:w="2102" w:type="dxa"/>
          </w:tcPr>
          <w:p w:rsidR="00B8771B" w:rsidRPr="00E14EF4" w:rsidRDefault="00B8771B" w:rsidP="00DD47B4">
            <w:pPr>
              <w:spacing w:before="0" w:after="0" w:line="240" w:lineRule="auto"/>
            </w:pPr>
            <w:r w:rsidRPr="00E14EF4">
              <w:t>1021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125</w:t>
            </w:r>
          </w:p>
        </w:tc>
        <w:tc>
          <w:tcPr>
            <w:tcW w:w="1823" w:type="dxa"/>
            <w:shd w:val="clear" w:color="auto" w:fill="auto"/>
          </w:tcPr>
          <w:p w:rsidR="00B8771B" w:rsidRPr="00E14EF4" w:rsidRDefault="00B8771B" w:rsidP="00DD47B4">
            <w:pPr>
              <w:spacing w:before="0" w:after="0" w:line="240" w:lineRule="auto"/>
            </w:pPr>
            <w:r w:rsidRPr="00E14EF4">
              <w:t>m.chiếu</w:t>
            </w:r>
          </w:p>
          <w:p w:rsidR="00B8771B" w:rsidRPr="00E14EF4" w:rsidRDefault="00B8771B" w:rsidP="00DD47B4">
            <w:pPr>
              <w:spacing w:before="0" w:after="0" w:line="240" w:lineRule="auto"/>
            </w:pPr>
            <w:r w:rsidRPr="00E14EF4">
              <w:t>loa,mic</w:t>
            </w:r>
          </w:p>
        </w:tc>
        <w:tc>
          <w:tcPr>
            <w:tcW w:w="881" w:type="dxa"/>
            <w:shd w:val="clear" w:color="auto" w:fill="auto"/>
          </w:tcPr>
          <w:p w:rsidR="00B8771B" w:rsidRPr="00E14EF4" w:rsidRDefault="00B8771B" w:rsidP="00DD47B4">
            <w:pPr>
              <w:spacing w:before="0" w:after="0" w:line="240" w:lineRule="auto"/>
              <w:jc w:val="center"/>
            </w:pPr>
            <w:r w:rsidRPr="00E14EF4">
              <w:t>1</w:t>
            </w:r>
          </w:p>
          <w:p w:rsidR="00B8771B" w:rsidRPr="00E14EF4" w:rsidRDefault="00B8771B" w:rsidP="00DD47B4">
            <w:pPr>
              <w:spacing w:before="0" w:after="0" w:line="240" w:lineRule="auto"/>
              <w:jc w:val="center"/>
            </w:pPr>
            <w:r w:rsidRPr="00E14EF4">
              <w:t>1</w:t>
            </w: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rPr>
                <w:b/>
              </w:rPr>
            </w:pPr>
            <w:r w:rsidRPr="00E14EF4">
              <w:rPr>
                <w:b/>
              </w:rPr>
              <w:t>V</w:t>
            </w:r>
          </w:p>
        </w:tc>
        <w:tc>
          <w:tcPr>
            <w:tcW w:w="2102" w:type="dxa"/>
            <w:tcMar>
              <w:left w:w="57" w:type="dxa"/>
              <w:right w:w="57" w:type="dxa"/>
            </w:tcMar>
          </w:tcPr>
          <w:p w:rsidR="00B8771B" w:rsidRPr="00E14EF4" w:rsidRDefault="00B8771B" w:rsidP="00DD47B4">
            <w:pPr>
              <w:spacing w:before="0" w:after="0" w:line="240" w:lineRule="auto"/>
              <w:rPr>
                <w:b/>
              </w:rPr>
            </w:pPr>
            <w:r w:rsidRPr="00E14EF4">
              <w:rPr>
                <w:b/>
              </w:rPr>
              <w:t>Nhà H1-Khu 125-Vĩnh Yên</w:t>
            </w:r>
          </w:p>
        </w:tc>
        <w:tc>
          <w:tcPr>
            <w:tcW w:w="1088" w:type="dxa"/>
          </w:tcPr>
          <w:p w:rsidR="00B8771B" w:rsidRPr="00E14EF4" w:rsidRDefault="00B8771B" w:rsidP="00DD47B4">
            <w:pPr>
              <w:spacing w:before="0" w:after="0" w:line="240" w:lineRule="auto"/>
              <w:jc w:val="center"/>
              <w:rPr>
                <w:b/>
              </w:rPr>
            </w:pPr>
            <w:r w:rsidRPr="00E14EF4">
              <w:rPr>
                <w:b/>
              </w:rPr>
              <w:t>17</w:t>
            </w:r>
          </w:p>
        </w:tc>
        <w:tc>
          <w:tcPr>
            <w:tcW w:w="1110" w:type="dxa"/>
          </w:tcPr>
          <w:p w:rsidR="00B8771B" w:rsidRPr="00E14EF4" w:rsidRDefault="00B8771B" w:rsidP="00DD47B4">
            <w:pPr>
              <w:spacing w:before="0" w:after="0" w:line="240" w:lineRule="auto"/>
              <w:jc w:val="center"/>
              <w:rPr>
                <w:b/>
              </w:rPr>
            </w:pPr>
            <w:r w:rsidRPr="00E14EF4">
              <w:rPr>
                <w:b/>
              </w:rPr>
              <w:t>1348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jc w:val="center"/>
            </w:pPr>
          </w:p>
        </w:tc>
        <w:tc>
          <w:tcPr>
            <w:tcW w:w="1503" w:type="dxa"/>
            <w:shd w:val="clear" w:color="auto" w:fill="auto"/>
          </w:tcPr>
          <w:p w:rsidR="00B8771B" w:rsidRPr="00E14EF4" w:rsidRDefault="00B8771B" w:rsidP="00DD47B4">
            <w:pPr>
              <w:spacing w:before="0" w:after="0" w:line="240" w:lineRule="auto"/>
            </w:pPr>
            <w:r w:rsidRPr="00E14EF4">
              <w:t xml:space="preserve">Dùng chung </w:t>
            </w: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97</w:t>
            </w:r>
          </w:p>
        </w:tc>
        <w:tc>
          <w:tcPr>
            <w:tcW w:w="2102" w:type="dxa"/>
          </w:tcPr>
          <w:p w:rsidR="00B8771B" w:rsidRPr="00E14EF4" w:rsidRDefault="00B8771B" w:rsidP="00DD47B4">
            <w:pPr>
              <w:spacing w:before="0" w:after="0" w:line="240" w:lineRule="auto"/>
            </w:pPr>
            <w:r w:rsidRPr="00E14EF4">
              <w:t>102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98</w:t>
            </w:r>
          </w:p>
        </w:tc>
        <w:tc>
          <w:tcPr>
            <w:tcW w:w="2102" w:type="dxa"/>
          </w:tcPr>
          <w:p w:rsidR="00B8771B" w:rsidRPr="00E14EF4" w:rsidRDefault="00B8771B" w:rsidP="00DD47B4">
            <w:pPr>
              <w:spacing w:before="0" w:after="0" w:line="240" w:lineRule="auto"/>
            </w:pPr>
            <w:r w:rsidRPr="00E14EF4">
              <w:t>103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99</w:t>
            </w:r>
          </w:p>
        </w:tc>
        <w:tc>
          <w:tcPr>
            <w:tcW w:w="2102" w:type="dxa"/>
          </w:tcPr>
          <w:p w:rsidR="00B8771B" w:rsidRPr="00E14EF4" w:rsidRDefault="00B8771B" w:rsidP="00DD47B4">
            <w:pPr>
              <w:spacing w:before="0" w:after="0" w:line="240" w:lineRule="auto"/>
            </w:pPr>
            <w:r w:rsidRPr="00E14EF4">
              <w:t>202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100</w:t>
            </w:r>
          </w:p>
        </w:tc>
        <w:tc>
          <w:tcPr>
            <w:tcW w:w="2102" w:type="dxa"/>
          </w:tcPr>
          <w:p w:rsidR="00B8771B" w:rsidRPr="00E14EF4" w:rsidRDefault="00B8771B" w:rsidP="00DD47B4">
            <w:pPr>
              <w:spacing w:before="0" w:after="0" w:line="240" w:lineRule="auto"/>
            </w:pPr>
            <w:r w:rsidRPr="00E14EF4">
              <w:t>203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101</w:t>
            </w:r>
          </w:p>
        </w:tc>
        <w:tc>
          <w:tcPr>
            <w:tcW w:w="2102" w:type="dxa"/>
          </w:tcPr>
          <w:p w:rsidR="00B8771B" w:rsidRPr="00E14EF4" w:rsidRDefault="00B8771B" w:rsidP="00DD47B4">
            <w:pPr>
              <w:spacing w:before="0" w:after="0" w:line="240" w:lineRule="auto"/>
            </w:pPr>
            <w:r w:rsidRPr="00E14EF4">
              <w:t>204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110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102</w:t>
            </w:r>
          </w:p>
        </w:tc>
        <w:tc>
          <w:tcPr>
            <w:tcW w:w="2102" w:type="dxa"/>
          </w:tcPr>
          <w:p w:rsidR="00B8771B" w:rsidRPr="00E14EF4" w:rsidRDefault="00B8771B" w:rsidP="00DD47B4">
            <w:pPr>
              <w:spacing w:before="0" w:after="0" w:line="240" w:lineRule="auto"/>
            </w:pPr>
            <w:r w:rsidRPr="00E14EF4">
              <w:t>205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135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103</w:t>
            </w:r>
          </w:p>
        </w:tc>
        <w:tc>
          <w:tcPr>
            <w:tcW w:w="2102" w:type="dxa"/>
          </w:tcPr>
          <w:p w:rsidR="00B8771B" w:rsidRPr="00E14EF4" w:rsidRDefault="00B8771B" w:rsidP="00DD47B4">
            <w:pPr>
              <w:spacing w:before="0" w:after="0" w:line="240" w:lineRule="auto"/>
            </w:pPr>
            <w:r w:rsidRPr="00E14EF4">
              <w:t>206</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104</w:t>
            </w:r>
          </w:p>
        </w:tc>
        <w:tc>
          <w:tcPr>
            <w:tcW w:w="2102" w:type="dxa"/>
          </w:tcPr>
          <w:p w:rsidR="00B8771B" w:rsidRPr="00E14EF4" w:rsidRDefault="00B8771B" w:rsidP="00DD47B4">
            <w:pPr>
              <w:spacing w:before="0" w:after="0" w:line="240" w:lineRule="auto"/>
            </w:pPr>
            <w:r w:rsidRPr="00E14EF4">
              <w:t>207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105</w:t>
            </w:r>
          </w:p>
        </w:tc>
        <w:tc>
          <w:tcPr>
            <w:tcW w:w="2102" w:type="dxa"/>
          </w:tcPr>
          <w:p w:rsidR="00B8771B" w:rsidRPr="00E14EF4" w:rsidRDefault="00B8771B" w:rsidP="00DD47B4">
            <w:pPr>
              <w:spacing w:before="0" w:after="0" w:line="240" w:lineRule="auto"/>
            </w:pPr>
            <w:r w:rsidRPr="00E14EF4">
              <w:t>301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106</w:t>
            </w:r>
          </w:p>
        </w:tc>
        <w:tc>
          <w:tcPr>
            <w:tcW w:w="2102" w:type="dxa"/>
          </w:tcPr>
          <w:p w:rsidR="00B8771B" w:rsidRPr="00E14EF4" w:rsidRDefault="00B8771B" w:rsidP="00DD47B4">
            <w:pPr>
              <w:spacing w:before="0" w:after="0" w:line="240" w:lineRule="auto"/>
            </w:pPr>
            <w:r w:rsidRPr="00E14EF4">
              <w:t>302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107</w:t>
            </w:r>
          </w:p>
        </w:tc>
        <w:tc>
          <w:tcPr>
            <w:tcW w:w="2102" w:type="dxa"/>
          </w:tcPr>
          <w:p w:rsidR="00B8771B" w:rsidRPr="00E14EF4" w:rsidRDefault="00B8771B" w:rsidP="00DD47B4">
            <w:pPr>
              <w:spacing w:before="0" w:after="0" w:line="240" w:lineRule="auto"/>
            </w:pPr>
            <w:r w:rsidRPr="00E14EF4">
              <w:t>303</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48</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108</w:t>
            </w:r>
          </w:p>
        </w:tc>
        <w:tc>
          <w:tcPr>
            <w:tcW w:w="2102" w:type="dxa"/>
          </w:tcPr>
          <w:p w:rsidR="00B8771B" w:rsidRPr="00E14EF4" w:rsidRDefault="00B8771B" w:rsidP="00DD47B4">
            <w:pPr>
              <w:spacing w:before="0" w:after="0" w:line="240" w:lineRule="auto"/>
            </w:pPr>
            <w:r w:rsidRPr="00E14EF4">
              <w:t>304</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110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109</w:t>
            </w:r>
          </w:p>
        </w:tc>
        <w:tc>
          <w:tcPr>
            <w:tcW w:w="2102" w:type="dxa"/>
          </w:tcPr>
          <w:p w:rsidR="00B8771B" w:rsidRPr="00E14EF4" w:rsidRDefault="00B8771B" w:rsidP="00DD47B4">
            <w:pPr>
              <w:spacing w:before="0" w:after="0" w:line="240" w:lineRule="auto"/>
            </w:pPr>
            <w:r w:rsidRPr="00E14EF4">
              <w:t>305</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110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110</w:t>
            </w:r>
          </w:p>
        </w:tc>
        <w:tc>
          <w:tcPr>
            <w:tcW w:w="2102" w:type="dxa"/>
          </w:tcPr>
          <w:p w:rsidR="00B8771B" w:rsidRPr="00E14EF4" w:rsidRDefault="00B8771B" w:rsidP="00DD47B4">
            <w:pPr>
              <w:spacing w:before="0" w:after="0" w:line="240" w:lineRule="auto"/>
            </w:pPr>
            <w:r w:rsidRPr="00E14EF4">
              <w:t>307</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111</w:t>
            </w:r>
          </w:p>
        </w:tc>
        <w:tc>
          <w:tcPr>
            <w:tcW w:w="2102" w:type="dxa"/>
          </w:tcPr>
          <w:p w:rsidR="00B8771B" w:rsidRPr="00E14EF4" w:rsidRDefault="00B8771B" w:rsidP="00DD47B4">
            <w:pPr>
              <w:spacing w:before="0" w:after="0" w:line="240" w:lineRule="auto"/>
            </w:pPr>
            <w:r w:rsidRPr="00E14EF4">
              <w:t>308</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75</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112</w:t>
            </w:r>
          </w:p>
        </w:tc>
        <w:tc>
          <w:tcPr>
            <w:tcW w:w="2102" w:type="dxa"/>
          </w:tcPr>
          <w:p w:rsidR="00B8771B" w:rsidRPr="00E14EF4" w:rsidRDefault="00B8771B" w:rsidP="00DD47B4">
            <w:pPr>
              <w:spacing w:before="0" w:after="0" w:line="240" w:lineRule="auto"/>
            </w:pPr>
            <w:r w:rsidRPr="00E14EF4">
              <w:t>401</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110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636" w:type="dxa"/>
          </w:tcPr>
          <w:p w:rsidR="00B8771B" w:rsidRPr="00E14EF4" w:rsidRDefault="00B8771B" w:rsidP="00DD47B4">
            <w:pPr>
              <w:spacing w:before="0" w:after="0" w:line="240" w:lineRule="auto"/>
            </w:pPr>
            <w:r w:rsidRPr="00E14EF4">
              <w:t>113</w:t>
            </w:r>
          </w:p>
        </w:tc>
        <w:tc>
          <w:tcPr>
            <w:tcW w:w="2102" w:type="dxa"/>
          </w:tcPr>
          <w:p w:rsidR="00B8771B" w:rsidRPr="00E14EF4" w:rsidRDefault="00B8771B" w:rsidP="00DD47B4">
            <w:pPr>
              <w:spacing w:before="0" w:after="0" w:line="240" w:lineRule="auto"/>
            </w:pPr>
            <w:r w:rsidRPr="00E14EF4">
              <w:t>402</w:t>
            </w:r>
          </w:p>
        </w:tc>
        <w:tc>
          <w:tcPr>
            <w:tcW w:w="1088" w:type="dxa"/>
          </w:tcPr>
          <w:p w:rsidR="00B8771B" w:rsidRPr="00E14EF4" w:rsidRDefault="00B8771B" w:rsidP="00DD47B4">
            <w:pPr>
              <w:spacing w:before="0" w:after="0" w:line="240" w:lineRule="auto"/>
            </w:pPr>
          </w:p>
        </w:tc>
        <w:tc>
          <w:tcPr>
            <w:tcW w:w="1110" w:type="dxa"/>
          </w:tcPr>
          <w:p w:rsidR="00B8771B" w:rsidRPr="00E14EF4" w:rsidRDefault="00B8771B" w:rsidP="00DD47B4">
            <w:pPr>
              <w:spacing w:before="0" w:after="0" w:line="240" w:lineRule="auto"/>
            </w:pPr>
            <w:r w:rsidRPr="00E14EF4">
              <w:t>110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r w:rsidR="00B8771B" w:rsidRPr="00E14EF4" w:rsidTr="00DD47B4">
        <w:trPr>
          <w:jc w:val="center"/>
        </w:trPr>
        <w:tc>
          <w:tcPr>
            <w:tcW w:w="2738" w:type="dxa"/>
            <w:gridSpan w:val="2"/>
          </w:tcPr>
          <w:p w:rsidR="00B8771B" w:rsidRPr="00E14EF4" w:rsidRDefault="00B8771B" w:rsidP="00DD47B4">
            <w:pPr>
              <w:spacing w:before="0" w:after="0" w:line="240" w:lineRule="auto"/>
              <w:jc w:val="center"/>
              <w:rPr>
                <w:b/>
              </w:rPr>
            </w:pPr>
            <w:r w:rsidRPr="00E14EF4">
              <w:rPr>
                <w:b/>
              </w:rPr>
              <w:t>Tổng cộng</w:t>
            </w:r>
          </w:p>
        </w:tc>
        <w:tc>
          <w:tcPr>
            <w:tcW w:w="1088" w:type="dxa"/>
          </w:tcPr>
          <w:p w:rsidR="00B8771B" w:rsidRPr="00E14EF4" w:rsidRDefault="00B8771B" w:rsidP="00DD47B4">
            <w:pPr>
              <w:spacing w:before="0" w:after="0" w:line="240" w:lineRule="auto"/>
              <w:jc w:val="center"/>
              <w:rPr>
                <w:b/>
              </w:rPr>
            </w:pPr>
            <w:r w:rsidRPr="00E14EF4">
              <w:rPr>
                <w:b/>
              </w:rPr>
              <w:t>113</w:t>
            </w:r>
          </w:p>
        </w:tc>
        <w:tc>
          <w:tcPr>
            <w:tcW w:w="1110" w:type="dxa"/>
          </w:tcPr>
          <w:p w:rsidR="00B8771B" w:rsidRPr="00E14EF4" w:rsidRDefault="00B8771B" w:rsidP="00DD47B4">
            <w:pPr>
              <w:spacing w:before="0" w:after="0" w:line="240" w:lineRule="auto"/>
              <w:jc w:val="center"/>
              <w:rPr>
                <w:b/>
              </w:rPr>
            </w:pPr>
            <w:r w:rsidRPr="00E14EF4">
              <w:rPr>
                <w:b/>
              </w:rPr>
              <w:t>8230</w:t>
            </w:r>
          </w:p>
        </w:tc>
        <w:tc>
          <w:tcPr>
            <w:tcW w:w="1823" w:type="dxa"/>
            <w:shd w:val="clear" w:color="auto" w:fill="auto"/>
          </w:tcPr>
          <w:p w:rsidR="00B8771B" w:rsidRPr="00E14EF4" w:rsidRDefault="00B8771B" w:rsidP="00DD47B4">
            <w:pPr>
              <w:spacing w:before="0" w:after="0" w:line="240" w:lineRule="auto"/>
            </w:pPr>
          </w:p>
        </w:tc>
        <w:tc>
          <w:tcPr>
            <w:tcW w:w="881" w:type="dxa"/>
            <w:shd w:val="clear" w:color="auto" w:fill="auto"/>
          </w:tcPr>
          <w:p w:rsidR="00B8771B" w:rsidRPr="00E14EF4" w:rsidRDefault="00B8771B" w:rsidP="00DD47B4">
            <w:pPr>
              <w:spacing w:before="0" w:after="0" w:line="240" w:lineRule="auto"/>
            </w:pPr>
          </w:p>
        </w:tc>
        <w:tc>
          <w:tcPr>
            <w:tcW w:w="1503" w:type="dxa"/>
            <w:shd w:val="clear" w:color="auto" w:fill="auto"/>
          </w:tcPr>
          <w:p w:rsidR="00B8771B" w:rsidRPr="00E14EF4" w:rsidRDefault="00B8771B" w:rsidP="00DD47B4">
            <w:pPr>
              <w:spacing w:before="0" w:after="0" w:line="240" w:lineRule="auto"/>
            </w:pPr>
          </w:p>
        </w:tc>
      </w:tr>
    </w:tbl>
    <w:p w:rsidR="00B8771B" w:rsidRPr="00E14EF4" w:rsidRDefault="00B8771B" w:rsidP="00B8771B">
      <w:pPr>
        <w:spacing w:after="0" w:line="240" w:lineRule="auto"/>
        <w:ind w:left="2160" w:firstLine="720"/>
        <w:jc w:val="center"/>
        <w:rPr>
          <w:rFonts w:cs="Courier"/>
          <w:i/>
          <w:iCs/>
        </w:rPr>
      </w:pPr>
      <w:r w:rsidRPr="00E14EF4">
        <w:rPr>
          <w:rFonts w:cs="Courier"/>
          <w:i/>
          <w:iCs/>
        </w:rPr>
        <w:t xml:space="preserve">Hà Nội, ngày….. tháng …. năm </w:t>
      </w:r>
      <w:r w:rsidR="003506AE">
        <w:rPr>
          <w:rFonts w:cs="Courier"/>
          <w:i/>
          <w:iCs/>
        </w:rPr>
        <w:t>2018</w:t>
      </w:r>
    </w:p>
    <w:tbl>
      <w:tblPr>
        <w:tblW w:w="0" w:type="auto"/>
        <w:tblLook w:val="01E0" w:firstRow="1" w:lastRow="1" w:firstColumn="1" w:lastColumn="1" w:noHBand="0" w:noVBand="0"/>
      </w:tblPr>
      <w:tblGrid>
        <w:gridCol w:w="4682"/>
        <w:gridCol w:w="4673"/>
      </w:tblGrid>
      <w:tr w:rsidR="00B8771B" w:rsidRPr="00E14EF4" w:rsidTr="00DD47B4">
        <w:trPr>
          <w:trHeight w:val="237"/>
        </w:trPr>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CỤC TRƯỞNG</w:t>
            </w:r>
          </w:p>
          <w:p w:rsidR="00B8771B" w:rsidRPr="00E14EF4" w:rsidRDefault="00B8771B" w:rsidP="00DD47B4">
            <w:pPr>
              <w:spacing w:after="0" w:line="240" w:lineRule="auto"/>
              <w:jc w:val="center"/>
              <w:rPr>
                <w:rFonts w:cs="Courier"/>
                <w:iCs/>
              </w:rPr>
            </w:pPr>
            <w:r w:rsidRPr="00E14EF4">
              <w:rPr>
                <w:rFonts w:cs="Courier"/>
                <w:b/>
                <w:iCs/>
              </w:rPr>
              <w:t>CỤC NHÀ TRƯỜNG/BTTM</w:t>
            </w:r>
          </w:p>
        </w:tc>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 xml:space="preserve">   GIÁM ĐỐC </w:t>
            </w:r>
          </w:p>
          <w:p w:rsidR="00B8771B" w:rsidRPr="00E14EF4" w:rsidRDefault="00B8771B" w:rsidP="00DD47B4">
            <w:pPr>
              <w:spacing w:after="0" w:line="240" w:lineRule="auto"/>
              <w:jc w:val="center"/>
              <w:rPr>
                <w:rFonts w:cs="Courier"/>
                <w:b/>
                <w:iCs/>
              </w:rPr>
            </w:pPr>
            <w:r w:rsidRPr="00E14EF4">
              <w:rPr>
                <w:rFonts w:cs="Courier"/>
                <w:b/>
                <w:iCs/>
              </w:rPr>
              <w:t>HỌC VIỆN KTQS</w:t>
            </w:r>
          </w:p>
        </w:tc>
      </w:tr>
    </w:tbl>
    <w:p w:rsidR="00B8771B" w:rsidRPr="00E14EF4" w:rsidRDefault="00B8771B" w:rsidP="00B8771B">
      <w:pPr>
        <w:tabs>
          <w:tab w:val="num" w:pos="567"/>
        </w:tabs>
        <w:spacing w:before="0" w:after="0" w:line="240" w:lineRule="auto"/>
        <w:jc w:val="both"/>
        <w:rPr>
          <w:b/>
          <w:i/>
        </w:rPr>
      </w:pPr>
    </w:p>
    <w:p w:rsidR="00B8771B" w:rsidRDefault="00B8771B" w:rsidP="00B8771B">
      <w:bookmarkStart w:id="24" w:name="_Toc414883425"/>
    </w:p>
    <w:p w:rsidR="00B8771B" w:rsidRDefault="00B8771B" w:rsidP="00B8771B">
      <w:pPr>
        <w:spacing w:before="0" w:after="0" w:line="240" w:lineRule="auto"/>
      </w:pPr>
      <w:r>
        <w:lastRenderedPageBreak/>
        <w:br w:type="page"/>
      </w:r>
    </w:p>
    <w:p w:rsidR="00B8771B" w:rsidRPr="00E14EF4" w:rsidRDefault="002811BD" w:rsidP="00B8771B">
      <w:r>
        <w:lastRenderedPageBreak/>
        <w:t>3</w:t>
      </w:r>
      <w:r w:rsidR="00B8771B" w:rsidRPr="00E14EF4">
        <w:t>.2. Phòng thí nghiệm, cơ sở thực hành và trang thiết bị phục vụ thí nghiệm, thực hành</w:t>
      </w:r>
      <w:bookmarkEnd w:id="24"/>
    </w:p>
    <w:tbl>
      <w:tblPr>
        <w:tblW w:w="9016"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2063"/>
        <w:gridCol w:w="1001"/>
        <w:gridCol w:w="2268"/>
        <w:gridCol w:w="1276"/>
        <w:gridCol w:w="1808"/>
      </w:tblGrid>
      <w:tr w:rsidR="00B8771B" w:rsidRPr="00E14EF4" w:rsidTr="00DD47B4">
        <w:trPr>
          <w:tblHeader/>
        </w:trPr>
        <w:tc>
          <w:tcPr>
            <w:tcW w:w="600" w:type="dxa"/>
            <w:vMerge w:val="restart"/>
            <w:tcBorders>
              <w:top w:val="single" w:sz="6" w:space="0" w:color="auto"/>
              <w:left w:val="single" w:sz="6" w:space="0" w:color="auto"/>
              <w:right w:val="single" w:sz="6" w:space="0" w:color="auto"/>
            </w:tcBorders>
            <w:vAlign w:val="center"/>
          </w:tcPr>
          <w:p w:rsidR="00B8771B" w:rsidRPr="00E14EF4" w:rsidRDefault="00B8771B" w:rsidP="00DD47B4">
            <w:pPr>
              <w:spacing w:before="0" w:after="0" w:line="240" w:lineRule="auto"/>
              <w:jc w:val="center"/>
              <w:rPr>
                <w:b/>
                <w:szCs w:val="26"/>
              </w:rPr>
            </w:pPr>
            <w:r w:rsidRPr="00E14EF4">
              <w:rPr>
                <w:b/>
                <w:szCs w:val="26"/>
              </w:rPr>
              <w:t>Số TT</w:t>
            </w:r>
          </w:p>
        </w:tc>
        <w:tc>
          <w:tcPr>
            <w:tcW w:w="2063" w:type="dxa"/>
            <w:vMerge w:val="restart"/>
            <w:tcBorders>
              <w:top w:val="single" w:sz="6" w:space="0" w:color="auto"/>
              <w:left w:val="single" w:sz="6" w:space="0" w:color="auto"/>
              <w:right w:val="single" w:sz="6" w:space="0" w:color="auto"/>
            </w:tcBorders>
            <w:vAlign w:val="center"/>
          </w:tcPr>
          <w:p w:rsidR="00B8771B" w:rsidRPr="00E14EF4" w:rsidRDefault="00B8771B" w:rsidP="00DD47B4">
            <w:pPr>
              <w:spacing w:before="0" w:after="0" w:line="240" w:lineRule="auto"/>
              <w:jc w:val="center"/>
              <w:rPr>
                <w:b/>
                <w:szCs w:val="26"/>
              </w:rPr>
            </w:pPr>
            <w:r w:rsidRPr="00E14EF4">
              <w:rPr>
                <w:b/>
                <w:szCs w:val="26"/>
              </w:rPr>
              <w:t>Tên phòng thí nghiệm, xưởng, trạm trại, cơ sở thực hành</w:t>
            </w:r>
          </w:p>
        </w:tc>
        <w:tc>
          <w:tcPr>
            <w:tcW w:w="1001" w:type="dxa"/>
            <w:vMerge w:val="restart"/>
            <w:tcBorders>
              <w:top w:val="single" w:sz="6" w:space="0" w:color="auto"/>
              <w:left w:val="single" w:sz="4" w:space="0" w:color="auto"/>
              <w:right w:val="single" w:sz="4" w:space="0" w:color="auto"/>
            </w:tcBorders>
            <w:vAlign w:val="center"/>
          </w:tcPr>
          <w:p w:rsidR="00B8771B" w:rsidRPr="00E14EF4" w:rsidRDefault="00B8771B" w:rsidP="00DD47B4">
            <w:pPr>
              <w:spacing w:before="0" w:after="0" w:line="240" w:lineRule="auto"/>
              <w:jc w:val="center"/>
              <w:rPr>
                <w:b/>
                <w:szCs w:val="26"/>
              </w:rPr>
            </w:pPr>
            <w:r w:rsidRPr="00E14EF4">
              <w:rPr>
                <w:b/>
                <w:szCs w:val="26"/>
              </w:rPr>
              <w:t>Diện tích (m2)</w:t>
            </w:r>
          </w:p>
        </w:tc>
        <w:tc>
          <w:tcPr>
            <w:tcW w:w="5352" w:type="dxa"/>
            <w:gridSpan w:val="3"/>
            <w:tcBorders>
              <w:top w:val="single" w:sz="6" w:space="0" w:color="auto"/>
              <w:left w:val="single" w:sz="4" w:space="0" w:color="auto"/>
              <w:bottom w:val="single" w:sz="6" w:space="0" w:color="auto"/>
              <w:right w:val="single" w:sz="6" w:space="0" w:color="auto"/>
            </w:tcBorders>
            <w:vAlign w:val="center"/>
          </w:tcPr>
          <w:p w:rsidR="00B8771B" w:rsidRPr="00E14EF4" w:rsidRDefault="00B8771B" w:rsidP="00DD47B4">
            <w:pPr>
              <w:spacing w:before="0" w:after="0" w:line="240" w:lineRule="auto"/>
              <w:jc w:val="center"/>
              <w:rPr>
                <w:b/>
                <w:szCs w:val="26"/>
              </w:rPr>
            </w:pPr>
            <w:r w:rsidRPr="00E14EF4">
              <w:rPr>
                <w:b/>
                <w:szCs w:val="26"/>
              </w:rPr>
              <w:t>Danh mục trang thiết bị chính</w:t>
            </w:r>
          </w:p>
          <w:p w:rsidR="00B8771B" w:rsidRPr="00E14EF4" w:rsidRDefault="00B8771B" w:rsidP="00DD47B4">
            <w:pPr>
              <w:spacing w:before="0" w:after="0" w:line="240" w:lineRule="auto"/>
              <w:jc w:val="center"/>
              <w:rPr>
                <w:b/>
                <w:szCs w:val="26"/>
              </w:rPr>
            </w:pPr>
            <w:r w:rsidRPr="00E14EF4">
              <w:rPr>
                <w:b/>
                <w:szCs w:val="26"/>
              </w:rPr>
              <w:t>hỗ trợ thí nghiệm, thực hành</w:t>
            </w:r>
          </w:p>
        </w:tc>
      </w:tr>
      <w:tr w:rsidR="00B8771B" w:rsidRPr="00E14EF4" w:rsidTr="00DD47B4">
        <w:trPr>
          <w:tblHeader/>
        </w:trPr>
        <w:tc>
          <w:tcPr>
            <w:tcW w:w="600" w:type="dxa"/>
            <w:vMerge/>
            <w:tcBorders>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b/>
                <w:szCs w:val="26"/>
              </w:rPr>
            </w:pPr>
          </w:p>
        </w:tc>
        <w:tc>
          <w:tcPr>
            <w:tcW w:w="2063" w:type="dxa"/>
            <w:vMerge/>
            <w:tcBorders>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b/>
                <w:i/>
                <w:szCs w:val="26"/>
              </w:rPr>
            </w:pPr>
          </w:p>
        </w:tc>
        <w:tc>
          <w:tcPr>
            <w:tcW w:w="1001" w:type="dxa"/>
            <w:vMerge/>
            <w:tcBorders>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b/>
                <w:szCs w:val="26"/>
              </w:rPr>
            </w:pPr>
          </w:p>
        </w:tc>
        <w:tc>
          <w:tcPr>
            <w:tcW w:w="2268"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b/>
                <w:szCs w:val="26"/>
              </w:rPr>
            </w:pPr>
            <w:r w:rsidRPr="00E14EF4">
              <w:rPr>
                <w:b/>
                <w:szCs w:val="26"/>
              </w:rPr>
              <w:t>Tên thiết bị</w:t>
            </w:r>
          </w:p>
        </w:tc>
        <w:tc>
          <w:tcPr>
            <w:tcW w:w="1276" w:type="dxa"/>
            <w:tcBorders>
              <w:top w:val="single" w:sz="4"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b/>
                <w:szCs w:val="26"/>
              </w:rPr>
            </w:pPr>
            <w:r w:rsidRPr="00E14EF4">
              <w:rPr>
                <w:b/>
                <w:szCs w:val="26"/>
              </w:rPr>
              <w:t>Số lượng</w:t>
            </w:r>
          </w:p>
        </w:tc>
        <w:tc>
          <w:tcPr>
            <w:tcW w:w="1808" w:type="dxa"/>
            <w:tcBorders>
              <w:top w:val="single" w:sz="4"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jc w:val="center"/>
              <w:rPr>
                <w:b/>
                <w:szCs w:val="26"/>
              </w:rPr>
            </w:pPr>
            <w:r w:rsidRPr="00E14EF4">
              <w:rPr>
                <w:b/>
                <w:szCs w:val="26"/>
              </w:rPr>
              <w:t>Phục vụ môn học /học phần</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PTN Công nghệ phần mềm</w:t>
            </w:r>
          </w:p>
          <w:p w:rsidR="00B8771B" w:rsidRPr="00E14EF4" w:rsidRDefault="00B8771B" w:rsidP="00DD47B4">
            <w:pPr>
              <w:spacing w:before="0" w:after="0" w:line="240" w:lineRule="auto"/>
              <w:jc w:val="center"/>
              <w:rPr>
                <w:i/>
                <w:szCs w:val="26"/>
              </w:rPr>
            </w:pP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jc w:val="center"/>
            </w:pPr>
            <w:r w:rsidRPr="00E14EF4">
              <w:t>70m</w:t>
            </w:r>
            <w:r w:rsidRPr="00E14EF4">
              <w:rPr>
                <w:vertAlign w:val="superscript"/>
              </w:rPr>
              <w:t>2</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chủ Cluster</w:t>
            </w:r>
          </w:p>
          <w:p w:rsidR="00B8771B" w:rsidRPr="00E14EF4" w:rsidRDefault="00B8771B" w:rsidP="00DD47B4">
            <w:pPr>
              <w:spacing w:before="0" w:after="0" w:line="240" w:lineRule="auto"/>
              <w:rPr>
                <w:szCs w:val="26"/>
              </w:rPr>
            </w:pPr>
            <w:r w:rsidRPr="00E14EF4">
              <w:rPr>
                <w:szCs w:val="26"/>
              </w:rPr>
              <w:t>- Máy trạm</w:t>
            </w:r>
          </w:p>
          <w:p w:rsidR="00B8771B" w:rsidRPr="00E14EF4" w:rsidRDefault="00B8771B" w:rsidP="00DD47B4">
            <w:pPr>
              <w:spacing w:before="0" w:after="0" w:line="240" w:lineRule="auto"/>
              <w:rPr>
                <w:szCs w:val="26"/>
              </w:rPr>
            </w:pPr>
            <w:r w:rsidRPr="00E14EF4">
              <w:rPr>
                <w:szCs w:val="26"/>
              </w:rPr>
              <w:t>- Các bộ hỗ trợ lập trình nhúng AVR</w:t>
            </w:r>
          </w:p>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01</w:t>
            </w:r>
          </w:p>
          <w:p w:rsidR="00B8771B" w:rsidRPr="00E14EF4" w:rsidRDefault="00B8771B" w:rsidP="00DD47B4">
            <w:pPr>
              <w:spacing w:before="0" w:after="0" w:line="240" w:lineRule="auto"/>
              <w:jc w:val="center"/>
              <w:rPr>
                <w:szCs w:val="26"/>
              </w:rPr>
            </w:pPr>
            <w:r w:rsidRPr="00E14EF4">
              <w:rPr>
                <w:szCs w:val="26"/>
              </w:rPr>
              <w:t>10</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r w:rsidRPr="00E14EF4">
              <w:rPr>
                <w:szCs w:val="26"/>
              </w:rPr>
              <w:t>Công nghệ phần mềm</w:t>
            </w:r>
          </w:p>
          <w:p w:rsidR="00B8771B" w:rsidRPr="00E14EF4" w:rsidRDefault="00B8771B" w:rsidP="00DD47B4">
            <w:pPr>
              <w:spacing w:before="0" w:after="0" w:line="240" w:lineRule="auto"/>
              <w:rPr>
                <w:szCs w:val="26"/>
              </w:rPr>
            </w:pPr>
            <w:r w:rsidRPr="00E14EF4">
              <w:rPr>
                <w:szCs w:val="26"/>
              </w:rPr>
              <w:t>Phân tích và mô hình hóa phần mềm nâng cao</w:t>
            </w:r>
          </w:p>
          <w:p w:rsidR="00B8771B" w:rsidRPr="00E14EF4" w:rsidRDefault="00B8771B" w:rsidP="00DD47B4">
            <w:pPr>
              <w:spacing w:before="0" w:after="0" w:line="240" w:lineRule="auto"/>
              <w:rPr>
                <w:szCs w:val="26"/>
              </w:rPr>
            </w:pPr>
            <w:r w:rsidRPr="00E14EF4">
              <w:rPr>
                <w:szCs w:val="26"/>
              </w:rPr>
              <w:t>Khai phá dữ liệu</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2</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PTN Hệ thống thông tin</w:t>
            </w:r>
          </w:p>
          <w:p w:rsidR="00B8771B" w:rsidRPr="00E14EF4" w:rsidRDefault="00B8771B" w:rsidP="00DD47B4">
            <w:pPr>
              <w:spacing w:before="0" w:after="0" w:line="240" w:lineRule="auto"/>
              <w:jc w:val="center"/>
              <w:rPr>
                <w:i/>
                <w:szCs w:val="26"/>
              </w:rPr>
            </w:pP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jc w:val="center"/>
            </w:pPr>
            <w:r w:rsidRPr="00E14EF4">
              <w:t>70m</w:t>
            </w:r>
            <w:r w:rsidRPr="00E14EF4">
              <w:rPr>
                <w:vertAlign w:val="superscript"/>
              </w:rPr>
              <w:t>2</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tính hiệu năng cao</w:t>
            </w:r>
          </w:p>
          <w:p w:rsidR="00B8771B" w:rsidRPr="00E14EF4" w:rsidRDefault="00B8771B" w:rsidP="00DD47B4">
            <w:pPr>
              <w:spacing w:before="0" w:after="0" w:line="240" w:lineRule="auto"/>
              <w:rPr>
                <w:szCs w:val="26"/>
              </w:rPr>
            </w:pPr>
            <w:r w:rsidRPr="00E14EF4">
              <w:rPr>
                <w:szCs w:val="26"/>
              </w:rPr>
              <w:t>- Camera xử lý ảnh</w:t>
            </w:r>
          </w:p>
          <w:p w:rsidR="00B8771B" w:rsidRPr="00E14EF4" w:rsidRDefault="00B8771B" w:rsidP="00DD47B4">
            <w:pPr>
              <w:spacing w:before="0" w:after="0" w:line="240" w:lineRule="auto"/>
              <w:rPr>
                <w:szCs w:val="26"/>
              </w:rPr>
            </w:pPr>
            <w:r w:rsidRPr="00E14EF4">
              <w:rPr>
                <w:szCs w:val="26"/>
              </w:rPr>
              <w:t>- Card nhúng xử lý ảnh.</w:t>
            </w:r>
          </w:p>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01</w:t>
            </w: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01</w:t>
            </w:r>
          </w:p>
          <w:p w:rsidR="00B8771B" w:rsidRPr="00E14EF4" w:rsidRDefault="00B8771B" w:rsidP="00DD47B4">
            <w:pPr>
              <w:spacing w:before="0" w:after="0" w:line="240" w:lineRule="auto"/>
              <w:jc w:val="center"/>
              <w:rPr>
                <w:szCs w:val="26"/>
              </w:rPr>
            </w:pPr>
            <w:r w:rsidRPr="00E14EF4">
              <w:rPr>
                <w:szCs w:val="26"/>
              </w:rPr>
              <w:t>01</w:t>
            </w: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01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Xử lý ảnh</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3</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PTN An Ninh Mạng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jc w:val="center"/>
            </w:pPr>
            <w:r w:rsidRPr="00E14EF4">
              <w:t>60m</w:t>
            </w:r>
            <w:r w:rsidRPr="00E14EF4">
              <w:rPr>
                <w:vertAlign w:val="superscript"/>
              </w:rPr>
              <w:t>2</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jc w:val="both"/>
              <w:rPr>
                <w:szCs w:val="26"/>
              </w:rPr>
            </w:pPr>
            <w:r w:rsidRPr="00E14EF4">
              <w:rPr>
                <w:szCs w:val="26"/>
              </w:rPr>
              <w:t>-Máy tính Pc</w:t>
            </w:r>
          </w:p>
          <w:p w:rsidR="00B8771B" w:rsidRPr="00E14EF4" w:rsidRDefault="00B8771B" w:rsidP="00DD47B4">
            <w:pPr>
              <w:spacing w:before="0" w:after="0" w:line="240" w:lineRule="auto"/>
              <w:jc w:val="both"/>
              <w:rPr>
                <w:szCs w:val="26"/>
              </w:rPr>
            </w:pPr>
            <w:r w:rsidRPr="00E14EF4">
              <w:rPr>
                <w:szCs w:val="26"/>
              </w:rPr>
              <w:t>-Máy chủ</w:t>
            </w:r>
          </w:p>
          <w:p w:rsidR="00B8771B" w:rsidRPr="00E14EF4" w:rsidRDefault="00B8771B" w:rsidP="00DD47B4">
            <w:pPr>
              <w:spacing w:before="0" w:after="0" w:line="240" w:lineRule="auto"/>
              <w:jc w:val="both"/>
              <w:rPr>
                <w:szCs w:val="26"/>
              </w:rPr>
            </w:pPr>
            <w:r w:rsidRPr="00E14EF4">
              <w:rPr>
                <w:szCs w:val="26"/>
              </w:rPr>
              <w:t>-Router</w:t>
            </w:r>
          </w:p>
          <w:p w:rsidR="00B8771B" w:rsidRPr="00E14EF4" w:rsidRDefault="00B8771B" w:rsidP="00DD47B4">
            <w:pPr>
              <w:spacing w:before="0" w:after="0" w:line="240" w:lineRule="auto"/>
              <w:jc w:val="both"/>
              <w:rPr>
                <w:szCs w:val="26"/>
              </w:rPr>
            </w:pPr>
            <w:r w:rsidRPr="00E14EF4">
              <w:rPr>
                <w:szCs w:val="26"/>
              </w:rPr>
              <w:t>-Switch</w:t>
            </w:r>
          </w:p>
          <w:p w:rsidR="00B8771B" w:rsidRPr="00E14EF4" w:rsidRDefault="00B8771B" w:rsidP="00DD47B4">
            <w:pPr>
              <w:spacing w:before="0" w:after="0" w:line="240" w:lineRule="auto"/>
              <w:jc w:val="both"/>
              <w:rPr>
                <w:szCs w:val="26"/>
              </w:rPr>
            </w:pPr>
            <w:r w:rsidRPr="00E14EF4">
              <w:rPr>
                <w:szCs w:val="26"/>
              </w:rPr>
              <w:t>-ModemADSL</w:t>
            </w:r>
          </w:p>
          <w:p w:rsidR="00B8771B" w:rsidRPr="00E14EF4" w:rsidRDefault="00B8771B" w:rsidP="00DD47B4">
            <w:pPr>
              <w:spacing w:before="0" w:after="0" w:line="240" w:lineRule="auto"/>
              <w:jc w:val="both"/>
              <w:rPr>
                <w:szCs w:val="26"/>
              </w:rPr>
            </w:pPr>
            <w:r w:rsidRPr="00E14EF4">
              <w:rPr>
                <w:szCs w:val="26"/>
              </w:rPr>
              <w:t>-Faxmodem</w:t>
            </w:r>
          </w:p>
          <w:p w:rsidR="00B8771B" w:rsidRPr="00E14EF4" w:rsidRDefault="00B8771B" w:rsidP="00DD47B4">
            <w:pPr>
              <w:spacing w:before="0" w:after="0" w:line="240" w:lineRule="auto"/>
              <w:jc w:val="both"/>
              <w:rPr>
                <w:szCs w:val="26"/>
              </w:rPr>
            </w:pPr>
            <w:r w:rsidRPr="00E14EF4">
              <w:rPr>
                <w:szCs w:val="26"/>
              </w:rPr>
              <w:t>-Wireless</w:t>
            </w:r>
          </w:p>
          <w:p w:rsidR="00B8771B" w:rsidRPr="00E14EF4" w:rsidRDefault="00B8771B" w:rsidP="00DD47B4">
            <w:pPr>
              <w:spacing w:before="0" w:after="0" w:line="240" w:lineRule="auto"/>
              <w:jc w:val="both"/>
              <w:rPr>
                <w:szCs w:val="26"/>
              </w:rPr>
            </w:pPr>
            <w:r w:rsidRPr="00E14EF4">
              <w:rPr>
                <w:szCs w:val="26"/>
              </w:rPr>
              <w:t>-Máy in đa năng</w:t>
            </w:r>
          </w:p>
          <w:p w:rsidR="00B8771B" w:rsidRPr="00E14EF4" w:rsidRDefault="00B8771B" w:rsidP="00DD47B4">
            <w:pPr>
              <w:spacing w:before="0" w:after="0" w:line="240" w:lineRule="auto"/>
              <w:jc w:val="both"/>
              <w:rPr>
                <w:szCs w:val="26"/>
              </w:rPr>
            </w:pPr>
            <w:r w:rsidRPr="00E14EF4">
              <w:rPr>
                <w:szCs w:val="26"/>
              </w:rPr>
              <w:t>-Máy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10</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4</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An ninh hệ thống mạng máy tính</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4</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PTN Công nghệ mạng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jc w:val="center"/>
            </w:pPr>
            <w:r w:rsidRPr="00E14EF4">
              <w:t>50m</w:t>
            </w:r>
            <w:r w:rsidRPr="00E14EF4">
              <w:rPr>
                <w:vertAlign w:val="superscript"/>
              </w:rPr>
              <w:t>2</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jc w:val="both"/>
              <w:rPr>
                <w:szCs w:val="26"/>
              </w:rPr>
            </w:pPr>
            <w:r w:rsidRPr="00E14EF4">
              <w:rPr>
                <w:szCs w:val="26"/>
              </w:rPr>
              <w:t>-Máy tính Pc</w:t>
            </w:r>
          </w:p>
          <w:p w:rsidR="00B8771B" w:rsidRPr="00E14EF4" w:rsidRDefault="00B8771B" w:rsidP="00DD47B4">
            <w:pPr>
              <w:spacing w:before="0" w:after="0" w:line="240" w:lineRule="auto"/>
              <w:jc w:val="both"/>
              <w:rPr>
                <w:szCs w:val="26"/>
              </w:rPr>
            </w:pPr>
            <w:r w:rsidRPr="00E14EF4">
              <w:rPr>
                <w:szCs w:val="26"/>
              </w:rPr>
              <w:t>-Máy Scaner</w:t>
            </w:r>
          </w:p>
          <w:p w:rsidR="00B8771B" w:rsidRPr="00E14EF4" w:rsidRDefault="00B8771B" w:rsidP="00DD47B4">
            <w:pPr>
              <w:spacing w:before="0" w:after="0" w:line="240" w:lineRule="auto"/>
              <w:jc w:val="both"/>
              <w:rPr>
                <w:szCs w:val="26"/>
              </w:rPr>
            </w:pPr>
            <w:r w:rsidRPr="00E14EF4">
              <w:rPr>
                <w:szCs w:val="26"/>
              </w:rPr>
              <w:t>-Switch</w:t>
            </w:r>
          </w:p>
          <w:p w:rsidR="00B8771B" w:rsidRPr="00E14EF4" w:rsidRDefault="00B8771B" w:rsidP="00DD47B4">
            <w:pPr>
              <w:spacing w:before="0" w:after="0" w:line="240" w:lineRule="auto"/>
              <w:jc w:val="both"/>
              <w:rPr>
                <w:szCs w:val="26"/>
              </w:rPr>
            </w:pPr>
            <w:r w:rsidRPr="00E14EF4">
              <w:rPr>
                <w:szCs w:val="26"/>
              </w:rPr>
              <w:t>-Bộ ghép nối đa năng PLC</w:t>
            </w:r>
          </w:p>
          <w:p w:rsidR="00B8771B" w:rsidRPr="00E14EF4" w:rsidRDefault="00B8771B" w:rsidP="00DD47B4">
            <w:pPr>
              <w:spacing w:before="0" w:after="0" w:line="240" w:lineRule="auto"/>
              <w:jc w:val="both"/>
              <w:rPr>
                <w:szCs w:val="26"/>
              </w:rPr>
            </w:pPr>
            <w:r w:rsidRPr="00E14EF4">
              <w:rPr>
                <w:szCs w:val="26"/>
              </w:rPr>
              <w:t>-Máy quay camera</w:t>
            </w:r>
          </w:p>
          <w:p w:rsidR="00B8771B" w:rsidRPr="00E14EF4" w:rsidRDefault="00B8771B" w:rsidP="00DD47B4">
            <w:pPr>
              <w:spacing w:before="0" w:after="0" w:line="240" w:lineRule="auto"/>
              <w:jc w:val="both"/>
              <w:rPr>
                <w:szCs w:val="26"/>
              </w:rPr>
            </w:pPr>
            <w:r w:rsidRPr="00E14EF4">
              <w:rPr>
                <w:szCs w:val="26"/>
              </w:rPr>
              <w:t>-Máy ảnh số</w:t>
            </w:r>
          </w:p>
          <w:p w:rsidR="00B8771B" w:rsidRPr="00E14EF4" w:rsidRDefault="00B8771B" w:rsidP="00DD47B4">
            <w:pPr>
              <w:spacing w:before="0" w:after="0" w:line="240" w:lineRule="auto"/>
              <w:jc w:val="both"/>
              <w:rPr>
                <w:szCs w:val="26"/>
              </w:rPr>
            </w:pPr>
            <w:r w:rsidRPr="00E14EF4">
              <w:rPr>
                <w:szCs w:val="26"/>
              </w:rPr>
              <w:t>-Máy chiếu</w:t>
            </w:r>
          </w:p>
          <w:p w:rsidR="00B8771B" w:rsidRPr="00E14EF4" w:rsidRDefault="00B8771B" w:rsidP="00DD47B4">
            <w:pPr>
              <w:spacing w:before="0" w:after="0" w:line="240" w:lineRule="auto"/>
              <w:jc w:val="both"/>
              <w:rPr>
                <w:szCs w:val="26"/>
              </w:rPr>
            </w:pPr>
            <w:r w:rsidRPr="00E14EF4">
              <w:rPr>
                <w:szCs w:val="26"/>
              </w:rPr>
              <w:t>-Máy in HP</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07</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rPr>
                <w:szCs w:val="26"/>
              </w:rPr>
            </w:pP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An ninh hệ thống mạng máy tính</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5</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PTN Tính toán thông minh và công nghệ đa phương tiện</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60m2</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chủ</w:t>
            </w:r>
          </w:p>
          <w:p w:rsidR="00B8771B" w:rsidRPr="00E14EF4" w:rsidRDefault="00B8771B" w:rsidP="00DD47B4">
            <w:pPr>
              <w:spacing w:before="0" w:after="0" w:line="240" w:lineRule="auto"/>
              <w:rPr>
                <w:szCs w:val="26"/>
              </w:rPr>
            </w:pPr>
            <w:r w:rsidRPr="00E14EF4">
              <w:rPr>
                <w:szCs w:val="26"/>
              </w:rPr>
              <w:t>- Máy trạm</w:t>
            </w:r>
          </w:p>
          <w:p w:rsidR="00B8771B" w:rsidRPr="00E14EF4" w:rsidRDefault="00B8771B" w:rsidP="00DD47B4">
            <w:pPr>
              <w:spacing w:before="0" w:after="0" w:line="240" w:lineRule="auto"/>
              <w:rPr>
                <w:szCs w:val="26"/>
              </w:rPr>
            </w:pPr>
            <w:r w:rsidRPr="00E14EF4">
              <w:rPr>
                <w:szCs w:val="26"/>
              </w:rPr>
              <w:t>- Scanner chuyên dụng</w:t>
            </w:r>
          </w:p>
          <w:p w:rsidR="00B8771B" w:rsidRPr="00E14EF4" w:rsidRDefault="00B8771B" w:rsidP="00DD47B4">
            <w:pPr>
              <w:spacing w:before="0" w:after="0" w:line="240" w:lineRule="auto"/>
              <w:rPr>
                <w:szCs w:val="26"/>
              </w:rPr>
            </w:pPr>
            <w:r w:rsidRPr="00E14EF4">
              <w:rPr>
                <w:szCs w:val="26"/>
              </w:rPr>
              <w:t>- Camerra</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10</w:t>
            </w:r>
          </w:p>
          <w:p w:rsidR="00B8771B" w:rsidRPr="00E14EF4" w:rsidRDefault="00B8771B" w:rsidP="00DD47B4">
            <w:pPr>
              <w:spacing w:before="0" w:after="0" w:line="240" w:lineRule="auto"/>
              <w:jc w:val="center"/>
              <w:rPr>
                <w:szCs w:val="26"/>
              </w:rPr>
            </w:pPr>
            <w:r w:rsidRPr="00E14EF4">
              <w:rPr>
                <w:szCs w:val="26"/>
              </w:rPr>
              <w:t>1</w:t>
            </w: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Công nghệ Multimedia</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9</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xml:space="preserve">PTH Apptech - Phòng thực hành </w:t>
            </w:r>
            <w:r w:rsidRPr="00E14EF4">
              <w:rPr>
                <w:szCs w:val="26"/>
              </w:rPr>
              <w:lastRenderedPageBreak/>
              <w:t>đào tạo chất lượng cao</w:t>
            </w:r>
          </w:p>
          <w:p w:rsidR="00B8771B" w:rsidRPr="00E14EF4" w:rsidRDefault="00B8771B" w:rsidP="00DD47B4">
            <w:pPr>
              <w:spacing w:before="0" w:after="0" w:line="240" w:lineRule="auto"/>
              <w:rPr>
                <w:szCs w:val="26"/>
              </w:rPr>
            </w:pP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lastRenderedPageBreak/>
              <w:t>80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chủ</w:t>
            </w:r>
          </w:p>
          <w:p w:rsidR="00B8771B" w:rsidRPr="00E14EF4" w:rsidRDefault="00B8771B" w:rsidP="00DD47B4">
            <w:pPr>
              <w:spacing w:before="0" w:after="0" w:line="240" w:lineRule="auto"/>
              <w:rPr>
                <w:szCs w:val="26"/>
              </w:rPr>
            </w:pPr>
            <w:r w:rsidRPr="00E14EF4">
              <w:rPr>
                <w:szCs w:val="26"/>
              </w:rPr>
              <w:t>- Máy trạm</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2</w:t>
            </w:r>
          </w:p>
          <w:p w:rsidR="00B8771B" w:rsidRPr="00E14EF4" w:rsidRDefault="00B8771B" w:rsidP="00DD47B4">
            <w:pPr>
              <w:spacing w:before="0" w:after="0" w:line="240" w:lineRule="auto"/>
              <w:jc w:val="center"/>
              <w:rPr>
                <w:szCs w:val="26"/>
              </w:rPr>
            </w:pPr>
            <w:r w:rsidRPr="00E14EF4">
              <w:rPr>
                <w:szCs w:val="26"/>
              </w:rPr>
              <w:t>64</w:t>
            </w:r>
          </w:p>
          <w:p w:rsidR="00B8771B" w:rsidRPr="00E14EF4" w:rsidRDefault="00B8771B" w:rsidP="00DD47B4">
            <w:pPr>
              <w:spacing w:before="0" w:after="0" w:line="240" w:lineRule="auto"/>
              <w:jc w:val="center"/>
              <w:rPr>
                <w:szCs w:val="26"/>
              </w:rPr>
            </w:pP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lastRenderedPageBreak/>
              <w:t>10</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lắp ráp phần cứng, cài đặt mạng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40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tính</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40</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11</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máy số 1</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60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chủ</w:t>
            </w:r>
          </w:p>
          <w:p w:rsidR="00B8771B" w:rsidRPr="00E14EF4" w:rsidRDefault="00B8771B" w:rsidP="00DD47B4">
            <w:pPr>
              <w:spacing w:before="0" w:after="0" w:line="240" w:lineRule="auto"/>
              <w:rPr>
                <w:szCs w:val="26"/>
              </w:rPr>
            </w:pPr>
            <w:r w:rsidRPr="00E14EF4">
              <w:rPr>
                <w:szCs w:val="26"/>
              </w:rPr>
              <w:t>- Máy trạm</w:t>
            </w:r>
          </w:p>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04</w:t>
            </w:r>
          </w:p>
          <w:p w:rsidR="00B8771B" w:rsidRPr="00E14EF4" w:rsidRDefault="00B8771B" w:rsidP="00DD47B4">
            <w:pPr>
              <w:spacing w:before="0" w:after="0" w:line="240" w:lineRule="auto"/>
              <w:jc w:val="center"/>
              <w:rPr>
                <w:szCs w:val="26"/>
              </w:rPr>
            </w:pPr>
            <w:r w:rsidRPr="00E14EF4">
              <w:rPr>
                <w:szCs w:val="26"/>
              </w:rPr>
              <w:t>41</w:t>
            </w:r>
          </w:p>
          <w:p w:rsidR="00B8771B" w:rsidRPr="00E14EF4" w:rsidRDefault="00B8771B" w:rsidP="00DD47B4">
            <w:pPr>
              <w:spacing w:before="0" w:after="0" w:line="240" w:lineRule="auto"/>
              <w:jc w:val="center"/>
              <w:rPr>
                <w:szCs w:val="26"/>
              </w:rPr>
            </w:pPr>
            <w:r w:rsidRPr="00E14EF4">
              <w:rPr>
                <w:szCs w:val="26"/>
              </w:rPr>
              <w:t>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12</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máy số 2</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120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trạm</w:t>
            </w:r>
          </w:p>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79</w:t>
            </w:r>
          </w:p>
          <w:p w:rsidR="00B8771B" w:rsidRPr="00E14EF4" w:rsidRDefault="00B8771B" w:rsidP="00DD47B4">
            <w:pPr>
              <w:spacing w:before="0" w:after="0" w:line="240" w:lineRule="auto"/>
              <w:jc w:val="center"/>
              <w:rPr>
                <w:szCs w:val="26"/>
              </w:rPr>
            </w:pPr>
            <w:r w:rsidRPr="00E14EF4">
              <w:rPr>
                <w:szCs w:val="26"/>
              </w:rPr>
              <w:t>2</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13</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máy</w:t>
            </w:r>
            <w:r>
              <w:rPr>
                <w:szCs w:val="26"/>
              </w:rPr>
              <w:t xml:space="preserve"> khu</w:t>
            </w:r>
            <w:r w:rsidRPr="00E14EF4">
              <w:rPr>
                <w:szCs w:val="26"/>
              </w:rPr>
              <w:t xml:space="preserve"> </w:t>
            </w:r>
            <w:r>
              <w:rPr>
                <w:szCs w:val="26"/>
              </w:rPr>
              <w:t>Xuân Phương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120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trạm</w:t>
            </w:r>
          </w:p>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81</w:t>
            </w:r>
          </w:p>
          <w:p w:rsidR="00B8771B" w:rsidRPr="00E14EF4" w:rsidRDefault="00B8771B" w:rsidP="00DD47B4">
            <w:pPr>
              <w:spacing w:before="0" w:after="0" w:line="240" w:lineRule="auto"/>
              <w:jc w:val="center"/>
              <w:rPr>
                <w:szCs w:val="26"/>
              </w:rPr>
            </w:pPr>
            <w:r w:rsidRPr="00E14EF4">
              <w:rPr>
                <w:szCs w:val="26"/>
              </w:rPr>
              <w:t>1</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14</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học ngoại ngữ (4 phòng)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200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tính</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112</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r w:rsidRPr="00E14EF4">
              <w:rPr>
                <w:szCs w:val="26"/>
              </w:rPr>
              <w:t>Ngoại ngữ</w:t>
            </w:r>
          </w:p>
        </w:tc>
      </w:tr>
      <w:tr w:rsidR="00B8771B" w:rsidRPr="00E14EF4" w:rsidTr="00DD47B4">
        <w:tc>
          <w:tcPr>
            <w:tcW w:w="600"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15</w:t>
            </w:r>
          </w:p>
        </w:tc>
        <w:tc>
          <w:tcPr>
            <w:tcW w:w="2063"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Phòng học từ xa (2 phòng)</w:t>
            </w:r>
          </w:p>
        </w:tc>
        <w:tc>
          <w:tcPr>
            <w:tcW w:w="1001" w:type="dxa"/>
            <w:tcBorders>
              <w:top w:val="single" w:sz="6" w:space="0" w:color="auto"/>
              <w:left w:val="single" w:sz="6" w:space="0" w:color="auto"/>
              <w:bottom w:val="single" w:sz="6" w:space="0" w:color="auto"/>
              <w:right w:val="single" w:sz="6" w:space="0" w:color="auto"/>
            </w:tcBorders>
          </w:tcPr>
          <w:p w:rsidR="00B8771B" w:rsidRPr="00E14EF4" w:rsidRDefault="00B8771B" w:rsidP="00DD47B4">
            <w:pPr>
              <w:spacing w:before="0" w:after="0" w:line="240" w:lineRule="auto"/>
              <w:jc w:val="center"/>
              <w:rPr>
                <w:szCs w:val="26"/>
              </w:rPr>
            </w:pPr>
            <w:r w:rsidRPr="00E14EF4">
              <w:rPr>
                <w:szCs w:val="26"/>
              </w:rPr>
              <w:t>60</w:t>
            </w:r>
          </w:p>
        </w:tc>
        <w:tc>
          <w:tcPr>
            <w:tcW w:w="2268" w:type="dxa"/>
            <w:tcBorders>
              <w:top w:val="single" w:sz="6" w:space="0" w:color="auto"/>
              <w:left w:val="single" w:sz="6" w:space="0" w:color="auto"/>
              <w:bottom w:val="single" w:sz="6" w:space="0" w:color="auto"/>
              <w:right w:val="single" w:sz="4" w:space="0" w:color="auto"/>
            </w:tcBorders>
          </w:tcPr>
          <w:p w:rsidR="00B8771B" w:rsidRPr="00E14EF4" w:rsidRDefault="00B8771B" w:rsidP="00DD47B4">
            <w:pPr>
              <w:spacing w:before="0" w:after="0" w:line="240" w:lineRule="auto"/>
              <w:rPr>
                <w:szCs w:val="26"/>
              </w:rPr>
            </w:pPr>
            <w:r w:rsidRPr="00E14EF4">
              <w:rPr>
                <w:szCs w:val="26"/>
              </w:rPr>
              <w:t>- Máy chiếu</w:t>
            </w:r>
          </w:p>
        </w:tc>
        <w:tc>
          <w:tcPr>
            <w:tcW w:w="1276" w:type="dxa"/>
            <w:tcBorders>
              <w:top w:val="single" w:sz="6" w:space="0" w:color="auto"/>
              <w:left w:val="single" w:sz="4" w:space="0" w:color="auto"/>
              <w:bottom w:val="single" w:sz="6" w:space="0" w:color="auto"/>
              <w:right w:val="single" w:sz="4" w:space="0" w:color="auto"/>
            </w:tcBorders>
          </w:tcPr>
          <w:p w:rsidR="00B8771B" w:rsidRPr="00E14EF4" w:rsidRDefault="00B8771B" w:rsidP="00DD47B4">
            <w:pPr>
              <w:spacing w:before="0" w:after="0" w:line="240" w:lineRule="auto"/>
              <w:jc w:val="center"/>
              <w:rPr>
                <w:szCs w:val="26"/>
              </w:rPr>
            </w:pPr>
            <w:r w:rsidRPr="00E14EF4">
              <w:rPr>
                <w:szCs w:val="26"/>
              </w:rPr>
              <w:t>2</w:t>
            </w:r>
          </w:p>
        </w:tc>
        <w:tc>
          <w:tcPr>
            <w:tcW w:w="1808" w:type="dxa"/>
            <w:tcBorders>
              <w:top w:val="single" w:sz="6" w:space="0" w:color="auto"/>
              <w:left w:val="single" w:sz="4" w:space="0" w:color="auto"/>
              <w:bottom w:val="single" w:sz="6" w:space="0" w:color="auto"/>
              <w:right w:val="single" w:sz="6" w:space="0" w:color="auto"/>
            </w:tcBorders>
          </w:tcPr>
          <w:p w:rsidR="00B8771B" w:rsidRPr="00E14EF4" w:rsidRDefault="00B8771B" w:rsidP="00DD47B4">
            <w:pPr>
              <w:spacing w:before="0" w:after="0" w:line="240" w:lineRule="auto"/>
              <w:rPr>
                <w:szCs w:val="26"/>
              </w:rPr>
            </w:pPr>
            <w:r w:rsidRPr="00E14EF4">
              <w:rPr>
                <w:szCs w:val="26"/>
              </w:rPr>
              <w:t>Seminar</w:t>
            </w:r>
          </w:p>
        </w:tc>
      </w:tr>
    </w:tbl>
    <w:p w:rsidR="00B8771B" w:rsidRPr="00E14EF4" w:rsidRDefault="00B8771B" w:rsidP="00B8771B">
      <w:pPr>
        <w:spacing w:before="0" w:after="0" w:line="240" w:lineRule="auto"/>
        <w:jc w:val="both"/>
        <w:rPr>
          <w:rFonts w:cs="Courier"/>
          <w:iCs/>
        </w:rPr>
      </w:pPr>
    </w:p>
    <w:p w:rsidR="00B8771B" w:rsidRPr="00E14EF4" w:rsidRDefault="00B8771B" w:rsidP="00B8771B">
      <w:pPr>
        <w:spacing w:before="0" w:after="0" w:line="240" w:lineRule="auto"/>
        <w:jc w:val="both"/>
        <w:rPr>
          <w:rFonts w:cs="Courier"/>
          <w:iCs/>
        </w:rPr>
      </w:pPr>
    </w:p>
    <w:p w:rsidR="00B8771B" w:rsidRPr="00E14EF4" w:rsidRDefault="00B8771B" w:rsidP="00B8771B">
      <w:pPr>
        <w:spacing w:before="0" w:after="0" w:line="240" w:lineRule="auto"/>
        <w:jc w:val="both"/>
        <w:rPr>
          <w:b/>
        </w:rPr>
      </w:pPr>
    </w:p>
    <w:p w:rsidR="00B8771B" w:rsidRPr="00E14EF4" w:rsidRDefault="00B8771B" w:rsidP="00B8771B">
      <w:pPr>
        <w:spacing w:after="0" w:line="240" w:lineRule="auto"/>
        <w:ind w:firstLine="720"/>
        <w:jc w:val="center"/>
        <w:rPr>
          <w:rFonts w:cs="Courier"/>
          <w:i/>
          <w:iCs/>
        </w:rPr>
      </w:pPr>
      <w:r w:rsidRPr="00E14EF4">
        <w:rPr>
          <w:rFonts w:cs="Courier"/>
          <w:i/>
          <w:iCs/>
        </w:rPr>
        <w:t xml:space="preserve">Hà Nội, ngày….. tháng …. năm </w:t>
      </w:r>
      <w:r w:rsidR="003506AE">
        <w:rPr>
          <w:rFonts w:cs="Courier"/>
          <w:i/>
          <w:iCs/>
        </w:rPr>
        <w:t>2018</w:t>
      </w:r>
    </w:p>
    <w:p w:rsidR="00B8771B" w:rsidRPr="00E14EF4" w:rsidRDefault="00B8771B" w:rsidP="00B8771B">
      <w:pPr>
        <w:spacing w:after="0" w:line="240" w:lineRule="auto"/>
        <w:jc w:val="right"/>
        <w:rPr>
          <w:rFonts w:cs="Courier"/>
          <w:iCs/>
          <w:sz w:val="16"/>
          <w:szCs w:val="16"/>
        </w:rPr>
      </w:pPr>
    </w:p>
    <w:tbl>
      <w:tblPr>
        <w:tblW w:w="0" w:type="auto"/>
        <w:tblLook w:val="01E0" w:firstRow="1" w:lastRow="1" w:firstColumn="1" w:lastColumn="1" w:noHBand="0" w:noVBand="0"/>
      </w:tblPr>
      <w:tblGrid>
        <w:gridCol w:w="4682"/>
        <w:gridCol w:w="4673"/>
      </w:tblGrid>
      <w:tr w:rsidR="00B8771B" w:rsidRPr="00E14EF4" w:rsidTr="00DD47B4">
        <w:trPr>
          <w:trHeight w:val="237"/>
        </w:trPr>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CỤC TRƯỞNG</w:t>
            </w:r>
          </w:p>
          <w:p w:rsidR="00B8771B" w:rsidRPr="00E14EF4" w:rsidRDefault="00B8771B" w:rsidP="00DD47B4">
            <w:pPr>
              <w:spacing w:after="0" w:line="240" w:lineRule="auto"/>
              <w:jc w:val="center"/>
              <w:rPr>
                <w:rFonts w:cs="Courier"/>
                <w:iCs/>
              </w:rPr>
            </w:pPr>
            <w:r w:rsidRPr="00E14EF4">
              <w:rPr>
                <w:rFonts w:cs="Courier"/>
                <w:b/>
                <w:iCs/>
              </w:rPr>
              <w:t>CỤC NHÀ TRƯỜNG/BTTM</w:t>
            </w:r>
          </w:p>
        </w:tc>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 xml:space="preserve">   GIÁM ĐỐC </w:t>
            </w:r>
          </w:p>
          <w:p w:rsidR="00B8771B" w:rsidRPr="00E14EF4" w:rsidRDefault="00B8771B" w:rsidP="00DD47B4">
            <w:pPr>
              <w:spacing w:after="0" w:line="240" w:lineRule="auto"/>
              <w:jc w:val="center"/>
              <w:rPr>
                <w:rFonts w:cs="Courier"/>
                <w:b/>
                <w:iCs/>
              </w:rPr>
            </w:pPr>
            <w:r w:rsidRPr="00E14EF4">
              <w:rPr>
                <w:rFonts w:cs="Courier"/>
                <w:b/>
                <w:iCs/>
              </w:rPr>
              <w:t>HỌC VIỆN KTQS</w:t>
            </w:r>
          </w:p>
        </w:tc>
      </w:tr>
    </w:tbl>
    <w:p w:rsidR="00B8771B" w:rsidRPr="00E14EF4" w:rsidRDefault="00B8771B" w:rsidP="00B8771B">
      <w:pPr>
        <w:tabs>
          <w:tab w:val="num" w:pos="567"/>
        </w:tabs>
        <w:spacing w:before="0" w:after="0" w:line="240" w:lineRule="auto"/>
        <w:jc w:val="both"/>
        <w:rPr>
          <w:b/>
          <w:i/>
        </w:rPr>
      </w:pPr>
    </w:p>
    <w:p w:rsidR="00B8771B" w:rsidRPr="00E14EF4" w:rsidRDefault="00B8771B" w:rsidP="00B8771B">
      <w:pPr>
        <w:spacing w:before="0" w:after="0" w:line="240" w:lineRule="auto"/>
        <w:ind w:firstLine="720"/>
        <w:jc w:val="both"/>
        <w:rPr>
          <w:sz w:val="28"/>
          <w:szCs w:val="28"/>
        </w:rPr>
      </w:pPr>
    </w:p>
    <w:p w:rsidR="00B8771B" w:rsidRPr="00E14EF4" w:rsidRDefault="00B8771B" w:rsidP="00B8771B">
      <w:r w:rsidRPr="00E14EF4">
        <w:br w:type="page"/>
      </w:r>
      <w:bookmarkStart w:id="25" w:name="_Toc335287107"/>
      <w:bookmarkStart w:id="26" w:name="_Toc414883426"/>
      <w:r w:rsidR="002811BD">
        <w:lastRenderedPageBreak/>
        <w:t>3</w:t>
      </w:r>
      <w:r w:rsidRPr="00E14EF4">
        <w:t>.3 Thư viện, giáo trình, sách, tài liệu tham khảo</w:t>
      </w:r>
      <w:bookmarkEnd w:id="25"/>
      <w:bookmarkEnd w:id="26"/>
    </w:p>
    <w:p w:rsidR="00B8771B" w:rsidRPr="00E14EF4" w:rsidRDefault="002811BD" w:rsidP="00B8771B">
      <w:r>
        <w:t>3</w:t>
      </w:r>
      <w:r w:rsidR="00B8771B" w:rsidRPr="00E14EF4">
        <w:t>.3.1. Thư viện</w:t>
      </w:r>
    </w:p>
    <w:p w:rsidR="00B8771B" w:rsidRPr="00E14EF4" w:rsidRDefault="00B8771B" w:rsidP="00B8771B">
      <w:pPr>
        <w:spacing w:line="312" w:lineRule="auto"/>
        <w:ind w:firstLine="720"/>
        <w:jc w:val="both"/>
        <w:rPr>
          <w:iCs/>
          <w:sz w:val="30"/>
          <w:szCs w:val="28"/>
        </w:rPr>
      </w:pPr>
      <w:r w:rsidRPr="00E14EF4">
        <w:rPr>
          <w:iCs/>
          <w:szCs w:val="28"/>
        </w:rPr>
        <w:t>- Tổng diện tích thư viện: 2975 m</w:t>
      </w:r>
      <w:r w:rsidRPr="00E14EF4">
        <w:rPr>
          <w:iCs/>
          <w:szCs w:val="28"/>
          <w:vertAlign w:val="superscript"/>
        </w:rPr>
        <w:t>2</w:t>
      </w:r>
      <w:r>
        <w:rPr>
          <w:iCs/>
          <w:szCs w:val="28"/>
          <w:vertAlign w:val="superscript"/>
        </w:rPr>
        <w:t xml:space="preserve"> </w:t>
      </w:r>
      <w:r w:rsidRPr="00E14EF4">
        <w:rPr>
          <w:iCs/>
          <w:szCs w:val="28"/>
        </w:rPr>
        <w:t>trong đó diện tích phòng đọc: 2750m</w:t>
      </w:r>
      <w:r w:rsidRPr="00E14EF4">
        <w:rPr>
          <w:iCs/>
          <w:szCs w:val="28"/>
          <w:vertAlign w:val="superscript"/>
        </w:rPr>
        <w:t>2</w:t>
      </w:r>
    </w:p>
    <w:p w:rsidR="00B8771B" w:rsidRPr="00E14EF4" w:rsidRDefault="00B8771B" w:rsidP="00B8771B">
      <w:pPr>
        <w:spacing w:line="312" w:lineRule="auto"/>
        <w:ind w:firstLine="720"/>
        <w:jc w:val="both"/>
        <w:rPr>
          <w:iCs/>
          <w:szCs w:val="28"/>
        </w:rPr>
      </w:pPr>
      <w:r w:rsidRPr="00E14EF4">
        <w:rPr>
          <w:iCs/>
          <w:szCs w:val="28"/>
        </w:rPr>
        <w:t>- Số chỗ ngồi: 775;</w:t>
      </w:r>
      <w:r w:rsidRPr="00E14EF4">
        <w:rPr>
          <w:iCs/>
          <w:szCs w:val="28"/>
        </w:rPr>
        <w:tab/>
        <w:t>Số lượng máy tính phục vụ tra cứu: 100 máy</w:t>
      </w:r>
    </w:p>
    <w:p w:rsidR="00B8771B" w:rsidRPr="00E14EF4" w:rsidRDefault="00B8771B" w:rsidP="00B8771B">
      <w:pPr>
        <w:spacing w:line="312" w:lineRule="auto"/>
        <w:ind w:firstLine="720"/>
        <w:jc w:val="both"/>
        <w:rPr>
          <w:iCs/>
          <w:szCs w:val="28"/>
        </w:rPr>
      </w:pPr>
      <w:r w:rsidRPr="00E14EF4">
        <w:rPr>
          <w:iCs/>
          <w:szCs w:val="28"/>
        </w:rPr>
        <w:t>- Phần mềm quản lý thư viện:  LIBOL 6.0</w:t>
      </w:r>
      <w:r w:rsidRPr="00E14EF4">
        <w:rPr>
          <w:iCs/>
          <w:szCs w:val="28"/>
        </w:rPr>
        <w:tab/>
      </w:r>
      <w:r w:rsidRPr="00E14EF4">
        <w:rPr>
          <w:iCs/>
          <w:szCs w:val="28"/>
        </w:rPr>
        <w:tab/>
      </w:r>
    </w:p>
    <w:p w:rsidR="00B8771B" w:rsidRPr="00E14EF4" w:rsidRDefault="00B8771B" w:rsidP="00B8771B">
      <w:pPr>
        <w:spacing w:line="312" w:lineRule="auto"/>
        <w:ind w:firstLine="720"/>
        <w:jc w:val="both"/>
        <w:rPr>
          <w:iCs/>
          <w:szCs w:val="28"/>
        </w:rPr>
      </w:pPr>
      <w:r w:rsidRPr="00E14EF4">
        <w:rPr>
          <w:iCs/>
          <w:szCs w:val="28"/>
        </w:rPr>
        <w:t>- Thư viện điện tử:</w:t>
      </w:r>
    </w:p>
    <w:p w:rsidR="00B8771B" w:rsidRPr="00E14EF4" w:rsidRDefault="00B8771B" w:rsidP="00B8771B">
      <w:pPr>
        <w:spacing w:line="312" w:lineRule="auto"/>
        <w:ind w:firstLine="720"/>
        <w:jc w:val="both"/>
        <w:rPr>
          <w:iCs/>
          <w:szCs w:val="28"/>
        </w:rPr>
      </w:pPr>
      <w:r w:rsidRPr="00E14EF4">
        <w:rPr>
          <w:iCs/>
          <w:szCs w:val="28"/>
        </w:rPr>
        <w:t>+  HVKTQS đã có thư viện điện tử</w:t>
      </w:r>
      <w:r>
        <w:rPr>
          <w:iCs/>
          <w:szCs w:val="28"/>
        </w:rPr>
        <w:t>.</w:t>
      </w:r>
    </w:p>
    <w:p w:rsidR="00B8771B" w:rsidRPr="00E14EF4" w:rsidRDefault="00B8771B" w:rsidP="00B8771B">
      <w:pPr>
        <w:spacing w:line="312" w:lineRule="auto"/>
        <w:ind w:firstLine="720"/>
        <w:jc w:val="both"/>
        <w:rPr>
          <w:iCs/>
          <w:szCs w:val="28"/>
        </w:rPr>
      </w:pPr>
      <w:r w:rsidRPr="00E14EF4">
        <w:rPr>
          <w:iCs/>
          <w:szCs w:val="28"/>
        </w:rPr>
        <w:t>+ HVKTQS</w:t>
      </w:r>
      <w:r>
        <w:rPr>
          <w:iCs/>
          <w:szCs w:val="28"/>
        </w:rPr>
        <w:t xml:space="preserve"> </w:t>
      </w:r>
      <w:r w:rsidRPr="00E14EF4">
        <w:rPr>
          <w:iCs/>
          <w:szCs w:val="28"/>
        </w:rPr>
        <w:t xml:space="preserve">đã kết nối được với Trung tâm thông tin thư viện ĐH Quốc gia, Trung tâm học liệu Thái Nguyên, Cục thông tin KHCN Quốc gia. </w:t>
      </w:r>
    </w:p>
    <w:p w:rsidR="00B8771B" w:rsidRPr="00E14EF4" w:rsidRDefault="00B8771B" w:rsidP="00B8771B">
      <w:pPr>
        <w:spacing w:line="312" w:lineRule="auto"/>
        <w:ind w:firstLine="720"/>
        <w:jc w:val="both"/>
        <w:rPr>
          <w:iCs/>
          <w:szCs w:val="28"/>
        </w:rPr>
      </w:pPr>
      <w:r w:rsidRPr="00E14EF4">
        <w:rPr>
          <w:iCs/>
          <w:szCs w:val="28"/>
        </w:rPr>
        <w:t>+ Số lượng sách, giáo trình điện tử: 1836 cuốn</w:t>
      </w:r>
      <w:r>
        <w:rPr>
          <w:iCs/>
          <w:szCs w:val="28"/>
        </w:rPr>
        <w:t>.</w:t>
      </w:r>
    </w:p>
    <w:p w:rsidR="00B8771B" w:rsidRPr="00E14EF4" w:rsidRDefault="002811BD" w:rsidP="00B8771B">
      <w:r>
        <w:t>3</w:t>
      </w:r>
      <w:r w:rsidR="00B8771B" w:rsidRPr="00E14EF4">
        <w:t>.3.2. Danh mục giáo trình, sách chuyên khảo, tạp chí của ngành đào tạo</w:t>
      </w:r>
    </w:p>
    <w:p w:rsidR="00B8771B" w:rsidRPr="00E14EF4" w:rsidRDefault="00B8771B" w:rsidP="00B8771B">
      <w:r w:rsidRPr="00E14EF4">
        <w:t>a) Danh mục giáo trình, tài liệu tham khảo của ngành đào tạo</w:t>
      </w:r>
    </w:p>
    <w:p w:rsidR="00B8771B" w:rsidRPr="00E14EF4" w:rsidRDefault="00B8771B" w:rsidP="00B8771B"/>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2403"/>
        <w:gridCol w:w="1708"/>
        <w:gridCol w:w="1418"/>
        <w:gridCol w:w="986"/>
        <w:gridCol w:w="928"/>
        <w:gridCol w:w="1505"/>
      </w:tblGrid>
      <w:tr w:rsidR="00B8771B" w:rsidRPr="00E14EF4" w:rsidTr="00DD47B4">
        <w:trPr>
          <w:tblHeader/>
          <w:jc w:val="center"/>
        </w:trPr>
        <w:tc>
          <w:tcPr>
            <w:tcW w:w="727"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SỐ TT</w:t>
            </w:r>
          </w:p>
        </w:tc>
        <w:tc>
          <w:tcPr>
            <w:tcW w:w="2403"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TÊN GIÁO TRÌNH</w:t>
            </w:r>
          </w:p>
        </w:tc>
        <w:tc>
          <w:tcPr>
            <w:tcW w:w="1708"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TÊN TÁC GIẢ</w:t>
            </w:r>
          </w:p>
        </w:tc>
        <w:tc>
          <w:tcPr>
            <w:tcW w:w="1418"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NHÀ XUẤT BẢN</w:t>
            </w:r>
          </w:p>
        </w:tc>
        <w:tc>
          <w:tcPr>
            <w:tcW w:w="986"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NĂM XUẤT BẢN</w:t>
            </w:r>
          </w:p>
        </w:tc>
        <w:tc>
          <w:tcPr>
            <w:tcW w:w="928"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SỐ BẢN</w:t>
            </w:r>
          </w:p>
        </w:tc>
        <w:tc>
          <w:tcPr>
            <w:tcW w:w="1505" w:type="dxa"/>
            <w:tcBorders>
              <w:top w:val="single" w:sz="4" w:space="0" w:color="auto"/>
              <w:left w:val="single" w:sz="4" w:space="0" w:color="auto"/>
              <w:bottom w:val="single" w:sz="4" w:space="0" w:color="auto"/>
              <w:right w:val="single" w:sz="4" w:space="0" w:color="auto"/>
            </w:tcBorders>
            <w:vAlign w:val="center"/>
            <w:hideMark/>
          </w:tcPr>
          <w:p w:rsidR="00B8771B" w:rsidRPr="00E14EF4" w:rsidRDefault="00B8771B" w:rsidP="00DD47B4">
            <w:pPr>
              <w:spacing w:before="0" w:after="0" w:line="240" w:lineRule="auto"/>
              <w:jc w:val="center"/>
              <w:rPr>
                <w:b/>
                <w:szCs w:val="26"/>
              </w:rPr>
            </w:pPr>
            <w:r w:rsidRPr="00E14EF4">
              <w:rPr>
                <w:b/>
                <w:szCs w:val="26"/>
              </w:rPr>
              <w:t>SỬ DỤNG CHO MÔN HỌC/HỌC PHẦN</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Cấu trúc dữ liệu và giải thuật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Đỗ Xuân Lôi</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ĐHQGHN</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364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 Phân tích và đánh giá giải thuật</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Hướng dẫn giải các bài toán xác suất - thống kê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Đào Hữu Hồ</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ĐHQGHN</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50</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Phương pháp thống kê trong xử lý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w:t>
            </w:r>
            <w:r>
              <w:rPr>
                <w:szCs w:val="26"/>
              </w:rPr>
              <w:t>ý</w:t>
            </w:r>
            <w:r w:rsidRPr="00E14EF4">
              <w:rPr>
                <w:szCs w:val="26"/>
              </w:rPr>
              <w:t xml:space="preserve"> thuyết xác suất và thống kê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Đinh Văn Gắng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Giáo dục</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48</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tabs>
                <w:tab w:val="left" w:pos="525"/>
                <w:tab w:val="center" w:pos="768"/>
              </w:tabs>
              <w:spacing w:before="0" w:after="0" w:line="240" w:lineRule="auto"/>
              <w:rPr>
                <w:szCs w:val="26"/>
              </w:rPr>
            </w:pPr>
            <w:r w:rsidRPr="00E14EF4">
              <w:rPr>
                <w:szCs w:val="26"/>
              </w:rPr>
              <w:t>Phương pháp thống kê trong xử lý dữ liệu</w:t>
            </w:r>
          </w:p>
        </w:tc>
      </w:tr>
      <w:tr w:rsidR="00B8771B" w:rsidRPr="00E14EF4" w:rsidTr="00DD47B4">
        <w:trPr>
          <w:trHeight w:val="1210"/>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Lý thuyết các hệ phân tán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ind w:left="174" w:hanging="174"/>
              <w:rPr>
                <w:szCs w:val="26"/>
              </w:rPr>
            </w:pPr>
            <w:r w:rsidRPr="00E14EF4">
              <w:rPr>
                <w:szCs w:val="26"/>
              </w:rPr>
              <w:t>Nguyễn Bá Tường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QĐND</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303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các hệ phân tán</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cơ sở dữ liệu quan hệ</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Nguyễn Bá Tường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QĐND</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303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Cơ sở dữ liệu hướng đối tượng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đồ thị và ứng dụng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Đặng Huy Ruận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KH&amp;KT</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Nhiều năm XB</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175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 Phân tích và đánh giá giải thuật, Lý thuyết tối ưu, Hệ hỗ trợ ra quyết định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Toán rời rạc cho kỹ thuật số</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Xuân Quỳnh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KH&amp;KT</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100</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 Phân tích và đánh giá giải thuật, Lý thuyết tối ưu</w:t>
            </w:r>
          </w:p>
        </w:tc>
      </w:tr>
      <w:tr w:rsidR="00B8771B" w:rsidRPr="00E14EF4" w:rsidTr="00DD47B4">
        <w:trPr>
          <w:trHeight w:val="1046"/>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Ứng dụng GIS trong quân sự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Cục Bản đồ</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QĐND</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45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ảnh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Xác suất thống kê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Tô Văn Ban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GDVN</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bCs/>
                <w:szCs w:val="26"/>
              </w:rPr>
            </w:pPr>
            <w:r w:rsidRPr="00E14EF4">
              <w:rPr>
                <w:bCs/>
                <w:szCs w:val="26"/>
              </w:rPr>
              <w:t>14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Phương pháp thống kê trong xử lý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Cơ sở lý thuyết truyền tin.</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Hiếu Minh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Kỹ thuật, 2008</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Truyền thông mạng máy tính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An ninh hệ thống mạng máy tính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Hiếu Minh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Quân đội nhân dân, 2011</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2011</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An ninh hệ thống mạng máy tính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Mạnh Hùng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Quân đội nhân dân</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2012</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281</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Giáo trình các phương pháp tính toán số</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Trọng Toàn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Quân đội nhân dân</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2011</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315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Lý thuyết tối ưu, </w:t>
            </w:r>
            <w:r w:rsidRPr="00E14EF4">
              <w:rPr>
                <w:szCs w:val="26"/>
                <w:lang w:val="nl-NL"/>
              </w:rPr>
              <w:t xml:space="preserve">Các giải thuật tính toán </w:t>
            </w:r>
            <w:r w:rsidRPr="00E14EF4">
              <w:rPr>
                <w:szCs w:val="26"/>
                <w:lang w:val="nl-NL"/>
              </w:rPr>
              <w:lastRenderedPageBreak/>
              <w:t>xấp xỉ hiện đại</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iCs/>
                <w:szCs w:val="26"/>
              </w:rPr>
              <w:t>Feature extraction &amp; image processing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Mark S. Nixon, Alberto S. Aguado</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England: Elsevier Ltd</w:t>
            </w:r>
          </w:p>
        </w:tc>
        <w:tc>
          <w:tcPr>
            <w:tcW w:w="986" w:type="dxa"/>
            <w:tcBorders>
              <w:top w:val="single" w:sz="4" w:space="0" w:color="auto"/>
              <w:left w:val="single" w:sz="4" w:space="0" w:color="auto"/>
              <w:bottom w:val="single" w:sz="4" w:space="0" w:color="auto"/>
              <w:right w:val="single" w:sz="4" w:space="0" w:color="auto"/>
            </w:tcBorders>
          </w:tcPr>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p>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1</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ảnh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vi xử lý và cấu trúc máy</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Ngô Diên Tập</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Việt Nam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Kỹ thuật phần mềm di động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nguyên lý hệ điều hành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Hồ Đắc Phương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Việt Nam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Pr>
                <w:szCs w:val="26"/>
              </w:rPr>
              <w:t>Lý thuyết hệ phân tán</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Maple và các bài toán ứng dụng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Phạm Minh Hoàng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Hệ hỗ trợ ra quyết định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LabView: Thiết bị đo và giao diện người - máy</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Thị Lan Hương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tín hiệu số</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Ngôn ngữ lập trình C++ và cấu trúc dữ liệu</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Việt Hương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6</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Phát triển phần mềm hướng đối tượng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Lập trình C# từ cơ bản đến nâng cao</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Phạm Công Ngô</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Việt Nam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2008, 2010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Phát triển phần mềm hướng đối tượng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Nhập môn công nghệ phần mềm</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Thạc Bình Cường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2008, 2011</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9</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Công nghệ phần mềm, Kiến trúc phần mềm</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Các cơ sở dữ liệu Microsoft Visual C # 2008</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Trịnh Thế Tiến, Nguyễn Minh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Hồng Đức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Cơ sở dữ liệu hướng đối tượng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Cấu trúc dữ liệu và giải thuật</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An Văn Minh, Trần Hùng Cường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NXB Thông tin và truyền thông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8</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Cấu trúc dữ liệu nâng cao, Phân tích và đánh giá thuật toán</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nguyên lý các hệ điều hành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Hà Quang Thụy</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10</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w:t>
            </w:r>
            <w:r>
              <w:rPr>
                <w:szCs w:val="26"/>
              </w:rPr>
              <w:t xml:space="preserve"> lý song song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Lập trình hướng đối tượng với C++</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Lê Đăng Hưng; Nguyễn Thanh Thuỷ</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Phát triển phần mềm hướng đối tượng</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Lập trình MATLAB và ứng dụng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Hoàng Hải, Nguyễn Việt Anh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tín hiệu số, Lý thuyết tối ưu, Phương pháp thống kê trong xử lý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Matlab &amp; Simulink</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Phùng Quang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w:t>
            </w:r>
          </w:p>
        </w:tc>
        <w:tc>
          <w:tcPr>
            <w:tcW w:w="1505" w:type="dxa"/>
            <w:tcBorders>
              <w:top w:val="single" w:sz="4" w:space="0" w:color="auto"/>
              <w:left w:val="single" w:sz="4" w:space="0" w:color="auto"/>
              <w:bottom w:val="single" w:sz="4" w:space="0" w:color="auto"/>
              <w:right w:val="single" w:sz="4" w:space="0" w:color="auto"/>
            </w:tcBorders>
          </w:tcPr>
          <w:p w:rsidR="00B8771B" w:rsidRPr="00E14EF4" w:rsidRDefault="00B8771B" w:rsidP="00DD47B4">
            <w:pPr>
              <w:spacing w:before="0" w:after="0" w:line="240" w:lineRule="auto"/>
              <w:rPr>
                <w:szCs w:val="26"/>
              </w:rPr>
            </w:pPr>
            <w:r w:rsidRPr="00E14EF4">
              <w:rPr>
                <w:szCs w:val="26"/>
              </w:rPr>
              <w:t>Xử lý tín hiệu số, Lý thuyết tối ưu</w:t>
            </w:r>
          </w:p>
          <w:p w:rsidR="00B8771B" w:rsidRPr="00E14EF4" w:rsidRDefault="00B8771B" w:rsidP="00DD47B4">
            <w:pPr>
              <w:jc w:val="center"/>
              <w:rPr>
                <w:szCs w:val="26"/>
              </w:rPr>
            </w:pP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kỹ nghệ phần mềm</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Văn Vỵ, Nguyễn Việt Hà</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Việt Nam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2009, 2010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9</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Công nghệ phần mềm, Kiến trúc phần mềm, Quản lý dự án phần mềm nâng cao, Đảm bảo chất lượng phần mềm</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C++ &amp; lập trình hướng đối tượng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Phạm Văn Ất (Chủ biên), Lê Trường Thông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Hồng Đức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Pr>
                <w:szCs w:val="26"/>
              </w:rPr>
              <w:t>Cấu trúc dữ liệu và giải thuật,</w:t>
            </w:r>
          </w:p>
        </w:tc>
      </w:tr>
      <w:tr w:rsidR="00B8771B" w:rsidRPr="00E14EF4" w:rsidTr="00DD47B4">
        <w:trPr>
          <w:trHeight w:val="1741"/>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Công nghệ mạng máy tính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Phạm Thế Quế</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Bưu điện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Truyền thông mạng máy tính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 xml:space="preserve">Mạng máy tính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Ngạc Văn An (chủ biên)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8</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Truyền thông mạng máy tính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Chuyển mạch nhãn đa giao thức MPLS</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Trần Công Hùng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 xml:space="preserve">NXB Thông tin và truyền thông - Hồ Chí Minh </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Truyền thông mạng máy tính</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Hướng dẫn học và thiết kế Website bằng Macromedia flash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Hoàng Vân Anh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6</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Công nghệ multimedia</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Giáo trình hệ cơ sở dữ liệu phân tán và suy diễn</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Văn Huân, Phạm Việt Bình</w:t>
            </w:r>
          </w:p>
        </w:tc>
        <w:tc>
          <w:tcPr>
            <w:tcW w:w="1418"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zCs w:val="26"/>
              </w:rPr>
            </w:pPr>
            <w:r w:rsidRPr="00E14EF4">
              <w:rPr>
                <w:szCs w:val="26"/>
              </w:rPr>
              <w:t>NXB Khoa học và kĩ thuật – Hà Nội</w:t>
            </w:r>
          </w:p>
          <w:p w:rsidR="00B8771B" w:rsidRPr="00E14EF4" w:rsidRDefault="00B8771B" w:rsidP="00DD47B4">
            <w:pPr>
              <w:spacing w:before="0" w:after="0" w:line="240" w:lineRule="auto"/>
              <w:rPr>
                <w:szCs w:val="26"/>
              </w:rPr>
            </w:pP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Lý thuyết các hệ phân tán</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Các hệ cơ sở dữ liệu. Tập 1 : Lý thuyết và thực hành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Hồ Thuần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6</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Cơ sở dữ liệu hướng đối tượng, Khai phá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Đồ hoạ máy tính trong không gian hai chiều: Lý thuyết &amp; thực hành</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Trần Giang Sơn</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jc w:val="center"/>
              <w:rPr>
                <w:szCs w:val="26"/>
              </w:rPr>
            </w:pPr>
            <w:r w:rsidRPr="00E14EF4">
              <w:rPr>
                <w:szCs w:val="26"/>
              </w:rPr>
              <w:t>2</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Công nghệ multimedia</w:t>
            </w:r>
          </w:p>
        </w:tc>
      </w:tr>
      <w:tr w:rsidR="00B8771B" w:rsidRPr="00E14EF4" w:rsidTr="00DD47B4">
        <w:trPr>
          <w:trHeight w:val="1460"/>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Đo ảnh giải tích và đo ảnh số</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Trần Đình Trí</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Công nghệ multimedia</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Adobe Photoshop CS4</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Châu Nguyễn Quốc Tâm</w:t>
            </w:r>
          </w:p>
        </w:tc>
        <w:tc>
          <w:tcPr>
            <w:tcW w:w="1418"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zCs w:val="26"/>
              </w:rPr>
            </w:pPr>
            <w:r w:rsidRPr="00E14EF4">
              <w:rPr>
                <w:szCs w:val="26"/>
              </w:rPr>
              <w:t>NXB Thanh niên – Hà Nội</w:t>
            </w:r>
          </w:p>
          <w:p w:rsidR="00B8771B" w:rsidRPr="00E14EF4" w:rsidRDefault="00B8771B" w:rsidP="00DD47B4">
            <w:pPr>
              <w:spacing w:before="0" w:after="0" w:line="240" w:lineRule="auto"/>
              <w:rPr>
                <w:szCs w:val="26"/>
              </w:rPr>
            </w:pP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lang w:val="nl-NL"/>
              </w:rPr>
              <w:t>Công nghệ multimedia</w:t>
            </w:r>
          </w:p>
        </w:tc>
      </w:tr>
      <w:tr w:rsidR="00B8771B" w:rsidRPr="00E14EF4" w:rsidTr="00DD47B4">
        <w:trPr>
          <w:trHeight w:val="1452"/>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Vi điều khiển: Cấu trúc - lập trình và ứng dụng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Kiều Xuân Thực</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tín hiệu số</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Giáo trình kỹ thuật vi xử lý. T 1</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Hồ Khánh Lâm</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Bưu điện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2008, 2010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6</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tín hiệu số</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Kỹ thuật vi xử lý và lập trình Assembly cho hệ vi xử lý</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Đỗ Xuân Tiến</w:t>
            </w:r>
          </w:p>
        </w:tc>
        <w:tc>
          <w:tcPr>
            <w:tcW w:w="1418"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zCs w:val="26"/>
              </w:rPr>
            </w:pPr>
            <w:r w:rsidRPr="00E14EF4">
              <w:rPr>
                <w:szCs w:val="26"/>
              </w:rPr>
              <w:t>NXB Khoa học và kĩ thuật – Hà Nội</w:t>
            </w:r>
          </w:p>
          <w:p w:rsidR="00B8771B" w:rsidRPr="00E14EF4" w:rsidRDefault="00B8771B" w:rsidP="00DD47B4">
            <w:pPr>
              <w:spacing w:before="0" w:after="0" w:line="240" w:lineRule="auto"/>
              <w:rPr>
                <w:szCs w:val="26"/>
              </w:rPr>
            </w:pP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Xử lý tín hiệu số</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Bài tập xác suất và thống kê</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Đinh Văn Gắng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2010</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5</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Phương pháp thống kê trong xử lý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Bài tập tối ưu hoá</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Bùi Minh Trí</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Khoa học và kĩ thuật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 xml:space="preserve"> 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tối ưu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Toán học tính toán</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Doãn Tam Hoè</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1</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Các giải thuật tính toán xấp xỉ hiện đại</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Hướng dẫn giải bài tập xác suất thống kê với các tính toán trên Excel</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Trần Văn Minh, Phí Thị Vân Anh</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rPr>
                <w:szCs w:val="26"/>
              </w:rPr>
              <w:t xml:space="preserve">NXB </w:t>
            </w:r>
            <w:r w:rsidRPr="00E14EF4">
              <w:t>Giao thông vận tải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Phương pháp thống kê trong xử lý dữ liệu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Thống kê và ứng dụng</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Đặng Hùng Thắng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6</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pacing w:val="-10"/>
                <w:szCs w:val="26"/>
              </w:rPr>
              <w:t>Phương pháp thống kê trong xử lý dữ liệu</w:t>
            </w:r>
          </w:p>
        </w:tc>
      </w:tr>
      <w:tr w:rsidR="00B8771B" w:rsidRPr="00E14EF4" w:rsidTr="00DD47B4">
        <w:trPr>
          <w:trHeight w:val="1452"/>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Giáo trình các phương pháp tối ưu : Lý thuyết và thuật toán</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Nguyễn Thị Bạch Kim</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Bách khoa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3</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tối ưu</w:t>
            </w:r>
          </w:p>
        </w:tc>
      </w:tr>
      <w:tr w:rsidR="00B8771B" w:rsidRPr="00E14EF4" w:rsidTr="00DD47B4">
        <w:trPr>
          <w:trHeight w:val="1418"/>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Toán rời rạc ứng dụng trong tin học</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Đỗ Đức Giáo</w:t>
            </w:r>
          </w:p>
        </w:tc>
        <w:tc>
          <w:tcPr>
            <w:tcW w:w="1418"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zCs w:val="26"/>
              </w:rPr>
            </w:pPr>
            <w:r w:rsidRPr="00E14EF4">
              <w:rPr>
                <w:szCs w:val="26"/>
              </w:rPr>
              <w:t>NXB Giáo dục – Hà Nội</w:t>
            </w:r>
          </w:p>
          <w:p w:rsidR="00B8771B" w:rsidRPr="00E14EF4" w:rsidRDefault="00B8771B" w:rsidP="00DD47B4">
            <w:pPr>
              <w:spacing w:before="0" w:after="0" w:line="240" w:lineRule="auto"/>
              <w:rPr>
                <w:szCs w:val="26"/>
              </w:rPr>
            </w:pP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2008, 2011</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7</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Cấu trúc dữ liệu nâng cao</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Các bài toán cơ bản của tối ưu hoá và điều khiển tối ưu</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rPr>
                <w:szCs w:val="26"/>
              </w:rPr>
            </w:pPr>
            <w:r w:rsidRPr="00E14EF4">
              <w:t>Nguyễn Nhật Lệ</w:t>
            </w:r>
          </w:p>
        </w:tc>
        <w:tc>
          <w:tcPr>
            <w:tcW w:w="1418"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zCs w:val="26"/>
              </w:rPr>
            </w:pPr>
            <w:r w:rsidRPr="00E14EF4">
              <w:rPr>
                <w:szCs w:val="26"/>
              </w:rPr>
              <w:t>NXB Khoa học và kĩ thuật – Hà Nội</w:t>
            </w:r>
          </w:p>
          <w:p w:rsidR="00B8771B" w:rsidRPr="00E14EF4" w:rsidRDefault="00B8771B" w:rsidP="00DD47B4">
            <w:pPr>
              <w:spacing w:before="0" w:after="0" w:line="240" w:lineRule="auto"/>
              <w:rPr>
                <w:szCs w:val="26"/>
              </w:rPr>
            </w:pP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4</w:t>
            </w:r>
          </w:p>
        </w:tc>
        <w:tc>
          <w:tcPr>
            <w:tcW w:w="1505"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Lý thuyết tối ưu</w:t>
            </w:r>
          </w:p>
        </w:tc>
      </w:tr>
      <w:tr w:rsidR="00B8771B" w:rsidRPr="00E14EF4" w:rsidTr="00DD47B4">
        <w:trPr>
          <w:jc w:val="center"/>
        </w:trPr>
        <w:tc>
          <w:tcPr>
            <w:tcW w:w="727" w:type="dxa"/>
            <w:tcBorders>
              <w:top w:val="single" w:sz="4" w:space="0" w:color="auto"/>
              <w:left w:val="single" w:sz="4" w:space="0" w:color="auto"/>
              <w:bottom w:val="single" w:sz="4" w:space="0" w:color="auto"/>
              <w:right w:val="single" w:sz="4" w:space="0" w:color="auto"/>
            </w:tcBorders>
          </w:tcPr>
          <w:p w:rsidR="00B8771B" w:rsidRPr="00E14EF4" w:rsidRDefault="00B8771B" w:rsidP="00703E15">
            <w:pPr>
              <w:numPr>
                <w:ilvl w:val="0"/>
                <w:numId w:val="6"/>
              </w:numPr>
              <w:tabs>
                <w:tab w:val="clear" w:pos="180"/>
                <w:tab w:val="num" w:pos="360"/>
              </w:tabs>
              <w:spacing w:before="0" w:after="0" w:line="240" w:lineRule="auto"/>
              <w:ind w:left="0"/>
              <w:rPr>
                <w:szCs w:val="26"/>
              </w:rPr>
            </w:pPr>
          </w:p>
        </w:tc>
        <w:tc>
          <w:tcPr>
            <w:tcW w:w="2403"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 xml:space="preserve">Bài tập xác suất  </w:t>
            </w:r>
          </w:p>
        </w:tc>
        <w:tc>
          <w:tcPr>
            <w:tcW w:w="170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Đặng Hùng Thắng</w:t>
            </w:r>
          </w:p>
        </w:tc>
        <w:tc>
          <w:tcPr>
            <w:tcW w:w="141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rPr>
                <w:szCs w:val="26"/>
              </w:rPr>
            </w:pPr>
            <w:r w:rsidRPr="00E14EF4">
              <w:rPr>
                <w:szCs w:val="26"/>
              </w:rPr>
              <w:t>NXB Giáo dục – Hà Nội</w:t>
            </w:r>
          </w:p>
        </w:tc>
        <w:tc>
          <w:tcPr>
            <w:tcW w:w="986"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2009</w:t>
            </w:r>
          </w:p>
        </w:tc>
        <w:tc>
          <w:tcPr>
            <w:tcW w:w="928" w:type="dxa"/>
            <w:tcBorders>
              <w:top w:val="single" w:sz="4" w:space="0" w:color="auto"/>
              <w:left w:val="single" w:sz="4" w:space="0" w:color="auto"/>
              <w:bottom w:val="single" w:sz="4" w:space="0" w:color="auto"/>
              <w:right w:val="single" w:sz="4" w:space="0" w:color="auto"/>
            </w:tcBorders>
            <w:hideMark/>
          </w:tcPr>
          <w:p w:rsidR="00B8771B" w:rsidRPr="00E14EF4" w:rsidRDefault="00B8771B" w:rsidP="00DD47B4">
            <w:pPr>
              <w:spacing w:before="0" w:after="0" w:line="240" w:lineRule="auto"/>
              <w:jc w:val="center"/>
              <w:rPr>
                <w:szCs w:val="26"/>
              </w:rPr>
            </w:pPr>
            <w:r w:rsidRPr="00E14EF4">
              <w:rPr>
                <w:szCs w:val="26"/>
              </w:rPr>
              <w:t>2</w:t>
            </w:r>
          </w:p>
        </w:tc>
        <w:tc>
          <w:tcPr>
            <w:tcW w:w="1505" w:type="dxa"/>
            <w:tcBorders>
              <w:top w:val="single" w:sz="4" w:space="0" w:color="auto"/>
              <w:left w:val="single" w:sz="4" w:space="0" w:color="auto"/>
              <w:bottom w:val="single" w:sz="4" w:space="0" w:color="auto"/>
              <w:right w:val="single" w:sz="4" w:space="0" w:color="auto"/>
            </w:tcBorders>
            <w:hideMark/>
          </w:tcPr>
          <w:p w:rsidR="00B8771B" w:rsidRDefault="00B8771B" w:rsidP="00DD47B4">
            <w:pPr>
              <w:spacing w:before="0" w:after="0" w:line="240" w:lineRule="auto"/>
              <w:rPr>
                <w:spacing w:val="-10"/>
                <w:szCs w:val="26"/>
              </w:rPr>
            </w:pPr>
            <w:r w:rsidRPr="00E14EF4">
              <w:rPr>
                <w:spacing w:val="-10"/>
                <w:szCs w:val="26"/>
              </w:rPr>
              <w:t>Phương pháp thống kê trong xử lý dữ liệu</w:t>
            </w:r>
          </w:p>
          <w:p w:rsidR="00B8771B" w:rsidRPr="00E14EF4" w:rsidRDefault="00B8771B" w:rsidP="00DD47B4">
            <w:pPr>
              <w:spacing w:before="0" w:after="0" w:line="240" w:lineRule="auto"/>
              <w:rPr>
                <w:szCs w:val="26"/>
              </w:rPr>
            </w:pPr>
          </w:p>
        </w:tc>
      </w:tr>
    </w:tbl>
    <w:p w:rsidR="00B8771B" w:rsidRPr="00E14EF4" w:rsidRDefault="00B8771B" w:rsidP="00B8771B"/>
    <w:p w:rsidR="00B8771B" w:rsidRPr="00E14EF4" w:rsidRDefault="00B8771B" w:rsidP="00B8771B">
      <w:pPr>
        <w:spacing w:after="0" w:line="240" w:lineRule="auto"/>
        <w:ind w:firstLine="720"/>
        <w:jc w:val="center"/>
        <w:rPr>
          <w:rFonts w:cs="Courier"/>
          <w:i/>
          <w:iCs/>
        </w:rPr>
      </w:pPr>
      <w:r w:rsidRPr="00E14EF4">
        <w:rPr>
          <w:rFonts w:cs="Courier"/>
          <w:i/>
          <w:iCs/>
        </w:rPr>
        <w:t xml:space="preserve">Hà Nội, ngày….. tháng …. năm </w:t>
      </w:r>
      <w:r w:rsidR="003506AE">
        <w:rPr>
          <w:rFonts w:cs="Courier"/>
          <w:i/>
          <w:iCs/>
        </w:rPr>
        <w:t>2018</w:t>
      </w:r>
    </w:p>
    <w:p w:rsidR="00B8771B" w:rsidRPr="00E14EF4" w:rsidRDefault="00B8771B" w:rsidP="00B8771B">
      <w:pPr>
        <w:spacing w:after="0" w:line="240" w:lineRule="auto"/>
        <w:jc w:val="right"/>
        <w:rPr>
          <w:rFonts w:cs="Courier"/>
          <w:iCs/>
          <w:sz w:val="16"/>
          <w:szCs w:val="16"/>
        </w:rPr>
      </w:pPr>
    </w:p>
    <w:tbl>
      <w:tblPr>
        <w:tblW w:w="0" w:type="auto"/>
        <w:tblLook w:val="01E0" w:firstRow="1" w:lastRow="1" w:firstColumn="1" w:lastColumn="1" w:noHBand="0" w:noVBand="0"/>
      </w:tblPr>
      <w:tblGrid>
        <w:gridCol w:w="4682"/>
        <w:gridCol w:w="4673"/>
      </w:tblGrid>
      <w:tr w:rsidR="00B8771B" w:rsidRPr="00E14EF4" w:rsidTr="00DD47B4">
        <w:trPr>
          <w:trHeight w:val="237"/>
        </w:trPr>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CỤC TRƯỞNG</w:t>
            </w:r>
          </w:p>
          <w:p w:rsidR="00B8771B" w:rsidRPr="00E14EF4" w:rsidRDefault="00B8771B" w:rsidP="00DD47B4">
            <w:pPr>
              <w:spacing w:after="0" w:line="240" w:lineRule="auto"/>
              <w:jc w:val="center"/>
              <w:rPr>
                <w:rFonts w:cs="Courier"/>
                <w:iCs/>
              </w:rPr>
            </w:pPr>
            <w:r w:rsidRPr="00E14EF4">
              <w:rPr>
                <w:rFonts w:cs="Courier"/>
                <w:b/>
                <w:iCs/>
              </w:rPr>
              <w:t>CỤC NHÀ TRƯỜNG/BTTM</w:t>
            </w:r>
          </w:p>
        </w:tc>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 xml:space="preserve">   GIÁM ĐỐC </w:t>
            </w:r>
          </w:p>
          <w:p w:rsidR="00B8771B" w:rsidRPr="00E14EF4" w:rsidRDefault="00B8771B" w:rsidP="00DD47B4">
            <w:pPr>
              <w:spacing w:after="0" w:line="240" w:lineRule="auto"/>
              <w:jc w:val="center"/>
              <w:rPr>
                <w:rFonts w:cs="Courier"/>
                <w:b/>
                <w:iCs/>
              </w:rPr>
            </w:pPr>
            <w:r w:rsidRPr="00E14EF4">
              <w:rPr>
                <w:rFonts w:cs="Courier"/>
                <w:b/>
                <w:iCs/>
              </w:rPr>
              <w:t>HỌC VIỆN KTQS</w:t>
            </w:r>
          </w:p>
        </w:tc>
      </w:tr>
    </w:tbl>
    <w:p w:rsidR="00B8771B" w:rsidRPr="00E14EF4" w:rsidRDefault="00B8771B" w:rsidP="00B8771B">
      <w:pPr>
        <w:tabs>
          <w:tab w:val="num" w:pos="567"/>
        </w:tabs>
        <w:spacing w:before="0" w:after="0" w:line="240" w:lineRule="auto"/>
        <w:jc w:val="both"/>
        <w:rPr>
          <w:b/>
          <w:i/>
        </w:rPr>
      </w:pPr>
    </w:p>
    <w:p w:rsidR="00B8771B" w:rsidRPr="00E14EF4" w:rsidRDefault="00B8771B" w:rsidP="00B8771B">
      <w:pPr>
        <w:spacing w:before="0" w:after="0" w:line="240" w:lineRule="auto"/>
        <w:ind w:firstLine="720"/>
        <w:jc w:val="both"/>
        <w:rPr>
          <w:b/>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rPr>
          <w:iCs/>
          <w:szCs w:val="28"/>
        </w:rPr>
      </w:pPr>
    </w:p>
    <w:p w:rsidR="00B8771B" w:rsidRPr="00E14EF4" w:rsidRDefault="00B8771B" w:rsidP="00B8771B">
      <w:pPr>
        <w:spacing w:before="0" w:line="240" w:lineRule="auto"/>
        <w:ind w:firstLine="720"/>
        <w:jc w:val="both"/>
      </w:pPr>
      <w:r w:rsidRPr="00E14EF4">
        <w:rPr>
          <w:iCs/>
          <w:szCs w:val="28"/>
        </w:rPr>
        <w:t xml:space="preserve">b) </w:t>
      </w:r>
      <w:r w:rsidRPr="00E14EF4">
        <w:t>Danh mục tạp chí của ngành đào tạo</w:t>
      </w:r>
    </w:p>
    <w:tbl>
      <w:tblPr>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09"/>
        <w:gridCol w:w="2835"/>
        <w:gridCol w:w="1452"/>
        <w:gridCol w:w="1980"/>
        <w:gridCol w:w="1080"/>
        <w:gridCol w:w="1260"/>
      </w:tblGrid>
      <w:tr w:rsidR="00B8771B" w:rsidRPr="00E14EF4" w:rsidTr="00DD47B4">
        <w:trPr>
          <w:tblHeader/>
          <w:jc w:val="center"/>
        </w:trPr>
        <w:tc>
          <w:tcPr>
            <w:tcW w:w="709" w:type="dxa"/>
            <w:vAlign w:val="center"/>
          </w:tcPr>
          <w:p w:rsidR="00B8771B" w:rsidRPr="00E14EF4" w:rsidRDefault="00B8771B" w:rsidP="00DD47B4">
            <w:pPr>
              <w:spacing w:before="0" w:after="0" w:line="240" w:lineRule="auto"/>
              <w:jc w:val="center"/>
              <w:rPr>
                <w:b/>
                <w:szCs w:val="26"/>
              </w:rPr>
            </w:pPr>
            <w:r w:rsidRPr="00E14EF4">
              <w:rPr>
                <w:b/>
                <w:szCs w:val="26"/>
              </w:rPr>
              <w:t>SỐ TT</w:t>
            </w:r>
          </w:p>
        </w:tc>
        <w:tc>
          <w:tcPr>
            <w:tcW w:w="2835" w:type="dxa"/>
            <w:vAlign w:val="center"/>
          </w:tcPr>
          <w:p w:rsidR="00B8771B" w:rsidRPr="00E14EF4" w:rsidRDefault="00B8771B" w:rsidP="00DD47B4">
            <w:pPr>
              <w:spacing w:before="0" w:after="0" w:line="240" w:lineRule="auto"/>
              <w:jc w:val="center"/>
              <w:rPr>
                <w:b/>
                <w:szCs w:val="26"/>
              </w:rPr>
            </w:pPr>
          </w:p>
          <w:p w:rsidR="00B8771B" w:rsidRPr="00E14EF4" w:rsidRDefault="00B8771B" w:rsidP="00DD47B4">
            <w:pPr>
              <w:spacing w:before="0" w:after="0" w:line="240" w:lineRule="auto"/>
              <w:jc w:val="center"/>
              <w:rPr>
                <w:b/>
                <w:szCs w:val="26"/>
              </w:rPr>
            </w:pPr>
            <w:r w:rsidRPr="00E14EF4">
              <w:rPr>
                <w:b/>
                <w:szCs w:val="26"/>
              </w:rPr>
              <w:t>TÊN SÁCH CHUYÊN KHẢO/TẠP CHÍ</w:t>
            </w:r>
          </w:p>
          <w:p w:rsidR="00B8771B" w:rsidRPr="00E14EF4" w:rsidRDefault="00B8771B" w:rsidP="00DD47B4">
            <w:pPr>
              <w:spacing w:before="0" w:after="0" w:line="240" w:lineRule="auto"/>
              <w:jc w:val="center"/>
              <w:rPr>
                <w:b/>
                <w:szCs w:val="26"/>
              </w:rPr>
            </w:pPr>
          </w:p>
        </w:tc>
        <w:tc>
          <w:tcPr>
            <w:tcW w:w="1452" w:type="dxa"/>
            <w:vAlign w:val="center"/>
          </w:tcPr>
          <w:p w:rsidR="00B8771B" w:rsidRPr="00E14EF4" w:rsidRDefault="00B8771B" w:rsidP="00DD47B4">
            <w:pPr>
              <w:spacing w:before="0" w:after="0" w:line="240" w:lineRule="auto"/>
              <w:jc w:val="center"/>
              <w:rPr>
                <w:b/>
                <w:szCs w:val="26"/>
              </w:rPr>
            </w:pPr>
            <w:r w:rsidRPr="00E14EF4">
              <w:rPr>
                <w:b/>
                <w:szCs w:val="26"/>
              </w:rPr>
              <w:t>TÊN TÁC GIẢ</w:t>
            </w:r>
          </w:p>
          <w:p w:rsidR="00B8771B" w:rsidRPr="00E14EF4" w:rsidRDefault="00B8771B" w:rsidP="00DD47B4">
            <w:pPr>
              <w:spacing w:before="0" w:after="0" w:line="240" w:lineRule="auto"/>
              <w:jc w:val="center"/>
              <w:rPr>
                <w:b/>
                <w:szCs w:val="26"/>
              </w:rPr>
            </w:pPr>
          </w:p>
        </w:tc>
        <w:tc>
          <w:tcPr>
            <w:tcW w:w="1980" w:type="dxa"/>
            <w:vAlign w:val="center"/>
          </w:tcPr>
          <w:p w:rsidR="00B8771B" w:rsidRPr="00E14EF4" w:rsidRDefault="00B8771B" w:rsidP="00DD47B4">
            <w:pPr>
              <w:spacing w:before="0" w:after="0" w:line="240" w:lineRule="auto"/>
              <w:jc w:val="center"/>
              <w:rPr>
                <w:b/>
                <w:szCs w:val="26"/>
              </w:rPr>
            </w:pPr>
            <w:r w:rsidRPr="00E14EF4">
              <w:rPr>
                <w:b/>
                <w:szCs w:val="26"/>
              </w:rPr>
              <w:t>NHÀ XUẤT BẢN SỐ, TẬP, NĂM XUẤT BẢN</w:t>
            </w:r>
          </w:p>
        </w:tc>
        <w:tc>
          <w:tcPr>
            <w:tcW w:w="1080" w:type="dxa"/>
            <w:vAlign w:val="center"/>
          </w:tcPr>
          <w:p w:rsidR="00B8771B" w:rsidRPr="00E14EF4" w:rsidRDefault="00B8771B" w:rsidP="00DD47B4">
            <w:pPr>
              <w:spacing w:before="0" w:after="0" w:line="240" w:lineRule="auto"/>
              <w:jc w:val="center"/>
              <w:rPr>
                <w:b/>
                <w:szCs w:val="26"/>
              </w:rPr>
            </w:pPr>
            <w:r w:rsidRPr="00E14EF4">
              <w:rPr>
                <w:b/>
                <w:szCs w:val="26"/>
              </w:rPr>
              <w:t>SỐ BẢN</w:t>
            </w:r>
          </w:p>
        </w:tc>
        <w:tc>
          <w:tcPr>
            <w:tcW w:w="1260" w:type="dxa"/>
            <w:vAlign w:val="center"/>
          </w:tcPr>
          <w:p w:rsidR="00B8771B" w:rsidRPr="00E14EF4" w:rsidRDefault="00B8771B" w:rsidP="00DD47B4">
            <w:pPr>
              <w:spacing w:before="0" w:after="0" w:line="240" w:lineRule="auto"/>
              <w:jc w:val="center"/>
              <w:rPr>
                <w:b/>
                <w:szCs w:val="26"/>
              </w:rPr>
            </w:pPr>
            <w:r w:rsidRPr="00E14EF4">
              <w:rPr>
                <w:b/>
                <w:szCs w:val="26"/>
              </w:rPr>
              <w:t>SỬ DỤNG CHO MÔN HỌC/ HỌC PHẦN</w:t>
            </w: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w:t>
            </w:r>
          </w:p>
        </w:tc>
        <w:tc>
          <w:tcPr>
            <w:tcW w:w="2835" w:type="dxa"/>
          </w:tcPr>
          <w:p w:rsidR="00B8771B" w:rsidRPr="00E14EF4" w:rsidRDefault="00B8771B" w:rsidP="00DD47B4">
            <w:pPr>
              <w:spacing w:before="0" w:after="0" w:line="240" w:lineRule="auto"/>
              <w:rPr>
                <w:szCs w:val="26"/>
              </w:rPr>
            </w:pPr>
            <w:r w:rsidRPr="00E14EF4">
              <w:rPr>
                <w:szCs w:val="26"/>
              </w:rPr>
              <w:t>Đặc san Toán học tuổi trẻ</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Viện Khoa học Việt Nam,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w:t>
            </w:r>
          </w:p>
        </w:tc>
        <w:tc>
          <w:tcPr>
            <w:tcW w:w="2835" w:type="dxa"/>
          </w:tcPr>
          <w:p w:rsidR="00B8771B" w:rsidRPr="00E14EF4" w:rsidRDefault="00B8771B" w:rsidP="00DD47B4">
            <w:pPr>
              <w:spacing w:before="0" w:after="0" w:line="240" w:lineRule="auto"/>
              <w:rPr>
                <w:szCs w:val="26"/>
              </w:rPr>
            </w:pPr>
            <w:r w:rsidRPr="00E14EF4">
              <w:rPr>
                <w:szCs w:val="26"/>
              </w:rPr>
              <w:t>Điện tử và tin học</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Hội Vô tuyến điện tử Việt Nam,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w:t>
            </w:r>
          </w:p>
        </w:tc>
        <w:tc>
          <w:tcPr>
            <w:tcW w:w="2835" w:type="dxa"/>
          </w:tcPr>
          <w:p w:rsidR="00B8771B" w:rsidRPr="00E14EF4" w:rsidRDefault="00B8771B" w:rsidP="00DD47B4">
            <w:pPr>
              <w:spacing w:before="0" w:after="0" w:line="240" w:lineRule="auto"/>
              <w:rPr>
                <w:szCs w:val="26"/>
              </w:rPr>
            </w:pPr>
            <w:r w:rsidRPr="00E14EF4">
              <w:rPr>
                <w:szCs w:val="26"/>
              </w:rPr>
              <w:t>Thế giới game và giải trí</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Sở KHCN môi trường thành phố Hồ Chí Minh,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4</w:t>
            </w:r>
          </w:p>
        </w:tc>
        <w:tc>
          <w:tcPr>
            <w:tcW w:w="2835" w:type="dxa"/>
          </w:tcPr>
          <w:p w:rsidR="00B8771B" w:rsidRPr="00E14EF4" w:rsidRDefault="00B8771B" w:rsidP="00DD47B4">
            <w:pPr>
              <w:spacing w:before="0" w:after="0" w:line="240" w:lineRule="auto"/>
              <w:rPr>
                <w:szCs w:val="26"/>
              </w:rPr>
            </w:pPr>
            <w:r w:rsidRPr="00E14EF4">
              <w:rPr>
                <w:szCs w:val="26"/>
              </w:rPr>
              <w:t>Thế giới vi tính</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Sở KHCN môi trường thành phố Hồ Chí Minh,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5</w:t>
            </w:r>
          </w:p>
        </w:tc>
        <w:tc>
          <w:tcPr>
            <w:tcW w:w="2835" w:type="dxa"/>
          </w:tcPr>
          <w:p w:rsidR="00B8771B" w:rsidRPr="00E14EF4" w:rsidRDefault="00B8771B" w:rsidP="00DD47B4">
            <w:pPr>
              <w:spacing w:before="0" w:after="0" w:line="240" w:lineRule="auto"/>
              <w:rPr>
                <w:szCs w:val="26"/>
              </w:rPr>
            </w:pPr>
            <w:r w:rsidRPr="00E14EF4">
              <w:rPr>
                <w:szCs w:val="26"/>
              </w:rPr>
              <w:t>Tin học và điều khiển học</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Hội tin học Việt Nam,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6</w:t>
            </w:r>
          </w:p>
        </w:tc>
        <w:tc>
          <w:tcPr>
            <w:tcW w:w="2835" w:type="dxa"/>
          </w:tcPr>
          <w:p w:rsidR="00B8771B" w:rsidRPr="00E14EF4" w:rsidRDefault="00B8771B" w:rsidP="00DD47B4">
            <w:pPr>
              <w:spacing w:before="0" w:after="0" w:line="240" w:lineRule="auto"/>
              <w:rPr>
                <w:szCs w:val="26"/>
              </w:rPr>
            </w:pPr>
            <w:r w:rsidRPr="00E14EF4">
              <w:rPr>
                <w:szCs w:val="26"/>
              </w:rPr>
              <w:t>Tin học và môi trường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Hội tin học Việt Nam,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7</w:t>
            </w:r>
          </w:p>
        </w:tc>
        <w:tc>
          <w:tcPr>
            <w:tcW w:w="2835" w:type="dxa"/>
          </w:tcPr>
          <w:p w:rsidR="00B8771B" w:rsidRPr="00E14EF4" w:rsidRDefault="00B8771B" w:rsidP="00DD47B4">
            <w:pPr>
              <w:spacing w:before="0" w:after="0" w:line="240" w:lineRule="auto"/>
              <w:rPr>
                <w:szCs w:val="26"/>
              </w:rPr>
            </w:pPr>
            <w:r w:rsidRPr="00E14EF4">
              <w:rPr>
                <w:szCs w:val="26"/>
              </w:rPr>
              <w:t>Toán học và tuổi trẻ</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Viện Khoa học Việt Nam, 1, 2012</w:t>
            </w:r>
          </w:p>
        </w:tc>
        <w:tc>
          <w:tcPr>
            <w:tcW w:w="1080" w:type="dxa"/>
          </w:tcPr>
          <w:p w:rsidR="00B8771B" w:rsidRPr="00E14EF4" w:rsidRDefault="00B8771B" w:rsidP="00DD47B4">
            <w:pPr>
              <w:spacing w:before="0" w:after="0" w:line="240" w:lineRule="auto"/>
              <w:jc w:val="center"/>
              <w:rPr>
                <w:szCs w:val="26"/>
              </w:rPr>
            </w:pPr>
            <w:r w:rsidRPr="00E14EF4">
              <w:rPr>
                <w:szCs w:val="26"/>
              </w:rPr>
              <w:t>Mua thường xuyên</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8</w:t>
            </w:r>
          </w:p>
        </w:tc>
        <w:tc>
          <w:tcPr>
            <w:tcW w:w="2835" w:type="dxa"/>
          </w:tcPr>
          <w:p w:rsidR="00B8771B" w:rsidRPr="00E14EF4" w:rsidRDefault="00B8771B" w:rsidP="00DD47B4">
            <w:pPr>
              <w:spacing w:before="0" w:after="0" w:line="240" w:lineRule="auto"/>
              <w:rPr>
                <w:szCs w:val="26"/>
              </w:rPr>
            </w:pPr>
            <w:r w:rsidRPr="00E14EF4">
              <w:rPr>
                <w:szCs w:val="26"/>
              </w:rPr>
              <w:t>IEEE Transactions On Fuzzy Systems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9</w:t>
            </w:r>
          </w:p>
        </w:tc>
        <w:tc>
          <w:tcPr>
            <w:tcW w:w="2835" w:type="dxa"/>
          </w:tcPr>
          <w:p w:rsidR="00B8771B" w:rsidRPr="00E14EF4" w:rsidRDefault="00B8771B" w:rsidP="00DD47B4">
            <w:pPr>
              <w:spacing w:before="0" w:after="0" w:line="240" w:lineRule="auto"/>
              <w:rPr>
                <w:szCs w:val="26"/>
              </w:rPr>
            </w:pPr>
            <w:r w:rsidRPr="00E14EF4">
              <w:rPr>
                <w:szCs w:val="26"/>
              </w:rPr>
              <w:t>IEEE Computational Intelligence Magazine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10</w:t>
            </w:r>
          </w:p>
        </w:tc>
        <w:tc>
          <w:tcPr>
            <w:tcW w:w="2835" w:type="dxa"/>
          </w:tcPr>
          <w:p w:rsidR="00B8771B" w:rsidRPr="00E14EF4" w:rsidRDefault="00B8771B" w:rsidP="00DD47B4">
            <w:pPr>
              <w:spacing w:before="0" w:after="0" w:line="240" w:lineRule="auto"/>
              <w:rPr>
                <w:szCs w:val="26"/>
              </w:rPr>
            </w:pPr>
            <w:r w:rsidRPr="00E14EF4">
              <w:rPr>
                <w:szCs w:val="26"/>
              </w:rPr>
              <w:t>IEEE Intelligent Systems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11</w:t>
            </w:r>
          </w:p>
        </w:tc>
        <w:tc>
          <w:tcPr>
            <w:tcW w:w="2835" w:type="dxa"/>
          </w:tcPr>
          <w:p w:rsidR="00B8771B" w:rsidRPr="00E14EF4" w:rsidRDefault="00B8771B" w:rsidP="00DD47B4">
            <w:pPr>
              <w:spacing w:before="0" w:after="0" w:line="240" w:lineRule="auto"/>
              <w:rPr>
                <w:szCs w:val="26"/>
              </w:rPr>
            </w:pPr>
            <w:r w:rsidRPr="00E14EF4">
              <w:rPr>
                <w:szCs w:val="26"/>
              </w:rPr>
              <w:t>IEEE Transactions On Image Processing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12</w:t>
            </w:r>
          </w:p>
        </w:tc>
        <w:tc>
          <w:tcPr>
            <w:tcW w:w="2835" w:type="dxa"/>
          </w:tcPr>
          <w:p w:rsidR="00B8771B" w:rsidRPr="00E14EF4" w:rsidRDefault="00B8771B" w:rsidP="00DD47B4">
            <w:pPr>
              <w:spacing w:before="0" w:after="0" w:line="240" w:lineRule="auto"/>
              <w:rPr>
                <w:szCs w:val="26"/>
              </w:rPr>
            </w:pPr>
            <w:r w:rsidRPr="00E14EF4">
              <w:rPr>
                <w:szCs w:val="26"/>
              </w:rPr>
              <w:t>IEEE Transactions On Pattern Analysis And Machine Intelligence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13</w:t>
            </w:r>
          </w:p>
        </w:tc>
        <w:tc>
          <w:tcPr>
            <w:tcW w:w="2835" w:type="dxa"/>
          </w:tcPr>
          <w:p w:rsidR="00B8771B" w:rsidRPr="00E14EF4" w:rsidRDefault="00B8771B" w:rsidP="00DD47B4">
            <w:pPr>
              <w:spacing w:before="0" w:after="0" w:line="240" w:lineRule="auto"/>
              <w:rPr>
                <w:szCs w:val="26"/>
              </w:rPr>
            </w:pPr>
            <w:r w:rsidRPr="00E14EF4">
              <w:rPr>
                <w:szCs w:val="26"/>
              </w:rPr>
              <w:t xml:space="preserve">IEEE Transactions On Computational </w:t>
            </w:r>
            <w:r w:rsidRPr="00E14EF4">
              <w:rPr>
                <w:szCs w:val="26"/>
              </w:rPr>
              <w:lastRenderedPageBreak/>
              <w:t>Intelligence And AI in Games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lastRenderedPageBreak/>
              <w:t>14</w:t>
            </w:r>
          </w:p>
        </w:tc>
        <w:tc>
          <w:tcPr>
            <w:tcW w:w="2835" w:type="dxa"/>
          </w:tcPr>
          <w:p w:rsidR="00B8771B" w:rsidRPr="00E14EF4" w:rsidRDefault="00B8771B" w:rsidP="00DD47B4">
            <w:pPr>
              <w:spacing w:before="0" w:after="0" w:line="240" w:lineRule="auto"/>
              <w:rPr>
                <w:szCs w:val="26"/>
              </w:rPr>
            </w:pPr>
            <w:r w:rsidRPr="00E14EF4">
              <w:rPr>
                <w:szCs w:val="26"/>
              </w:rPr>
              <w:t>IEEE Transactions On Medical Imaging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15</w:t>
            </w:r>
          </w:p>
        </w:tc>
        <w:tc>
          <w:tcPr>
            <w:tcW w:w="2835" w:type="dxa"/>
          </w:tcPr>
          <w:p w:rsidR="00B8771B" w:rsidRPr="00E14EF4" w:rsidRDefault="00B8771B" w:rsidP="00DD47B4">
            <w:pPr>
              <w:spacing w:before="0" w:after="0" w:line="240" w:lineRule="auto"/>
              <w:rPr>
                <w:szCs w:val="26"/>
              </w:rPr>
            </w:pPr>
            <w:r w:rsidRPr="00E14EF4">
              <w:rPr>
                <w:szCs w:val="26"/>
              </w:rPr>
              <w:t>IEEE Transactions On Neural Networks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16</w:t>
            </w:r>
          </w:p>
        </w:tc>
        <w:tc>
          <w:tcPr>
            <w:tcW w:w="2835" w:type="dxa"/>
          </w:tcPr>
          <w:p w:rsidR="00B8771B" w:rsidRPr="00E14EF4" w:rsidRDefault="00B8771B" w:rsidP="00DD47B4">
            <w:pPr>
              <w:spacing w:before="0" w:after="0" w:line="240" w:lineRule="auto"/>
              <w:rPr>
                <w:szCs w:val="26"/>
              </w:rPr>
            </w:pPr>
            <w:r w:rsidRPr="00E14EF4">
              <w:rPr>
                <w:szCs w:val="26"/>
              </w:rPr>
              <w:t>IEEE Transactions On Robotics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17</w:t>
            </w:r>
          </w:p>
        </w:tc>
        <w:tc>
          <w:tcPr>
            <w:tcW w:w="2835" w:type="dxa"/>
          </w:tcPr>
          <w:p w:rsidR="00B8771B" w:rsidRPr="00E14EF4" w:rsidRDefault="00B8771B" w:rsidP="00DD47B4">
            <w:pPr>
              <w:spacing w:before="0" w:after="0" w:line="240" w:lineRule="auto"/>
              <w:rPr>
                <w:szCs w:val="26"/>
              </w:rPr>
            </w:pPr>
            <w:r w:rsidRPr="00E14EF4">
              <w:rPr>
                <w:szCs w:val="26"/>
              </w:rPr>
              <w:t>IEEE Transactions On Signal Processing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18</w:t>
            </w:r>
          </w:p>
        </w:tc>
        <w:tc>
          <w:tcPr>
            <w:tcW w:w="2835" w:type="dxa"/>
          </w:tcPr>
          <w:p w:rsidR="00B8771B" w:rsidRPr="00E14EF4" w:rsidRDefault="00B8771B" w:rsidP="00DD47B4">
            <w:pPr>
              <w:spacing w:before="0" w:after="0" w:line="240" w:lineRule="auto"/>
              <w:rPr>
                <w:szCs w:val="26"/>
              </w:rPr>
            </w:pPr>
            <w:r w:rsidRPr="00E14EF4">
              <w:rPr>
                <w:szCs w:val="26"/>
              </w:rPr>
              <w:t>IEEE Transactions On Syste Ms Man And Cybernetics Part A-Syste Ms And Humans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19</w:t>
            </w:r>
          </w:p>
        </w:tc>
        <w:tc>
          <w:tcPr>
            <w:tcW w:w="2835" w:type="dxa"/>
          </w:tcPr>
          <w:p w:rsidR="00B8771B" w:rsidRPr="00E14EF4" w:rsidRDefault="00B8771B" w:rsidP="00DD47B4">
            <w:pPr>
              <w:spacing w:before="0" w:after="0" w:line="240" w:lineRule="auto"/>
              <w:rPr>
                <w:szCs w:val="26"/>
              </w:rPr>
            </w:pPr>
            <w:r w:rsidRPr="00E14EF4">
              <w:rPr>
                <w:szCs w:val="26"/>
              </w:rPr>
              <w:t>IEEE Transactions On Systems Man And Cybernetics Part B-Cybernetics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20</w:t>
            </w:r>
          </w:p>
        </w:tc>
        <w:tc>
          <w:tcPr>
            <w:tcW w:w="2835" w:type="dxa"/>
          </w:tcPr>
          <w:p w:rsidR="00B8771B" w:rsidRPr="00E14EF4" w:rsidRDefault="00B8771B" w:rsidP="00DD47B4">
            <w:pPr>
              <w:spacing w:before="0" w:after="0" w:line="240" w:lineRule="auto"/>
              <w:rPr>
                <w:szCs w:val="26"/>
              </w:rPr>
            </w:pPr>
            <w:r w:rsidRPr="00E14EF4">
              <w:rPr>
                <w:szCs w:val="26"/>
              </w:rPr>
              <w:t>IEEE Transactions On Systems Man And Cybernetics Part C-Applications And Reviews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21</w:t>
            </w:r>
          </w:p>
        </w:tc>
        <w:tc>
          <w:tcPr>
            <w:tcW w:w="2835" w:type="dxa"/>
          </w:tcPr>
          <w:p w:rsidR="00B8771B" w:rsidRPr="00E14EF4" w:rsidRDefault="00B8771B" w:rsidP="00DD47B4">
            <w:pPr>
              <w:spacing w:before="0" w:after="0" w:line="240" w:lineRule="auto"/>
              <w:rPr>
                <w:szCs w:val="26"/>
              </w:rPr>
            </w:pPr>
            <w:r w:rsidRPr="00E14EF4">
              <w:rPr>
                <w:szCs w:val="26"/>
              </w:rPr>
              <w:t>IEEE Transactions On Visualization And Computer Graphics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22</w:t>
            </w:r>
          </w:p>
        </w:tc>
        <w:tc>
          <w:tcPr>
            <w:tcW w:w="2835" w:type="dxa"/>
          </w:tcPr>
          <w:p w:rsidR="00B8771B" w:rsidRPr="00E14EF4" w:rsidRDefault="00B8771B" w:rsidP="00DD47B4">
            <w:pPr>
              <w:spacing w:before="0" w:after="0" w:line="240" w:lineRule="auto"/>
              <w:rPr>
                <w:szCs w:val="26"/>
              </w:rPr>
            </w:pPr>
            <w:r w:rsidRPr="00E14EF4">
              <w:rPr>
                <w:szCs w:val="26"/>
              </w:rPr>
              <w:t> IEEE Transactions On Evolutionary Computation</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23</w:t>
            </w:r>
          </w:p>
        </w:tc>
        <w:tc>
          <w:tcPr>
            <w:tcW w:w="2835" w:type="dxa"/>
          </w:tcPr>
          <w:p w:rsidR="00B8771B" w:rsidRPr="00E14EF4" w:rsidRDefault="00B8771B" w:rsidP="00DD47B4">
            <w:pPr>
              <w:spacing w:before="0" w:after="0" w:line="240" w:lineRule="auto"/>
              <w:rPr>
                <w:bCs/>
                <w:szCs w:val="26"/>
              </w:rPr>
            </w:pPr>
            <w:r w:rsidRPr="00E14EF4">
              <w:rPr>
                <w:bCs/>
                <w:szCs w:val="26"/>
              </w:rPr>
              <w:t>Evolutionary Computation</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MIT</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24</w:t>
            </w:r>
          </w:p>
        </w:tc>
        <w:tc>
          <w:tcPr>
            <w:tcW w:w="2835" w:type="dxa"/>
          </w:tcPr>
          <w:p w:rsidR="00B8771B" w:rsidRPr="00E14EF4" w:rsidRDefault="00B8771B" w:rsidP="00DD47B4">
            <w:pPr>
              <w:spacing w:before="0" w:after="0" w:line="240" w:lineRule="auto"/>
              <w:rPr>
                <w:szCs w:val="26"/>
              </w:rPr>
            </w:pPr>
            <w:r w:rsidRPr="00E14EF4">
              <w:rPr>
                <w:szCs w:val="26"/>
              </w:rPr>
              <w:t>Fuzzy Sets And Systems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25</w:t>
            </w:r>
          </w:p>
        </w:tc>
        <w:tc>
          <w:tcPr>
            <w:tcW w:w="2835" w:type="dxa"/>
          </w:tcPr>
          <w:p w:rsidR="00B8771B" w:rsidRPr="00E14EF4" w:rsidRDefault="00B8771B" w:rsidP="00DD47B4">
            <w:pPr>
              <w:spacing w:before="0" w:after="0" w:line="240" w:lineRule="auto"/>
              <w:rPr>
                <w:szCs w:val="26"/>
              </w:rPr>
            </w:pPr>
            <w:r w:rsidRPr="00E14EF4">
              <w:rPr>
                <w:szCs w:val="26"/>
              </w:rPr>
              <w:t>Artificial Intelligence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26</w:t>
            </w:r>
          </w:p>
        </w:tc>
        <w:tc>
          <w:tcPr>
            <w:tcW w:w="2835" w:type="dxa"/>
          </w:tcPr>
          <w:p w:rsidR="00B8771B" w:rsidRPr="00E14EF4" w:rsidRDefault="00B8771B" w:rsidP="00DD47B4">
            <w:pPr>
              <w:spacing w:before="0" w:after="0" w:line="240" w:lineRule="auto"/>
              <w:rPr>
                <w:szCs w:val="26"/>
              </w:rPr>
            </w:pPr>
            <w:r w:rsidRPr="00E14EF4">
              <w:rPr>
                <w:szCs w:val="26"/>
              </w:rPr>
              <w:t>Computers &amp; Graphics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27</w:t>
            </w:r>
          </w:p>
        </w:tc>
        <w:tc>
          <w:tcPr>
            <w:tcW w:w="2835" w:type="dxa"/>
          </w:tcPr>
          <w:p w:rsidR="00B8771B" w:rsidRPr="00E14EF4" w:rsidRDefault="00B8771B" w:rsidP="00DD47B4">
            <w:pPr>
              <w:spacing w:before="0" w:after="0" w:line="240" w:lineRule="auto"/>
              <w:rPr>
                <w:szCs w:val="26"/>
              </w:rPr>
            </w:pPr>
            <w:r w:rsidRPr="00E14EF4">
              <w:rPr>
                <w:szCs w:val="26"/>
              </w:rPr>
              <w:t>Expert Systems With Applications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28</w:t>
            </w:r>
          </w:p>
        </w:tc>
        <w:tc>
          <w:tcPr>
            <w:tcW w:w="2835" w:type="dxa"/>
          </w:tcPr>
          <w:p w:rsidR="00B8771B" w:rsidRPr="00E14EF4" w:rsidRDefault="00B8771B" w:rsidP="00DD47B4">
            <w:pPr>
              <w:spacing w:before="0" w:after="0" w:line="240" w:lineRule="auto"/>
              <w:rPr>
                <w:szCs w:val="26"/>
              </w:rPr>
            </w:pPr>
            <w:r w:rsidRPr="00E14EF4">
              <w:rPr>
                <w:szCs w:val="26"/>
              </w:rPr>
              <w:t>Engineering Applications Of Artificial Intelligence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lastRenderedPageBreak/>
              <w:t>29</w:t>
            </w:r>
          </w:p>
        </w:tc>
        <w:tc>
          <w:tcPr>
            <w:tcW w:w="2835" w:type="dxa"/>
          </w:tcPr>
          <w:p w:rsidR="00B8771B" w:rsidRPr="00E14EF4" w:rsidRDefault="00B8771B" w:rsidP="00DD47B4">
            <w:pPr>
              <w:spacing w:before="0" w:after="0" w:line="240" w:lineRule="auto"/>
              <w:rPr>
                <w:szCs w:val="26"/>
              </w:rPr>
            </w:pPr>
            <w:r w:rsidRPr="00E14EF4">
              <w:rPr>
                <w:szCs w:val="26"/>
              </w:rPr>
              <w:t>Image And Vision Computing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30</w:t>
            </w:r>
          </w:p>
        </w:tc>
        <w:tc>
          <w:tcPr>
            <w:tcW w:w="2835" w:type="dxa"/>
          </w:tcPr>
          <w:p w:rsidR="00B8771B" w:rsidRPr="00E14EF4" w:rsidRDefault="00B8771B" w:rsidP="00DD47B4">
            <w:pPr>
              <w:spacing w:before="0" w:after="0" w:line="240" w:lineRule="auto"/>
              <w:rPr>
                <w:szCs w:val="26"/>
              </w:rPr>
            </w:pPr>
            <w:r w:rsidRPr="00E14EF4">
              <w:rPr>
                <w:szCs w:val="26"/>
              </w:rPr>
              <w:t>Information Sciences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31</w:t>
            </w:r>
          </w:p>
        </w:tc>
        <w:tc>
          <w:tcPr>
            <w:tcW w:w="2835" w:type="dxa"/>
          </w:tcPr>
          <w:p w:rsidR="00B8771B" w:rsidRPr="00E14EF4" w:rsidRDefault="00B8771B" w:rsidP="00DD47B4">
            <w:pPr>
              <w:spacing w:before="0" w:after="0" w:line="240" w:lineRule="auto"/>
              <w:rPr>
                <w:szCs w:val="26"/>
              </w:rPr>
            </w:pPr>
            <w:r w:rsidRPr="00E14EF4">
              <w:rPr>
                <w:szCs w:val="26"/>
              </w:rPr>
              <w:t>International Journal Of Approximate Reasoning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32</w:t>
            </w:r>
          </w:p>
        </w:tc>
        <w:tc>
          <w:tcPr>
            <w:tcW w:w="2835" w:type="dxa"/>
          </w:tcPr>
          <w:p w:rsidR="00B8771B" w:rsidRPr="00E14EF4" w:rsidRDefault="00B8771B" w:rsidP="00DD47B4">
            <w:pPr>
              <w:spacing w:before="0" w:after="0" w:line="240" w:lineRule="auto"/>
              <w:rPr>
                <w:szCs w:val="26"/>
              </w:rPr>
            </w:pPr>
            <w:r w:rsidRPr="00E14EF4">
              <w:rPr>
                <w:szCs w:val="26"/>
              </w:rPr>
              <w:t>Knowledge-Based Systems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33</w:t>
            </w:r>
          </w:p>
        </w:tc>
        <w:tc>
          <w:tcPr>
            <w:tcW w:w="2835" w:type="dxa"/>
          </w:tcPr>
          <w:p w:rsidR="00B8771B" w:rsidRPr="00E14EF4" w:rsidRDefault="00B8771B" w:rsidP="00DD47B4">
            <w:pPr>
              <w:spacing w:before="0" w:after="0" w:line="240" w:lineRule="auto"/>
              <w:rPr>
                <w:szCs w:val="26"/>
              </w:rPr>
            </w:pPr>
            <w:r w:rsidRPr="00E14EF4">
              <w:rPr>
                <w:szCs w:val="26"/>
              </w:rPr>
              <w:t xml:space="preserve">Neural Networks </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34</w:t>
            </w:r>
          </w:p>
        </w:tc>
        <w:tc>
          <w:tcPr>
            <w:tcW w:w="2835" w:type="dxa"/>
          </w:tcPr>
          <w:p w:rsidR="00B8771B" w:rsidRPr="00E14EF4" w:rsidRDefault="00B8771B" w:rsidP="00DD47B4">
            <w:pPr>
              <w:spacing w:before="0" w:after="0" w:line="240" w:lineRule="auto"/>
              <w:rPr>
                <w:szCs w:val="26"/>
              </w:rPr>
            </w:pPr>
            <w:r w:rsidRPr="00E14EF4">
              <w:rPr>
                <w:szCs w:val="26"/>
              </w:rPr>
              <w:t>Pattern Recognition</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35</w:t>
            </w:r>
          </w:p>
        </w:tc>
        <w:tc>
          <w:tcPr>
            <w:tcW w:w="2835" w:type="dxa"/>
          </w:tcPr>
          <w:p w:rsidR="00B8771B" w:rsidRPr="00E14EF4" w:rsidRDefault="00B8771B" w:rsidP="00DD47B4">
            <w:pPr>
              <w:spacing w:before="0" w:after="0" w:line="240" w:lineRule="auto"/>
              <w:rPr>
                <w:szCs w:val="26"/>
              </w:rPr>
            </w:pPr>
            <w:r w:rsidRPr="00E14EF4">
              <w:rPr>
                <w:szCs w:val="26"/>
              </w:rPr>
              <w:t>Pattern Recognition Letters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36</w:t>
            </w:r>
          </w:p>
        </w:tc>
        <w:tc>
          <w:tcPr>
            <w:tcW w:w="2835" w:type="dxa"/>
          </w:tcPr>
          <w:p w:rsidR="00B8771B" w:rsidRPr="00E14EF4" w:rsidRDefault="00B8771B" w:rsidP="00DD47B4">
            <w:pPr>
              <w:spacing w:before="0" w:after="0" w:line="240" w:lineRule="auto"/>
              <w:rPr>
                <w:szCs w:val="26"/>
              </w:rPr>
            </w:pPr>
            <w:r w:rsidRPr="00E14EF4">
              <w:rPr>
                <w:szCs w:val="26"/>
              </w:rPr>
              <w:t>Robotics And Autonomous Systems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37</w:t>
            </w:r>
          </w:p>
        </w:tc>
        <w:tc>
          <w:tcPr>
            <w:tcW w:w="2835" w:type="dxa"/>
          </w:tcPr>
          <w:p w:rsidR="00B8771B" w:rsidRPr="00E14EF4" w:rsidRDefault="00B8771B" w:rsidP="00DD47B4">
            <w:pPr>
              <w:spacing w:before="0" w:after="0" w:line="240" w:lineRule="auto"/>
              <w:rPr>
                <w:szCs w:val="26"/>
              </w:rPr>
            </w:pPr>
            <w:bookmarkStart w:id="27" w:name="_Toc335287108"/>
            <w:r w:rsidRPr="00E14EF4">
              <w:rPr>
                <w:szCs w:val="26"/>
              </w:rPr>
              <w:t>European Journal of Operational Research</w:t>
            </w:r>
            <w:bookmarkEnd w:id="27"/>
          </w:p>
        </w:tc>
        <w:tc>
          <w:tcPr>
            <w:tcW w:w="1452" w:type="dxa"/>
          </w:tcPr>
          <w:p w:rsidR="00B8771B" w:rsidRPr="00E14EF4" w:rsidRDefault="00B8771B" w:rsidP="00DD47B4">
            <w:pPr>
              <w:spacing w:before="0" w:after="0" w:line="240" w:lineRule="auto"/>
              <w:ind w:left="170"/>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ind w:left="170"/>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38</w:t>
            </w:r>
          </w:p>
        </w:tc>
        <w:tc>
          <w:tcPr>
            <w:tcW w:w="2835" w:type="dxa"/>
          </w:tcPr>
          <w:p w:rsidR="00B8771B" w:rsidRPr="00E14EF4" w:rsidRDefault="00B8771B" w:rsidP="00DD47B4">
            <w:pPr>
              <w:spacing w:before="0" w:after="0" w:line="240" w:lineRule="auto"/>
              <w:rPr>
                <w:szCs w:val="26"/>
              </w:rPr>
            </w:pPr>
            <w:r w:rsidRPr="00E14EF4">
              <w:rPr>
                <w:szCs w:val="26"/>
              </w:rPr>
              <w:t>Theoretical Computer Science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Elsvier</w:t>
            </w:r>
          </w:p>
        </w:tc>
        <w:tc>
          <w:tcPr>
            <w:tcW w:w="1080" w:type="dxa"/>
          </w:tcPr>
          <w:p w:rsidR="00B8771B" w:rsidRPr="00E14EF4" w:rsidRDefault="00B8771B" w:rsidP="00DD47B4">
            <w:pPr>
              <w:spacing w:before="0" w:after="0" w:line="240" w:lineRule="auto"/>
              <w:jc w:val="center"/>
              <w:rPr>
                <w:szCs w:val="26"/>
              </w:rPr>
            </w:pP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39</w:t>
            </w:r>
          </w:p>
        </w:tc>
        <w:tc>
          <w:tcPr>
            <w:tcW w:w="2835" w:type="dxa"/>
          </w:tcPr>
          <w:p w:rsidR="00B8771B" w:rsidRPr="00E14EF4" w:rsidRDefault="00B8771B" w:rsidP="00DD47B4">
            <w:pPr>
              <w:spacing w:before="0" w:after="0" w:line="240" w:lineRule="auto"/>
              <w:rPr>
                <w:b/>
                <w:szCs w:val="26"/>
              </w:rPr>
            </w:pPr>
            <w:r w:rsidRPr="00E14EF4">
              <w:rPr>
                <w:rStyle w:val="Strong"/>
                <w:b w:val="0"/>
                <w:szCs w:val="26"/>
              </w:rPr>
              <w:t>IEEE Transactions On Knowledge And Data Engineering (TKDE)</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40</w:t>
            </w:r>
          </w:p>
        </w:tc>
        <w:tc>
          <w:tcPr>
            <w:tcW w:w="2835" w:type="dxa"/>
          </w:tcPr>
          <w:p w:rsidR="00B8771B" w:rsidRPr="00E14EF4" w:rsidRDefault="00B8771B" w:rsidP="00DD47B4">
            <w:pPr>
              <w:spacing w:before="0" w:after="0" w:line="240" w:lineRule="auto"/>
              <w:rPr>
                <w:b/>
                <w:szCs w:val="26"/>
              </w:rPr>
            </w:pPr>
            <w:r w:rsidRPr="00E14EF4">
              <w:rPr>
                <w:rStyle w:val="Strong"/>
                <w:b w:val="0"/>
                <w:szCs w:val="26"/>
              </w:rPr>
              <w:t>IEEE Transactions On Software Engineering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IEEE</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41</w:t>
            </w:r>
          </w:p>
        </w:tc>
        <w:tc>
          <w:tcPr>
            <w:tcW w:w="2835" w:type="dxa"/>
          </w:tcPr>
          <w:p w:rsidR="00B8771B" w:rsidRPr="00E14EF4" w:rsidRDefault="00B8771B" w:rsidP="00DD47B4">
            <w:pPr>
              <w:spacing w:before="0" w:after="0" w:line="240" w:lineRule="auto"/>
              <w:rPr>
                <w:rStyle w:val="Strong"/>
                <w:b w:val="0"/>
                <w:szCs w:val="26"/>
              </w:rPr>
            </w:pPr>
            <w:r w:rsidRPr="00E14EF4">
              <w:rPr>
                <w:rStyle w:val="Strong"/>
                <w:b w:val="0"/>
                <w:szCs w:val="26"/>
              </w:rPr>
              <w:t>Journal Of Computational Optimization &amp; Applications</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Springer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42</w:t>
            </w:r>
          </w:p>
        </w:tc>
        <w:tc>
          <w:tcPr>
            <w:tcW w:w="2835" w:type="dxa"/>
          </w:tcPr>
          <w:p w:rsidR="00B8771B" w:rsidRPr="00E14EF4" w:rsidRDefault="00B8771B" w:rsidP="00DD47B4">
            <w:pPr>
              <w:spacing w:before="0" w:after="0" w:line="240" w:lineRule="auto"/>
              <w:rPr>
                <w:szCs w:val="26"/>
              </w:rPr>
            </w:pPr>
            <w:r w:rsidRPr="00E14EF4">
              <w:rPr>
                <w:szCs w:val="26"/>
              </w:rPr>
              <w:t>Soft Computing</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Springer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r w:rsidR="00B8771B" w:rsidRPr="00E14EF4" w:rsidTr="00DD47B4">
        <w:trPr>
          <w:jc w:val="center"/>
        </w:trPr>
        <w:tc>
          <w:tcPr>
            <w:tcW w:w="709" w:type="dxa"/>
          </w:tcPr>
          <w:p w:rsidR="00B8771B" w:rsidRPr="00E14EF4" w:rsidRDefault="00B8771B" w:rsidP="00DD47B4">
            <w:pPr>
              <w:spacing w:before="0" w:after="0" w:line="240" w:lineRule="auto"/>
              <w:jc w:val="center"/>
              <w:rPr>
                <w:szCs w:val="26"/>
              </w:rPr>
            </w:pPr>
            <w:r w:rsidRPr="00E14EF4">
              <w:rPr>
                <w:szCs w:val="26"/>
              </w:rPr>
              <w:t>43</w:t>
            </w:r>
          </w:p>
        </w:tc>
        <w:tc>
          <w:tcPr>
            <w:tcW w:w="2835" w:type="dxa"/>
          </w:tcPr>
          <w:p w:rsidR="00B8771B" w:rsidRPr="00E14EF4" w:rsidRDefault="00B8771B" w:rsidP="00DD47B4">
            <w:pPr>
              <w:spacing w:before="0" w:after="0" w:line="240" w:lineRule="auto"/>
              <w:rPr>
                <w:szCs w:val="26"/>
              </w:rPr>
            </w:pPr>
            <w:r w:rsidRPr="00E14EF4">
              <w:rPr>
                <w:szCs w:val="26"/>
              </w:rPr>
              <w:t>Journal Of Cryptography</w:t>
            </w:r>
          </w:p>
        </w:tc>
        <w:tc>
          <w:tcPr>
            <w:tcW w:w="1452" w:type="dxa"/>
          </w:tcPr>
          <w:p w:rsidR="00B8771B" w:rsidRPr="00E14EF4" w:rsidRDefault="00B8771B" w:rsidP="00DD47B4">
            <w:pPr>
              <w:spacing w:before="0" w:after="0" w:line="240" w:lineRule="auto"/>
              <w:rPr>
                <w:szCs w:val="26"/>
              </w:rPr>
            </w:pPr>
          </w:p>
        </w:tc>
        <w:tc>
          <w:tcPr>
            <w:tcW w:w="1980" w:type="dxa"/>
          </w:tcPr>
          <w:p w:rsidR="00B8771B" w:rsidRPr="00E14EF4" w:rsidRDefault="00B8771B" w:rsidP="00DD47B4">
            <w:pPr>
              <w:spacing w:before="0" w:after="0" w:line="240" w:lineRule="auto"/>
              <w:rPr>
                <w:szCs w:val="26"/>
              </w:rPr>
            </w:pPr>
            <w:r w:rsidRPr="00E14EF4">
              <w:rPr>
                <w:szCs w:val="26"/>
              </w:rPr>
              <w:t>Springer</w:t>
            </w:r>
          </w:p>
        </w:tc>
        <w:tc>
          <w:tcPr>
            <w:tcW w:w="1080" w:type="dxa"/>
          </w:tcPr>
          <w:p w:rsidR="00B8771B" w:rsidRPr="00E14EF4" w:rsidRDefault="00B8771B" w:rsidP="00DD47B4">
            <w:pPr>
              <w:spacing w:before="0" w:after="0" w:line="240" w:lineRule="auto"/>
              <w:jc w:val="center"/>
              <w:rPr>
                <w:szCs w:val="26"/>
              </w:rPr>
            </w:pPr>
            <w:r w:rsidRPr="00E14EF4">
              <w:rPr>
                <w:szCs w:val="26"/>
              </w:rPr>
              <w:t>Online</w:t>
            </w:r>
          </w:p>
        </w:tc>
        <w:tc>
          <w:tcPr>
            <w:tcW w:w="1260" w:type="dxa"/>
          </w:tcPr>
          <w:p w:rsidR="00B8771B" w:rsidRPr="00E14EF4" w:rsidRDefault="00B8771B" w:rsidP="00DD47B4">
            <w:pPr>
              <w:spacing w:before="0" w:after="0" w:line="240" w:lineRule="auto"/>
              <w:rPr>
                <w:szCs w:val="26"/>
              </w:rPr>
            </w:pPr>
          </w:p>
        </w:tc>
      </w:tr>
    </w:tbl>
    <w:p w:rsidR="00B8771B" w:rsidRPr="00E14EF4" w:rsidRDefault="00B8771B" w:rsidP="00B8771B">
      <w:pPr>
        <w:spacing w:before="0" w:after="0" w:line="240" w:lineRule="auto"/>
        <w:jc w:val="both"/>
        <w:rPr>
          <w:rFonts w:cs="Courier"/>
          <w:iCs/>
          <w:szCs w:val="26"/>
        </w:rPr>
      </w:pPr>
    </w:p>
    <w:p w:rsidR="00B8771B" w:rsidRPr="00E14EF4" w:rsidRDefault="00B8771B" w:rsidP="00B8771B">
      <w:pPr>
        <w:spacing w:before="0" w:after="0" w:line="240" w:lineRule="auto"/>
        <w:ind w:firstLine="720"/>
        <w:jc w:val="both"/>
        <w:rPr>
          <w:rFonts w:cs="Courier"/>
          <w:iCs/>
          <w:szCs w:val="26"/>
        </w:rPr>
      </w:pPr>
    </w:p>
    <w:p w:rsidR="00B8771B" w:rsidRPr="00E14EF4" w:rsidRDefault="00B8771B" w:rsidP="00B8771B">
      <w:pPr>
        <w:spacing w:after="0" w:line="240" w:lineRule="auto"/>
        <w:ind w:firstLine="720"/>
        <w:jc w:val="center"/>
        <w:rPr>
          <w:rFonts w:cs="Courier"/>
          <w:i/>
          <w:iCs/>
        </w:rPr>
      </w:pPr>
      <w:r w:rsidRPr="00E14EF4">
        <w:rPr>
          <w:rFonts w:cs="Courier"/>
          <w:i/>
          <w:iCs/>
        </w:rPr>
        <w:t xml:space="preserve">Hà Nội, ngày….. tháng …. năm </w:t>
      </w:r>
      <w:r w:rsidR="003506AE">
        <w:rPr>
          <w:rFonts w:cs="Courier"/>
          <w:i/>
          <w:iCs/>
        </w:rPr>
        <w:t>2018</w:t>
      </w:r>
    </w:p>
    <w:p w:rsidR="00B8771B" w:rsidRPr="00E14EF4" w:rsidRDefault="00B8771B" w:rsidP="00B8771B">
      <w:pPr>
        <w:spacing w:after="0" w:line="240" w:lineRule="auto"/>
        <w:jc w:val="right"/>
        <w:rPr>
          <w:rFonts w:cs="Courier"/>
          <w:iCs/>
          <w:sz w:val="16"/>
          <w:szCs w:val="16"/>
        </w:rPr>
      </w:pPr>
    </w:p>
    <w:tbl>
      <w:tblPr>
        <w:tblW w:w="0" w:type="auto"/>
        <w:tblLook w:val="01E0" w:firstRow="1" w:lastRow="1" w:firstColumn="1" w:lastColumn="1" w:noHBand="0" w:noVBand="0"/>
      </w:tblPr>
      <w:tblGrid>
        <w:gridCol w:w="4682"/>
        <w:gridCol w:w="4673"/>
      </w:tblGrid>
      <w:tr w:rsidR="00B8771B" w:rsidRPr="00E14EF4" w:rsidTr="00DD47B4">
        <w:trPr>
          <w:trHeight w:val="237"/>
        </w:trPr>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CỤC TRƯỞNG</w:t>
            </w:r>
          </w:p>
          <w:p w:rsidR="00B8771B" w:rsidRPr="00E14EF4" w:rsidRDefault="00B8771B" w:rsidP="00DD47B4">
            <w:pPr>
              <w:spacing w:after="0" w:line="240" w:lineRule="auto"/>
              <w:jc w:val="center"/>
              <w:rPr>
                <w:rFonts w:cs="Courier"/>
                <w:iCs/>
              </w:rPr>
            </w:pPr>
            <w:r w:rsidRPr="00E14EF4">
              <w:rPr>
                <w:rFonts w:cs="Courier"/>
                <w:b/>
                <w:iCs/>
              </w:rPr>
              <w:t>CỤC NHÀ TRƯỜNG/BTTM</w:t>
            </w:r>
          </w:p>
        </w:tc>
        <w:tc>
          <w:tcPr>
            <w:tcW w:w="4698" w:type="dxa"/>
            <w:hideMark/>
          </w:tcPr>
          <w:p w:rsidR="00B8771B" w:rsidRPr="00E14EF4" w:rsidRDefault="00B8771B" w:rsidP="00DD47B4">
            <w:pPr>
              <w:spacing w:after="0" w:line="240" w:lineRule="auto"/>
              <w:jc w:val="center"/>
              <w:rPr>
                <w:rFonts w:cs="Courier"/>
                <w:b/>
                <w:iCs/>
              </w:rPr>
            </w:pPr>
            <w:r w:rsidRPr="00E14EF4">
              <w:rPr>
                <w:rFonts w:cs="Courier"/>
                <w:b/>
                <w:iCs/>
              </w:rPr>
              <w:t xml:space="preserve">   GIÁM ĐỐC </w:t>
            </w:r>
          </w:p>
          <w:p w:rsidR="00B8771B" w:rsidRPr="00E14EF4" w:rsidRDefault="00B8771B" w:rsidP="00DD47B4">
            <w:pPr>
              <w:spacing w:after="0" w:line="240" w:lineRule="auto"/>
              <w:jc w:val="center"/>
              <w:rPr>
                <w:rFonts w:cs="Courier"/>
                <w:b/>
                <w:iCs/>
              </w:rPr>
            </w:pPr>
            <w:r w:rsidRPr="00E14EF4">
              <w:rPr>
                <w:rFonts w:cs="Courier"/>
                <w:b/>
                <w:iCs/>
              </w:rPr>
              <w:t>HỌC VIỆN KTQS</w:t>
            </w:r>
          </w:p>
        </w:tc>
      </w:tr>
    </w:tbl>
    <w:p w:rsidR="00B8771B" w:rsidRPr="00E14EF4" w:rsidRDefault="00B8771B" w:rsidP="00B8771B">
      <w:pPr>
        <w:tabs>
          <w:tab w:val="num" w:pos="567"/>
        </w:tabs>
        <w:spacing w:before="0" w:after="0" w:line="240" w:lineRule="auto"/>
        <w:jc w:val="both"/>
        <w:rPr>
          <w:b/>
          <w:i/>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Pr>
        <w:tabs>
          <w:tab w:val="num" w:pos="567"/>
        </w:tabs>
        <w:spacing w:before="0" w:after="0" w:line="240" w:lineRule="auto"/>
        <w:jc w:val="both"/>
        <w:rPr>
          <w:szCs w:val="26"/>
        </w:rPr>
      </w:pPr>
    </w:p>
    <w:p w:rsidR="00B8771B" w:rsidRPr="00E14EF4" w:rsidRDefault="00B8771B" w:rsidP="00B8771B"/>
    <w:p w:rsidR="00B8771B" w:rsidRPr="00E14EF4" w:rsidRDefault="002811BD" w:rsidP="00B8771B">
      <w:pPr>
        <w:pStyle w:val="Heading2"/>
      </w:pPr>
      <w:bookmarkStart w:id="28" w:name="_Toc516691349"/>
      <w:r>
        <w:t>4</w:t>
      </w:r>
      <w:r w:rsidR="00B8771B" w:rsidRPr="00E14EF4">
        <w:t>. Hoạt động nghiên cứu khoa học</w:t>
      </w:r>
      <w:bookmarkEnd w:id="28"/>
    </w:p>
    <w:p w:rsidR="00BA46A4" w:rsidRPr="00BA46A4" w:rsidRDefault="00BA46A4" w:rsidP="00BA46A4">
      <w:pPr>
        <w:pStyle w:val="Heading3"/>
      </w:pPr>
      <w:bookmarkStart w:id="29" w:name="_Toc516691350"/>
      <w:bookmarkStart w:id="30" w:name="_Toc347064353"/>
      <w:bookmarkStart w:id="31" w:name="_Toc414883428"/>
      <w:r w:rsidRPr="00BA46A4">
        <w:t>4.1. Các đề tài nghiên cứu khoa học</w:t>
      </w:r>
      <w:bookmarkEnd w:id="29"/>
    </w:p>
    <w:p w:rsidR="00B8771B" w:rsidRPr="00E14EF4" w:rsidRDefault="00BA46A4" w:rsidP="00B8771B">
      <w:pPr>
        <w:rPr>
          <w:lang w:val="nl-NL"/>
        </w:rPr>
      </w:pPr>
      <w:r>
        <w:rPr>
          <w:b/>
          <w:bCs/>
          <w:i/>
          <w:lang w:val="nl-NL"/>
        </w:rPr>
        <w:t>a.</w:t>
      </w:r>
      <w:r w:rsidR="00B8771B" w:rsidRPr="00394F7B">
        <w:rPr>
          <w:b/>
          <w:bCs/>
          <w:i/>
          <w:lang w:val="nl-NL"/>
        </w:rPr>
        <w:t xml:space="preserve"> Nghiên cứu cơ bản:</w:t>
      </w:r>
      <w:bookmarkEnd w:id="30"/>
      <w:bookmarkEnd w:id="31"/>
      <w:r w:rsidR="00B8771B" w:rsidRPr="00E14EF4">
        <w:rPr>
          <w:lang w:val="nl-NL"/>
        </w:rPr>
        <w:t xml:space="preserve"> Các hoạt động nghiên cứu trong khoa luôn được khuyến khích và kết quả nghiên cứu của giảng viên là một trong những tiêu chí đánh giá mức độ hoàn thành nhiệm vụ. Kết quả nghiên cứu và xuất bản của toàn bộ giảng viên trong khoa được thống kê trong bảng: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0"/>
        <w:gridCol w:w="1440"/>
        <w:gridCol w:w="1080"/>
        <w:gridCol w:w="1080"/>
        <w:gridCol w:w="954"/>
        <w:gridCol w:w="1494"/>
      </w:tblGrid>
      <w:tr w:rsidR="00B8771B" w:rsidRPr="00E14EF4" w:rsidTr="00DD47B4">
        <w:trPr>
          <w:jc w:val="center"/>
        </w:trPr>
        <w:tc>
          <w:tcPr>
            <w:tcW w:w="900" w:type="dxa"/>
            <w:vMerge w:val="restart"/>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Năm</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Bài báo</w:t>
            </w:r>
          </w:p>
        </w:tc>
        <w:tc>
          <w:tcPr>
            <w:tcW w:w="3528" w:type="dxa"/>
            <w:gridSpan w:val="3"/>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Đề tài</w:t>
            </w:r>
          </w:p>
        </w:tc>
      </w:tr>
      <w:tr w:rsidR="00B8771B" w:rsidRPr="00E14EF4" w:rsidTr="00DD47B4">
        <w:trPr>
          <w:jc w:val="center"/>
        </w:trPr>
        <w:tc>
          <w:tcPr>
            <w:tcW w:w="900" w:type="dxa"/>
            <w:vMerge/>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Trong nước</w:t>
            </w:r>
          </w:p>
        </w:tc>
        <w:tc>
          <w:tcPr>
            <w:tcW w:w="1080" w:type="dxa"/>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Quốc tế</w:t>
            </w:r>
          </w:p>
        </w:tc>
        <w:tc>
          <w:tcPr>
            <w:tcW w:w="1080" w:type="dxa"/>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Trường</w:t>
            </w:r>
          </w:p>
        </w:tc>
        <w:tc>
          <w:tcPr>
            <w:tcW w:w="954" w:type="dxa"/>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Bộ</w:t>
            </w:r>
          </w:p>
        </w:tc>
        <w:tc>
          <w:tcPr>
            <w:tcW w:w="1494" w:type="dxa"/>
            <w:tcBorders>
              <w:top w:val="single" w:sz="4" w:space="0" w:color="000000"/>
              <w:left w:val="single" w:sz="4" w:space="0" w:color="000000"/>
              <w:bottom w:val="single" w:sz="4" w:space="0" w:color="000000"/>
              <w:right w:val="single" w:sz="4" w:space="0" w:color="000000"/>
            </w:tcBorders>
            <w:vAlign w:val="center"/>
          </w:tcPr>
          <w:p w:rsidR="00B8771B" w:rsidRPr="00E14EF4" w:rsidRDefault="00B8771B" w:rsidP="00DD47B4">
            <w:pPr>
              <w:jc w:val="center"/>
              <w:rPr>
                <w:b/>
                <w:szCs w:val="26"/>
              </w:rPr>
            </w:pPr>
            <w:r w:rsidRPr="00E14EF4">
              <w:rPr>
                <w:b/>
                <w:szCs w:val="26"/>
              </w:rPr>
              <w:t>Nhà nước</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2007</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9</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14</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0</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2008</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18</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11</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0</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2009</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8</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10</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0</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2010</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15</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25</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6</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0</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2011</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16</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27</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4</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2012</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22</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44</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3</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3</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2013</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18</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52</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8</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w:t>
            </w:r>
          </w:p>
        </w:tc>
      </w:tr>
      <w:tr w:rsidR="00B8771B"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2014</w:t>
            </w:r>
          </w:p>
        </w:tc>
        <w:tc>
          <w:tcPr>
            <w:tcW w:w="144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12</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40</w:t>
            </w:r>
          </w:p>
        </w:tc>
        <w:tc>
          <w:tcPr>
            <w:tcW w:w="1080"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7</w:t>
            </w:r>
          </w:p>
        </w:tc>
        <w:tc>
          <w:tcPr>
            <w:tcW w:w="95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3</w:t>
            </w:r>
          </w:p>
        </w:tc>
        <w:tc>
          <w:tcPr>
            <w:tcW w:w="1494" w:type="dxa"/>
            <w:tcBorders>
              <w:top w:val="single" w:sz="4" w:space="0" w:color="000000"/>
              <w:left w:val="single" w:sz="4" w:space="0" w:color="000000"/>
              <w:bottom w:val="single" w:sz="4" w:space="0" w:color="000000"/>
              <w:right w:val="single" w:sz="4" w:space="0" w:color="000000"/>
            </w:tcBorders>
          </w:tcPr>
          <w:p w:rsidR="00B8771B" w:rsidRPr="00E14EF4" w:rsidRDefault="00B8771B" w:rsidP="00DD47B4">
            <w:pPr>
              <w:jc w:val="center"/>
              <w:rPr>
                <w:szCs w:val="26"/>
              </w:rPr>
            </w:pPr>
            <w:r w:rsidRPr="00E14EF4">
              <w:rPr>
                <w:szCs w:val="26"/>
              </w:rPr>
              <w:t>0</w:t>
            </w:r>
          </w:p>
        </w:tc>
      </w:tr>
      <w:tr w:rsidR="005E2B72"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5E2B72" w:rsidRPr="00E14EF4" w:rsidRDefault="005E2B72" w:rsidP="00DD47B4">
            <w:pPr>
              <w:jc w:val="center"/>
              <w:rPr>
                <w:szCs w:val="26"/>
              </w:rPr>
            </w:pPr>
            <w:r>
              <w:rPr>
                <w:szCs w:val="26"/>
              </w:rPr>
              <w:t>2015</w:t>
            </w:r>
          </w:p>
        </w:tc>
        <w:tc>
          <w:tcPr>
            <w:tcW w:w="1440" w:type="dxa"/>
            <w:tcBorders>
              <w:top w:val="single" w:sz="4" w:space="0" w:color="000000"/>
              <w:left w:val="single" w:sz="4" w:space="0" w:color="000000"/>
              <w:bottom w:val="single" w:sz="4" w:space="0" w:color="000000"/>
              <w:right w:val="single" w:sz="4" w:space="0" w:color="000000"/>
            </w:tcBorders>
          </w:tcPr>
          <w:p w:rsidR="005E2B72" w:rsidRPr="00E14EF4" w:rsidRDefault="005E2B72" w:rsidP="00DD47B4">
            <w:pPr>
              <w:jc w:val="center"/>
              <w:rPr>
                <w:szCs w:val="26"/>
              </w:rPr>
            </w:pPr>
            <w:r>
              <w:rPr>
                <w:szCs w:val="26"/>
              </w:rPr>
              <w:t>19</w:t>
            </w:r>
          </w:p>
        </w:tc>
        <w:tc>
          <w:tcPr>
            <w:tcW w:w="1080" w:type="dxa"/>
            <w:tcBorders>
              <w:top w:val="single" w:sz="4" w:space="0" w:color="000000"/>
              <w:left w:val="single" w:sz="4" w:space="0" w:color="000000"/>
              <w:bottom w:val="single" w:sz="4" w:space="0" w:color="000000"/>
              <w:right w:val="single" w:sz="4" w:space="0" w:color="000000"/>
            </w:tcBorders>
          </w:tcPr>
          <w:p w:rsidR="005E2B72" w:rsidRPr="00E14EF4" w:rsidRDefault="00036F13" w:rsidP="00DD47B4">
            <w:pPr>
              <w:jc w:val="center"/>
              <w:rPr>
                <w:szCs w:val="26"/>
              </w:rPr>
            </w:pPr>
            <w:r>
              <w:rPr>
                <w:szCs w:val="26"/>
              </w:rPr>
              <w:t>50</w:t>
            </w:r>
          </w:p>
        </w:tc>
        <w:tc>
          <w:tcPr>
            <w:tcW w:w="1080" w:type="dxa"/>
            <w:tcBorders>
              <w:top w:val="single" w:sz="4" w:space="0" w:color="000000"/>
              <w:left w:val="single" w:sz="4" w:space="0" w:color="000000"/>
              <w:bottom w:val="single" w:sz="4" w:space="0" w:color="000000"/>
              <w:right w:val="single" w:sz="4" w:space="0" w:color="000000"/>
            </w:tcBorders>
          </w:tcPr>
          <w:p w:rsidR="005E2B72" w:rsidRPr="00E14EF4" w:rsidRDefault="00036F13" w:rsidP="00DD47B4">
            <w:pPr>
              <w:jc w:val="center"/>
              <w:rPr>
                <w:szCs w:val="26"/>
              </w:rPr>
            </w:pPr>
            <w:r>
              <w:rPr>
                <w:szCs w:val="26"/>
              </w:rPr>
              <w:t>5</w:t>
            </w:r>
          </w:p>
        </w:tc>
        <w:tc>
          <w:tcPr>
            <w:tcW w:w="954" w:type="dxa"/>
            <w:tcBorders>
              <w:top w:val="single" w:sz="4" w:space="0" w:color="000000"/>
              <w:left w:val="single" w:sz="4" w:space="0" w:color="000000"/>
              <w:bottom w:val="single" w:sz="4" w:space="0" w:color="000000"/>
              <w:right w:val="single" w:sz="4" w:space="0" w:color="000000"/>
            </w:tcBorders>
          </w:tcPr>
          <w:p w:rsidR="005E2B72" w:rsidRPr="00E14EF4" w:rsidRDefault="00036F13" w:rsidP="00DD47B4">
            <w:pPr>
              <w:jc w:val="center"/>
              <w:rPr>
                <w:szCs w:val="26"/>
              </w:rPr>
            </w:pPr>
            <w:r>
              <w:rPr>
                <w:szCs w:val="26"/>
              </w:rPr>
              <w:t>1</w:t>
            </w:r>
          </w:p>
        </w:tc>
        <w:tc>
          <w:tcPr>
            <w:tcW w:w="1494" w:type="dxa"/>
            <w:tcBorders>
              <w:top w:val="single" w:sz="4" w:space="0" w:color="000000"/>
              <w:left w:val="single" w:sz="4" w:space="0" w:color="000000"/>
              <w:bottom w:val="single" w:sz="4" w:space="0" w:color="000000"/>
              <w:right w:val="single" w:sz="4" w:space="0" w:color="000000"/>
            </w:tcBorders>
          </w:tcPr>
          <w:p w:rsidR="005E2B72" w:rsidRPr="00E14EF4" w:rsidRDefault="00036F13" w:rsidP="00DD47B4">
            <w:pPr>
              <w:jc w:val="center"/>
              <w:rPr>
                <w:szCs w:val="26"/>
              </w:rPr>
            </w:pPr>
            <w:r>
              <w:rPr>
                <w:szCs w:val="26"/>
              </w:rPr>
              <w:t>2</w:t>
            </w:r>
          </w:p>
        </w:tc>
      </w:tr>
      <w:tr w:rsidR="00036F13"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2016</w:t>
            </w:r>
          </w:p>
        </w:tc>
        <w:tc>
          <w:tcPr>
            <w:tcW w:w="144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29</w:t>
            </w:r>
          </w:p>
        </w:tc>
        <w:tc>
          <w:tcPr>
            <w:tcW w:w="108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36</w:t>
            </w:r>
          </w:p>
        </w:tc>
        <w:tc>
          <w:tcPr>
            <w:tcW w:w="108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11</w:t>
            </w:r>
          </w:p>
        </w:tc>
        <w:tc>
          <w:tcPr>
            <w:tcW w:w="954"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5</w:t>
            </w:r>
          </w:p>
        </w:tc>
        <w:tc>
          <w:tcPr>
            <w:tcW w:w="1494"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w:t>
            </w:r>
          </w:p>
        </w:tc>
      </w:tr>
      <w:tr w:rsidR="00036F13" w:rsidRPr="00E14EF4" w:rsidTr="00DD47B4">
        <w:trPr>
          <w:jc w:val="center"/>
        </w:trPr>
        <w:tc>
          <w:tcPr>
            <w:tcW w:w="90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2017</w:t>
            </w:r>
          </w:p>
        </w:tc>
        <w:tc>
          <w:tcPr>
            <w:tcW w:w="144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23</w:t>
            </w:r>
          </w:p>
        </w:tc>
        <w:tc>
          <w:tcPr>
            <w:tcW w:w="108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35</w:t>
            </w:r>
          </w:p>
        </w:tc>
        <w:tc>
          <w:tcPr>
            <w:tcW w:w="1080"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8</w:t>
            </w:r>
          </w:p>
        </w:tc>
        <w:tc>
          <w:tcPr>
            <w:tcW w:w="954"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2</w:t>
            </w:r>
          </w:p>
        </w:tc>
        <w:tc>
          <w:tcPr>
            <w:tcW w:w="1494" w:type="dxa"/>
            <w:tcBorders>
              <w:top w:val="single" w:sz="4" w:space="0" w:color="000000"/>
              <w:left w:val="single" w:sz="4" w:space="0" w:color="000000"/>
              <w:bottom w:val="single" w:sz="4" w:space="0" w:color="000000"/>
              <w:right w:val="single" w:sz="4" w:space="0" w:color="000000"/>
            </w:tcBorders>
          </w:tcPr>
          <w:p w:rsidR="00036F13" w:rsidRDefault="00036F13" w:rsidP="00DD47B4">
            <w:pPr>
              <w:jc w:val="center"/>
              <w:rPr>
                <w:szCs w:val="26"/>
              </w:rPr>
            </w:pPr>
            <w:r>
              <w:rPr>
                <w:szCs w:val="26"/>
              </w:rPr>
              <w:t>4</w:t>
            </w:r>
          </w:p>
        </w:tc>
      </w:tr>
    </w:tbl>
    <w:p w:rsidR="00B8771B" w:rsidRPr="00E14EF4" w:rsidRDefault="00B8771B" w:rsidP="00B8771B">
      <w:pPr>
        <w:spacing w:before="0" w:after="0" w:line="240" w:lineRule="auto"/>
        <w:jc w:val="both"/>
        <w:rPr>
          <w:szCs w:val="26"/>
          <w:lang w:val="nl-NL"/>
        </w:rPr>
      </w:pPr>
    </w:p>
    <w:p w:rsidR="00B8771B" w:rsidRPr="00E14EF4" w:rsidRDefault="00B8771B" w:rsidP="00B8771B">
      <w:pPr>
        <w:spacing w:line="312" w:lineRule="auto"/>
        <w:ind w:firstLine="720"/>
        <w:jc w:val="both"/>
        <w:rPr>
          <w:szCs w:val="26"/>
          <w:lang w:val="nl-NL"/>
        </w:rPr>
      </w:pPr>
      <w:r w:rsidRPr="00E14EF4">
        <w:rPr>
          <w:szCs w:val="26"/>
          <w:lang w:val="nl-NL"/>
        </w:rPr>
        <w:t xml:space="preserve">Thống kê cho thấy, Khoa có bước tăng trưởng về số lượng công bố/tham gia hội thảo trong những năm gần đây, đặc biệt là công bố quốc tế. Năm 2010, Khoa đã mạnh dạn thành lập quỹ nghiên cứu RFit@LQDTU nhằm hỗ trợ giáo viên trong công tác nghiên cứu </w:t>
      </w:r>
      <w:r w:rsidRPr="00E14EF4">
        <w:rPr>
          <w:szCs w:val="26"/>
          <w:lang w:val="nl-NL"/>
        </w:rPr>
        <w:lastRenderedPageBreak/>
        <w:t xml:space="preserve">và xuất bản, tham gia hội thảo; điều này có thể dẫn đến việc tăng số lượng công bố, đặc biệt là công bố quốc tế, trong những năm tiếp theo. </w:t>
      </w:r>
    </w:p>
    <w:p w:rsidR="00B8771B" w:rsidRPr="00E14EF4" w:rsidRDefault="00B8771B" w:rsidP="00B8771B">
      <w:pPr>
        <w:spacing w:line="312" w:lineRule="auto"/>
        <w:ind w:firstLine="720"/>
        <w:jc w:val="both"/>
        <w:rPr>
          <w:szCs w:val="26"/>
          <w:lang w:val="nl-NL"/>
        </w:rPr>
      </w:pPr>
      <w:r w:rsidRPr="00E14EF4">
        <w:rPr>
          <w:szCs w:val="26"/>
          <w:lang w:val="nl-NL"/>
        </w:rPr>
        <w:t>Thực hiện các đề tài nghiên cứu các cấp trong thời gian qua còn hạn chế về số lượng nghiên cứu các cấp. Được sự quan tâm và định hướng của Khoa, số lượng đề tài đăng ký thực hiện trong năm 2012 của Khoa đã có sự chuyển biến tích cực với nhiều đề tài nghiên cứu các cấp đăng ký và được đánh giá cao như đề tài tiềm năng thuộc chương trình trọng điểm cấp nhà nước (03), đề tài cấp Bộ Quốc phòng (02) hay đề tài NCCB Nhà nước (03).</w:t>
      </w:r>
    </w:p>
    <w:p w:rsidR="00B8771B" w:rsidRPr="00E14EF4" w:rsidRDefault="00B8771B" w:rsidP="00B8771B">
      <w:pPr>
        <w:spacing w:line="312" w:lineRule="auto"/>
        <w:ind w:firstLine="720"/>
        <w:jc w:val="both"/>
        <w:rPr>
          <w:b/>
          <w:lang w:val="nl-NL"/>
        </w:rPr>
      </w:pPr>
      <w:r w:rsidRPr="00E14EF4">
        <w:rPr>
          <w:b/>
          <w:lang w:val="nl-NL"/>
        </w:rPr>
        <w:t xml:space="preserve">Các </w:t>
      </w:r>
      <w:r w:rsidRPr="00E14EF4">
        <w:rPr>
          <w:rFonts w:hint="eastAsia"/>
          <w:b/>
          <w:lang w:val="nl-NL"/>
        </w:rPr>
        <w:t>đ</w:t>
      </w:r>
      <w:r w:rsidRPr="00E14EF4">
        <w:rPr>
          <w:b/>
          <w:lang w:val="nl-NL"/>
        </w:rPr>
        <w:t xml:space="preserve">ề tài nghiên cứu khoa học của giảng viên liên quan </w:t>
      </w:r>
      <w:r w:rsidRPr="00E14EF4">
        <w:rPr>
          <w:rFonts w:hint="eastAsia"/>
          <w:b/>
          <w:lang w:val="nl-NL"/>
        </w:rPr>
        <w:t>đ</w:t>
      </w:r>
      <w:r w:rsidRPr="00E14EF4">
        <w:rPr>
          <w:b/>
          <w:lang w:val="nl-NL"/>
        </w:rPr>
        <w:t xml:space="preserve">ến ngành hoặc chuyên ngành </w:t>
      </w:r>
      <w:r w:rsidRPr="00E14EF4">
        <w:rPr>
          <w:rFonts w:hint="eastAsia"/>
          <w:b/>
          <w:lang w:val="nl-NL"/>
        </w:rPr>
        <w:t>đ</w:t>
      </w:r>
      <w:r w:rsidRPr="00E14EF4">
        <w:rPr>
          <w:b/>
          <w:lang w:val="nl-NL"/>
        </w:rPr>
        <w:t xml:space="preserve">ề nghị cho phép </w:t>
      </w:r>
      <w:r w:rsidRPr="00E14EF4">
        <w:rPr>
          <w:rFonts w:hint="eastAsia"/>
          <w:b/>
          <w:lang w:val="nl-NL"/>
        </w:rPr>
        <w:t>đà</w:t>
      </w:r>
      <w:r w:rsidRPr="00E14EF4">
        <w:rPr>
          <w:b/>
          <w:lang w:val="nl-NL"/>
        </w:rPr>
        <w:t>o tạo do c</w:t>
      </w:r>
      <w:r w:rsidRPr="00E14EF4">
        <w:rPr>
          <w:rFonts w:hint="eastAsia"/>
          <w:b/>
          <w:lang w:val="nl-NL"/>
        </w:rPr>
        <w:t>ơ</w:t>
      </w:r>
      <w:r w:rsidRPr="00E14EF4">
        <w:rPr>
          <w:b/>
          <w:lang w:val="nl-NL"/>
        </w:rPr>
        <w:t xml:space="preserve"> sở </w:t>
      </w:r>
      <w:r w:rsidRPr="00E14EF4">
        <w:rPr>
          <w:rFonts w:hint="eastAsia"/>
          <w:b/>
          <w:lang w:val="nl-NL"/>
        </w:rPr>
        <w:t>đà</w:t>
      </w:r>
      <w:r w:rsidRPr="00E14EF4">
        <w:rPr>
          <w:b/>
          <w:lang w:val="nl-NL"/>
        </w:rPr>
        <w:t>o tạo thực hiện:</w:t>
      </w: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4820"/>
        <w:gridCol w:w="992"/>
        <w:gridCol w:w="1134"/>
        <w:gridCol w:w="1134"/>
        <w:gridCol w:w="1134"/>
      </w:tblGrid>
      <w:tr w:rsidR="00715796" w:rsidRPr="005469F2" w:rsidTr="00004DA2">
        <w:trPr>
          <w:trHeight w:val="600"/>
        </w:trPr>
        <w:tc>
          <w:tcPr>
            <w:tcW w:w="724" w:type="dxa"/>
          </w:tcPr>
          <w:p w:rsidR="00715796" w:rsidRPr="005469F2" w:rsidRDefault="00715796" w:rsidP="00161E6C">
            <w:pPr>
              <w:spacing w:after="0" w:line="240" w:lineRule="auto"/>
              <w:ind w:left="142"/>
              <w:jc w:val="center"/>
              <w:rPr>
                <w:rFonts w:ascii="Arial" w:hAnsi="Arial" w:cs="Arial"/>
                <w:b/>
                <w:bCs/>
                <w:color w:val="000000"/>
                <w:sz w:val="22"/>
                <w:lang w:eastAsia="vi-VN"/>
              </w:rPr>
            </w:pPr>
            <w:bookmarkStart w:id="32" w:name="_Toc347064354"/>
            <w:bookmarkStart w:id="33" w:name="_Toc414883429"/>
            <w:r>
              <w:rPr>
                <w:rFonts w:ascii="Arial" w:hAnsi="Arial" w:cs="Arial"/>
                <w:b/>
                <w:bCs/>
                <w:color w:val="000000"/>
                <w:sz w:val="22"/>
                <w:lang w:eastAsia="vi-VN"/>
              </w:rPr>
              <w:t>TT</w:t>
            </w:r>
          </w:p>
        </w:tc>
        <w:tc>
          <w:tcPr>
            <w:tcW w:w="4820" w:type="dxa"/>
            <w:shd w:val="clear" w:color="auto" w:fill="auto"/>
            <w:vAlign w:val="center"/>
            <w:hideMark/>
          </w:tcPr>
          <w:p w:rsidR="00715796" w:rsidRPr="005469F2" w:rsidRDefault="00715796" w:rsidP="00161E6C">
            <w:pPr>
              <w:spacing w:before="0" w:after="0" w:line="240" w:lineRule="auto"/>
              <w:jc w:val="center"/>
              <w:rPr>
                <w:rFonts w:ascii="Arial" w:eastAsia="Times New Roman" w:hAnsi="Arial" w:cs="Arial"/>
                <w:b/>
                <w:bCs/>
                <w:color w:val="000000"/>
                <w:sz w:val="22"/>
                <w:lang w:val="vi-VN" w:eastAsia="vi-VN"/>
              </w:rPr>
            </w:pPr>
            <w:r w:rsidRPr="005469F2">
              <w:rPr>
                <w:rFonts w:ascii="Arial" w:eastAsia="Times New Roman" w:hAnsi="Arial" w:cs="Arial"/>
                <w:b/>
                <w:bCs/>
                <w:color w:val="000000"/>
                <w:sz w:val="22"/>
                <w:lang w:val="vi-VN" w:eastAsia="vi-VN"/>
              </w:rPr>
              <w:t>Tiêu đề đề tài</w:t>
            </w:r>
          </w:p>
        </w:tc>
        <w:tc>
          <w:tcPr>
            <w:tcW w:w="992" w:type="dxa"/>
            <w:shd w:val="clear" w:color="auto" w:fill="auto"/>
            <w:vAlign w:val="center"/>
            <w:hideMark/>
          </w:tcPr>
          <w:p w:rsidR="00715796" w:rsidRPr="005469F2" w:rsidRDefault="00715796" w:rsidP="00161E6C">
            <w:pPr>
              <w:spacing w:before="0" w:after="0" w:line="240" w:lineRule="auto"/>
              <w:jc w:val="center"/>
              <w:rPr>
                <w:rFonts w:ascii="Arial" w:eastAsia="Times New Roman" w:hAnsi="Arial" w:cs="Arial"/>
                <w:b/>
                <w:bCs/>
                <w:color w:val="000000"/>
                <w:sz w:val="22"/>
                <w:lang w:val="vi-VN" w:eastAsia="vi-VN"/>
              </w:rPr>
            </w:pPr>
            <w:r w:rsidRPr="005469F2">
              <w:rPr>
                <w:rFonts w:ascii="Arial" w:eastAsia="Times New Roman" w:hAnsi="Arial" w:cs="Arial"/>
                <w:b/>
                <w:bCs/>
                <w:color w:val="000000"/>
                <w:sz w:val="22"/>
                <w:lang w:val="vi-VN" w:eastAsia="vi-VN"/>
              </w:rPr>
              <w:t>Cấp</w:t>
            </w:r>
          </w:p>
        </w:tc>
        <w:tc>
          <w:tcPr>
            <w:tcW w:w="1134" w:type="dxa"/>
            <w:vAlign w:val="center"/>
          </w:tcPr>
          <w:p w:rsidR="00715796" w:rsidRPr="005469F2" w:rsidRDefault="00715796" w:rsidP="00161E6C">
            <w:pPr>
              <w:spacing w:before="0" w:after="0" w:line="240" w:lineRule="auto"/>
              <w:jc w:val="center"/>
              <w:rPr>
                <w:rFonts w:ascii="Arial" w:eastAsia="Times New Roman" w:hAnsi="Arial" w:cs="Arial"/>
                <w:b/>
                <w:bCs/>
                <w:color w:val="000000"/>
                <w:sz w:val="22"/>
                <w:lang w:val="vi-VN" w:eastAsia="vi-VN"/>
              </w:rPr>
            </w:pPr>
            <w:r w:rsidRPr="005469F2">
              <w:rPr>
                <w:rFonts w:ascii="Arial" w:eastAsia="Times New Roman" w:hAnsi="Arial" w:cs="Arial"/>
                <w:b/>
                <w:bCs/>
                <w:color w:val="000000"/>
                <w:sz w:val="22"/>
                <w:lang w:val="vi-VN" w:eastAsia="vi-VN"/>
              </w:rPr>
              <w:t>Mã</w:t>
            </w:r>
          </w:p>
        </w:tc>
        <w:tc>
          <w:tcPr>
            <w:tcW w:w="1134" w:type="dxa"/>
            <w:shd w:val="clear" w:color="auto" w:fill="auto"/>
            <w:vAlign w:val="center"/>
            <w:hideMark/>
          </w:tcPr>
          <w:p w:rsidR="00715796" w:rsidRPr="005469F2" w:rsidRDefault="00715796" w:rsidP="00161E6C">
            <w:pPr>
              <w:spacing w:before="0" w:after="0" w:line="240" w:lineRule="auto"/>
              <w:jc w:val="center"/>
              <w:rPr>
                <w:rFonts w:ascii="Arial" w:eastAsia="Times New Roman" w:hAnsi="Arial" w:cs="Arial"/>
                <w:b/>
                <w:bCs/>
                <w:color w:val="000000"/>
                <w:sz w:val="22"/>
                <w:lang w:val="vi-VN" w:eastAsia="vi-VN"/>
              </w:rPr>
            </w:pPr>
            <w:r w:rsidRPr="005469F2">
              <w:rPr>
                <w:rFonts w:ascii="Arial" w:eastAsia="Times New Roman" w:hAnsi="Arial" w:cs="Arial"/>
                <w:b/>
                <w:bCs/>
                <w:color w:val="000000"/>
                <w:sz w:val="22"/>
                <w:lang w:val="vi-VN" w:eastAsia="vi-VN"/>
              </w:rPr>
              <w:t>Bắt đầu</w:t>
            </w:r>
          </w:p>
        </w:tc>
        <w:tc>
          <w:tcPr>
            <w:tcW w:w="1134" w:type="dxa"/>
            <w:shd w:val="clear" w:color="auto" w:fill="auto"/>
            <w:vAlign w:val="center"/>
            <w:hideMark/>
          </w:tcPr>
          <w:p w:rsidR="00715796" w:rsidRPr="005469F2" w:rsidRDefault="00E1177A" w:rsidP="00161E6C">
            <w:pPr>
              <w:spacing w:before="0" w:after="0" w:line="240" w:lineRule="auto"/>
              <w:jc w:val="center"/>
              <w:rPr>
                <w:rFonts w:ascii="Arial" w:eastAsia="Times New Roman" w:hAnsi="Arial" w:cs="Arial"/>
                <w:b/>
                <w:bCs/>
                <w:color w:val="000000"/>
                <w:sz w:val="22"/>
                <w:lang w:eastAsia="vi-VN"/>
              </w:rPr>
            </w:pPr>
            <w:r>
              <w:rPr>
                <w:rFonts w:ascii="Arial" w:eastAsia="Times New Roman" w:hAnsi="Arial" w:cs="Arial"/>
                <w:b/>
                <w:bCs/>
                <w:color w:val="000000"/>
                <w:sz w:val="22"/>
                <w:lang w:eastAsia="vi-VN"/>
              </w:rPr>
              <w:t>Ngày nghiệm thu</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Enhanced through-wall radar imaging using Bayesian compressive sensing framework and advanced statistical learning techniques</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HA_02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Thg7-20</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thiết kế, chế tạo thiết bị hỗ trợ kiểm tra xe máy quân sự</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2018.04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Thg6-20</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hệ thống quản lý thông tin ô nhiễm bom mìn phục vụ hoạt động khắc phục hậu quả bom mìn sau chiến tranh ở Việt Nam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Tìm kiếm Công nghệ mô phỏng Huấn luyện tác chiến cấp Chiến thuật</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HNQT/TKCG/01/2017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Thg12-18</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hệ thống lập kế hoạch đảm bảo hậu cần - kỹ thuật cho tác chiến chiến dịch - chiến lược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2018.76.040</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Thg12-19</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và thử nghiệm chương trình dò quét lỗ hổng Website</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17.1.004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Thg11-18</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Wall clutter mitigation for through-wall radar imaging using low-rank representations</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HA_01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Thg10-18</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kiến trúc và công cụ nền tảng trong xây dựng các hệ thống thông tin tự động hóa chỉ huy phục vụ đào tạo</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16DH</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Thg11-17</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bản đồ công nghệ rà phá bom mìn vật nổ và quy hoạch phát triển công nghệ rà phá bom mìn vật nổ tại Việt Nam.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2017.KCBM.05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Thg6-19</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Một số phương pháp phân cụm dữ liệu sử dụng tập mờ loại hai và ứng dụng</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102.05-2016.09</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Thg4-17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Thg4-19</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Phát triển các kỹ thuật meta-heuristic giải các bài toán tối ưu trong hệ thống phân tán và hệ thống phần mềm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102.01 – 2016.03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Thg4-17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Thg4-19</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A UK-Vietnam research collaboration on smart cyber-attack detection and mitigation in critical network infrastructure</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Nghị định thư</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UKVN</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Thg3-18</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giải pháp phân phối sản phẩm số sử dụng tính chất phân tán sản phẩm và tổ hợp dữ liệu số dựa trên thông tin người dùng</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0.17.TX.11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Thg3-18</w:t>
            </w:r>
          </w:p>
        </w:tc>
      </w:tr>
      <w:tr w:rsidR="00715796" w:rsidRPr="005469F2" w:rsidTr="00004DA2">
        <w:trPr>
          <w:trHeight w:val="1238"/>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Phương pháp Galerkin dựa trên splines cho phương trình thế vị hai lớp trên đường cong có góc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17 TX 009.</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Thg2-18</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hệ thống quản lý Khoa học công nghệ tại Học viện Kỹ thuật Quân sự</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HVKTQS2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Thg11-17</w:t>
            </w:r>
          </w:p>
        </w:tc>
      </w:tr>
      <w:tr w:rsidR="00715796" w:rsidRPr="005469F2" w:rsidTr="00004DA2">
        <w:trPr>
          <w:trHeight w:val="1619"/>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Kết hợp phương pháp gradient tăng cường và điểm gần kề giải bài toán cân bằng và điểm bất động tách</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17.TX.008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Thg1-18</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quy trình xác định danh tính hài cốt liệt sĩ còn thiếu thông tin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jc w:val="center"/>
              <w:rPr>
                <w:rFonts w:ascii="Arial" w:eastAsia="Times New Roman" w:hAnsi="Arial" w:cs="Arial"/>
                <w:color w:val="000000"/>
                <w:sz w:val="22"/>
                <w:lang w:val="vi-VN" w:eastAsia="vi-VN"/>
              </w:rPr>
            </w:pP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thang điểm, tiêu chí, CSDL chức danh ngành</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Ngành</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2016.TCKT.CDKT</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Thg4-17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kiến trúc và công cụ nền tảng trong xây dựng các hệ thống thông tin tự động hóa chỉ huy phục vụ đào tạo</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DH2016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Thg11-17</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Thiết kể hệ thống cơ sở dữ liệu tích hợp quản lý khoa học công nghệ trong Học viện Kỹ thuật quân sự</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DT201704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thuật toán so khớp văn bản, ứng dụng trong xây dựng hệ thống quản lý và chống sao chép luận văn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HVKTQS1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Thg9-16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Thg5-17</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thuật toán và phần mềm xử lý và nhận dạng ký tự viết tay</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Thg3-17</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Nâng cao hiệu quả tìm kiếm thực thể có tên trên cơ sở phân tích ngữ nghĩa tiếng Việt kết hợp với sử dụng các nguồn tri thức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16.0.B.018</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Thg2-17</w:t>
            </w:r>
          </w:p>
        </w:tc>
      </w:tr>
      <w:tr w:rsidR="00715796" w:rsidRPr="005469F2" w:rsidTr="00004DA2">
        <w:trPr>
          <w:trHeight w:val="130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hệ thống cập nhật, phân loại, quản lý danh sách thư điện tử tại Việt Nam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58-16-KHKT-RD</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đề xuất một số phương pháp tính toán tiến hóa trong xấp xỉ lời giải các bài toán tối ưu tổ hợp (Nafosted)</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Thg5-16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Thg5-18</w:t>
            </w:r>
          </w:p>
        </w:tc>
      </w:tr>
      <w:tr w:rsidR="00715796" w:rsidRPr="005469F2" w:rsidTr="00004DA2">
        <w:trPr>
          <w:trHeight w:val="1224"/>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Operational research for green logistics in Vietnam – a UK-Vietnam research collaboration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Nghị định thư</w:t>
            </w:r>
          </w:p>
        </w:tc>
        <w:tc>
          <w:tcPr>
            <w:tcW w:w="1134" w:type="dxa"/>
            <w:vAlign w:val="center"/>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Thg2-17</w:t>
            </w:r>
          </w:p>
        </w:tc>
      </w:tr>
      <w:tr w:rsidR="00715796" w:rsidRPr="005469F2" w:rsidTr="00004DA2">
        <w:trPr>
          <w:trHeight w:val="1337"/>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kỹ thuật trích rút đặc trưng đối tượng ảnh mẫu biểu và ứng dụng trong mô hình kiểm phiếu bầu cử không có số dư</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CNTT2016-05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Giá trị đặc biệt của L-hàm chuẩn tắc của dạng cusp Siegel với giống bằng 3</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16.0.B.010</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Thg8-16</w:t>
            </w:r>
          </w:p>
        </w:tc>
      </w:tr>
      <w:tr w:rsidR="00715796" w:rsidRPr="005469F2" w:rsidTr="00004DA2">
        <w:trPr>
          <w:trHeight w:val="938"/>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Đề xuất mô hình sinh mã độc vượt qua một số hệ thống anti-virus.</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Thg2-17</w:t>
            </w:r>
          </w:p>
        </w:tc>
      </w:tr>
      <w:tr w:rsidR="00715796" w:rsidRPr="005469F2" w:rsidTr="00004DA2">
        <w:trPr>
          <w:trHeight w:val="1062"/>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Một số vấn đề về điểm bất động và điểm trùng nhau ngẫu nhiên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Thg5-16</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thiết kế chế tạo thiết bị và xây dựng hệ thống phần mềm hỗ trợ quản lý hoạt động rà phá bom mìn tại Việt Nam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2016.17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Thg12-17</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Giải pháp thiết kế hệ mật sử dụng khóa một lần.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16.0.B.019</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Thg1-17</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thiết kế chế tạo thiết bị và xây dựng hệ thống phần mềm hỗ trợ quản lý hoạt động rà phá bom mìn tại Việt Nam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123-2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Thg1-18</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Ứng dụng các kỹ thuật tìm kiếm siêu heuristic cho việc sinh dữ liệu kiểm thử phần mềm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Thg3-17</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thuật toán và phần mềm xử lý và nhận dạng ký tự viết tay</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15.1.A.01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Thg12-16</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thuật toán và phần mềm xử lý và nhận dạng ký tự viết tay</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01/HĐ-15.1.A.01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Thg11-16</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thuật toán và xây dựng phần mềm phân loại văn bản, tài liệu phục vụ công tác q.lý</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15.1.A.02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Thg11-16</w:t>
            </w:r>
          </w:p>
        </w:tc>
      </w:tr>
      <w:tr w:rsidR="00715796" w:rsidRPr="005469F2" w:rsidTr="00004DA2">
        <w:trPr>
          <w:trHeight w:val="1121"/>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ứng dụng công nghệ thông tin trong tổ chức và quản lý thi trắc nghiệm khách quan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Ngành</w:t>
            </w:r>
          </w:p>
        </w:tc>
        <w:tc>
          <w:tcPr>
            <w:tcW w:w="1134" w:type="dxa"/>
            <w:vAlign w:val="center"/>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123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Thg9-15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Thg9-16</w:t>
            </w:r>
          </w:p>
        </w:tc>
      </w:tr>
      <w:tr w:rsidR="00715796" w:rsidRPr="005469F2" w:rsidTr="00004DA2">
        <w:trPr>
          <w:trHeight w:val="138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Định lý Điểm yên ngựa và hệ phương trình elliptic cộng hưởng tựa tuyến tính trong miền bị chặn.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16.0.B.012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Thg9-15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Thg9-16</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Các phương pháp ngữ nghĩa và thống kê trong học và tối ưu phỏng tiến hóa sinh học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102.01-2014.09</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Thg3-18</w:t>
            </w:r>
          </w:p>
        </w:tc>
      </w:tr>
      <w:tr w:rsidR="00715796" w:rsidRPr="005469F2" w:rsidTr="00004DA2">
        <w:trPr>
          <w:trHeight w:val="1058"/>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Cân bằng hai cấp: Phương pháp và ứng dụng</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101.01-2014.24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Thg3-17</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ứng dụng tính toán thông minh trong lĩnh vực tin sinh học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15.0.B.05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Thg6-15</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kỳ dị của tập đạt được các hệ điều khiển trên mặt cong có biên và tính ổn định hóa của hệ điều khiển rời rạc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14.0.A.06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Thg11-15</w:t>
            </w:r>
          </w:p>
        </w:tc>
      </w:tr>
      <w:tr w:rsidR="00715796" w:rsidRPr="005469F2" w:rsidTr="00004DA2">
        <w:trPr>
          <w:trHeight w:val="1352"/>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Một số nghiên cứu về dáng điệu tiệm cận của nghiệm mạnh đối với hệ phương trình g- Navier Stokes</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14.O.06</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Thg11-15</w:t>
            </w:r>
          </w:p>
        </w:tc>
      </w:tr>
      <w:tr w:rsidR="00715796" w:rsidRPr="005469F2" w:rsidTr="00004DA2">
        <w:trPr>
          <w:trHeight w:val="142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Phương pháp biến đổi thích nghi giải một số bài toán tối ưu rời rạc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14.0.A.10</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Thg11-15</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hệ thống phân tích tự động hành vi mã độc</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140A07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Thg12-15</w:t>
            </w:r>
          </w:p>
        </w:tc>
      </w:tr>
      <w:tr w:rsidR="00715796" w:rsidRPr="005469F2" w:rsidTr="00004DA2">
        <w:trPr>
          <w:trHeight w:val="85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Phát triển chương trình mô phỏng lý thuyết automata và ngôn ngữ hình thức, hỗ trợ cho học tập, giảng dạy lý thuyết ngôn ngữ lập trình, chương trình dịch</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13.0.A.05</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Thg6-15</w:t>
            </w:r>
          </w:p>
        </w:tc>
      </w:tr>
      <w:tr w:rsidR="00715796" w:rsidRPr="005469F2" w:rsidTr="00004DA2">
        <w:trPr>
          <w:trHeight w:val="114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Hệ thống phục vụ đào tạo nguồn lực an toàn thông tin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14.1.A.02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Thg8-14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Thg12-15</w:t>
            </w:r>
          </w:p>
        </w:tc>
      </w:tr>
      <w:tr w:rsidR="00715796" w:rsidRPr="005469F2" w:rsidTr="00004DA2">
        <w:trPr>
          <w:trHeight w:val="142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Giảm thiểu lượng tia trong chụp cắt lớp CT sử dụng các phương pháp khôi phục thống kê</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 </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Thg3-14</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Thg3-16</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Xây dựng hệ thống hỗ trợ học và thi trắc nghiệm</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13.0.A.07</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Thg12-14</w:t>
            </w:r>
          </w:p>
        </w:tc>
      </w:tr>
      <w:tr w:rsidR="00715796" w:rsidRPr="005469F2" w:rsidTr="00004DA2">
        <w:trPr>
          <w:trHeight w:val="142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công cụ hỗ trợ trao đổi dữ liệu tự động thông qua ontology</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Trường</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 </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Thg12-12</w:t>
            </w:r>
          </w:p>
        </w:tc>
      </w:tr>
      <w:tr w:rsidR="00715796" w:rsidRPr="005469F2" w:rsidTr="00004DA2">
        <w:trPr>
          <w:trHeight w:val="1425"/>
        </w:trPr>
        <w:tc>
          <w:tcPr>
            <w:tcW w:w="724" w:type="dxa"/>
          </w:tcPr>
          <w:p w:rsidR="00715796" w:rsidRPr="005469F2" w:rsidRDefault="00715796" w:rsidP="00161E6C">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hệ thống phần mềm hỗ trợ công tác quản lý kết quả học tập của học viên, sinh viên tại Học viện Kỹ thuật Quân sự.</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Nhà nước</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 </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Thg10-13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Thg1-13</w:t>
            </w:r>
          </w:p>
        </w:tc>
      </w:tr>
      <w:tr w:rsidR="00715796" w:rsidRPr="005469F2" w:rsidTr="00004DA2">
        <w:trPr>
          <w:trHeight w:val="1425"/>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Công nghệ đa tác tử (Multiagent systems) và ứng dụng trong mô phỏng đám đông</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Thg1-13</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Thg12-14</w:t>
            </w:r>
          </w:p>
        </w:tc>
      </w:tr>
      <w:tr w:rsidR="00715796" w:rsidRPr="005469F2" w:rsidTr="00004DA2">
        <w:trPr>
          <w:trHeight w:val="570"/>
        </w:trPr>
        <w:tc>
          <w:tcPr>
            <w:tcW w:w="724" w:type="dxa"/>
          </w:tcPr>
          <w:p w:rsidR="00715796" w:rsidRPr="005469F2" w:rsidRDefault="00715796" w:rsidP="00715796">
            <w:pPr>
              <w:pStyle w:val="ListParagraph"/>
              <w:numPr>
                <w:ilvl w:val="0"/>
                <w:numId w:val="25"/>
              </w:numPr>
              <w:spacing w:after="0" w:line="240" w:lineRule="auto"/>
              <w:rPr>
                <w:rFonts w:ascii="Arial" w:hAnsi="Arial" w:cs="Arial"/>
                <w:color w:val="000000"/>
                <w:sz w:val="22"/>
                <w:lang w:val="vi-VN" w:eastAsia="vi-VN"/>
              </w:rPr>
            </w:pPr>
          </w:p>
        </w:tc>
        <w:tc>
          <w:tcPr>
            <w:tcW w:w="4820"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Nghiên cứu xây dựng hệ thống mô phỏng huấn luyện</w:t>
            </w:r>
          </w:p>
        </w:tc>
        <w:tc>
          <w:tcPr>
            <w:tcW w:w="992" w:type="dxa"/>
            <w:shd w:val="clear" w:color="auto" w:fill="auto"/>
            <w:vAlign w:val="center"/>
            <w:hideMark/>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Bộ</w:t>
            </w:r>
          </w:p>
        </w:tc>
        <w:tc>
          <w:tcPr>
            <w:tcW w:w="1134" w:type="dxa"/>
            <w:vAlign w:val="center"/>
          </w:tcPr>
          <w:p w:rsidR="00715796" w:rsidRPr="005469F2" w:rsidRDefault="00715796" w:rsidP="00161E6C">
            <w:pPr>
              <w:spacing w:before="0" w:after="0" w:line="240" w:lineRule="auto"/>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PB01</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Thg1-12</w:t>
            </w:r>
          </w:p>
        </w:tc>
        <w:tc>
          <w:tcPr>
            <w:tcW w:w="1134" w:type="dxa"/>
            <w:shd w:val="clear" w:color="auto" w:fill="auto"/>
            <w:vAlign w:val="center"/>
            <w:hideMark/>
          </w:tcPr>
          <w:p w:rsidR="00715796" w:rsidRPr="005469F2" w:rsidRDefault="00715796" w:rsidP="00161E6C">
            <w:pPr>
              <w:spacing w:before="0" w:after="0" w:line="240" w:lineRule="auto"/>
              <w:jc w:val="right"/>
              <w:rPr>
                <w:rFonts w:ascii="Arial" w:eastAsia="Times New Roman" w:hAnsi="Arial" w:cs="Arial"/>
                <w:color w:val="000000"/>
                <w:sz w:val="22"/>
                <w:lang w:val="vi-VN" w:eastAsia="vi-VN"/>
              </w:rPr>
            </w:pPr>
            <w:r w:rsidRPr="005469F2">
              <w:rPr>
                <w:rFonts w:ascii="Arial" w:eastAsia="Times New Roman" w:hAnsi="Arial" w:cs="Arial"/>
                <w:color w:val="000000"/>
                <w:sz w:val="22"/>
                <w:lang w:val="vi-VN" w:eastAsia="vi-VN"/>
              </w:rPr>
              <w:t>Thg12-14</w:t>
            </w:r>
          </w:p>
        </w:tc>
      </w:tr>
    </w:tbl>
    <w:p w:rsidR="00B8771B" w:rsidRPr="00E14EF4" w:rsidRDefault="00BA46A4" w:rsidP="00B8771B">
      <w:pPr>
        <w:spacing w:line="312" w:lineRule="auto"/>
        <w:ind w:firstLine="720"/>
        <w:jc w:val="both"/>
        <w:rPr>
          <w:i/>
          <w:szCs w:val="26"/>
          <w:lang w:val="nl-NL"/>
        </w:rPr>
      </w:pPr>
      <w:r>
        <w:rPr>
          <w:b/>
          <w:bCs/>
          <w:i/>
        </w:rPr>
        <w:t xml:space="preserve">b. </w:t>
      </w:r>
      <w:r w:rsidR="00B8771B" w:rsidRPr="00321CE9">
        <w:rPr>
          <w:b/>
          <w:bCs/>
          <w:i/>
        </w:rPr>
        <w:t>Nghiên cứu ứng dụng:</w:t>
      </w:r>
      <w:bookmarkEnd w:id="32"/>
      <w:bookmarkEnd w:id="33"/>
      <w:r w:rsidR="00B8771B" w:rsidRPr="00321CE9">
        <w:rPr>
          <w:lang w:val="nl-NL"/>
        </w:rPr>
        <w:t xml:space="preserve"> Đây là một trong những hướng Khoa quan tâm xây</w:t>
      </w:r>
      <w:r w:rsidR="00B8771B" w:rsidRPr="00E14EF4">
        <w:rPr>
          <w:szCs w:val="26"/>
          <w:lang w:val="nl-NL"/>
        </w:rPr>
        <w:t xml:space="preserve"> dựng, có kết hợp với các doanh nghiệp. Có thể nói, Khoa đạt được kết quả nhất định trong những năm gần đây, điển hình là hệ thống kiểm phiếu bầu cử</w:t>
      </w:r>
      <w:r w:rsidR="00B8771B">
        <w:rPr>
          <w:szCs w:val="26"/>
          <w:lang w:val="nl-NL"/>
        </w:rPr>
        <w:t xml:space="preserve"> và hệ thống quản lý đào tạo</w:t>
      </w:r>
      <w:r w:rsidR="00B8771B" w:rsidRPr="00E14EF4">
        <w:rPr>
          <w:szCs w:val="26"/>
          <w:lang w:val="nl-NL"/>
        </w:rPr>
        <w:t xml:space="preserve"> được sử dụng rộng rãi, một số ứng dụng cho các đơn vị cụ thể khác. Tuy nhiên, kết quả thực hiện nghiên cứu ứng dụng chưa tương xứng với tiềm năng và nguồn lực của Khoa.</w:t>
      </w:r>
    </w:p>
    <w:p w:rsidR="00B8771B" w:rsidRDefault="00BA46A4" w:rsidP="00B8771B">
      <w:pPr>
        <w:spacing w:line="312" w:lineRule="auto"/>
        <w:ind w:firstLine="720"/>
        <w:jc w:val="both"/>
        <w:rPr>
          <w:szCs w:val="26"/>
          <w:lang w:val="nl-NL"/>
        </w:rPr>
      </w:pPr>
      <w:bookmarkStart w:id="34" w:name="_Toc347064355"/>
      <w:bookmarkStart w:id="35" w:name="_Toc414883430"/>
      <w:r>
        <w:rPr>
          <w:b/>
          <w:bCs/>
          <w:i/>
          <w:lang w:val="nl-NL"/>
        </w:rPr>
        <w:t>c.</w:t>
      </w:r>
      <w:r w:rsidR="00B8771B" w:rsidRPr="00394F7B">
        <w:rPr>
          <w:b/>
          <w:bCs/>
          <w:i/>
          <w:lang w:val="nl-NL"/>
        </w:rPr>
        <w:t xml:space="preserve"> Mẫu sáng chế (patent):</w:t>
      </w:r>
      <w:bookmarkEnd w:id="34"/>
      <w:bookmarkEnd w:id="35"/>
      <w:r w:rsidR="00B8771B" w:rsidRPr="00321CE9">
        <w:rPr>
          <w:lang w:val="nl-NL"/>
        </w:rPr>
        <w:t xml:space="preserve"> Khoa dưới danh nghĩa của các giáo viên, đã đăng ký</w:t>
      </w:r>
      <w:r w:rsidR="00B8771B" w:rsidRPr="00E14EF4">
        <w:rPr>
          <w:szCs w:val="26"/>
          <w:lang w:val="nl-NL"/>
        </w:rPr>
        <w:t xml:space="preserve"> được một số mẫu sáng chế, trong đó tiêu biểu là sang chế “Phương pháp hình thành và kiểm tra chữ ký số tập thể dựa trên đường cong elliptic, để chứng thực các văn bản điện tử” của nhóm giáo viên Nguyễn Hiếu Minh / Lưu Hồng Dũng mã số 8702</w:t>
      </w:r>
    </w:p>
    <w:p w:rsidR="00DD47B4" w:rsidRPr="00DD47B4" w:rsidRDefault="00DD47B4" w:rsidP="00DD47B4">
      <w:pPr>
        <w:spacing w:line="312" w:lineRule="auto"/>
        <w:ind w:firstLine="720"/>
        <w:jc w:val="both"/>
        <w:rPr>
          <w:szCs w:val="26"/>
          <w:lang w:val="nl-NL"/>
        </w:rPr>
      </w:pPr>
      <w:r w:rsidRPr="00DD47B4">
        <w:rPr>
          <w:szCs w:val="26"/>
          <w:lang w:val="nl-NL"/>
        </w:rPr>
        <w:t>Các h</w:t>
      </w:r>
      <w:r w:rsidRPr="00DD47B4">
        <w:rPr>
          <w:rFonts w:hint="eastAsia"/>
          <w:szCs w:val="26"/>
          <w:lang w:val="nl-NL"/>
        </w:rPr>
        <w:t>ư</w:t>
      </w:r>
      <w:r w:rsidRPr="00DD47B4">
        <w:rPr>
          <w:szCs w:val="26"/>
          <w:lang w:val="nl-NL"/>
        </w:rPr>
        <w:t>ớng nghiên cứu đề tài luận án và số l</w:t>
      </w:r>
      <w:r w:rsidRPr="00DD47B4">
        <w:rPr>
          <w:rFonts w:hint="eastAsia"/>
          <w:szCs w:val="26"/>
          <w:lang w:val="nl-NL"/>
        </w:rPr>
        <w:t>ư</w:t>
      </w:r>
      <w:r w:rsidRPr="00DD47B4">
        <w:rPr>
          <w:szCs w:val="26"/>
          <w:lang w:val="nl-NL"/>
        </w:rPr>
        <w:t>ợng nghiên cứu sinh có thể tiếp nhận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869"/>
        <w:gridCol w:w="2463"/>
        <w:gridCol w:w="2201"/>
      </w:tblGrid>
      <w:tr w:rsidR="00DD47B4" w:rsidRPr="00E14EF4" w:rsidTr="00DD47B4">
        <w:trPr>
          <w:tblHeader/>
          <w:jc w:val="center"/>
        </w:trPr>
        <w:tc>
          <w:tcPr>
            <w:tcW w:w="815" w:type="dxa"/>
            <w:vAlign w:val="center"/>
          </w:tcPr>
          <w:p w:rsidR="00DD47B4" w:rsidRPr="00E14EF4" w:rsidRDefault="00DD47B4" w:rsidP="00DD47B4">
            <w:pPr>
              <w:spacing w:line="240" w:lineRule="auto"/>
              <w:jc w:val="center"/>
              <w:rPr>
                <w:b/>
                <w:szCs w:val="26"/>
              </w:rPr>
            </w:pPr>
            <w:r w:rsidRPr="00E14EF4">
              <w:rPr>
                <w:b/>
                <w:szCs w:val="26"/>
              </w:rPr>
              <w:t>Số TT</w:t>
            </w:r>
          </w:p>
        </w:tc>
        <w:tc>
          <w:tcPr>
            <w:tcW w:w="3883" w:type="dxa"/>
            <w:vAlign w:val="center"/>
          </w:tcPr>
          <w:p w:rsidR="00DD47B4" w:rsidRPr="00E14EF4" w:rsidRDefault="00DD47B4" w:rsidP="00DD47B4">
            <w:pPr>
              <w:spacing w:line="240" w:lineRule="auto"/>
              <w:jc w:val="center"/>
              <w:rPr>
                <w:b/>
                <w:szCs w:val="26"/>
              </w:rPr>
            </w:pPr>
            <w:r w:rsidRPr="00E14EF4">
              <w:rPr>
                <w:b/>
                <w:szCs w:val="26"/>
              </w:rPr>
              <w:t>H</w:t>
            </w:r>
            <w:r w:rsidRPr="00E14EF4">
              <w:rPr>
                <w:rFonts w:hint="eastAsia"/>
                <w:b/>
                <w:szCs w:val="26"/>
              </w:rPr>
              <w:t>ư</w:t>
            </w:r>
            <w:r w:rsidRPr="00E14EF4">
              <w:rPr>
                <w:b/>
                <w:szCs w:val="26"/>
              </w:rPr>
              <w:t xml:space="preserve">ớng nghiên cứu, lĩnh vực nghiên cứu có thể nhận hướng dẫn </w:t>
            </w:r>
            <w:r>
              <w:rPr>
                <w:b/>
                <w:szCs w:val="26"/>
              </w:rPr>
              <w:t>NCS</w:t>
            </w:r>
          </w:p>
        </w:tc>
        <w:tc>
          <w:tcPr>
            <w:tcW w:w="2480" w:type="dxa"/>
            <w:vAlign w:val="center"/>
          </w:tcPr>
          <w:p w:rsidR="00DD47B4" w:rsidRPr="00E14EF4" w:rsidRDefault="00DD47B4" w:rsidP="00DD47B4">
            <w:pPr>
              <w:spacing w:line="240" w:lineRule="auto"/>
              <w:jc w:val="center"/>
              <w:rPr>
                <w:b/>
                <w:szCs w:val="26"/>
              </w:rPr>
            </w:pPr>
            <w:r w:rsidRPr="00E14EF4">
              <w:rPr>
                <w:b/>
                <w:szCs w:val="26"/>
              </w:rPr>
              <w:t>Họ tên, học vị, học hàm ng</w:t>
            </w:r>
            <w:r w:rsidRPr="00E14EF4">
              <w:rPr>
                <w:rFonts w:hint="eastAsia"/>
                <w:b/>
                <w:szCs w:val="26"/>
              </w:rPr>
              <w:t>ư</w:t>
            </w:r>
            <w:r w:rsidRPr="00E14EF4">
              <w:rPr>
                <w:b/>
                <w:szCs w:val="26"/>
              </w:rPr>
              <w:t>ời có thể h</w:t>
            </w:r>
            <w:r w:rsidRPr="00E14EF4">
              <w:rPr>
                <w:rFonts w:hint="eastAsia"/>
                <w:b/>
                <w:szCs w:val="26"/>
              </w:rPr>
              <w:t>ư</w:t>
            </w:r>
            <w:r w:rsidRPr="00E14EF4">
              <w:rPr>
                <w:b/>
                <w:szCs w:val="26"/>
              </w:rPr>
              <w:t xml:space="preserve">ớng dẫn </w:t>
            </w:r>
            <w:r>
              <w:rPr>
                <w:b/>
                <w:szCs w:val="26"/>
              </w:rPr>
              <w:t>NCS</w:t>
            </w:r>
          </w:p>
        </w:tc>
        <w:tc>
          <w:tcPr>
            <w:tcW w:w="2218" w:type="dxa"/>
            <w:vAlign w:val="center"/>
          </w:tcPr>
          <w:p w:rsidR="00DD47B4" w:rsidRPr="00E14EF4" w:rsidRDefault="00DD47B4" w:rsidP="00DD47B4">
            <w:pPr>
              <w:spacing w:line="240" w:lineRule="auto"/>
              <w:jc w:val="center"/>
              <w:rPr>
                <w:b/>
                <w:szCs w:val="26"/>
              </w:rPr>
            </w:pPr>
            <w:r w:rsidRPr="00E14EF4">
              <w:rPr>
                <w:b/>
                <w:szCs w:val="26"/>
              </w:rPr>
              <w:t>Số l</w:t>
            </w:r>
            <w:r w:rsidRPr="00E14EF4">
              <w:rPr>
                <w:rFonts w:hint="eastAsia"/>
                <w:b/>
                <w:szCs w:val="26"/>
              </w:rPr>
              <w:t>ư</w:t>
            </w:r>
            <w:r w:rsidRPr="00E14EF4">
              <w:rPr>
                <w:b/>
                <w:szCs w:val="26"/>
              </w:rPr>
              <w:t xml:space="preserve">ợng </w:t>
            </w:r>
            <w:r>
              <w:rPr>
                <w:b/>
                <w:szCs w:val="26"/>
              </w:rPr>
              <w:t>NCS</w:t>
            </w:r>
            <w:r w:rsidRPr="00E14EF4">
              <w:rPr>
                <w:b/>
                <w:szCs w:val="26"/>
              </w:rPr>
              <w:t xml:space="preserve"> có thể tiếp nhận</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w:t>
            </w:r>
          </w:p>
        </w:tc>
        <w:tc>
          <w:tcPr>
            <w:tcW w:w="3883" w:type="dxa"/>
          </w:tcPr>
          <w:p w:rsidR="00DD47B4" w:rsidRPr="00E14EF4" w:rsidRDefault="00DD47B4" w:rsidP="00DD47B4">
            <w:r w:rsidRPr="00E14EF4">
              <w:t>Xử lý ngôn ngữ tự nhiên và ứng dụng</w:t>
            </w:r>
          </w:p>
        </w:tc>
        <w:tc>
          <w:tcPr>
            <w:tcW w:w="2480" w:type="dxa"/>
          </w:tcPr>
          <w:p w:rsidR="00DD47B4" w:rsidRPr="00E14EF4" w:rsidRDefault="00DD47B4" w:rsidP="00DD47B4">
            <w:r w:rsidRPr="00E14EF4">
              <w:t>PGS.TS. Đào Thanh Tĩnh</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2</w:t>
            </w:r>
          </w:p>
        </w:tc>
        <w:tc>
          <w:tcPr>
            <w:tcW w:w="3883" w:type="dxa"/>
          </w:tcPr>
          <w:p w:rsidR="00DD47B4" w:rsidRPr="00E14EF4" w:rsidRDefault="00DD47B4" w:rsidP="00DD47B4">
            <w:r w:rsidRPr="00E14EF4">
              <w:t>Phân đoạn ảnh và ứng dụng</w:t>
            </w:r>
          </w:p>
        </w:tc>
        <w:tc>
          <w:tcPr>
            <w:tcW w:w="2480" w:type="dxa"/>
          </w:tcPr>
          <w:p w:rsidR="00DD47B4" w:rsidRPr="00E14EF4" w:rsidRDefault="00DD47B4" w:rsidP="00DD47B4">
            <w:r w:rsidRPr="00E14EF4">
              <w:t>PGS.TS. Đào Thanh Tĩnh</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3</w:t>
            </w:r>
          </w:p>
        </w:tc>
        <w:tc>
          <w:tcPr>
            <w:tcW w:w="3883" w:type="dxa"/>
          </w:tcPr>
          <w:p w:rsidR="00DD47B4" w:rsidRPr="00E14EF4" w:rsidRDefault="00DD47B4" w:rsidP="00DD47B4">
            <w:r w:rsidRPr="00E14EF4">
              <w:t>Multi-objective evolutionary algorithms</w:t>
            </w:r>
          </w:p>
        </w:tc>
        <w:tc>
          <w:tcPr>
            <w:tcW w:w="2480" w:type="dxa"/>
          </w:tcPr>
          <w:p w:rsidR="00DD47B4" w:rsidRPr="00E14EF4" w:rsidRDefault="00DD47B4" w:rsidP="00DD47B4">
            <w:r w:rsidRPr="00E14EF4">
              <w:t>PGS.TS. Bùi Thu Lâm</w:t>
            </w:r>
          </w:p>
        </w:tc>
        <w:tc>
          <w:tcPr>
            <w:tcW w:w="2218" w:type="dxa"/>
          </w:tcPr>
          <w:p w:rsidR="00DD47B4" w:rsidRPr="00E14EF4" w:rsidRDefault="00DD47B4" w:rsidP="00DD47B4">
            <w:pPr>
              <w:jc w:val="center"/>
            </w:pPr>
            <w:r w:rsidRPr="00E14EF4">
              <w:t>2</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4</w:t>
            </w:r>
          </w:p>
        </w:tc>
        <w:tc>
          <w:tcPr>
            <w:tcW w:w="3883" w:type="dxa"/>
          </w:tcPr>
          <w:p w:rsidR="00DD47B4" w:rsidRPr="00E14EF4" w:rsidRDefault="00DD47B4" w:rsidP="00DD47B4">
            <w:pPr>
              <w:jc w:val="both"/>
            </w:pPr>
            <w:r w:rsidRPr="00E14EF4">
              <w:t>Phát triển các thuật toán và phương pháp hiệu quả trong phân cụm mờ dựa trên tập mờ loại hai</w:t>
            </w:r>
          </w:p>
        </w:tc>
        <w:tc>
          <w:tcPr>
            <w:tcW w:w="2480" w:type="dxa"/>
          </w:tcPr>
          <w:p w:rsidR="00DD47B4" w:rsidRPr="00E14EF4" w:rsidRDefault="00DD47B4" w:rsidP="00DD47B4">
            <w:r w:rsidRPr="00E14EF4">
              <w:t>PGS.TS Ngô Thành Long</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5</w:t>
            </w:r>
          </w:p>
        </w:tc>
        <w:tc>
          <w:tcPr>
            <w:tcW w:w="3883" w:type="dxa"/>
          </w:tcPr>
          <w:p w:rsidR="00DD47B4" w:rsidRPr="00E14EF4" w:rsidRDefault="00DD47B4" w:rsidP="00DD47B4">
            <w:pPr>
              <w:jc w:val="both"/>
            </w:pPr>
            <w:r w:rsidRPr="00E14EF4">
              <w:t>Một số mô hình lai hệ mờ loại hai và phương pháp tính toán mềm và ứng dụng</w:t>
            </w:r>
          </w:p>
        </w:tc>
        <w:tc>
          <w:tcPr>
            <w:tcW w:w="2480" w:type="dxa"/>
          </w:tcPr>
          <w:p w:rsidR="00DD47B4" w:rsidRPr="00E14EF4" w:rsidRDefault="00DD47B4" w:rsidP="00DD47B4">
            <w:r w:rsidRPr="00E14EF4">
              <w:t>PGS.TS Ngô Thành Long</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6</w:t>
            </w:r>
          </w:p>
        </w:tc>
        <w:tc>
          <w:tcPr>
            <w:tcW w:w="3883" w:type="dxa"/>
          </w:tcPr>
          <w:p w:rsidR="00DD47B4" w:rsidRPr="00E14EF4" w:rsidRDefault="00DD47B4" w:rsidP="00DD47B4">
            <w:pPr>
              <w:jc w:val="center"/>
            </w:pPr>
            <w:r w:rsidRPr="00E14EF4">
              <w:t>Giải pháp đảm bảo an toàn cơ sở dữ liệu trên các dịch vụ đám mây</w:t>
            </w:r>
          </w:p>
        </w:tc>
        <w:tc>
          <w:tcPr>
            <w:tcW w:w="2480" w:type="dxa"/>
          </w:tcPr>
          <w:p w:rsidR="00DD47B4" w:rsidRPr="00E14EF4" w:rsidRDefault="00DD47B4" w:rsidP="00DD47B4">
            <w:r w:rsidRPr="00E14EF4">
              <w:t>PGS.TS. Nguyễn Hiếu Minh</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lastRenderedPageBreak/>
              <w:t>7</w:t>
            </w:r>
          </w:p>
        </w:tc>
        <w:tc>
          <w:tcPr>
            <w:tcW w:w="3883" w:type="dxa"/>
          </w:tcPr>
          <w:p w:rsidR="00DD47B4" w:rsidRPr="00E14EF4" w:rsidRDefault="00DD47B4" w:rsidP="00DD47B4">
            <w:pPr>
              <w:jc w:val="center"/>
            </w:pPr>
            <w:r w:rsidRPr="00E14EF4">
              <w:t>Phương pháp phát hiện tấn công sử dụng các kỹ thuật thông minh</w:t>
            </w:r>
          </w:p>
        </w:tc>
        <w:tc>
          <w:tcPr>
            <w:tcW w:w="2480" w:type="dxa"/>
          </w:tcPr>
          <w:p w:rsidR="00DD47B4" w:rsidRPr="00E14EF4" w:rsidRDefault="00DD47B4" w:rsidP="00DD47B4">
            <w:r w:rsidRPr="00E14EF4">
              <w:t>PGS.TS. Nguyễn Hiếu Minh</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8</w:t>
            </w:r>
          </w:p>
        </w:tc>
        <w:tc>
          <w:tcPr>
            <w:tcW w:w="3883" w:type="dxa"/>
          </w:tcPr>
          <w:p w:rsidR="00DD47B4" w:rsidRPr="00E14EF4" w:rsidRDefault="00DD47B4" w:rsidP="00DD47B4">
            <w:r w:rsidRPr="00E14EF4">
              <w:t xml:space="preserve">An toàn và bảo mật hệ thông tin: các vấn </w:t>
            </w:r>
            <w:r w:rsidRPr="00E14EF4">
              <w:rPr>
                <w:rFonts w:hint="eastAsia"/>
              </w:rPr>
              <w:t>đ</w:t>
            </w:r>
            <w:r w:rsidRPr="00E14EF4">
              <w:t xml:space="preserve">ề liên quan tới mã hóa, giấu tin, water making, bảo vệ bản quyền. </w:t>
            </w:r>
          </w:p>
          <w:p w:rsidR="00DD47B4" w:rsidRPr="00E14EF4" w:rsidRDefault="00DD47B4" w:rsidP="00DD47B4">
            <w:r w:rsidRPr="00E14EF4">
              <w:t xml:space="preserve">Xử lý ảnh: các vấn </w:t>
            </w:r>
            <w:r w:rsidRPr="00E14EF4">
              <w:rPr>
                <w:rFonts w:hint="eastAsia"/>
              </w:rPr>
              <w:t>đ</w:t>
            </w:r>
            <w:r w:rsidRPr="00E14EF4">
              <w:t xml:space="preserve">ề liên quan tới phát hiện </w:t>
            </w:r>
            <w:r w:rsidRPr="00E14EF4">
              <w:rPr>
                <w:rFonts w:hint="eastAsia"/>
              </w:rPr>
              <w:t>đ</w:t>
            </w:r>
            <w:r w:rsidRPr="00E14EF4">
              <w:t>ối t</w:t>
            </w:r>
            <w:r w:rsidRPr="00E14EF4">
              <w:rPr>
                <w:rFonts w:hint="eastAsia"/>
              </w:rPr>
              <w:t>ư</w:t>
            </w:r>
            <w:r w:rsidRPr="00E14EF4">
              <w:t>ợng.</w:t>
            </w:r>
          </w:p>
        </w:tc>
        <w:tc>
          <w:tcPr>
            <w:tcW w:w="2480" w:type="dxa"/>
          </w:tcPr>
          <w:p w:rsidR="00DD47B4" w:rsidRPr="00E14EF4" w:rsidRDefault="00DD47B4" w:rsidP="00DD47B4">
            <w:r w:rsidRPr="00E14EF4">
              <w:t>TS. Tống Minh Đức</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9</w:t>
            </w:r>
          </w:p>
        </w:tc>
        <w:tc>
          <w:tcPr>
            <w:tcW w:w="3883" w:type="dxa"/>
          </w:tcPr>
          <w:p w:rsidR="00DD47B4" w:rsidRPr="00E14EF4" w:rsidRDefault="00DD47B4" w:rsidP="00DD47B4">
            <w:pPr>
              <w:tabs>
                <w:tab w:val="left" w:pos="4402"/>
              </w:tabs>
            </w:pPr>
            <w:r w:rsidRPr="00E14EF4">
              <w:t>Các thuật toán tiến hóa</w:t>
            </w:r>
            <w:r w:rsidRPr="00E14EF4">
              <w:tab/>
            </w:r>
          </w:p>
        </w:tc>
        <w:tc>
          <w:tcPr>
            <w:tcW w:w="2480" w:type="dxa"/>
          </w:tcPr>
          <w:p w:rsidR="00DD47B4" w:rsidRPr="00E14EF4" w:rsidRDefault="00DD47B4" w:rsidP="00DD47B4">
            <w:r w:rsidRPr="00E14EF4">
              <w:t>TS. Nguyễn Quang Uy</w:t>
            </w:r>
          </w:p>
        </w:tc>
        <w:tc>
          <w:tcPr>
            <w:tcW w:w="2218" w:type="dxa"/>
          </w:tcPr>
          <w:p w:rsidR="00DD47B4" w:rsidRPr="00E14EF4" w:rsidRDefault="00DD47B4" w:rsidP="00DD47B4">
            <w:pPr>
              <w:jc w:val="center"/>
            </w:pPr>
            <w:r w:rsidRPr="00E14EF4">
              <w:t>2</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10</w:t>
            </w:r>
          </w:p>
        </w:tc>
        <w:tc>
          <w:tcPr>
            <w:tcW w:w="3883" w:type="dxa"/>
          </w:tcPr>
          <w:p w:rsidR="00DD47B4" w:rsidRPr="00E14EF4" w:rsidRDefault="00DD47B4" w:rsidP="00DD47B4">
            <w:r w:rsidRPr="00E14EF4">
              <w:t>Học máy</w:t>
            </w:r>
          </w:p>
        </w:tc>
        <w:tc>
          <w:tcPr>
            <w:tcW w:w="2480" w:type="dxa"/>
          </w:tcPr>
          <w:p w:rsidR="00DD47B4" w:rsidRPr="00E14EF4" w:rsidRDefault="00DD47B4" w:rsidP="00DD47B4">
            <w:r w:rsidRPr="00E14EF4">
              <w:t>TS. Nguyễn Quang Uy</w:t>
            </w:r>
          </w:p>
        </w:tc>
        <w:tc>
          <w:tcPr>
            <w:tcW w:w="2218" w:type="dxa"/>
          </w:tcPr>
          <w:p w:rsidR="00DD47B4" w:rsidRPr="00E14EF4" w:rsidRDefault="00DD47B4" w:rsidP="00DD47B4">
            <w:pPr>
              <w:jc w:val="center"/>
            </w:pPr>
            <w:r w:rsidRPr="00E14EF4">
              <w:t>2</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11</w:t>
            </w:r>
          </w:p>
        </w:tc>
        <w:tc>
          <w:tcPr>
            <w:tcW w:w="3883" w:type="dxa"/>
          </w:tcPr>
          <w:p w:rsidR="00DD47B4" w:rsidRPr="00E14EF4" w:rsidRDefault="00DD47B4" w:rsidP="00DD47B4">
            <w:r w:rsidRPr="00E14EF4">
              <w:t xml:space="preserve">Evolutionary Computation, Genetic programming, Developmental Genetic programming, Computational Intelligence in Cyber Security, Cyber Security, Water Marking/Steganography  </w:t>
            </w:r>
          </w:p>
        </w:tc>
        <w:tc>
          <w:tcPr>
            <w:tcW w:w="2480" w:type="dxa"/>
          </w:tcPr>
          <w:p w:rsidR="00DD47B4" w:rsidRPr="00E14EF4" w:rsidRDefault="00DD47B4" w:rsidP="00DD47B4">
            <w:r w:rsidRPr="00E14EF4">
              <w:t>TS. Hoàng Tuấn Hảo</w:t>
            </w:r>
          </w:p>
        </w:tc>
        <w:tc>
          <w:tcPr>
            <w:tcW w:w="2218" w:type="dxa"/>
          </w:tcPr>
          <w:p w:rsidR="00DD47B4" w:rsidRPr="00E14EF4" w:rsidRDefault="00DD47B4" w:rsidP="00DD47B4">
            <w:pPr>
              <w:jc w:val="center"/>
            </w:pPr>
            <w:r w:rsidRPr="00E14EF4">
              <w:t>2</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12</w:t>
            </w:r>
          </w:p>
        </w:tc>
        <w:tc>
          <w:tcPr>
            <w:tcW w:w="3883" w:type="dxa"/>
          </w:tcPr>
          <w:p w:rsidR="00DD47B4" w:rsidRPr="00E14EF4" w:rsidRDefault="00DD47B4" w:rsidP="00DD47B4">
            <w:r w:rsidRPr="00E14EF4">
              <w:t>Nghiên cứu xử lý đối tượng số hóa, các hiệu ứng đồ họa trong không gian ba chiều</w:t>
            </w:r>
          </w:p>
        </w:tc>
        <w:tc>
          <w:tcPr>
            <w:tcW w:w="2480" w:type="dxa"/>
          </w:tcPr>
          <w:p w:rsidR="00DD47B4" w:rsidRPr="00E14EF4" w:rsidRDefault="00DD47B4" w:rsidP="00DD47B4">
            <w:r w:rsidRPr="00E14EF4">
              <w:t>TS. Nguyễn Trung Kiên</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13</w:t>
            </w:r>
          </w:p>
        </w:tc>
        <w:tc>
          <w:tcPr>
            <w:tcW w:w="3883" w:type="dxa"/>
          </w:tcPr>
          <w:p w:rsidR="00DD47B4" w:rsidRPr="00E14EF4" w:rsidRDefault="00DD47B4" w:rsidP="00DD47B4">
            <w:r w:rsidRPr="00E14EF4">
              <w:t>Các phương pháp thống kê trong xử lý ảnh</w:t>
            </w:r>
          </w:p>
        </w:tc>
        <w:tc>
          <w:tcPr>
            <w:tcW w:w="2480" w:type="dxa"/>
          </w:tcPr>
          <w:p w:rsidR="00DD47B4" w:rsidRPr="00E14EF4" w:rsidRDefault="00DD47B4" w:rsidP="00DD47B4">
            <w:r w:rsidRPr="00E14EF4">
              <w:t>TS. Nguyễn Văn Giang</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14</w:t>
            </w:r>
          </w:p>
        </w:tc>
        <w:tc>
          <w:tcPr>
            <w:tcW w:w="3883" w:type="dxa"/>
          </w:tcPr>
          <w:p w:rsidR="00DD47B4" w:rsidRPr="00E14EF4" w:rsidRDefault="00DD47B4" w:rsidP="00DD47B4">
            <w:r w:rsidRPr="00E14EF4">
              <w:t>Khai phá dữ liệu</w:t>
            </w:r>
          </w:p>
        </w:tc>
        <w:tc>
          <w:tcPr>
            <w:tcW w:w="2480" w:type="dxa"/>
          </w:tcPr>
          <w:p w:rsidR="00DD47B4" w:rsidRPr="00E14EF4" w:rsidRDefault="00DD47B4" w:rsidP="00DD47B4">
            <w:r w:rsidRPr="00E14EF4">
              <w:t>TS. Nguyễn Mạnh Hùng</w:t>
            </w:r>
          </w:p>
        </w:tc>
        <w:tc>
          <w:tcPr>
            <w:tcW w:w="2218" w:type="dxa"/>
          </w:tcPr>
          <w:p w:rsidR="00DD47B4" w:rsidRPr="00E14EF4" w:rsidRDefault="00DD47B4" w:rsidP="00DD47B4">
            <w:pPr>
              <w:jc w:val="center"/>
            </w:pPr>
            <w:r w:rsidRPr="00E14EF4">
              <w:t>1</w:t>
            </w:r>
          </w:p>
        </w:tc>
      </w:tr>
      <w:tr w:rsidR="00DD47B4" w:rsidRPr="00E14EF4" w:rsidTr="00DD47B4">
        <w:trPr>
          <w:jc w:val="center"/>
        </w:trPr>
        <w:tc>
          <w:tcPr>
            <w:tcW w:w="815" w:type="dxa"/>
          </w:tcPr>
          <w:p w:rsidR="00DD47B4" w:rsidRPr="00E14EF4" w:rsidRDefault="00DD47B4" w:rsidP="00DD47B4">
            <w:pPr>
              <w:spacing w:line="240" w:lineRule="auto"/>
              <w:jc w:val="both"/>
              <w:rPr>
                <w:szCs w:val="26"/>
              </w:rPr>
            </w:pPr>
            <w:r w:rsidRPr="00E14EF4">
              <w:rPr>
                <w:szCs w:val="26"/>
              </w:rPr>
              <w:t>15</w:t>
            </w:r>
          </w:p>
        </w:tc>
        <w:tc>
          <w:tcPr>
            <w:tcW w:w="3883" w:type="dxa"/>
          </w:tcPr>
          <w:p w:rsidR="00DD47B4" w:rsidRPr="00E14EF4" w:rsidRDefault="00DD47B4" w:rsidP="00DD47B4">
            <w:r w:rsidRPr="00E14EF4">
              <w:t>Tích hợp dữ liệu</w:t>
            </w:r>
          </w:p>
        </w:tc>
        <w:tc>
          <w:tcPr>
            <w:tcW w:w="2480" w:type="dxa"/>
          </w:tcPr>
          <w:p w:rsidR="00DD47B4" w:rsidRPr="00E14EF4" w:rsidRDefault="00DD47B4" w:rsidP="00DD47B4">
            <w:r w:rsidRPr="00E14EF4">
              <w:t>TS. Nguyễn Mạnh Hùng</w:t>
            </w:r>
          </w:p>
        </w:tc>
        <w:tc>
          <w:tcPr>
            <w:tcW w:w="2218" w:type="dxa"/>
          </w:tcPr>
          <w:p w:rsidR="00DD47B4" w:rsidRPr="00E14EF4" w:rsidRDefault="00DD47B4" w:rsidP="00DD47B4">
            <w:pPr>
              <w:jc w:val="center"/>
            </w:pPr>
            <w:r w:rsidRPr="00E14EF4">
              <w:t>1</w:t>
            </w:r>
          </w:p>
        </w:tc>
      </w:tr>
    </w:tbl>
    <w:p w:rsidR="00BA46A4" w:rsidRPr="00BA46A4" w:rsidRDefault="00BA46A4" w:rsidP="00BA46A4">
      <w:pPr>
        <w:pStyle w:val="Heading3"/>
      </w:pPr>
      <w:bookmarkStart w:id="36" w:name="_Toc516691351"/>
      <w:r w:rsidRPr="00BA46A4">
        <w:lastRenderedPageBreak/>
        <w:t>4.</w:t>
      </w:r>
      <w:r>
        <w:t>2</w:t>
      </w:r>
      <w:r w:rsidRPr="00BA46A4">
        <w:t>. Các hướng nghiên cứu đề tài luận văn, luận án và số lượng học viên/NCS có thể tiếp nhận</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860"/>
        <w:gridCol w:w="2467"/>
        <w:gridCol w:w="2205"/>
      </w:tblGrid>
      <w:tr w:rsidR="00BA46A4" w:rsidRPr="00BA46A4" w:rsidTr="00CE0734">
        <w:trPr>
          <w:tblHeader/>
          <w:jc w:val="center"/>
        </w:trPr>
        <w:tc>
          <w:tcPr>
            <w:tcW w:w="815" w:type="dxa"/>
            <w:vAlign w:val="center"/>
          </w:tcPr>
          <w:p w:rsidR="00BA46A4" w:rsidRPr="00BA46A4" w:rsidRDefault="00BA46A4" w:rsidP="00BA46A4">
            <w:pPr>
              <w:autoSpaceDE w:val="0"/>
              <w:autoSpaceDN w:val="0"/>
              <w:spacing w:before="0" w:after="0" w:line="240" w:lineRule="auto"/>
              <w:jc w:val="center"/>
              <w:rPr>
                <w:rFonts w:eastAsia="Times New Roman"/>
                <w:b/>
                <w:sz w:val="24"/>
                <w:szCs w:val="24"/>
                <w:lang w:val="en-GB"/>
              </w:rPr>
            </w:pPr>
            <w:r w:rsidRPr="00BA46A4">
              <w:rPr>
                <w:rFonts w:eastAsia="Times New Roman"/>
                <w:b/>
                <w:sz w:val="24"/>
                <w:szCs w:val="24"/>
                <w:lang w:val="en-GB"/>
              </w:rPr>
              <w:t>Số TT</w:t>
            </w:r>
          </w:p>
        </w:tc>
        <w:tc>
          <w:tcPr>
            <w:tcW w:w="3883" w:type="dxa"/>
            <w:vAlign w:val="center"/>
          </w:tcPr>
          <w:p w:rsidR="00BA46A4" w:rsidRPr="00BA46A4" w:rsidRDefault="00BA46A4" w:rsidP="00BA46A4">
            <w:pPr>
              <w:autoSpaceDE w:val="0"/>
              <w:autoSpaceDN w:val="0"/>
              <w:spacing w:before="0" w:after="0" w:line="240" w:lineRule="auto"/>
              <w:jc w:val="center"/>
              <w:rPr>
                <w:rFonts w:eastAsia="Times New Roman"/>
                <w:b/>
                <w:sz w:val="24"/>
                <w:szCs w:val="24"/>
                <w:lang w:val="en-GB"/>
              </w:rPr>
            </w:pPr>
            <w:r w:rsidRPr="00BA46A4">
              <w:rPr>
                <w:rFonts w:eastAsia="Times New Roman"/>
                <w:b/>
                <w:sz w:val="24"/>
                <w:szCs w:val="24"/>
                <w:lang w:val="en-GB"/>
              </w:rPr>
              <w:t>Hướng nghiên cứu, lĩnh vực nghiên cứu có thể nhận hướng dẫn NCS</w:t>
            </w:r>
          </w:p>
        </w:tc>
        <w:tc>
          <w:tcPr>
            <w:tcW w:w="2480" w:type="dxa"/>
            <w:vAlign w:val="center"/>
          </w:tcPr>
          <w:p w:rsidR="00BA46A4" w:rsidRPr="00BA46A4" w:rsidRDefault="00BA46A4" w:rsidP="00BA46A4">
            <w:pPr>
              <w:autoSpaceDE w:val="0"/>
              <w:autoSpaceDN w:val="0"/>
              <w:spacing w:before="0" w:after="0" w:line="240" w:lineRule="auto"/>
              <w:jc w:val="center"/>
              <w:rPr>
                <w:rFonts w:eastAsia="Times New Roman"/>
                <w:b/>
                <w:sz w:val="24"/>
                <w:szCs w:val="24"/>
                <w:lang w:val="en-GB"/>
              </w:rPr>
            </w:pPr>
            <w:r w:rsidRPr="00BA46A4">
              <w:rPr>
                <w:rFonts w:eastAsia="Times New Roman"/>
                <w:b/>
                <w:sz w:val="24"/>
                <w:szCs w:val="24"/>
                <w:lang w:val="en-GB"/>
              </w:rPr>
              <w:t>Họ tên, học vị, học hàm người có thể hướng dẫn NCS</w:t>
            </w:r>
          </w:p>
        </w:tc>
        <w:tc>
          <w:tcPr>
            <w:tcW w:w="2218" w:type="dxa"/>
            <w:vAlign w:val="center"/>
          </w:tcPr>
          <w:p w:rsidR="00BA46A4" w:rsidRPr="00BA46A4" w:rsidRDefault="00BA46A4" w:rsidP="00BA46A4">
            <w:pPr>
              <w:autoSpaceDE w:val="0"/>
              <w:autoSpaceDN w:val="0"/>
              <w:spacing w:before="0" w:after="0" w:line="240" w:lineRule="auto"/>
              <w:jc w:val="center"/>
              <w:rPr>
                <w:rFonts w:eastAsia="Times New Roman"/>
                <w:b/>
                <w:sz w:val="24"/>
                <w:szCs w:val="24"/>
                <w:lang w:val="en-GB"/>
              </w:rPr>
            </w:pPr>
            <w:r w:rsidRPr="00BA46A4">
              <w:rPr>
                <w:rFonts w:eastAsia="Times New Roman"/>
                <w:b/>
                <w:sz w:val="24"/>
                <w:szCs w:val="24"/>
                <w:lang w:val="en-GB"/>
              </w:rPr>
              <w:t>Số lượng NCS có thể tiếp nhận</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An toàn an ninh hệ thống thông tin</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 TS. Trần Nguyên Ngọc</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Xử lý ngôn ngữ tự nhiên và ứng dụng</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PGS.TS. Đào Thanh Tĩnh</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Phân đoạn ảnh và ứng dụng</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PGS.TS. Đào Thanh Tĩnh</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Multi-objective evolutionary algorithms</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PGS.TS. Bùi Thu Lâm</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2</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jc w:val="both"/>
              <w:rPr>
                <w:rFonts w:eastAsia="Times New Roman"/>
                <w:sz w:val="24"/>
                <w:szCs w:val="24"/>
                <w:lang w:val="en-GB"/>
              </w:rPr>
            </w:pPr>
            <w:r w:rsidRPr="00BA46A4">
              <w:rPr>
                <w:rFonts w:eastAsia="Times New Roman"/>
                <w:sz w:val="24"/>
                <w:szCs w:val="24"/>
                <w:lang w:val="en-GB"/>
              </w:rPr>
              <w:t>Phát triển các thuật toán và phương pháp hiệu quả trong phân cụm mờ dựa trên tập mờ loại hai</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PGS.TS Ngô Thành Long</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jc w:val="both"/>
              <w:rPr>
                <w:rFonts w:eastAsia="Times New Roman"/>
                <w:sz w:val="24"/>
                <w:szCs w:val="24"/>
                <w:lang w:val="en-GB"/>
              </w:rPr>
            </w:pPr>
            <w:r w:rsidRPr="00BA46A4">
              <w:rPr>
                <w:rFonts w:eastAsia="Times New Roman"/>
                <w:sz w:val="24"/>
                <w:szCs w:val="24"/>
                <w:lang w:val="en-GB"/>
              </w:rPr>
              <w:t>Một số mô hình lai hệ mờ loại hai và phương pháp tính toán mềm và ứng dụng</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PGS.TS Ngô Thành Long</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 xml:space="preserve">An toàn và bảo mật hệ thông tin: các vấn đề liên quan tới mã hóa, giấu tin, water making, bảo vệ bản quyền. </w:t>
            </w:r>
          </w:p>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Xử lý ảnh: các vấn đề liên quan tới phát hiện đối tượng.</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TS. Tống Minh Đức</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Các phương pháp thống kê trong xử lý ảnh</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TS. Nguyễn Văn Giang</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Khai phá dữ liệu</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TS. Nguyễn Mạnh Hùng</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r w:rsidR="00BA46A4" w:rsidRPr="00BA46A4" w:rsidTr="00CE0734">
        <w:trPr>
          <w:jc w:val="center"/>
        </w:trPr>
        <w:tc>
          <w:tcPr>
            <w:tcW w:w="815" w:type="dxa"/>
          </w:tcPr>
          <w:p w:rsidR="00BA46A4" w:rsidRPr="00BA46A4" w:rsidRDefault="00BA46A4" w:rsidP="00703E15">
            <w:pPr>
              <w:numPr>
                <w:ilvl w:val="0"/>
                <w:numId w:val="23"/>
              </w:numPr>
              <w:autoSpaceDE w:val="0"/>
              <w:autoSpaceDN w:val="0"/>
              <w:spacing w:before="0" w:after="0" w:line="240" w:lineRule="auto"/>
              <w:jc w:val="both"/>
              <w:rPr>
                <w:rFonts w:eastAsia="Times New Roman"/>
                <w:sz w:val="24"/>
                <w:szCs w:val="24"/>
                <w:lang w:val="en-GB"/>
              </w:rPr>
            </w:pPr>
          </w:p>
        </w:tc>
        <w:tc>
          <w:tcPr>
            <w:tcW w:w="3883"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Tích hợp dữ liệu</w:t>
            </w:r>
          </w:p>
        </w:tc>
        <w:tc>
          <w:tcPr>
            <w:tcW w:w="2480" w:type="dxa"/>
          </w:tcPr>
          <w:p w:rsidR="00BA46A4" w:rsidRPr="00BA46A4" w:rsidRDefault="00BA46A4" w:rsidP="00BA46A4">
            <w:pPr>
              <w:autoSpaceDE w:val="0"/>
              <w:autoSpaceDN w:val="0"/>
              <w:spacing w:before="0" w:after="0" w:line="360" w:lineRule="auto"/>
              <w:rPr>
                <w:rFonts w:eastAsia="Times New Roman"/>
                <w:sz w:val="24"/>
                <w:szCs w:val="24"/>
                <w:lang w:val="en-GB"/>
              </w:rPr>
            </w:pPr>
            <w:r w:rsidRPr="00BA46A4">
              <w:rPr>
                <w:rFonts w:eastAsia="Times New Roman"/>
                <w:sz w:val="24"/>
                <w:szCs w:val="24"/>
                <w:lang w:val="en-GB"/>
              </w:rPr>
              <w:t>TS. Nguyễn Mạnh Hùng</w:t>
            </w:r>
          </w:p>
        </w:tc>
        <w:tc>
          <w:tcPr>
            <w:tcW w:w="2218" w:type="dxa"/>
          </w:tcPr>
          <w:p w:rsidR="00BA46A4" w:rsidRPr="00BA46A4" w:rsidRDefault="00BA46A4" w:rsidP="00BA46A4">
            <w:pPr>
              <w:autoSpaceDE w:val="0"/>
              <w:autoSpaceDN w:val="0"/>
              <w:spacing w:before="0" w:after="0" w:line="360" w:lineRule="auto"/>
              <w:jc w:val="center"/>
              <w:rPr>
                <w:rFonts w:eastAsia="Times New Roman"/>
                <w:sz w:val="24"/>
                <w:szCs w:val="24"/>
                <w:lang w:val="en-GB"/>
              </w:rPr>
            </w:pPr>
            <w:r w:rsidRPr="00BA46A4">
              <w:rPr>
                <w:rFonts w:eastAsia="Times New Roman"/>
                <w:sz w:val="24"/>
                <w:szCs w:val="24"/>
                <w:lang w:val="en-GB"/>
              </w:rPr>
              <w:t>1</w:t>
            </w:r>
          </w:p>
        </w:tc>
      </w:tr>
    </w:tbl>
    <w:p w:rsidR="00BA46A4" w:rsidRPr="00BA46A4" w:rsidRDefault="00BA46A4" w:rsidP="00BA46A4">
      <w:pPr>
        <w:pStyle w:val="Heading3"/>
      </w:pPr>
      <w:bookmarkStart w:id="37" w:name="_Toc516691352"/>
      <w:r w:rsidRPr="00BA46A4">
        <w:t>4.</w:t>
      </w:r>
      <w:r>
        <w:t>3</w:t>
      </w:r>
      <w:r w:rsidRPr="00BA46A4">
        <w:t>. Các công trình đã công bố của giảng viên, nghiên cứu viên cơ hữu</w:t>
      </w:r>
      <w:bookmarkEnd w:id="37"/>
    </w:p>
    <w:tbl>
      <w:tblPr>
        <w:tblW w:w="9966" w:type="dxa"/>
        <w:tblInd w:w="93" w:type="dxa"/>
        <w:tblLayout w:type="fixed"/>
        <w:tblLook w:val="04A0" w:firstRow="1" w:lastRow="0" w:firstColumn="1" w:lastColumn="0" w:noHBand="0" w:noVBand="1"/>
      </w:tblPr>
      <w:tblGrid>
        <w:gridCol w:w="632"/>
        <w:gridCol w:w="3948"/>
        <w:gridCol w:w="1984"/>
        <w:gridCol w:w="2552"/>
        <w:gridCol w:w="850"/>
      </w:tblGrid>
      <w:tr w:rsidR="00EA53D1" w:rsidRPr="007C3DB4" w:rsidTr="00161E6C">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center"/>
              <w:rPr>
                <w:rFonts w:ascii="Arial" w:eastAsia="Times New Roman" w:hAnsi="Arial" w:cs="Arial"/>
                <w:b/>
                <w:bCs/>
                <w:color w:val="000000"/>
                <w:sz w:val="22"/>
                <w:lang w:val="vi-VN" w:eastAsia="vi-VN"/>
              </w:rPr>
            </w:pPr>
            <w:bookmarkStart w:id="38" w:name="_Toc347064356"/>
            <w:r w:rsidRPr="007C3DB4">
              <w:rPr>
                <w:rFonts w:ascii="Arial" w:eastAsia="Times New Roman" w:hAnsi="Arial" w:cs="Arial"/>
                <w:b/>
                <w:bCs/>
                <w:color w:val="000000"/>
                <w:sz w:val="22"/>
                <w:lang w:val="vi-VN" w:eastAsia="vi-VN"/>
              </w:rPr>
              <w:t>STT</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center"/>
              <w:rPr>
                <w:rFonts w:ascii="Arial" w:eastAsia="Times New Roman" w:hAnsi="Arial" w:cs="Arial"/>
                <w:b/>
                <w:bCs/>
                <w:color w:val="000000"/>
                <w:sz w:val="22"/>
                <w:lang w:val="vi-VN" w:eastAsia="vi-VN"/>
              </w:rPr>
            </w:pPr>
            <w:r w:rsidRPr="007C3DB4">
              <w:rPr>
                <w:rFonts w:ascii="Arial" w:eastAsia="Times New Roman" w:hAnsi="Arial" w:cs="Arial"/>
                <w:b/>
                <w:bCs/>
                <w:color w:val="000000"/>
                <w:sz w:val="22"/>
                <w:lang w:val="vi-VN" w:eastAsia="vi-VN"/>
              </w:rPr>
              <w:t>Tên công trình</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center"/>
              <w:rPr>
                <w:rFonts w:ascii="Arial" w:eastAsia="Times New Roman" w:hAnsi="Arial" w:cs="Arial"/>
                <w:b/>
                <w:bCs/>
                <w:color w:val="000000"/>
                <w:sz w:val="22"/>
                <w:lang w:val="vi-VN" w:eastAsia="vi-VN"/>
              </w:rPr>
            </w:pPr>
            <w:r w:rsidRPr="007C3DB4">
              <w:rPr>
                <w:rFonts w:ascii="Arial" w:eastAsia="Times New Roman" w:hAnsi="Arial" w:cs="Arial"/>
                <w:b/>
                <w:bCs/>
                <w:color w:val="000000"/>
                <w:sz w:val="22"/>
                <w:lang w:val="vi-VN" w:eastAsia="vi-VN"/>
              </w:rPr>
              <w:t>Tác giả</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center"/>
              <w:rPr>
                <w:rFonts w:ascii="Arial" w:eastAsia="Times New Roman" w:hAnsi="Arial" w:cs="Arial"/>
                <w:b/>
                <w:bCs/>
                <w:color w:val="000000"/>
                <w:sz w:val="22"/>
                <w:lang w:val="vi-VN" w:eastAsia="vi-VN"/>
              </w:rPr>
            </w:pPr>
            <w:r w:rsidRPr="007C3DB4">
              <w:rPr>
                <w:rFonts w:ascii="Arial" w:eastAsia="Times New Roman" w:hAnsi="Arial" w:cs="Arial"/>
                <w:b/>
                <w:bCs/>
                <w:color w:val="000000"/>
                <w:sz w:val="22"/>
                <w:lang w:val="vi-VN" w:eastAsia="vi-VN"/>
              </w:rPr>
              <w:t>Năm và nguồn công bố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center"/>
              <w:rPr>
                <w:rFonts w:ascii="Arial" w:eastAsia="Times New Roman" w:hAnsi="Arial" w:cs="Arial"/>
                <w:b/>
                <w:bCs/>
                <w:color w:val="000000"/>
                <w:sz w:val="22"/>
                <w:lang w:val="vi-VN" w:eastAsia="vi-VN"/>
              </w:rPr>
            </w:pPr>
            <w:r w:rsidRPr="007C3DB4">
              <w:rPr>
                <w:rFonts w:ascii="Arial" w:eastAsia="Times New Roman" w:hAnsi="Arial" w:cs="Arial"/>
                <w:b/>
                <w:bCs/>
                <w:color w:val="000000"/>
                <w:sz w:val="22"/>
                <w:lang w:val="vi-VN" w:eastAsia="vi-VN"/>
              </w:rPr>
              <w:t>Ghi chú</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Towards Interval - Valued Fuzzy Set -- based Collaborative Fuzzy Clustering Algorithms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Long Thanh Ngo and Trong Hop </w:t>
            </w:r>
            <w:r w:rsidRPr="007C3DB4">
              <w:rPr>
                <w:rFonts w:ascii="Arial" w:eastAsia="Times New Roman" w:hAnsi="Arial" w:cs="Arial"/>
                <w:color w:val="000000"/>
                <w:sz w:val="22"/>
                <w:lang w:val="vi-VN" w:eastAsia="vi-VN"/>
              </w:rPr>
              <w:lastRenderedPageBreak/>
              <w:t>Dang and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Pattern Recognition (SCI, Q1, IF4.538), vol.81, 404-416, 2018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2018</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effective and efficient approach to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Knowledge-Based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2018</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Multipolarization through-wall radar imaging using low-rank and jointly-sparse representations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and A. Bouzerdoum and S. L. Phung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Transactions on Image Processing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Semantic tournament selection for genetic programming based on statistical analysis of error vectors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and Quang Uy Nguyen and Michael O’Neill</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Information Sciences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sparse Bayesian learning approach for through-wall radar imaging of stationary targets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 Bouzerdoum, S. L. Phung, and F. H. C. Tivive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Transactions on Aerospace and Electronic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Granular Fuzzy Possibilistic C-Means Clustering Approach to DNA Microarray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Quoc Hung Trung and Long Thanh Ngo and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Knowledge Based Systems (SCI, Q1, IF 4.529)</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Feature weighting and SVM parameters optimization based on genetic algorithms for classification problems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 Anh Phan and Le Minh Nguyen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Applied Intelligence (ISI journal)</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Interval-valued fuzzy set approach to fuzzy co-clustering for data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 Nha Pham and Long Thanh Ngo and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Knowledge Based Systems (SCI, IF 3.325), Vol. 107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Projection algorithms for solving nonmonotone equilibrium problems in Hilbert space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 Van Dinh and Do Sang Kim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Computational and Applied Mathematics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simple method for well-defined and clean all-SiC nano-ripples in ambient air</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Y Ma and V Khuat and A Pan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Optics and Lasers in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GPU-accelerated iterative reconstruction from Compton scattered data using a matched pair of conic projector and backprojector</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Van-Giang Nguyen and Soo-Jin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Computer Methods and Programs in Biomedicine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Polynomial vector variational inequalities under polynomial constraints and applications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Thi Thu Huong, Jen Chih Yao, and Nguyen Dong 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SIAM J. OPTIM.</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View-dependent geometric calibration for offset flat-panel CBCT systems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Van-Giang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SPIE Optical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Fabrication of grating structures on silicon carbide by femtosecond laser irradiation and wet etching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 Gao and T Chen and V Khuat and J Si andX Hou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Chinese Optics Letters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Spline Galerkin methods for the Sherman–Lauricella equation on contours with corners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Victor Didenko and Tao Tang and Anh My Vu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SIAM Journal on Numerical Analysis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Towards Hybrid Clustering Approach to Data Classification: Multiple Kernel based-Interval-valued Fuzzy C-Means Algorithms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Dinh Dzung Nguyen, Long Thanh Ngo, Long The Pham,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Fuzzy Sets and Systems (SCI, IF2014=1.986), Vol.279,17-39,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Semi-Supervised Interval Type-2 Fuzzy C-Means Clustering with Spatial Information for Multi-Spectral Satellite Image Classification and Change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Long Thanh Ngo, Dinh Sinh Mai,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Elsevier Computers and Geosciences (SCI, IF2014=2.054), Vol.83, pp. 1-16,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Simple method for fabrication of microchannels in silicon carbide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Khuat and J Si and T Chen and V Dao andX Hou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Laser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Fabrication of nanostructures on silicon carbide surface and microgroove sidewall using 800-nm femtosecond laser</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Khuat and T Chen and V Dao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Optical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Parallelizing a Matched Pair of Ray-Tracing Projector and Backprojector for Iterative Cone-Beam CT Reconstruction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V.-G. Nguyen, S.-J.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Transactions on Nuclear Science, [SCI] vol. 61, no. 2., pp. 171-181, Feb.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Deep-subwavelength nanohole arrays embedded in nanoripples fabricated by femtosecond laser irradiation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Khuat and J Si and T Chen and X Hou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Optics letters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Pascoletti–Serafini Scalarization Scheme and Linear Vector Optimization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N.T.T. Huong and N.D. 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Optimization Theory and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Effective and Efficient Approach to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Mengjie Zhang, Peter Andreae, Bing Xue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Knowledge-Based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2018</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cluster tendency assessment method for fuzzy co-clustering in hyperspectral image analysis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Nha and Nguyen Duc Thao and Pham The Long and Ngo Thanh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Neurocomputing (SCIE Q1, IF3.317)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Parallel extragradient algorithms for multiple set split equilibrium problems in Hilbert spaces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Do Sang Kim and Bui Van Dinh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Numerical Algorithms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Automatically classifying source code using tree-based approaches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Anh VietPhan and Phuong NgocChau and Minh LeNguyen and Lam ThuBui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Data &amp; Knowledge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novel evolutionary multi-objective ensemble learning approach for forecasting currency exchange rates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Lam Thu Bui and Vu Van Truong and Dinh Thi Thu Huong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Data &amp; Knowledge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Multiple Kernel Approach to Semi-Supervised Fuzzy Clustering Algorithm for Land-Cover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Dinh Sinh Mai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Engineering Applications of Artificial Intelligence (SCIE,Q1, IF:2.894)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A P-LAPLACIAN SYSTEM AND A GENERALIZATION OF THE LANDESMAN-LAZER TYPE CONDITION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Bùi Quốc Hưng and Hoàng Quốc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Bulletin of the Iranian Mathematical Society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Connectedness structure of the solution sets of vector variational inequalities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Thi Thu Huong, Jen-Chih Yao, and Nguyen Dong 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Optimization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Explicit formulas for the top Lyapunov exponents of planar linear stochastic differential equations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Doan Thai Son and Pham The 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Stochastic Analysis and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Extragradient algorithms for equilibrium problems and symmetric generalized hybrid mappings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 Van Dinh and Do Sang Kim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Optimization Letter</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Performance Analysis of Robust Watermarking using Linear and Nonlinear Feature Matching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and Keisuke Tanaka and Luu Hong Dung and Nguyen Tuan Tai and Hai Nguyen Nam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Multimedia Tools and Applications (MTAP), ISSN: 1573-7721, Springer (IF = 1.331)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image zero-watermarking algorithm based on the encryption of visual map feature with watermark information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and Tanaka Keisuke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Multimedia Tools and Applications (MTAP), ISSN: 1573-7721, Springer (IF = 1.331).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existence of weak solutions for a p- Laplacian system at resonance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Bùi Quốc Hưng and Hoàng Quốc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Revista de la Real Academia de Ciencias Exactas, Físicas y Naturales. Serie A. Matemáticas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Linesearch algorithms for split equilibrium problems and nonexpansive mappings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 Van Dinh and Dang Xuan Son and Liguo Jiao and Do Sang Kim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Fixed Point Theory and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Subtree Semantic Geometric Crossover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Quang Uy and Pham Tuan Anh and Nguyen Xuan Hoai and James McDermott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Genetic Programming and Evolvable Machines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special values of L-functions of Siegel cusp forms of genus 3</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Anh Tuan DO and Kirill Vankov</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théories des nombres de Bordeaux</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novel and robust watermarking method based on q-logarithm frequency domain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Multimedia Tools and Applications (MTAP), ISSN: 1573-7721, Springer. [ISI Journal, IF=1.346] (DOI: 10.1007/s11042-015-2836-6)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Random coincidence points of expansive type completely random operators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Anh P. 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Bull. Malays. Math. Sci. Soc. 38 (2015), no. 4, 1609–1625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41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A NEUMANN PROBLEM AT RESONANCE FOR NONUNIFORMLY SEMILINEAR ELLIPTIC SYSTEMS IN AN UNBOUNDED DOMAIN WITH NONLINEAR BOUNDARY CONDITION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Bùi Quốc Hưng and Hoàng Quốc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Bull. Korean Math. Soc.</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Survivable Design of Last Mile Communication Networks using Multi-objective Genetic Algorithm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Lam Thu Bui and Huynh Thi Thanh Binh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Memetic Computing (ISI Journal)</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Improving performance for classification with incomplete data using wrapper-based feature selection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Evolutionary Intelligence (ISI Journal)</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Fragile watermarking based on incomplete cryptography for copyright protection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 Munetoshi, Tạ Minh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EURASIP Journal of Applied Informatics, ISSN 2196-0089, Springer, 2015. [ISI Journal] (DOI: 10.1186/s40535-015-0012-8)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Fragile Watermarking with Permutation Code for Content-Leakage in Digital Rights Management System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 Minh Thanh, I. Munetoshi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Multimedia System, ISSN 1432-1882, Springer, 2015. [ISI Journal, IF=0.73] (DOI: 10.1007/s00530-015-0472-7)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DISCOVERY OF PATHWAY IN PROTEIN-PROTEIN INTERACTION NETWORKS USING A GENETIC ALGORITHM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Hoai Anh Nguyen and Cong Long Vu and Minh Phuong Tu and Thu Lam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Data &amp; Knowledge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Robust Semi-blind Video Watermarking based on Frame-patch Matching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 Minh Thanh, Pham Thanh Hiep, Ta Minh Tam,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Electronics and Communications (AEU), ISSN: 1434-8411, vol. 68, issue 10, pp. 1007--1015, Elsevier, 2014. [ISI Journal, IF=0.696] (DOI: 10.1016/j.aeue.2014.05.004)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BUILDING A PROGRAM FOR WEB APPLICATION VULNERABILITY SCANNER (Создание программы для сканирования уязвимостей веб-приложений)</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Huu Noi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Young Scientists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49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Deep Learning Approach to Network Intrusion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 and Vu Dinh Phai and Nathan Shone and Qi Shi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Transactions on Emerging Topics in Computational Intelligence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50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Extragradient-Proximal Methods for Split Equilibrium and Fixed Point Problems in Hilbert Spaces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 Van Dinh, and Dang Xuan Son and Tran Viet 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 Journal of Mathematics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p-adic admissible measures attached to Siegel modular forms of arbitrary genus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Đỗ Anh Tuấn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 journal of mathematics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Building embedded quasi-time-optimal controller for two-wheeled self-balancing robot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Nguyên Hải and Nguyễn Xuân Chiêm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MATEC Web of Conferences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Formation of Deep-Subwavelength Nanohole Arrays Embedded in Laser-Induced Nanoripples in Liquid Environments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Thanhvan Khuat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Nano Science &amp; Nano Technology: An Indian Journal</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Efficient string searching algorithm based on combination of hash function and binary search tree in the application of building a thesis anti-plagiarism system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Quoc Khanh, Cao Tuan 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Computer Application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Spline Galerkin Methods for the Double Layer Potential Equations on Contours with Corners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Victor Didenko and Anh My Vu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Operator Theory: Advances and Applications Recent trends in operator theory partial differential equations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Design Method of Digital Signature Scheme Based on Discrete Logarithm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Duc Thuy and Nguyen Tien Giang and Le Dinh Son and Luu Hong Dung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IJCSNS International Journal of Computer Science and Network Security. Vol. 17 No. 2 pp. 214-218, February 2017. ISSN: 1738 - 7906.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Construction Method of Digital Signature Algorithms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Duc Thuy and Luu Hong Dung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IJCSNS International Journal of Computer Science and Network Security. Vol. 16 No. 12 pp. 53-57, December 2016. ISSN: 1738 - 7906.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Test Data Generation for Path Coverage using Mean Variance Mapping Optimization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Viet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Progress in Intelligent Computing and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59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Distributed and High Performance Big-File Cloud Storage Based On Key-Value Store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Trung Thanh and Nguyen Hieu Minh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of Networked and Distributed Computing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the stationary solutions to 2D g-Navier-Stokes equations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Đào Trọng Quyết and Nguyễn Viết Tuân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Acta Mathematica Vietnamica</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Pullback attractors for 2D g-Navier-Stokes equations with infinite delays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Đào Trọng Quyết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Commun. Korean Math. Soc.</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Application of Newton methods in the reduction of the problem of optimal control of a boundary value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Viet Hung and Dang Thi Mai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IOSR Journal of Computer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63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Разработка алгоритма определения новых ключей для симметричной ключевой криптосистемы/ New key established algorithms for symmetric key cryptosystems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Hoang Van Viet and Bui The Truyen and Tong Minh Duc and Luu Hong Dung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Журнал «Наукоемкие технологии» №1 за 2016 г. Издательство "Радиотехника": научно-техническая литература.</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Novel Proposal of Exchanging Key for Symmetric Key Cryptosystems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Hoang Van Viet and Bui The Truyen and Luu Hong Dung and Tong Minh Duc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IJCSNS International Journal of Computer Science and Network Security. VOL.16 No.2, February 2016 pp. 10-14. ISSN: 1738 - 7906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Схема слепой цифровой подписи, основанной на задаче дискретного логарифмирования/ Blind signature scheme based on discrete logarithm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Tien Giang and Bui The Truyen and Luu Hong Dung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Журнал «Электромагнитные волны и электронные системы» №5 за 2015 г. Издательство "Радиотехника": научно-техническая литература.</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Pullback attractors for strong solutions of 2D non-autonomous g-Navier-Stokes equations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Đào Trọng Quyết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Acta Mathematica Vietnamica, Vol. 40, No4, 637-651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algorithm for variational inequalities with equilibrium and fixed point constraints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 Van Dinh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Cogent Mathematics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simulator for supporting learning, teaching automata and formal language theory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C.T. Ha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IMSIT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69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Zing Database: high-performance key-value store for large-scale storage service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 Trung Nguyen, Minh Hieu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 Journal of Computer Science - Springer</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Transfer learning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Thu Huong Dinh; Thi Huong Chu;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Evolutionary Computation (CEC), 2015 IEEE Congress on Year: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implementation to speed up Genetic Programmin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 Computing &amp; Communication Technologies - Research, Innovation, and Vision for the Future (RIVF), 2015 IEEE RIVF International Conference on year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Improvement of accuracy for human action recognition by histogram of changing points and average speed descriptors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Ly Vu, Trung Dung Do, Cheng-Bin Jin, Shengzhe Li, Van Huan Nguyen, Hakil Kim*, and Chongho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JCSE,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73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 a generalization of the Landesman-Lazer condition and Neumann problem for nonuniformly semilinear elliptic equations in an unbounded domain with nonlinear boundary condition, Bull.Math.Soc.Sci, ac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Bùi Quốc Hưng and Hoàng Quốc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Bull.Math.Soc.Sci, Tom 57(105), no.3,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Generating Artificial Attack Data for Intrusion Detection Using Machine Learning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Truong Son and Nguyen Quang Uy and Nguyen Xuan Hoai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FIFTH SYMPOSIUM ON INFORMATION AND COMMUNICATION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Minimum Total Heating Lander By The Maximum Principle Pontryagin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Viet Hung and Dang Thi Mai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Engineering Research and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Genetic Type-2 Fuzzy C-Means Clustering Approach to M-FISH Segmentation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Dzung Dinh Nguyen and Long Thanh Ngo and Junzo Watada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Journal on Intelligent and Fuzzy Systems (SCIE,IF2014=1.812)</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Asymptotic behavior of strong solutions to 2D g-Navier-Stokes equations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Đào Trọng Quyết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Commun. Korean Math. Soc., 29No4, 505-518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Full weighting Hough Forests for object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Dung Do and Vu Thi Ly and Nguyen Van Huan and Hakil Kim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11th IEEE International conference on Advanced Video and Signal-Based Surveillance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79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efficient pedestrian detection approach using a novel split function of hough forests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Trung Dung Do, Thi Ly Vu, Van Huan Nguyen, Hakil Kim, and Chongho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computing science and engineering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Using deep learning models for network scanning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Van Quan and Le Thi Trang Linh and Nathan Shone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3rd International Conference on Knowledge Engineering and Applications (ICKEA 2018) Moscow, Russian ((Accepted)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Satellite Image Classification based Spatial-Spectral Fuzzy Clustering Algorithm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Sinh Dinh Mai and Long Thanh Ngo and Hung Le Trinh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ACIIDS 2018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Deep Learning Combined with De-noising Data for Network Intrusion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Vu Dinh Phai andTrần Nguyên Ngọc and Nathan Shone and Áine MacDermott and Qi Shi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21st Asia Pacific Symposium on Intelligent and Evolutionary Systems (IES)978-1-5386-0743-5/17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Wall clutter mitigation for radar imaging of indoor targets: A matrix completion approach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and A. Bouzerdoum and S. L. Phung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21st Asia Pacific Symposium on Intelligent and Evolutionary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84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Deep Learning Based Method for Handling Imbalanced Problem in Network Traffic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Ly Vu and Cong Thanh Bui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the Eighth International Symposium on Information and Communication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Vision-based Driverless Car in the Condition of limited Computing Resource: Perspectives from a Student Competition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Khanh Duy Tung Nguyen and Long Duy Nguyen and Son Hai Le and Thu Van Le and Van-Giang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 21st Asia Pacific Symposium on Intelligent and Evolutionary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Distributed Redundant Image Storages and Reconstruction Algorithm to Contents Verification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International Conference of National Foundation for Science and Technology Development (NAFOSTED)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Reducing code bloat in Genetic Programming based on subtree substituting technique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Intelligent and Evolutionary Systems (IES), 2017 21st Asia Pacific Symposium on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Ensemble of Rule-based Classifiers for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Mengjie Zhang, Peter Andreae, Bing Xue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Asia-Pacific Symposium on INTELLIGENT AND EVOLUTIONARY SYSTEMS, 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89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Vietnamese News Classification based on BoW with Keywords Extraction and Neural Network</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Toan and Ta Minh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21st Asia Pacific Symposium on Intelligent and Evolutionary Systems (IES 2017) (accepted)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Supervised deep actor network for imitation learning in a ground-air UAV-UGVs coordination task</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Hugn Nguyen and Matthew Garratt and Lam Thu Bui and Hussein Abbass</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Computational Intelligence (SSCI), 2017 IEEE Symposium Series on, ISBN: 978-1-5386-2726-6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modified dual-population approach for solving multi-objective problems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 Truong Vu and Lam Thu Bui and Trung Thanh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21st Asia Pacific Symposium on Intelligent and Evolutionary Systems (IES), ISBN: 978-1-5386-0743-5.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ensemble of rule-based classifiers for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21st Asia Pacific Symposium on Intelligent and Evolutionary Systems (IES), pp 7-12, 11/2017, ISBN: 978-1-5386-0743-5.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Reducing code bloat in Genetic Programming based on subtree substituting technique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IES2016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94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Building embedded control systems of inverted pendulum using type-2 fuzzy sets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Nguyên Hải and Nguyễn Xuân Chiêm and Trương Đăng Khoa and Hoàng Đức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VIII INTERNATIONAL SCIENTIFIC CONFERENCE - SYSTEM ANALYSIS, CONTROL AND INFORMATION PROCESSING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SibStCNN and TBCNN+ kNN-TED: New Models over Tree Structures for Source Code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Anh Viet Phan and Minh Le Nguyen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Conference on Intelligent Data Engineering and Automated Learning, pp 120-128, Springer, 10/2017.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Sequential ensemble method for unsupervised anomaly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Huy Van Nguyen and Trung Thanh Nguyen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Knowledge and Systems Engineering (KSE), 2017 9th International Conference on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Using deep learning models for network scanning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Việt Hùng and Nguyễn Văn Quân and Shone Nathan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3rd International Conference on Knowledge Engineering and Applications (ICKEA 2018) Moscow, Russian ((Accepted)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Feature Reduction Fuzzy Co-Clustering Algorithm for Hyperspectral Image Segmentation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Duc Nha and Ngo Thanh Long and Nguyen Van Thao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Conference on Fuzzy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99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Multiple Imputation and Genetic Programming for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Genetic and Evolutionary Computation Conference (GECCO2017)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Genetic Programming based Feature Construction for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Genetic and Evolutionary Computation Conference (GECCO2017)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SYNTHESIZING NONLINEAR CONTROL LAW FOR TWOWHEELED SELF-BALANCING ROBOT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Nguyen Hai and Nguyen Xuan Chiem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XXX МЕЖДУНАРОДНОЙ НАУЧНОЙ КОНФЕРЕНЦИИ МАТЕМАТИЧЕСКИЕ МЕТОДЫ В ТЕХНИКЕ И ТЕХНОЛОГИЯХ ММТТ-30</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low-rank and jointly-sparse approach for multipolarization through-wall radar imaging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Bouzerdoum, V. H. Tang, and S. L. Phung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Radar Conference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Online Packing Heuristic for the Three-Dimensional Container Loading Problem in Dynamic Environments and the Physical Internet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Ha Chi Trung and Trung Thanh Nguyen and Lam Thu Bui and Ran Wang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EvoApplications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104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Bagging and Feature Selection for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18th European Conference on the Applications of Evolutionary and bio-inspired Computation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enhanced distance metric for keystroke dynamics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Ngoc Ha and Tran Nguyen Ngoc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Eighth International Conference on Knowledge and Systems Engineering (KSE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Learning from imbalanced data for encrypted traffic identification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Ly Vu and Dong Van Tra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SoICT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Machine learning techniques for web intrusion detection – a comparison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Phạm Trường Sơn and Hoàng Tuấn Hảo and Vũ Văn Cảnh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Eighth International Conference on Knowledge and Systems Engineering (KSE)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multi</w:t>
            </w:r>
            <w:r w:rsidRPr="007C3DB4">
              <w:rPr>
                <w:rFonts w:ascii="Arial" w:eastAsia="Times New Roman" w:hAnsi="Arial" w:cs="Arial"/>
                <w:color w:val="000000"/>
                <w:sz w:val="22"/>
                <w:lang w:val="vi-VN" w:eastAsia="vi-VN"/>
              </w:rPr>
              <w:softHyphen/>
              <w:t>objective ensemble learning approach based on the non</w:t>
            </w:r>
            <w:r w:rsidRPr="007C3DB4">
              <w:rPr>
                <w:rFonts w:ascii="Arial" w:eastAsia="Times New Roman" w:hAnsi="Arial" w:cs="Arial"/>
                <w:color w:val="000000"/>
                <w:sz w:val="22"/>
                <w:lang w:val="vi-VN" w:eastAsia="vi-VN"/>
              </w:rPr>
              <w:softHyphen/>
              <w:t xml:space="preserve"> dominated sorting differential evolution for forecasting currency exchange rates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Vu Van Truong and Dinh Thi Thu Huong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Conference on Knowledge and Systems Engineering (KSE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109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Advanced Fuzzy Possibilistic C-means Clustering Based on Granular Computing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Quoc Hung Truong and Long Thanh Ngo and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Conf. on Systems, Man and Cybernetics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Empirical Study of Anomaly Detection in Online Games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Phai Vu Dinh and Thanh Trung Nguyen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Information and Computer Science (NICS)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Tournament Selection Based on Statistical Test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and Quang Uy Nguyen and Michael O'Neill</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Parallel Problem Solving from Nature 2016 - PPSN2016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Giải pháp phát triển thuật toán mật mã khóa đối xứng từ các hệ mã lũy thừa và mã OTP</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Tống Minh Đức and Nguyễn Vĩnh Thái and Lưu Hồng Dũng and Bùi Thế Truyền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FAIR - Nghiên cứu cơ bản và ứng dụng Công nghệ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thuật toán mật mã khóa công khai dựa trên bài toán Logarit rời rạc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Tống Minh Đức and Lưu Hồng Dũng and Nguyễn Đức Thụy and Nguyễn Lương Bình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FAIR - Nghiên cứu cơ bản và ứng dụng Công nghệ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Indoor scene reconstruction for through-the-wall radar imaging using low-rank and sparsity constraints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 Bouzerdoum, S. L. Phung, and F. H. 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Radar Conference</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Distance-based Classification of Keystroke Dynamics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Proc. Of WPR16 First International Workshop on Pattern Recognition, </w:t>
            </w:r>
            <w:r w:rsidRPr="007C3DB4">
              <w:rPr>
                <w:rFonts w:ascii="Arial" w:eastAsia="Times New Roman" w:hAnsi="Arial" w:cs="Arial"/>
                <w:color w:val="000000"/>
                <w:sz w:val="22"/>
                <w:lang w:val="vi-VN" w:eastAsia="vi-VN"/>
              </w:rPr>
              <w:lastRenderedPageBreak/>
              <w:t>Tokyo, May 11-13,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116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Forest of Distributed B+Tree Based on Key-Value Store for Big-Set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Trung Thanh and Nguyen Hieu Minh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DASFAA 2016 International Workshops: BDMS, BDQM, MoI, and SeCoP, Dallas, TX, USA, April 16-19, 2016, Proceedings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One-Class Classification for Anomaly Detection with Kernel Density Estimation and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 Loi Cao and Miguel Nicolau and James McDermott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EuroGP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ПОЛИНОМИАЛЬНАЯ ВЕРОЯТНОСТНАЯ МОДЕЛЬ ДЛЯ ТЕСТИРОВАНИЯ</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Văn An and Hoa Tất Thắng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VІІ МЕЖДУНАРОДНАЯ НАУЧНО-ПРАКТИЧЕСКАЯ КОНФЕРЕНЦИЯ «ДОСТИЖЕНИЯ И ПРОБЛЕМЫ СОВРЕМЕННОЙ НАУКИ»</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119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РАЗРАБОТКА АЛГОРИТМА ПОСТЕПЕННОГО РАСШИРЕНИЯ КУБА АТРИБУТОВ ОБЪЕКТОВ ДЛЯ КЛАССИФИКАЦИИ ДАННЫХ</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Hoa Tất Thắng and Trần Văn An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VІІ МЕЖДУНАРОДНАЯ НАУЧНО-ПРАКТИЧЕСКАЯ КОНФЕРЕНЦИЯ «ДОСТИЖЕНИЯ И ПРОБЛЕМЫ СОВРЕМЕННОЙ НАУКИ»</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Radar imaging of stationary indoor targets using joint low-rank and sparsity constraints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 Bouzerdoum, S. L. Phung, and F. H. C. Tivive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Применение нейронных сетей в системе обнаружения атак на примере базы данных ADFA-LD</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Нгуен Виет Хунг</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Научная конференция «нейрокомпьютеры и их применение»</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Multiple Kernel based Collaborative Fuzzy Clustering Algorithm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Trong Hop Dang and Long Thanh Ngo and Wiltold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ACIIDS 2016-Springer LNAI</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Multiple Kernels Interval Type-2 Possibilistic C-Means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Minh Ngoc Vu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ACIIDS 2016 - Springer SCI Book</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Geometric Calibration for Offset Flat-panel CBCT Systems using Projection Matrix</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Van-Giang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Conference on Electronics, Information and Communication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Fast human action recognition using K-d tree to dense trajectory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Nguyen Van Huan and Vu Thi Ly and Nghiem </w:t>
            </w:r>
            <w:r w:rsidRPr="007C3DB4">
              <w:rPr>
                <w:rFonts w:ascii="Arial" w:eastAsia="Times New Roman" w:hAnsi="Arial" w:cs="Arial"/>
                <w:color w:val="000000"/>
                <w:sz w:val="22"/>
                <w:lang w:val="vi-VN" w:eastAsia="vi-VN"/>
              </w:rPr>
              <w:lastRenderedPageBreak/>
              <w:t>Van Hung and Do Dang Viet Khoa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 xml:space="preserve">International Conference on Electronics, Information </w:t>
            </w:r>
            <w:r w:rsidRPr="007C3DB4">
              <w:rPr>
                <w:rFonts w:ascii="Arial" w:eastAsia="Times New Roman" w:hAnsi="Arial" w:cs="Arial"/>
                <w:color w:val="000000"/>
                <w:sz w:val="22"/>
                <w:lang w:val="vi-VN" w:eastAsia="vi-VN"/>
              </w:rPr>
              <w:lastRenderedPageBreak/>
              <w:t>and Communication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126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Genetic Programming-Based Imputation Method for Classification with Missing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19th European Conference on Genetic Programming (EuroGP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Wrapper Feature Selection Approach to Classification with Missing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19th European Conference on the Applications of Evolutionary Computation (EvoApplication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Directly Evolving Classifiers for Missing Data using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2016 IEEE Congress on Evolutionary Computation (CEC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129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Directly Constructing Multiple Features for Classification with Missing Data using Genetic Programming with Interval Functions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2016 Genetic and Evolutionary Computation Conference  (GECCO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Multiple Imputation and Ensemble Learning for Classification with Incomplete Data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 and Bing Xue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20th Asia-Pacific Symposium on Intelligent Evolutionary System (BEST PAPER AWARD)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Unsupervised Anomaly Detection in Online Game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 Nguyen and Anh Nguyen and Ly Vu and Tuan Nguyen and Quang Uy Nguyen and Long Dao Hai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the sixth symposium on Information and Communication Technology (SOICT2015)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Unsupervised Anomaly Detection in Online Game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 Trung Nguyen, Anh Nguyen, Ly Vu, Tuan Nguyen, Uy Quang Nguyen and Long Dao Hai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Sixth International Symposium on Information and Communication Technology (SoICT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Speedup of Fuzzy Co-Clustering algorithm for image segmentation on Graphic Processing Unit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 Nha Pham and Long Thanh Ngo and Van Hoc Vu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SoICT 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Unsuppervised anomaly detection in Online game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Nguyen Trung Thanh and Nguyen Tuan Anh and Nguyen Ha Anh Tuan and Vu Thi Ly and </w:t>
            </w:r>
            <w:r w:rsidRPr="007C3DB4">
              <w:rPr>
                <w:rFonts w:ascii="Arial" w:eastAsia="Times New Roman" w:hAnsi="Arial" w:cs="Arial"/>
                <w:color w:val="000000"/>
                <w:sz w:val="22"/>
                <w:lang w:val="vi-VN" w:eastAsia="vi-VN"/>
              </w:rPr>
              <w:lastRenderedPageBreak/>
              <w:t>Nguyen Quang Uy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The Sympsion in Information and Communication Technology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135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Optimizing Genetic Algorithm in Feature Selection for Named Entity Recognition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Huong Le Thanh, Luan Tran Van, Hoai Nguyen Xuan and Hien Nguyen Th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SoICT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Extended DCT Domain for Improving the Quality of Watermarked Image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 Ta Minh, Thanh Trung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Seventh international conference on Knowledge and Systems Engineering (KSE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Extended DCT domain for improving the quality of watermarked image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Nguyen Trung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Seventh International Conference on Knowledge and Systems Engineering (KSE 2015), VIETNAM,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Comparison of Watermarking Schemes using Linear and Nonlinear Feature Matching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Seventh International Conference on Knowledge and Systems Engineering (KSE 2015), VIETNAM,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139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Performance Measurement for Interactive Multi-objective Evolutionary Algorithms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Long Nguyen and Hung Xuan Nguyen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Seventh International Conference on Knowledge and Systems Engineering (KSE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Forecasting of Consumer Price Indexusing the ensemble learning model with multi-objective evolutionary algorithms: Preliminary results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Dinh Huong and Vu Truong and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International Conference on Advanced Technologies for Communications (ATC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Image watermarking based on the nonlinear scale spaces feature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32nd Symposium on Cryptography and Information Security (SCIS2015), Fukuoka, Japan, 4D2-1,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Blind watermarking using the quantized q-logarithm SVD domain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32nd Symposium on Cryptography and Information Security (SCIS2015), Fukuoka, Japan, 4D2-2,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Blind watermarking using QIM and the quantized SVD domain based on the q-logarithm function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Proceeding of the 10th International Joint Conference on Computer Vision, Imaging and Computer </w:t>
            </w:r>
            <w:r w:rsidRPr="007C3DB4">
              <w:rPr>
                <w:rFonts w:ascii="Arial" w:eastAsia="Times New Roman" w:hAnsi="Arial" w:cs="Arial"/>
                <w:color w:val="000000"/>
                <w:sz w:val="22"/>
                <w:lang w:val="vi-VN" w:eastAsia="vi-VN"/>
              </w:rPr>
              <w:lastRenderedPageBreak/>
              <w:t>Graphics Theory and Applications - (VISAPP), ISI Conference, Berlin, Germany, pp. 14--25, 2015. (DOI: 10.5220/0005291900140025)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144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Analysis of Persuasive Text Passwords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Thu Trang Nguyen and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the Second NAFOSTED Conference on Information and Computer Science (NICS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 Type-2 Fuzzy C-Means Approach to Collaborative Clustering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Trong Hop Dang and Long Thanh Ngo and Witold Pedrycz</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Conf. on Fuzzy Systems,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Semi-Supervised Fuzzy C-Means Clustering for Change Detection from Multispectral Satellite Image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Dinh Sinh Mai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Conf. on Fuzzy Systems,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 Type-2 Fuzzy Co-Clustering Algorithm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Van Nha Pham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Conf. on Fuzzy Systems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Multi-view TWRI scene reconstruction using a joint Bayesian sparse approximation model</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 Bouzerdoum, S. L. Phung, and F. H. C. Tivive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 SPIE Defence, Security and Sensing: Compressive Sensing, Maryland, USA, May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149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BFC: High-performance distributed big-file cloud storage based on key-value store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Thanh Trung Nguyen, Tin Khac Vu, Minh Hieu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16th IEEE/ACIS International Conference on Software Engineering, Artificial Intelligence, Networking and Parallel/Distributed Computing (SNPD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Tranfer Learning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Thu Huong Dinh and Thi Huong Chu and Nguyen Quang Uy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IEEE Congress on Evolutionary Computation, CEC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Multi-view indoor scene reconstruction from compressed through-wall radar measurements using a joint Bayesian sparse representation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 H. Tang, A. Bouzerdoum, S. L. Phung, and F. H. C. Tivive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International Conference on Acoustics, Speech and Signal Processing (ICASSP)</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Применение нейронных сетей в системе обнаружения DDos-ATAK</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Нгуен Виет Хунг</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Вьетнамо-российская международная научная конференция 2015г</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153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Разработка симулятора для поддержки обучения, преподавания теории формальных языков и теории компиляции</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C.T. Ha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Việt-Nga lần thứ I</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Применение нейросетевого алгоритма в задаче обнаружения атак типа «отказ в обслуживании»</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Нгуен Вьет Хунг and Ле Мань Ха</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всероссийской конференции «Нейрокомпьютеры и их применение» Москва –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 Type-2 Fuzzy C-Means Clustering with Spatial Information for Land-Cover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Sinh Dinh Mai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ACIIDS 15, part I</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 Type 2 Fuzzy Logic C-Means Clustering Algorithm on GPU for Intrusion Detection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Ly Vu and Van Cuong Nguyen and Kim Thanh Nguyen and Hieu Minh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Conference on Green and Human Information Technology (ICGHIT)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Multiple Imputation for Missing Data Using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Mengjie Zhang and Peter Andreae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2015 Genetic and Evolutionary Computation Conference  (GECCO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Impact of imputation of missing values on Genetic programming based multiple feature construction for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Cao Truong Tran and Peter Andreae and Mengjie Zhang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2015 IEEE Congress on Evolutionary Computation (CEC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159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implement to speed up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Huong Chu, Quang Uy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The 11th IEEE RIVF International Conference on Computing and Communication Technologies (RIVF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Interval type-2 fuzzy logic C-means clustering algorithm on GPU for instrusion detection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Vu Thi Ly, Nguyen Van Cuong, Nguyen Kim Thanh, and Nguyen Hieu Minh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International conference on Green and Human Information Technology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efficient LBP-based descriptor for real-time object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 of Inter. Conf. on “Seventh IEEE Symposium on Computational Intelligence for Security and Defense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DMEA-II and its application on spam email detection problems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Long Nguyen, Quang Anh Tran, Lam Thu Bui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In proceeding of Seventh IEEE Symposium on Computational Intelligence for Security and Defense </w:t>
            </w:r>
            <w:r w:rsidRPr="007C3DB4">
              <w:rPr>
                <w:rFonts w:ascii="Arial" w:eastAsia="Times New Roman" w:hAnsi="Arial" w:cs="Arial"/>
                <w:color w:val="000000"/>
                <w:sz w:val="22"/>
                <w:lang w:val="vi-VN" w:eastAsia="vi-VN"/>
              </w:rPr>
              <w:lastRenderedPageBreak/>
              <w:t>Applications (IEEE CISDA 2014)(Accepted), Hanoi, Vietnam,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163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Fuzzy-based Approach for Approximating Depth Information in RGB-D Images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Mau Uyen Nguyen and Thanh Tinh Dao and Long Thanh Ngo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CISDA,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Malware Detection using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Thi Anh Le and Thi Huong Chu and Quang Uy Nguyen and Xuan Hoai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 the Proceedings of the Seventh IEEE Symposium on Computational Intelligence for Security and Defense Applications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Generating Artificial Attack Data for Intrusion Detection Using Machine Learning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Truong Son Pham and Quang Uy Nguyen and Xuan Hoai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Proceedings of the fifth symposium on Information and Communication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Parallelizing Ray-Tracing Method for Matched Conical Projector and Backprojector in Compton Imaging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V.-G. Nguyen, S.-J.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 IEEE Nuc. Sci. Symp. Med. Im. Conf., 2014, Seattle, USAr</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SERVICE ORIENTED APPROACH IN DEVELOPMENT OF UNIVERSITY MANAGEMENT SYSTEMS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Nguyen Hai and Dao Anh Thu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Системный анализ, управление и обработка информации Труды 5-го Международного научного семинара (п. Дивноморское, 2 – 6 октября 2014 г.)</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proposal of novel q-DWT for blind and robust image watermarking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Keisuke Tanaka</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Proceeding of IEEE 25th International Symposium on Personal, Indoor and Mobile Radio Communications - (PIMRC), Washington D.C., pp. 2066--2070, 2014. (DOI: 10.1109/PIMRC.2014.7136511)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169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Incomplete Encryption Based on Multi-channel AES Algorithm to Digital Rights Management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I. Munetoshi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Fifth International Conference on Knowledge and Systems Engineering (KSE 2013), Vol. 244, 2014, pp. 199-211, Springer, Hanoi, VIETNAM, 2013. (DOI: 10.1007/978-3-319-02741-8_18)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170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Multi-Polarization Through-the-Wall Radar Imaging using Joint Bayesian Compressed Sensing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Bouzerdoum, F. H. C. Tivive, and V. H. Tang, Multi-polarization through-the-wall radar imaging using joint Bayesian compressed sensing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International Conference on Digital Signal Processing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Robust DWT Watermarking for Image using Quantized Domain Based on q-logarithm Function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 Ta Minh Tam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IEICE Tech. Rep. Information Security (ISEC2014), ISEC2014-6, pp.35--42, Japan,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Acquiring tomographic images from panoramic X-ray scanners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V.-G. Nguyen and S.-J. Lee</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SPIE Medical Imaging 2014, San Diego, USA</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2013</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MULTI-OBJECTIVE METHOD FOR DISCOVERY OF PATHWAYS IN PROTEIN-PROTEIN INTERACTION NETWORKS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Hoai Anh Nguyen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IEEE CISDA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Phương pháp đánh giá độ tương tự ngữ nghĩa giữa các căn bản Tiếng Việt dựa trên mô hình Word2Vec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Ngô Hữu Phúc and Vi Bảo Ngọc and Nguyễn Chí Công and Nguyễn Mạnh Trường and Nguyễn Văn Lai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cách tiếp cận trong giải quyết bài toán tự động hóa sinh dữ liệu kiểm thử phần mềm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Nguyên Hải and Phạm Đức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Công nghệ Hàng hải</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Phương pháp phát hiện xâm nhập sử dụng văn phạm nối cây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Chuyên san an toàn thông tin và truyền thông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Đề xuất mô hình gắn kèm mã thực thi vào file thi hành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Tống Minh Đức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KH&amp;CN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Phân tích tập tin nhật ký sử dụng kỹ thuật khai phá và logic mờ</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Văn Quân and Hoàng Tuấn Hảo and Vũ Văn Cảnh and Hoàng Thế Triều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179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Về giá trị đặc biệt của L-hàm spinor ứng với dạng cusp Siegel bậc 3</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Đỗ Anh Tuấn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học-Đại học Tây Bắc</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giao thức trao đổi khóa cho các hệ mật khóa đối xứng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Văn Việt and Lưu Hồng Dũng and Bùi Thế Truyền and Tống Minh Đức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Kỹ thuật, Học viện KTQS, số 179 (10 - 2016), ISSN: 1859 - 0209.</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Về hệ số Fourier của chuỗi Eisenstein Siegel bậc cao</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Đỗ Anh Tuấn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Chuyên san CNTT&amp;TT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182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Tap hút toàn cục của Phương trình truyền nhiệt với điều kiện tăng trưởng kiểu mũ</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Viết Tuân anh Đăng Thị Phương Thanh and Trần Thị Huyền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đại học sao đỏ</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Phân tích và thiết kế thuật toán đồng phân cụm mờ song song sử dụng MPI để phân đoạn ảnh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Nha and Ngo Thanh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Kỹ thuật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Thuật toán thỏa thuận khóa an toàn cho các hệ mật khóa đối xứng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Hoàng Văn Việt and Tống Minh Đức and Bùi Thế Truyền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Kỹ thuật - Học viện KTQS số 173 (Chuyên san CNTT và TT, số 8 - 6/2016)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Phân tích và thiết kế thuật toán đồng phân cụm mờ song song sử dụng MPI để phân đoạn ảnh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Nha and Ngo Thanh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Kỹ thuật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Xây dựng môi trường ảo hóa tự động phân tích hành vi mã độc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Văn Cường and Nguyễn Hiếu Minh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côgn nghệ đại học Thái nguyên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dạng lược đồ chữ ký xây dựng trên bài toán phân tích số và bài toán khai căn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Thị Mai and Lưu Hồng Dũng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Kỹ thuật - Học viện KTQS số 172 (Chuyên san CNTT và TT, số 7 - 10/2015)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Một cách tiếp cận mới bài toán tối ưu rời rạc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Vũ Thanh Hà and Nguyễn Hữu Mộng and Nguyễn Thị Thanh Hà and Nguyễn Hồng Nam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Tạp chí Khoa học Công nghệ Trường Đại học Sư phạm Kỹ thuật Hưng Yên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189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cách tiếp cận mới bài toán tối ưu rời rạc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Thanh Hà, Nguyễn Hồng Nam, Nguyễn Thị Thanh Hà and Nguyễn Hữu Mộng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Khoa học và Công nghệ - Đại học Sư phạm kỹ thuật Hưng Yên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thuật toán so khớp văn bản, ứng dụng trong xây dựng hệ thống quản lý và chống sao chép luận văn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Quốc Khánh, Bùi Thu Lâm, Cao Tuấn 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các nhà nghiên cứu trẻ lần thứ XI năm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XÂY DỰNG VÀ KHẢO SÁT MÔ HÌNH TOÁN HỌC TRẬN ĐÁNH CÓ ĐIỀU KHIỂN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Nguyễn Hồng Nam and Nguyễn Hữu Mộng and Trần Ngọc Tuấn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Science and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dạng lược đồ chữ ký xây dựng trên bài toán phân tích số</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Thị Mai and Nguyễn Hữu Mộng and Lưu Hồng Dũng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 ISSN 1859 - 1403.</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Áp dụng tính đối xứng của độ thô nháp hàm mô hình để tính toán kiểm định điểm gãy trong phân tích hồi quy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Thu Hà</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194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Empirical Study of The Impact of DoS, DDoS Attacks on Various Web Servers and Application Servers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Phai Vu Dinh and Nguyen Viet Hung and Tran Nguyen Ngoc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An toàn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Giải pháp khuếch tán thuỷ ấn trong bảo mật thông tin bản quyền sản phẩm số</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Lê Danh Tài and Tạ Minh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 ISSN: 1859 - 1043</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Empirical Study of The Impact of DoS, DDoS Attacks on Various Web Servers and Application Servers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Vu Dinh Phai and Nguyen Viet Hung and Tran Nguyen Ngoc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An toàn thông tin (ISSN 1859-1256),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bài toán sinh đề thi sát hạch tự động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Nguyên Hải and Nguyễn Thanh Tùng and Hà Xuân Tùng and Phạm Đức Toàn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Giao thông Vận tải</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Spatial-spectral fuzzy k-Means clustering for remote sensing image segmentation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Mai Dinh Sinh and Ngo Thanh Long and Trinh Le Hung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 Journal of Science and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199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HỆ THỐNG TƯƠNG TÁC THÔNG MINH TRONG TRA CỨU, TÌM KIẾM THÔNG TIN BỆNH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Hồng Sơn and Dương Trọng Hải and Hoa Tất Thắng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thuật toán chữ ký số dựa trên hệ mã Pohlig - Hellman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Vĩnh Thái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 ISSN: 1859 - 1043.</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giao thức thiết lập khóa an toàn cho các hệ mã khóa bí mật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Vĩnh Thái and Bạch Nhật Hồng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 ISSN: 1859 - 1043.</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ỨNG DỤNG MẠNG NƠRON NHÂN TẠO TRONG PHÁT HIỆN XÂM NHẬP MẠNG DỰA VÀO TẦN SUẤT LỜI GỌI HỆ THỐNG VỚI BỘ DỮ LIỆU ADFA-LD</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Việt Hùng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Chuyên san Công nghệ thông tin và Truyền thông - Số 10 (06-2017)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Intrusion detection approach using tree adjoining grammar guided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Chuyên san Tạp chí Khoa học và Kỹ thuật - LQDTU-JICT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hiện xâm nhập mạng sử dụng kỹ thuật học máy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Cảnh báo an ninh thông minh ứng dụng hệ miễn dịch nhân tạo</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hiện xâm nhập mạng sử dụng kỹ thuật học máy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Phân tích tập tin nhật ký sử dụng kỹ thuật khai phá và logic mờ</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 and Nguyễn Văn Quân and Hoàng Thế Triều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hiện bất thường trên ảnh hàng không ứng dụng trong tìm kiếm cứu nạn.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Đào Khánh Hoài, Hồ Nhật Quang, Nguyễn Văn Phương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Kỹ thuật và Công nghệ Quân sự (Viện Khoa học và Công nghệ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độ đo khoảng cách mới cho mô hình động học gõ bàn phím trong xác thực mật khẩu sinh học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 and Nguyễn Ngọc Hà</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An toàn thông tin (ISSN 1859-1256),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empirical study of early stopping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Thi Hien and Nguyen Xuan Hoai and Nguyen Quang Uy and Nguyen Thi Quyen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LQDTU-JICT is a special edition of the Journal of Science and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An empirical study of early stopping in genetic programming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Thi Hien and Nguyen Quang Uy and Nguyen Xuan Hoai and Nguyen Thị Quyen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Science and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balanced direction for multi-objective evolutionary algorithms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Long and Nguyen Xuan Hung and Nguyen Thi Hien and Bui Thu Lam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Research, Development and Application on Information &amp; Communications Technology, E-3(9)</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Combining fuzzy probability and Fuzzy clustering for Multispectral satellite imagery classification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Mai Đình Sinh and Ngô Thành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Science and Technology, VAST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giải pháp thống kê phương tiện giao thông sử dụng camera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Chuyên san BCVT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Forecasting of Currency Exchange Rates with Multi-Objective Evolutionary Ensemble Learning (In Vietnamese)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Đinh Thị Thu Hương, Đỗ Thị Diệu My, Vũ Văn Truờng, Bùi Thu Lâm</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Journal of Development and Application on Information and Telecommunication Technology</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Ứng dụng công nghệ đồ họa 3D phục vụ thiết kế các sản phẩm mô phỏng trong huấn luyện tác chiến điện tử</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Bùi Thu Lâm, Nguyễn Quốc Khánh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khoa học Nghiên cứu và ứng dụng mô phỏng trong huấn luyện tác chiến điện tử, cục Tác chiến điện tử, Bộ tổng tham mưu. – Hà Nội, 2015. – Tr. 54-65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lược đồ chữ ký số trên bài toán logarit rời rạc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Đức Thụy and Hồ Nhật Quang and Lưu Hồng Dũng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Tạp chí Nghiên cứu Khoa học và Công nghệ Quân sự (Viện Khoa học và Công </w:t>
            </w:r>
            <w:r w:rsidRPr="007C3DB4">
              <w:rPr>
                <w:rFonts w:ascii="Arial" w:eastAsia="Times New Roman" w:hAnsi="Arial" w:cs="Arial"/>
                <w:color w:val="000000"/>
                <w:sz w:val="22"/>
                <w:lang w:val="vi-VN" w:eastAsia="vi-VN"/>
              </w:rPr>
              <w:lastRenderedPageBreak/>
              <w:t>nghệ Quân sự), số 37 06/2015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218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Đề xuất giải pháp sử dụng lưới thích nghi để nâng cao độ chính xác trong bài toán phân nhóm sinh viên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Phạm Thị Bích Vân and Đỗ Thị Mai Hường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và Công nghệ quân sự - Viện Khoa học Quân sự,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219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Adaptive Parameter Control Method and Linear Vector Optimization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Thi Thu Huong and Nguyen Dong Yen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Vietnam Journal of Mathematics</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Asymptotic Analysis For Transmitted Gaussian Beam Through A Plane Dielectric Interface</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DINH TRONG QUANG, LE VINH HA, NGUYEN DUC THIET, HO NHAT QUANG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Tạp chí Nghiên cứu Khoa học Kỹ thuật và Công nghệ Quân sự (Viện Khoa học và Công nghệ Quân sự), số 37 06/2015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Deep learning ASR-based approach to non-native learner mispronunciation detection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Pham Van Toan and Ta Minh Thanh and Nguyen Thanh Hau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2018 Vietnam joint Conference on Artificial Intelligence for Life (AI4Life-2018)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hệ mật khóa công khai RSA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Dũng and Nguyễn Đình Hữu and Lê Hải Trường and Nguyễn Hoàng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CNTT và Truyền thông 2017 (ICT 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cách tiếp cận thám mã cổ điển và minh họa</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Ngọc Anh and Nguyễn Văn Quân and Nguyễn Ánh Việt and Đào Tuấn Hùng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về an toàn thông tin năm 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hệ mật khóa công khai từ hệ mã Pohlig - Hellman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Vĩnh Thái and Nguyễn Đức Thụy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lần thứ II: Một số vấn đề chọn lọc về an toàn, an ninh thông tin (SoIS 2017)</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A new cluster tendency assessment method for simultaneous appropriate number of cluster and centroids determining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Phạm Văn Nhã and Ngô Thành Long and Phạm Thế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một số vấn đề chọn lọc của CNTT và TT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Big data clustering with the use of the random projection features reduction and collaborative Fuzzy C-Means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Dang Trong Hop and Pham The Long and Ngo Thanh Long and Fadugba Jeremiah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một số vấn đề chọn lọc của CNTT và TT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Phân loại lớp phủ ảnh vệ tinh dựa trên mật độ và thuật toán K-Means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Mai Đình Sinh and Ngô Thành </w:t>
            </w:r>
            <w:r w:rsidRPr="007C3DB4">
              <w:rPr>
                <w:rFonts w:ascii="Arial" w:eastAsia="Times New Roman" w:hAnsi="Arial" w:cs="Arial"/>
                <w:color w:val="000000"/>
                <w:sz w:val="22"/>
                <w:lang w:val="vi-VN" w:eastAsia="vi-VN"/>
              </w:rPr>
              <w:lastRenderedPageBreak/>
              <w:t>Long and Trương Quốc Hùng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Hội thảo một số vấn đề chọn lọc của CNTT và TT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228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Giao thức trao đổi khóa an toàn cho các hệ mật khóa đối xứng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Hồ Ngọc Duy and Tống Minh Đức and Bùi Thế Truyền and Đặng Hùng Việt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Quốc gia lần thứ X về Nghiên cứu cơ bản và ứng dụng CNTT (FAIR '10). ISBN: 978 - 604 - 913 - 614 - 6.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229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Tấn công mạng sử dụng các thiết bị IoT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Việt Hùng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khoa học về An toàn thông tin - Trung tâm 2 - Cục Công nghệ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giao thức xác lập Khóa mới cho mạng thông tin VSAT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Tống Minh Đức and Hoàng Văn Việt and Lưu Hồng Dũng and Bùi Thế Truyền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về an toàn, an ninh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giao thức xác lập khóa mới cho mạng thông tin VSAT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Văn Việt and Bùi Thế Truyền and Lưu Hồng Dũng and Tống Minh Đức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lần thứ I: Một số vấn đề chọn lọc về an toàn, an ninh thông tin (SoIS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phương pháp xây dựng thuật toán chữ ký số</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Thụy and Nguyễn Văn Phúc and Đỗ Anh Tuấn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lần thứ I: Một số vấn đề chọn lọc về an toàn, an ninh thông tin (SoIS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Thử nghiệm thuật toán mạng nơron nhân tạo trong phát hiện xâm nhập mạng với bộ dữ liệu ADFA-LD</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Nguyen Viet Hung and Dang Thi Mai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về an toàn an ninh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phương pháp xây dựng thuật toán chữ ký số</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Thụy and Nguyễn Văn Phúc and Đỗ Anh Tuấn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về an toàn, an ninh thông tin SoIS 2016</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Cyber Security Training Programs for Military Personnel</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Vũ Văn Cảnh and Hoàng Tuấn Hảo</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về an toàn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Phương pháp phân cụm bán giám sát cho phân vùng ảnh vệ tinh</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Ngo Thanh Long and Mai Dinh Sinh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số vấn đề chọn lọc CNTT và TT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phương pháp xây dựng lược đồ chữ ký số dựa trên bài toán logarit rời rạc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Thụy and Lê Đình Sơn and Nguyễn Thị Thanh Thủy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Quốc gia lần thứ IX về Nghiên cứu cơ bản và ứng dụng Công nghệ thông tin (FAIR 2016). ISBN: 978-604-913-397-8.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238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thuật toán mật mã khóa công khai dựa trên bài toán logarit rời rạc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Thụy and Nguyễn Lương Bình and Tống Minh Đức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Quốc gia lần thứ IX về Nghiên cứu cơ bản và ứng dụng Công nghệ thông tin (FAIR 2016). ISBN: 978-604-913-397-8.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239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Giải pháp phát triển thuật toán mật mã khóa đối xứng từ các hệ mã lũy thừa và mã OTP</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Vĩnh Thái and Tống Minh Đức and Bùi Thế Truyền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Quốc gia lần thứ IX về Nghiên cứu cơ bản và ứng dụng Công nghệ thông tin (FAIR 2016). ISBN: 978-604-913-397-8.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Image Feature based Zero-watermarking for copyright protection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Ta Minh Thanh</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NCKH lần thứ XVI Học viện Kỹ thuật Quân sự</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2016</w:t>
            </w:r>
          </w:p>
        </w:tc>
      </w:tr>
      <w:tr w:rsidR="00EA53D1" w:rsidRPr="007C3DB4" w:rsidTr="00161E6C">
        <w:trPr>
          <w:trHeight w:val="114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Chữ ký số tập thể - Mô hình và thuật toán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Nguyễn Đức Thụy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quốc gia lần thứ XVIII: Một số vấn đề chọn lọc của Công nghệ thông tin và Truyền thông - TP HCM, 05-06/11/2015. ISBN: 978 - 604 - 67 - 0645 - 8.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Một dạng lược đồ chữ ký xây dựng trên bài toán phân tích số</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Lưu Hồng Dũng and Hoàng Thị Mai and Nguyễn Hữu Mộng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Quốc gia lần thứ VIII về Nghiên cứu cơ bản và ứng dụng Công nghệ thông tin (FAIR 2015). ISBN: 978-604-913-397-8.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DEVELOPING DIGITAL SIGNATURE SCHEMES BASED ON DISCRETE LOGARITHM PROBLEM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Luu Hong Dung and Le Dinh Son and Ho Nhat Quang and Nguyen Duc Thuy</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The 8th National Conference on Fundamental and Applied IT Research (FAIR 2015). ISBN: 978-604-913-397-8.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Mật khẩu sinh học - Hướng tiếp cận sử dụng thông tin về thao tác gõ bàn phím.</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 and Nguyễn Hữu Nội,</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ICT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thuật toán xác lập khóa cho các hệ mật khóa đối xứng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Văn Việt and Nguyễn Đức Thụy and Bùi Thế Truyền and Lưu Hồng Dũng.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quốc gia 2015 về Điện tử, Truyền thông và Công nghệ thông tin (ECIT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triển lược đồ chữ ký số mù</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Tiền Giang and Nguyễn Đức Thụy and Lê Đình Sơn and Lưu Hồng Dũng.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quốc gia 2015 về Điện tử, Truyền thông và Công nghệ thông tin (ECIT 2015)</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MÔ HÌNH MỚI TRÊN CÂY NÉN CHO KHAI PHÁ TẬP MỤC LỢI ÍCH CAO</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Đậu Hải Phong and Đoàn Văn Ban and Đỗ Thị Mai Hường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FAIR'8</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248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Phát hiện đối tượng chuyển động theo thời gian thực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Trần Nguyên Ngọc</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 xml:space="preserve">Kỷ yếu Hội thảo quốc gia về” Một số vấn đề chọn lọc của Công nghệ thông tin và truyền thông” @2013; </w:t>
            </w:r>
            <w:r w:rsidRPr="007C3DB4">
              <w:rPr>
                <w:rFonts w:ascii="Arial" w:eastAsia="Times New Roman" w:hAnsi="Arial" w:cs="Arial"/>
                <w:color w:val="000000"/>
                <w:sz w:val="22"/>
                <w:lang w:val="vi-VN" w:eastAsia="vi-VN"/>
              </w:rPr>
              <w:lastRenderedPageBreak/>
              <w:t>ISBN 987-604-67-0251-1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lastRenderedPageBreak/>
              <w:t>249</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Ứng dụng logic mờ trong khôi phục thông tin ảnh rgb-d</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Mậu Uyên and Đào Thanh Tĩnh and Ngô Thành Long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FAIR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250</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Phương pháp tăng tốc cho hệ thống tóm tắt tin tức tiếng Việt trực tuyến dựa trên phân loại SVM có tích hợp công cụ gán nhãn từ loại VnTagger</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T.T.H. Nguyễn and Q.A. Nguyễn and K. L. Nguyễn and C.T. Ha and H.T. Nguyễn and N. V. Hồ</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Quốc gia lần thứ XVII "Một số vấn đề chọn lọc của Công nghệ thông tin và Truyền thông"</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251</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Định hướng thực tiễn - Nghề nghiệp trong giảng dạy Toán học hiện nay</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Tô Văn Ban and Nguyễn Thị Thanh Hà</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Đổi mới nội dung và phương pháp giảng dạy Toán học</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252</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Biện pháp đồng bộ nâng cao hiệu quả đào tạo Toán học ở Học viện KTQS</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Tô Văn Ban, Bùi Văn Định, Tạ Ngọc Ánh, Nguyễn Thị Thanh Hà, Đào Trọng Quyết and Phan Thu Hà</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Đổi mới nội dung và phương pháp giảng dạy Toán học</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85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253</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Xây dựng hệ mật khóa công khai dựa trên giao thức trao đổi khóa Diffie-Hellman và hệ mật ElGamal</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Hoàng Văn Việt and Lưu Hồng Dũng and Phan Thanh Sơn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Kỷ yếu Hội thảo quốc gia 2014 về Điện tử, Truyền thông và Công nghệ thông tin, 09-2014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254</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Thuật toán APRIORI song song hạt mịn khai phá tập phổ biến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Đỗ Thị Mai Hường and Nguyễn Mạnh Hùng</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Kỷ yếu hội nghị khoa học công nghệ Quốc gia lần thứ VII, FAIR 2014.</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255</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Tổng quan tấn công mạng sử dụng thiết bị IoT</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Nguyễn Việt Hùng and Nguyễn Văn Quân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an toàn thông tin</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2017</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256</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Cải thiện tốc độ sinh dữ liệu kiểm thử đường dẫn sử dụng kỹ thuật siêu heuristic</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Phạm Văn Việt</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nghị khoa học các nhà nghiên cứu trẻ - Lần 11</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1425"/>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257</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Vấn đề mô phỏng hành vi đám đông trong xã hội và ứng dụng</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Nguyen Hai and Mạc Văn Viên</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Hội thảo khoa học “Sự phát triển của Công nghệ thông tin và ứng dụng trong công tác Công an - những vấn đề đặt ra trong công tác đào tạo, bồi dưỡng nguồn nhân lực công nghệ thông tin của Trường Đại học Kỹ thuật - Hậu cần CAND”</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2015</w:t>
            </w:r>
          </w:p>
        </w:tc>
      </w:tr>
      <w:tr w:rsidR="00EA53D1" w:rsidRPr="007C3DB4" w:rsidTr="00161E6C">
        <w:trPr>
          <w:trHeight w:val="57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258</w:t>
            </w:r>
          </w:p>
        </w:tc>
        <w:tc>
          <w:tcPr>
            <w:tcW w:w="3948"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NGHIÊN CỨU PHÁT TRIỂN HỆ THỐNG PHẦN MỀM HỖ TRỢ CÔNG TÁC QUẢN LÝ SINH VIÊN</w:t>
            </w:r>
          </w:p>
        </w:tc>
        <w:tc>
          <w:tcPr>
            <w:tcW w:w="1984"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Phan Nguyen Hai and Dao Anh Thu</w:t>
            </w:r>
          </w:p>
        </w:tc>
        <w:tc>
          <w:tcPr>
            <w:tcW w:w="2552"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Kỷ yếu Hội nghị khoa học lần thứ 21 trường Đại học Mỏ Địa chất</w:t>
            </w:r>
          </w:p>
        </w:tc>
        <w:tc>
          <w:tcPr>
            <w:tcW w:w="850" w:type="dxa"/>
            <w:tcBorders>
              <w:top w:val="nil"/>
              <w:left w:val="nil"/>
              <w:bottom w:val="single" w:sz="4" w:space="0" w:color="auto"/>
              <w:right w:val="single" w:sz="4" w:space="0" w:color="auto"/>
            </w:tcBorders>
            <w:shd w:val="clear" w:color="auto" w:fill="auto"/>
            <w:vAlign w:val="center"/>
            <w:hideMark/>
          </w:tcPr>
          <w:p w:rsidR="00EA53D1" w:rsidRPr="007C3DB4" w:rsidRDefault="00EA53D1" w:rsidP="00071795">
            <w:pPr>
              <w:spacing w:before="0" w:after="0" w:line="240" w:lineRule="auto"/>
              <w:jc w:val="right"/>
              <w:rPr>
                <w:rFonts w:ascii="Arial" w:eastAsia="Times New Roman" w:hAnsi="Arial" w:cs="Arial"/>
                <w:color w:val="000000"/>
                <w:sz w:val="22"/>
                <w:lang w:val="vi-VN" w:eastAsia="vi-VN"/>
              </w:rPr>
            </w:pPr>
            <w:r w:rsidRPr="007C3DB4">
              <w:rPr>
                <w:rFonts w:ascii="Arial" w:eastAsia="Times New Roman" w:hAnsi="Arial" w:cs="Arial"/>
                <w:color w:val="000000"/>
                <w:sz w:val="22"/>
                <w:lang w:val="vi-VN" w:eastAsia="vi-VN"/>
              </w:rPr>
              <w:t>2014</w:t>
            </w:r>
          </w:p>
        </w:tc>
      </w:tr>
    </w:tbl>
    <w:p w:rsidR="00BA46A4" w:rsidRPr="00E14EF4" w:rsidRDefault="00BA46A4" w:rsidP="00BA46A4">
      <w:pPr>
        <w:ind w:firstLine="720"/>
        <w:rPr>
          <w:lang w:val="nl-NL"/>
        </w:rPr>
      </w:pPr>
    </w:p>
    <w:p w:rsidR="00B8771B" w:rsidRPr="00E14EF4" w:rsidRDefault="002811BD" w:rsidP="00B8771B">
      <w:pPr>
        <w:pStyle w:val="Heading2"/>
      </w:pPr>
      <w:bookmarkStart w:id="39" w:name="_Toc516691353"/>
      <w:r>
        <w:lastRenderedPageBreak/>
        <w:t>5</w:t>
      </w:r>
      <w:r w:rsidR="00B8771B" w:rsidRPr="00E14EF4">
        <w:t>. Hợp tác quốc tế trong hoạt động đào tạo và nghiên cứu khoa học</w:t>
      </w:r>
      <w:bookmarkEnd w:id="38"/>
      <w:bookmarkEnd w:id="39"/>
    </w:p>
    <w:p w:rsidR="00B8771B" w:rsidRPr="00E14EF4" w:rsidRDefault="00B8771B" w:rsidP="00B8771B">
      <w:pPr>
        <w:spacing w:line="312" w:lineRule="auto"/>
        <w:ind w:firstLine="720"/>
        <w:jc w:val="both"/>
        <w:rPr>
          <w:szCs w:val="26"/>
          <w:lang w:val="nl-NL"/>
        </w:rPr>
      </w:pPr>
      <w:r w:rsidRPr="00E14EF4">
        <w:rPr>
          <w:szCs w:val="26"/>
          <w:lang w:val="nl-NL"/>
        </w:rPr>
        <w:t xml:space="preserve">Mối quan hệ với các đại học, đơn vị trong và ngoài nước góp phần nâng cao trình độ của cán bộ giảng dạy. Hiện nay, Khoa đã có quan hệ trong đồng hướng dẫn, gửi cán bộ tham quan/hợp tác với các trường đại học như Đại học New South Wales (Úc), Đại học quốc gia Soeul (Hàn Quốc), Viện Công nghệ Tokyo, Đại học Waseda (Nhật Bản)… </w:t>
      </w:r>
    </w:p>
    <w:p w:rsidR="00B8771B" w:rsidRPr="00E14EF4" w:rsidRDefault="00B8771B" w:rsidP="00B8771B">
      <w:pPr>
        <w:spacing w:line="312" w:lineRule="auto"/>
        <w:jc w:val="both"/>
        <w:rPr>
          <w:szCs w:val="26"/>
          <w:lang w:val="nl-NL"/>
        </w:rPr>
      </w:pPr>
      <w:r w:rsidRPr="00E14EF4">
        <w:rPr>
          <w:szCs w:val="26"/>
          <w:lang w:val="nl-NL"/>
        </w:rPr>
        <w:t>Khoa cũng đã tổ chức một số hội thảo quốc tế gần đây như KSE2010, SEAL2012, SocPar 2013, WICT 2013, CISDA 2014.</w:t>
      </w:r>
    </w:p>
    <w:p w:rsidR="00B8771B" w:rsidRPr="00E14EF4" w:rsidRDefault="00B8771B" w:rsidP="00B8771B">
      <w:pPr>
        <w:ind w:firstLine="720"/>
        <w:rPr>
          <w:lang w:val="nl-NL"/>
        </w:rPr>
      </w:pPr>
      <w:bookmarkStart w:id="40" w:name="_Toc335287103"/>
    </w:p>
    <w:bookmarkEnd w:id="40"/>
    <w:p w:rsidR="00B8771B" w:rsidRPr="00E14EF4" w:rsidRDefault="00B8771B" w:rsidP="00B8771B">
      <w:pPr>
        <w:spacing w:after="0" w:line="240" w:lineRule="auto"/>
        <w:ind w:firstLine="720"/>
        <w:jc w:val="center"/>
        <w:rPr>
          <w:rFonts w:cs="Courier"/>
          <w:i/>
          <w:iCs/>
          <w:lang w:val="nl-NL"/>
        </w:rPr>
      </w:pPr>
      <w:r w:rsidRPr="00E14EF4">
        <w:rPr>
          <w:rFonts w:cs="Courier"/>
          <w:i/>
          <w:iCs/>
          <w:lang w:val="nl-NL"/>
        </w:rPr>
        <w:t xml:space="preserve">Hà Nội, ngày….. tháng …. năm </w:t>
      </w:r>
      <w:r w:rsidR="003506AE">
        <w:rPr>
          <w:rFonts w:cs="Courier"/>
          <w:i/>
          <w:iCs/>
          <w:lang w:val="nl-NL"/>
        </w:rPr>
        <w:t>2018</w:t>
      </w:r>
    </w:p>
    <w:p w:rsidR="00B8771B" w:rsidRPr="00E14EF4" w:rsidRDefault="00B8771B" w:rsidP="00B8771B">
      <w:pPr>
        <w:spacing w:after="0" w:line="240" w:lineRule="auto"/>
        <w:jc w:val="right"/>
        <w:rPr>
          <w:rFonts w:cs="Courier"/>
          <w:iCs/>
          <w:sz w:val="16"/>
          <w:szCs w:val="16"/>
          <w:lang w:val="nl-NL"/>
        </w:rPr>
      </w:pPr>
    </w:p>
    <w:tbl>
      <w:tblPr>
        <w:tblW w:w="0" w:type="auto"/>
        <w:tblLook w:val="01E0" w:firstRow="1" w:lastRow="1" w:firstColumn="1" w:lastColumn="1" w:noHBand="0" w:noVBand="0"/>
      </w:tblPr>
      <w:tblGrid>
        <w:gridCol w:w="4682"/>
        <w:gridCol w:w="4673"/>
      </w:tblGrid>
      <w:tr w:rsidR="00B8771B" w:rsidRPr="00C93A1C" w:rsidTr="00DD47B4">
        <w:trPr>
          <w:trHeight w:val="237"/>
        </w:trPr>
        <w:tc>
          <w:tcPr>
            <w:tcW w:w="4698" w:type="dxa"/>
            <w:hideMark/>
          </w:tcPr>
          <w:p w:rsidR="00B8771B" w:rsidRPr="00E14EF4" w:rsidRDefault="00B8771B" w:rsidP="00DD47B4">
            <w:pPr>
              <w:spacing w:after="0" w:line="240" w:lineRule="auto"/>
              <w:jc w:val="center"/>
              <w:rPr>
                <w:rFonts w:cs="Courier"/>
                <w:b/>
                <w:iCs/>
                <w:lang w:val="nl-NL"/>
              </w:rPr>
            </w:pPr>
            <w:r w:rsidRPr="00E14EF4">
              <w:rPr>
                <w:rFonts w:cs="Courier"/>
                <w:b/>
                <w:iCs/>
                <w:lang w:val="nl-NL"/>
              </w:rPr>
              <w:t>CỤC TRƯỞNG</w:t>
            </w:r>
          </w:p>
          <w:p w:rsidR="00B8771B" w:rsidRPr="00E14EF4" w:rsidRDefault="00B8771B" w:rsidP="00DD47B4">
            <w:pPr>
              <w:spacing w:after="0" w:line="240" w:lineRule="auto"/>
              <w:jc w:val="center"/>
              <w:rPr>
                <w:rFonts w:cs="Courier"/>
                <w:iCs/>
                <w:lang w:val="nl-NL"/>
              </w:rPr>
            </w:pPr>
            <w:r w:rsidRPr="00E14EF4">
              <w:rPr>
                <w:rFonts w:cs="Courier"/>
                <w:b/>
                <w:iCs/>
                <w:lang w:val="nl-NL"/>
              </w:rPr>
              <w:t>CỤC NHÀ TRƯỜNG/BTTM</w:t>
            </w:r>
          </w:p>
        </w:tc>
        <w:tc>
          <w:tcPr>
            <w:tcW w:w="4698" w:type="dxa"/>
            <w:hideMark/>
          </w:tcPr>
          <w:p w:rsidR="00B8771B" w:rsidRPr="00E14EF4" w:rsidRDefault="00B8771B" w:rsidP="00DD47B4">
            <w:pPr>
              <w:spacing w:after="0" w:line="240" w:lineRule="auto"/>
              <w:jc w:val="center"/>
              <w:rPr>
                <w:rFonts w:cs="Courier"/>
                <w:b/>
                <w:iCs/>
                <w:lang w:val="nl-NL"/>
              </w:rPr>
            </w:pPr>
            <w:r w:rsidRPr="00E14EF4">
              <w:rPr>
                <w:rFonts w:cs="Courier"/>
                <w:b/>
                <w:iCs/>
                <w:lang w:val="nl-NL"/>
              </w:rPr>
              <w:t xml:space="preserve">   GIÁM ĐỐC </w:t>
            </w:r>
          </w:p>
          <w:p w:rsidR="00B8771B" w:rsidRPr="00E14EF4" w:rsidRDefault="00B8771B" w:rsidP="00DD47B4">
            <w:pPr>
              <w:spacing w:after="0" w:line="240" w:lineRule="auto"/>
              <w:jc w:val="center"/>
              <w:rPr>
                <w:rFonts w:cs="Courier"/>
                <w:b/>
                <w:iCs/>
                <w:lang w:val="nl-NL"/>
              </w:rPr>
            </w:pPr>
            <w:r w:rsidRPr="00E14EF4">
              <w:rPr>
                <w:rFonts w:cs="Courier"/>
                <w:b/>
                <w:iCs/>
                <w:lang w:val="nl-NL"/>
              </w:rPr>
              <w:t>HỌC VIỆN KTQS</w:t>
            </w:r>
          </w:p>
        </w:tc>
      </w:tr>
    </w:tbl>
    <w:p w:rsidR="00B8771B" w:rsidRPr="00E14EF4" w:rsidRDefault="00B8771B" w:rsidP="00B8771B">
      <w:pPr>
        <w:tabs>
          <w:tab w:val="num" w:pos="567"/>
        </w:tabs>
        <w:spacing w:before="0" w:after="0" w:line="240" w:lineRule="auto"/>
        <w:jc w:val="both"/>
        <w:rPr>
          <w:b/>
          <w:i/>
          <w:lang w:val="nl-NL"/>
        </w:rPr>
      </w:pPr>
    </w:p>
    <w:p w:rsidR="00B8771B" w:rsidRDefault="00B8771B">
      <w:pPr>
        <w:spacing w:before="0" w:after="0" w:line="240" w:lineRule="auto"/>
        <w:rPr>
          <w:b/>
          <w:bCs/>
          <w:szCs w:val="28"/>
          <w:lang w:val="nl-NL"/>
        </w:rPr>
      </w:pPr>
      <w:r w:rsidRPr="00C36D7A">
        <w:rPr>
          <w:lang w:val="nl-NL"/>
        </w:rPr>
        <w:br w:type="page"/>
      </w:r>
    </w:p>
    <w:p w:rsidR="006C4184" w:rsidRPr="00E14EF4" w:rsidRDefault="006C4184" w:rsidP="00881364">
      <w:pPr>
        <w:pStyle w:val="Heading1"/>
      </w:pPr>
      <w:bookmarkStart w:id="41" w:name="_Toc516691354"/>
      <w:bookmarkStart w:id="42" w:name="_Toc335170374"/>
      <w:bookmarkEnd w:id="17"/>
      <w:r w:rsidRPr="00E14EF4">
        <w:lastRenderedPageBreak/>
        <w:t xml:space="preserve">Phần </w:t>
      </w:r>
      <w:r w:rsidR="00C9688D">
        <w:t>3</w:t>
      </w:r>
      <w:r w:rsidRPr="00E14EF4">
        <w:t>: CHƯƠNG TRÌNH VÀ KẾ HOẠCH ĐÀO TẠO</w:t>
      </w:r>
      <w:bookmarkEnd w:id="41"/>
    </w:p>
    <w:p w:rsidR="00C9688D" w:rsidRDefault="00C9688D" w:rsidP="00414286">
      <w:pPr>
        <w:pStyle w:val="Heading2"/>
      </w:pPr>
      <w:bookmarkStart w:id="43" w:name="_Toc516691355"/>
      <w:r>
        <w:t>1. Chương trình đào tạo</w:t>
      </w:r>
      <w:bookmarkEnd w:id="43"/>
    </w:p>
    <w:p w:rsidR="00E277B3" w:rsidRPr="00C93A1C" w:rsidRDefault="00E277B3" w:rsidP="00C9688D">
      <w:pPr>
        <w:pStyle w:val="Heading3"/>
      </w:pPr>
      <w:bookmarkStart w:id="44" w:name="_Toc516691356"/>
      <w:r w:rsidRPr="00E14EF4">
        <w:t>1.</w:t>
      </w:r>
      <w:r w:rsidR="00C9688D">
        <w:t>1</w:t>
      </w:r>
      <w:r w:rsidRPr="00E14EF4">
        <w:t xml:space="preserve"> </w:t>
      </w:r>
      <w:r w:rsidR="00E6387C" w:rsidRPr="00E14EF4">
        <w:t>Tóm tắt</w:t>
      </w:r>
      <w:r w:rsidR="00657E89">
        <w:t xml:space="preserve"> mục tiêu,</w:t>
      </w:r>
      <w:r w:rsidR="00E6387C" w:rsidRPr="00E14EF4">
        <w:t xml:space="preserve"> yêu cầu nội dung chương trình đào tạo</w:t>
      </w:r>
      <w:bookmarkEnd w:id="44"/>
    </w:p>
    <w:p w:rsidR="00E277B3" w:rsidRPr="00E14EF4" w:rsidRDefault="00E6387C" w:rsidP="009062F7">
      <w:pPr>
        <w:spacing w:line="312" w:lineRule="auto"/>
        <w:ind w:firstLine="720"/>
        <w:jc w:val="both"/>
        <w:rPr>
          <w:lang w:val="nl-NL"/>
        </w:rPr>
      </w:pPr>
      <w:r w:rsidRPr="00E14EF4">
        <w:rPr>
          <w:lang w:val="nl-NL"/>
        </w:rPr>
        <w:t xml:space="preserve">Chương trình đào tạo </w:t>
      </w:r>
      <w:r w:rsidR="00DA1997">
        <w:rPr>
          <w:lang w:val="nl-NL"/>
        </w:rPr>
        <w:t>tiến sĩ</w:t>
      </w:r>
      <w:r w:rsidRPr="00E14EF4">
        <w:rPr>
          <w:lang w:val="nl-NL"/>
        </w:rPr>
        <w:t xml:space="preserve"> ngành </w:t>
      </w:r>
      <w:r w:rsidR="009449A8" w:rsidRPr="00E14EF4">
        <w:rPr>
          <w:lang w:val="nl-NL"/>
        </w:rPr>
        <w:t>Hệ thống Thông tin</w:t>
      </w:r>
      <w:r w:rsidR="0026360B">
        <w:rPr>
          <w:lang w:val="nl-NL"/>
        </w:rPr>
        <w:t xml:space="preserve"> </w:t>
      </w:r>
      <w:r w:rsidRPr="00E14EF4">
        <w:rPr>
          <w:lang w:val="nl-NL"/>
        </w:rPr>
        <w:t>tại Học viện Kỹ thuật Quân sự</w:t>
      </w:r>
      <w:r w:rsidR="00657E89">
        <w:rPr>
          <w:lang w:val="nl-NL"/>
        </w:rPr>
        <w:t xml:space="preserve"> </w:t>
      </w:r>
      <w:r w:rsidR="00657E89" w:rsidRPr="00C93A1C">
        <w:rPr>
          <w:szCs w:val="26"/>
          <w:lang w:val="nl-NL"/>
        </w:rPr>
        <w:t>cần nhân lực trình độ cao để hoạch định các hướng nghiên cứu và ứng dụng HTTT trong các tổ chức, doanh nghiệp, nhà trường</w:t>
      </w:r>
      <w:r w:rsidR="00DF56BD" w:rsidRPr="00C93A1C">
        <w:rPr>
          <w:szCs w:val="26"/>
          <w:lang w:val="nl-NL"/>
        </w:rPr>
        <w:t xml:space="preserve"> cũng như </w:t>
      </w:r>
      <w:r w:rsidR="00657E89" w:rsidRPr="00C93A1C">
        <w:rPr>
          <w:szCs w:val="26"/>
          <w:lang w:val="nl-NL"/>
        </w:rPr>
        <w:t>phát triển các HTTT trong lĩnh vực quốc phòng an ninh, trong các tổ chức, doanh nghiệp, trong hệ thống thương mại điện tử v.v… Chương trình</w:t>
      </w:r>
      <w:r w:rsidRPr="00E14EF4">
        <w:rPr>
          <w:lang w:val="nl-NL"/>
        </w:rPr>
        <w:t xml:space="preserve"> được xây dựng theo quan điểm đảm bảo các yếu tố: cơ bản, hiện đại và tiếp cận tới trình độ tiên tiến trong khu vực. Yếu tố cơ bản được thể hiện thông qua nội dung nguyên lý mang tính phương pháp luận trong các môn học nhằm hình thành nền tảng kiến thức và phương pháp nghiên cứu khoa học cho mỗi nghiên cứu sinh. Yếu tố hiện đại được thể hiện thông qua nội dung cập nhật và thời sự của các vấn đề nổi bật thông qua các môn học nhằm giúp nghiên cứu sinh tiếp cận được các chủ đề hiện đại nhất của </w:t>
      </w:r>
      <w:r w:rsidR="009449A8" w:rsidRPr="00E14EF4">
        <w:rPr>
          <w:lang w:val="nl-NL"/>
        </w:rPr>
        <w:t>Hệ thống Thông tin</w:t>
      </w:r>
      <w:r w:rsidRPr="00E14EF4">
        <w:rPr>
          <w:lang w:val="nl-NL"/>
        </w:rPr>
        <w:t>. Yêu cầu tiếp cận tới trình độ tiên tiến trong khu vực được thể hiện thông qua xây dựng, tổ chức thực hiện chương trình đào tạo định hướng nghiên cứu trên cơ sở tham khảo chương trình đào tạo của một số trường đại học ngoài nước</w:t>
      </w:r>
      <w:r w:rsidR="00E277B3" w:rsidRPr="00E14EF4">
        <w:rPr>
          <w:lang w:val="nl-NL"/>
        </w:rPr>
        <w:t>.</w:t>
      </w:r>
    </w:p>
    <w:p w:rsidR="00E6387C" w:rsidRPr="00E14EF4" w:rsidRDefault="00E6387C" w:rsidP="00337CFC">
      <w:pPr>
        <w:spacing w:line="312" w:lineRule="auto"/>
        <w:ind w:firstLine="720"/>
        <w:jc w:val="both"/>
        <w:rPr>
          <w:lang w:val="nl-NL"/>
        </w:rPr>
      </w:pPr>
      <w:r w:rsidRPr="00E14EF4">
        <w:rPr>
          <w:lang w:val="nl-NL"/>
        </w:rPr>
        <w:t xml:space="preserve">Bên cạnh đó, nội dung chương trình đào tạo đáp ứng đầy đủ các qui định trong Qui chế Đào tạo trình độ tiến sĩ của </w:t>
      </w:r>
      <w:r w:rsidR="00337CFC" w:rsidRPr="00E14EF4">
        <w:rPr>
          <w:lang w:val="nl-NL"/>
        </w:rPr>
        <w:t>theo Thông tư số</w:t>
      </w:r>
      <w:r w:rsidR="007521AF">
        <w:rPr>
          <w:lang w:val="nl-NL"/>
        </w:rPr>
        <w:t xml:space="preserve"> 08</w:t>
      </w:r>
      <w:r w:rsidR="007521AF" w:rsidRPr="00521712">
        <w:rPr>
          <w:lang w:val="nl-NL"/>
        </w:rPr>
        <w:t>/</w:t>
      </w:r>
      <w:r w:rsidR="007521AF">
        <w:rPr>
          <w:lang w:val="nl-NL"/>
        </w:rPr>
        <w:t>2017</w:t>
      </w:r>
      <w:r w:rsidR="007521AF" w:rsidRPr="00521712">
        <w:rPr>
          <w:lang w:val="nl-NL"/>
        </w:rPr>
        <w:t>/TT-BGDĐT</w:t>
      </w:r>
      <w:r w:rsidR="007521AF">
        <w:rPr>
          <w:lang w:val="nl-NL"/>
        </w:rPr>
        <w:t xml:space="preserve"> và thông tư</w:t>
      </w:r>
      <w:r w:rsidR="00337CFC" w:rsidRPr="00E14EF4">
        <w:rPr>
          <w:lang w:val="nl-NL"/>
        </w:rPr>
        <w:t xml:space="preserve"> </w:t>
      </w:r>
      <w:r w:rsidR="00521712" w:rsidRPr="00521712">
        <w:rPr>
          <w:lang w:val="nl-NL"/>
        </w:rPr>
        <w:t>0</w:t>
      </w:r>
      <w:r w:rsidR="00917523">
        <w:rPr>
          <w:lang w:val="nl-NL"/>
        </w:rPr>
        <w:t>9</w:t>
      </w:r>
      <w:r w:rsidR="00521712" w:rsidRPr="00521712">
        <w:rPr>
          <w:lang w:val="nl-NL"/>
        </w:rPr>
        <w:t>/</w:t>
      </w:r>
      <w:r w:rsidR="003506AE">
        <w:rPr>
          <w:lang w:val="nl-NL"/>
        </w:rPr>
        <w:t>2017</w:t>
      </w:r>
      <w:r w:rsidR="00521712" w:rsidRPr="00521712">
        <w:rPr>
          <w:lang w:val="nl-NL"/>
        </w:rPr>
        <w:t xml:space="preserve">/TT-BGDĐT ngày </w:t>
      </w:r>
      <w:r w:rsidR="00917523">
        <w:rPr>
          <w:lang w:val="nl-NL"/>
        </w:rPr>
        <w:t>04</w:t>
      </w:r>
      <w:r w:rsidR="00521712" w:rsidRPr="00521712">
        <w:rPr>
          <w:lang w:val="nl-NL"/>
        </w:rPr>
        <w:t xml:space="preserve"> tháng 4 năm 201</w:t>
      </w:r>
      <w:r w:rsidR="00917523">
        <w:rPr>
          <w:lang w:val="nl-NL"/>
        </w:rPr>
        <w:t>7</w:t>
      </w:r>
      <w:r w:rsidR="00337CFC" w:rsidRPr="00E14EF4">
        <w:rPr>
          <w:lang w:val="nl-NL"/>
        </w:rPr>
        <w:t xml:space="preserve"> của Bộ trưởng Bộ Giáo dục - Đào tạo</w:t>
      </w:r>
      <w:r w:rsidRPr="00E14EF4">
        <w:rPr>
          <w:lang w:val="nl-NL"/>
        </w:rPr>
        <w:t xml:space="preserve">. Trong đó, khối lượng kiến thức mà NCS ngành </w:t>
      </w:r>
      <w:r w:rsidR="009449A8" w:rsidRPr="00E14EF4">
        <w:rPr>
          <w:lang w:val="nl-NL"/>
        </w:rPr>
        <w:t>Hệ thống Thông tin</w:t>
      </w:r>
      <w:r w:rsidRPr="00E14EF4">
        <w:rPr>
          <w:lang w:val="nl-NL"/>
        </w:rPr>
        <w:t xml:space="preserve"> cần phải học tập được xác đị</w:t>
      </w:r>
      <w:r w:rsidR="0026360B">
        <w:rPr>
          <w:lang w:val="nl-NL"/>
        </w:rPr>
        <w:t xml:space="preserve">nh </w:t>
      </w:r>
      <w:r w:rsidRPr="00E14EF4">
        <w:rPr>
          <w:lang w:val="nl-NL"/>
        </w:rPr>
        <w:t>bao gồm khối lượng của các học phần trình độ tiến sĩ, khối lượng của các học phần bổ sung và nghiên cứu khoa học, luận án tiến sĩ. Phương pháp đánh giá kết quả đào tạo các học phần được xác định cụ thể cho từng loại đối tượng NCS</w:t>
      </w:r>
      <w:r w:rsidR="00337CFC" w:rsidRPr="00E14EF4">
        <w:rPr>
          <w:lang w:val="nl-NL"/>
        </w:rPr>
        <w:t>.</w:t>
      </w:r>
    </w:p>
    <w:p w:rsidR="00337CFC" w:rsidRPr="00E14EF4" w:rsidRDefault="00337CFC" w:rsidP="00337CFC">
      <w:pPr>
        <w:spacing w:line="312" w:lineRule="auto"/>
        <w:ind w:firstLine="720"/>
        <w:jc w:val="both"/>
        <w:rPr>
          <w:lang w:val="nl-NL"/>
        </w:rPr>
      </w:pPr>
      <w:r w:rsidRPr="00E14EF4">
        <w:rPr>
          <w:lang w:val="nl-NL"/>
        </w:rPr>
        <w:t>Phương pháp đào tạo trình độ tiến sĩ được thực hiện chủ yếu bằng tự học, tự nghiên cứu dưới sự hướng dẫn của các nhà khoa học; coi trọng rèn luyện thói quen nghiên cứu khoa học, phát hiện tư duy sáng tạo trong phát hiện, giải quyết những vấn đề chuyên môn.</w:t>
      </w:r>
    </w:p>
    <w:p w:rsidR="00041FC4" w:rsidRPr="00E14EF4" w:rsidRDefault="00041FC4" w:rsidP="00337CFC">
      <w:pPr>
        <w:spacing w:line="312" w:lineRule="auto"/>
        <w:ind w:firstLine="720"/>
        <w:jc w:val="both"/>
        <w:rPr>
          <w:lang w:val="nl-NL"/>
        </w:rPr>
      </w:pPr>
      <w:r w:rsidRPr="00E14EF4">
        <w:rPr>
          <w:lang w:val="nl-NL"/>
        </w:rPr>
        <w:t>Định kỳ 01 năm một lần, Khoa Công nghệ thông tin sẽ xem xét việc bổ sung, điều chỉnh danh mục và nội dung các học phần, các chuyên đề tiến sĩ theo yêu cầu mới của ngành đào tạo.</w:t>
      </w:r>
    </w:p>
    <w:p w:rsidR="00B44019" w:rsidRPr="00E14EF4" w:rsidRDefault="00B44019" w:rsidP="00C905C6">
      <w:pPr>
        <w:rPr>
          <w:b/>
          <w:i/>
          <w:lang w:val="nl-NL"/>
        </w:rPr>
      </w:pPr>
      <w:bookmarkStart w:id="45" w:name="_Toc414883436"/>
      <w:r w:rsidRPr="00E14EF4">
        <w:rPr>
          <w:b/>
          <w:i/>
          <w:lang w:val="nl-NL"/>
        </w:rPr>
        <w:t>1.1.</w:t>
      </w:r>
      <w:r w:rsidR="00C9688D">
        <w:rPr>
          <w:b/>
          <w:i/>
          <w:lang w:val="nl-NL"/>
        </w:rPr>
        <w:t>1.</w:t>
      </w:r>
      <w:r w:rsidRPr="00E14EF4">
        <w:rPr>
          <w:b/>
          <w:i/>
          <w:lang w:val="nl-NL"/>
        </w:rPr>
        <w:t xml:space="preserve"> Phân loại đối tượng</w:t>
      </w:r>
      <w:bookmarkEnd w:id="45"/>
    </w:p>
    <w:p w:rsidR="00B44019" w:rsidRPr="00E14EF4" w:rsidRDefault="00B44019" w:rsidP="00337CFC">
      <w:pPr>
        <w:spacing w:line="312" w:lineRule="auto"/>
        <w:ind w:firstLine="720"/>
        <w:jc w:val="both"/>
        <w:rPr>
          <w:lang w:val="nl-NL"/>
        </w:rPr>
      </w:pPr>
      <w:r w:rsidRPr="00E14EF4">
        <w:rPr>
          <w:lang w:val="nl-NL"/>
        </w:rPr>
        <w:t>Các NCS thuộc ngành “</w:t>
      </w:r>
      <w:r w:rsidR="009449A8" w:rsidRPr="00E14EF4">
        <w:rPr>
          <w:lang w:val="nl-NL"/>
        </w:rPr>
        <w:t>Hệ thống Thông tin</w:t>
      </w:r>
      <w:r w:rsidRPr="00E14EF4">
        <w:rPr>
          <w:lang w:val="nl-NL"/>
        </w:rPr>
        <w:t>” được chia thành 3 nhóm dưới đây. Mục đích của chia nhóm là để việc tổ chức học các chuyên đề bổ sung của NCS sao cho phù hợp với từng loại đối tượng. Các nhóm đối tượng gồm:</w:t>
      </w:r>
    </w:p>
    <w:p w:rsidR="000F2236" w:rsidRPr="00E14EF4" w:rsidRDefault="000F2236" w:rsidP="00703E15">
      <w:pPr>
        <w:pStyle w:val="ListParagraph"/>
        <w:numPr>
          <w:ilvl w:val="0"/>
          <w:numId w:val="13"/>
        </w:numPr>
        <w:spacing w:line="312" w:lineRule="auto"/>
        <w:ind w:left="1134"/>
        <w:rPr>
          <w:sz w:val="26"/>
          <w:szCs w:val="26"/>
          <w:lang w:val="nl-NL"/>
        </w:rPr>
      </w:pPr>
      <w:r w:rsidRPr="00E14EF4">
        <w:rPr>
          <w:sz w:val="26"/>
          <w:szCs w:val="26"/>
          <w:lang w:val="nl-NL"/>
        </w:rPr>
        <w:lastRenderedPageBreak/>
        <w:t>Nghiên cứu sinh có bằng thạc sĩ ngành hoặc chuyên ngành phù hợp là đối tượng không phải tham gia học bổ sung.</w:t>
      </w:r>
    </w:p>
    <w:p w:rsidR="000F2236" w:rsidRPr="00E14EF4" w:rsidRDefault="000F2236" w:rsidP="00703E15">
      <w:pPr>
        <w:pStyle w:val="ListParagraph"/>
        <w:numPr>
          <w:ilvl w:val="0"/>
          <w:numId w:val="13"/>
        </w:numPr>
        <w:spacing w:line="312" w:lineRule="auto"/>
        <w:ind w:left="1134"/>
        <w:rPr>
          <w:sz w:val="26"/>
          <w:szCs w:val="26"/>
          <w:lang w:val="nl-NL"/>
        </w:rPr>
      </w:pPr>
      <w:r w:rsidRPr="00E14EF4">
        <w:rPr>
          <w:sz w:val="26"/>
          <w:szCs w:val="26"/>
          <w:lang w:val="nl-NL"/>
        </w:rPr>
        <w:t xml:space="preserve">Nghiên cứu sinh có bằng thạc sĩ ngành hoặc chuyên ngành gần phù hợp; hoặc tốt nghiệp thạc sĩ ngành hoặc chuyên ngành phù hợp từ </w:t>
      </w:r>
      <w:r w:rsidR="007521AF">
        <w:rPr>
          <w:sz w:val="26"/>
          <w:szCs w:val="26"/>
          <w:lang w:val="nl-NL"/>
        </w:rPr>
        <w:t>10</w:t>
      </w:r>
      <w:r w:rsidRPr="00E14EF4">
        <w:rPr>
          <w:sz w:val="26"/>
          <w:szCs w:val="26"/>
          <w:lang w:val="nl-NL"/>
        </w:rPr>
        <w:t xml:space="preserve"> năm trở lên là các đối tượng phải tham gia học bổ sung.</w:t>
      </w:r>
    </w:p>
    <w:p w:rsidR="00B44019" w:rsidRPr="00E14EF4" w:rsidRDefault="000F2236" w:rsidP="00703E15">
      <w:pPr>
        <w:pStyle w:val="ListParagraph"/>
        <w:numPr>
          <w:ilvl w:val="0"/>
          <w:numId w:val="13"/>
        </w:numPr>
        <w:spacing w:line="312" w:lineRule="auto"/>
        <w:ind w:left="1134"/>
        <w:rPr>
          <w:sz w:val="26"/>
          <w:szCs w:val="26"/>
          <w:lang w:val="nl-NL"/>
        </w:rPr>
      </w:pPr>
      <w:r w:rsidRPr="00E14EF4">
        <w:rPr>
          <w:sz w:val="26"/>
          <w:szCs w:val="26"/>
          <w:lang w:val="nl-NL"/>
        </w:rPr>
        <w:t xml:space="preserve">Nghiên cứu sinh chưa có bằng thạc sĩ nhưng có bằng đại học </w:t>
      </w:r>
      <w:r w:rsidR="00C3189A">
        <w:rPr>
          <w:sz w:val="26"/>
          <w:szCs w:val="26"/>
          <w:lang w:val="nl-NL"/>
        </w:rPr>
        <w:t>chính quy</w:t>
      </w:r>
      <w:r w:rsidRPr="00E14EF4">
        <w:rPr>
          <w:sz w:val="26"/>
          <w:szCs w:val="26"/>
          <w:lang w:val="nl-NL"/>
        </w:rPr>
        <w:t xml:space="preserve"> loại </w:t>
      </w:r>
      <w:r w:rsidR="00917523">
        <w:rPr>
          <w:sz w:val="26"/>
          <w:szCs w:val="26"/>
          <w:lang w:val="nl-NL"/>
        </w:rPr>
        <w:t>giỏi</w:t>
      </w:r>
      <w:r w:rsidR="00EF7D13">
        <w:rPr>
          <w:sz w:val="26"/>
          <w:szCs w:val="26"/>
          <w:lang w:val="nl-NL"/>
        </w:rPr>
        <w:t xml:space="preserve"> </w:t>
      </w:r>
      <w:r w:rsidRPr="00E14EF4">
        <w:rPr>
          <w:sz w:val="26"/>
          <w:szCs w:val="26"/>
          <w:lang w:val="nl-NL"/>
        </w:rPr>
        <w:t xml:space="preserve">trở lên với chuyên ngành tốt nghiệp phù hợp với ngành tiến sĩ. Đây là đối tượng phải tham gia học các học phần cao học chuyên ngành </w:t>
      </w:r>
      <w:r w:rsidR="009449A8" w:rsidRPr="00E14EF4">
        <w:rPr>
          <w:sz w:val="26"/>
          <w:szCs w:val="26"/>
          <w:lang w:val="nl-NL"/>
        </w:rPr>
        <w:t>Hệ thống Thông tin</w:t>
      </w:r>
      <w:r w:rsidRPr="00E14EF4">
        <w:rPr>
          <w:sz w:val="26"/>
          <w:szCs w:val="26"/>
          <w:lang w:val="nl-NL"/>
        </w:rPr>
        <w:t xml:space="preserve"> và học phần bổ sung.</w:t>
      </w:r>
    </w:p>
    <w:p w:rsidR="00E6387C" w:rsidRPr="00E14EF4" w:rsidRDefault="00C9688D" w:rsidP="00C905C6">
      <w:pPr>
        <w:rPr>
          <w:b/>
          <w:i/>
          <w:lang w:val="nl-NL"/>
        </w:rPr>
      </w:pPr>
      <w:bookmarkStart w:id="46" w:name="_Toc414883437"/>
      <w:r>
        <w:rPr>
          <w:b/>
          <w:i/>
          <w:lang w:val="nl-NL"/>
        </w:rPr>
        <w:t>1.</w:t>
      </w:r>
      <w:r w:rsidR="00301CDA" w:rsidRPr="00E14EF4">
        <w:rPr>
          <w:b/>
          <w:i/>
          <w:lang w:val="nl-NL"/>
        </w:rPr>
        <w:t>1.2. Thang điểm</w:t>
      </w:r>
      <w:bookmarkEnd w:id="46"/>
    </w:p>
    <w:p w:rsidR="00301CDA" w:rsidRPr="00E14EF4" w:rsidRDefault="00301CDA" w:rsidP="009062F7">
      <w:pPr>
        <w:spacing w:line="312" w:lineRule="auto"/>
        <w:ind w:firstLine="720"/>
        <w:jc w:val="both"/>
        <w:rPr>
          <w:lang w:val="nl-NL"/>
        </w:rPr>
      </w:pPr>
      <w:r w:rsidRPr="00E14EF4">
        <w:rPr>
          <w:lang w:val="nl-NL"/>
        </w:rPr>
        <w:t>Điểm học phần là điểm trung bình có trọng số của các điểm kiểm tra và điểm thi kết thúc (tổng của tất cả các điểm kiểm tra, điểm thi kết thúc nhân với trọng số tương ứng của từng điểm được quy định trong đề cương chi tiết học phần).</w:t>
      </w:r>
    </w:p>
    <w:p w:rsidR="00301CDA" w:rsidRPr="00E14EF4" w:rsidRDefault="00301CDA" w:rsidP="009062F7">
      <w:pPr>
        <w:spacing w:line="312" w:lineRule="auto"/>
        <w:ind w:firstLine="720"/>
        <w:jc w:val="both"/>
        <w:rPr>
          <w:lang w:val="nl-NL"/>
        </w:rPr>
      </w:pPr>
      <w:r w:rsidRPr="00E14EF4">
        <w:rPr>
          <w:lang w:val="nl-NL"/>
        </w:rPr>
        <w:t>Điểm học phần được làm tròn đến một chữ số thập phân sau dấu phẩy, sau đó được chuyển thành điểm chữ với mức như sau</w:t>
      </w:r>
      <w:r w:rsidR="00674903" w:rsidRPr="00E14EF4">
        <w:rPr>
          <w:lang w:val="nl-NL"/>
        </w:rPr>
        <w:t>:</w:t>
      </w:r>
    </w:p>
    <w:p w:rsidR="00674903" w:rsidRPr="00E14EF4" w:rsidRDefault="00674903" w:rsidP="00703E15">
      <w:pPr>
        <w:pStyle w:val="ListParagraph"/>
        <w:numPr>
          <w:ilvl w:val="0"/>
          <w:numId w:val="14"/>
        </w:numPr>
        <w:spacing w:line="312" w:lineRule="auto"/>
        <w:rPr>
          <w:sz w:val="26"/>
          <w:szCs w:val="26"/>
          <w:lang w:val="nl-NL"/>
        </w:rPr>
      </w:pPr>
      <w:r w:rsidRPr="00E14EF4">
        <w:rPr>
          <w:sz w:val="26"/>
          <w:szCs w:val="26"/>
          <w:lang w:val="nl-NL"/>
        </w:rPr>
        <w:t>Điểm số từ 8,5 – 10 chuyển thành điểm A (Giỏi)</w:t>
      </w:r>
    </w:p>
    <w:p w:rsidR="00674903" w:rsidRPr="00E14EF4" w:rsidRDefault="00674903" w:rsidP="00703E15">
      <w:pPr>
        <w:pStyle w:val="ListParagraph"/>
        <w:numPr>
          <w:ilvl w:val="0"/>
          <w:numId w:val="14"/>
        </w:numPr>
        <w:spacing w:line="312" w:lineRule="auto"/>
        <w:rPr>
          <w:sz w:val="26"/>
          <w:szCs w:val="26"/>
          <w:lang w:val="nl-NL"/>
        </w:rPr>
      </w:pPr>
      <w:r w:rsidRPr="00E14EF4">
        <w:rPr>
          <w:sz w:val="26"/>
          <w:szCs w:val="26"/>
          <w:lang w:val="nl-NL"/>
        </w:rPr>
        <w:t>Điểm số từ 7,0 – 8,4 chuyển thành điểm B (Khá)</w:t>
      </w:r>
    </w:p>
    <w:p w:rsidR="00674903" w:rsidRPr="00E14EF4" w:rsidRDefault="00674903" w:rsidP="00703E15">
      <w:pPr>
        <w:pStyle w:val="ListParagraph"/>
        <w:numPr>
          <w:ilvl w:val="0"/>
          <w:numId w:val="14"/>
        </w:numPr>
        <w:spacing w:line="312" w:lineRule="auto"/>
        <w:rPr>
          <w:sz w:val="26"/>
          <w:szCs w:val="26"/>
          <w:lang w:val="nl-NL"/>
        </w:rPr>
      </w:pPr>
      <w:r w:rsidRPr="00E14EF4">
        <w:rPr>
          <w:sz w:val="26"/>
          <w:szCs w:val="26"/>
          <w:lang w:val="nl-NL"/>
        </w:rPr>
        <w:t>Điểm số từ 5,5 – 6,9 chuyển thành điểm C (Trung bình)</w:t>
      </w:r>
    </w:p>
    <w:p w:rsidR="00674903" w:rsidRPr="00E14EF4" w:rsidRDefault="00674903" w:rsidP="00703E15">
      <w:pPr>
        <w:pStyle w:val="ListParagraph"/>
        <w:numPr>
          <w:ilvl w:val="0"/>
          <w:numId w:val="14"/>
        </w:numPr>
        <w:spacing w:line="312" w:lineRule="auto"/>
        <w:rPr>
          <w:sz w:val="26"/>
          <w:szCs w:val="26"/>
          <w:lang w:val="nl-NL"/>
        </w:rPr>
      </w:pPr>
      <w:r w:rsidRPr="00E14EF4">
        <w:rPr>
          <w:sz w:val="26"/>
          <w:szCs w:val="26"/>
          <w:lang w:val="nl-NL"/>
        </w:rPr>
        <w:t>Điểm số từ 4,0 – 5,4 chuyển thành D (Trung bình yếu)</w:t>
      </w:r>
    </w:p>
    <w:p w:rsidR="00674903" w:rsidRPr="00E14EF4" w:rsidRDefault="00674903" w:rsidP="00703E15">
      <w:pPr>
        <w:pStyle w:val="ListParagraph"/>
        <w:numPr>
          <w:ilvl w:val="0"/>
          <w:numId w:val="14"/>
        </w:numPr>
        <w:spacing w:line="312" w:lineRule="auto"/>
        <w:rPr>
          <w:sz w:val="26"/>
          <w:szCs w:val="26"/>
          <w:lang w:val="nl-NL"/>
        </w:rPr>
      </w:pPr>
      <w:r w:rsidRPr="00E14EF4">
        <w:rPr>
          <w:sz w:val="26"/>
          <w:szCs w:val="26"/>
          <w:lang w:val="nl-NL"/>
        </w:rPr>
        <w:t>Điểm số dưới 4,0 chuyển thành điểm F (Kém)</w:t>
      </w:r>
    </w:p>
    <w:p w:rsidR="00301CDA" w:rsidRPr="00E14EF4" w:rsidRDefault="00C9688D" w:rsidP="00C905C6">
      <w:pPr>
        <w:rPr>
          <w:b/>
          <w:i/>
          <w:lang w:val="nl-NL"/>
        </w:rPr>
      </w:pPr>
      <w:bookmarkStart w:id="47" w:name="_Toc414883438"/>
      <w:r>
        <w:rPr>
          <w:b/>
          <w:i/>
          <w:lang w:val="nl-NL"/>
        </w:rPr>
        <w:t>1.</w:t>
      </w:r>
      <w:r w:rsidR="0073737F" w:rsidRPr="00E14EF4">
        <w:rPr>
          <w:b/>
          <w:i/>
          <w:lang w:val="nl-NL"/>
        </w:rPr>
        <w:t xml:space="preserve">1.3. </w:t>
      </w:r>
      <w:r w:rsidR="009E0C2E" w:rsidRPr="00E14EF4">
        <w:rPr>
          <w:b/>
          <w:i/>
          <w:lang w:val="nl-NL"/>
        </w:rPr>
        <w:t xml:space="preserve">Cấu trúc </w:t>
      </w:r>
      <w:r w:rsidR="0073737F" w:rsidRPr="00E14EF4">
        <w:rPr>
          <w:b/>
          <w:i/>
          <w:lang w:val="nl-NL"/>
        </w:rPr>
        <w:t>chương trình đào tạo</w:t>
      </w:r>
      <w:bookmarkEnd w:id="47"/>
    </w:p>
    <w:tbl>
      <w:tblPr>
        <w:tblStyle w:val="TableGrid"/>
        <w:tblW w:w="9713" w:type="dxa"/>
        <w:tblLook w:val="04A0" w:firstRow="1" w:lastRow="0" w:firstColumn="1" w:lastColumn="0" w:noHBand="0" w:noVBand="1"/>
      </w:tblPr>
      <w:tblGrid>
        <w:gridCol w:w="817"/>
        <w:gridCol w:w="4110"/>
        <w:gridCol w:w="2393"/>
        <w:gridCol w:w="2393"/>
      </w:tblGrid>
      <w:tr w:rsidR="00F021F3" w:rsidRPr="00C93A1C" w:rsidTr="00A35B93">
        <w:tc>
          <w:tcPr>
            <w:tcW w:w="817" w:type="dxa"/>
          </w:tcPr>
          <w:p w:rsidR="00F021F3" w:rsidRDefault="00F021F3" w:rsidP="00A35B93">
            <w:pPr>
              <w:spacing w:line="312" w:lineRule="auto"/>
              <w:rPr>
                <w:b/>
                <w:lang w:val="nl-NL"/>
              </w:rPr>
            </w:pPr>
            <w:r>
              <w:rPr>
                <w:b/>
                <w:lang w:val="nl-NL"/>
              </w:rPr>
              <w:t>TT</w:t>
            </w:r>
          </w:p>
        </w:tc>
        <w:tc>
          <w:tcPr>
            <w:tcW w:w="4110" w:type="dxa"/>
          </w:tcPr>
          <w:p w:rsidR="00F021F3" w:rsidRDefault="00F021F3" w:rsidP="00A35B93">
            <w:pPr>
              <w:spacing w:line="312" w:lineRule="auto"/>
              <w:rPr>
                <w:b/>
                <w:lang w:val="nl-NL"/>
              </w:rPr>
            </w:pPr>
            <w:r>
              <w:rPr>
                <w:b/>
                <w:lang w:val="nl-NL"/>
              </w:rPr>
              <w:t>Các khối kiến thức</w:t>
            </w:r>
          </w:p>
        </w:tc>
        <w:tc>
          <w:tcPr>
            <w:tcW w:w="2393" w:type="dxa"/>
          </w:tcPr>
          <w:p w:rsidR="00F021F3" w:rsidRDefault="00F021F3" w:rsidP="00A35B93">
            <w:pPr>
              <w:spacing w:line="312" w:lineRule="auto"/>
              <w:rPr>
                <w:b/>
                <w:lang w:val="nl-NL"/>
              </w:rPr>
            </w:pPr>
            <w:r>
              <w:rPr>
                <w:b/>
                <w:lang w:val="nl-NL"/>
              </w:rPr>
              <w:t>NCS chưa có bằng thạc sĩ</w:t>
            </w:r>
          </w:p>
        </w:tc>
        <w:tc>
          <w:tcPr>
            <w:tcW w:w="2393" w:type="dxa"/>
          </w:tcPr>
          <w:p w:rsidR="00F021F3" w:rsidRDefault="00F021F3" w:rsidP="00A35B93">
            <w:pPr>
              <w:spacing w:line="312" w:lineRule="auto"/>
              <w:rPr>
                <w:b/>
                <w:lang w:val="nl-NL"/>
              </w:rPr>
            </w:pPr>
            <w:r>
              <w:rPr>
                <w:b/>
                <w:lang w:val="nl-NL"/>
              </w:rPr>
              <w:t>NCS đã có bằng thạc sĩ</w:t>
            </w:r>
          </w:p>
        </w:tc>
      </w:tr>
      <w:tr w:rsidR="00F021F3" w:rsidTr="00A35B93">
        <w:tc>
          <w:tcPr>
            <w:tcW w:w="817" w:type="dxa"/>
          </w:tcPr>
          <w:p w:rsidR="00F021F3" w:rsidRDefault="00F021F3" w:rsidP="00A35B93">
            <w:pPr>
              <w:spacing w:line="312" w:lineRule="auto"/>
              <w:rPr>
                <w:b/>
                <w:lang w:val="nl-NL"/>
              </w:rPr>
            </w:pPr>
            <w:r>
              <w:rPr>
                <w:b/>
                <w:lang w:val="nl-NL"/>
              </w:rPr>
              <w:t>1</w:t>
            </w:r>
          </w:p>
        </w:tc>
        <w:tc>
          <w:tcPr>
            <w:tcW w:w="4110" w:type="dxa"/>
          </w:tcPr>
          <w:p w:rsidR="00F021F3" w:rsidRDefault="00F021F3" w:rsidP="00A35B93">
            <w:pPr>
              <w:spacing w:line="312" w:lineRule="auto"/>
              <w:rPr>
                <w:b/>
                <w:lang w:val="nl-NL"/>
              </w:rPr>
            </w:pPr>
            <w:r w:rsidRPr="00F021F3">
              <w:rPr>
                <w:b/>
                <w:lang w:val="nl-NL"/>
              </w:rPr>
              <w:t>Phần 1: Các học phần bổ</w:t>
            </w:r>
            <w:r>
              <w:rPr>
                <w:b/>
                <w:lang w:val="nl-NL"/>
              </w:rPr>
              <w:t xml:space="preserve"> </w:t>
            </w:r>
            <w:r w:rsidRPr="00F021F3">
              <w:rPr>
                <w:b/>
                <w:lang w:val="nl-NL"/>
              </w:rPr>
              <w:t>sung</w:t>
            </w:r>
          </w:p>
        </w:tc>
        <w:tc>
          <w:tcPr>
            <w:tcW w:w="2393" w:type="dxa"/>
          </w:tcPr>
          <w:p w:rsidR="00F021F3" w:rsidRPr="00F021F3" w:rsidRDefault="00F021F3" w:rsidP="00A35B93">
            <w:pPr>
              <w:spacing w:before="0" w:after="0" w:line="240" w:lineRule="auto"/>
              <w:rPr>
                <w:lang w:val="nl-NL"/>
              </w:rPr>
            </w:pPr>
            <w:r w:rsidRPr="00F021F3">
              <w:rPr>
                <w:lang w:val="nl-NL"/>
              </w:rPr>
              <w:t xml:space="preserve">Các học phần thuộc </w:t>
            </w:r>
            <w:r>
              <w:rPr>
                <w:lang w:val="nl-NL"/>
              </w:rPr>
              <w:t>chương trình đào tạo thạc sĩ tương ứng (tối thiểu 30 TC)</w:t>
            </w:r>
          </w:p>
        </w:tc>
        <w:tc>
          <w:tcPr>
            <w:tcW w:w="2393" w:type="dxa"/>
          </w:tcPr>
          <w:p w:rsidR="00F021F3" w:rsidRPr="00F021F3" w:rsidRDefault="00F021F3" w:rsidP="00A35B93">
            <w:pPr>
              <w:spacing w:line="312" w:lineRule="auto"/>
              <w:rPr>
                <w:lang w:val="nl-NL"/>
              </w:rPr>
            </w:pPr>
            <w:r w:rsidRPr="00F021F3">
              <w:rPr>
                <w:lang w:val="nl-NL"/>
              </w:rPr>
              <w:t>Theo yêu</w:t>
            </w:r>
            <w:r>
              <w:rPr>
                <w:lang w:val="nl-NL"/>
              </w:rPr>
              <w:t xml:space="preserve"> cầu</w:t>
            </w:r>
          </w:p>
        </w:tc>
      </w:tr>
      <w:tr w:rsidR="00F021F3" w:rsidTr="00A35B93">
        <w:trPr>
          <w:trHeight w:val="1140"/>
        </w:trPr>
        <w:tc>
          <w:tcPr>
            <w:tcW w:w="817" w:type="dxa"/>
          </w:tcPr>
          <w:p w:rsidR="00F021F3" w:rsidRDefault="00F021F3" w:rsidP="00A35B93">
            <w:pPr>
              <w:spacing w:line="312" w:lineRule="auto"/>
              <w:rPr>
                <w:b/>
                <w:lang w:val="nl-NL"/>
              </w:rPr>
            </w:pPr>
            <w:r>
              <w:rPr>
                <w:b/>
                <w:lang w:val="nl-NL"/>
              </w:rPr>
              <w:t>2</w:t>
            </w:r>
          </w:p>
        </w:tc>
        <w:tc>
          <w:tcPr>
            <w:tcW w:w="4110" w:type="dxa"/>
          </w:tcPr>
          <w:p w:rsidR="00F021F3" w:rsidRPr="00F021F3" w:rsidRDefault="00F021F3" w:rsidP="00A35B93">
            <w:pPr>
              <w:spacing w:line="312" w:lineRule="auto"/>
              <w:rPr>
                <w:b/>
                <w:lang w:val="nl-NL"/>
              </w:rPr>
            </w:pPr>
            <w:r>
              <w:rPr>
                <w:b/>
                <w:lang w:val="nl-NL"/>
              </w:rPr>
              <w:t>Phần 2: Các học phần ở trình độ tiến sĩ, tiểu luận tổng quan và chuyên đề tiến sĩ</w:t>
            </w:r>
          </w:p>
        </w:tc>
        <w:tc>
          <w:tcPr>
            <w:tcW w:w="2393" w:type="dxa"/>
          </w:tcPr>
          <w:p w:rsidR="00F021F3" w:rsidRPr="00F021F3" w:rsidRDefault="00F021F3" w:rsidP="00A35B93">
            <w:pPr>
              <w:spacing w:before="0" w:after="0" w:line="240" w:lineRule="auto"/>
              <w:rPr>
                <w:b/>
                <w:lang w:val="nl-NL"/>
              </w:rPr>
            </w:pPr>
            <w:r w:rsidRPr="00F021F3">
              <w:rPr>
                <w:b/>
                <w:lang w:val="nl-NL"/>
              </w:rPr>
              <w:t>20 TC</w:t>
            </w:r>
          </w:p>
        </w:tc>
        <w:tc>
          <w:tcPr>
            <w:tcW w:w="2393" w:type="dxa"/>
          </w:tcPr>
          <w:p w:rsidR="00F021F3" w:rsidRPr="00F021F3" w:rsidRDefault="00F021F3" w:rsidP="00A35B93">
            <w:pPr>
              <w:spacing w:line="312" w:lineRule="auto"/>
              <w:rPr>
                <w:b/>
                <w:lang w:val="nl-NL"/>
              </w:rPr>
            </w:pPr>
            <w:r w:rsidRPr="00F021F3">
              <w:rPr>
                <w:b/>
                <w:lang w:val="nl-NL"/>
              </w:rPr>
              <w:t>20 TC</w:t>
            </w:r>
          </w:p>
        </w:tc>
      </w:tr>
      <w:tr w:rsidR="00F021F3" w:rsidTr="00A35B93">
        <w:tc>
          <w:tcPr>
            <w:tcW w:w="817" w:type="dxa"/>
          </w:tcPr>
          <w:p w:rsidR="00F021F3" w:rsidRPr="00F021F3" w:rsidRDefault="00F021F3" w:rsidP="00A35B93">
            <w:pPr>
              <w:spacing w:line="312" w:lineRule="auto"/>
              <w:rPr>
                <w:b/>
                <w:i/>
                <w:lang w:val="nl-NL"/>
              </w:rPr>
            </w:pPr>
            <w:r w:rsidRPr="00F021F3">
              <w:rPr>
                <w:b/>
                <w:i/>
                <w:lang w:val="nl-NL"/>
              </w:rPr>
              <w:t>2.1</w:t>
            </w:r>
          </w:p>
        </w:tc>
        <w:tc>
          <w:tcPr>
            <w:tcW w:w="4110" w:type="dxa"/>
          </w:tcPr>
          <w:p w:rsidR="00F021F3" w:rsidRPr="00C36D7A" w:rsidRDefault="00F021F3" w:rsidP="00A35B93">
            <w:pPr>
              <w:spacing w:line="312" w:lineRule="auto"/>
              <w:rPr>
                <w:b/>
                <w:i/>
                <w:lang w:val="nl-NL"/>
              </w:rPr>
            </w:pPr>
            <w:r w:rsidRPr="00F021F3">
              <w:rPr>
                <w:b/>
                <w:bCs/>
                <w:i/>
                <w:iCs/>
                <w:color w:val="000000"/>
                <w:szCs w:val="26"/>
                <w:lang w:val="vi-VN"/>
              </w:rPr>
              <w:t xml:space="preserve">Các học phần ở trình </w:t>
            </w:r>
            <w:r w:rsidRPr="00C36D7A">
              <w:rPr>
                <w:b/>
                <w:bCs/>
                <w:i/>
                <w:iCs/>
                <w:color w:val="000000"/>
                <w:szCs w:val="26"/>
                <w:lang w:val="nl-NL"/>
              </w:rPr>
              <w:t>đ</w:t>
            </w:r>
            <w:r w:rsidRPr="00F021F3">
              <w:rPr>
                <w:b/>
                <w:bCs/>
                <w:i/>
                <w:iCs/>
                <w:color w:val="000000"/>
                <w:szCs w:val="26"/>
                <w:lang w:val="vi-VN"/>
              </w:rPr>
              <w:t>ộ tiến s</w:t>
            </w:r>
            <w:r w:rsidRPr="00C36D7A">
              <w:rPr>
                <w:b/>
                <w:bCs/>
                <w:i/>
                <w:iCs/>
                <w:color w:val="000000"/>
                <w:szCs w:val="26"/>
                <w:lang w:val="nl-NL"/>
              </w:rPr>
              <w:t>ĩ</w:t>
            </w:r>
          </w:p>
        </w:tc>
        <w:tc>
          <w:tcPr>
            <w:tcW w:w="2393" w:type="dxa"/>
          </w:tcPr>
          <w:p w:rsidR="00F021F3" w:rsidRPr="00F021F3" w:rsidRDefault="00F021F3" w:rsidP="00A35B93">
            <w:pPr>
              <w:spacing w:before="0" w:after="0" w:line="240" w:lineRule="auto"/>
              <w:rPr>
                <w:b/>
                <w:i/>
                <w:lang w:val="nl-NL"/>
              </w:rPr>
            </w:pPr>
            <w:r w:rsidRPr="00F021F3">
              <w:rPr>
                <w:b/>
                <w:i/>
                <w:lang w:val="nl-NL"/>
              </w:rPr>
              <w:t>10 TC</w:t>
            </w:r>
          </w:p>
        </w:tc>
        <w:tc>
          <w:tcPr>
            <w:tcW w:w="2393" w:type="dxa"/>
          </w:tcPr>
          <w:p w:rsidR="00F021F3" w:rsidRPr="00F021F3" w:rsidRDefault="00F021F3" w:rsidP="00A35B93">
            <w:pPr>
              <w:spacing w:line="312" w:lineRule="auto"/>
              <w:rPr>
                <w:b/>
                <w:i/>
                <w:lang w:val="nl-NL"/>
              </w:rPr>
            </w:pPr>
            <w:r w:rsidRPr="00F021F3">
              <w:rPr>
                <w:b/>
                <w:i/>
                <w:lang w:val="nl-NL"/>
              </w:rPr>
              <w:t>10 TC</w:t>
            </w:r>
          </w:p>
        </w:tc>
      </w:tr>
      <w:tr w:rsidR="00F021F3" w:rsidTr="00A35B93">
        <w:tc>
          <w:tcPr>
            <w:tcW w:w="817" w:type="dxa"/>
          </w:tcPr>
          <w:p w:rsidR="00F021F3" w:rsidRPr="00F021F3" w:rsidRDefault="00F021F3" w:rsidP="00A35B93">
            <w:pPr>
              <w:autoSpaceDE w:val="0"/>
              <w:autoSpaceDN w:val="0"/>
              <w:adjustRightInd w:val="0"/>
              <w:spacing w:before="0" w:after="0" w:line="240" w:lineRule="auto"/>
              <w:rPr>
                <w:b/>
                <w:i/>
                <w:lang w:val="nl-NL"/>
              </w:rPr>
            </w:pPr>
            <w:r>
              <w:rPr>
                <w:color w:val="000000"/>
                <w:szCs w:val="26"/>
                <w:lang w:val="vi-VN"/>
              </w:rPr>
              <w:t>2.1.1</w:t>
            </w:r>
          </w:p>
        </w:tc>
        <w:tc>
          <w:tcPr>
            <w:tcW w:w="4110" w:type="dxa"/>
          </w:tcPr>
          <w:p w:rsidR="00F021F3" w:rsidRPr="00F021F3" w:rsidRDefault="00F021F3" w:rsidP="00A35B93">
            <w:pPr>
              <w:spacing w:line="312" w:lineRule="auto"/>
              <w:rPr>
                <w:b/>
                <w:bCs/>
                <w:i/>
                <w:iCs/>
                <w:color w:val="000000"/>
                <w:szCs w:val="26"/>
                <w:lang w:val="vi-VN"/>
              </w:rPr>
            </w:pPr>
            <w:r>
              <w:rPr>
                <w:color w:val="000000"/>
                <w:szCs w:val="26"/>
                <w:lang w:val="vi-VN"/>
              </w:rPr>
              <w:t>Học phần bắt buộc (02 HP)</w:t>
            </w:r>
          </w:p>
        </w:tc>
        <w:tc>
          <w:tcPr>
            <w:tcW w:w="2393" w:type="dxa"/>
          </w:tcPr>
          <w:p w:rsidR="00F021F3" w:rsidRPr="00F021F3" w:rsidRDefault="00F021F3" w:rsidP="00A35B93">
            <w:pPr>
              <w:spacing w:before="0" w:after="0" w:line="240" w:lineRule="auto"/>
              <w:rPr>
                <w:b/>
                <w:i/>
                <w:lang w:val="nl-NL"/>
              </w:rPr>
            </w:pPr>
            <w:r>
              <w:rPr>
                <w:color w:val="000000"/>
                <w:szCs w:val="26"/>
                <w:lang w:val="vi-VN"/>
              </w:rPr>
              <w:t>4 TC</w:t>
            </w:r>
          </w:p>
        </w:tc>
        <w:tc>
          <w:tcPr>
            <w:tcW w:w="2393" w:type="dxa"/>
          </w:tcPr>
          <w:p w:rsidR="00F021F3" w:rsidRPr="00F021F3" w:rsidRDefault="00F021F3" w:rsidP="00A35B93">
            <w:pPr>
              <w:spacing w:line="312" w:lineRule="auto"/>
              <w:rPr>
                <w:b/>
                <w:i/>
                <w:lang w:val="nl-NL"/>
              </w:rPr>
            </w:pPr>
            <w:r>
              <w:rPr>
                <w:color w:val="000000"/>
                <w:szCs w:val="26"/>
                <w:lang w:val="vi-VN"/>
              </w:rPr>
              <w:t>4 TC</w:t>
            </w:r>
          </w:p>
        </w:tc>
      </w:tr>
      <w:tr w:rsidR="00F021F3" w:rsidTr="00A35B93">
        <w:tc>
          <w:tcPr>
            <w:tcW w:w="817" w:type="dxa"/>
          </w:tcPr>
          <w:p w:rsidR="00F021F3" w:rsidRPr="00F021F3" w:rsidRDefault="00F021F3" w:rsidP="00A35B93">
            <w:pPr>
              <w:autoSpaceDE w:val="0"/>
              <w:autoSpaceDN w:val="0"/>
              <w:adjustRightInd w:val="0"/>
              <w:spacing w:before="0" w:after="0" w:line="240" w:lineRule="auto"/>
              <w:rPr>
                <w:color w:val="000000"/>
                <w:szCs w:val="26"/>
              </w:rPr>
            </w:pPr>
            <w:r>
              <w:rPr>
                <w:color w:val="000000"/>
                <w:szCs w:val="26"/>
              </w:rPr>
              <w:lastRenderedPageBreak/>
              <w:t>2.1.2</w:t>
            </w:r>
          </w:p>
        </w:tc>
        <w:tc>
          <w:tcPr>
            <w:tcW w:w="4110" w:type="dxa"/>
          </w:tcPr>
          <w:p w:rsidR="00F021F3" w:rsidRDefault="00F021F3" w:rsidP="00A35B93">
            <w:pPr>
              <w:spacing w:line="312" w:lineRule="auto"/>
              <w:rPr>
                <w:color w:val="000000"/>
                <w:szCs w:val="26"/>
                <w:lang w:val="vi-VN"/>
              </w:rPr>
            </w:pPr>
            <w:r>
              <w:rPr>
                <w:color w:val="000000"/>
                <w:szCs w:val="26"/>
                <w:lang w:val="vi-VN"/>
              </w:rPr>
              <w:t>Học phần tự chọn (02 ÷ 03 HP)</w:t>
            </w:r>
          </w:p>
        </w:tc>
        <w:tc>
          <w:tcPr>
            <w:tcW w:w="2393" w:type="dxa"/>
          </w:tcPr>
          <w:p w:rsidR="00F021F3" w:rsidRDefault="00F021F3" w:rsidP="00A35B93">
            <w:pPr>
              <w:spacing w:before="0" w:after="0" w:line="240" w:lineRule="auto"/>
              <w:rPr>
                <w:color w:val="000000"/>
                <w:szCs w:val="26"/>
                <w:lang w:val="vi-VN"/>
              </w:rPr>
            </w:pPr>
            <w:r>
              <w:rPr>
                <w:color w:val="000000"/>
                <w:szCs w:val="26"/>
                <w:lang w:val="vi-VN"/>
              </w:rPr>
              <w:t>6/18 TC</w:t>
            </w:r>
          </w:p>
        </w:tc>
        <w:tc>
          <w:tcPr>
            <w:tcW w:w="2393" w:type="dxa"/>
          </w:tcPr>
          <w:p w:rsidR="00F021F3" w:rsidRPr="00F021F3" w:rsidRDefault="00F021F3" w:rsidP="00A35B93">
            <w:pPr>
              <w:autoSpaceDE w:val="0"/>
              <w:autoSpaceDN w:val="0"/>
              <w:adjustRightInd w:val="0"/>
              <w:spacing w:before="0" w:after="0" w:line="240" w:lineRule="auto"/>
              <w:rPr>
                <w:color w:val="000000"/>
                <w:szCs w:val="26"/>
              </w:rPr>
            </w:pPr>
            <w:r>
              <w:rPr>
                <w:color w:val="000000"/>
                <w:szCs w:val="26"/>
                <w:lang w:val="vi-VN"/>
              </w:rPr>
              <w:t>6/18 TC</w:t>
            </w:r>
          </w:p>
        </w:tc>
      </w:tr>
      <w:tr w:rsidR="00F021F3" w:rsidTr="00A35B93">
        <w:tc>
          <w:tcPr>
            <w:tcW w:w="817" w:type="dxa"/>
          </w:tcPr>
          <w:p w:rsidR="00F021F3" w:rsidRDefault="00F021F3" w:rsidP="00A35B93">
            <w:pPr>
              <w:autoSpaceDE w:val="0"/>
              <w:autoSpaceDN w:val="0"/>
              <w:adjustRightInd w:val="0"/>
              <w:spacing w:before="0" w:after="0" w:line="240" w:lineRule="auto"/>
              <w:rPr>
                <w:color w:val="000000"/>
                <w:szCs w:val="26"/>
              </w:rPr>
            </w:pPr>
            <w:r>
              <w:rPr>
                <w:b/>
                <w:bCs/>
                <w:i/>
                <w:iCs/>
                <w:color w:val="000000"/>
                <w:szCs w:val="26"/>
                <w:lang w:val="vi-VN"/>
              </w:rPr>
              <w:t>2.2</w:t>
            </w:r>
          </w:p>
        </w:tc>
        <w:tc>
          <w:tcPr>
            <w:tcW w:w="4110" w:type="dxa"/>
          </w:tcPr>
          <w:p w:rsidR="00F021F3" w:rsidRDefault="00F021F3" w:rsidP="00A35B93">
            <w:pPr>
              <w:spacing w:line="312" w:lineRule="auto"/>
              <w:rPr>
                <w:color w:val="000000"/>
                <w:szCs w:val="26"/>
                <w:lang w:val="vi-VN"/>
              </w:rPr>
            </w:pPr>
            <w:r>
              <w:rPr>
                <w:b/>
                <w:bCs/>
                <w:i/>
                <w:iCs/>
                <w:color w:val="000000"/>
                <w:szCs w:val="26"/>
                <w:lang w:val="vi-VN"/>
              </w:rPr>
              <w:t>Tiểu luận tổng quan</w:t>
            </w:r>
          </w:p>
        </w:tc>
        <w:tc>
          <w:tcPr>
            <w:tcW w:w="2393" w:type="dxa"/>
          </w:tcPr>
          <w:p w:rsidR="00F021F3" w:rsidRDefault="00F021F3" w:rsidP="00A35B93">
            <w:pPr>
              <w:spacing w:before="0" w:after="0" w:line="240" w:lineRule="auto"/>
              <w:rPr>
                <w:color w:val="000000"/>
                <w:szCs w:val="26"/>
                <w:lang w:val="vi-VN"/>
              </w:rPr>
            </w:pPr>
            <w:r>
              <w:rPr>
                <w:b/>
                <w:bCs/>
                <w:i/>
                <w:iCs/>
                <w:color w:val="000000"/>
                <w:szCs w:val="26"/>
                <w:lang w:val="vi-VN"/>
              </w:rPr>
              <w:t>4 TC</w:t>
            </w:r>
          </w:p>
        </w:tc>
        <w:tc>
          <w:tcPr>
            <w:tcW w:w="2393" w:type="dxa"/>
          </w:tcPr>
          <w:p w:rsidR="00F021F3" w:rsidRDefault="00F021F3" w:rsidP="00A35B93">
            <w:pPr>
              <w:autoSpaceDE w:val="0"/>
              <w:autoSpaceDN w:val="0"/>
              <w:adjustRightInd w:val="0"/>
              <w:spacing w:before="0" w:after="0" w:line="240" w:lineRule="auto"/>
              <w:rPr>
                <w:color w:val="000000"/>
                <w:szCs w:val="26"/>
                <w:lang w:val="vi-VN"/>
              </w:rPr>
            </w:pPr>
            <w:r>
              <w:rPr>
                <w:b/>
                <w:bCs/>
                <w:i/>
                <w:iCs/>
                <w:color w:val="000000"/>
                <w:szCs w:val="26"/>
                <w:lang w:val="vi-VN"/>
              </w:rPr>
              <w:t>4 TC</w:t>
            </w:r>
          </w:p>
        </w:tc>
      </w:tr>
      <w:tr w:rsidR="00F021F3" w:rsidTr="00A35B93">
        <w:tc>
          <w:tcPr>
            <w:tcW w:w="817" w:type="dxa"/>
          </w:tcPr>
          <w:p w:rsidR="00F021F3" w:rsidRDefault="00F021F3" w:rsidP="00A35B93">
            <w:pPr>
              <w:autoSpaceDE w:val="0"/>
              <w:autoSpaceDN w:val="0"/>
              <w:adjustRightInd w:val="0"/>
              <w:spacing w:before="0" w:after="0" w:line="240" w:lineRule="auto"/>
              <w:rPr>
                <w:b/>
                <w:bCs/>
                <w:i/>
                <w:iCs/>
                <w:color w:val="000000"/>
                <w:szCs w:val="26"/>
                <w:lang w:val="vi-VN"/>
              </w:rPr>
            </w:pPr>
            <w:r>
              <w:rPr>
                <w:b/>
                <w:bCs/>
                <w:i/>
                <w:iCs/>
                <w:color w:val="000000"/>
                <w:szCs w:val="26"/>
                <w:lang w:val="vi-VN"/>
              </w:rPr>
              <w:t>2.3</w:t>
            </w:r>
          </w:p>
        </w:tc>
        <w:tc>
          <w:tcPr>
            <w:tcW w:w="4110" w:type="dxa"/>
          </w:tcPr>
          <w:p w:rsidR="00F021F3" w:rsidRDefault="00F021F3" w:rsidP="001370DA">
            <w:pPr>
              <w:spacing w:line="312" w:lineRule="auto"/>
              <w:rPr>
                <w:b/>
                <w:bCs/>
                <w:i/>
                <w:iCs/>
                <w:color w:val="000000"/>
                <w:szCs w:val="26"/>
                <w:lang w:val="vi-VN"/>
              </w:rPr>
            </w:pPr>
            <w:r>
              <w:rPr>
                <w:b/>
                <w:bCs/>
                <w:i/>
                <w:iCs/>
                <w:color w:val="000000"/>
                <w:szCs w:val="26"/>
                <w:lang w:val="vi-VN"/>
              </w:rPr>
              <w:t xml:space="preserve">Các chuyên </w:t>
            </w:r>
            <w:r w:rsidR="001370DA" w:rsidRPr="00C36D7A">
              <w:rPr>
                <w:b/>
                <w:bCs/>
                <w:i/>
                <w:iCs/>
                <w:color w:val="000000"/>
                <w:szCs w:val="26"/>
                <w:lang w:val="vi-VN"/>
              </w:rPr>
              <w:t>đ</w:t>
            </w:r>
            <w:r>
              <w:rPr>
                <w:b/>
                <w:bCs/>
                <w:i/>
                <w:iCs/>
                <w:color w:val="000000"/>
                <w:szCs w:val="26"/>
                <w:lang w:val="vi-VN"/>
              </w:rPr>
              <w:t xml:space="preserve">ề tiến </w:t>
            </w:r>
            <w:r w:rsidR="001370DA" w:rsidRPr="00C36D7A">
              <w:rPr>
                <w:b/>
                <w:bCs/>
                <w:i/>
                <w:iCs/>
                <w:color w:val="000000"/>
                <w:szCs w:val="26"/>
                <w:lang w:val="vi-VN"/>
              </w:rPr>
              <w:t>sĩ</w:t>
            </w:r>
            <w:r>
              <w:rPr>
                <w:b/>
                <w:bCs/>
                <w:i/>
                <w:iCs/>
                <w:color w:val="000000"/>
                <w:szCs w:val="26"/>
                <w:lang w:val="vi-VN"/>
              </w:rPr>
              <w:t xml:space="preserve"> (3CÐ)</w:t>
            </w:r>
          </w:p>
        </w:tc>
        <w:tc>
          <w:tcPr>
            <w:tcW w:w="2393" w:type="dxa"/>
          </w:tcPr>
          <w:p w:rsidR="00F021F3" w:rsidRDefault="00F021F3" w:rsidP="00A35B93">
            <w:pPr>
              <w:spacing w:before="0" w:after="0" w:line="240" w:lineRule="auto"/>
              <w:rPr>
                <w:b/>
                <w:bCs/>
                <w:i/>
                <w:iCs/>
                <w:color w:val="000000"/>
                <w:szCs w:val="26"/>
                <w:lang w:val="vi-VN"/>
              </w:rPr>
            </w:pPr>
            <w:r>
              <w:rPr>
                <w:b/>
                <w:bCs/>
                <w:i/>
                <w:iCs/>
                <w:color w:val="000000"/>
                <w:szCs w:val="26"/>
                <w:lang w:val="vi-VN"/>
              </w:rPr>
              <w:t>6</w:t>
            </w:r>
            <w:r w:rsidR="00A35B93">
              <w:rPr>
                <w:b/>
                <w:bCs/>
                <w:i/>
                <w:iCs/>
                <w:color w:val="000000"/>
                <w:szCs w:val="26"/>
              </w:rPr>
              <w:t xml:space="preserve"> </w:t>
            </w:r>
            <w:r>
              <w:rPr>
                <w:b/>
                <w:bCs/>
                <w:i/>
                <w:iCs/>
                <w:color w:val="000000"/>
                <w:szCs w:val="26"/>
                <w:lang w:val="vi-VN"/>
              </w:rPr>
              <w:t>TC</w:t>
            </w:r>
          </w:p>
        </w:tc>
        <w:tc>
          <w:tcPr>
            <w:tcW w:w="2393" w:type="dxa"/>
          </w:tcPr>
          <w:p w:rsidR="00F021F3" w:rsidRPr="00A35B93" w:rsidRDefault="00A35B93" w:rsidP="00A35B93">
            <w:pPr>
              <w:autoSpaceDE w:val="0"/>
              <w:autoSpaceDN w:val="0"/>
              <w:adjustRightInd w:val="0"/>
              <w:spacing w:before="0" w:after="0" w:line="240" w:lineRule="auto"/>
              <w:rPr>
                <w:b/>
                <w:bCs/>
                <w:i/>
                <w:iCs/>
                <w:color w:val="000000"/>
                <w:szCs w:val="26"/>
              </w:rPr>
            </w:pPr>
            <w:r>
              <w:rPr>
                <w:b/>
                <w:bCs/>
                <w:i/>
                <w:iCs/>
                <w:color w:val="000000"/>
                <w:szCs w:val="26"/>
                <w:lang w:val="vi-VN"/>
              </w:rPr>
              <w:t>6 TC</w:t>
            </w:r>
          </w:p>
        </w:tc>
      </w:tr>
      <w:tr w:rsidR="00F021F3" w:rsidTr="00A35B93">
        <w:tc>
          <w:tcPr>
            <w:tcW w:w="817" w:type="dxa"/>
          </w:tcPr>
          <w:p w:rsidR="00F021F3" w:rsidRDefault="00A35B93" w:rsidP="00A35B93">
            <w:pPr>
              <w:autoSpaceDE w:val="0"/>
              <w:autoSpaceDN w:val="0"/>
              <w:adjustRightInd w:val="0"/>
              <w:spacing w:before="0" w:after="0" w:line="240" w:lineRule="auto"/>
              <w:rPr>
                <w:b/>
                <w:bCs/>
                <w:i/>
                <w:iCs/>
                <w:color w:val="000000"/>
                <w:szCs w:val="26"/>
                <w:lang w:val="vi-VN"/>
              </w:rPr>
            </w:pPr>
            <w:r>
              <w:rPr>
                <w:b/>
                <w:bCs/>
                <w:color w:val="000000"/>
                <w:szCs w:val="26"/>
                <w:lang w:val="vi-VN"/>
              </w:rPr>
              <w:t>3</w:t>
            </w:r>
          </w:p>
        </w:tc>
        <w:tc>
          <w:tcPr>
            <w:tcW w:w="4110" w:type="dxa"/>
          </w:tcPr>
          <w:p w:rsidR="00F021F3" w:rsidRPr="00C36D7A" w:rsidRDefault="00A35B93" w:rsidP="00A35B93">
            <w:pPr>
              <w:spacing w:line="312" w:lineRule="auto"/>
              <w:rPr>
                <w:b/>
                <w:bCs/>
                <w:i/>
                <w:iCs/>
                <w:color w:val="000000"/>
                <w:szCs w:val="26"/>
                <w:lang w:val="vi-VN"/>
              </w:rPr>
            </w:pPr>
            <w:r>
              <w:rPr>
                <w:b/>
                <w:bCs/>
                <w:color w:val="000000"/>
                <w:szCs w:val="26"/>
                <w:lang w:val="vi-VN"/>
              </w:rPr>
              <w:t>Phần 3: Luận án tiế</w:t>
            </w:r>
            <w:r w:rsidR="001370DA">
              <w:rPr>
                <w:b/>
                <w:bCs/>
                <w:color w:val="000000"/>
                <w:szCs w:val="26"/>
                <w:lang w:val="vi-VN"/>
              </w:rPr>
              <w:t>n s</w:t>
            </w:r>
            <w:r w:rsidR="001370DA" w:rsidRPr="00C36D7A">
              <w:rPr>
                <w:b/>
                <w:bCs/>
                <w:color w:val="000000"/>
                <w:szCs w:val="26"/>
                <w:lang w:val="vi-VN"/>
              </w:rPr>
              <w:t>ĩ</w:t>
            </w:r>
          </w:p>
        </w:tc>
        <w:tc>
          <w:tcPr>
            <w:tcW w:w="2393" w:type="dxa"/>
          </w:tcPr>
          <w:p w:rsidR="00F021F3" w:rsidRDefault="00A35B93" w:rsidP="00A35B93">
            <w:pPr>
              <w:spacing w:before="0" w:after="0" w:line="240" w:lineRule="auto"/>
              <w:rPr>
                <w:b/>
                <w:bCs/>
                <w:i/>
                <w:iCs/>
                <w:color w:val="000000"/>
                <w:szCs w:val="26"/>
                <w:lang w:val="vi-VN"/>
              </w:rPr>
            </w:pPr>
            <w:r>
              <w:rPr>
                <w:b/>
                <w:bCs/>
                <w:color w:val="000000"/>
                <w:szCs w:val="26"/>
                <w:lang w:val="vi-VN"/>
              </w:rPr>
              <w:t>70 TC</w:t>
            </w:r>
          </w:p>
        </w:tc>
        <w:tc>
          <w:tcPr>
            <w:tcW w:w="2393" w:type="dxa"/>
          </w:tcPr>
          <w:p w:rsidR="00F021F3" w:rsidRDefault="00A35B93" w:rsidP="00A35B93">
            <w:pPr>
              <w:autoSpaceDE w:val="0"/>
              <w:autoSpaceDN w:val="0"/>
              <w:adjustRightInd w:val="0"/>
              <w:spacing w:before="0" w:after="0" w:line="240" w:lineRule="auto"/>
              <w:rPr>
                <w:b/>
                <w:bCs/>
                <w:i/>
                <w:iCs/>
                <w:color w:val="000000"/>
                <w:szCs w:val="26"/>
                <w:lang w:val="vi-VN"/>
              </w:rPr>
            </w:pPr>
            <w:r>
              <w:rPr>
                <w:b/>
                <w:bCs/>
                <w:color w:val="000000"/>
                <w:szCs w:val="26"/>
                <w:lang w:val="vi-VN"/>
              </w:rPr>
              <w:t>70 TC</w:t>
            </w:r>
          </w:p>
        </w:tc>
      </w:tr>
      <w:tr w:rsidR="00A35B93" w:rsidTr="00A35B93">
        <w:trPr>
          <w:trHeight w:val="407"/>
        </w:trPr>
        <w:tc>
          <w:tcPr>
            <w:tcW w:w="817" w:type="dxa"/>
          </w:tcPr>
          <w:p w:rsidR="00A35B93" w:rsidRDefault="00A35B93" w:rsidP="00A35B93">
            <w:pPr>
              <w:autoSpaceDE w:val="0"/>
              <w:autoSpaceDN w:val="0"/>
              <w:adjustRightInd w:val="0"/>
              <w:spacing w:before="0" w:after="0" w:line="240" w:lineRule="auto"/>
              <w:rPr>
                <w:b/>
                <w:bCs/>
                <w:color w:val="000000"/>
                <w:szCs w:val="26"/>
                <w:lang w:val="vi-VN"/>
              </w:rPr>
            </w:pPr>
          </w:p>
        </w:tc>
        <w:tc>
          <w:tcPr>
            <w:tcW w:w="4110" w:type="dxa"/>
          </w:tcPr>
          <w:p w:rsidR="00A35B93" w:rsidRDefault="00A35B93" w:rsidP="00A35B93">
            <w:pPr>
              <w:spacing w:line="312" w:lineRule="auto"/>
              <w:rPr>
                <w:b/>
                <w:bCs/>
                <w:color w:val="000000"/>
                <w:szCs w:val="26"/>
                <w:lang w:val="vi-VN"/>
              </w:rPr>
            </w:pPr>
            <w:r>
              <w:rPr>
                <w:b/>
                <w:bCs/>
                <w:color w:val="000000"/>
                <w:szCs w:val="26"/>
                <w:lang w:val="vi-VN"/>
              </w:rPr>
              <w:t>Tổng (tối thiểu)</w:t>
            </w:r>
          </w:p>
        </w:tc>
        <w:tc>
          <w:tcPr>
            <w:tcW w:w="2393" w:type="dxa"/>
          </w:tcPr>
          <w:p w:rsidR="00A35B93" w:rsidRDefault="00A35B93" w:rsidP="00A35B93">
            <w:pPr>
              <w:spacing w:before="0" w:after="0" w:line="240" w:lineRule="auto"/>
              <w:rPr>
                <w:b/>
                <w:bCs/>
                <w:color w:val="000000"/>
                <w:szCs w:val="26"/>
                <w:lang w:val="vi-VN"/>
              </w:rPr>
            </w:pPr>
            <w:r>
              <w:rPr>
                <w:b/>
                <w:bCs/>
                <w:color w:val="000000"/>
                <w:szCs w:val="26"/>
                <w:lang w:val="vi-VN"/>
              </w:rPr>
              <w:t>120 TC</w:t>
            </w:r>
          </w:p>
        </w:tc>
        <w:tc>
          <w:tcPr>
            <w:tcW w:w="2393" w:type="dxa"/>
          </w:tcPr>
          <w:p w:rsidR="00A35B93" w:rsidRPr="00A35B93" w:rsidRDefault="00A35B93" w:rsidP="00A35B93">
            <w:pPr>
              <w:autoSpaceDE w:val="0"/>
              <w:autoSpaceDN w:val="0"/>
              <w:adjustRightInd w:val="0"/>
              <w:spacing w:before="0" w:after="0" w:line="240" w:lineRule="auto"/>
              <w:rPr>
                <w:b/>
                <w:bCs/>
                <w:color w:val="000000"/>
                <w:szCs w:val="26"/>
              </w:rPr>
            </w:pPr>
            <w:r>
              <w:rPr>
                <w:b/>
                <w:bCs/>
                <w:color w:val="000000"/>
                <w:szCs w:val="26"/>
                <w:lang w:val="vi-VN"/>
              </w:rPr>
              <w:t>90 T</w:t>
            </w:r>
            <w:r>
              <w:rPr>
                <w:b/>
                <w:bCs/>
                <w:color w:val="000000"/>
                <w:szCs w:val="26"/>
              </w:rPr>
              <w:t>C</w:t>
            </w:r>
          </w:p>
        </w:tc>
      </w:tr>
    </w:tbl>
    <w:p w:rsidR="009E0C2E" w:rsidRPr="00E14EF4" w:rsidRDefault="009E0C2E" w:rsidP="009062F7">
      <w:pPr>
        <w:spacing w:line="312" w:lineRule="auto"/>
        <w:ind w:firstLine="720"/>
        <w:jc w:val="both"/>
        <w:rPr>
          <w:b/>
          <w:lang w:val="nl-NL"/>
        </w:rPr>
      </w:pPr>
    </w:p>
    <w:p w:rsidR="00CF3AA3" w:rsidRPr="00E14EF4" w:rsidRDefault="00C9688D" w:rsidP="00C9688D">
      <w:pPr>
        <w:pStyle w:val="Heading3"/>
      </w:pPr>
      <w:bookmarkStart w:id="48" w:name="_Toc516691357"/>
      <w:r>
        <w:t>1.</w:t>
      </w:r>
      <w:r w:rsidR="009E0C2E" w:rsidRPr="00E14EF4">
        <w:t>2. Khung chương trình đào tạo</w:t>
      </w:r>
      <w:bookmarkEnd w:id="48"/>
    </w:p>
    <w:p w:rsidR="009E0C2E" w:rsidRPr="00E14EF4" w:rsidRDefault="00C9688D" w:rsidP="00C905C6">
      <w:pPr>
        <w:rPr>
          <w:b/>
          <w:i/>
          <w:lang w:val="nl-NL"/>
        </w:rPr>
      </w:pPr>
      <w:bookmarkStart w:id="49" w:name="_Toc414883440"/>
      <w:r>
        <w:rPr>
          <w:b/>
          <w:i/>
          <w:lang w:val="nl-NL"/>
        </w:rPr>
        <w:t>1.</w:t>
      </w:r>
      <w:r w:rsidR="0040039D" w:rsidRPr="00E14EF4">
        <w:rPr>
          <w:b/>
          <w:i/>
          <w:lang w:val="nl-NL"/>
        </w:rPr>
        <w:t>2.1. Khung chương trình dành cho NCS có bằng thạc sĩ ngành hoặc chuyên ngành phù hợp</w:t>
      </w:r>
      <w:bookmarkEnd w:id="49"/>
    </w:p>
    <w:tbl>
      <w:tblPr>
        <w:tblW w:w="9667" w:type="dxa"/>
        <w:tblInd w:w="93" w:type="dxa"/>
        <w:tblLook w:val="04A0" w:firstRow="1" w:lastRow="0" w:firstColumn="1" w:lastColumn="0" w:noHBand="0" w:noVBand="1"/>
      </w:tblPr>
      <w:tblGrid>
        <w:gridCol w:w="760"/>
        <w:gridCol w:w="815"/>
        <w:gridCol w:w="2860"/>
        <w:gridCol w:w="840"/>
        <w:gridCol w:w="836"/>
        <w:gridCol w:w="1000"/>
        <w:gridCol w:w="750"/>
        <w:gridCol w:w="806"/>
        <w:gridCol w:w="1000"/>
      </w:tblGrid>
      <w:tr w:rsidR="009311E1" w:rsidRPr="009311E1" w:rsidTr="00680F39">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Số TT</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Mã số học phần</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Tên học phần</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Khoa phụ trách MH</w:t>
            </w:r>
          </w:p>
        </w:tc>
        <w:tc>
          <w:tcPr>
            <w:tcW w:w="4392" w:type="dxa"/>
            <w:gridSpan w:val="5"/>
            <w:tcBorders>
              <w:top w:val="single" w:sz="4" w:space="0" w:color="auto"/>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Thời lượng</w:t>
            </w:r>
          </w:p>
        </w:tc>
      </w:tr>
      <w:tr w:rsidR="009311E1" w:rsidRPr="009311E1" w:rsidTr="00680F39">
        <w:trPr>
          <w:trHeight w:val="99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9311E1" w:rsidRPr="009311E1" w:rsidRDefault="009311E1" w:rsidP="009311E1">
            <w:pPr>
              <w:spacing w:before="0" w:after="0" w:line="240" w:lineRule="auto"/>
              <w:rPr>
                <w:rFonts w:eastAsia="Times New Roman"/>
                <w:b/>
                <w:bCs/>
                <w:color w:val="000000"/>
                <w:szCs w:val="26"/>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9311E1" w:rsidRPr="009311E1" w:rsidRDefault="009311E1" w:rsidP="009311E1">
            <w:pPr>
              <w:spacing w:before="0" w:after="0" w:line="240" w:lineRule="auto"/>
              <w:rPr>
                <w:rFonts w:eastAsia="Times New Roman"/>
                <w:b/>
                <w:bCs/>
                <w:color w:val="000000"/>
                <w:szCs w:val="26"/>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9311E1" w:rsidRPr="009311E1" w:rsidRDefault="009311E1" w:rsidP="009311E1">
            <w:pPr>
              <w:spacing w:before="0" w:after="0" w:line="240" w:lineRule="auto"/>
              <w:rPr>
                <w:rFonts w:eastAsia="Times New Roman"/>
                <w:b/>
                <w:bCs/>
                <w:color w:val="000000"/>
                <w:szCs w:val="2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9311E1" w:rsidRPr="009311E1" w:rsidRDefault="009311E1" w:rsidP="009311E1">
            <w:pPr>
              <w:spacing w:before="0" w:after="0" w:line="240" w:lineRule="auto"/>
              <w:rPr>
                <w:rFonts w:eastAsia="Times New Roman"/>
                <w:b/>
                <w:bCs/>
                <w:color w:val="000000"/>
                <w:szCs w:val="26"/>
              </w:rPr>
            </w:pP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Tổng số (TC)</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Lý thuyết (tiết)</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Bài tập (tiết)</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sidRPr="009311E1">
              <w:rPr>
                <w:rFonts w:eastAsia="Times New Roman"/>
                <w:b/>
                <w:bCs/>
                <w:color w:val="000000"/>
                <w:szCs w:val="26"/>
              </w:rPr>
              <w:t>Thực hành (tiết)</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Cs w:val="26"/>
              </w:rPr>
            </w:pPr>
            <w:r>
              <w:rPr>
                <w:rFonts w:eastAsia="Times New Roman"/>
                <w:b/>
                <w:bCs/>
                <w:color w:val="000000"/>
                <w:szCs w:val="26"/>
              </w:rPr>
              <w:t>Tiểu</w:t>
            </w:r>
            <w:r w:rsidRPr="009311E1">
              <w:rPr>
                <w:rFonts w:eastAsia="Times New Roman"/>
                <w:b/>
                <w:bCs/>
                <w:color w:val="000000"/>
                <w:szCs w:val="26"/>
              </w:rPr>
              <w:t xml:space="preserve"> luận (tiết)</w:t>
            </w:r>
          </w:p>
        </w:tc>
      </w:tr>
      <w:tr w:rsidR="009311E1" w:rsidRPr="009311E1" w:rsidTr="00680F39">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9311E1" w:rsidRDefault="001370DA" w:rsidP="009311E1">
            <w:pPr>
              <w:spacing w:before="0" w:after="0" w:line="240" w:lineRule="auto"/>
              <w:jc w:val="center"/>
              <w:rPr>
                <w:rFonts w:eastAsia="Times New Roman"/>
                <w:b/>
                <w:bCs/>
                <w:color w:val="000000"/>
                <w:szCs w:val="26"/>
              </w:rPr>
            </w:pPr>
            <w:r>
              <w:rPr>
                <w:rFonts w:eastAsia="Times New Roman"/>
                <w:b/>
                <w:bCs/>
                <w:color w:val="000000"/>
                <w:szCs w:val="26"/>
              </w:rPr>
              <w:t>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Các học phần bổ sung</w:t>
            </w:r>
          </w:p>
        </w:tc>
        <w:tc>
          <w:tcPr>
            <w:tcW w:w="84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i/>
                <w:iCs/>
                <w:color w:val="000000"/>
                <w:szCs w:val="26"/>
              </w:rPr>
            </w:pPr>
            <w:r w:rsidRPr="009311E1">
              <w:rPr>
                <w:rFonts w:eastAsia="Times New Roman"/>
                <w:b/>
                <w:bCs/>
                <w:i/>
                <w:iCs/>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 </w:t>
            </w:r>
          </w:p>
        </w:tc>
      </w:tr>
      <w:tr w:rsidR="009311E1"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9311E1" w:rsidRDefault="001370DA" w:rsidP="009311E1">
            <w:pPr>
              <w:spacing w:before="0" w:after="0" w:line="240" w:lineRule="auto"/>
              <w:jc w:val="center"/>
              <w:rPr>
                <w:rFonts w:eastAsia="Times New Roman"/>
                <w:b/>
                <w:bCs/>
                <w:color w:val="000000"/>
                <w:szCs w:val="26"/>
              </w:rPr>
            </w:pPr>
            <w:r>
              <w:rPr>
                <w:rFonts w:eastAsia="Times New Roman"/>
                <w:b/>
                <w:bCs/>
                <w:color w:val="000000"/>
                <w:szCs w:val="26"/>
              </w:rPr>
              <w:t>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b/>
                <w:bCs/>
                <w:color w:val="000000"/>
                <w:szCs w:val="26"/>
              </w:rPr>
            </w:pPr>
            <w:r w:rsidRPr="009311E1">
              <w:rPr>
                <w:rFonts w:eastAsia="Times New Roman"/>
                <w:b/>
                <w:bCs/>
                <w:color w:val="000000"/>
                <w:szCs w:val="26"/>
              </w:rPr>
              <w:t>Các học phần tiến sĩ</w:t>
            </w:r>
            <w:r w:rsidR="001370DA">
              <w:rPr>
                <w:rFonts w:eastAsia="Times New Roman"/>
                <w:b/>
                <w:bCs/>
                <w:color w:val="000000"/>
                <w:szCs w:val="26"/>
              </w:rPr>
              <w:t xml:space="preserve"> và tiểu luận tổng quan</w:t>
            </w:r>
          </w:p>
        </w:tc>
        <w:tc>
          <w:tcPr>
            <w:tcW w:w="84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1370DA" w:rsidP="009311E1">
            <w:pPr>
              <w:spacing w:before="0" w:after="0" w:line="240" w:lineRule="auto"/>
              <w:jc w:val="center"/>
              <w:rPr>
                <w:rFonts w:eastAsia="Times New Roman"/>
                <w:b/>
                <w:bCs/>
                <w:i/>
                <w:iCs/>
                <w:color w:val="000000"/>
                <w:szCs w:val="26"/>
              </w:rPr>
            </w:pPr>
            <w:r w:rsidRPr="00E47FC3">
              <w:rPr>
                <w:rFonts w:eastAsia="Times New Roman"/>
                <w:b/>
                <w:bCs/>
                <w:color w:val="000000"/>
                <w:szCs w:val="26"/>
              </w:rPr>
              <w:t>20</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b/>
                <w:bCs/>
                <w:color w:val="000000"/>
                <w:sz w:val="22"/>
              </w:rPr>
            </w:pPr>
            <w:r w:rsidRPr="009311E1">
              <w:rPr>
                <w:rFonts w:eastAsia="Times New Roman"/>
                <w:b/>
                <w:bCs/>
                <w:color w:val="000000"/>
                <w:sz w:val="22"/>
              </w:rPr>
              <w:t> </w:t>
            </w:r>
          </w:p>
        </w:tc>
      </w:tr>
      <w:tr w:rsidR="001370DA" w:rsidRPr="009311E1" w:rsidTr="00680F39">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b/>
                <w:bCs/>
                <w:color w:val="000000"/>
                <w:szCs w:val="26"/>
              </w:rPr>
            </w:pPr>
            <w:r>
              <w:rPr>
                <w:rFonts w:eastAsia="Times New Roman"/>
                <w:b/>
                <w:bCs/>
                <w:color w:val="000000"/>
                <w:szCs w:val="26"/>
              </w:rPr>
              <w:t>2.1</w:t>
            </w:r>
          </w:p>
        </w:tc>
        <w:tc>
          <w:tcPr>
            <w:tcW w:w="3675" w:type="dxa"/>
            <w:gridSpan w:val="2"/>
            <w:tcBorders>
              <w:top w:val="single" w:sz="4" w:space="0" w:color="auto"/>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rPr>
                <w:rFonts w:eastAsia="Times New Roman"/>
                <w:b/>
                <w:bCs/>
                <w:i/>
                <w:iCs/>
                <w:color w:val="000000"/>
                <w:szCs w:val="26"/>
              </w:rPr>
            </w:pPr>
            <w:r w:rsidRPr="00F021F3">
              <w:rPr>
                <w:b/>
                <w:bCs/>
                <w:i/>
                <w:iCs/>
                <w:color w:val="000000"/>
                <w:szCs w:val="26"/>
                <w:lang w:val="vi-VN"/>
              </w:rPr>
              <w:t xml:space="preserve">Các học phần ở trình </w:t>
            </w:r>
            <w:r w:rsidRPr="00F021F3">
              <w:rPr>
                <w:b/>
                <w:bCs/>
                <w:i/>
                <w:iCs/>
                <w:color w:val="000000"/>
                <w:szCs w:val="26"/>
              </w:rPr>
              <w:t>đ</w:t>
            </w:r>
            <w:r w:rsidRPr="00F021F3">
              <w:rPr>
                <w:b/>
                <w:bCs/>
                <w:i/>
                <w:iCs/>
                <w:color w:val="000000"/>
                <w:szCs w:val="26"/>
                <w:lang w:val="vi-VN"/>
              </w:rPr>
              <w:t>ộ tiến s</w:t>
            </w:r>
            <w:r w:rsidRPr="00F021F3">
              <w:rPr>
                <w:b/>
                <w:bCs/>
                <w:i/>
                <w:iCs/>
                <w:color w:val="000000"/>
                <w:szCs w:val="26"/>
              </w:rPr>
              <w:t>ĩ</w:t>
            </w:r>
          </w:p>
        </w:tc>
        <w:tc>
          <w:tcPr>
            <w:tcW w:w="840" w:type="dxa"/>
            <w:tcBorders>
              <w:top w:val="nil"/>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b/>
                <w:bCs/>
                <w:i/>
                <w:iCs/>
                <w:color w:val="000000"/>
                <w:sz w:val="22"/>
              </w:rPr>
            </w:pPr>
          </w:p>
        </w:tc>
        <w:tc>
          <w:tcPr>
            <w:tcW w:w="836" w:type="dxa"/>
            <w:tcBorders>
              <w:top w:val="nil"/>
              <w:left w:val="nil"/>
              <w:bottom w:val="single" w:sz="4" w:space="0" w:color="auto"/>
              <w:right w:val="single" w:sz="4" w:space="0" w:color="auto"/>
            </w:tcBorders>
            <w:shd w:val="clear" w:color="auto" w:fill="auto"/>
            <w:vAlign w:val="center"/>
          </w:tcPr>
          <w:p w:rsidR="001370DA" w:rsidRDefault="001370DA" w:rsidP="009311E1">
            <w:pPr>
              <w:spacing w:before="0" w:after="0" w:line="240" w:lineRule="auto"/>
              <w:jc w:val="center"/>
              <w:rPr>
                <w:rFonts w:eastAsia="Times New Roman"/>
                <w:i/>
                <w:iCs/>
                <w:color w:val="000000"/>
                <w:szCs w:val="26"/>
              </w:rPr>
            </w:pPr>
            <w:r w:rsidRPr="00E47FC3">
              <w:rPr>
                <w:b/>
                <w:bCs/>
                <w:i/>
                <w:iCs/>
                <w:color w:val="000000"/>
                <w:szCs w:val="26"/>
                <w:lang w:val="vi-VN"/>
              </w:rPr>
              <w:t>10</w:t>
            </w:r>
          </w:p>
        </w:tc>
        <w:tc>
          <w:tcPr>
            <w:tcW w:w="1000" w:type="dxa"/>
            <w:tcBorders>
              <w:top w:val="nil"/>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color w:val="000000"/>
                <w:sz w:val="22"/>
              </w:rPr>
            </w:pPr>
          </w:p>
        </w:tc>
        <w:tc>
          <w:tcPr>
            <w:tcW w:w="750" w:type="dxa"/>
            <w:tcBorders>
              <w:top w:val="nil"/>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color w:val="000000"/>
                <w:sz w:val="22"/>
              </w:rPr>
            </w:pPr>
          </w:p>
        </w:tc>
        <w:tc>
          <w:tcPr>
            <w:tcW w:w="806" w:type="dxa"/>
            <w:tcBorders>
              <w:top w:val="nil"/>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color w:val="000000"/>
                <w:sz w:val="22"/>
              </w:rPr>
            </w:pPr>
          </w:p>
        </w:tc>
        <w:tc>
          <w:tcPr>
            <w:tcW w:w="1000" w:type="dxa"/>
            <w:tcBorders>
              <w:top w:val="nil"/>
              <w:left w:val="nil"/>
              <w:bottom w:val="single" w:sz="4" w:space="0" w:color="auto"/>
              <w:right w:val="single" w:sz="4" w:space="0" w:color="auto"/>
            </w:tcBorders>
            <w:shd w:val="clear" w:color="auto" w:fill="auto"/>
            <w:vAlign w:val="center"/>
          </w:tcPr>
          <w:p w:rsidR="001370DA" w:rsidRPr="009311E1" w:rsidRDefault="001370DA" w:rsidP="009311E1">
            <w:pPr>
              <w:spacing w:before="0" w:after="0" w:line="240" w:lineRule="auto"/>
              <w:jc w:val="center"/>
              <w:rPr>
                <w:rFonts w:eastAsia="Times New Roman"/>
                <w:color w:val="000000"/>
                <w:sz w:val="22"/>
              </w:rPr>
            </w:pPr>
          </w:p>
        </w:tc>
      </w:tr>
      <w:tr w:rsidR="009311E1" w:rsidRPr="009311E1" w:rsidTr="00680F39">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E47FC3" w:rsidRDefault="001370DA" w:rsidP="009311E1">
            <w:pPr>
              <w:spacing w:before="0" w:after="0" w:line="240" w:lineRule="auto"/>
              <w:jc w:val="center"/>
              <w:rPr>
                <w:b/>
                <w:bCs/>
                <w:i/>
                <w:iCs/>
                <w:color w:val="000000"/>
                <w:szCs w:val="26"/>
                <w:lang w:val="vi-VN"/>
              </w:rPr>
            </w:pPr>
            <w:r w:rsidRPr="00E47FC3">
              <w:rPr>
                <w:b/>
                <w:bCs/>
                <w:i/>
                <w:iCs/>
                <w:color w:val="000000"/>
                <w:szCs w:val="26"/>
                <w:lang w:val="vi-VN"/>
              </w:rPr>
              <w:t>2.1.1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9311E1" w:rsidRPr="00E47FC3" w:rsidRDefault="009311E1" w:rsidP="003F34E0">
            <w:pPr>
              <w:spacing w:before="0" w:after="0" w:line="240" w:lineRule="auto"/>
              <w:rPr>
                <w:b/>
                <w:bCs/>
                <w:i/>
                <w:iCs/>
                <w:color w:val="000000"/>
                <w:szCs w:val="26"/>
                <w:lang w:val="vi-VN"/>
              </w:rPr>
            </w:pPr>
            <w:r w:rsidRPr="00E47FC3">
              <w:rPr>
                <w:b/>
                <w:bCs/>
                <w:i/>
                <w:iCs/>
                <w:color w:val="000000"/>
                <w:szCs w:val="26"/>
                <w:lang w:val="vi-VN"/>
              </w:rPr>
              <w:t>Bắt buộc</w:t>
            </w:r>
          </w:p>
        </w:tc>
        <w:tc>
          <w:tcPr>
            <w:tcW w:w="840" w:type="dxa"/>
            <w:tcBorders>
              <w:top w:val="nil"/>
              <w:left w:val="nil"/>
              <w:bottom w:val="single" w:sz="4" w:space="0" w:color="auto"/>
              <w:right w:val="single" w:sz="4" w:space="0" w:color="auto"/>
            </w:tcBorders>
            <w:shd w:val="clear" w:color="auto" w:fill="auto"/>
            <w:vAlign w:val="center"/>
            <w:hideMark/>
          </w:tcPr>
          <w:p w:rsidR="009311E1" w:rsidRPr="00E47FC3" w:rsidRDefault="009311E1" w:rsidP="009311E1">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9311E1" w:rsidRPr="00E47FC3" w:rsidRDefault="00A35B93" w:rsidP="009311E1">
            <w:pPr>
              <w:spacing w:before="0" w:after="0" w:line="240" w:lineRule="auto"/>
              <w:jc w:val="center"/>
              <w:rPr>
                <w:b/>
                <w:bCs/>
                <w:i/>
                <w:iCs/>
                <w:color w:val="000000"/>
                <w:szCs w:val="26"/>
                <w:lang w:val="vi-VN"/>
              </w:rPr>
            </w:pPr>
            <w:r w:rsidRPr="00E47FC3">
              <w:rPr>
                <w:b/>
                <w:bCs/>
                <w:i/>
                <w:iCs/>
                <w:color w:val="000000"/>
                <w:szCs w:val="26"/>
                <w:lang w:val="vi-VN"/>
              </w:rPr>
              <w:t>4</w:t>
            </w:r>
          </w:p>
        </w:tc>
        <w:tc>
          <w:tcPr>
            <w:tcW w:w="1000" w:type="dxa"/>
            <w:tcBorders>
              <w:top w:val="nil"/>
              <w:left w:val="nil"/>
              <w:bottom w:val="single" w:sz="4" w:space="0" w:color="auto"/>
              <w:right w:val="single" w:sz="4" w:space="0" w:color="auto"/>
            </w:tcBorders>
            <w:shd w:val="clear" w:color="auto" w:fill="auto"/>
            <w:vAlign w:val="center"/>
            <w:hideMark/>
          </w:tcPr>
          <w:p w:rsidR="009311E1" w:rsidRPr="00E47FC3" w:rsidRDefault="009311E1" w:rsidP="009311E1">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 w:val="22"/>
              </w:rPr>
            </w:pPr>
            <w:r w:rsidRPr="009311E1">
              <w:rPr>
                <w:rFonts w:eastAsia="Times New Roman"/>
                <w:color w:val="000000"/>
                <w:sz w:val="22"/>
              </w:rPr>
              <w:t> </w:t>
            </w:r>
          </w:p>
        </w:tc>
      </w:tr>
      <w:tr w:rsidR="009311E1"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color w:val="000000"/>
                <w:szCs w:val="26"/>
              </w:rPr>
            </w:pPr>
            <w:r w:rsidRPr="009311E1">
              <w:rPr>
                <w:rFonts w:eastAsia="Times New Roman"/>
                <w:color w:val="000000"/>
                <w:szCs w:val="26"/>
              </w:rPr>
              <w:t>Cơ sở dữ liệu nâng cao</w:t>
            </w:r>
          </w:p>
        </w:tc>
        <w:tc>
          <w:tcPr>
            <w:tcW w:w="84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A35B93" w:rsidP="009311E1">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A35B93" w:rsidP="009311E1">
            <w:pPr>
              <w:spacing w:before="0" w:after="0" w:line="240" w:lineRule="auto"/>
              <w:jc w:val="center"/>
              <w:rPr>
                <w:rFonts w:eastAsia="Times New Roman"/>
                <w:color w:val="000000"/>
                <w:szCs w:val="26"/>
              </w:rPr>
            </w:pPr>
            <w:r>
              <w:rPr>
                <w:rFonts w:eastAsia="Times New Roman"/>
                <w:color w:val="000000"/>
                <w:szCs w:val="26"/>
              </w:rPr>
              <w:t>15</w:t>
            </w:r>
          </w:p>
        </w:tc>
      </w:tr>
      <w:tr w:rsidR="009311E1"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color w:val="000000"/>
                <w:szCs w:val="26"/>
              </w:rPr>
            </w:pPr>
            <w:r w:rsidRPr="009311E1">
              <w:rPr>
                <w:rFonts w:eastAsia="Times New Roman"/>
                <w:color w:val="000000"/>
                <w:szCs w:val="26"/>
              </w:rPr>
              <w:t>Lý thuyết độ phức tạp tính toán</w:t>
            </w:r>
          </w:p>
        </w:tc>
        <w:tc>
          <w:tcPr>
            <w:tcW w:w="84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A35B93" w:rsidP="009311E1">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A35B93" w:rsidP="009311E1">
            <w:pPr>
              <w:spacing w:before="0" w:after="0" w:line="240" w:lineRule="auto"/>
              <w:jc w:val="center"/>
              <w:rPr>
                <w:rFonts w:eastAsia="Times New Roman"/>
                <w:color w:val="000000"/>
                <w:szCs w:val="26"/>
              </w:rPr>
            </w:pPr>
            <w:r>
              <w:rPr>
                <w:rFonts w:eastAsia="Times New Roman"/>
                <w:color w:val="000000"/>
                <w:szCs w:val="26"/>
              </w:rPr>
              <w:t>15</w:t>
            </w:r>
          </w:p>
        </w:tc>
      </w:tr>
      <w:tr w:rsidR="009311E1" w:rsidRPr="009311E1" w:rsidTr="00680F39">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E47FC3" w:rsidRDefault="001370DA" w:rsidP="009311E1">
            <w:pPr>
              <w:spacing w:before="0" w:after="0" w:line="240" w:lineRule="auto"/>
              <w:jc w:val="center"/>
              <w:rPr>
                <w:b/>
                <w:bCs/>
                <w:i/>
                <w:iCs/>
                <w:color w:val="000000"/>
                <w:szCs w:val="26"/>
                <w:lang w:val="vi-VN"/>
              </w:rPr>
            </w:pPr>
            <w:r w:rsidRPr="00E47FC3">
              <w:rPr>
                <w:b/>
                <w:bCs/>
                <w:i/>
                <w:iCs/>
                <w:color w:val="000000"/>
                <w:szCs w:val="26"/>
                <w:lang w:val="vi-VN"/>
              </w:rPr>
              <w:t>2.1.2</w:t>
            </w:r>
          </w:p>
        </w:tc>
        <w:tc>
          <w:tcPr>
            <w:tcW w:w="3675" w:type="dxa"/>
            <w:gridSpan w:val="2"/>
            <w:tcBorders>
              <w:top w:val="nil"/>
              <w:left w:val="nil"/>
              <w:bottom w:val="single" w:sz="4" w:space="0" w:color="auto"/>
              <w:right w:val="single" w:sz="4" w:space="0" w:color="auto"/>
            </w:tcBorders>
            <w:shd w:val="clear" w:color="auto" w:fill="auto"/>
            <w:vAlign w:val="center"/>
            <w:hideMark/>
          </w:tcPr>
          <w:p w:rsidR="009311E1" w:rsidRPr="00E47FC3" w:rsidRDefault="009311E1" w:rsidP="003F34E0">
            <w:pPr>
              <w:spacing w:before="0" w:after="0" w:line="240" w:lineRule="auto"/>
              <w:rPr>
                <w:b/>
                <w:bCs/>
                <w:i/>
                <w:iCs/>
                <w:color w:val="000000"/>
                <w:szCs w:val="26"/>
                <w:lang w:val="vi-VN"/>
              </w:rPr>
            </w:pPr>
            <w:r w:rsidRPr="00E47FC3">
              <w:rPr>
                <w:b/>
                <w:bCs/>
                <w:i/>
                <w:iCs/>
                <w:color w:val="000000"/>
                <w:szCs w:val="26"/>
                <w:lang w:val="vi-VN"/>
              </w:rPr>
              <w:t>Tự chọn</w:t>
            </w:r>
          </w:p>
        </w:tc>
        <w:tc>
          <w:tcPr>
            <w:tcW w:w="840" w:type="dxa"/>
            <w:tcBorders>
              <w:top w:val="nil"/>
              <w:left w:val="nil"/>
              <w:bottom w:val="single" w:sz="4" w:space="0" w:color="auto"/>
              <w:right w:val="single" w:sz="4" w:space="0" w:color="auto"/>
            </w:tcBorders>
            <w:shd w:val="clear" w:color="auto" w:fill="auto"/>
            <w:vAlign w:val="center"/>
            <w:hideMark/>
          </w:tcPr>
          <w:p w:rsidR="009311E1" w:rsidRPr="00E47FC3" w:rsidRDefault="009311E1" w:rsidP="009311E1">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9311E1" w:rsidRPr="003F34E0" w:rsidRDefault="00A35B93" w:rsidP="003F34E0">
            <w:pPr>
              <w:spacing w:before="0" w:after="0" w:line="240" w:lineRule="auto"/>
              <w:jc w:val="center"/>
              <w:rPr>
                <w:b/>
                <w:bCs/>
                <w:i/>
                <w:iCs/>
                <w:color w:val="000000"/>
                <w:szCs w:val="26"/>
              </w:rPr>
            </w:pPr>
            <w:r w:rsidRPr="00E47FC3">
              <w:rPr>
                <w:b/>
                <w:bCs/>
                <w:i/>
                <w:iCs/>
                <w:color w:val="000000"/>
                <w:szCs w:val="26"/>
                <w:lang w:val="vi-VN"/>
              </w:rPr>
              <w:t>6</w:t>
            </w:r>
            <w:r w:rsidR="0028237B" w:rsidRPr="00E47FC3">
              <w:rPr>
                <w:b/>
                <w:bCs/>
                <w:i/>
                <w:iCs/>
                <w:color w:val="000000"/>
                <w:szCs w:val="26"/>
                <w:lang w:val="vi-VN"/>
              </w:rPr>
              <w:t>/</w:t>
            </w:r>
            <w:r w:rsidR="003F34E0">
              <w:rPr>
                <w:b/>
                <w:bCs/>
                <w:i/>
                <w:iCs/>
                <w:color w:val="000000"/>
                <w:szCs w:val="26"/>
              </w:rPr>
              <w:t>26</w:t>
            </w:r>
          </w:p>
        </w:tc>
        <w:tc>
          <w:tcPr>
            <w:tcW w:w="1000" w:type="dxa"/>
            <w:tcBorders>
              <w:top w:val="nil"/>
              <w:left w:val="nil"/>
              <w:bottom w:val="single" w:sz="4" w:space="0" w:color="auto"/>
              <w:right w:val="single" w:sz="4" w:space="0" w:color="auto"/>
            </w:tcBorders>
            <w:shd w:val="clear" w:color="auto" w:fill="auto"/>
            <w:vAlign w:val="center"/>
            <w:hideMark/>
          </w:tcPr>
          <w:p w:rsidR="009311E1" w:rsidRPr="00E47FC3" w:rsidRDefault="009311E1" w:rsidP="009311E1">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 </w:t>
            </w:r>
          </w:p>
        </w:tc>
      </w:tr>
      <w:tr w:rsidR="009311E1"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rPr>
                <w:rFonts w:eastAsia="Times New Roman"/>
                <w:color w:val="000000"/>
                <w:szCs w:val="26"/>
              </w:rPr>
            </w:pPr>
            <w:r w:rsidRPr="009311E1">
              <w:rPr>
                <w:rFonts w:eastAsia="Times New Roman"/>
                <w:color w:val="000000"/>
                <w:szCs w:val="26"/>
              </w:rPr>
              <w:t>Lý thuyết tập thô</w:t>
            </w:r>
          </w:p>
        </w:tc>
        <w:tc>
          <w:tcPr>
            <w:tcW w:w="84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9311E1" w:rsidRPr="009311E1" w:rsidRDefault="003F34E0" w:rsidP="009311E1">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3F34E0" w:rsidP="009311E1">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9311E1" w:rsidRPr="009311E1" w:rsidRDefault="009311E1"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9311E1" w:rsidRPr="009311E1" w:rsidRDefault="003F34E0" w:rsidP="009311E1">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Lý thuyết CSDL và các phương pháp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Cấu trúc dữ liệu và thuật toán nâng cao</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C36D7A">
            <w:pPr>
              <w:spacing w:before="0" w:after="0" w:line="240" w:lineRule="auto"/>
              <w:rPr>
                <w:rFonts w:eastAsia="Times New Roman"/>
                <w:color w:val="000000"/>
                <w:szCs w:val="26"/>
              </w:rPr>
            </w:pPr>
            <w:r w:rsidRPr="009311E1">
              <w:rPr>
                <w:rFonts w:eastAsia="Times New Roman"/>
                <w:color w:val="000000"/>
                <w:szCs w:val="26"/>
              </w:rPr>
              <w:t>Lý thuyết học</w:t>
            </w:r>
            <w:r>
              <w:rPr>
                <w:rFonts w:eastAsia="Times New Roman"/>
                <w:color w:val="000000"/>
                <w:szCs w:val="26"/>
              </w:rPr>
              <w:t xml:space="preserve"> máy</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Một số hướng tiếp cận toán học trong mật mã hiện đại</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6</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Nhận dạng mẫu và ứng dụng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lastRenderedPageBreak/>
              <w:t>7</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Logic mờ và ứng dụng trong xử lý thông tin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Quản trị dự án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Lý thuyết các hệ phân tán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10</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Kỹ nghệ dữ liệu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Xử lý ngôn ngữ tự nhiên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Hệ gợi ý và tìm kiếm thông tin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Ontology và web ngữ nghĩa</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161E6C">
            <w:pPr>
              <w:spacing w:before="0" w:after="0" w:line="240" w:lineRule="auto"/>
              <w:jc w:val="center"/>
              <w:rPr>
                <w:rFonts w:eastAsia="Times New Roman"/>
                <w:color w:val="000000"/>
                <w:szCs w:val="26"/>
              </w:rPr>
            </w:pPr>
            <w:r>
              <w:rPr>
                <w:rFonts w:eastAsia="Times New Roman"/>
                <w:color w:val="000000"/>
                <w:szCs w:val="26"/>
              </w:rPr>
              <w:t>30</w:t>
            </w:r>
          </w:p>
        </w:tc>
      </w:tr>
      <w:tr w:rsidR="003F34E0" w:rsidRPr="009311E1" w:rsidTr="00680F39">
        <w:trPr>
          <w:trHeight w:val="6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b/>
                <w:bCs/>
                <w:i/>
                <w:iCs/>
                <w:color w:val="000000"/>
                <w:szCs w:val="26"/>
              </w:rPr>
            </w:pPr>
            <w:r>
              <w:rPr>
                <w:b/>
                <w:bCs/>
                <w:i/>
                <w:iCs/>
                <w:color w:val="000000"/>
                <w:szCs w:val="26"/>
                <w:lang w:val="vi-VN"/>
              </w:rPr>
              <w:t>2.2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xml:space="preserve">Tiểu luận tổng quan: </w:t>
            </w:r>
            <w:r w:rsidRPr="009311E1">
              <w:rPr>
                <w:rFonts w:eastAsia="Times New Roman"/>
                <w:b/>
                <w:bCs/>
                <w:color w:val="000000"/>
                <w:szCs w:val="26"/>
              </w:rPr>
              <w:br/>
            </w:r>
            <w:r w:rsidRPr="009311E1">
              <w:rPr>
                <w:rFonts w:eastAsia="Times New Roman"/>
                <w:color w:val="000000"/>
                <w:szCs w:val="26"/>
              </w:rPr>
              <w:t>01 bài (15–20 trang).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b/>
                <w:bCs/>
                <w:i/>
                <w:iCs/>
                <w:color w:val="000000"/>
                <w:szCs w:val="26"/>
              </w:rPr>
            </w:pPr>
            <w:r>
              <w:rPr>
                <w:rFonts w:eastAsia="Times New Roman"/>
                <w:b/>
                <w:bCs/>
                <w:i/>
                <w:iCs/>
                <w:color w:val="000000"/>
                <w:szCs w:val="26"/>
              </w:rPr>
              <w:t>4</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 </w:t>
            </w:r>
          </w:p>
        </w:tc>
      </w:tr>
      <w:tr w:rsidR="003F34E0" w:rsidRPr="009311E1" w:rsidTr="00680F39">
        <w:trPr>
          <w:trHeight w:val="7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1370DA" w:rsidRDefault="003F34E0" w:rsidP="009311E1">
            <w:pPr>
              <w:spacing w:before="0" w:after="0" w:line="240" w:lineRule="auto"/>
              <w:jc w:val="center"/>
              <w:rPr>
                <w:rFonts w:eastAsia="Times New Roman"/>
                <w:b/>
                <w:bCs/>
                <w:i/>
                <w:iCs/>
                <w:color w:val="000000"/>
                <w:szCs w:val="26"/>
              </w:rPr>
            </w:pPr>
            <w:r>
              <w:rPr>
                <w:b/>
                <w:bCs/>
                <w:i/>
                <w:iCs/>
                <w:color w:val="000000"/>
                <w:szCs w:val="26"/>
                <w:lang w:val="vi-VN"/>
              </w:rPr>
              <w:t>2.</w:t>
            </w:r>
            <w:r>
              <w:rPr>
                <w:b/>
                <w:bCs/>
                <w:i/>
                <w:iCs/>
                <w:color w:val="000000"/>
                <w:szCs w:val="26"/>
              </w:rPr>
              <w:t>3</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Các chuyên đề tiến sĩ chọn 3 chuyển đề</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b/>
                <w:bCs/>
                <w:i/>
                <w:iCs/>
                <w:color w:val="000000"/>
                <w:szCs w:val="26"/>
              </w:rPr>
            </w:pPr>
            <w:r w:rsidRPr="009311E1">
              <w:rPr>
                <w:rFonts w:eastAsia="Times New Roman"/>
                <w:b/>
                <w:bCs/>
                <w:i/>
                <w:iCs/>
                <w:color w:val="000000"/>
                <w:szCs w:val="26"/>
              </w:rPr>
              <w:t>6</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FF0000"/>
                <w:szCs w:val="26"/>
              </w:rPr>
            </w:pPr>
            <w:r w:rsidRPr="009311E1">
              <w:rPr>
                <w:rFonts w:eastAsia="Times New Roman"/>
                <w:color w:val="FF0000"/>
                <w:szCs w:val="26"/>
              </w:rPr>
              <w:t> </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An toàn cơ sở dữ liệu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Các hệ thống thông minh</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Các phương pháp trích rút đặc trưng đối tượng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Các phương pháp phân lớp dữ liệu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Mạng neural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6</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Mô hình Markov ẩn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7</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Hệ đa tác tử và ứng dụng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Tính toán hiệu năng cao trong xử lý dữ liệu lớn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Biểu diễn và mô tả dữ liệu đối tượng ảnh</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10</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Tương tác người máy</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Khai thác công cụ lập trình tính toán và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Tối ưu hóa và ứng dụng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Biến đổi Wavelet và ứng dụng</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14</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Cấu trúc dữ liệu hiện đại trong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9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lastRenderedPageBreak/>
              <w:t>15</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Một số kỹ thuật phát hiện nhanh đối tượng trong ảnh</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16</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Phân cụm dữ liệu dựa trên tập mờ loại hai</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17</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Hệ logic mờ tiến hóa</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18</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sidRPr="009311E1">
              <w:rPr>
                <w:rFonts w:eastAsia="Times New Roman"/>
                <w:color w:val="000000"/>
                <w:szCs w:val="26"/>
              </w:rPr>
              <w:t>Ứng dụng tập mờ loại hai trong thị giác máy tính</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F80BE5">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19</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rPr>
                <w:rFonts w:eastAsia="Times New Roman"/>
                <w:color w:val="000000"/>
                <w:szCs w:val="26"/>
              </w:rPr>
            </w:pPr>
            <w:r w:rsidRPr="009311E1">
              <w:rPr>
                <w:rFonts w:eastAsia="Times New Roman"/>
                <w:color w:val="000000"/>
                <w:szCs w:val="26"/>
              </w:rPr>
              <w:t>Logic mờ loại hai</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F80BE5">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Pr>
                <w:rFonts w:eastAsia="Times New Roman"/>
                <w:color w:val="000000"/>
                <w:szCs w:val="26"/>
              </w:rPr>
              <w:t>20</w:t>
            </w:r>
          </w:p>
        </w:tc>
        <w:tc>
          <w:tcPr>
            <w:tcW w:w="815"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rPr>
                <w:rFonts w:eastAsia="Times New Roman"/>
                <w:color w:val="000000"/>
                <w:szCs w:val="26"/>
              </w:rPr>
            </w:pPr>
            <w:r>
              <w:rPr>
                <w:rFonts w:eastAsia="Times New Roman"/>
                <w:color w:val="000000"/>
                <w:szCs w:val="26"/>
              </w:rPr>
              <w:t>Khai thác và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Cs w:val="26"/>
              </w:rPr>
            </w:pPr>
            <w:r w:rsidRPr="009311E1">
              <w:rPr>
                <w:rFonts w:eastAsia="Times New Roman"/>
                <w:color w:val="000000"/>
                <w:szCs w:val="26"/>
              </w:rPr>
              <w:t>90</w:t>
            </w:r>
          </w:p>
        </w:tc>
      </w:tr>
      <w:tr w:rsidR="003F34E0" w:rsidRPr="009311E1" w:rsidTr="00680F39">
        <w:trPr>
          <w:trHeight w:val="7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6B0180">
            <w:pPr>
              <w:spacing w:before="0" w:after="0" w:line="240" w:lineRule="auto"/>
              <w:jc w:val="center"/>
              <w:rPr>
                <w:rFonts w:eastAsia="Times New Roman"/>
                <w:b/>
                <w:bCs/>
                <w:color w:val="000000"/>
                <w:szCs w:val="26"/>
              </w:rPr>
            </w:pPr>
            <w:r>
              <w:rPr>
                <w:rFonts w:eastAsia="Times New Roman"/>
                <w:b/>
                <w:bCs/>
                <w:color w:val="000000"/>
                <w:szCs w:val="26"/>
              </w:rPr>
              <w:t>3</w:t>
            </w:r>
          </w:p>
        </w:tc>
        <w:tc>
          <w:tcPr>
            <w:tcW w:w="8907" w:type="dxa"/>
            <w:gridSpan w:val="8"/>
            <w:tcBorders>
              <w:top w:val="single" w:sz="4" w:space="0" w:color="auto"/>
              <w:left w:val="nil"/>
              <w:bottom w:val="single" w:sz="4" w:space="0" w:color="auto"/>
              <w:right w:val="single" w:sz="4" w:space="0" w:color="auto"/>
            </w:tcBorders>
            <w:shd w:val="clear" w:color="auto" w:fill="auto"/>
            <w:vAlign w:val="center"/>
            <w:hideMark/>
          </w:tcPr>
          <w:p w:rsidR="003F34E0" w:rsidRPr="009311E1" w:rsidRDefault="003F34E0" w:rsidP="00680F39">
            <w:pPr>
              <w:spacing w:before="0" w:after="0" w:line="240" w:lineRule="auto"/>
              <w:rPr>
                <w:rFonts w:eastAsia="Times New Roman"/>
                <w:b/>
                <w:bCs/>
                <w:color w:val="000000"/>
                <w:szCs w:val="26"/>
              </w:rPr>
            </w:pPr>
            <w:r w:rsidRPr="009311E1">
              <w:rPr>
                <w:rFonts w:eastAsia="Times New Roman"/>
                <w:b/>
                <w:bCs/>
                <w:color w:val="000000"/>
                <w:szCs w:val="26"/>
              </w:rPr>
              <w:t>Luận án tiến sĩ</w:t>
            </w:r>
            <w:r>
              <w:rPr>
                <w:rFonts w:eastAsia="Times New Roman"/>
                <w:b/>
                <w:bCs/>
                <w:color w:val="000000"/>
                <w:szCs w:val="26"/>
              </w:rPr>
              <w:t xml:space="preserve">: </w:t>
            </w:r>
            <w:r>
              <w:rPr>
                <w:rFonts w:eastAsia="Times New Roman"/>
                <w:bCs/>
                <w:color w:val="000000"/>
                <w:szCs w:val="26"/>
              </w:rPr>
              <w:t>Luận án tiến sĩ đư</w:t>
            </w:r>
            <w:r w:rsidRPr="00680F39">
              <w:rPr>
                <w:rFonts w:eastAsia="Times New Roman"/>
                <w:bCs/>
                <w:color w:val="000000"/>
                <w:szCs w:val="26"/>
              </w:rPr>
              <w:t>ợc hoàn ch</w:t>
            </w:r>
            <w:r>
              <w:rPr>
                <w:rFonts w:eastAsia="Times New Roman"/>
                <w:bCs/>
                <w:color w:val="000000"/>
                <w:szCs w:val="26"/>
              </w:rPr>
              <w:t>ỉnh có khối lư</w:t>
            </w:r>
            <w:r w:rsidRPr="00680F39">
              <w:rPr>
                <w:rFonts w:eastAsia="Times New Roman"/>
                <w:bCs/>
                <w:color w:val="000000"/>
                <w:szCs w:val="26"/>
              </w:rPr>
              <w:t xml:space="preserve">ợng không quá 150 trang A4 không kể phần </w:t>
            </w:r>
            <w:r>
              <w:rPr>
                <w:rFonts w:eastAsia="Times New Roman"/>
                <w:bCs/>
                <w:color w:val="000000"/>
                <w:szCs w:val="26"/>
              </w:rPr>
              <w:t>phụ lục, trong đó trê</w:t>
            </w:r>
            <w:r w:rsidRPr="00680F39">
              <w:rPr>
                <w:rFonts w:eastAsia="Times New Roman"/>
                <w:bCs/>
                <w:color w:val="000000"/>
                <w:szCs w:val="26"/>
              </w:rPr>
              <w:t>n 50% là trình bày các kết quả nghiên cứu và biện luận của riêng nghiên cứu sinh</w:t>
            </w:r>
            <w:r w:rsidRPr="00680F39">
              <w:rPr>
                <w:rFonts w:eastAsia="Times New Roman"/>
                <w:color w:val="000000"/>
                <w:szCs w:val="26"/>
              </w:rPr>
              <w:t>.</w:t>
            </w:r>
            <w:r w:rsidRPr="009311E1">
              <w:rPr>
                <w:rFonts w:eastAsia="Times New Roman"/>
                <w:color w:val="000000"/>
                <w:szCs w:val="26"/>
              </w:rPr>
              <w:t xml:space="preserve"> </w:t>
            </w:r>
            <w:r w:rsidRPr="009311E1">
              <w:rPr>
                <w:rFonts w:eastAsia="Times New Roman"/>
                <w:b/>
                <w:bCs/>
                <w:i/>
                <w:iCs/>
                <w:color w:val="000000"/>
                <w:szCs w:val="26"/>
              </w:rPr>
              <w:t xml:space="preserve">Tính tích lũy </w:t>
            </w:r>
            <w:r>
              <w:rPr>
                <w:rFonts w:eastAsia="Times New Roman"/>
                <w:b/>
                <w:bCs/>
                <w:i/>
                <w:iCs/>
                <w:color w:val="000000"/>
                <w:szCs w:val="26"/>
              </w:rPr>
              <w:t>70</w:t>
            </w:r>
            <w:r w:rsidRPr="009311E1">
              <w:rPr>
                <w:rFonts w:eastAsia="Times New Roman"/>
                <w:b/>
                <w:bCs/>
                <w:i/>
                <w:iCs/>
                <w:color w:val="000000"/>
                <w:szCs w:val="26"/>
              </w:rPr>
              <w:t xml:space="preserve"> TC</w:t>
            </w:r>
          </w:p>
        </w:tc>
      </w:tr>
      <w:tr w:rsidR="003F34E0" w:rsidRPr="009311E1" w:rsidTr="00680F39">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4515" w:type="dxa"/>
            <w:gridSpan w:val="3"/>
            <w:tcBorders>
              <w:top w:val="single" w:sz="4" w:space="0" w:color="auto"/>
              <w:left w:val="nil"/>
              <w:bottom w:val="single" w:sz="4" w:space="0" w:color="auto"/>
              <w:right w:val="single" w:sz="4" w:space="0" w:color="000000"/>
            </w:tcBorders>
            <w:shd w:val="clear" w:color="auto" w:fill="auto"/>
            <w:vAlign w:val="center"/>
            <w:hideMark/>
          </w:tcPr>
          <w:p w:rsidR="003F34E0" w:rsidRPr="009311E1" w:rsidRDefault="003F34E0" w:rsidP="009311E1">
            <w:pPr>
              <w:spacing w:before="0" w:after="0" w:line="240" w:lineRule="auto"/>
              <w:rPr>
                <w:rFonts w:eastAsia="Times New Roman"/>
                <w:b/>
                <w:bCs/>
                <w:color w:val="000000"/>
                <w:szCs w:val="26"/>
              </w:rPr>
            </w:pPr>
            <w:r w:rsidRPr="009311E1">
              <w:rPr>
                <w:rFonts w:eastAsia="Times New Roman"/>
                <w:b/>
                <w:bCs/>
                <w:color w:val="000000"/>
                <w:szCs w:val="26"/>
              </w:rPr>
              <w:t>Tổng TC tích lũy</w:t>
            </w:r>
          </w:p>
        </w:tc>
        <w:tc>
          <w:tcPr>
            <w:tcW w:w="83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b/>
                <w:bCs/>
                <w:color w:val="000000"/>
                <w:szCs w:val="26"/>
              </w:rPr>
            </w:pPr>
            <w:r w:rsidRPr="009311E1">
              <w:rPr>
                <w:rFonts w:eastAsia="Times New Roman"/>
                <w:b/>
                <w:bCs/>
                <w:color w:val="000000"/>
                <w:szCs w:val="26"/>
              </w:rPr>
              <w:t>90</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3F34E0" w:rsidRPr="009311E1" w:rsidRDefault="003F34E0" w:rsidP="009311E1">
            <w:pPr>
              <w:spacing w:before="0" w:after="0" w:line="240" w:lineRule="auto"/>
              <w:jc w:val="center"/>
              <w:rPr>
                <w:rFonts w:eastAsia="Times New Roman"/>
                <w:color w:val="000000"/>
                <w:sz w:val="22"/>
              </w:rPr>
            </w:pPr>
            <w:r w:rsidRPr="009311E1">
              <w:rPr>
                <w:rFonts w:eastAsia="Times New Roman"/>
                <w:color w:val="000000"/>
                <w:sz w:val="22"/>
              </w:rPr>
              <w:t> </w:t>
            </w:r>
          </w:p>
        </w:tc>
      </w:tr>
    </w:tbl>
    <w:p w:rsidR="00B1409B" w:rsidRPr="00E14EF4" w:rsidRDefault="00B1409B" w:rsidP="009062F7">
      <w:pPr>
        <w:spacing w:line="312" w:lineRule="auto"/>
        <w:ind w:firstLine="720"/>
        <w:rPr>
          <w:bCs/>
          <w:szCs w:val="26"/>
          <w:lang w:val="nl-NL"/>
        </w:rPr>
      </w:pPr>
    </w:p>
    <w:p w:rsidR="00B1409B" w:rsidRDefault="00C9688D" w:rsidP="00C905C6">
      <w:pPr>
        <w:rPr>
          <w:b/>
          <w:i/>
          <w:lang w:val="nl-NL"/>
        </w:rPr>
      </w:pPr>
      <w:bookmarkStart w:id="50" w:name="_Toc414883441"/>
      <w:r>
        <w:rPr>
          <w:b/>
          <w:i/>
          <w:lang w:val="nl-NL"/>
        </w:rPr>
        <w:t>1.</w:t>
      </w:r>
      <w:r w:rsidR="00B1409B" w:rsidRPr="00E14EF4">
        <w:rPr>
          <w:b/>
          <w:i/>
          <w:lang w:val="nl-NL"/>
        </w:rPr>
        <w:t>2.2. Khung chương trình dành cho NCS có bằng thạc sĩ ngành hoặc chuyên ngành gần phù hợp</w:t>
      </w:r>
      <w:bookmarkEnd w:id="50"/>
    </w:p>
    <w:tbl>
      <w:tblPr>
        <w:tblW w:w="9667" w:type="dxa"/>
        <w:tblInd w:w="93" w:type="dxa"/>
        <w:tblLook w:val="04A0" w:firstRow="1" w:lastRow="0" w:firstColumn="1" w:lastColumn="0" w:noHBand="0" w:noVBand="1"/>
      </w:tblPr>
      <w:tblGrid>
        <w:gridCol w:w="760"/>
        <w:gridCol w:w="815"/>
        <w:gridCol w:w="2860"/>
        <w:gridCol w:w="840"/>
        <w:gridCol w:w="836"/>
        <w:gridCol w:w="1000"/>
        <w:gridCol w:w="750"/>
        <w:gridCol w:w="806"/>
        <w:gridCol w:w="1000"/>
      </w:tblGrid>
      <w:tr w:rsidR="00E47FC3" w:rsidRPr="009311E1" w:rsidTr="006B0180">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Số TT</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Mã số học phần</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Tên học phần</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Khoa phụ trách MH</w:t>
            </w:r>
          </w:p>
        </w:tc>
        <w:tc>
          <w:tcPr>
            <w:tcW w:w="4392" w:type="dxa"/>
            <w:gridSpan w:val="5"/>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Thời lượng</w:t>
            </w:r>
          </w:p>
        </w:tc>
      </w:tr>
      <w:tr w:rsidR="00E47FC3" w:rsidRPr="009311E1" w:rsidTr="006B0180">
        <w:trPr>
          <w:trHeight w:val="99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Tổng số (TC)</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Lý thuyết (tiết)</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Bài tập (tiết)</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Thực hành (tiết)</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Tiểu</w:t>
            </w:r>
            <w:r w:rsidRPr="009311E1">
              <w:rPr>
                <w:rFonts w:eastAsia="Times New Roman"/>
                <w:b/>
                <w:bCs/>
                <w:color w:val="000000"/>
                <w:szCs w:val="26"/>
              </w:rPr>
              <w:t xml:space="preserve"> luận (tiết)</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E47FC3">
            <w:pPr>
              <w:spacing w:before="0" w:after="0" w:line="240" w:lineRule="auto"/>
              <w:jc w:val="both"/>
              <w:rPr>
                <w:rFonts w:eastAsia="Times New Roman"/>
                <w:b/>
                <w:bCs/>
                <w:color w:val="000000"/>
                <w:szCs w:val="26"/>
              </w:rPr>
            </w:pPr>
            <w:r w:rsidRPr="009311E1">
              <w:rPr>
                <w:rFonts w:eastAsia="Times New Roman"/>
                <w:b/>
                <w:bCs/>
                <w:color w:val="000000"/>
                <w:szCs w:val="26"/>
              </w:rPr>
              <w:t xml:space="preserve">Các học phần bổ sung: </w:t>
            </w:r>
            <w:r w:rsidRPr="009311E1">
              <w:rPr>
                <w:rFonts w:eastAsia="Times New Roman"/>
                <w:color w:val="000000"/>
                <w:szCs w:val="26"/>
              </w:rPr>
              <w:t>Hoàn thành các học phần bổ sung</w:t>
            </w:r>
            <w:r>
              <w:rPr>
                <w:rFonts w:eastAsia="Times New Roman"/>
                <w:color w:val="000000"/>
                <w:szCs w:val="26"/>
              </w:rPr>
              <w:t xml:space="preserve"> trong chương trình đào tạo thạc sĩ ngành HTTT của Học viện KTQS</w:t>
            </w:r>
            <w:r w:rsidRPr="009311E1">
              <w:rPr>
                <w:rFonts w:eastAsia="Times New Roman"/>
                <w:color w:val="000000"/>
                <w:szCs w:val="26"/>
              </w:rPr>
              <w:t xml:space="preserve"> </w:t>
            </w:r>
            <w:r>
              <w:rPr>
                <w:rFonts w:eastAsia="Times New Roman"/>
                <w:color w:val="000000"/>
                <w:szCs w:val="26"/>
              </w:rPr>
              <w:t xml:space="preserve">do hội đồng khoa học Khoa quyết định (9TC) </w:t>
            </w:r>
            <w:r w:rsidRPr="009311E1">
              <w:rPr>
                <w:rFonts w:eastAsia="Times New Roman"/>
                <w:color w:val="000000"/>
                <w:szCs w:val="26"/>
              </w:rPr>
              <w:t>trong thời hạn 12 tháng kể từ ngày có quyết định công nhận NCS.</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i/>
                <w:iCs/>
                <w:color w:val="000000"/>
                <w:szCs w:val="26"/>
              </w:rPr>
            </w:pPr>
            <w:r>
              <w:rPr>
                <w:rFonts w:eastAsia="Times New Roman"/>
                <w:b/>
                <w:bCs/>
                <w:i/>
                <w:iCs/>
                <w:color w:val="000000"/>
                <w:szCs w:val="26"/>
              </w:rPr>
              <w:t>9</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r>
      <w:tr w:rsidR="00E47FC3"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Các học phần tiến sĩ</w:t>
            </w:r>
            <w:r>
              <w:rPr>
                <w:rFonts w:eastAsia="Times New Roman"/>
                <w:b/>
                <w:bCs/>
                <w:color w:val="000000"/>
                <w:szCs w:val="26"/>
              </w:rPr>
              <w:t xml:space="preserve"> và tiểu luận tổng quan</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i/>
                <w:iCs/>
                <w:color w:val="000000"/>
                <w:szCs w:val="26"/>
              </w:rPr>
            </w:pPr>
            <w:r w:rsidRPr="00E47FC3">
              <w:rPr>
                <w:rFonts w:eastAsia="Times New Roman"/>
                <w:b/>
                <w:bCs/>
                <w:color w:val="000000"/>
                <w:szCs w:val="26"/>
              </w:rPr>
              <w:t>20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2.1</w:t>
            </w:r>
          </w:p>
        </w:tc>
        <w:tc>
          <w:tcPr>
            <w:tcW w:w="3675" w:type="dxa"/>
            <w:gridSpan w:val="2"/>
            <w:tcBorders>
              <w:top w:val="single" w:sz="4" w:space="0" w:color="auto"/>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rPr>
                <w:rFonts w:eastAsia="Times New Roman"/>
                <w:b/>
                <w:bCs/>
                <w:i/>
                <w:iCs/>
                <w:color w:val="000000"/>
                <w:szCs w:val="26"/>
              </w:rPr>
            </w:pPr>
            <w:r w:rsidRPr="00F021F3">
              <w:rPr>
                <w:b/>
                <w:bCs/>
                <w:i/>
                <w:iCs/>
                <w:color w:val="000000"/>
                <w:szCs w:val="26"/>
                <w:lang w:val="vi-VN"/>
              </w:rPr>
              <w:t xml:space="preserve">Các học phần ở trình </w:t>
            </w:r>
            <w:r w:rsidRPr="00F021F3">
              <w:rPr>
                <w:b/>
                <w:bCs/>
                <w:i/>
                <w:iCs/>
                <w:color w:val="000000"/>
                <w:szCs w:val="26"/>
              </w:rPr>
              <w:t>đ</w:t>
            </w:r>
            <w:r w:rsidRPr="00F021F3">
              <w:rPr>
                <w:b/>
                <w:bCs/>
                <w:i/>
                <w:iCs/>
                <w:color w:val="000000"/>
                <w:szCs w:val="26"/>
                <w:lang w:val="vi-VN"/>
              </w:rPr>
              <w:t>ộ tiến s</w:t>
            </w:r>
            <w:r w:rsidRPr="00F021F3">
              <w:rPr>
                <w:b/>
                <w:bCs/>
                <w:i/>
                <w:iCs/>
                <w:color w:val="000000"/>
                <w:szCs w:val="26"/>
              </w:rPr>
              <w:t>ĩ</w:t>
            </w:r>
          </w:p>
        </w:tc>
        <w:tc>
          <w:tcPr>
            <w:tcW w:w="84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b/>
                <w:bCs/>
                <w:i/>
                <w:iCs/>
                <w:color w:val="000000"/>
                <w:sz w:val="22"/>
              </w:rPr>
            </w:pPr>
          </w:p>
        </w:tc>
        <w:tc>
          <w:tcPr>
            <w:tcW w:w="836" w:type="dxa"/>
            <w:tcBorders>
              <w:top w:val="nil"/>
              <w:left w:val="nil"/>
              <w:bottom w:val="single" w:sz="4" w:space="0" w:color="auto"/>
              <w:right w:val="single" w:sz="4" w:space="0" w:color="auto"/>
            </w:tcBorders>
            <w:shd w:val="clear" w:color="auto" w:fill="auto"/>
            <w:vAlign w:val="center"/>
          </w:tcPr>
          <w:p w:rsidR="00E47FC3" w:rsidRDefault="00E47FC3" w:rsidP="006B0180">
            <w:pPr>
              <w:spacing w:before="0" w:after="0" w:line="240" w:lineRule="auto"/>
              <w:jc w:val="center"/>
              <w:rPr>
                <w:rFonts w:eastAsia="Times New Roman"/>
                <w:i/>
                <w:iCs/>
                <w:color w:val="000000"/>
                <w:szCs w:val="26"/>
              </w:rPr>
            </w:pPr>
            <w:r w:rsidRPr="00E47FC3">
              <w:rPr>
                <w:b/>
                <w:bCs/>
                <w:i/>
                <w:iCs/>
                <w:color w:val="000000"/>
                <w:szCs w:val="26"/>
                <w:lang w:val="vi-VN"/>
              </w:rPr>
              <w:t>10</w:t>
            </w:r>
          </w:p>
        </w:tc>
        <w:tc>
          <w:tcPr>
            <w:tcW w:w="100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75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806"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100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2.1.1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E47FC3" w:rsidRDefault="00E47FC3" w:rsidP="00D265ED">
            <w:pPr>
              <w:spacing w:before="0" w:after="0" w:line="240" w:lineRule="auto"/>
              <w:rPr>
                <w:b/>
                <w:bCs/>
                <w:i/>
                <w:iCs/>
                <w:color w:val="000000"/>
                <w:szCs w:val="26"/>
                <w:lang w:val="vi-VN"/>
              </w:rPr>
            </w:pPr>
            <w:r w:rsidRPr="00E47FC3">
              <w:rPr>
                <w:b/>
                <w:bCs/>
                <w:i/>
                <w:iCs/>
                <w:color w:val="000000"/>
                <w:szCs w:val="26"/>
                <w:lang w:val="vi-VN"/>
              </w:rPr>
              <w:t>Bắt buộc</w:t>
            </w:r>
          </w:p>
        </w:tc>
        <w:tc>
          <w:tcPr>
            <w:tcW w:w="84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4</w:t>
            </w:r>
          </w:p>
        </w:tc>
        <w:tc>
          <w:tcPr>
            <w:tcW w:w="100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r>
      <w:tr w:rsidR="00E47FC3"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color w:val="000000"/>
                <w:szCs w:val="26"/>
              </w:rPr>
            </w:pPr>
            <w:r w:rsidRPr="009311E1">
              <w:rPr>
                <w:rFonts w:eastAsia="Times New Roman"/>
                <w:color w:val="000000"/>
                <w:szCs w:val="26"/>
              </w:rPr>
              <w:t>Cơ sở dữ liệu nâng cao</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15</w:t>
            </w:r>
          </w:p>
        </w:tc>
      </w:tr>
      <w:tr w:rsidR="00E47FC3"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color w:val="000000"/>
                <w:szCs w:val="26"/>
              </w:rPr>
            </w:pPr>
            <w:r w:rsidRPr="009311E1">
              <w:rPr>
                <w:rFonts w:eastAsia="Times New Roman"/>
                <w:color w:val="000000"/>
                <w:szCs w:val="26"/>
              </w:rPr>
              <w:t>Lý thuyết độ phức tạp tính toán</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15</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2.1.2</w:t>
            </w:r>
          </w:p>
        </w:tc>
        <w:tc>
          <w:tcPr>
            <w:tcW w:w="3675" w:type="dxa"/>
            <w:gridSpan w:val="2"/>
            <w:tcBorders>
              <w:top w:val="nil"/>
              <w:left w:val="nil"/>
              <w:bottom w:val="single" w:sz="4" w:space="0" w:color="auto"/>
              <w:right w:val="single" w:sz="4" w:space="0" w:color="auto"/>
            </w:tcBorders>
            <w:shd w:val="clear" w:color="auto" w:fill="auto"/>
            <w:vAlign w:val="center"/>
            <w:hideMark/>
          </w:tcPr>
          <w:p w:rsidR="00E47FC3" w:rsidRPr="00E47FC3" w:rsidRDefault="00E47FC3" w:rsidP="00D265ED">
            <w:pPr>
              <w:spacing w:before="0" w:after="0" w:line="240" w:lineRule="auto"/>
              <w:rPr>
                <w:b/>
                <w:bCs/>
                <w:i/>
                <w:iCs/>
                <w:color w:val="000000"/>
                <w:szCs w:val="26"/>
                <w:lang w:val="vi-VN"/>
              </w:rPr>
            </w:pPr>
            <w:r w:rsidRPr="00E47FC3">
              <w:rPr>
                <w:b/>
                <w:bCs/>
                <w:i/>
                <w:iCs/>
                <w:color w:val="000000"/>
                <w:szCs w:val="26"/>
                <w:lang w:val="vi-VN"/>
              </w:rPr>
              <w:t>Tự chọn</w:t>
            </w:r>
          </w:p>
        </w:tc>
        <w:tc>
          <w:tcPr>
            <w:tcW w:w="84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D265ED" w:rsidRDefault="00E47FC3" w:rsidP="00D265ED">
            <w:pPr>
              <w:spacing w:before="0" w:after="0" w:line="240" w:lineRule="auto"/>
              <w:jc w:val="center"/>
              <w:rPr>
                <w:b/>
                <w:bCs/>
                <w:i/>
                <w:iCs/>
                <w:color w:val="000000"/>
                <w:szCs w:val="26"/>
              </w:rPr>
            </w:pPr>
            <w:r w:rsidRPr="00E47FC3">
              <w:rPr>
                <w:b/>
                <w:bCs/>
                <w:i/>
                <w:iCs/>
                <w:color w:val="000000"/>
                <w:szCs w:val="26"/>
                <w:lang w:val="vi-VN"/>
              </w:rPr>
              <w:t>6/</w:t>
            </w:r>
            <w:r w:rsidR="00D265ED">
              <w:rPr>
                <w:b/>
                <w:bCs/>
                <w:i/>
                <w:iCs/>
                <w:color w:val="000000"/>
                <w:szCs w:val="26"/>
              </w:rPr>
              <w:t>26</w:t>
            </w:r>
          </w:p>
        </w:tc>
        <w:tc>
          <w:tcPr>
            <w:tcW w:w="100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tập thô</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lastRenderedPageBreak/>
              <w:t>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CSDL và các phương pháp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Cấu trúc dữ liệu và thuật toán nâng cao</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Pr>
                <w:rFonts w:eastAsia="Times New Roman"/>
                <w:color w:val="000000"/>
                <w:szCs w:val="26"/>
              </w:rPr>
              <w:t xml:space="preserve">Lý thuyết </w:t>
            </w:r>
            <w:r w:rsidRPr="009311E1">
              <w:rPr>
                <w:rFonts w:eastAsia="Times New Roman"/>
                <w:color w:val="000000"/>
                <w:szCs w:val="26"/>
              </w:rPr>
              <w:t>học</w:t>
            </w:r>
            <w:r>
              <w:rPr>
                <w:rFonts w:eastAsia="Times New Roman"/>
                <w:color w:val="000000"/>
                <w:szCs w:val="26"/>
              </w:rPr>
              <w:t xml:space="preserve"> máy</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Một số hướng tiếp cận toán học trong mật mã hiện đại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Nhận dạng mẫu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Logic mờ và ứng dụng trong xử lý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Quản trị dự án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các hệ phân tán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Kỹ nghệ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Xử lý ngôn ngữ tự nhiên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gợi ý và tìm kiếm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Ontology và web ngữ nghĩa</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Pr>
                <w:b/>
                <w:bCs/>
                <w:i/>
                <w:iCs/>
                <w:color w:val="000000"/>
                <w:szCs w:val="26"/>
                <w:lang w:val="vi-VN"/>
              </w:rPr>
              <w:t>2.2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xml:space="preserve">Tiểu luận tổng quan: </w:t>
            </w:r>
            <w:r w:rsidRPr="009311E1">
              <w:rPr>
                <w:rFonts w:eastAsia="Times New Roman"/>
                <w:b/>
                <w:bCs/>
                <w:color w:val="000000"/>
                <w:szCs w:val="26"/>
              </w:rPr>
              <w:br/>
            </w:r>
            <w:r w:rsidRPr="009311E1">
              <w:rPr>
                <w:rFonts w:eastAsia="Times New Roman"/>
                <w:color w:val="000000"/>
                <w:szCs w:val="26"/>
              </w:rPr>
              <w:t>01 bài (15–20 trang).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Pr>
                <w:rFonts w:eastAsia="Times New Roman"/>
                <w:b/>
                <w:bCs/>
                <w:i/>
                <w:iCs/>
                <w:color w:val="000000"/>
                <w:szCs w:val="26"/>
              </w:rPr>
              <w:t>4</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r>
      <w:tr w:rsidR="00D265ED" w:rsidRPr="009311E1" w:rsidTr="006B0180">
        <w:trPr>
          <w:trHeight w:val="7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1370DA" w:rsidRDefault="00D265ED" w:rsidP="006B0180">
            <w:pPr>
              <w:spacing w:before="0" w:after="0" w:line="240" w:lineRule="auto"/>
              <w:jc w:val="center"/>
              <w:rPr>
                <w:rFonts w:eastAsia="Times New Roman"/>
                <w:b/>
                <w:bCs/>
                <w:i/>
                <w:iCs/>
                <w:color w:val="000000"/>
                <w:szCs w:val="26"/>
              </w:rPr>
            </w:pPr>
            <w:r>
              <w:rPr>
                <w:b/>
                <w:bCs/>
                <w:i/>
                <w:iCs/>
                <w:color w:val="000000"/>
                <w:szCs w:val="26"/>
                <w:lang w:val="vi-VN"/>
              </w:rPr>
              <w:t>2.</w:t>
            </w:r>
            <w:r>
              <w:rPr>
                <w:b/>
                <w:bCs/>
                <w:i/>
                <w:iCs/>
                <w:color w:val="000000"/>
                <w:szCs w:val="26"/>
              </w:rPr>
              <w:t>3</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Các chuyên đề tiến sĩ chọn 3 chuyển đề</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sidRPr="009311E1">
              <w:rPr>
                <w:rFonts w:eastAsia="Times New Roman"/>
                <w:b/>
                <w:bCs/>
                <w:i/>
                <w:iCs/>
                <w:color w:val="000000"/>
                <w:szCs w:val="26"/>
              </w:rPr>
              <w:t>6</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FF0000"/>
                <w:szCs w:val="26"/>
              </w:rPr>
            </w:pPr>
            <w:r w:rsidRPr="009311E1">
              <w:rPr>
                <w:rFonts w:eastAsia="Times New Roman"/>
                <w:color w:val="FF0000"/>
                <w:szCs w:val="26"/>
              </w:rPr>
              <w:t> </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An toàn cơ sở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hệ thống thông minh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phương pháp trích rút đặc trưng đối tượng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phương pháp phân lớp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Mạng neural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Mô hình Markov ẩn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đa tác tử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Tính toán hiệu năng cao trong xử lý dữ liệu lớn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Biểu diễn và mô tả dữ liệu đối tượng ảnh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lastRenderedPageBreak/>
              <w:t>10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Tương tác người máy</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Khai thác công cụ lập trình tính toán và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Tối ưu hóa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Biến đổi Wavelet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Cấu trúc dữ liệu hiện đại trong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9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Một số kỹ thuật phát hiện nhanh đối tượng trong ảnh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Phân cụm dữ liệu dựa trên tập mờ loại hai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logic mờ tiến hóa</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Ứng dụng tập mờ loại hai trong thị giác máy tính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Logic mờ loại hai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036F13">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Pr>
                <w:rFonts w:eastAsia="Times New Roman"/>
                <w:color w:val="000000"/>
                <w:szCs w:val="26"/>
              </w:rPr>
              <w:t>20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rPr>
                <w:rFonts w:eastAsia="Times New Roman"/>
                <w:color w:val="000000"/>
                <w:szCs w:val="26"/>
              </w:rPr>
            </w:pPr>
            <w:r>
              <w:rPr>
                <w:rFonts w:eastAsia="Times New Roman"/>
                <w:color w:val="000000"/>
                <w:szCs w:val="26"/>
              </w:rPr>
              <w:t>Khai thác và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7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color w:val="000000"/>
                <w:szCs w:val="26"/>
              </w:rPr>
            </w:pPr>
            <w:r>
              <w:rPr>
                <w:rFonts w:eastAsia="Times New Roman"/>
                <w:b/>
                <w:bCs/>
                <w:color w:val="000000"/>
                <w:szCs w:val="26"/>
              </w:rPr>
              <w:t>3</w:t>
            </w:r>
          </w:p>
        </w:tc>
        <w:tc>
          <w:tcPr>
            <w:tcW w:w="8907" w:type="dxa"/>
            <w:gridSpan w:val="8"/>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Luận án tiến sĩ</w:t>
            </w:r>
            <w:r>
              <w:rPr>
                <w:rFonts w:eastAsia="Times New Roman"/>
                <w:b/>
                <w:bCs/>
                <w:color w:val="000000"/>
                <w:szCs w:val="26"/>
              </w:rPr>
              <w:t xml:space="preserve">: </w:t>
            </w:r>
            <w:r>
              <w:rPr>
                <w:rFonts w:eastAsia="Times New Roman"/>
                <w:bCs/>
                <w:color w:val="000000"/>
                <w:szCs w:val="26"/>
              </w:rPr>
              <w:t>Luận án tiến sĩ đư</w:t>
            </w:r>
            <w:r w:rsidRPr="00680F39">
              <w:rPr>
                <w:rFonts w:eastAsia="Times New Roman"/>
                <w:bCs/>
                <w:color w:val="000000"/>
                <w:szCs w:val="26"/>
              </w:rPr>
              <w:t>ợc hoàn ch</w:t>
            </w:r>
            <w:r>
              <w:rPr>
                <w:rFonts w:eastAsia="Times New Roman"/>
                <w:bCs/>
                <w:color w:val="000000"/>
                <w:szCs w:val="26"/>
              </w:rPr>
              <w:t>ỉnh có khối lư</w:t>
            </w:r>
            <w:r w:rsidRPr="00680F39">
              <w:rPr>
                <w:rFonts w:eastAsia="Times New Roman"/>
                <w:bCs/>
                <w:color w:val="000000"/>
                <w:szCs w:val="26"/>
              </w:rPr>
              <w:t xml:space="preserve">ợng không quá 150 trang A4 không kể phần </w:t>
            </w:r>
            <w:r>
              <w:rPr>
                <w:rFonts w:eastAsia="Times New Roman"/>
                <w:bCs/>
                <w:color w:val="000000"/>
                <w:szCs w:val="26"/>
              </w:rPr>
              <w:t>phụ lục, trong đó trê</w:t>
            </w:r>
            <w:r w:rsidRPr="00680F39">
              <w:rPr>
                <w:rFonts w:eastAsia="Times New Roman"/>
                <w:bCs/>
                <w:color w:val="000000"/>
                <w:szCs w:val="26"/>
              </w:rPr>
              <w:t>n 50% là trình bày các kết quả nghiên cứu và biện luận của riêng nghiên cứu sinh</w:t>
            </w:r>
            <w:r w:rsidRPr="00680F39">
              <w:rPr>
                <w:rFonts w:eastAsia="Times New Roman"/>
                <w:color w:val="000000"/>
                <w:szCs w:val="26"/>
              </w:rPr>
              <w:t>.</w:t>
            </w:r>
            <w:r w:rsidRPr="009311E1">
              <w:rPr>
                <w:rFonts w:eastAsia="Times New Roman"/>
                <w:color w:val="000000"/>
                <w:szCs w:val="26"/>
              </w:rPr>
              <w:t xml:space="preserve"> </w:t>
            </w:r>
            <w:r w:rsidRPr="009311E1">
              <w:rPr>
                <w:rFonts w:eastAsia="Times New Roman"/>
                <w:b/>
                <w:bCs/>
                <w:i/>
                <w:iCs/>
                <w:color w:val="000000"/>
                <w:szCs w:val="26"/>
              </w:rPr>
              <w:t xml:space="preserve">Tính tích lũy </w:t>
            </w:r>
            <w:r>
              <w:rPr>
                <w:rFonts w:eastAsia="Times New Roman"/>
                <w:b/>
                <w:bCs/>
                <w:i/>
                <w:iCs/>
                <w:color w:val="000000"/>
                <w:szCs w:val="26"/>
              </w:rPr>
              <w:t>70</w:t>
            </w:r>
            <w:r w:rsidRPr="009311E1">
              <w:rPr>
                <w:rFonts w:eastAsia="Times New Roman"/>
                <w:b/>
                <w:bCs/>
                <w:i/>
                <w:iCs/>
                <w:color w:val="000000"/>
                <w:szCs w:val="26"/>
              </w:rPr>
              <w:t xml:space="preserve"> TC</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4515" w:type="dxa"/>
            <w:gridSpan w:val="3"/>
            <w:tcBorders>
              <w:top w:val="single" w:sz="4" w:space="0" w:color="auto"/>
              <w:left w:val="nil"/>
              <w:bottom w:val="single" w:sz="4" w:space="0" w:color="auto"/>
              <w:right w:val="single" w:sz="4" w:space="0" w:color="000000"/>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Tổng TC tích lũy</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color w:val="000000"/>
                <w:szCs w:val="26"/>
              </w:rPr>
            </w:pPr>
            <w:r>
              <w:rPr>
                <w:rFonts w:eastAsia="Times New Roman"/>
                <w:b/>
                <w:bCs/>
                <w:color w:val="000000"/>
                <w:szCs w:val="26"/>
              </w:rPr>
              <w:t>99</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r>
    </w:tbl>
    <w:p w:rsidR="00E47FC3" w:rsidRDefault="00E47FC3" w:rsidP="00C905C6">
      <w:pPr>
        <w:rPr>
          <w:b/>
          <w:i/>
          <w:lang w:val="nl-NL"/>
        </w:rPr>
      </w:pPr>
    </w:p>
    <w:p w:rsidR="00684417" w:rsidRDefault="00C9688D" w:rsidP="00C905C6">
      <w:pPr>
        <w:rPr>
          <w:b/>
          <w:i/>
          <w:lang w:val="nl-NL"/>
        </w:rPr>
      </w:pPr>
      <w:bookmarkStart w:id="51" w:name="_Toc414883442"/>
      <w:r>
        <w:rPr>
          <w:b/>
          <w:i/>
          <w:lang w:val="nl-NL"/>
        </w:rPr>
        <w:t>1.</w:t>
      </w:r>
      <w:r w:rsidR="00684417" w:rsidRPr="00E14EF4">
        <w:rPr>
          <w:b/>
          <w:i/>
          <w:lang w:val="nl-NL"/>
        </w:rPr>
        <w:t>2.3. Khung chương trình dành cho NCS chưa bằng thạc sĩ</w:t>
      </w:r>
      <w:bookmarkEnd w:id="51"/>
    </w:p>
    <w:tbl>
      <w:tblPr>
        <w:tblW w:w="9667" w:type="dxa"/>
        <w:tblInd w:w="93" w:type="dxa"/>
        <w:tblLook w:val="04A0" w:firstRow="1" w:lastRow="0" w:firstColumn="1" w:lastColumn="0" w:noHBand="0" w:noVBand="1"/>
      </w:tblPr>
      <w:tblGrid>
        <w:gridCol w:w="760"/>
        <w:gridCol w:w="815"/>
        <w:gridCol w:w="2860"/>
        <w:gridCol w:w="840"/>
        <w:gridCol w:w="836"/>
        <w:gridCol w:w="1000"/>
        <w:gridCol w:w="750"/>
        <w:gridCol w:w="806"/>
        <w:gridCol w:w="1000"/>
      </w:tblGrid>
      <w:tr w:rsidR="00E47FC3" w:rsidRPr="009311E1" w:rsidTr="006B0180">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Số TT</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Mã số học phần</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Tên học phần</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Khoa phụ trách MH</w:t>
            </w:r>
          </w:p>
        </w:tc>
        <w:tc>
          <w:tcPr>
            <w:tcW w:w="4392" w:type="dxa"/>
            <w:gridSpan w:val="5"/>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Thời lượng</w:t>
            </w:r>
          </w:p>
        </w:tc>
      </w:tr>
      <w:tr w:rsidR="00E47FC3" w:rsidRPr="009311E1" w:rsidTr="006B0180">
        <w:trPr>
          <w:trHeight w:val="99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E47FC3" w:rsidRPr="009311E1" w:rsidRDefault="00E47FC3" w:rsidP="006B0180">
            <w:pPr>
              <w:spacing w:before="0" w:after="0" w:line="240" w:lineRule="auto"/>
              <w:rPr>
                <w:rFonts w:eastAsia="Times New Roman"/>
                <w:b/>
                <w:bCs/>
                <w:color w:val="000000"/>
                <w:szCs w:val="26"/>
              </w:rPr>
            </w:pP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Tổng số (TC)</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Lý thuyết (tiết)</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Bài tập (tiết)</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sidRPr="009311E1">
              <w:rPr>
                <w:rFonts w:eastAsia="Times New Roman"/>
                <w:b/>
                <w:bCs/>
                <w:color w:val="000000"/>
                <w:szCs w:val="26"/>
              </w:rPr>
              <w:t>Thực hành (tiết)</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Tiểu</w:t>
            </w:r>
            <w:r w:rsidRPr="009311E1">
              <w:rPr>
                <w:rFonts w:eastAsia="Times New Roman"/>
                <w:b/>
                <w:bCs/>
                <w:color w:val="000000"/>
                <w:szCs w:val="26"/>
              </w:rPr>
              <w:t xml:space="preserve"> luận (tiết)</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both"/>
              <w:rPr>
                <w:rFonts w:eastAsia="Times New Roman"/>
                <w:b/>
                <w:bCs/>
                <w:color w:val="000000"/>
                <w:szCs w:val="26"/>
              </w:rPr>
            </w:pPr>
            <w:r w:rsidRPr="009311E1">
              <w:rPr>
                <w:rFonts w:eastAsia="Times New Roman"/>
                <w:b/>
                <w:bCs/>
                <w:color w:val="000000"/>
                <w:szCs w:val="26"/>
              </w:rPr>
              <w:t xml:space="preserve">Các học phần bổ sung: </w:t>
            </w:r>
            <w:r>
              <w:rPr>
                <w:rFonts w:eastAsia="Times New Roman"/>
                <w:color w:val="000000"/>
                <w:szCs w:val="26"/>
              </w:rPr>
              <w:t>Học bổ sung các môn học thuộc</w:t>
            </w:r>
            <w:r w:rsidRPr="009311E1">
              <w:rPr>
                <w:rFonts w:eastAsia="Times New Roman"/>
                <w:color w:val="000000"/>
                <w:szCs w:val="26"/>
              </w:rPr>
              <w:t xml:space="preserve"> chương trình đào tạo thạc sỹ hiện hành chuyên ngành HTTT của HVKTQS </w:t>
            </w:r>
            <w:r>
              <w:rPr>
                <w:rFonts w:eastAsia="Times New Roman"/>
                <w:color w:val="000000"/>
                <w:szCs w:val="26"/>
              </w:rPr>
              <w:t>nhưng không phải học các phần kiến thức chung và không phải làm luận văn tốt nghiệp</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rFonts w:eastAsia="Times New Roman"/>
                <w:b/>
                <w:bCs/>
                <w:iCs/>
                <w:color w:val="000000"/>
                <w:szCs w:val="26"/>
              </w:rPr>
            </w:pPr>
            <w:r w:rsidRPr="00E47FC3">
              <w:rPr>
                <w:rFonts w:eastAsia="Times New Roman"/>
                <w:b/>
                <w:bCs/>
                <w:iCs/>
                <w:color w:val="000000"/>
                <w:szCs w:val="26"/>
              </w:rPr>
              <w:t>30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 </w:t>
            </w:r>
          </w:p>
        </w:tc>
      </w:tr>
      <w:tr w:rsidR="00E47FC3"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b/>
                <w:bCs/>
                <w:color w:val="000000"/>
                <w:szCs w:val="26"/>
              </w:rPr>
            </w:pPr>
            <w:r w:rsidRPr="009311E1">
              <w:rPr>
                <w:rFonts w:eastAsia="Times New Roman"/>
                <w:b/>
                <w:bCs/>
                <w:color w:val="000000"/>
                <w:szCs w:val="26"/>
              </w:rPr>
              <w:t>Các học phần tiến sĩ</w:t>
            </w:r>
            <w:r>
              <w:rPr>
                <w:rFonts w:eastAsia="Times New Roman"/>
                <w:b/>
                <w:bCs/>
                <w:color w:val="000000"/>
                <w:szCs w:val="26"/>
              </w:rPr>
              <w:t xml:space="preserve"> và tiểu luận tổng quan</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i/>
                <w:iCs/>
                <w:color w:val="000000"/>
                <w:szCs w:val="26"/>
              </w:rPr>
            </w:pPr>
            <w:r w:rsidRPr="00E47FC3">
              <w:rPr>
                <w:rFonts w:eastAsia="Times New Roman"/>
                <w:b/>
                <w:bCs/>
                <w:color w:val="000000"/>
                <w:szCs w:val="26"/>
              </w:rPr>
              <w:t>20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b/>
                <w:bCs/>
                <w:color w:val="000000"/>
                <w:sz w:val="22"/>
              </w:rPr>
            </w:pPr>
            <w:r w:rsidRPr="009311E1">
              <w:rPr>
                <w:rFonts w:eastAsia="Times New Roman"/>
                <w:b/>
                <w:bCs/>
                <w:color w:val="000000"/>
                <w:sz w:val="22"/>
              </w:rPr>
              <w:t> </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b/>
                <w:bCs/>
                <w:color w:val="000000"/>
                <w:szCs w:val="26"/>
              </w:rPr>
            </w:pPr>
            <w:r>
              <w:rPr>
                <w:rFonts w:eastAsia="Times New Roman"/>
                <w:b/>
                <w:bCs/>
                <w:color w:val="000000"/>
                <w:szCs w:val="26"/>
              </w:rPr>
              <w:t>2.1</w:t>
            </w:r>
          </w:p>
        </w:tc>
        <w:tc>
          <w:tcPr>
            <w:tcW w:w="3675" w:type="dxa"/>
            <w:gridSpan w:val="2"/>
            <w:tcBorders>
              <w:top w:val="single" w:sz="4" w:space="0" w:color="auto"/>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rPr>
                <w:rFonts w:eastAsia="Times New Roman"/>
                <w:b/>
                <w:bCs/>
                <w:i/>
                <w:iCs/>
                <w:color w:val="000000"/>
                <w:szCs w:val="26"/>
              </w:rPr>
            </w:pPr>
            <w:r w:rsidRPr="00F021F3">
              <w:rPr>
                <w:b/>
                <w:bCs/>
                <w:i/>
                <w:iCs/>
                <w:color w:val="000000"/>
                <w:szCs w:val="26"/>
                <w:lang w:val="vi-VN"/>
              </w:rPr>
              <w:t xml:space="preserve">Các học phần ở trình </w:t>
            </w:r>
            <w:r w:rsidRPr="00F021F3">
              <w:rPr>
                <w:b/>
                <w:bCs/>
                <w:i/>
                <w:iCs/>
                <w:color w:val="000000"/>
                <w:szCs w:val="26"/>
              </w:rPr>
              <w:t>đ</w:t>
            </w:r>
            <w:r w:rsidRPr="00F021F3">
              <w:rPr>
                <w:b/>
                <w:bCs/>
                <w:i/>
                <w:iCs/>
                <w:color w:val="000000"/>
                <w:szCs w:val="26"/>
                <w:lang w:val="vi-VN"/>
              </w:rPr>
              <w:t>ộ tiến s</w:t>
            </w:r>
            <w:r w:rsidRPr="00F021F3">
              <w:rPr>
                <w:b/>
                <w:bCs/>
                <w:i/>
                <w:iCs/>
                <w:color w:val="000000"/>
                <w:szCs w:val="26"/>
              </w:rPr>
              <w:t>ĩ</w:t>
            </w:r>
          </w:p>
        </w:tc>
        <w:tc>
          <w:tcPr>
            <w:tcW w:w="84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b/>
                <w:bCs/>
                <w:i/>
                <w:iCs/>
                <w:color w:val="000000"/>
                <w:sz w:val="22"/>
              </w:rPr>
            </w:pPr>
          </w:p>
        </w:tc>
        <w:tc>
          <w:tcPr>
            <w:tcW w:w="836" w:type="dxa"/>
            <w:tcBorders>
              <w:top w:val="nil"/>
              <w:left w:val="nil"/>
              <w:bottom w:val="single" w:sz="4" w:space="0" w:color="auto"/>
              <w:right w:val="single" w:sz="4" w:space="0" w:color="auto"/>
            </w:tcBorders>
            <w:shd w:val="clear" w:color="auto" w:fill="auto"/>
            <w:vAlign w:val="center"/>
          </w:tcPr>
          <w:p w:rsidR="00E47FC3" w:rsidRDefault="00E47FC3" w:rsidP="006B0180">
            <w:pPr>
              <w:spacing w:before="0" w:after="0" w:line="240" w:lineRule="auto"/>
              <w:jc w:val="center"/>
              <w:rPr>
                <w:rFonts w:eastAsia="Times New Roman"/>
                <w:i/>
                <w:iCs/>
                <w:color w:val="000000"/>
                <w:szCs w:val="26"/>
              </w:rPr>
            </w:pPr>
            <w:r w:rsidRPr="00E47FC3">
              <w:rPr>
                <w:b/>
                <w:bCs/>
                <w:i/>
                <w:iCs/>
                <w:color w:val="000000"/>
                <w:szCs w:val="26"/>
                <w:lang w:val="vi-VN"/>
              </w:rPr>
              <w:t>10</w:t>
            </w:r>
          </w:p>
        </w:tc>
        <w:tc>
          <w:tcPr>
            <w:tcW w:w="100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75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806"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c>
          <w:tcPr>
            <w:tcW w:w="1000" w:type="dxa"/>
            <w:tcBorders>
              <w:top w:val="nil"/>
              <w:left w:val="nil"/>
              <w:bottom w:val="single" w:sz="4" w:space="0" w:color="auto"/>
              <w:right w:val="single" w:sz="4" w:space="0" w:color="auto"/>
            </w:tcBorders>
            <w:shd w:val="clear" w:color="auto" w:fill="auto"/>
            <w:vAlign w:val="center"/>
          </w:tcPr>
          <w:p w:rsidR="00E47FC3" w:rsidRPr="009311E1" w:rsidRDefault="00E47FC3" w:rsidP="006B0180">
            <w:pPr>
              <w:spacing w:before="0" w:after="0" w:line="240" w:lineRule="auto"/>
              <w:jc w:val="center"/>
              <w:rPr>
                <w:rFonts w:eastAsia="Times New Roman"/>
                <w:color w:val="000000"/>
                <w:sz w:val="22"/>
              </w:rPr>
            </w:pP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lastRenderedPageBreak/>
              <w:t>2.1.1</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E47FC3" w:rsidRPr="00E47FC3" w:rsidRDefault="00E47FC3" w:rsidP="00D265ED">
            <w:pPr>
              <w:spacing w:before="0" w:after="0" w:line="240" w:lineRule="auto"/>
              <w:rPr>
                <w:b/>
                <w:bCs/>
                <w:i/>
                <w:iCs/>
                <w:color w:val="000000"/>
                <w:szCs w:val="26"/>
                <w:lang w:val="vi-VN"/>
              </w:rPr>
            </w:pPr>
            <w:r w:rsidRPr="00E47FC3">
              <w:rPr>
                <w:b/>
                <w:bCs/>
                <w:i/>
                <w:iCs/>
                <w:color w:val="000000"/>
                <w:szCs w:val="26"/>
                <w:lang w:val="vi-VN"/>
              </w:rPr>
              <w:t>Bắt buộc</w:t>
            </w:r>
          </w:p>
        </w:tc>
        <w:tc>
          <w:tcPr>
            <w:tcW w:w="84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4</w:t>
            </w:r>
          </w:p>
        </w:tc>
        <w:tc>
          <w:tcPr>
            <w:tcW w:w="100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r>
      <w:tr w:rsidR="00E47FC3"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color w:val="000000"/>
                <w:szCs w:val="26"/>
              </w:rPr>
            </w:pPr>
            <w:r w:rsidRPr="009311E1">
              <w:rPr>
                <w:rFonts w:eastAsia="Times New Roman"/>
                <w:color w:val="000000"/>
                <w:szCs w:val="26"/>
              </w:rPr>
              <w:t>Cơ sở dữ liệu nâng cao</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15</w:t>
            </w:r>
          </w:p>
        </w:tc>
      </w:tr>
      <w:tr w:rsidR="00E47FC3"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rPr>
                <w:rFonts w:eastAsia="Times New Roman"/>
                <w:color w:val="000000"/>
                <w:szCs w:val="26"/>
              </w:rPr>
            </w:pPr>
            <w:r w:rsidRPr="009311E1">
              <w:rPr>
                <w:rFonts w:eastAsia="Times New Roman"/>
                <w:color w:val="000000"/>
                <w:szCs w:val="26"/>
              </w:rPr>
              <w:t>Lý thuyết độ phức tạp tính toán</w:t>
            </w:r>
          </w:p>
        </w:tc>
        <w:tc>
          <w:tcPr>
            <w:tcW w:w="84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30</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Pr>
                <w:rFonts w:eastAsia="Times New Roman"/>
                <w:color w:val="000000"/>
                <w:szCs w:val="26"/>
              </w:rPr>
              <w:t>15</w:t>
            </w:r>
          </w:p>
        </w:tc>
      </w:tr>
      <w:tr w:rsidR="00E47FC3" w:rsidRPr="009311E1" w:rsidTr="006B0180">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2.1.2</w:t>
            </w:r>
          </w:p>
        </w:tc>
        <w:tc>
          <w:tcPr>
            <w:tcW w:w="3675" w:type="dxa"/>
            <w:gridSpan w:val="2"/>
            <w:tcBorders>
              <w:top w:val="nil"/>
              <w:left w:val="nil"/>
              <w:bottom w:val="single" w:sz="4" w:space="0" w:color="auto"/>
              <w:right w:val="single" w:sz="4" w:space="0" w:color="auto"/>
            </w:tcBorders>
            <w:shd w:val="clear" w:color="auto" w:fill="auto"/>
            <w:vAlign w:val="center"/>
            <w:hideMark/>
          </w:tcPr>
          <w:p w:rsidR="00E47FC3" w:rsidRPr="00E47FC3" w:rsidRDefault="00E47FC3" w:rsidP="00D265ED">
            <w:pPr>
              <w:spacing w:before="0" w:after="0" w:line="240" w:lineRule="auto"/>
              <w:rPr>
                <w:b/>
                <w:bCs/>
                <w:i/>
                <w:iCs/>
                <w:color w:val="000000"/>
                <w:szCs w:val="26"/>
                <w:lang w:val="vi-VN"/>
              </w:rPr>
            </w:pPr>
            <w:r w:rsidRPr="00E47FC3">
              <w:rPr>
                <w:b/>
                <w:bCs/>
                <w:i/>
                <w:iCs/>
                <w:color w:val="000000"/>
                <w:szCs w:val="26"/>
                <w:lang w:val="vi-VN"/>
              </w:rPr>
              <w:t>Tự chọn</w:t>
            </w:r>
          </w:p>
        </w:tc>
        <w:tc>
          <w:tcPr>
            <w:tcW w:w="84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836" w:type="dxa"/>
            <w:tcBorders>
              <w:top w:val="nil"/>
              <w:left w:val="nil"/>
              <w:bottom w:val="single" w:sz="4" w:space="0" w:color="auto"/>
              <w:right w:val="single" w:sz="4" w:space="0" w:color="auto"/>
            </w:tcBorders>
            <w:shd w:val="clear" w:color="auto" w:fill="auto"/>
            <w:vAlign w:val="center"/>
            <w:hideMark/>
          </w:tcPr>
          <w:p w:rsidR="00E47FC3" w:rsidRPr="00D265ED" w:rsidRDefault="00E47FC3" w:rsidP="00D265ED">
            <w:pPr>
              <w:spacing w:before="0" w:after="0" w:line="240" w:lineRule="auto"/>
              <w:jc w:val="center"/>
              <w:rPr>
                <w:b/>
                <w:bCs/>
                <w:i/>
                <w:iCs/>
                <w:color w:val="000000"/>
                <w:szCs w:val="26"/>
              </w:rPr>
            </w:pPr>
            <w:r w:rsidRPr="00E47FC3">
              <w:rPr>
                <w:b/>
                <w:bCs/>
                <w:i/>
                <w:iCs/>
                <w:color w:val="000000"/>
                <w:szCs w:val="26"/>
                <w:lang w:val="vi-VN"/>
              </w:rPr>
              <w:t>6/</w:t>
            </w:r>
            <w:r w:rsidR="00D265ED">
              <w:rPr>
                <w:b/>
                <w:bCs/>
                <w:i/>
                <w:iCs/>
                <w:color w:val="000000"/>
                <w:szCs w:val="26"/>
              </w:rPr>
              <w:t>26</w:t>
            </w:r>
          </w:p>
        </w:tc>
        <w:tc>
          <w:tcPr>
            <w:tcW w:w="1000" w:type="dxa"/>
            <w:tcBorders>
              <w:top w:val="nil"/>
              <w:left w:val="nil"/>
              <w:bottom w:val="single" w:sz="4" w:space="0" w:color="auto"/>
              <w:right w:val="single" w:sz="4" w:space="0" w:color="auto"/>
            </w:tcBorders>
            <w:shd w:val="clear" w:color="auto" w:fill="auto"/>
            <w:vAlign w:val="center"/>
            <w:hideMark/>
          </w:tcPr>
          <w:p w:rsidR="00E47FC3" w:rsidRPr="00E47FC3" w:rsidRDefault="00E47FC3" w:rsidP="006B0180">
            <w:pPr>
              <w:spacing w:before="0" w:after="0" w:line="240" w:lineRule="auto"/>
              <w:jc w:val="center"/>
              <w:rPr>
                <w:b/>
                <w:bCs/>
                <w:i/>
                <w:iCs/>
                <w:color w:val="000000"/>
                <w:szCs w:val="26"/>
                <w:lang w:val="vi-VN"/>
              </w:rPr>
            </w:pPr>
            <w:r w:rsidRPr="00E47FC3">
              <w:rPr>
                <w:b/>
                <w:bCs/>
                <w:i/>
                <w:iCs/>
                <w:color w:val="000000"/>
                <w:szCs w:val="26"/>
                <w:lang w:val="vi-VN"/>
              </w:rPr>
              <w:t> </w:t>
            </w:r>
          </w:p>
        </w:tc>
        <w:tc>
          <w:tcPr>
            <w:tcW w:w="75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E47FC3" w:rsidRPr="009311E1" w:rsidRDefault="00E47FC3" w:rsidP="006B0180">
            <w:pPr>
              <w:spacing w:before="0" w:after="0" w:line="240" w:lineRule="auto"/>
              <w:jc w:val="center"/>
              <w:rPr>
                <w:rFonts w:eastAsia="Times New Roman"/>
                <w:color w:val="000000"/>
                <w:szCs w:val="26"/>
              </w:rPr>
            </w:pPr>
            <w:r w:rsidRPr="009311E1">
              <w:rPr>
                <w:rFonts w:eastAsia="Times New Roman"/>
                <w:color w:val="000000"/>
                <w:szCs w:val="26"/>
              </w:rPr>
              <w:t> </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tập thô</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CSDL và các phương pháp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Cấu trúc dữ liệu và thuật toán nâng cao</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C36D7A">
            <w:pPr>
              <w:spacing w:before="0" w:after="0" w:line="240" w:lineRule="auto"/>
              <w:rPr>
                <w:rFonts w:eastAsia="Times New Roman"/>
                <w:color w:val="000000"/>
                <w:szCs w:val="26"/>
              </w:rPr>
            </w:pPr>
            <w:r w:rsidRPr="009311E1">
              <w:rPr>
                <w:rFonts w:eastAsia="Times New Roman"/>
                <w:color w:val="000000"/>
                <w:szCs w:val="26"/>
              </w:rPr>
              <w:t>Lý thuyết học</w:t>
            </w:r>
            <w:r>
              <w:rPr>
                <w:rFonts w:eastAsia="Times New Roman"/>
                <w:color w:val="000000"/>
                <w:szCs w:val="26"/>
              </w:rPr>
              <w:t xml:space="preserve"> máy</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Một số hướng tiếp cận toán học trong mật mã hiện đại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Nhận dạng mẫu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Logic mờ và ứng dụng trong xử lý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Quản trị dự án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Lý thuyết các hệ phân tán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Kỹ nghệ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Xử lý ngôn ngữ tự nhiên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gợi ý và tìm kiếm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Ontology và web ngữ nghĩa</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15</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161E6C">
            <w:pPr>
              <w:spacing w:before="0" w:after="0" w:line="240" w:lineRule="auto"/>
              <w:jc w:val="center"/>
              <w:rPr>
                <w:rFonts w:eastAsia="Times New Roman"/>
                <w:color w:val="000000"/>
                <w:szCs w:val="26"/>
              </w:rPr>
            </w:pPr>
            <w:r>
              <w:rPr>
                <w:rFonts w:eastAsia="Times New Roman"/>
                <w:color w:val="000000"/>
                <w:szCs w:val="26"/>
              </w:rPr>
              <w:t>30</w:t>
            </w:r>
          </w:p>
        </w:tc>
      </w:tr>
      <w:tr w:rsidR="00D265ED" w:rsidRPr="009311E1" w:rsidTr="006B0180">
        <w:trPr>
          <w:trHeight w:val="6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Pr>
                <w:b/>
                <w:bCs/>
                <w:i/>
                <w:iCs/>
                <w:color w:val="000000"/>
                <w:szCs w:val="26"/>
                <w:lang w:val="vi-VN"/>
              </w:rPr>
              <w:t>2.2</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xml:space="preserve">Tiểu luận tổng quan: </w:t>
            </w:r>
            <w:r w:rsidRPr="009311E1">
              <w:rPr>
                <w:rFonts w:eastAsia="Times New Roman"/>
                <w:b/>
                <w:bCs/>
                <w:color w:val="000000"/>
                <w:szCs w:val="26"/>
              </w:rPr>
              <w:br/>
            </w:r>
            <w:r w:rsidRPr="009311E1">
              <w:rPr>
                <w:rFonts w:eastAsia="Times New Roman"/>
                <w:color w:val="000000"/>
                <w:szCs w:val="26"/>
              </w:rPr>
              <w:t>01 bài (15–20 trang).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Pr>
                <w:rFonts w:eastAsia="Times New Roman"/>
                <w:b/>
                <w:bCs/>
                <w:i/>
                <w:iCs/>
                <w:color w:val="000000"/>
                <w:szCs w:val="26"/>
              </w:rPr>
              <w:t>4</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 </w:t>
            </w:r>
          </w:p>
        </w:tc>
      </w:tr>
      <w:tr w:rsidR="00D265ED" w:rsidRPr="009311E1" w:rsidTr="006B0180">
        <w:trPr>
          <w:trHeight w:val="7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1370DA" w:rsidRDefault="00D265ED" w:rsidP="006B0180">
            <w:pPr>
              <w:spacing w:before="0" w:after="0" w:line="240" w:lineRule="auto"/>
              <w:jc w:val="center"/>
              <w:rPr>
                <w:rFonts w:eastAsia="Times New Roman"/>
                <w:b/>
                <w:bCs/>
                <w:i/>
                <w:iCs/>
                <w:color w:val="000000"/>
                <w:szCs w:val="26"/>
              </w:rPr>
            </w:pPr>
            <w:r>
              <w:rPr>
                <w:b/>
                <w:bCs/>
                <w:i/>
                <w:iCs/>
                <w:color w:val="000000"/>
                <w:szCs w:val="26"/>
                <w:lang w:val="vi-VN"/>
              </w:rPr>
              <w:t>2.</w:t>
            </w:r>
            <w:r>
              <w:rPr>
                <w:b/>
                <w:bCs/>
                <w:i/>
                <w:iCs/>
                <w:color w:val="000000"/>
                <w:szCs w:val="26"/>
              </w:rPr>
              <w:t>3</w:t>
            </w:r>
          </w:p>
        </w:tc>
        <w:tc>
          <w:tcPr>
            <w:tcW w:w="3675" w:type="dxa"/>
            <w:gridSpan w:val="2"/>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Các chuyên đề tiến sĩ chọn 3 chuyển đề</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i/>
                <w:iCs/>
                <w:color w:val="000000"/>
                <w:szCs w:val="26"/>
              </w:rPr>
            </w:pPr>
            <w:r w:rsidRPr="009311E1">
              <w:rPr>
                <w:rFonts w:eastAsia="Times New Roman"/>
                <w:b/>
                <w:bCs/>
                <w:i/>
                <w:iCs/>
                <w:color w:val="000000"/>
                <w:szCs w:val="26"/>
              </w:rPr>
              <w:t>6</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FF0000"/>
                <w:szCs w:val="26"/>
              </w:rPr>
            </w:pPr>
            <w:r w:rsidRPr="009311E1">
              <w:rPr>
                <w:rFonts w:eastAsia="Times New Roman"/>
                <w:color w:val="FF0000"/>
                <w:szCs w:val="26"/>
              </w:rPr>
              <w:t> </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An toàn cơ sở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hệ thống thông minh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phương pháp trích rút đặc trưng đối tượng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Các phương pháp phân lớp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Mạng neural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lastRenderedPageBreak/>
              <w:t>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Mô hình Markov ẩn trong nhận dạng mẫu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đa tác tử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Tính toán hiệu năng cao trong xử lý dữ liệu lớn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Biểu diễn và mô tả dữ liệu đối tượng ảnh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Tương tác người máy</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9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11</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Khai thác công cụ lập trình tính toán và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12</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Tối ưu hóa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13</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Biến đổi Wavelet và ứng dụng</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14</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Cấu trúc dữ liệu hiện đại trong khai phá dữ liệu</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9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15</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Một số kỹ thuật phát hiện nhanh đối tượng trong ảnh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16</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Phân cụm dữ liệu dựa trên tập mờ loại hai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17</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Hệ logic mờ tiến hóa</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18</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Ứng dụng tập mờ loại hai trong thị giác máy tính</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19</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color w:val="000000"/>
                <w:szCs w:val="26"/>
              </w:rPr>
            </w:pPr>
            <w:r w:rsidRPr="009311E1">
              <w:rPr>
                <w:rFonts w:eastAsia="Times New Roman"/>
                <w:color w:val="000000"/>
                <w:szCs w:val="26"/>
              </w:rPr>
              <w:t>Logic mờ loại hai</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036F13">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Pr>
                <w:rFonts w:eastAsia="Times New Roman"/>
                <w:color w:val="000000"/>
                <w:szCs w:val="26"/>
              </w:rPr>
              <w:t>20</w:t>
            </w:r>
          </w:p>
        </w:tc>
        <w:tc>
          <w:tcPr>
            <w:tcW w:w="815"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 w:val="22"/>
              </w:rPr>
            </w:pPr>
            <w:r w:rsidRPr="009311E1">
              <w:rPr>
                <w:rFonts w:eastAsia="Times New Roman"/>
                <w:color w:val="000000"/>
                <w:sz w:val="22"/>
              </w:rPr>
              <w:t> </w:t>
            </w:r>
          </w:p>
        </w:tc>
        <w:tc>
          <w:tcPr>
            <w:tcW w:w="286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rPr>
                <w:rFonts w:eastAsia="Times New Roman"/>
                <w:color w:val="000000"/>
                <w:szCs w:val="26"/>
              </w:rPr>
            </w:pPr>
            <w:r>
              <w:rPr>
                <w:rFonts w:eastAsia="Times New Roman"/>
                <w:color w:val="000000"/>
                <w:szCs w:val="26"/>
              </w:rPr>
              <w:t>Khai thác và quản trị Hệ thống Thông tin</w:t>
            </w:r>
          </w:p>
        </w:tc>
        <w:tc>
          <w:tcPr>
            <w:tcW w:w="84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K12</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2</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036F13">
            <w:pPr>
              <w:spacing w:before="0" w:after="0" w:line="240" w:lineRule="auto"/>
              <w:jc w:val="center"/>
              <w:rPr>
                <w:rFonts w:eastAsia="Times New Roman"/>
                <w:color w:val="000000"/>
                <w:szCs w:val="26"/>
              </w:rPr>
            </w:pPr>
            <w:r w:rsidRPr="009311E1">
              <w:rPr>
                <w:rFonts w:eastAsia="Times New Roman"/>
                <w:color w:val="000000"/>
                <w:szCs w:val="26"/>
              </w:rPr>
              <w:t>90</w:t>
            </w:r>
          </w:p>
        </w:tc>
      </w:tr>
      <w:tr w:rsidR="00D265ED" w:rsidRPr="009311E1" w:rsidTr="006B0180">
        <w:trPr>
          <w:trHeight w:val="7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color w:val="000000"/>
                <w:szCs w:val="26"/>
              </w:rPr>
            </w:pPr>
            <w:r>
              <w:rPr>
                <w:rFonts w:eastAsia="Times New Roman"/>
                <w:b/>
                <w:bCs/>
                <w:color w:val="000000"/>
                <w:szCs w:val="26"/>
              </w:rPr>
              <w:t>3</w:t>
            </w:r>
          </w:p>
        </w:tc>
        <w:tc>
          <w:tcPr>
            <w:tcW w:w="8907" w:type="dxa"/>
            <w:gridSpan w:val="8"/>
            <w:tcBorders>
              <w:top w:val="single" w:sz="4" w:space="0" w:color="auto"/>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Luận án tiến sĩ</w:t>
            </w:r>
            <w:r>
              <w:rPr>
                <w:rFonts w:eastAsia="Times New Roman"/>
                <w:b/>
                <w:bCs/>
                <w:color w:val="000000"/>
                <w:szCs w:val="26"/>
              </w:rPr>
              <w:t xml:space="preserve">: </w:t>
            </w:r>
            <w:r>
              <w:rPr>
                <w:rFonts w:eastAsia="Times New Roman"/>
                <w:bCs/>
                <w:color w:val="000000"/>
                <w:szCs w:val="26"/>
              </w:rPr>
              <w:t>Luận án tiến sĩ đư</w:t>
            </w:r>
            <w:r w:rsidRPr="00680F39">
              <w:rPr>
                <w:rFonts w:eastAsia="Times New Roman"/>
                <w:bCs/>
                <w:color w:val="000000"/>
                <w:szCs w:val="26"/>
              </w:rPr>
              <w:t>ợc hoàn ch</w:t>
            </w:r>
            <w:r>
              <w:rPr>
                <w:rFonts w:eastAsia="Times New Roman"/>
                <w:bCs/>
                <w:color w:val="000000"/>
                <w:szCs w:val="26"/>
              </w:rPr>
              <w:t>ỉnh có khối lư</w:t>
            </w:r>
            <w:r w:rsidRPr="00680F39">
              <w:rPr>
                <w:rFonts w:eastAsia="Times New Roman"/>
                <w:bCs/>
                <w:color w:val="000000"/>
                <w:szCs w:val="26"/>
              </w:rPr>
              <w:t xml:space="preserve">ợng không quá 150 trang A4 không kể phần </w:t>
            </w:r>
            <w:r>
              <w:rPr>
                <w:rFonts w:eastAsia="Times New Roman"/>
                <w:bCs/>
                <w:color w:val="000000"/>
                <w:szCs w:val="26"/>
              </w:rPr>
              <w:t>phụ lục, trong đó trê</w:t>
            </w:r>
            <w:r w:rsidRPr="00680F39">
              <w:rPr>
                <w:rFonts w:eastAsia="Times New Roman"/>
                <w:bCs/>
                <w:color w:val="000000"/>
                <w:szCs w:val="26"/>
              </w:rPr>
              <w:t>n 50% là trình bày các kết quả nghiên cứu và biện luận của riêng nghiên cứu sinh</w:t>
            </w:r>
            <w:r w:rsidRPr="00680F39">
              <w:rPr>
                <w:rFonts w:eastAsia="Times New Roman"/>
                <w:color w:val="000000"/>
                <w:szCs w:val="26"/>
              </w:rPr>
              <w:t>.</w:t>
            </w:r>
            <w:r w:rsidRPr="009311E1">
              <w:rPr>
                <w:rFonts w:eastAsia="Times New Roman"/>
                <w:color w:val="000000"/>
                <w:szCs w:val="26"/>
              </w:rPr>
              <w:t xml:space="preserve"> </w:t>
            </w:r>
            <w:r w:rsidRPr="009311E1">
              <w:rPr>
                <w:rFonts w:eastAsia="Times New Roman"/>
                <w:b/>
                <w:bCs/>
                <w:i/>
                <w:iCs/>
                <w:color w:val="000000"/>
                <w:szCs w:val="26"/>
              </w:rPr>
              <w:t xml:space="preserve">Tính tích lũy </w:t>
            </w:r>
            <w:r>
              <w:rPr>
                <w:rFonts w:eastAsia="Times New Roman"/>
                <w:b/>
                <w:bCs/>
                <w:i/>
                <w:iCs/>
                <w:color w:val="000000"/>
                <w:szCs w:val="26"/>
              </w:rPr>
              <w:t>70</w:t>
            </w:r>
            <w:r w:rsidRPr="009311E1">
              <w:rPr>
                <w:rFonts w:eastAsia="Times New Roman"/>
                <w:b/>
                <w:bCs/>
                <w:i/>
                <w:iCs/>
                <w:color w:val="000000"/>
                <w:szCs w:val="26"/>
              </w:rPr>
              <w:t xml:space="preserve"> TC</w:t>
            </w:r>
          </w:p>
        </w:tc>
      </w:tr>
      <w:tr w:rsidR="00D265ED" w:rsidRPr="009311E1" w:rsidTr="006B0180">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4515" w:type="dxa"/>
            <w:gridSpan w:val="3"/>
            <w:tcBorders>
              <w:top w:val="single" w:sz="4" w:space="0" w:color="auto"/>
              <w:left w:val="nil"/>
              <w:bottom w:val="single" w:sz="4" w:space="0" w:color="auto"/>
              <w:right w:val="single" w:sz="4" w:space="0" w:color="000000"/>
            </w:tcBorders>
            <w:shd w:val="clear" w:color="auto" w:fill="auto"/>
            <w:vAlign w:val="center"/>
            <w:hideMark/>
          </w:tcPr>
          <w:p w:rsidR="00D265ED" w:rsidRPr="009311E1" w:rsidRDefault="00D265ED" w:rsidP="006B0180">
            <w:pPr>
              <w:spacing w:before="0" w:after="0" w:line="240" w:lineRule="auto"/>
              <w:rPr>
                <w:rFonts w:eastAsia="Times New Roman"/>
                <w:b/>
                <w:bCs/>
                <w:color w:val="000000"/>
                <w:szCs w:val="26"/>
              </w:rPr>
            </w:pPr>
            <w:r w:rsidRPr="009311E1">
              <w:rPr>
                <w:rFonts w:eastAsia="Times New Roman"/>
                <w:b/>
                <w:bCs/>
                <w:color w:val="000000"/>
                <w:szCs w:val="26"/>
              </w:rPr>
              <w:t>Tổng TC tích lũy</w:t>
            </w:r>
          </w:p>
        </w:tc>
        <w:tc>
          <w:tcPr>
            <w:tcW w:w="83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b/>
                <w:bCs/>
                <w:color w:val="000000"/>
                <w:szCs w:val="26"/>
              </w:rPr>
            </w:pPr>
            <w:r>
              <w:rPr>
                <w:rFonts w:eastAsia="Times New Roman"/>
                <w:b/>
                <w:bCs/>
                <w:color w:val="000000"/>
                <w:szCs w:val="26"/>
              </w:rPr>
              <w:t>120</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75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806"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c>
          <w:tcPr>
            <w:tcW w:w="1000" w:type="dxa"/>
            <w:tcBorders>
              <w:top w:val="nil"/>
              <w:left w:val="nil"/>
              <w:bottom w:val="single" w:sz="4" w:space="0" w:color="auto"/>
              <w:right w:val="single" w:sz="4" w:space="0" w:color="auto"/>
            </w:tcBorders>
            <w:shd w:val="clear" w:color="auto" w:fill="auto"/>
            <w:vAlign w:val="center"/>
            <w:hideMark/>
          </w:tcPr>
          <w:p w:rsidR="00D265ED" w:rsidRPr="009311E1" w:rsidRDefault="00D265ED" w:rsidP="006B0180">
            <w:pPr>
              <w:spacing w:before="0" w:after="0" w:line="240" w:lineRule="auto"/>
              <w:jc w:val="center"/>
              <w:rPr>
                <w:rFonts w:eastAsia="Times New Roman"/>
                <w:color w:val="000000"/>
                <w:sz w:val="22"/>
              </w:rPr>
            </w:pPr>
            <w:r w:rsidRPr="009311E1">
              <w:rPr>
                <w:rFonts w:eastAsia="Times New Roman"/>
                <w:color w:val="000000"/>
                <w:sz w:val="22"/>
              </w:rPr>
              <w:t> </w:t>
            </w:r>
          </w:p>
        </w:tc>
      </w:tr>
    </w:tbl>
    <w:p w:rsidR="00E47FC3" w:rsidRDefault="00E47FC3" w:rsidP="00C905C6">
      <w:pPr>
        <w:rPr>
          <w:b/>
          <w:i/>
          <w:lang w:val="nl-NL"/>
        </w:rPr>
      </w:pPr>
    </w:p>
    <w:p w:rsidR="008E7858" w:rsidRPr="00E14EF4" w:rsidRDefault="00C9688D" w:rsidP="00C9688D">
      <w:pPr>
        <w:pStyle w:val="Heading3"/>
      </w:pPr>
      <w:bookmarkStart w:id="52" w:name="_Toc516691358"/>
      <w:r>
        <w:t>1.</w:t>
      </w:r>
      <w:r w:rsidR="000D2416" w:rsidRPr="00E14EF4">
        <w:t>3</w:t>
      </w:r>
      <w:r w:rsidR="002D398C" w:rsidRPr="00E14EF4">
        <w:t>. Dự kiến kế hoạch đào tạo</w:t>
      </w:r>
      <w:bookmarkEnd w:id="52"/>
    </w:p>
    <w:p w:rsidR="00B00A2C" w:rsidRPr="00E14EF4" w:rsidRDefault="00C9688D" w:rsidP="00C905C6">
      <w:pPr>
        <w:rPr>
          <w:b/>
          <w:i/>
          <w:lang w:val="nl-NL"/>
        </w:rPr>
      </w:pPr>
      <w:bookmarkStart w:id="53" w:name="_Toc414883444"/>
      <w:r>
        <w:rPr>
          <w:b/>
          <w:i/>
          <w:lang w:val="nl-NL"/>
        </w:rPr>
        <w:t>1.</w:t>
      </w:r>
      <w:r w:rsidR="00B00A2C" w:rsidRPr="00E14EF4">
        <w:rPr>
          <w:b/>
          <w:i/>
          <w:lang w:val="nl-NL"/>
        </w:rPr>
        <w:t>3.1. Đối với NCS chưa có bằng thạc sĩ</w:t>
      </w:r>
      <w:bookmarkEnd w:id="53"/>
    </w:p>
    <w:p w:rsidR="00B00A2C" w:rsidRPr="00E14EF4" w:rsidRDefault="00B00A2C" w:rsidP="00703E15">
      <w:pPr>
        <w:pStyle w:val="ListParagraph"/>
        <w:numPr>
          <w:ilvl w:val="0"/>
          <w:numId w:val="13"/>
        </w:numPr>
        <w:spacing w:line="312" w:lineRule="auto"/>
        <w:ind w:left="1134"/>
        <w:rPr>
          <w:sz w:val="26"/>
          <w:szCs w:val="26"/>
          <w:lang w:val="nl-NL"/>
        </w:rPr>
      </w:pPr>
      <w:r w:rsidRPr="00E14EF4">
        <w:rPr>
          <w:sz w:val="26"/>
          <w:szCs w:val="26"/>
          <w:lang w:val="nl-NL"/>
        </w:rPr>
        <w:t xml:space="preserve">Phải thực hiện </w:t>
      </w:r>
      <w:r w:rsidR="001C67FE">
        <w:rPr>
          <w:sz w:val="26"/>
          <w:szCs w:val="26"/>
          <w:lang w:val="nl-NL"/>
        </w:rPr>
        <w:t>30 tín chỉ các</w:t>
      </w:r>
      <w:r w:rsidRPr="00E14EF4">
        <w:rPr>
          <w:sz w:val="26"/>
          <w:szCs w:val="26"/>
          <w:lang w:val="nl-NL"/>
        </w:rPr>
        <w:t xml:space="preserve"> học phần qui định trong chương trình thạc sĩ chuyên ngành </w:t>
      </w:r>
      <w:r w:rsidR="00D62213" w:rsidRPr="00E14EF4">
        <w:rPr>
          <w:sz w:val="26"/>
          <w:szCs w:val="26"/>
          <w:lang w:val="nl-NL"/>
        </w:rPr>
        <w:t>HTTT</w:t>
      </w:r>
      <w:r w:rsidR="001026A0">
        <w:rPr>
          <w:sz w:val="26"/>
          <w:szCs w:val="26"/>
          <w:lang w:val="nl-NL"/>
        </w:rPr>
        <w:t xml:space="preserve"> của Học viện Kỹ thuật Quân sự nhưng không phải học các nội dung kiến thức chung và</w:t>
      </w:r>
      <w:r w:rsidRPr="00E14EF4">
        <w:rPr>
          <w:sz w:val="26"/>
          <w:szCs w:val="26"/>
          <w:lang w:val="nl-NL"/>
        </w:rPr>
        <w:t xml:space="preserve"> không cần thực hiện </w:t>
      </w:r>
      <w:r w:rsidR="00C11596">
        <w:rPr>
          <w:sz w:val="26"/>
          <w:szCs w:val="26"/>
          <w:lang w:val="nl-NL"/>
        </w:rPr>
        <w:t xml:space="preserve">học phần </w:t>
      </w:r>
      <w:r w:rsidR="001C67FE">
        <w:rPr>
          <w:sz w:val="26"/>
          <w:szCs w:val="26"/>
          <w:lang w:val="nl-NL"/>
        </w:rPr>
        <w:t>luận văn</w:t>
      </w:r>
      <w:r w:rsidR="00C11596">
        <w:rPr>
          <w:sz w:val="26"/>
          <w:szCs w:val="26"/>
          <w:lang w:val="nl-NL"/>
        </w:rPr>
        <w:t xml:space="preserve"> </w:t>
      </w:r>
      <w:r w:rsidR="00921E5F">
        <w:rPr>
          <w:sz w:val="26"/>
          <w:szCs w:val="26"/>
          <w:lang w:val="nl-NL"/>
        </w:rPr>
        <w:t xml:space="preserve"> </w:t>
      </w:r>
      <w:r w:rsidR="00C11596">
        <w:rPr>
          <w:sz w:val="26"/>
          <w:szCs w:val="26"/>
          <w:lang w:val="nl-NL"/>
        </w:rPr>
        <w:t>thạc sĩ</w:t>
      </w:r>
      <w:r w:rsidRPr="00E14EF4">
        <w:rPr>
          <w:sz w:val="26"/>
          <w:szCs w:val="26"/>
          <w:lang w:val="nl-NL"/>
        </w:rPr>
        <w:t xml:space="preserve"> trong thời hạn 24</w:t>
      </w:r>
      <w:r w:rsidR="00921E5F">
        <w:rPr>
          <w:sz w:val="26"/>
          <w:szCs w:val="26"/>
          <w:lang w:val="nl-NL"/>
        </w:rPr>
        <w:t xml:space="preserve"> </w:t>
      </w:r>
      <w:r w:rsidRPr="00E14EF4">
        <w:rPr>
          <w:sz w:val="26"/>
          <w:szCs w:val="26"/>
          <w:lang w:val="nl-NL"/>
        </w:rPr>
        <w:t>tháng kể từ ngày có quyết định công nhận là NCS.</w:t>
      </w:r>
    </w:p>
    <w:p w:rsidR="00B00A2C" w:rsidRPr="00E14EF4" w:rsidRDefault="00B00A2C" w:rsidP="00703E15">
      <w:pPr>
        <w:pStyle w:val="ListParagraph"/>
        <w:numPr>
          <w:ilvl w:val="0"/>
          <w:numId w:val="13"/>
        </w:numPr>
        <w:spacing w:line="312" w:lineRule="auto"/>
        <w:ind w:left="1134"/>
        <w:rPr>
          <w:sz w:val="26"/>
          <w:szCs w:val="26"/>
          <w:lang w:val="nl-NL"/>
        </w:rPr>
      </w:pPr>
      <w:r w:rsidRPr="00E14EF4">
        <w:rPr>
          <w:sz w:val="26"/>
          <w:szCs w:val="26"/>
          <w:lang w:val="nl-NL"/>
        </w:rPr>
        <w:lastRenderedPageBreak/>
        <w:t>Các học phần tiến sĩ tự chọn được cán bộ hướng dẫn đề xuất từ chương trình đào tạo tiến sĩ của Khoa CNTT nhằm trang bị kiến thức cần thiết phục vụ cho đề tài nghiên cứu cụ thể của luận án tiến sĩ.</w:t>
      </w:r>
    </w:p>
    <w:p w:rsidR="00B00A2C" w:rsidRPr="00E14EF4" w:rsidRDefault="00B00A2C" w:rsidP="00703E15">
      <w:pPr>
        <w:pStyle w:val="ListParagraph"/>
        <w:numPr>
          <w:ilvl w:val="0"/>
          <w:numId w:val="13"/>
        </w:numPr>
        <w:spacing w:line="312" w:lineRule="auto"/>
        <w:ind w:left="1134"/>
        <w:rPr>
          <w:sz w:val="26"/>
          <w:szCs w:val="26"/>
          <w:lang w:val="nl-NL"/>
        </w:rPr>
      </w:pPr>
      <w:r w:rsidRPr="00E14EF4">
        <w:rPr>
          <w:sz w:val="26"/>
          <w:szCs w:val="26"/>
          <w:lang w:val="nl-NL"/>
        </w:rPr>
        <w:t xml:space="preserve">Các học phần trình độ tiến sĩ được thực hiện theo kế hoạch của phòng sau đại học của Học viện Kỹ thuật Quân sự. Tuy nhiên, NCS phải hoàn thành các học phần trình độ tiến sĩ trong vòng 24 tháng kể từ ngày hoàn thành các học phần qui định trong chương trình thạc sĩ chuyên ngành </w:t>
      </w:r>
      <w:r w:rsidR="00D62213" w:rsidRPr="00E14EF4">
        <w:rPr>
          <w:sz w:val="26"/>
          <w:szCs w:val="26"/>
          <w:lang w:val="nl-NL"/>
        </w:rPr>
        <w:t>HTTT</w:t>
      </w:r>
      <w:r w:rsidRPr="00E14EF4">
        <w:rPr>
          <w:sz w:val="26"/>
          <w:szCs w:val="26"/>
          <w:lang w:val="nl-NL"/>
        </w:rPr>
        <w:t>.</w:t>
      </w:r>
    </w:p>
    <w:p w:rsidR="00B00A2C" w:rsidRPr="00E14EF4" w:rsidRDefault="00B00A2C" w:rsidP="00703E15">
      <w:pPr>
        <w:pStyle w:val="ListParagraph"/>
        <w:numPr>
          <w:ilvl w:val="0"/>
          <w:numId w:val="13"/>
        </w:numPr>
        <w:spacing w:line="312" w:lineRule="auto"/>
        <w:ind w:left="1134"/>
        <w:rPr>
          <w:sz w:val="26"/>
          <w:szCs w:val="26"/>
          <w:lang w:val="nl-NL"/>
        </w:rPr>
      </w:pPr>
      <w:r w:rsidRPr="00E14EF4">
        <w:rPr>
          <w:sz w:val="26"/>
          <w:szCs w:val="26"/>
          <w:lang w:val="nl-NL"/>
        </w:rPr>
        <w:t>Tiểu luận tổng quan về đề tài nghiên cứu được NCS thực hiện và báo cáo ở Seminar khoa học ở phòng chuyên môn.</w:t>
      </w:r>
    </w:p>
    <w:p w:rsidR="00B00A2C" w:rsidRPr="00E14EF4" w:rsidRDefault="00B00A2C" w:rsidP="00703E15">
      <w:pPr>
        <w:pStyle w:val="ListParagraph"/>
        <w:numPr>
          <w:ilvl w:val="0"/>
          <w:numId w:val="13"/>
        </w:numPr>
        <w:spacing w:line="312" w:lineRule="auto"/>
        <w:ind w:left="1134"/>
        <w:rPr>
          <w:sz w:val="26"/>
          <w:szCs w:val="26"/>
          <w:lang w:val="nl-NL"/>
        </w:rPr>
      </w:pPr>
      <w:r w:rsidRPr="00E14EF4">
        <w:rPr>
          <w:sz w:val="26"/>
          <w:szCs w:val="26"/>
          <w:lang w:val="nl-NL"/>
        </w:rPr>
        <w:t>Các chuyên đề tiến sĩ phải liên quan trực tiếp đến đề tài của NCS, nâng cao năng lực nghiên cứu khoa học, giúp NCS giải quyết một số nội dung của đề tài luận án.</w:t>
      </w:r>
    </w:p>
    <w:p w:rsidR="00B00A2C" w:rsidRPr="00E14EF4" w:rsidRDefault="00C9688D" w:rsidP="00C905C6">
      <w:pPr>
        <w:rPr>
          <w:b/>
          <w:i/>
          <w:lang w:val="nl-NL"/>
        </w:rPr>
      </w:pPr>
      <w:bookmarkStart w:id="54" w:name="_Toc414883445"/>
      <w:r>
        <w:rPr>
          <w:b/>
          <w:i/>
          <w:lang w:val="nl-NL"/>
        </w:rPr>
        <w:t>1.</w:t>
      </w:r>
      <w:r w:rsidR="00D13ABA" w:rsidRPr="00E14EF4">
        <w:rPr>
          <w:b/>
          <w:i/>
          <w:lang w:val="nl-NL"/>
        </w:rPr>
        <w:t>3.2. Đối với NCS có bằng thạc sĩ ngành gần phù hợp</w:t>
      </w:r>
      <w:bookmarkEnd w:id="54"/>
    </w:p>
    <w:p w:rsidR="00642981" w:rsidRPr="00E14EF4" w:rsidRDefault="00227389" w:rsidP="00703E15">
      <w:pPr>
        <w:pStyle w:val="ListParagraph"/>
        <w:numPr>
          <w:ilvl w:val="0"/>
          <w:numId w:val="13"/>
        </w:numPr>
        <w:spacing w:line="312" w:lineRule="auto"/>
        <w:ind w:left="1134"/>
        <w:rPr>
          <w:sz w:val="26"/>
          <w:szCs w:val="26"/>
          <w:lang w:val="nl-NL"/>
        </w:rPr>
      </w:pPr>
      <w:r w:rsidRPr="00E14EF4">
        <w:rPr>
          <w:sz w:val="26"/>
          <w:szCs w:val="26"/>
          <w:lang w:val="nl-NL"/>
        </w:rPr>
        <w:t>Phải hoàn thành các học phần bổ sung</w:t>
      </w:r>
      <w:r w:rsidR="001026A0">
        <w:rPr>
          <w:sz w:val="26"/>
          <w:szCs w:val="26"/>
          <w:lang w:val="nl-NL"/>
        </w:rPr>
        <w:t xml:space="preserve"> do hội đồng khoa học Khoa quyết định</w:t>
      </w:r>
      <w:r w:rsidR="001C67FE">
        <w:rPr>
          <w:sz w:val="26"/>
          <w:szCs w:val="26"/>
          <w:lang w:val="nl-NL"/>
        </w:rPr>
        <w:t xml:space="preserve"> (tối thiểu 9 tín chỉ)</w:t>
      </w:r>
      <w:r w:rsidRPr="00E14EF4">
        <w:rPr>
          <w:sz w:val="26"/>
          <w:szCs w:val="26"/>
          <w:lang w:val="nl-NL"/>
        </w:rPr>
        <w:t xml:space="preserve"> trong thời hạn 12</w:t>
      </w:r>
      <w:r w:rsidR="00B5036C">
        <w:rPr>
          <w:sz w:val="26"/>
          <w:szCs w:val="26"/>
          <w:lang w:val="nl-NL"/>
        </w:rPr>
        <w:t xml:space="preserve"> </w:t>
      </w:r>
      <w:r w:rsidRPr="00E14EF4">
        <w:rPr>
          <w:sz w:val="26"/>
          <w:szCs w:val="26"/>
          <w:lang w:val="nl-NL"/>
        </w:rPr>
        <w:t xml:space="preserve">tháng kể từ ngày có quyết định công nhận NCS. </w:t>
      </w:r>
    </w:p>
    <w:p w:rsidR="00D13ABA" w:rsidRPr="00E14EF4" w:rsidRDefault="00227389" w:rsidP="00703E15">
      <w:pPr>
        <w:pStyle w:val="ListParagraph"/>
        <w:numPr>
          <w:ilvl w:val="0"/>
          <w:numId w:val="13"/>
        </w:numPr>
        <w:spacing w:line="312" w:lineRule="auto"/>
        <w:ind w:left="1134"/>
        <w:rPr>
          <w:sz w:val="26"/>
          <w:szCs w:val="26"/>
          <w:lang w:val="nl-NL"/>
        </w:rPr>
      </w:pPr>
      <w:r w:rsidRPr="00E14EF4">
        <w:rPr>
          <w:sz w:val="26"/>
          <w:szCs w:val="26"/>
          <w:lang w:val="nl-NL"/>
        </w:rPr>
        <w:t>Các học phần tiến sĩ tự chọn được cán bộ hướng dẫn đề xuất từ chương trình đào tạo tiến sĩ của Khoa CNTT nhằm trang bị kiến thức cần thiết phục vụ cho đề tài nghiên cứu cụ thể của luận án tiến sĩ.</w:t>
      </w:r>
    </w:p>
    <w:p w:rsidR="005A0A92" w:rsidRPr="00E14EF4" w:rsidRDefault="005A0A92" w:rsidP="00703E15">
      <w:pPr>
        <w:pStyle w:val="ListParagraph"/>
        <w:numPr>
          <w:ilvl w:val="0"/>
          <w:numId w:val="13"/>
        </w:numPr>
        <w:spacing w:line="312" w:lineRule="auto"/>
        <w:ind w:left="1134"/>
        <w:rPr>
          <w:sz w:val="26"/>
          <w:szCs w:val="26"/>
          <w:lang w:val="nl-NL"/>
        </w:rPr>
      </w:pPr>
      <w:r w:rsidRPr="00E14EF4">
        <w:rPr>
          <w:sz w:val="26"/>
          <w:szCs w:val="26"/>
          <w:lang w:val="nl-NL"/>
        </w:rPr>
        <w:t>Các học phần trình độ tiến sĩ được thực hiện theo kế hoạch của phòng sau đại học của Học viện Kỹ thuật Quân sự. Tuy nhiên, NCS phải hoàn thành các học phần trình độ tiến sĩ trong vòng 24 tháng kể từ ngày hoàn thành các học phần bổ sung.</w:t>
      </w:r>
    </w:p>
    <w:p w:rsidR="005A0A92" w:rsidRPr="00E14EF4" w:rsidRDefault="005A0A92" w:rsidP="00703E15">
      <w:pPr>
        <w:pStyle w:val="ListParagraph"/>
        <w:numPr>
          <w:ilvl w:val="0"/>
          <w:numId w:val="13"/>
        </w:numPr>
        <w:spacing w:line="312" w:lineRule="auto"/>
        <w:ind w:left="1134"/>
        <w:rPr>
          <w:sz w:val="26"/>
          <w:szCs w:val="26"/>
          <w:lang w:val="nl-NL"/>
        </w:rPr>
      </w:pPr>
      <w:r w:rsidRPr="00E14EF4">
        <w:rPr>
          <w:sz w:val="26"/>
          <w:szCs w:val="26"/>
          <w:lang w:val="nl-NL"/>
        </w:rPr>
        <w:t>Tiểu luận tổng quan về đề tài nghiên cứu được NCS thực hiện và báo cáo ở Seminar khoa học ở phòng chuyên môn.</w:t>
      </w:r>
    </w:p>
    <w:p w:rsidR="005A0A92" w:rsidRPr="00E14EF4" w:rsidRDefault="005A0A92" w:rsidP="00703E15">
      <w:pPr>
        <w:pStyle w:val="ListParagraph"/>
        <w:numPr>
          <w:ilvl w:val="0"/>
          <w:numId w:val="13"/>
        </w:numPr>
        <w:spacing w:line="312" w:lineRule="auto"/>
        <w:ind w:left="1134"/>
        <w:rPr>
          <w:sz w:val="26"/>
          <w:szCs w:val="26"/>
          <w:lang w:val="nl-NL"/>
        </w:rPr>
      </w:pPr>
      <w:r w:rsidRPr="00E14EF4">
        <w:rPr>
          <w:sz w:val="26"/>
          <w:szCs w:val="26"/>
          <w:lang w:val="nl-NL"/>
        </w:rPr>
        <w:t>Các chuyên đề tiến sĩ phải liên quan trực tiếp đến đề tài của NCS, nâng cao năng lực nghiên cứu khoa học, giúp NCS giải quyết một số nội dung của đề tài luận án.</w:t>
      </w:r>
    </w:p>
    <w:p w:rsidR="00227389" w:rsidRPr="00E14EF4" w:rsidRDefault="00C9688D" w:rsidP="00C905C6">
      <w:pPr>
        <w:rPr>
          <w:b/>
          <w:i/>
          <w:lang w:val="nl-NL"/>
        </w:rPr>
      </w:pPr>
      <w:bookmarkStart w:id="55" w:name="_Toc414883446"/>
      <w:r>
        <w:rPr>
          <w:b/>
          <w:i/>
          <w:lang w:val="nl-NL"/>
        </w:rPr>
        <w:t>1.</w:t>
      </w:r>
      <w:r w:rsidR="00642981" w:rsidRPr="00E14EF4">
        <w:rPr>
          <w:b/>
          <w:i/>
          <w:lang w:val="nl-NL"/>
        </w:rPr>
        <w:t>3.3. Đối với NCS có bằng thạc sĩ ngành phù hợp</w:t>
      </w:r>
      <w:bookmarkEnd w:id="55"/>
    </w:p>
    <w:p w:rsidR="00642981" w:rsidRPr="00E14EF4" w:rsidRDefault="00642981" w:rsidP="00703E15">
      <w:pPr>
        <w:pStyle w:val="ListParagraph"/>
        <w:numPr>
          <w:ilvl w:val="0"/>
          <w:numId w:val="13"/>
        </w:numPr>
        <w:spacing w:line="312" w:lineRule="auto"/>
        <w:ind w:left="1134"/>
        <w:rPr>
          <w:sz w:val="26"/>
          <w:szCs w:val="26"/>
          <w:lang w:val="nl-NL"/>
        </w:rPr>
      </w:pPr>
      <w:r w:rsidRPr="00E14EF4">
        <w:rPr>
          <w:sz w:val="26"/>
          <w:szCs w:val="26"/>
          <w:lang w:val="nl-NL"/>
        </w:rPr>
        <w:t>Các học phần tiến sĩ tự chọn được cán bộ hướng dẫn đề xuất từ chương trình đào tạo tiến sĩ của Khoa CNTT nhằm trang bị kiến thức cần thiết phục vụ cho đề tài nghiên cứu cụ thể của luận án tiến sĩ.</w:t>
      </w:r>
    </w:p>
    <w:p w:rsidR="00642981" w:rsidRPr="00E14EF4" w:rsidRDefault="00642981" w:rsidP="00703E15">
      <w:pPr>
        <w:pStyle w:val="ListParagraph"/>
        <w:numPr>
          <w:ilvl w:val="0"/>
          <w:numId w:val="13"/>
        </w:numPr>
        <w:spacing w:line="312" w:lineRule="auto"/>
        <w:ind w:left="1134"/>
        <w:rPr>
          <w:sz w:val="26"/>
          <w:szCs w:val="26"/>
          <w:lang w:val="nl-NL"/>
        </w:rPr>
      </w:pPr>
      <w:r w:rsidRPr="00E14EF4">
        <w:rPr>
          <w:sz w:val="26"/>
          <w:szCs w:val="26"/>
          <w:lang w:val="nl-NL"/>
        </w:rPr>
        <w:t xml:space="preserve">Các học phần trình độ tiến sĩ được thực hiện theo kế hoạch của phòng sau đại học của Học viện Kỹ thuật Quân sự. Tuy nhiên, NCS phải hoàn thành các học </w:t>
      </w:r>
      <w:r w:rsidRPr="00E14EF4">
        <w:rPr>
          <w:sz w:val="26"/>
          <w:szCs w:val="26"/>
          <w:lang w:val="nl-NL"/>
        </w:rPr>
        <w:lastRenderedPageBreak/>
        <w:t>phần trình độ tiến sĩ trong vòng 24 tháng kể từ ngày có quyết định công nhận NCS.</w:t>
      </w:r>
    </w:p>
    <w:p w:rsidR="00642981" w:rsidRPr="00E14EF4" w:rsidRDefault="00642981" w:rsidP="00703E15">
      <w:pPr>
        <w:pStyle w:val="ListParagraph"/>
        <w:numPr>
          <w:ilvl w:val="0"/>
          <w:numId w:val="13"/>
        </w:numPr>
        <w:spacing w:line="312" w:lineRule="auto"/>
        <w:ind w:left="1134"/>
        <w:rPr>
          <w:sz w:val="26"/>
          <w:szCs w:val="26"/>
          <w:lang w:val="nl-NL"/>
        </w:rPr>
      </w:pPr>
      <w:r w:rsidRPr="00E14EF4">
        <w:rPr>
          <w:sz w:val="26"/>
          <w:szCs w:val="26"/>
          <w:lang w:val="nl-NL"/>
        </w:rPr>
        <w:t>Tiểu luận tổng quan về đề tài nghiên cứu được NCS thực hiện và báo cáo ở Seminar khoa học ở phòng chuyên môn.</w:t>
      </w:r>
    </w:p>
    <w:p w:rsidR="00642981" w:rsidRPr="00E14EF4" w:rsidRDefault="00642981" w:rsidP="00703E15">
      <w:pPr>
        <w:pStyle w:val="ListParagraph"/>
        <w:numPr>
          <w:ilvl w:val="0"/>
          <w:numId w:val="13"/>
        </w:numPr>
        <w:spacing w:line="312" w:lineRule="auto"/>
        <w:ind w:left="1134"/>
        <w:rPr>
          <w:sz w:val="26"/>
          <w:szCs w:val="26"/>
          <w:lang w:val="nl-NL"/>
        </w:rPr>
      </w:pPr>
      <w:r w:rsidRPr="00E14EF4">
        <w:rPr>
          <w:sz w:val="26"/>
          <w:szCs w:val="26"/>
          <w:lang w:val="nl-NL"/>
        </w:rPr>
        <w:t>Các chuyên đề tiến sĩ phải liên quan trực tiếp đến đề tài của NCS, nâng cao năng lực nghiên cứu khoa học, giúp NCS giải quyết một số nội dung của đề tài luận án.</w:t>
      </w:r>
    </w:p>
    <w:p w:rsidR="00C9688D" w:rsidRPr="00E14EF4" w:rsidRDefault="000376D2" w:rsidP="000376D2">
      <w:pPr>
        <w:pStyle w:val="Heading2"/>
      </w:pPr>
      <w:bookmarkStart w:id="56" w:name="_Toc516691359"/>
      <w:r>
        <w:t xml:space="preserve">2. </w:t>
      </w:r>
      <w:r w:rsidRPr="000376D2">
        <w:t>Kế hoạch tuyển sinh, đào tạo và đảm bảo chất lượng đào tạo</w:t>
      </w:r>
      <w:bookmarkEnd w:id="56"/>
    </w:p>
    <w:p w:rsidR="00C9688D" w:rsidRPr="000376D2" w:rsidRDefault="000376D2" w:rsidP="000376D2">
      <w:pPr>
        <w:pStyle w:val="Heading3"/>
      </w:pPr>
      <w:bookmarkStart w:id="57" w:name="_Toc406940261"/>
      <w:bookmarkStart w:id="58" w:name="_Toc516691360"/>
      <w:r w:rsidRPr="000376D2">
        <w:t>2.</w:t>
      </w:r>
      <w:r w:rsidR="00C9688D" w:rsidRPr="000376D2">
        <w:t>1. Kiến thức và kĩ năng trang bị cho người học về chuyên ngành; khả năng và vị trí công tác của người học sau khi tốt nghiệp</w:t>
      </w:r>
      <w:bookmarkEnd w:id="57"/>
      <w:bookmarkEnd w:id="58"/>
    </w:p>
    <w:p w:rsidR="00B71E9F" w:rsidRPr="00B71E9F" w:rsidRDefault="00B71E9F" w:rsidP="00B71E9F">
      <w:pPr>
        <w:ind w:firstLine="720"/>
        <w:jc w:val="both"/>
        <w:rPr>
          <w:b/>
          <w:bCs/>
          <w:i/>
          <w:lang w:val="nl-NL"/>
        </w:rPr>
      </w:pPr>
      <w:bookmarkStart w:id="59" w:name="_Toc406940267"/>
      <w:bookmarkStart w:id="60" w:name="_Toc414883388"/>
      <w:r w:rsidRPr="00B71E9F">
        <w:rPr>
          <w:b/>
          <w:bCs/>
          <w:i/>
          <w:lang w:val="nl-NL"/>
        </w:rPr>
        <w:t xml:space="preserve">Yêu cầu về kiến thức: </w:t>
      </w:r>
    </w:p>
    <w:p w:rsidR="00B71E9F" w:rsidRPr="009D1994" w:rsidRDefault="00B71E9F" w:rsidP="00B71E9F">
      <w:pPr>
        <w:pStyle w:val="NormalWeb"/>
        <w:tabs>
          <w:tab w:val="left" w:pos="720"/>
        </w:tabs>
        <w:spacing w:before="0" w:beforeAutospacing="0" w:after="0" w:line="276" w:lineRule="auto"/>
        <w:jc w:val="both"/>
        <w:rPr>
          <w:sz w:val="28"/>
          <w:szCs w:val="28"/>
          <w:lang w:val="nl-NL"/>
        </w:rPr>
      </w:pPr>
      <w:r w:rsidRPr="009D1994">
        <w:rPr>
          <w:sz w:val="28"/>
          <w:szCs w:val="28"/>
          <w:lang w:val="nl-NL"/>
        </w:rPr>
        <w:t xml:space="preserve">- Có kiến thức tiên tiến, chuyên sâu ở vị trí chuyên gia của lĩnh vực nghiên cứu thuộc ngành Hệ thống </w:t>
      </w:r>
      <w:r>
        <w:rPr>
          <w:sz w:val="28"/>
          <w:szCs w:val="28"/>
          <w:lang w:val="nl-NL"/>
        </w:rPr>
        <w:t>thông tin;</w:t>
      </w:r>
    </w:p>
    <w:p w:rsidR="00B71E9F" w:rsidRPr="009D1994" w:rsidRDefault="00B71E9F" w:rsidP="00B71E9F">
      <w:pPr>
        <w:pStyle w:val="NormalWeb"/>
        <w:tabs>
          <w:tab w:val="left" w:pos="720"/>
        </w:tabs>
        <w:spacing w:before="0" w:beforeAutospacing="0" w:after="0" w:line="276" w:lineRule="auto"/>
        <w:jc w:val="both"/>
        <w:rPr>
          <w:sz w:val="28"/>
          <w:szCs w:val="28"/>
          <w:lang w:val="nl-NL"/>
        </w:rPr>
      </w:pPr>
      <w:r w:rsidRPr="009D1994">
        <w:rPr>
          <w:sz w:val="28"/>
          <w:szCs w:val="28"/>
          <w:lang w:val="nl-NL"/>
        </w:rPr>
        <w:t xml:space="preserve">- Có kiến thức chuyên sâu về tích hợp công nghệ và quản lý, tích hợp Hệ thống thông tin vào hệ thống quản trị tổ chức và doanh nghiệp, trong </w:t>
      </w:r>
      <w:r w:rsidRPr="009D1994">
        <w:rPr>
          <w:rFonts w:hint="eastAsia"/>
          <w:sz w:val="28"/>
          <w:szCs w:val="28"/>
          <w:lang w:val="nl-NL"/>
        </w:rPr>
        <w:t>đó</w:t>
      </w:r>
      <w:r w:rsidRPr="009D1994">
        <w:rPr>
          <w:sz w:val="28"/>
          <w:szCs w:val="28"/>
          <w:lang w:val="nl-NL"/>
        </w:rPr>
        <w:t xml:space="preserve"> tập trung chuyên sâu vào: C</w:t>
      </w:r>
      <w:r w:rsidRPr="009D1994">
        <w:rPr>
          <w:rFonts w:hint="eastAsia"/>
          <w:sz w:val="28"/>
          <w:szCs w:val="28"/>
          <w:lang w:val="nl-NL"/>
        </w:rPr>
        <w:t>ơ</w:t>
      </w:r>
      <w:r w:rsidRPr="009D1994">
        <w:rPr>
          <w:sz w:val="28"/>
          <w:szCs w:val="28"/>
          <w:lang w:val="nl-NL"/>
        </w:rPr>
        <w:t xml:space="preserve"> sở dữ liệu và nền tảng Hệ thống thông tin; Công nghệ tri thức và quản trị tri thức; An toàn và an ninh hệ thống thông tin; Khoa </w:t>
      </w:r>
      <w:r>
        <w:rPr>
          <w:sz w:val="28"/>
          <w:szCs w:val="28"/>
          <w:lang w:val="nl-NL"/>
        </w:rPr>
        <w:t>học dịch vụ và hệ thống dịch vụ;</w:t>
      </w:r>
    </w:p>
    <w:p w:rsidR="00B71E9F" w:rsidRPr="009D1994" w:rsidRDefault="00B71E9F" w:rsidP="00B71E9F">
      <w:pPr>
        <w:pStyle w:val="NormalWeb"/>
        <w:tabs>
          <w:tab w:val="left" w:pos="720"/>
        </w:tabs>
        <w:spacing w:before="0" w:beforeAutospacing="0" w:after="0" w:line="276" w:lineRule="auto"/>
        <w:jc w:val="both"/>
        <w:rPr>
          <w:sz w:val="28"/>
          <w:szCs w:val="28"/>
          <w:lang w:val="nl-NL"/>
        </w:rPr>
      </w:pPr>
      <w:r w:rsidRPr="009D1994">
        <w:rPr>
          <w:sz w:val="28"/>
          <w:szCs w:val="28"/>
          <w:lang w:val="nl-NL"/>
        </w:rPr>
        <w:t>- Có kiến thức cốt lõi, nền tảng vững chắc của ngành Hệ thống thông tin.</w:t>
      </w:r>
    </w:p>
    <w:p w:rsidR="00B71E9F" w:rsidRPr="009D1994" w:rsidRDefault="00B71E9F" w:rsidP="00B71E9F">
      <w:pPr>
        <w:pStyle w:val="NormalWeb"/>
        <w:tabs>
          <w:tab w:val="left" w:pos="720"/>
        </w:tabs>
        <w:spacing w:before="0" w:beforeAutospacing="0" w:after="0" w:line="276" w:lineRule="auto"/>
        <w:jc w:val="both"/>
        <w:rPr>
          <w:sz w:val="28"/>
          <w:szCs w:val="28"/>
          <w:lang w:val="nl-NL"/>
        </w:rPr>
      </w:pPr>
      <w:r w:rsidRPr="009D1994">
        <w:rPr>
          <w:sz w:val="28"/>
          <w:szCs w:val="28"/>
          <w:lang w:val="nl-NL"/>
        </w:rPr>
        <w:t>- Có kiến thức tốt về tổ chức nghiên cứu khoa học và phát triển công nghệ mới thuộc ngành Hệ t</w:t>
      </w:r>
      <w:r>
        <w:rPr>
          <w:sz w:val="28"/>
          <w:szCs w:val="28"/>
          <w:lang w:val="nl-NL"/>
        </w:rPr>
        <w:t>hống thông tin;</w:t>
      </w:r>
    </w:p>
    <w:p w:rsidR="00B71E9F" w:rsidRPr="009D1994" w:rsidRDefault="00B71E9F" w:rsidP="00B71E9F">
      <w:pPr>
        <w:pStyle w:val="NormalWeb"/>
        <w:tabs>
          <w:tab w:val="left" w:pos="720"/>
        </w:tabs>
        <w:spacing w:before="0" w:beforeAutospacing="0" w:after="0" w:line="276" w:lineRule="auto"/>
        <w:jc w:val="both"/>
        <w:rPr>
          <w:sz w:val="28"/>
          <w:szCs w:val="28"/>
          <w:lang w:val="nl-NL"/>
        </w:rPr>
      </w:pPr>
      <w:r w:rsidRPr="009D1994">
        <w:rPr>
          <w:sz w:val="28"/>
          <w:szCs w:val="28"/>
          <w:lang w:val="nl-NL"/>
        </w:rPr>
        <w:t>- Có kiến trức nền tảng, vững chắc và rộng về quy trình nghiên cứu, phát triển, triển khai ứng dụng các thành tựu của lĩnh vực</w:t>
      </w:r>
      <w:r>
        <w:rPr>
          <w:sz w:val="28"/>
          <w:szCs w:val="28"/>
          <w:lang w:val="nl-NL"/>
        </w:rPr>
        <w:t xml:space="preserve"> Hệ thống thông tin vào thực tế;</w:t>
      </w:r>
    </w:p>
    <w:p w:rsidR="00B71E9F" w:rsidRDefault="00B71E9F" w:rsidP="00B71E9F">
      <w:pPr>
        <w:rPr>
          <w:sz w:val="28"/>
          <w:szCs w:val="28"/>
          <w:lang w:val="nl-NL"/>
        </w:rPr>
      </w:pPr>
      <w:r w:rsidRPr="009D1994">
        <w:rPr>
          <w:sz w:val="28"/>
          <w:szCs w:val="28"/>
          <w:lang w:val="nl-NL"/>
        </w:rPr>
        <w:t xml:space="preserve">- Có kiến thức </w:t>
      </w:r>
      <w:r>
        <w:rPr>
          <w:sz w:val="28"/>
          <w:szCs w:val="28"/>
          <w:lang w:val="nl-NL"/>
        </w:rPr>
        <w:t>tư duy mới về quản trị, tổ chức công việc để giải quyết các vấn đề khoa học thuộc lĩnh vực chuyên môn</w:t>
      </w:r>
      <w:r w:rsidRPr="009D1994">
        <w:rPr>
          <w:sz w:val="28"/>
          <w:szCs w:val="28"/>
          <w:lang w:val="nl-NL"/>
        </w:rPr>
        <w:t>.</w:t>
      </w:r>
    </w:p>
    <w:bookmarkEnd w:id="59"/>
    <w:bookmarkEnd w:id="60"/>
    <w:p w:rsidR="00B71E9F" w:rsidRPr="00B71E9F" w:rsidRDefault="00B71E9F" w:rsidP="00B71E9F">
      <w:pPr>
        <w:ind w:firstLine="720"/>
        <w:jc w:val="both"/>
        <w:rPr>
          <w:b/>
          <w:bCs/>
          <w:i/>
          <w:lang w:val="nl-NL"/>
        </w:rPr>
      </w:pPr>
      <w:r w:rsidRPr="00B71E9F">
        <w:rPr>
          <w:b/>
          <w:bCs/>
          <w:i/>
          <w:lang w:val="nl-NL"/>
        </w:rPr>
        <w:t xml:space="preserve">Yêu cầu về kỹ năng: </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Có kỹ n</w:t>
      </w:r>
      <w:r w:rsidRPr="009D1994">
        <w:rPr>
          <w:rFonts w:hint="eastAsia"/>
          <w:sz w:val="28"/>
          <w:szCs w:val="28"/>
          <w:lang w:val="vi-VN"/>
        </w:rPr>
        <w:t>ă</w:t>
      </w:r>
      <w:r w:rsidRPr="009D1994">
        <w:rPr>
          <w:sz w:val="28"/>
          <w:szCs w:val="28"/>
          <w:lang w:val="vi-VN"/>
        </w:rPr>
        <w:t>ng làm chủ các lý thuyết khoa học, ph</w:t>
      </w:r>
      <w:r w:rsidRPr="009D1994">
        <w:rPr>
          <w:rFonts w:hint="eastAsia"/>
          <w:sz w:val="28"/>
          <w:szCs w:val="28"/>
          <w:lang w:val="vi-VN"/>
        </w:rPr>
        <w:t>ươ</w:t>
      </w:r>
      <w:r w:rsidRPr="009D1994">
        <w:rPr>
          <w:sz w:val="28"/>
          <w:szCs w:val="28"/>
          <w:lang w:val="vi-VN"/>
        </w:rPr>
        <w:t>ng pháp, công cụ nghiên cứu phục vụ nghiên cứu và phát triển</w:t>
      </w:r>
      <w:r>
        <w:rPr>
          <w:sz w:val="28"/>
          <w:szCs w:val="28"/>
          <w:lang w:val="vi-VN"/>
        </w:rPr>
        <w:t xml:space="preserve"> thuộc ngành Hệ thống thông tin</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Kỹ n</w:t>
      </w:r>
      <w:r w:rsidRPr="009D1994">
        <w:rPr>
          <w:rFonts w:hint="eastAsia"/>
          <w:sz w:val="28"/>
          <w:szCs w:val="28"/>
          <w:lang w:val="vi-VN"/>
        </w:rPr>
        <w:t>ă</w:t>
      </w:r>
      <w:r w:rsidRPr="009D1994">
        <w:rPr>
          <w:sz w:val="28"/>
          <w:szCs w:val="28"/>
          <w:lang w:val="vi-VN"/>
        </w:rPr>
        <w:t xml:space="preserve">ng phát hiện vấn </w:t>
      </w:r>
      <w:r w:rsidRPr="009D1994">
        <w:rPr>
          <w:rFonts w:hint="eastAsia"/>
          <w:sz w:val="28"/>
          <w:szCs w:val="28"/>
          <w:lang w:val="vi-VN"/>
        </w:rPr>
        <w:t>đ</w:t>
      </w:r>
      <w:r w:rsidRPr="009D1994">
        <w:rPr>
          <w:sz w:val="28"/>
          <w:szCs w:val="28"/>
          <w:lang w:val="vi-VN"/>
        </w:rPr>
        <w:t xml:space="preserve">ề mới nảy sinh và hình thức hóa giả thuyết xung quanh vấn </w:t>
      </w:r>
      <w:r w:rsidRPr="009D1994">
        <w:rPr>
          <w:rFonts w:hint="eastAsia"/>
          <w:sz w:val="28"/>
          <w:szCs w:val="28"/>
          <w:lang w:val="vi-VN"/>
        </w:rPr>
        <w:t>đ</w:t>
      </w:r>
      <w:r w:rsidRPr="009D1994">
        <w:rPr>
          <w:sz w:val="28"/>
          <w:szCs w:val="28"/>
          <w:lang w:val="vi-VN"/>
        </w:rPr>
        <w:t xml:space="preserve">ề mới phát hiện </w:t>
      </w:r>
      <w:r w:rsidRPr="009D1994">
        <w:rPr>
          <w:rFonts w:hint="eastAsia"/>
          <w:sz w:val="28"/>
          <w:szCs w:val="28"/>
          <w:lang w:val="vi-VN"/>
        </w:rPr>
        <w:t>đư</w:t>
      </w:r>
      <w:r w:rsidRPr="009D1994">
        <w:rPr>
          <w:sz w:val="28"/>
          <w:szCs w:val="28"/>
          <w:lang w:val="vi-VN"/>
        </w:rPr>
        <w:t xml:space="preserve">ợc; xác </w:t>
      </w:r>
      <w:r w:rsidRPr="009D1994">
        <w:rPr>
          <w:rFonts w:hint="eastAsia"/>
          <w:sz w:val="28"/>
          <w:szCs w:val="28"/>
          <w:lang w:val="vi-VN"/>
        </w:rPr>
        <w:t>đ</w:t>
      </w:r>
      <w:r w:rsidRPr="009D1994">
        <w:rPr>
          <w:sz w:val="28"/>
          <w:szCs w:val="28"/>
          <w:lang w:val="vi-VN"/>
        </w:rPr>
        <w:t>ịnh các giải pháp (vùng kiến thức, nhóm kỹ n</w:t>
      </w:r>
      <w:r w:rsidRPr="009D1994">
        <w:rPr>
          <w:rFonts w:hint="eastAsia"/>
          <w:sz w:val="28"/>
          <w:szCs w:val="28"/>
          <w:lang w:val="vi-VN"/>
        </w:rPr>
        <w:t>ă</w:t>
      </w:r>
      <w:r w:rsidRPr="009D1994">
        <w:rPr>
          <w:sz w:val="28"/>
          <w:szCs w:val="28"/>
          <w:lang w:val="vi-VN"/>
        </w:rPr>
        <w:t>ng và các ph</w:t>
      </w:r>
      <w:r w:rsidRPr="009D1994">
        <w:rPr>
          <w:rFonts w:hint="eastAsia"/>
          <w:sz w:val="28"/>
          <w:szCs w:val="28"/>
          <w:lang w:val="vi-VN"/>
        </w:rPr>
        <w:t>ươ</w:t>
      </w:r>
      <w:r w:rsidRPr="009D1994">
        <w:rPr>
          <w:sz w:val="28"/>
          <w:szCs w:val="28"/>
          <w:lang w:val="vi-VN"/>
        </w:rPr>
        <w:t>ng pháp khoa học t</w:t>
      </w:r>
      <w:r w:rsidRPr="009D1994">
        <w:rPr>
          <w:rFonts w:hint="eastAsia"/>
          <w:sz w:val="28"/>
          <w:szCs w:val="28"/>
          <w:lang w:val="vi-VN"/>
        </w:rPr>
        <w:t>ươ</w:t>
      </w:r>
      <w:r w:rsidRPr="009D1994">
        <w:rPr>
          <w:sz w:val="28"/>
          <w:szCs w:val="28"/>
          <w:lang w:val="vi-VN"/>
        </w:rPr>
        <w:t xml:space="preserve">ng ứng) liên quan tới các giả thuyết xung quanh vấn </w:t>
      </w:r>
      <w:r w:rsidRPr="009D1994">
        <w:rPr>
          <w:rFonts w:hint="eastAsia"/>
          <w:sz w:val="28"/>
          <w:szCs w:val="28"/>
          <w:lang w:val="vi-VN"/>
        </w:rPr>
        <w:t>đ</w:t>
      </w:r>
      <w:r>
        <w:rPr>
          <w:sz w:val="28"/>
          <w:szCs w:val="28"/>
          <w:lang w:val="vi-VN"/>
        </w:rPr>
        <w:t>ề mới</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Kỹ n</w:t>
      </w:r>
      <w:r w:rsidRPr="009D1994">
        <w:rPr>
          <w:rFonts w:hint="eastAsia"/>
          <w:sz w:val="28"/>
          <w:szCs w:val="28"/>
          <w:lang w:val="vi-VN"/>
        </w:rPr>
        <w:t>ă</w:t>
      </w:r>
      <w:r w:rsidRPr="009D1994">
        <w:rPr>
          <w:sz w:val="28"/>
          <w:szCs w:val="28"/>
          <w:lang w:val="vi-VN"/>
        </w:rPr>
        <w:t xml:space="preserve">ng phân tích, lựa chọn giải pháp có </w:t>
      </w:r>
      <w:r w:rsidRPr="009D1994">
        <w:rPr>
          <w:rFonts w:hint="eastAsia"/>
          <w:sz w:val="28"/>
          <w:szCs w:val="28"/>
          <w:lang w:val="vi-VN"/>
        </w:rPr>
        <w:t>ư</w:t>
      </w:r>
      <w:r w:rsidRPr="009D1994">
        <w:rPr>
          <w:sz w:val="28"/>
          <w:szCs w:val="28"/>
          <w:lang w:val="vi-VN"/>
        </w:rPr>
        <w:t xml:space="preserve">u thế giải quyết vấn </w:t>
      </w:r>
      <w:r w:rsidRPr="009D1994">
        <w:rPr>
          <w:rFonts w:hint="eastAsia"/>
          <w:sz w:val="28"/>
          <w:szCs w:val="28"/>
          <w:lang w:val="vi-VN"/>
        </w:rPr>
        <w:t>đ</w:t>
      </w:r>
      <w:r w:rsidRPr="009D1994">
        <w:rPr>
          <w:sz w:val="28"/>
          <w:szCs w:val="28"/>
          <w:lang w:val="vi-VN"/>
        </w:rPr>
        <w:t xml:space="preserve">ề mới và chứng minh tính </w:t>
      </w:r>
      <w:r w:rsidRPr="009D1994">
        <w:rPr>
          <w:rFonts w:hint="eastAsia"/>
          <w:sz w:val="28"/>
          <w:szCs w:val="28"/>
          <w:lang w:val="vi-VN"/>
        </w:rPr>
        <w:t>đú</w:t>
      </w:r>
      <w:r w:rsidRPr="009D1994">
        <w:rPr>
          <w:sz w:val="28"/>
          <w:szCs w:val="28"/>
          <w:lang w:val="vi-VN"/>
        </w:rPr>
        <w:t xml:space="preserve">ng </w:t>
      </w:r>
      <w:r w:rsidRPr="009D1994">
        <w:rPr>
          <w:rFonts w:hint="eastAsia"/>
          <w:sz w:val="28"/>
          <w:szCs w:val="28"/>
          <w:lang w:val="vi-VN"/>
        </w:rPr>
        <w:t>đ</w:t>
      </w:r>
      <w:r>
        <w:rPr>
          <w:sz w:val="28"/>
          <w:szCs w:val="28"/>
          <w:lang w:val="vi-VN"/>
        </w:rPr>
        <w:t>ắn của việc lựa chọn</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Có kỹ n</w:t>
      </w:r>
      <w:r w:rsidRPr="009D1994">
        <w:rPr>
          <w:rFonts w:hint="eastAsia"/>
          <w:sz w:val="28"/>
          <w:szCs w:val="28"/>
          <w:lang w:val="vi-VN"/>
        </w:rPr>
        <w:t>ă</w:t>
      </w:r>
      <w:r w:rsidRPr="009D1994">
        <w:rPr>
          <w:sz w:val="28"/>
          <w:szCs w:val="28"/>
          <w:lang w:val="vi-VN"/>
        </w:rPr>
        <w:t>ng tổng hợp, làm giàu và bổ sung tri thức chuyên môn trong các lĩnh vực</w:t>
      </w:r>
      <w:r>
        <w:rPr>
          <w:sz w:val="28"/>
          <w:szCs w:val="28"/>
          <w:lang w:val="vi-VN"/>
        </w:rPr>
        <w:t xml:space="preserve"> thuộc ngành Hệ thống thông tin</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lastRenderedPageBreak/>
        <w:t>- Có kỹ n</w:t>
      </w:r>
      <w:r w:rsidRPr="009D1994">
        <w:rPr>
          <w:rFonts w:hint="eastAsia"/>
          <w:sz w:val="28"/>
          <w:szCs w:val="28"/>
          <w:lang w:val="vi-VN"/>
        </w:rPr>
        <w:t>ă</w:t>
      </w:r>
      <w:r w:rsidRPr="009D1994">
        <w:rPr>
          <w:sz w:val="28"/>
          <w:szCs w:val="28"/>
          <w:lang w:val="vi-VN"/>
        </w:rPr>
        <w:t xml:space="preserve">ng suy luận, phân tích các vấn </w:t>
      </w:r>
      <w:r w:rsidRPr="009D1994">
        <w:rPr>
          <w:rFonts w:hint="eastAsia"/>
          <w:sz w:val="28"/>
          <w:szCs w:val="28"/>
          <w:lang w:val="vi-VN"/>
        </w:rPr>
        <w:t>đ</w:t>
      </w:r>
      <w:r w:rsidRPr="009D1994">
        <w:rPr>
          <w:sz w:val="28"/>
          <w:szCs w:val="28"/>
          <w:lang w:val="vi-VN"/>
        </w:rPr>
        <w:t xml:space="preserve">ề khoa học và </w:t>
      </w:r>
      <w:r w:rsidRPr="009D1994">
        <w:rPr>
          <w:rFonts w:hint="eastAsia"/>
          <w:sz w:val="28"/>
          <w:szCs w:val="28"/>
          <w:lang w:val="vi-VN"/>
        </w:rPr>
        <w:t>đư</w:t>
      </w:r>
      <w:r w:rsidRPr="009D1994">
        <w:rPr>
          <w:sz w:val="28"/>
          <w:szCs w:val="28"/>
          <w:lang w:val="vi-VN"/>
        </w:rPr>
        <w:t xml:space="preserve">a ra các giải pháp xử lý một cách sáng tạo, </w:t>
      </w:r>
      <w:r w:rsidRPr="009D1994">
        <w:rPr>
          <w:rFonts w:hint="eastAsia"/>
          <w:sz w:val="28"/>
          <w:szCs w:val="28"/>
          <w:lang w:val="vi-VN"/>
        </w:rPr>
        <w:t>đ</w:t>
      </w:r>
      <w:r w:rsidRPr="009D1994">
        <w:rPr>
          <w:sz w:val="28"/>
          <w:szCs w:val="28"/>
          <w:lang w:val="vi-VN"/>
        </w:rPr>
        <w:t xml:space="preserve">ộc </w:t>
      </w:r>
      <w:r w:rsidRPr="009D1994">
        <w:rPr>
          <w:rFonts w:hint="eastAsia"/>
          <w:sz w:val="28"/>
          <w:szCs w:val="28"/>
          <w:lang w:val="vi-VN"/>
        </w:rPr>
        <w:t>đá</w:t>
      </w:r>
      <w:r>
        <w:rPr>
          <w:sz w:val="28"/>
          <w:szCs w:val="28"/>
          <w:lang w:val="vi-VN"/>
        </w:rPr>
        <w:t>o</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Có kỹ n</w:t>
      </w:r>
      <w:r w:rsidRPr="009D1994">
        <w:rPr>
          <w:rFonts w:hint="eastAsia"/>
          <w:sz w:val="28"/>
          <w:szCs w:val="28"/>
          <w:lang w:val="vi-VN"/>
        </w:rPr>
        <w:t>ă</w:t>
      </w:r>
      <w:r w:rsidRPr="009D1994">
        <w:rPr>
          <w:sz w:val="28"/>
          <w:szCs w:val="28"/>
          <w:lang w:val="vi-VN"/>
        </w:rPr>
        <w:t xml:space="preserve">ng quản lý, </w:t>
      </w:r>
      <w:r w:rsidRPr="009D1994">
        <w:rPr>
          <w:rFonts w:hint="eastAsia"/>
          <w:sz w:val="28"/>
          <w:szCs w:val="28"/>
          <w:lang w:val="vi-VN"/>
        </w:rPr>
        <w:t>đ</w:t>
      </w:r>
      <w:r w:rsidRPr="009D1994">
        <w:rPr>
          <w:sz w:val="28"/>
          <w:szCs w:val="28"/>
          <w:lang w:val="vi-VN"/>
        </w:rPr>
        <w:t>iều hành chuyên môn trong nghiên cứu k</w:t>
      </w:r>
      <w:r>
        <w:rPr>
          <w:sz w:val="28"/>
          <w:szCs w:val="28"/>
          <w:lang w:val="vi-VN"/>
        </w:rPr>
        <w:t>hoa học và phát triển công nghệ</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xml:space="preserve">- Có thể tham gia thảo luận, trao </w:t>
      </w:r>
      <w:r w:rsidRPr="009D1994">
        <w:rPr>
          <w:rFonts w:hint="eastAsia"/>
          <w:sz w:val="28"/>
          <w:szCs w:val="28"/>
          <w:lang w:val="vi-VN"/>
        </w:rPr>
        <w:t>đ</w:t>
      </w:r>
      <w:r w:rsidRPr="009D1994">
        <w:rPr>
          <w:sz w:val="28"/>
          <w:szCs w:val="28"/>
          <w:lang w:val="vi-VN"/>
        </w:rPr>
        <w:t>ổi chuyên môn sâu và phổ biến các kết quả nghiên cứu ở trong n</w:t>
      </w:r>
      <w:r w:rsidRPr="009D1994">
        <w:rPr>
          <w:rFonts w:hint="eastAsia"/>
          <w:sz w:val="28"/>
          <w:szCs w:val="28"/>
          <w:lang w:val="vi-VN"/>
        </w:rPr>
        <w:t>ư</w:t>
      </w:r>
      <w:r w:rsidRPr="009D1994">
        <w:rPr>
          <w:sz w:val="28"/>
          <w:szCs w:val="28"/>
          <w:lang w:val="vi-VN"/>
        </w:rPr>
        <w:t>ớc và quốc tế về lĩnh vực nghiên cứu</w:t>
      </w:r>
      <w:r>
        <w:rPr>
          <w:sz w:val="28"/>
          <w:szCs w:val="28"/>
          <w:lang w:val="vi-VN"/>
        </w:rPr>
        <w:t xml:space="preserve"> thuộc ngành Hệ thống thông tin</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Có kỹ n</w:t>
      </w:r>
      <w:r w:rsidRPr="009D1994">
        <w:rPr>
          <w:rFonts w:hint="eastAsia"/>
          <w:sz w:val="28"/>
          <w:szCs w:val="28"/>
          <w:lang w:val="vi-VN"/>
        </w:rPr>
        <w:t>ă</w:t>
      </w:r>
      <w:r w:rsidRPr="009D1994">
        <w:rPr>
          <w:sz w:val="28"/>
          <w:szCs w:val="28"/>
          <w:lang w:val="vi-VN"/>
        </w:rPr>
        <w:t xml:space="preserve">ng chủ </w:t>
      </w:r>
      <w:r w:rsidRPr="009D1994">
        <w:rPr>
          <w:rFonts w:hint="eastAsia"/>
          <w:sz w:val="28"/>
          <w:szCs w:val="28"/>
          <w:lang w:val="vi-VN"/>
        </w:rPr>
        <w:t>đ</w:t>
      </w:r>
      <w:r w:rsidRPr="009D1994">
        <w:rPr>
          <w:sz w:val="28"/>
          <w:szCs w:val="28"/>
          <w:lang w:val="vi-VN"/>
        </w:rPr>
        <w:t xml:space="preserve">ộng, </w:t>
      </w:r>
      <w:r w:rsidRPr="009D1994">
        <w:rPr>
          <w:rFonts w:hint="eastAsia"/>
          <w:sz w:val="28"/>
          <w:szCs w:val="28"/>
          <w:lang w:val="vi-VN"/>
        </w:rPr>
        <w:t>đ</w:t>
      </w:r>
      <w:r w:rsidRPr="009D1994">
        <w:rPr>
          <w:sz w:val="28"/>
          <w:szCs w:val="28"/>
          <w:lang w:val="vi-VN"/>
        </w:rPr>
        <w:t>ộc lập nghiên cứu; kỹ n</w:t>
      </w:r>
      <w:r w:rsidRPr="009D1994">
        <w:rPr>
          <w:rFonts w:hint="eastAsia"/>
          <w:sz w:val="28"/>
          <w:szCs w:val="28"/>
          <w:lang w:val="vi-VN"/>
        </w:rPr>
        <w:t>ă</w:t>
      </w:r>
      <w:r w:rsidRPr="009D1994">
        <w:rPr>
          <w:sz w:val="28"/>
          <w:szCs w:val="28"/>
          <w:lang w:val="vi-VN"/>
        </w:rPr>
        <w:t xml:space="preserve">ng làm việc </w:t>
      </w:r>
      <w:r w:rsidRPr="009D1994">
        <w:rPr>
          <w:rFonts w:hint="eastAsia"/>
          <w:sz w:val="28"/>
          <w:szCs w:val="28"/>
          <w:lang w:val="vi-VN"/>
        </w:rPr>
        <w:t>đ</w:t>
      </w:r>
      <w:r>
        <w:rPr>
          <w:sz w:val="28"/>
          <w:szCs w:val="28"/>
          <w:lang w:val="vi-VN"/>
        </w:rPr>
        <w:t>ộc lập và làm  việc nhóm</w:t>
      </w:r>
      <w:r w:rsidRPr="00C36D7A">
        <w:rPr>
          <w:sz w:val="28"/>
          <w:szCs w:val="28"/>
          <w:lang w:val="nl-NL"/>
        </w:rPr>
        <w:t>;</w:t>
      </w:r>
    </w:p>
    <w:p w:rsidR="00B71E9F" w:rsidRPr="00C36D7A" w:rsidRDefault="00B71E9F" w:rsidP="00B71E9F">
      <w:pPr>
        <w:pStyle w:val="NormalWeb"/>
        <w:spacing w:before="0" w:beforeAutospacing="0" w:after="0" w:line="276" w:lineRule="auto"/>
        <w:ind w:firstLine="720"/>
        <w:jc w:val="both"/>
        <w:rPr>
          <w:sz w:val="28"/>
          <w:szCs w:val="28"/>
          <w:lang w:val="nl-NL"/>
        </w:rPr>
      </w:pPr>
      <w:r w:rsidRPr="009D1994">
        <w:rPr>
          <w:sz w:val="28"/>
          <w:szCs w:val="28"/>
          <w:lang w:val="vi-VN"/>
        </w:rPr>
        <w:t xml:space="preserve">- Có trình </w:t>
      </w:r>
      <w:r w:rsidRPr="009D1994">
        <w:rPr>
          <w:rFonts w:hint="eastAsia"/>
          <w:sz w:val="28"/>
          <w:szCs w:val="28"/>
          <w:lang w:val="vi-VN"/>
        </w:rPr>
        <w:t>đ</w:t>
      </w:r>
      <w:r w:rsidRPr="009D1994">
        <w:rPr>
          <w:sz w:val="28"/>
          <w:szCs w:val="28"/>
          <w:lang w:val="vi-VN"/>
        </w:rPr>
        <w:t xml:space="preserve">ộ tiếng Anh </w:t>
      </w:r>
      <w:r w:rsidRPr="00C36D7A">
        <w:rPr>
          <w:sz w:val="28"/>
          <w:szCs w:val="28"/>
          <w:lang w:val="nl-NL"/>
        </w:rPr>
        <w:t>có thể hiểu được các báo cáo phức tạp về các chủ đề cụ thể và trừu tượng; có thể trao đổi học thuật bằng tiếng Anh ở mức độ thành thạo với người bản ngữ; có thể viết được các báo cáo khoa học, giải thích và phân tích quan điểm của mình về vấn đề thuộc lĩnh vực chuyên ngành</w:t>
      </w:r>
      <w:r>
        <w:rPr>
          <w:sz w:val="28"/>
          <w:szCs w:val="28"/>
          <w:lang w:val="vi-VN"/>
        </w:rPr>
        <w:t>;</w:t>
      </w:r>
    </w:p>
    <w:p w:rsidR="00B71E9F" w:rsidRPr="009D1994" w:rsidRDefault="00B71E9F" w:rsidP="00B71E9F">
      <w:pPr>
        <w:pStyle w:val="NormalWeb"/>
        <w:spacing w:before="0" w:beforeAutospacing="0" w:after="0" w:line="276" w:lineRule="auto"/>
        <w:ind w:firstLine="720"/>
        <w:jc w:val="both"/>
        <w:rPr>
          <w:sz w:val="28"/>
          <w:szCs w:val="28"/>
          <w:lang w:val="vi-VN"/>
        </w:rPr>
      </w:pPr>
      <w:r w:rsidRPr="009D1994">
        <w:rPr>
          <w:sz w:val="28"/>
          <w:szCs w:val="28"/>
          <w:lang w:val="vi-VN"/>
        </w:rPr>
        <w:t xml:space="preserve">- </w:t>
      </w:r>
      <w:r w:rsidRPr="00C36D7A">
        <w:rPr>
          <w:sz w:val="28"/>
          <w:szCs w:val="28"/>
          <w:lang w:val="nl-NL"/>
        </w:rPr>
        <w:t>Sử dụng thành thạo 06 mô đun công nghệ thông tin cơ bản và 03 mô đun công nghệ thông tin nâng cao (xử lý văn bản, sử dụng bảng tính, sử dụng trình chiếu) theo Thông tư 03/2014/TT-BTTTT của Bộ Thông tin và Truyền thông, đồng thời làm chủ và phát triển các phần mềm liên quan phục vụ nghiên cứu trong lĩnh vực chuyên môn.</w:t>
      </w:r>
      <w:r w:rsidRPr="009D1994">
        <w:rPr>
          <w:sz w:val="28"/>
          <w:szCs w:val="28"/>
          <w:lang w:val="vi-VN"/>
        </w:rPr>
        <w:t xml:space="preserve">  </w:t>
      </w:r>
    </w:p>
    <w:p w:rsidR="00B71E9F" w:rsidRPr="00B71E9F" w:rsidRDefault="00B71E9F" w:rsidP="00B71E9F">
      <w:pPr>
        <w:ind w:firstLine="720"/>
        <w:jc w:val="both"/>
        <w:rPr>
          <w:b/>
          <w:bCs/>
          <w:i/>
          <w:lang w:val="nl-NL"/>
        </w:rPr>
      </w:pPr>
      <w:r w:rsidRPr="00B71E9F">
        <w:rPr>
          <w:b/>
          <w:bCs/>
          <w:i/>
          <w:lang w:val="nl-NL"/>
        </w:rPr>
        <w:t>Yêu cầu về mức tự chủ và trách nhiệm:</w:t>
      </w:r>
    </w:p>
    <w:p w:rsidR="00B71E9F" w:rsidRPr="009D1994" w:rsidRDefault="00B71E9F" w:rsidP="00B71E9F">
      <w:pPr>
        <w:ind w:firstLine="720"/>
        <w:jc w:val="both"/>
        <w:rPr>
          <w:bCs/>
          <w:lang w:val="nl-NL"/>
        </w:rPr>
      </w:pPr>
      <w:r w:rsidRPr="009D1994">
        <w:rPr>
          <w:bCs/>
          <w:lang w:val="nl-NL"/>
        </w:rPr>
        <w:t>- Có khả n</w:t>
      </w:r>
      <w:r w:rsidRPr="009D1994">
        <w:rPr>
          <w:rFonts w:hint="eastAsia"/>
          <w:bCs/>
          <w:lang w:val="nl-NL"/>
        </w:rPr>
        <w:t>ă</w:t>
      </w:r>
      <w:r w:rsidRPr="009D1994">
        <w:rPr>
          <w:bCs/>
          <w:lang w:val="nl-NL"/>
        </w:rPr>
        <w:t>ng nghiên cứu, sáng tạo tri thức mới về các lĩnh vực</w:t>
      </w:r>
      <w:r>
        <w:rPr>
          <w:bCs/>
          <w:lang w:val="nl-NL"/>
        </w:rPr>
        <w:t xml:space="preserve"> thuộc ngành Hệ thống thông tin;</w:t>
      </w:r>
    </w:p>
    <w:p w:rsidR="00B71E9F" w:rsidRPr="009D1994" w:rsidRDefault="00B71E9F" w:rsidP="00B71E9F">
      <w:pPr>
        <w:ind w:firstLine="720"/>
        <w:jc w:val="both"/>
        <w:rPr>
          <w:bCs/>
          <w:lang w:val="nl-NL"/>
        </w:rPr>
      </w:pPr>
      <w:r w:rsidRPr="009D1994">
        <w:rPr>
          <w:bCs/>
          <w:lang w:val="nl-NL"/>
        </w:rPr>
        <w:t>- Có khả n</w:t>
      </w:r>
      <w:r w:rsidRPr="009D1994">
        <w:rPr>
          <w:rFonts w:hint="eastAsia"/>
          <w:bCs/>
          <w:lang w:val="nl-NL"/>
        </w:rPr>
        <w:t>ă</w:t>
      </w:r>
      <w:r w:rsidRPr="009D1994">
        <w:rPr>
          <w:bCs/>
          <w:lang w:val="nl-NL"/>
        </w:rPr>
        <w:t xml:space="preserve">ng </w:t>
      </w:r>
      <w:r w:rsidRPr="009D1994">
        <w:rPr>
          <w:rFonts w:hint="eastAsia"/>
          <w:bCs/>
          <w:lang w:val="nl-NL"/>
        </w:rPr>
        <w:t>đư</w:t>
      </w:r>
      <w:r w:rsidRPr="009D1994">
        <w:rPr>
          <w:bCs/>
          <w:lang w:val="nl-NL"/>
        </w:rPr>
        <w:t>a ra các ý t</w:t>
      </w:r>
      <w:r w:rsidRPr="009D1994">
        <w:rPr>
          <w:rFonts w:hint="eastAsia"/>
          <w:bCs/>
          <w:lang w:val="nl-NL"/>
        </w:rPr>
        <w:t>ư</w:t>
      </w:r>
      <w:r w:rsidRPr="009D1994">
        <w:rPr>
          <w:bCs/>
          <w:lang w:val="nl-NL"/>
        </w:rPr>
        <w:t xml:space="preserve">ởng, kiến thức mới có ý nghĩa khoa học và thực tiễn thuộc các lĩnh vực của ngành Hệ thống thông tin trong những </w:t>
      </w:r>
      <w:r w:rsidRPr="009D1994">
        <w:rPr>
          <w:rFonts w:hint="eastAsia"/>
          <w:bCs/>
          <w:lang w:val="nl-NL"/>
        </w:rPr>
        <w:t>đ</w:t>
      </w:r>
      <w:r w:rsidRPr="009D1994">
        <w:rPr>
          <w:bCs/>
          <w:lang w:val="nl-NL"/>
        </w:rPr>
        <w:t>iều kiện, hoàn cảnh phức tạp và khác nhau</w:t>
      </w:r>
      <w:r>
        <w:rPr>
          <w:bCs/>
          <w:lang w:val="nl-NL"/>
        </w:rPr>
        <w:t>;</w:t>
      </w:r>
    </w:p>
    <w:p w:rsidR="00B71E9F" w:rsidRPr="009D1994" w:rsidRDefault="00B71E9F" w:rsidP="00B71E9F">
      <w:pPr>
        <w:ind w:firstLine="720"/>
        <w:jc w:val="both"/>
        <w:rPr>
          <w:bCs/>
          <w:lang w:val="nl-NL"/>
        </w:rPr>
      </w:pPr>
      <w:r w:rsidRPr="009D1994">
        <w:rPr>
          <w:bCs/>
          <w:lang w:val="nl-NL"/>
        </w:rPr>
        <w:t>- Có khả n</w:t>
      </w:r>
      <w:r w:rsidRPr="009D1994">
        <w:rPr>
          <w:rFonts w:hint="eastAsia"/>
          <w:bCs/>
          <w:lang w:val="nl-NL"/>
        </w:rPr>
        <w:t>ă</w:t>
      </w:r>
      <w:r w:rsidRPr="009D1994">
        <w:rPr>
          <w:bCs/>
          <w:lang w:val="nl-NL"/>
        </w:rPr>
        <w:t xml:space="preserve">ng thích ứng, tự </w:t>
      </w:r>
      <w:r w:rsidRPr="009D1994">
        <w:rPr>
          <w:rFonts w:hint="eastAsia"/>
          <w:bCs/>
          <w:lang w:val="nl-NL"/>
        </w:rPr>
        <w:t>đ</w:t>
      </w:r>
      <w:r w:rsidRPr="009D1994">
        <w:rPr>
          <w:bCs/>
          <w:lang w:val="nl-NL"/>
        </w:rPr>
        <w:t>ịnh h</w:t>
      </w:r>
      <w:r w:rsidRPr="009D1994">
        <w:rPr>
          <w:rFonts w:hint="eastAsia"/>
          <w:bCs/>
          <w:lang w:val="nl-NL"/>
        </w:rPr>
        <w:t>ư</w:t>
      </w:r>
      <w:r w:rsidRPr="009D1994">
        <w:rPr>
          <w:bCs/>
          <w:lang w:val="nl-NL"/>
        </w:rPr>
        <w:t>ớng và dẫn dắt những ng</w:t>
      </w:r>
      <w:r w:rsidRPr="009D1994">
        <w:rPr>
          <w:rFonts w:hint="eastAsia"/>
          <w:bCs/>
          <w:lang w:val="nl-NL"/>
        </w:rPr>
        <w:t>ư</w:t>
      </w:r>
      <w:r w:rsidRPr="009D1994">
        <w:rPr>
          <w:bCs/>
          <w:lang w:val="nl-NL"/>
        </w:rPr>
        <w:t xml:space="preserve">ời khác trong các hoạt </w:t>
      </w:r>
      <w:r w:rsidRPr="009D1994">
        <w:rPr>
          <w:rFonts w:hint="eastAsia"/>
          <w:bCs/>
          <w:lang w:val="nl-NL"/>
        </w:rPr>
        <w:t>đ</w:t>
      </w:r>
      <w:r>
        <w:rPr>
          <w:bCs/>
          <w:lang w:val="nl-NL"/>
        </w:rPr>
        <w:t>ộng chuyên môn; có khả năng xác định nhanh chóng xu hướng thay đổi của phương pháp, công nghệ, xác định được tác động của thay đổi hệ thống thông tin lên các cơ quan, tổ chức và cá nhân;</w:t>
      </w:r>
    </w:p>
    <w:p w:rsidR="00B71E9F" w:rsidRPr="009D1994" w:rsidRDefault="00B71E9F" w:rsidP="00B71E9F">
      <w:pPr>
        <w:ind w:firstLine="720"/>
        <w:jc w:val="both"/>
        <w:rPr>
          <w:bCs/>
          <w:lang w:val="nl-NL"/>
        </w:rPr>
      </w:pPr>
      <w:r w:rsidRPr="009D1994">
        <w:rPr>
          <w:bCs/>
          <w:lang w:val="nl-NL"/>
        </w:rPr>
        <w:t>- Có khả n</w:t>
      </w:r>
      <w:r w:rsidRPr="009D1994">
        <w:rPr>
          <w:rFonts w:hint="eastAsia"/>
          <w:bCs/>
          <w:lang w:val="nl-NL"/>
        </w:rPr>
        <w:t>ă</w:t>
      </w:r>
      <w:r w:rsidRPr="009D1994">
        <w:rPr>
          <w:bCs/>
          <w:lang w:val="nl-NL"/>
        </w:rPr>
        <w:t xml:space="preserve">ng phán quyết, ra các quyết </w:t>
      </w:r>
      <w:r w:rsidRPr="009D1994">
        <w:rPr>
          <w:rFonts w:hint="eastAsia"/>
          <w:bCs/>
          <w:lang w:val="nl-NL"/>
        </w:rPr>
        <w:t>đ</w:t>
      </w:r>
      <w:r w:rsidRPr="009D1994">
        <w:rPr>
          <w:bCs/>
          <w:lang w:val="nl-NL"/>
        </w:rPr>
        <w:t xml:space="preserve">ịnh mang tính chuyên gia </w:t>
      </w:r>
      <w:r w:rsidRPr="009D1994">
        <w:rPr>
          <w:rFonts w:hint="eastAsia"/>
          <w:bCs/>
          <w:lang w:val="nl-NL"/>
        </w:rPr>
        <w:t>đ</w:t>
      </w:r>
      <w:r w:rsidRPr="009D1994">
        <w:rPr>
          <w:bCs/>
          <w:lang w:val="nl-NL"/>
        </w:rPr>
        <w:t xml:space="preserve">ối với các vấn </w:t>
      </w:r>
      <w:r w:rsidRPr="009D1994">
        <w:rPr>
          <w:rFonts w:hint="eastAsia"/>
          <w:bCs/>
          <w:lang w:val="nl-NL"/>
        </w:rPr>
        <w:t>đ</w:t>
      </w:r>
      <w:r w:rsidRPr="009D1994">
        <w:rPr>
          <w:bCs/>
          <w:lang w:val="nl-NL"/>
        </w:rPr>
        <w:t>ề nghiên cứu về lý luận và thực tế thuộc các lĩnh vực của ngà</w:t>
      </w:r>
      <w:r>
        <w:rPr>
          <w:bCs/>
          <w:lang w:val="nl-NL"/>
        </w:rPr>
        <w:t>nh Hệ thống thông tin; có khả năng đề xuất các sáng kiến có giá trị, đồng thời có năng lực đánh giá giá trị của các sáng kiến về ứng dụng Hệ thống thông tin trong giải quyết vấn đề thực tế;</w:t>
      </w:r>
    </w:p>
    <w:p w:rsidR="00B71E9F" w:rsidRPr="009D1994" w:rsidRDefault="00B71E9F" w:rsidP="00B71E9F">
      <w:pPr>
        <w:ind w:firstLine="720"/>
        <w:jc w:val="both"/>
        <w:rPr>
          <w:bCs/>
          <w:lang w:val="nl-NL"/>
        </w:rPr>
      </w:pPr>
      <w:r w:rsidRPr="009D1994">
        <w:rPr>
          <w:bCs/>
          <w:lang w:val="nl-NL"/>
        </w:rPr>
        <w:t xml:space="preserve">- Thích nghi, làm chủ công nghệ và tích hợp </w:t>
      </w:r>
      <w:r w:rsidRPr="009D1994">
        <w:rPr>
          <w:rFonts w:hint="eastAsia"/>
          <w:bCs/>
          <w:lang w:val="nl-NL"/>
        </w:rPr>
        <w:t>đ</w:t>
      </w:r>
      <w:r w:rsidRPr="009D1994">
        <w:rPr>
          <w:bCs/>
          <w:lang w:val="nl-NL"/>
        </w:rPr>
        <w:t xml:space="preserve">a ngành, </w:t>
      </w:r>
      <w:r w:rsidRPr="009D1994">
        <w:rPr>
          <w:rFonts w:hint="eastAsia"/>
          <w:bCs/>
          <w:lang w:val="nl-NL"/>
        </w:rPr>
        <w:t>đ</w:t>
      </w:r>
      <w:r w:rsidRPr="009D1994">
        <w:rPr>
          <w:bCs/>
          <w:lang w:val="nl-NL"/>
        </w:rPr>
        <w:t>a lĩnh vực trong cuộc cách mạng công nghiệp lần thứ 4;</w:t>
      </w:r>
    </w:p>
    <w:p w:rsidR="00B71E9F" w:rsidRDefault="00B71E9F" w:rsidP="00B71E9F">
      <w:pPr>
        <w:ind w:firstLine="720"/>
        <w:jc w:val="both"/>
        <w:rPr>
          <w:bCs/>
          <w:lang w:val="nl-NL"/>
        </w:rPr>
      </w:pPr>
      <w:r w:rsidRPr="009D1994">
        <w:rPr>
          <w:bCs/>
          <w:lang w:val="nl-NL"/>
        </w:rPr>
        <w:t>- Có khả n</w:t>
      </w:r>
      <w:r w:rsidRPr="009D1994">
        <w:rPr>
          <w:rFonts w:hint="eastAsia"/>
          <w:bCs/>
          <w:lang w:val="nl-NL"/>
        </w:rPr>
        <w:t>ă</w:t>
      </w:r>
      <w:r w:rsidRPr="009D1994">
        <w:rPr>
          <w:bCs/>
          <w:lang w:val="nl-NL"/>
        </w:rPr>
        <w:t>ng quản lý nghiên cứu và tinh thần trách nhiệm cao trong việc học tập và tự bồi d</w:t>
      </w:r>
      <w:r w:rsidRPr="009D1994">
        <w:rPr>
          <w:rFonts w:hint="eastAsia"/>
          <w:bCs/>
          <w:lang w:val="nl-NL"/>
        </w:rPr>
        <w:t>ư</w:t>
      </w:r>
      <w:r w:rsidRPr="009D1994">
        <w:rPr>
          <w:bCs/>
          <w:lang w:val="nl-NL"/>
        </w:rPr>
        <w:t xml:space="preserve">ỡng chuyên môn </w:t>
      </w:r>
      <w:r w:rsidRPr="009D1994">
        <w:rPr>
          <w:rFonts w:hint="eastAsia"/>
          <w:bCs/>
          <w:lang w:val="nl-NL"/>
        </w:rPr>
        <w:t>đ</w:t>
      </w:r>
      <w:r w:rsidRPr="009D1994">
        <w:rPr>
          <w:bCs/>
          <w:lang w:val="nl-NL"/>
        </w:rPr>
        <w:t>ể phát triển tri thức chuyên nghiệp, kinh nghiệm và sáng tạo ra ý t</w:t>
      </w:r>
      <w:r w:rsidRPr="009D1994">
        <w:rPr>
          <w:rFonts w:hint="eastAsia"/>
          <w:bCs/>
          <w:lang w:val="nl-NL"/>
        </w:rPr>
        <w:t>ư</w:t>
      </w:r>
      <w:r w:rsidRPr="009D1994">
        <w:rPr>
          <w:bCs/>
          <w:lang w:val="nl-NL"/>
        </w:rPr>
        <w:t>ởng mới và quá trình mới.</w:t>
      </w:r>
    </w:p>
    <w:p w:rsidR="00B71E9F" w:rsidRPr="00B71E9F" w:rsidRDefault="00B71E9F" w:rsidP="00B71E9F">
      <w:pPr>
        <w:ind w:firstLine="720"/>
        <w:jc w:val="both"/>
        <w:rPr>
          <w:b/>
          <w:bCs/>
          <w:i/>
          <w:lang w:val="nl-NL"/>
        </w:rPr>
      </w:pPr>
      <w:r w:rsidRPr="00B71E9F">
        <w:rPr>
          <w:b/>
          <w:bCs/>
          <w:i/>
          <w:lang w:val="nl-NL"/>
        </w:rPr>
        <w:lastRenderedPageBreak/>
        <w:t>Yêu cầu về phẩm chất, thái độ và đạo đức nghề nghiệp:</w:t>
      </w:r>
    </w:p>
    <w:p w:rsidR="00B71E9F" w:rsidRPr="009D1994" w:rsidRDefault="00B71E9F" w:rsidP="00B71E9F">
      <w:pPr>
        <w:ind w:firstLine="540"/>
        <w:jc w:val="both"/>
        <w:rPr>
          <w:bCs/>
          <w:lang w:val="nl-NL"/>
        </w:rPr>
      </w:pPr>
      <w:r w:rsidRPr="009D1994">
        <w:rPr>
          <w:bCs/>
          <w:lang w:val="nl-NL"/>
        </w:rPr>
        <w:t xml:space="preserve">- Có phẩm chất </w:t>
      </w:r>
      <w:r w:rsidRPr="009D1994">
        <w:rPr>
          <w:rFonts w:hint="eastAsia"/>
          <w:bCs/>
          <w:lang w:val="nl-NL"/>
        </w:rPr>
        <w:t>đ</w:t>
      </w:r>
      <w:r w:rsidRPr="009D1994">
        <w:rPr>
          <w:bCs/>
          <w:lang w:val="nl-NL"/>
        </w:rPr>
        <w:t xml:space="preserve">ạo </w:t>
      </w:r>
      <w:r w:rsidRPr="009D1994">
        <w:rPr>
          <w:rFonts w:hint="eastAsia"/>
          <w:bCs/>
          <w:lang w:val="nl-NL"/>
        </w:rPr>
        <w:t>đ</w:t>
      </w:r>
      <w:r w:rsidRPr="009D1994">
        <w:rPr>
          <w:bCs/>
          <w:lang w:val="nl-NL"/>
        </w:rPr>
        <w:t xml:space="preserve">ức tốt, bản lĩnh chính trị vững vàng. </w:t>
      </w:r>
    </w:p>
    <w:p w:rsidR="00B71E9F" w:rsidRPr="009D1994" w:rsidRDefault="00B71E9F" w:rsidP="00B71E9F">
      <w:pPr>
        <w:ind w:firstLine="540"/>
        <w:jc w:val="both"/>
        <w:rPr>
          <w:bCs/>
          <w:lang w:val="nl-NL"/>
        </w:rPr>
      </w:pPr>
      <w:r w:rsidRPr="009D1994">
        <w:rPr>
          <w:bCs/>
          <w:lang w:val="nl-NL"/>
        </w:rPr>
        <w:t xml:space="preserve">- Có ý thức trách nhiệm công dân tốt. Có ý thức cao về việc chấp hành nghiêm chỉnh các quy </w:t>
      </w:r>
      <w:r w:rsidRPr="009D1994">
        <w:rPr>
          <w:rFonts w:hint="eastAsia"/>
          <w:bCs/>
          <w:lang w:val="nl-NL"/>
        </w:rPr>
        <w:t>đ</w:t>
      </w:r>
      <w:r w:rsidRPr="009D1994">
        <w:rPr>
          <w:bCs/>
          <w:lang w:val="nl-NL"/>
        </w:rPr>
        <w:t xml:space="preserve">ịnh về </w:t>
      </w:r>
      <w:r w:rsidRPr="009D1994">
        <w:rPr>
          <w:rFonts w:hint="eastAsia"/>
          <w:bCs/>
          <w:lang w:val="nl-NL"/>
        </w:rPr>
        <w:t>đ</w:t>
      </w:r>
      <w:r w:rsidRPr="009D1994">
        <w:rPr>
          <w:bCs/>
          <w:lang w:val="nl-NL"/>
        </w:rPr>
        <w:t xml:space="preserve">ạo </w:t>
      </w:r>
      <w:r w:rsidRPr="009D1994">
        <w:rPr>
          <w:rFonts w:hint="eastAsia"/>
          <w:bCs/>
          <w:lang w:val="nl-NL"/>
        </w:rPr>
        <w:t>đ</w:t>
      </w:r>
      <w:r w:rsidRPr="009D1994">
        <w:rPr>
          <w:bCs/>
          <w:lang w:val="nl-NL"/>
        </w:rPr>
        <w:t>ức nghề nghiệp của ngành.</w:t>
      </w:r>
    </w:p>
    <w:p w:rsidR="00B71E9F" w:rsidRPr="009D1994" w:rsidRDefault="00B71E9F" w:rsidP="00B71E9F">
      <w:pPr>
        <w:ind w:firstLine="540"/>
        <w:jc w:val="both"/>
        <w:rPr>
          <w:rFonts w:asciiTheme="minorHAnsi" w:hAnsiTheme="minorHAnsi" w:cstheme="minorHAnsi"/>
          <w:i/>
          <w:sz w:val="22"/>
          <w:lang w:val="nl-NL"/>
        </w:rPr>
      </w:pPr>
      <w:r w:rsidRPr="009D1994">
        <w:rPr>
          <w:bCs/>
          <w:lang w:val="nl-NL"/>
        </w:rPr>
        <w:t xml:space="preserve">- Có ý thức học tập suốt </w:t>
      </w:r>
      <w:r w:rsidRPr="009D1994">
        <w:rPr>
          <w:rFonts w:hint="eastAsia"/>
          <w:bCs/>
          <w:lang w:val="nl-NL"/>
        </w:rPr>
        <w:t>đ</w:t>
      </w:r>
      <w:r>
        <w:rPr>
          <w:bCs/>
          <w:lang w:val="nl-NL"/>
        </w:rPr>
        <w:t>ời; chủ động</w:t>
      </w:r>
      <w:r w:rsidRPr="009D1994">
        <w:rPr>
          <w:bCs/>
          <w:lang w:val="nl-NL"/>
        </w:rPr>
        <w:t xml:space="preserve"> cập nhật kiến th</w:t>
      </w:r>
      <w:r w:rsidRPr="009D1994">
        <w:rPr>
          <w:rFonts w:hint="eastAsia"/>
          <w:bCs/>
          <w:lang w:val="nl-NL"/>
        </w:rPr>
        <w:t>ứ</w:t>
      </w:r>
      <w:r w:rsidRPr="009D1994">
        <w:rPr>
          <w:bCs/>
          <w:lang w:val="nl-NL"/>
        </w:rPr>
        <w:t>c chuyên sâu, nắm bắt các công nghệ mới</w:t>
      </w:r>
      <w:r>
        <w:rPr>
          <w:bCs/>
          <w:lang w:val="nl-NL"/>
        </w:rPr>
        <w:t xml:space="preserve"> và yêu cầu của cách mạng công nghiệp lần thứ 4.</w:t>
      </w:r>
    </w:p>
    <w:p w:rsidR="00B71E9F" w:rsidRPr="00B71E9F" w:rsidRDefault="00B71E9F" w:rsidP="00B71E9F">
      <w:pPr>
        <w:ind w:firstLine="720"/>
        <w:jc w:val="both"/>
        <w:rPr>
          <w:b/>
          <w:bCs/>
          <w:i/>
          <w:lang w:val="nl-NL"/>
        </w:rPr>
      </w:pPr>
      <w:r w:rsidRPr="00B71E9F">
        <w:rPr>
          <w:b/>
          <w:bCs/>
          <w:i/>
          <w:lang w:val="nl-NL"/>
        </w:rPr>
        <w:t>Chức danh công tác sau khi tốt nghiệp:</w:t>
      </w:r>
    </w:p>
    <w:p w:rsidR="00B71E9F" w:rsidRPr="009D1994" w:rsidRDefault="00B71E9F" w:rsidP="00B71E9F">
      <w:pPr>
        <w:ind w:firstLine="720"/>
        <w:jc w:val="both"/>
        <w:rPr>
          <w:bCs/>
          <w:lang w:val="nl-NL"/>
        </w:rPr>
      </w:pPr>
      <w:r w:rsidRPr="009D1994">
        <w:rPr>
          <w:bCs/>
          <w:lang w:val="nl-NL"/>
        </w:rPr>
        <w:t>- Có thể làm nghiên cứu viên tại các bộ phận nghiên cứu và phát triển, ứng dụng công nghệ của các c</w:t>
      </w:r>
      <w:r w:rsidRPr="009D1994">
        <w:rPr>
          <w:rFonts w:hint="eastAsia"/>
          <w:bCs/>
          <w:lang w:val="nl-NL"/>
        </w:rPr>
        <w:t>ơ</w:t>
      </w:r>
      <w:r w:rsidRPr="009D1994">
        <w:rPr>
          <w:bCs/>
          <w:lang w:val="nl-NL"/>
        </w:rPr>
        <w:t xml:space="preserve"> quan, viện nghiên cứu về lĩnh vực máy tính và Công nghệ thông tin trong và ngoài quân </w:t>
      </w:r>
      <w:r w:rsidRPr="009D1994">
        <w:rPr>
          <w:rFonts w:hint="eastAsia"/>
          <w:bCs/>
          <w:lang w:val="nl-NL"/>
        </w:rPr>
        <w:t>đ</w:t>
      </w:r>
      <w:r>
        <w:rPr>
          <w:bCs/>
          <w:lang w:val="nl-NL"/>
        </w:rPr>
        <w:t>ội;</w:t>
      </w:r>
      <w:r w:rsidRPr="009D1994">
        <w:rPr>
          <w:bCs/>
          <w:lang w:val="nl-NL"/>
        </w:rPr>
        <w:t xml:space="preserve"> </w:t>
      </w:r>
    </w:p>
    <w:p w:rsidR="00B71E9F" w:rsidRPr="009D1994" w:rsidRDefault="00B71E9F" w:rsidP="00B71E9F">
      <w:pPr>
        <w:ind w:firstLine="720"/>
        <w:jc w:val="both"/>
        <w:rPr>
          <w:bCs/>
          <w:lang w:val="nl-NL"/>
        </w:rPr>
      </w:pPr>
      <w:r w:rsidRPr="009D1994">
        <w:rPr>
          <w:bCs/>
          <w:lang w:val="nl-NL"/>
        </w:rPr>
        <w:t>- Có thể làm giảng viên giảng dạy các nội dung thuộc lĩnh vực máy tính và công nghệ thông tin tại các c</w:t>
      </w:r>
      <w:r w:rsidRPr="009D1994">
        <w:rPr>
          <w:rFonts w:hint="eastAsia"/>
          <w:bCs/>
          <w:lang w:val="nl-NL"/>
        </w:rPr>
        <w:t>ơ</w:t>
      </w:r>
      <w:r w:rsidRPr="009D1994">
        <w:rPr>
          <w:bCs/>
          <w:lang w:val="nl-NL"/>
        </w:rPr>
        <w:t xml:space="preserve"> sở </w:t>
      </w:r>
      <w:r w:rsidRPr="009D1994">
        <w:rPr>
          <w:rFonts w:hint="eastAsia"/>
          <w:bCs/>
          <w:lang w:val="nl-NL"/>
        </w:rPr>
        <w:t>đà</w:t>
      </w:r>
      <w:r w:rsidRPr="009D1994">
        <w:rPr>
          <w:bCs/>
          <w:lang w:val="nl-NL"/>
        </w:rPr>
        <w:t xml:space="preserve">o tạo cao </w:t>
      </w:r>
      <w:r w:rsidRPr="009D1994">
        <w:rPr>
          <w:rFonts w:hint="eastAsia"/>
          <w:bCs/>
          <w:lang w:val="nl-NL"/>
        </w:rPr>
        <w:t>đ</w:t>
      </w:r>
      <w:r w:rsidRPr="009D1994">
        <w:rPr>
          <w:bCs/>
          <w:lang w:val="nl-NL"/>
        </w:rPr>
        <w:t xml:space="preserve">ẳng, </w:t>
      </w:r>
      <w:r w:rsidRPr="009D1994">
        <w:rPr>
          <w:rFonts w:hint="eastAsia"/>
          <w:bCs/>
          <w:lang w:val="nl-NL"/>
        </w:rPr>
        <w:t>đ</w:t>
      </w:r>
      <w:r w:rsidRPr="009D1994">
        <w:rPr>
          <w:bCs/>
          <w:lang w:val="nl-NL"/>
        </w:rPr>
        <w:t>ại học, học viện, nhà tr</w:t>
      </w:r>
      <w:r w:rsidRPr="009D1994">
        <w:rPr>
          <w:rFonts w:hint="eastAsia"/>
          <w:bCs/>
          <w:lang w:val="nl-NL"/>
        </w:rPr>
        <w:t>ư</w:t>
      </w:r>
      <w:r w:rsidRPr="009D1994">
        <w:rPr>
          <w:bCs/>
          <w:lang w:val="nl-NL"/>
        </w:rPr>
        <w:t xml:space="preserve">ờng trong và ngoài quân </w:t>
      </w:r>
      <w:r w:rsidRPr="009D1994">
        <w:rPr>
          <w:rFonts w:hint="eastAsia"/>
          <w:bCs/>
          <w:lang w:val="nl-NL"/>
        </w:rPr>
        <w:t>đ</w:t>
      </w:r>
      <w:r>
        <w:rPr>
          <w:bCs/>
          <w:lang w:val="nl-NL"/>
        </w:rPr>
        <w:t>ội;</w:t>
      </w:r>
    </w:p>
    <w:p w:rsidR="00B71E9F" w:rsidRPr="009D1994" w:rsidRDefault="00B71E9F" w:rsidP="00B71E9F">
      <w:pPr>
        <w:ind w:firstLine="720"/>
        <w:jc w:val="both"/>
        <w:rPr>
          <w:bCs/>
          <w:lang w:val="nl-NL"/>
        </w:rPr>
      </w:pPr>
      <w:r w:rsidRPr="009D1994">
        <w:rPr>
          <w:bCs/>
          <w:lang w:val="nl-NL"/>
        </w:rPr>
        <w:t xml:space="preserve">- Có thể </w:t>
      </w:r>
      <w:r w:rsidRPr="009D1994">
        <w:rPr>
          <w:rFonts w:hint="eastAsia"/>
          <w:bCs/>
          <w:lang w:val="nl-NL"/>
        </w:rPr>
        <w:t>đ</w:t>
      </w:r>
      <w:r w:rsidRPr="009D1994">
        <w:rPr>
          <w:bCs/>
          <w:lang w:val="nl-NL"/>
        </w:rPr>
        <w:t xml:space="preserve">ảm nhiệm vị trí phụ trách các </w:t>
      </w:r>
      <w:r w:rsidRPr="009D1994">
        <w:rPr>
          <w:rFonts w:hint="eastAsia"/>
          <w:bCs/>
          <w:lang w:val="nl-NL"/>
        </w:rPr>
        <w:t>đơ</w:t>
      </w:r>
      <w:r w:rsidRPr="009D1994">
        <w:rPr>
          <w:bCs/>
          <w:lang w:val="nl-NL"/>
        </w:rPr>
        <w:t xml:space="preserve">n vị nghiên cứu và phát triển, ứng dụng máy tính và công nghệ thông tin; các vị trí chỉ huy, quản lý, phụ trách kỹ thuật tại các </w:t>
      </w:r>
      <w:r w:rsidRPr="009D1994">
        <w:rPr>
          <w:rFonts w:hint="eastAsia"/>
          <w:bCs/>
          <w:lang w:val="nl-NL"/>
        </w:rPr>
        <w:t>đơ</w:t>
      </w:r>
      <w:r w:rsidRPr="009D1994">
        <w:rPr>
          <w:bCs/>
          <w:lang w:val="nl-NL"/>
        </w:rPr>
        <w:t xml:space="preserve">n vị trong và ngoài quân </w:t>
      </w:r>
      <w:r w:rsidRPr="009D1994">
        <w:rPr>
          <w:rFonts w:hint="eastAsia"/>
          <w:bCs/>
          <w:lang w:val="nl-NL"/>
        </w:rPr>
        <w:t>đ</w:t>
      </w:r>
      <w:r>
        <w:rPr>
          <w:bCs/>
          <w:lang w:val="nl-NL"/>
        </w:rPr>
        <w:t>ội;</w:t>
      </w:r>
    </w:p>
    <w:p w:rsidR="00B71E9F" w:rsidRPr="009D1994" w:rsidRDefault="00B71E9F" w:rsidP="00B71E9F">
      <w:pPr>
        <w:ind w:firstLine="720"/>
        <w:jc w:val="both"/>
        <w:rPr>
          <w:bCs/>
          <w:lang w:val="nl-NL"/>
        </w:rPr>
      </w:pPr>
      <w:r w:rsidRPr="009D1994">
        <w:rPr>
          <w:bCs/>
          <w:lang w:val="nl-NL"/>
        </w:rPr>
        <w:t>- Có thể</w:t>
      </w:r>
      <w:r>
        <w:rPr>
          <w:bCs/>
          <w:lang w:val="nl-NL"/>
        </w:rPr>
        <w:t xml:space="preserve"> phát triển để</w:t>
      </w:r>
      <w:r w:rsidRPr="009D1994">
        <w:rPr>
          <w:bCs/>
          <w:lang w:val="nl-NL"/>
        </w:rPr>
        <w:t xml:space="preserve"> </w:t>
      </w:r>
      <w:r w:rsidRPr="009D1994">
        <w:rPr>
          <w:rFonts w:hint="eastAsia"/>
          <w:bCs/>
          <w:lang w:val="nl-NL"/>
        </w:rPr>
        <w:t>đ</w:t>
      </w:r>
      <w:r w:rsidRPr="009D1994">
        <w:rPr>
          <w:bCs/>
          <w:lang w:val="nl-NL"/>
        </w:rPr>
        <w:t xml:space="preserve">ảm nhiệm vị trí chủ trì các khoa, viện </w:t>
      </w:r>
      <w:r w:rsidRPr="009D1994">
        <w:rPr>
          <w:rFonts w:hint="eastAsia"/>
          <w:bCs/>
          <w:lang w:val="nl-NL"/>
        </w:rPr>
        <w:t>đà</w:t>
      </w:r>
      <w:r w:rsidRPr="009D1994">
        <w:rPr>
          <w:bCs/>
          <w:lang w:val="nl-NL"/>
        </w:rPr>
        <w:t xml:space="preserve">o tạo về </w:t>
      </w:r>
      <w:r>
        <w:rPr>
          <w:bCs/>
          <w:lang w:val="nl-NL"/>
        </w:rPr>
        <w:t>Máy tính và Công nghệ thông tin;</w:t>
      </w:r>
    </w:p>
    <w:p w:rsidR="00B71E9F" w:rsidRPr="009D1994" w:rsidRDefault="00B71E9F" w:rsidP="00B71E9F">
      <w:pPr>
        <w:ind w:firstLine="720"/>
        <w:jc w:val="both"/>
        <w:rPr>
          <w:bCs/>
          <w:lang w:val="nl-NL"/>
        </w:rPr>
      </w:pPr>
      <w:r w:rsidRPr="009D1994">
        <w:rPr>
          <w:bCs/>
          <w:lang w:val="nl-NL"/>
        </w:rPr>
        <w:t xml:space="preserve">- Có thể </w:t>
      </w:r>
      <w:r w:rsidRPr="009D1994">
        <w:rPr>
          <w:rFonts w:hint="eastAsia"/>
          <w:bCs/>
          <w:lang w:val="nl-NL"/>
        </w:rPr>
        <w:t>đ</w:t>
      </w:r>
      <w:r w:rsidRPr="009D1994">
        <w:rPr>
          <w:bCs/>
          <w:lang w:val="nl-NL"/>
        </w:rPr>
        <w:t>ảm nhiệm vị trí chuyên gia t</w:t>
      </w:r>
      <w:r w:rsidRPr="009D1994">
        <w:rPr>
          <w:rFonts w:hint="eastAsia"/>
          <w:bCs/>
          <w:lang w:val="nl-NL"/>
        </w:rPr>
        <w:t>ư</w:t>
      </w:r>
      <w:r w:rsidRPr="009D1994">
        <w:rPr>
          <w:bCs/>
          <w:lang w:val="nl-NL"/>
        </w:rPr>
        <w:t xml:space="preserve"> vấn khoa học và công nghệ về lĩnh vực Máy tính và Công nghệ thông tin.</w:t>
      </w:r>
    </w:p>
    <w:p w:rsidR="00C9688D" w:rsidRPr="00E14EF4" w:rsidRDefault="000376D2" w:rsidP="000376D2">
      <w:pPr>
        <w:pStyle w:val="Heading3"/>
      </w:pPr>
      <w:bookmarkStart w:id="61" w:name="_Toc516691361"/>
      <w:r>
        <w:t>2.</w:t>
      </w:r>
      <w:r w:rsidR="00C9688D" w:rsidRPr="00E14EF4">
        <w:t>2. Danh mục những ngành phù hợp, ngành gần với ngành đề nghị cho phép đào tạo</w:t>
      </w:r>
      <w:bookmarkEnd w:id="61"/>
    </w:p>
    <w:p w:rsidR="00C9688D" w:rsidRPr="00E14EF4" w:rsidRDefault="000376D2" w:rsidP="00C9688D">
      <w:pPr>
        <w:ind w:firstLine="709"/>
        <w:rPr>
          <w:b/>
          <w:i/>
          <w:lang w:val="nl-NL"/>
        </w:rPr>
      </w:pPr>
      <w:r>
        <w:rPr>
          <w:b/>
          <w:i/>
          <w:lang w:val="nl-NL"/>
        </w:rPr>
        <w:t>2.</w:t>
      </w:r>
      <w:r w:rsidR="00C9688D" w:rsidRPr="00E14EF4">
        <w:rPr>
          <w:b/>
          <w:i/>
          <w:lang w:val="nl-NL"/>
        </w:rPr>
        <w:t>2.1. Chuyên ngành phù hợp</w:t>
      </w:r>
    </w:p>
    <w:p w:rsidR="00C9688D" w:rsidRPr="00E14EF4" w:rsidRDefault="00C9688D" w:rsidP="00703E15">
      <w:pPr>
        <w:pStyle w:val="ListParagraph"/>
        <w:numPr>
          <w:ilvl w:val="0"/>
          <w:numId w:val="9"/>
        </w:numPr>
        <w:rPr>
          <w:sz w:val="26"/>
          <w:szCs w:val="26"/>
          <w:lang w:val="nl-NL"/>
        </w:rPr>
      </w:pPr>
      <w:r w:rsidRPr="00E14EF4">
        <w:rPr>
          <w:sz w:val="26"/>
          <w:szCs w:val="26"/>
          <w:lang w:val="nl-NL"/>
        </w:rPr>
        <w:t xml:space="preserve">Là ngành hoặc chuyên ngành </w:t>
      </w:r>
      <w:r>
        <w:rPr>
          <w:sz w:val="26"/>
          <w:szCs w:val="26"/>
          <w:lang w:val="nl-NL"/>
        </w:rPr>
        <w:t xml:space="preserve">Hệ thống thông tin, Khoa học máy tính, Truyền thông và mạng máy tính, Kỹ thuật phần mềm, </w:t>
      </w:r>
      <w:r w:rsidRPr="002339F9">
        <w:rPr>
          <w:sz w:val="26"/>
          <w:szCs w:val="26"/>
          <w:lang w:val="nl-NL"/>
        </w:rPr>
        <w:t>Công nghệ thông tin</w:t>
      </w:r>
      <w:r>
        <w:rPr>
          <w:sz w:val="26"/>
          <w:szCs w:val="26"/>
          <w:lang w:val="nl-NL"/>
        </w:rPr>
        <w:t>,</w:t>
      </w:r>
      <w:r w:rsidRPr="002339F9">
        <w:rPr>
          <w:sz w:val="26"/>
          <w:szCs w:val="26"/>
          <w:lang w:val="nl-NL"/>
        </w:rPr>
        <w:t xml:space="preserve"> An toàn thông tin</w:t>
      </w:r>
      <w:r w:rsidRPr="00E14EF4">
        <w:rPr>
          <w:sz w:val="26"/>
          <w:szCs w:val="26"/>
          <w:lang w:val="nl-NL"/>
        </w:rPr>
        <w:t xml:space="preserve"> trình độ thạc sĩ được Bộ GD-ĐT cho phép đào tạo ở các Trường đại học.</w:t>
      </w:r>
    </w:p>
    <w:p w:rsidR="00C9688D" w:rsidRPr="00E14EF4" w:rsidRDefault="00C9688D" w:rsidP="00703E15">
      <w:pPr>
        <w:pStyle w:val="ListParagraph"/>
        <w:numPr>
          <w:ilvl w:val="0"/>
          <w:numId w:val="9"/>
        </w:numPr>
        <w:rPr>
          <w:lang w:val="nl-NL"/>
        </w:rPr>
      </w:pPr>
      <w:r w:rsidRPr="00E14EF4">
        <w:rPr>
          <w:sz w:val="26"/>
          <w:szCs w:val="26"/>
          <w:lang w:val="nl-NL"/>
        </w:rPr>
        <w:t xml:space="preserve">Những ngành hoặc chuyên ngành không thuộc Danh mục giáo dục đào tạo cấp IV trình độ </w:t>
      </w:r>
      <w:r>
        <w:rPr>
          <w:sz w:val="26"/>
          <w:szCs w:val="26"/>
          <w:lang w:val="nl-NL"/>
        </w:rPr>
        <w:t>Thạc sĩ</w:t>
      </w:r>
      <w:r w:rsidRPr="00E14EF4">
        <w:rPr>
          <w:sz w:val="26"/>
          <w:szCs w:val="26"/>
          <w:lang w:val="nl-NL"/>
        </w:rPr>
        <w:t xml:space="preserve"> theo thông tư 14/2012/TT-BGDĐT ngày 14/02/2012 (do lịch sử để lại) như: Bảo đảm toán học cho máy tính và hệ thống tính toán, tốt nghiệp trước năm 2010. Những ngành hoặc chuyên ngành này phải có trên</w:t>
      </w:r>
      <w:r>
        <w:rPr>
          <w:sz w:val="26"/>
          <w:szCs w:val="26"/>
          <w:lang w:val="nl-NL"/>
        </w:rPr>
        <w:t xml:space="preserve"> </w:t>
      </w:r>
      <w:r w:rsidRPr="00E14EF4">
        <w:rPr>
          <w:sz w:val="26"/>
          <w:szCs w:val="26"/>
          <w:lang w:val="nl-NL"/>
        </w:rPr>
        <w:t>80% số học phần trùng với số học phần của ngành hoặc chuyên ngành</w:t>
      </w:r>
      <w:r>
        <w:rPr>
          <w:sz w:val="26"/>
          <w:szCs w:val="26"/>
          <w:lang w:val="nl-NL"/>
        </w:rPr>
        <w:t xml:space="preserve"> </w:t>
      </w:r>
      <w:r w:rsidRPr="00E14EF4">
        <w:rPr>
          <w:sz w:val="26"/>
          <w:szCs w:val="26"/>
          <w:lang w:val="nl-NL"/>
        </w:rPr>
        <w:t>HTTT</w:t>
      </w:r>
      <w:r w:rsidRPr="00E14EF4">
        <w:rPr>
          <w:lang w:val="nl-NL"/>
        </w:rPr>
        <w:t>.</w:t>
      </w:r>
    </w:p>
    <w:p w:rsidR="00C9688D" w:rsidRPr="00E14EF4" w:rsidRDefault="000376D2" w:rsidP="00C9688D">
      <w:pPr>
        <w:ind w:firstLine="709"/>
        <w:rPr>
          <w:b/>
          <w:i/>
          <w:lang w:val="nl-NL"/>
        </w:rPr>
      </w:pPr>
      <w:r>
        <w:rPr>
          <w:b/>
          <w:i/>
          <w:lang w:val="nl-NL"/>
        </w:rPr>
        <w:t>2.</w:t>
      </w:r>
      <w:r w:rsidR="00C9688D" w:rsidRPr="00E14EF4">
        <w:rPr>
          <w:b/>
          <w:i/>
          <w:lang w:val="nl-NL"/>
        </w:rPr>
        <w:t>2.2. Chuyên ngành gần phù hợp</w:t>
      </w:r>
    </w:p>
    <w:p w:rsidR="00C9688D" w:rsidRPr="00E14EF4" w:rsidRDefault="00C9688D" w:rsidP="00703E15">
      <w:pPr>
        <w:pStyle w:val="ListParagraph"/>
        <w:numPr>
          <w:ilvl w:val="0"/>
          <w:numId w:val="10"/>
        </w:numPr>
        <w:rPr>
          <w:sz w:val="26"/>
          <w:szCs w:val="26"/>
          <w:lang w:val="nl-NL"/>
        </w:rPr>
      </w:pPr>
      <w:r w:rsidRPr="00E14EF4">
        <w:rPr>
          <w:sz w:val="26"/>
          <w:szCs w:val="26"/>
          <w:lang w:val="nl-NL"/>
        </w:rPr>
        <w:lastRenderedPageBreak/>
        <w:t xml:space="preserve">Là các chuyên ngành như </w:t>
      </w:r>
      <w:r>
        <w:rPr>
          <w:sz w:val="26"/>
          <w:szCs w:val="26"/>
          <w:lang w:val="nl-NL"/>
        </w:rPr>
        <w:t>Hệ thống thông tin quản lý, Tin học ứng dụng,</w:t>
      </w:r>
      <w:r w:rsidRPr="002339F9">
        <w:rPr>
          <w:sz w:val="26"/>
          <w:szCs w:val="26"/>
          <w:lang w:val="nl-NL"/>
        </w:rPr>
        <w:t xml:space="preserve"> Kỹ thuật máy tín</w:t>
      </w:r>
      <w:r>
        <w:rPr>
          <w:sz w:val="26"/>
          <w:szCs w:val="26"/>
          <w:lang w:val="nl-NL"/>
        </w:rPr>
        <w:t>h, Công nghệ kỹ thuật máy tính, Toán Tin học, Tin học quản lý,</w:t>
      </w:r>
      <w:r w:rsidRPr="002339F9">
        <w:rPr>
          <w:sz w:val="26"/>
          <w:szCs w:val="26"/>
          <w:lang w:val="nl-NL"/>
        </w:rPr>
        <w:t xml:space="preserve"> Sư phạm Tin học</w:t>
      </w:r>
      <w:r w:rsidRPr="00E14EF4">
        <w:rPr>
          <w:sz w:val="26"/>
          <w:szCs w:val="26"/>
          <w:lang w:val="nl-NL"/>
        </w:rPr>
        <w:t>.</w:t>
      </w:r>
    </w:p>
    <w:p w:rsidR="00C9688D" w:rsidRPr="00E14EF4" w:rsidRDefault="00C9688D" w:rsidP="00703E15">
      <w:pPr>
        <w:pStyle w:val="ListParagraph"/>
        <w:numPr>
          <w:ilvl w:val="0"/>
          <w:numId w:val="10"/>
        </w:numPr>
        <w:rPr>
          <w:sz w:val="26"/>
          <w:szCs w:val="26"/>
          <w:lang w:val="nl-NL"/>
        </w:rPr>
      </w:pPr>
      <w:r w:rsidRPr="00E14EF4">
        <w:rPr>
          <w:sz w:val="26"/>
          <w:szCs w:val="26"/>
          <w:lang w:val="nl-NL"/>
        </w:rPr>
        <w:t>Những chuyên ngành cần có từ 60% đến 80% số học phần trùng với số học phần của ngành hoặc chuyên ngành Hệ thống thông tin.</w:t>
      </w:r>
    </w:p>
    <w:p w:rsidR="00C9688D" w:rsidRPr="00E14EF4" w:rsidRDefault="000376D2" w:rsidP="000376D2">
      <w:pPr>
        <w:pStyle w:val="Heading3"/>
      </w:pPr>
      <w:bookmarkStart w:id="62" w:name="_Toc516691362"/>
      <w:r>
        <w:t>2.</w:t>
      </w:r>
      <w:r w:rsidR="00C9688D" w:rsidRPr="00E14EF4">
        <w:t>3. Thời gian đào tạo</w:t>
      </w:r>
      <w:bookmarkEnd w:id="62"/>
    </w:p>
    <w:p w:rsidR="00C9688D" w:rsidRPr="00E14EF4" w:rsidRDefault="00C9688D" w:rsidP="00C9688D">
      <w:pPr>
        <w:spacing w:line="312" w:lineRule="auto"/>
        <w:ind w:firstLine="720"/>
        <w:jc w:val="both"/>
        <w:rPr>
          <w:lang w:val="nl-NL"/>
        </w:rPr>
      </w:pPr>
      <w:r w:rsidRPr="00E14EF4">
        <w:rPr>
          <w:lang w:val="nl-NL"/>
        </w:rPr>
        <w:t xml:space="preserve">Tùy theo loại bằng cấp tốt nghiệp đại học hoặc thạc sĩ của NCS, thời gian đạo tạo được thực hiện khác nhau (thể hiện trong Bảng </w:t>
      </w:r>
      <w:r>
        <w:rPr>
          <w:lang w:val="nl-NL"/>
        </w:rPr>
        <w:t>9</w:t>
      </w:r>
      <w:r w:rsidRPr="00E14EF4">
        <w:rPr>
          <w:lang w:val="nl-NL"/>
        </w:rPr>
        <w:t>). Trong đó, khái niệm về “Chuyên ngành phù hợp” và “Chuyên ngành gần phù hợp” được hiểu như trong mục 2 trên đây.</w:t>
      </w:r>
    </w:p>
    <w:p w:rsidR="00C9688D" w:rsidRPr="00E14EF4" w:rsidRDefault="00C9688D" w:rsidP="00C9688D">
      <w:pPr>
        <w:spacing w:line="312" w:lineRule="auto"/>
        <w:ind w:firstLine="720"/>
        <w:jc w:val="center"/>
        <w:rPr>
          <w:b/>
          <w:i/>
          <w:lang w:val="nl-NL"/>
        </w:rPr>
      </w:pPr>
      <w:r w:rsidRPr="00E14EF4">
        <w:rPr>
          <w:b/>
          <w:i/>
          <w:lang w:val="nl-NL"/>
        </w:rPr>
        <w:t xml:space="preserve">Bảng </w:t>
      </w:r>
      <w:r>
        <w:rPr>
          <w:b/>
          <w:i/>
          <w:lang w:val="nl-NL"/>
        </w:rPr>
        <w:t>9</w:t>
      </w:r>
      <w:r w:rsidRPr="00E14EF4">
        <w:rPr>
          <w:b/>
          <w:i/>
          <w:lang w:val="nl-NL"/>
        </w:rPr>
        <w:t>: Thời gian đào tạo NCS</w:t>
      </w:r>
    </w:p>
    <w:tbl>
      <w:tblPr>
        <w:tblStyle w:val="TableGrid"/>
        <w:tblW w:w="0" w:type="auto"/>
        <w:tblLook w:val="04A0" w:firstRow="1" w:lastRow="0" w:firstColumn="1" w:lastColumn="0" w:noHBand="0" w:noVBand="1"/>
      </w:tblPr>
      <w:tblGrid>
        <w:gridCol w:w="704"/>
        <w:gridCol w:w="4111"/>
        <w:gridCol w:w="2193"/>
        <w:gridCol w:w="2337"/>
      </w:tblGrid>
      <w:tr w:rsidR="00C9688D" w:rsidRPr="00E14EF4" w:rsidTr="00CE0734">
        <w:tc>
          <w:tcPr>
            <w:tcW w:w="704" w:type="dxa"/>
            <w:vAlign w:val="center"/>
          </w:tcPr>
          <w:p w:rsidR="00C9688D" w:rsidRPr="00E14EF4" w:rsidRDefault="00C9688D" w:rsidP="00CE0734">
            <w:pPr>
              <w:spacing w:line="312" w:lineRule="auto"/>
              <w:jc w:val="center"/>
              <w:rPr>
                <w:i/>
                <w:lang w:val="nl-NL"/>
              </w:rPr>
            </w:pPr>
            <w:r w:rsidRPr="00E14EF4">
              <w:rPr>
                <w:i/>
                <w:lang w:val="nl-NL"/>
              </w:rPr>
              <w:t>STT</w:t>
            </w:r>
          </w:p>
        </w:tc>
        <w:tc>
          <w:tcPr>
            <w:tcW w:w="4111" w:type="dxa"/>
            <w:vAlign w:val="center"/>
          </w:tcPr>
          <w:p w:rsidR="00C9688D" w:rsidRPr="00E14EF4" w:rsidRDefault="00C9688D" w:rsidP="00CE0734">
            <w:pPr>
              <w:spacing w:line="312" w:lineRule="auto"/>
              <w:jc w:val="center"/>
              <w:rPr>
                <w:i/>
                <w:lang w:val="nl-NL"/>
              </w:rPr>
            </w:pPr>
            <w:r w:rsidRPr="00E14EF4">
              <w:rPr>
                <w:i/>
                <w:lang w:val="nl-NL"/>
              </w:rPr>
              <w:t>Loại bằng cấp</w:t>
            </w:r>
          </w:p>
        </w:tc>
        <w:tc>
          <w:tcPr>
            <w:tcW w:w="2193" w:type="dxa"/>
            <w:vAlign w:val="center"/>
          </w:tcPr>
          <w:p w:rsidR="00C9688D" w:rsidRPr="00E14EF4" w:rsidRDefault="00C9688D" w:rsidP="00CE0734">
            <w:pPr>
              <w:spacing w:line="312" w:lineRule="auto"/>
              <w:jc w:val="center"/>
              <w:rPr>
                <w:i/>
                <w:lang w:val="nl-NL"/>
              </w:rPr>
            </w:pPr>
            <w:r w:rsidRPr="00E14EF4">
              <w:rPr>
                <w:i/>
                <w:lang w:val="nl-NL"/>
              </w:rPr>
              <w:t>Tập trung liên tục</w:t>
            </w:r>
          </w:p>
        </w:tc>
        <w:tc>
          <w:tcPr>
            <w:tcW w:w="2337" w:type="dxa"/>
            <w:vAlign w:val="center"/>
          </w:tcPr>
          <w:p w:rsidR="00C9688D" w:rsidRPr="00E14EF4" w:rsidRDefault="00C9688D" w:rsidP="00CE0734">
            <w:pPr>
              <w:spacing w:line="312" w:lineRule="auto"/>
              <w:jc w:val="center"/>
              <w:rPr>
                <w:i/>
                <w:lang w:val="nl-NL"/>
              </w:rPr>
            </w:pPr>
            <w:r w:rsidRPr="00E14EF4">
              <w:rPr>
                <w:i/>
                <w:lang w:val="nl-NL"/>
              </w:rPr>
              <w:t>Không tập trung</w:t>
            </w:r>
          </w:p>
          <w:p w:rsidR="00C9688D" w:rsidRPr="00E14EF4" w:rsidRDefault="00C9688D" w:rsidP="00CE0734">
            <w:pPr>
              <w:spacing w:line="312" w:lineRule="auto"/>
              <w:jc w:val="center"/>
              <w:rPr>
                <w:i/>
                <w:lang w:val="nl-NL"/>
              </w:rPr>
            </w:pPr>
            <w:r w:rsidRPr="00E14EF4">
              <w:rPr>
                <w:i/>
                <w:lang w:val="nl-NL"/>
              </w:rPr>
              <w:t>liên tục</w:t>
            </w:r>
          </w:p>
        </w:tc>
      </w:tr>
      <w:tr w:rsidR="00C9688D" w:rsidRPr="00C93A1C" w:rsidTr="00CE0734">
        <w:tc>
          <w:tcPr>
            <w:tcW w:w="704" w:type="dxa"/>
          </w:tcPr>
          <w:p w:rsidR="00C9688D" w:rsidRPr="00E14EF4" w:rsidRDefault="00C9688D" w:rsidP="00CE0734">
            <w:pPr>
              <w:spacing w:line="312" w:lineRule="auto"/>
              <w:jc w:val="center"/>
              <w:rPr>
                <w:lang w:val="nl-NL"/>
              </w:rPr>
            </w:pPr>
            <w:r w:rsidRPr="00E14EF4">
              <w:rPr>
                <w:lang w:val="nl-NL"/>
              </w:rPr>
              <w:t>1</w:t>
            </w:r>
          </w:p>
        </w:tc>
        <w:tc>
          <w:tcPr>
            <w:tcW w:w="4111" w:type="dxa"/>
            <w:vAlign w:val="center"/>
          </w:tcPr>
          <w:p w:rsidR="00C9688D" w:rsidRPr="00E14EF4" w:rsidRDefault="00C9688D" w:rsidP="00CE0734">
            <w:pPr>
              <w:spacing w:line="312" w:lineRule="auto"/>
              <w:rPr>
                <w:lang w:val="nl-NL"/>
              </w:rPr>
            </w:pPr>
            <w:r w:rsidRPr="00E14EF4">
              <w:rPr>
                <w:lang w:val="nl-NL"/>
              </w:rPr>
              <w:t>NCS đã có bằng thạc sĩ với mã số ngành hoặc chuyên ngành phù hợp hoặc gần phù hợp với ngành Hệ thống thông tin</w:t>
            </w:r>
            <w:r>
              <w:rPr>
                <w:lang w:val="nl-NL"/>
              </w:rPr>
              <w:t>.</w:t>
            </w:r>
          </w:p>
        </w:tc>
        <w:tc>
          <w:tcPr>
            <w:tcW w:w="2193" w:type="dxa"/>
            <w:vAlign w:val="center"/>
          </w:tcPr>
          <w:p w:rsidR="00C9688D" w:rsidRPr="00E14EF4" w:rsidRDefault="00C9688D" w:rsidP="00CE0734">
            <w:pPr>
              <w:spacing w:line="312" w:lineRule="auto"/>
              <w:jc w:val="center"/>
              <w:rPr>
                <w:lang w:val="nl-NL"/>
              </w:rPr>
            </w:pPr>
            <w:r w:rsidRPr="00E14EF4">
              <w:rPr>
                <w:lang w:val="nl-NL"/>
              </w:rPr>
              <w:t>3 năm</w:t>
            </w:r>
          </w:p>
        </w:tc>
        <w:tc>
          <w:tcPr>
            <w:tcW w:w="2337" w:type="dxa"/>
            <w:vAlign w:val="center"/>
          </w:tcPr>
          <w:p w:rsidR="00C9688D" w:rsidRPr="00E14EF4" w:rsidRDefault="00C9688D" w:rsidP="00CE0734">
            <w:pPr>
              <w:spacing w:line="312" w:lineRule="auto"/>
              <w:jc w:val="center"/>
              <w:rPr>
                <w:lang w:val="nl-NL"/>
              </w:rPr>
            </w:pPr>
            <w:r w:rsidRPr="00E14EF4">
              <w:rPr>
                <w:lang w:val="nl-NL"/>
              </w:rPr>
              <w:t>4 năm trong đó có ít nhất 1 năm tập trung liên tục</w:t>
            </w:r>
            <w:r>
              <w:rPr>
                <w:lang w:val="nl-NL"/>
              </w:rPr>
              <w:t>.</w:t>
            </w:r>
          </w:p>
        </w:tc>
      </w:tr>
      <w:tr w:rsidR="00C9688D" w:rsidRPr="00C93A1C" w:rsidTr="00CE0734">
        <w:tc>
          <w:tcPr>
            <w:tcW w:w="704" w:type="dxa"/>
          </w:tcPr>
          <w:p w:rsidR="00C9688D" w:rsidRPr="00E14EF4" w:rsidRDefault="00C9688D" w:rsidP="00CE0734">
            <w:pPr>
              <w:spacing w:line="312" w:lineRule="auto"/>
              <w:jc w:val="center"/>
              <w:rPr>
                <w:lang w:val="nl-NL"/>
              </w:rPr>
            </w:pPr>
            <w:r w:rsidRPr="00E14EF4">
              <w:rPr>
                <w:lang w:val="nl-NL"/>
              </w:rPr>
              <w:t>2</w:t>
            </w:r>
          </w:p>
        </w:tc>
        <w:tc>
          <w:tcPr>
            <w:tcW w:w="4111" w:type="dxa"/>
            <w:vAlign w:val="center"/>
          </w:tcPr>
          <w:p w:rsidR="00C9688D" w:rsidRPr="00E14EF4" w:rsidRDefault="00C9688D" w:rsidP="00CE0734">
            <w:pPr>
              <w:spacing w:line="312" w:lineRule="auto"/>
              <w:rPr>
                <w:lang w:val="nl-NL"/>
              </w:rPr>
            </w:pPr>
            <w:r w:rsidRPr="00E14EF4">
              <w:rPr>
                <w:lang w:val="nl-NL"/>
              </w:rPr>
              <w:t>NCS có bằng đại học chính qu</w:t>
            </w:r>
            <w:r>
              <w:rPr>
                <w:lang w:val="nl-NL"/>
              </w:rPr>
              <w:t>y</w:t>
            </w:r>
            <w:r w:rsidRPr="00E14EF4">
              <w:rPr>
                <w:lang w:val="nl-NL"/>
              </w:rPr>
              <w:t xml:space="preserve"> (chưa có bằng thạc sĩ) với mã số ngành hoặc chuyên ngành phù hợp hoặc gần phù hợp với ngành Hệ thống thông tin</w:t>
            </w:r>
            <w:r>
              <w:rPr>
                <w:lang w:val="nl-NL"/>
              </w:rPr>
              <w:t>.</w:t>
            </w:r>
          </w:p>
        </w:tc>
        <w:tc>
          <w:tcPr>
            <w:tcW w:w="2193" w:type="dxa"/>
            <w:vAlign w:val="center"/>
          </w:tcPr>
          <w:p w:rsidR="00C9688D" w:rsidRPr="00E14EF4" w:rsidRDefault="00C9688D" w:rsidP="00CE0734">
            <w:pPr>
              <w:spacing w:line="312" w:lineRule="auto"/>
              <w:jc w:val="center"/>
              <w:rPr>
                <w:lang w:val="nl-NL"/>
              </w:rPr>
            </w:pPr>
            <w:r w:rsidRPr="00E14EF4">
              <w:rPr>
                <w:lang w:val="nl-NL"/>
              </w:rPr>
              <w:t>4 năm</w:t>
            </w:r>
          </w:p>
        </w:tc>
        <w:tc>
          <w:tcPr>
            <w:tcW w:w="2337" w:type="dxa"/>
            <w:vAlign w:val="center"/>
          </w:tcPr>
          <w:p w:rsidR="00C9688D" w:rsidRPr="00E14EF4" w:rsidRDefault="00C9688D" w:rsidP="00CE0734">
            <w:pPr>
              <w:spacing w:line="312" w:lineRule="auto"/>
              <w:jc w:val="center"/>
              <w:rPr>
                <w:lang w:val="nl-NL"/>
              </w:rPr>
            </w:pPr>
            <w:r w:rsidRPr="00E14EF4">
              <w:rPr>
                <w:lang w:val="nl-NL"/>
              </w:rPr>
              <w:t>5 năm trong đó có ít nhất 1 năm tập trung liên tục</w:t>
            </w:r>
            <w:r>
              <w:rPr>
                <w:lang w:val="nl-NL"/>
              </w:rPr>
              <w:t>.</w:t>
            </w:r>
          </w:p>
        </w:tc>
      </w:tr>
    </w:tbl>
    <w:p w:rsidR="00C9688D" w:rsidRPr="00E14EF4" w:rsidRDefault="000376D2" w:rsidP="000376D2">
      <w:pPr>
        <w:pStyle w:val="Heading3"/>
      </w:pPr>
      <w:bookmarkStart w:id="63" w:name="_Toc516691363"/>
      <w:r>
        <w:t>2.</w:t>
      </w:r>
      <w:r w:rsidR="00C9688D" w:rsidRPr="00E14EF4">
        <w:t>4. Thông tin tuyển sinh</w:t>
      </w:r>
      <w:bookmarkEnd w:id="63"/>
    </w:p>
    <w:p w:rsidR="00C9688D" w:rsidRPr="00E14EF4" w:rsidRDefault="000376D2" w:rsidP="00C9688D">
      <w:pPr>
        <w:spacing w:line="312" w:lineRule="auto"/>
        <w:ind w:firstLine="720"/>
        <w:jc w:val="both"/>
        <w:rPr>
          <w:b/>
          <w:i/>
          <w:lang w:val="nl-NL"/>
        </w:rPr>
      </w:pPr>
      <w:r>
        <w:rPr>
          <w:b/>
          <w:i/>
          <w:lang w:val="nl-NL"/>
        </w:rPr>
        <w:t>2.</w:t>
      </w:r>
      <w:r w:rsidR="00C9688D">
        <w:rPr>
          <w:b/>
          <w:i/>
          <w:lang w:val="nl-NL"/>
        </w:rPr>
        <w:t>4</w:t>
      </w:r>
      <w:r w:rsidR="00C9688D" w:rsidRPr="00E14EF4">
        <w:rPr>
          <w:b/>
          <w:i/>
          <w:lang w:val="nl-NL"/>
        </w:rPr>
        <w:t>.1. Hình thức tuyển sinh</w:t>
      </w:r>
    </w:p>
    <w:p w:rsidR="00C9688D" w:rsidRPr="00E14EF4" w:rsidRDefault="000376D2" w:rsidP="00C9688D">
      <w:pPr>
        <w:spacing w:line="312" w:lineRule="auto"/>
        <w:ind w:firstLine="720"/>
        <w:jc w:val="both"/>
        <w:rPr>
          <w:lang w:val="nl-NL"/>
        </w:rPr>
      </w:pPr>
      <w:r>
        <w:rPr>
          <w:i/>
          <w:lang w:val="nl-NL"/>
        </w:rPr>
        <w:t>2.</w:t>
      </w:r>
      <w:r w:rsidR="00C9688D" w:rsidRPr="00E14EF4">
        <w:rPr>
          <w:i/>
          <w:lang w:val="nl-NL"/>
        </w:rPr>
        <w:t>4.1.1. Đối tượng là thạc sĩ</w:t>
      </w:r>
      <w:r w:rsidR="00C9688D" w:rsidRPr="00E14EF4">
        <w:rPr>
          <w:lang w:val="nl-NL"/>
        </w:rPr>
        <w:t>: Xét hồ sơ chuyên môn theo quy định của Học viện Kỹ thuật Quân sự.</w:t>
      </w:r>
    </w:p>
    <w:p w:rsidR="00C9688D" w:rsidRPr="00E14EF4" w:rsidRDefault="000376D2" w:rsidP="00C9688D">
      <w:pPr>
        <w:spacing w:line="312" w:lineRule="auto"/>
        <w:ind w:firstLine="720"/>
        <w:jc w:val="both"/>
        <w:rPr>
          <w:lang w:val="nl-NL"/>
        </w:rPr>
      </w:pPr>
      <w:r>
        <w:rPr>
          <w:i/>
          <w:lang w:val="nl-NL"/>
        </w:rPr>
        <w:t>2.</w:t>
      </w:r>
      <w:r w:rsidR="00C9688D" w:rsidRPr="00E14EF4">
        <w:rPr>
          <w:i/>
          <w:lang w:val="nl-NL"/>
        </w:rPr>
        <w:t>4.1.2. Đối tượng là cử nhân, kỹ sư</w:t>
      </w:r>
      <w:r w:rsidR="00C9688D" w:rsidRPr="00E14EF4">
        <w:rPr>
          <w:lang w:val="nl-NL"/>
        </w:rPr>
        <w:t xml:space="preserve">: </w:t>
      </w:r>
      <w:r w:rsidR="00C9688D">
        <w:rPr>
          <w:lang w:val="nl-NL"/>
        </w:rPr>
        <w:t>Phải tốt nghiệp cử nhân, kỹ sư loại giỏi trở lên và trải qua x</w:t>
      </w:r>
      <w:r w:rsidR="00C9688D" w:rsidRPr="00E14EF4">
        <w:rPr>
          <w:lang w:val="nl-NL"/>
        </w:rPr>
        <w:t>ét</w:t>
      </w:r>
      <w:r w:rsidR="00C9688D">
        <w:rPr>
          <w:lang w:val="nl-NL"/>
        </w:rPr>
        <w:t xml:space="preserve"> duyệt</w:t>
      </w:r>
      <w:r w:rsidR="00C9688D" w:rsidRPr="00E14EF4">
        <w:rPr>
          <w:lang w:val="nl-NL"/>
        </w:rPr>
        <w:t xml:space="preserve"> hồ sơ chuyên môn theo quy định của Học viện Kỹ thuật Quân sự.</w:t>
      </w:r>
    </w:p>
    <w:p w:rsidR="00C9688D" w:rsidRPr="00E14EF4" w:rsidRDefault="000376D2" w:rsidP="00C9688D">
      <w:pPr>
        <w:spacing w:line="312" w:lineRule="auto"/>
        <w:ind w:firstLine="720"/>
        <w:jc w:val="both"/>
        <w:rPr>
          <w:b/>
          <w:i/>
          <w:lang w:val="nl-NL"/>
        </w:rPr>
      </w:pPr>
      <w:r>
        <w:rPr>
          <w:b/>
          <w:i/>
          <w:lang w:val="nl-NL"/>
        </w:rPr>
        <w:t>2.</w:t>
      </w:r>
      <w:r w:rsidR="00C9688D" w:rsidRPr="00E14EF4">
        <w:rPr>
          <w:b/>
          <w:i/>
          <w:lang w:val="nl-NL"/>
        </w:rPr>
        <w:t>4.2. Đối tượng tuyển sinh</w:t>
      </w:r>
    </w:p>
    <w:p w:rsidR="00C9688D" w:rsidRPr="00E14EF4" w:rsidRDefault="000376D2" w:rsidP="00C9688D">
      <w:pPr>
        <w:spacing w:line="312" w:lineRule="auto"/>
        <w:ind w:firstLine="720"/>
        <w:jc w:val="both"/>
        <w:rPr>
          <w:i/>
          <w:lang w:val="nl-NL"/>
        </w:rPr>
      </w:pPr>
      <w:r>
        <w:rPr>
          <w:i/>
          <w:lang w:val="nl-NL"/>
        </w:rPr>
        <w:t>2.</w:t>
      </w:r>
      <w:r w:rsidR="00C9688D" w:rsidRPr="00E14EF4">
        <w:rPr>
          <w:i/>
          <w:lang w:val="nl-NL"/>
        </w:rPr>
        <w:t>4.2.1. Nguồn tuyển</w:t>
      </w:r>
    </w:p>
    <w:p w:rsidR="00C9688D" w:rsidRPr="00E14EF4" w:rsidRDefault="00C9688D" w:rsidP="00C9688D">
      <w:pPr>
        <w:spacing w:line="312" w:lineRule="auto"/>
        <w:ind w:firstLine="720"/>
        <w:jc w:val="both"/>
        <w:rPr>
          <w:lang w:val="nl-NL"/>
        </w:rPr>
      </w:pPr>
      <w:r w:rsidRPr="00E14EF4">
        <w:rPr>
          <w:lang w:val="nl-NL"/>
        </w:rPr>
        <w:t>Ứng viên xét tuyển có thể là giảng viên, giáo viên, cán bộ nghiên cứu thuộc các trường cao</w:t>
      </w:r>
      <w:r>
        <w:rPr>
          <w:lang w:val="nl-NL"/>
        </w:rPr>
        <w:t xml:space="preserve"> </w:t>
      </w:r>
      <w:r w:rsidRPr="00E14EF4">
        <w:rPr>
          <w:lang w:val="nl-NL"/>
        </w:rPr>
        <w:t xml:space="preserve">đẳng, đại học, trung học chuyên nghiệp, trường phổ thông, viện nghiên cứu, </w:t>
      </w:r>
      <w:r w:rsidRPr="00E14EF4">
        <w:rPr>
          <w:lang w:val="nl-NL"/>
        </w:rPr>
        <w:lastRenderedPageBreak/>
        <w:t>chuyên viên phụ trách tin học hoặc CNTT ở các Sở, Phòng Giáo dục và Đào tạo hoặc người nước ngoài có đủ yêu cầu dự tuyển.</w:t>
      </w:r>
    </w:p>
    <w:p w:rsidR="00C9688D" w:rsidRPr="00E14EF4" w:rsidRDefault="000376D2" w:rsidP="00C9688D">
      <w:pPr>
        <w:spacing w:line="312" w:lineRule="auto"/>
        <w:ind w:firstLine="720"/>
        <w:jc w:val="both"/>
        <w:rPr>
          <w:i/>
          <w:lang w:val="nl-NL"/>
        </w:rPr>
      </w:pPr>
      <w:r>
        <w:rPr>
          <w:i/>
          <w:lang w:val="nl-NL"/>
        </w:rPr>
        <w:t>2.</w:t>
      </w:r>
      <w:r w:rsidR="00C9688D" w:rsidRPr="00E14EF4">
        <w:rPr>
          <w:i/>
          <w:lang w:val="nl-NL"/>
        </w:rPr>
        <w:t>4.2.2. Yêu cầu đối với người dự tuyển</w:t>
      </w:r>
    </w:p>
    <w:p w:rsidR="00C9688D" w:rsidRPr="00E14EF4" w:rsidRDefault="000376D2" w:rsidP="00C9688D">
      <w:pPr>
        <w:spacing w:line="312" w:lineRule="auto"/>
        <w:ind w:firstLine="720"/>
        <w:jc w:val="both"/>
        <w:rPr>
          <w:i/>
          <w:lang w:val="nl-NL"/>
        </w:rPr>
      </w:pPr>
      <w:r>
        <w:rPr>
          <w:i/>
          <w:lang w:val="nl-NL"/>
        </w:rPr>
        <w:t>2.</w:t>
      </w:r>
      <w:r w:rsidR="00C9688D" w:rsidRPr="00E14EF4">
        <w:rPr>
          <w:i/>
          <w:lang w:val="nl-NL"/>
        </w:rPr>
        <w:t>4.2.2.1. Về văn bằng và thực tiễn khoa học</w:t>
      </w:r>
    </w:p>
    <w:p w:rsidR="00C9688D" w:rsidRPr="00E14EF4" w:rsidRDefault="00C9688D" w:rsidP="00C9688D">
      <w:pPr>
        <w:spacing w:line="312" w:lineRule="auto"/>
        <w:ind w:firstLine="720"/>
        <w:jc w:val="both"/>
        <w:rPr>
          <w:lang w:val="nl-NL"/>
        </w:rPr>
      </w:pPr>
      <w:r w:rsidRPr="00E14EF4">
        <w:rPr>
          <w:lang w:val="nl-NL"/>
        </w:rPr>
        <w:t>Đối tượng dự tuyển phải thỏa mãn một trong hai điều kiện về văn bằng và thực tiễn khoa học như sau:</w:t>
      </w:r>
    </w:p>
    <w:p w:rsidR="00C9688D" w:rsidRPr="00A87BDD" w:rsidRDefault="00C9688D" w:rsidP="00703E15">
      <w:pPr>
        <w:pStyle w:val="ListParagraph"/>
        <w:numPr>
          <w:ilvl w:val="0"/>
          <w:numId w:val="11"/>
        </w:numPr>
        <w:spacing w:line="312" w:lineRule="auto"/>
        <w:rPr>
          <w:sz w:val="26"/>
          <w:szCs w:val="26"/>
          <w:lang w:val="nl-NL"/>
        </w:rPr>
      </w:pPr>
      <w:r w:rsidRPr="00E14EF4">
        <w:rPr>
          <w:sz w:val="26"/>
          <w:szCs w:val="26"/>
          <w:lang w:val="nl-NL"/>
        </w:rPr>
        <w:t>Đối tượng tuyển sinh là các thí sinh đã có bằng Thạc sĩ với ngành hoặc chuyên ngành tốt nghiệp “phù hợp” hoặc “gần phù hợp” với ngành Hệ thống thông tin</w:t>
      </w:r>
      <w:r>
        <w:rPr>
          <w:sz w:val="26"/>
          <w:szCs w:val="26"/>
          <w:lang w:val="nl-NL"/>
        </w:rPr>
        <w:t>.</w:t>
      </w:r>
    </w:p>
    <w:p w:rsidR="00C9688D" w:rsidRDefault="00C9688D" w:rsidP="00703E15">
      <w:pPr>
        <w:pStyle w:val="ListParagraph"/>
        <w:numPr>
          <w:ilvl w:val="0"/>
          <w:numId w:val="11"/>
        </w:numPr>
        <w:spacing w:line="312" w:lineRule="auto"/>
        <w:rPr>
          <w:sz w:val="26"/>
          <w:szCs w:val="26"/>
          <w:lang w:val="nl-NL"/>
        </w:rPr>
      </w:pPr>
      <w:r w:rsidRPr="00E14EF4">
        <w:rPr>
          <w:sz w:val="26"/>
          <w:szCs w:val="26"/>
          <w:lang w:val="nl-NL"/>
        </w:rPr>
        <w:t>Đối với sinh viên tốt nghiệp đại học</w:t>
      </w:r>
      <w:r>
        <w:rPr>
          <w:sz w:val="26"/>
          <w:szCs w:val="26"/>
          <w:lang w:val="nl-NL"/>
        </w:rPr>
        <w:t xml:space="preserve"> </w:t>
      </w:r>
      <w:r w:rsidRPr="00E14EF4">
        <w:rPr>
          <w:sz w:val="26"/>
          <w:szCs w:val="26"/>
          <w:lang w:val="nl-NL"/>
        </w:rPr>
        <w:t>có bằng đại học</w:t>
      </w:r>
      <w:r>
        <w:rPr>
          <w:sz w:val="26"/>
          <w:szCs w:val="26"/>
          <w:lang w:val="nl-NL"/>
        </w:rPr>
        <w:t xml:space="preserve"> </w:t>
      </w:r>
      <w:r w:rsidRPr="00E14EF4">
        <w:rPr>
          <w:sz w:val="26"/>
          <w:szCs w:val="26"/>
          <w:lang w:val="nl-NL"/>
        </w:rPr>
        <w:t>hệ chính qu</w:t>
      </w:r>
      <w:r>
        <w:rPr>
          <w:sz w:val="26"/>
          <w:szCs w:val="26"/>
          <w:lang w:val="nl-NL"/>
        </w:rPr>
        <w:t>y từ loại giỏi trở lên</w:t>
      </w:r>
      <w:r w:rsidRPr="00E14EF4">
        <w:rPr>
          <w:sz w:val="26"/>
          <w:szCs w:val="26"/>
          <w:lang w:val="nl-NL"/>
        </w:rPr>
        <w:t xml:space="preserve"> với ngành tốt nghiệp phù hợp với ngành hoặc chuyên ngành Hệ thống thông tin. Tham gia kỳ thi tuyển sinh theo quy chế của Học viện Kỹ thuật Quân sự. </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Có ít nhất 01 bài báo đã công bố trên tạp chí khoa học hoặc kỷ yếu hội thảo</w:t>
      </w:r>
      <w:r>
        <w:rPr>
          <w:sz w:val="26"/>
          <w:szCs w:val="26"/>
          <w:lang w:val="nl-NL"/>
        </w:rPr>
        <w:t xml:space="preserve"> khoa học chuyên ngành có phản biện </w:t>
      </w:r>
      <w:r w:rsidRPr="00A87BDD">
        <w:rPr>
          <w:sz w:val="26"/>
          <w:szCs w:val="26"/>
          <w:lang w:val="nl-NL"/>
        </w:rPr>
        <w:t>trong thời hạn 03 năm (36 tháng) tính đến</w:t>
      </w:r>
      <w:r>
        <w:rPr>
          <w:sz w:val="26"/>
          <w:szCs w:val="26"/>
          <w:lang w:val="nl-NL"/>
        </w:rPr>
        <w:t xml:space="preserve"> </w:t>
      </w:r>
      <w:r w:rsidRPr="00A87BDD">
        <w:rPr>
          <w:sz w:val="26"/>
          <w:szCs w:val="26"/>
          <w:lang w:val="nl-NL"/>
        </w:rPr>
        <w:t>ngày đăng ký dự tuyển</w:t>
      </w:r>
      <w:r w:rsidRPr="00E14EF4">
        <w:rPr>
          <w:sz w:val="26"/>
          <w:szCs w:val="26"/>
          <w:lang w:val="nl-NL"/>
        </w:rPr>
        <w:t>.</w:t>
      </w:r>
    </w:p>
    <w:p w:rsidR="00C9688D" w:rsidRPr="00E14EF4" w:rsidRDefault="000376D2" w:rsidP="00C9688D">
      <w:pPr>
        <w:spacing w:line="312" w:lineRule="auto"/>
        <w:ind w:firstLine="720"/>
        <w:jc w:val="both"/>
        <w:rPr>
          <w:i/>
          <w:lang w:val="nl-NL"/>
        </w:rPr>
      </w:pPr>
      <w:r>
        <w:rPr>
          <w:i/>
          <w:lang w:val="nl-NL"/>
        </w:rPr>
        <w:t>2.</w:t>
      </w:r>
      <w:r w:rsidR="00C9688D" w:rsidRPr="00E14EF4">
        <w:rPr>
          <w:i/>
          <w:lang w:val="nl-NL"/>
        </w:rPr>
        <w:t>4.2.2.2. Các yêu cầu khác</w:t>
      </w:r>
    </w:p>
    <w:p w:rsidR="00C9688D" w:rsidRPr="00E14EF4" w:rsidRDefault="00C9688D" w:rsidP="00C9688D">
      <w:pPr>
        <w:spacing w:line="312" w:lineRule="auto"/>
        <w:ind w:firstLine="720"/>
        <w:jc w:val="both"/>
        <w:rPr>
          <w:lang w:val="nl-NL"/>
        </w:rPr>
      </w:pPr>
      <w:r w:rsidRPr="00E14EF4">
        <w:rPr>
          <w:lang w:val="nl-NL"/>
        </w:rPr>
        <w:t>Ngoài các yêu cầu trên, người dự tuyển phải đáp ứng các yêu cầu sau:</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Có một bài tổng luận (đề cương nghiên cứu) của NCS;</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Có hai thư giới thiệu của 02 nhà khoa học;</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Trình độ ngoại ngữ: Người dự tuyển phải có một trong các văn bằng, chứng chỉ ngoại ngữ tiếng Anh như sau:</w:t>
      </w:r>
    </w:p>
    <w:p w:rsidR="00C9688D" w:rsidRPr="00D87622" w:rsidRDefault="00C9688D" w:rsidP="00703E15">
      <w:pPr>
        <w:pStyle w:val="ListParagraph"/>
        <w:numPr>
          <w:ilvl w:val="1"/>
          <w:numId w:val="11"/>
        </w:numPr>
        <w:spacing w:line="312" w:lineRule="auto"/>
        <w:rPr>
          <w:sz w:val="26"/>
          <w:szCs w:val="26"/>
          <w:lang w:val="nl-NL"/>
        </w:rPr>
      </w:pPr>
      <w:r w:rsidRPr="00D87622">
        <w:rPr>
          <w:sz w:val="26"/>
          <w:szCs w:val="26"/>
          <w:lang w:val="nl-NL"/>
        </w:rPr>
        <w:t>Bằng tốt nghiệp đại học hoặc bằng thạc sĩ do cơ sở đào tạo nước ngoài cấp cho người học toàn thời gian ở nước ngoài mà ngôn ngữ sử dụng</w:t>
      </w:r>
      <w:r>
        <w:rPr>
          <w:sz w:val="26"/>
          <w:szCs w:val="26"/>
          <w:lang w:val="nl-NL"/>
        </w:rPr>
        <w:t xml:space="preserve"> </w:t>
      </w:r>
      <w:r w:rsidRPr="00D87622">
        <w:rPr>
          <w:sz w:val="26"/>
          <w:szCs w:val="26"/>
          <w:lang w:val="nl-NL"/>
        </w:rPr>
        <w:t>trong quá trình học tập là tiếng Anh hoặc tiếng nước ngoài khác;</w:t>
      </w:r>
    </w:p>
    <w:p w:rsidR="00C9688D" w:rsidRPr="00D87622" w:rsidRDefault="00C9688D" w:rsidP="00703E15">
      <w:pPr>
        <w:pStyle w:val="ListParagraph"/>
        <w:numPr>
          <w:ilvl w:val="1"/>
          <w:numId w:val="11"/>
        </w:numPr>
        <w:spacing w:line="312" w:lineRule="auto"/>
        <w:rPr>
          <w:sz w:val="26"/>
          <w:szCs w:val="26"/>
          <w:lang w:val="nl-NL"/>
        </w:rPr>
      </w:pPr>
      <w:r w:rsidRPr="00D87622">
        <w:rPr>
          <w:sz w:val="26"/>
          <w:szCs w:val="26"/>
          <w:lang w:val="nl-NL"/>
        </w:rPr>
        <w:t>Bằng tốt nghiệp đại học các ngành ngôn ngữ nước ngoài do các cơ</w:t>
      </w:r>
      <w:r>
        <w:rPr>
          <w:sz w:val="26"/>
          <w:szCs w:val="26"/>
          <w:lang w:val="nl-NL"/>
        </w:rPr>
        <w:t xml:space="preserve"> </w:t>
      </w:r>
      <w:r w:rsidRPr="00D87622">
        <w:rPr>
          <w:sz w:val="26"/>
          <w:szCs w:val="26"/>
          <w:lang w:val="nl-NL"/>
        </w:rPr>
        <w:t>sở đào tạo của Việt Nam cấp.</w:t>
      </w:r>
    </w:p>
    <w:p w:rsidR="00C9688D" w:rsidRPr="00D87622" w:rsidRDefault="00C9688D" w:rsidP="00703E15">
      <w:pPr>
        <w:pStyle w:val="ListParagraph"/>
        <w:numPr>
          <w:ilvl w:val="1"/>
          <w:numId w:val="11"/>
        </w:numPr>
        <w:spacing w:line="312" w:lineRule="auto"/>
        <w:rPr>
          <w:sz w:val="26"/>
          <w:szCs w:val="26"/>
          <w:lang w:val="nl-NL"/>
        </w:rPr>
      </w:pPr>
      <w:r w:rsidRPr="00D87622">
        <w:rPr>
          <w:sz w:val="26"/>
          <w:szCs w:val="26"/>
          <w:lang w:val="nl-NL"/>
        </w:rPr>
        <w:t>Chứng chỉ tiếng Anh TOEFL iBT từ 45 trở lên hoặc Chứng chỉ IELTS (Academic Test) từ 5.0 trở lên do một tổ chức khảo thí được quốc tế và Việt Nam công nhận cấp trong thời hạn 02 năm (24 tháng) tính đến ngày</w:t>
      </w:r>
      <w:r>
        <w:rPr>
          <w:sz w:val="26"/>
          <w:szCs w:val="26"/>
          <w:lang w:val="nl-NL"/>
        </w:rPr>
        <w:t xml:space="preserve"> </w:t>
      </w:r>
      <w:r w:rsidRPr="00D87622">
        <w:rPr>
          <w:sz w:val="26"/>
          <w:szCs w:val="26"/>
          <w:lang w:val="nl-NL"/>
        </w:rPr>
        <w:t>đăng ký dự tuyển.</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 xml:space="preserve">Được cơ quan quản lý nhân sự (nếu là người đã có việc làm) hoặc trường nơi học viên vừa tốt nghiệp giới thiệu dự tuyển đào tạo tiến sĩ. Đối với người </w:t>
      </w:r>
      <w:r w:rsidRPr="00E14EF4">
        <w:rPr>
          <w:sz w:val="26"/>
          <w:szCs w:val="26"/>
          <w:lang w:val="nl-NL"/>
        </w:rPr>
        <w:lastRenderedPageBreak/>
        <w:t>chưa có việc làm cần được địa phương nơi cư trú xác nhận nhân thân tốt và hiện không vi phạm pháp luật;</w:t>
      </w:r>
    </w:p>
    <w:p w:rsidR="00C9688D" w:rsidRPr="00E14EF4" w:rsidRDefault="00C9688D" w:rsidP="00703E15">
      <w:pPr>
        <w:pStyle w:val="ListParagraph"/>
        <w:numPr>
          <w:ilvl w:val="0"/>
          <w:numId w:val="11"/>
        </w:numPr>
        <w:spacing w:line="312" w:lineRule="auto"/>
        <w:rPr>
          <w:sz w:val="26"/>
          <w:szCs w:val="26"/>
          <w:lang w:val="nl-NL"/>
        </w:rPr>
      </w:pPr>
      <w:r w:rsidRPr="00E14EF4">
        <w:rPr>
          <w:sz w:val="26"/>
          <w:szCs w:val="26"/>
          <w:lang w:val="nl-NL"/>
        </w:rPr>
        <w:t>Cam kết thực hiện đầy đủ nghĩa vụ tài chính trong quá trình đào tạo theo qui định của Học viện Kỹ thuật Quân sự.</w:t>
      </w:r>
    </w:p>
    <w:p w:rsidR="00C9688D" w:rsidRPr="00E14EF4" w:rsidRDefault="000376D2" w:rsidP="00C9688D">
      <w:pPr>
        <w:spacing w:line="312" w:lineRule="auto"/>
        <w:ind w:firstLine="720"/>
        <w:jc w:val="both"/>
        <w:rPr>
          <w:i/>
          <w:lang w:val="nl-NL"/>
        </w:rPr>
      </w:pPr>
      <w:r>
        <w:rPr>
          <w:i/>
          <w:lang w:val="nl-NL"/>
        </w:rPr>
        <w:t>2.</w:t>
      </w:r>
      <w:r w:rsidR="00C9688D" w:rsidRPr="00E14EF4">
        <w:rPr>
          <w:i/>
          <w:lang w:val="nl-NL"/>
        </w:rPr>
        <w:t>4.2.2.3. Hồ sơ dự tuyển NCS</w:t>
      </w:r>
    </w:p>
    <w:p w:rsidR="00C9688D" w:rsidRPr="00E14EF4" w:rsidRDefault="00C9688D" w:rsidP="00C9688D">
      <w:pPr>
        <w:spacing w:line="312" w:lineRule="auto"/>
        <w:ind w:firstLine="720"/>
        <w:jc w:val="both"/>
        <w:rPr>
          <w:lang w:val="nl-NL"/>
        </w:rPr>
      </w:pPr>
      <w:r w:rsidRPr="00E14EF4">
        <w:rPr>
          <w:lang w:val="nl-NL"/>
        </w:rPr>
        <w:t>Hồ sơ đăng ký dự tuyển gồm:</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Phiếu đăng ký dự tuyển (theo mẫu, không đánh máy lại) ghi đầy đủ các mục có trong phiếu;</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Sơ yếu lý lịch (dán ảnh, dấu giáp lai) có xác nhận của cơ quan hoặc chính quyền địa phương nơi thí sinh cư trú;</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Bản sao hợp lệ: bằng tốt nghiệp đại học, bằng thạc sĩ và bảng điểm cao học đối với thí sinh đã có bằng thạc sĩ; bằng tốt nghiệp đại học và bảng điểm đại học đối với thí sinh mới tốt nghiệp đại học; bằng, chứng chỉ ngoại ngữ.</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Bản kê khai và sao chụp các bài báo khoa học đã công bố gồm trang bìa tạp chí, trang mục lục và các trang toàn văn (03 bộ);</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Hai thư giới thiệu (mỗi thư 03 bản);</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Đề cương nghiên cứu khoa học của thí sinh (03 bộ);</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Bản sao có công chứng các quyết định tuyển dụng hoặc hợp đồng lao động dài hạn để chứng nhận thâm niên công tác;</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Công văn giới thiệu dự tuyển đào tạo tiến sĩ của thủ trưởng cơ quan quản lý đối với những người đang làm việc tại các cơ quan, đơn vị, doanh nghiệp</w:t>
      </w:r>
      <w:r>
        <w:rPr>
          <w:sz w:val="26"/>
          <w:szCs w:val="26"/>
          <w:lang w:val="nl-NL"/>
        </w:rPr>
        <w:t xml:space="preserve"> </w:t>
      </w:r>
      <w:r w:rsidRPr="00E14EF4">
        <w:rPr>
          <w:sz w:val="26"/>
          <w:szCs w:val="26"/>
          <w:lang w:val="nl-NL"/>
        </w:rPr>
        <w:t>nhà nước và ngoài nhà nước;</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Giấy chứng nhận đủ sức khỏe để học tập của một bệnh viện đa khoa;</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04 ảnh 4x6 chụp gần đây nhất, mặt sau ghi rõ họ tên, ngày tháng năm sinh;</w:t>
      </w:r>
    </w:p>
    <w:p w:rsidR="00C9688D" w:rsidRPr="00E14EF4" w:rsidRDefault="00C9688D" w:rsidP="00703E15">
      <w:pPr>
        <w:pStyle w:val="ListParagraph"/>
        <w:numPr>
          <w:ilvl w:val="0"/>
          <w:numId w:val="15"/>
        </w:numPr>
        <w:spacing w:line="312" w:lineRule="auto"/>
        <w:rPr>
          <w:sz w:val="26"/>
          <w:szCs w:val="26"/>
          <w:lang w:val="nl-NL"/>
        </w:rPr>
      </w:pPr>
      <w:r w:rsidRPr="00E14EF4">
        <w:rPr>
          <w:sz w:val="26"/>
          <w:szCs w:val="26"/>
          <w:lang w:val="nl-NL"/>
        </w:rPr>
        <w:t>02 phong bì dán tem trong nước, ghi rõ địa chỉ liên lạc của thí sinh.</w:t>
      </w:r>
    </w:p>
    <w:p w:rsidR="00C9688D" w:rsidRPr="00E14EF4" w:rsidRDefault="000376D2" w:rsidP="000376D2">
      <w:pPr>
        <w:pStyle w:val="Heading3"/>
      </w:pPr>
      <w:bookmarkStart w:id="64" w:name="_Toc516691364"/>
      <w:r>
        <w:t>2.</w:t>
      </w:r>
      <w:r w:rsidR="00C9688D" w:rsidRPr="00E14EF4">
        <w:t>5</w:t>
      </w:r>
      <w:r w:rsidR="00C9688D">
        <w:t>. Quy</w:t>
      </w:r>
      <w:r w:rsidR="00C9688D" w:rsidRPr="00E14EF4">
        <w:t xml:space="preserve"> trình xét tuyển, thi tuyển nghiên cứu sinh</w:t>
      </w:r>
      <w:bookmarkEnd w:id="64"/>
    </w:p>
    <w:p w:rsidR="00C9688D" w:rsidRPr="00E14EF4" w:rsidRDefault="000376D2" w:rsidP="00C9688D">
      <w:pPr>
        <w:rPr>
          <w:lang w:val="nl-NL"/>
        </w:rPr>
      </w:pPr>
      <w:bookmarkStart w:id="65" w:name="_Toc414883416"/>
      <w:r>
        <w:rPr>
          <w:lang w:val="nl-NL"/>
        </w:rPr>
        <w:t>2.</w:t>
      </w:r>
      <w:r w:rsidR="00C9688D" w:rsidRPr="00E14EF4">
        <w:rPr>
          <w:lang w:val="nl-NL"/>
        </w:rPr>
        <w:t>5.1. Thành lập Hội đồng tuyển sinh</w:t>
      </w:r>
      <w:bookmarkEnd w:id="65"/>
    </w:p>
    <w:p w:rsidR="00C9688D" w:rsidRPr="00E14EF4" w:rsidRDefault="00C9688D" w:rsidP="00C9688D">
      <w:pPr>
        <w:ind w:firstLine="709"/>
        <w:rPr>
          <w:lang w:val="nl-NL"/>
        </w:rPr>
      </w:pPr>
      <w:r w:rsidRPr="00E14EF4">
        <w:rPr>
          <w:lang w:val="nl-NL"/>
        </w:rPr>
        <w:t>Giám đốc Học viện Kỹ thuật Quân sự ra quyết định thành lập Hội đồng tuyển sinh và Ban thư ký Hội đồng tuyển sinh.</w:t>
      </w:r>
    </w:p>
    <w:p w:rsidR="00C9688D" w:rsidRPr="00E14EF4" w:rsidRDefault="000376D2" w:rsidP="00C9688D">
      <w:pPr>
        <w:rPr>
          <w:lang w:val="nl-NL"/>
        </w:rPr>
      </w:pPr>
      <w:bookmarkStart w:id="66" w:name="_Toc414883417"/>
      <w:r>
        <w:rPr>
          <w:lang w:val="nl-NL"/>
        </w:rPr>
        <w:t>2.</w:t>
      </w:r>
      <w:r w:rsidR="00C9688D" w:rsidRPr="00E14EF4">
        <w:rPr>
          <w:lang w:val="nl-NL"/>
        </w:rPr>
        <w:t>5.2. Trình tự xét tuyển, thi tuyển</w:t>
      </w:r>
      <w:bookmarkEnd w:id="66"/>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Ban Thư ký nhận và kiểm tra hồ sơ, thông báo cho thí sinh hồ sơ có đáp ứng các điều kiện dự tuyển hay không.</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 xml:space="preserve">Chủ tịch Hội đồng tuyển sinh thành lập Tiểu ban chuyên môn gồm: Trưởng tiểu ban và các thành viên tiểu ban. Tiểu ban chuyên môn phải có ít nhất 05 </w:t>
      </w:r>
      <w:r w:rsidRPr="00E14EF4">
        <w:rPr>
          <w:sz w:val="26"/>
          <w:szCs w:val="26"/>
          <w:lang w:val="nl-NL"/>
        </w:rPr>
        <w:lastRenderedPageBreak/>
        <w:t>người có trình độ tiến sĩ trở lên trong đó có Chủ nhiệm hoặc Phó Chủ nhiệm bộ môn chuyên ngành hoặc chuyên gia (trong hoặc ngoài Học viện), phù hợp với định hướng nghiên cứu của thí sinh.</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Nhiệm vụ của Tiểu ban chuyên môn:</w:t>
      </w:r>
    </w:p>
    <w:p w:rsidR="00C9688D" w:rsidRPr="00E14EF4" w:rsidRDefault="00C9688D" w:rsidP="00703E15">
      <w:pPr>
        <w:pStyle w:val="ListParagraph"/>
        <w:numPr>
          <w:ilvl w:val="1"/>
          <w:numId w:val="12"/>
        </w:numPr>
        <w:spacing w:line="312" w:lineRule="auto"/>
        <w:rPr>
          <w:sz w:val="26"/>
          <w:szCs w:val="26"/>
          <w:lang w:val="nl-NL"/>
        </w:rPr>
      </w:pPr>
      <w:r w:rsidRPr="00E14EF4">
        <w:rPr>
          <w:sz w:val="26"/>
          <w:szCs w:val="26"/>
          <w:lang w:val="nl-NL"/>
        </w:rPr>
        <w:t>Đánh giá phân loại thí sinh thông qua hồ sơ dự tuyển dựa trên kết quả học tập của mỗi thí sinh;</w:t>
      </w:r>
    </w:p>
    <w:p w:rsidR="00C9688D" w:rsidRPr="00AB1F36" w:rsidRDefault="00C9688D" w:rsidP="00703E15">
      <w:pPr>
        <w:pStyle w:val="ListParagraph"/>
        <w:numPr>
          <w:ilvl w:val="1"/>
          <w:numId w:val="12"/>
        </w:numPr>
        <w:spacing w:line="312" w:lineRule="auto"/>
        <w:rPr>
          <w:sz w:val="26"/>
          <w:szCs w:val="26"/>
          <w:lang w:val="nl-NL"/>
        </w:rPr>
      </w:pPr>
      <w:r w:rsidRPr="00E14EF4">
        <w:rPr>
          <w:sz w:val="26"/>
          <w:szCs w:val="26"/>
          <w:lang w:val="nl-NL"/>
        </w:rPr>
        <w:t>Đánh giá bài luận về dự định nghiên cứu và thành tích nghiên cứu khoa học (nếu có);</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 xml:space="preserve">Thí sinh trình bày bài luận về dự định nghiên cứu của mình trước Tiểu ban chuyên môn. Đối với thí sinh có bằng đại học phải đáp ứng yêu cầu thi tuyển theo quy </w:t>
      </w:r>
      <w:r>
        <w:rPr>
          <w:sz w:val="26"/>
          <w:szCs w:val="26"/>
          <w:lang w:val="nl-NL"/>
        </w:rPr>
        <w:t>định</w:t>
      </w:r>
      <w:r w:rsidRPr="00E14EF4">
        <w:rPr>
          <w:sz w:val="26"/>
          <w:szCs w:val="26"/>
          <w:lang w:val="nl-NL"/>
        </w:rPr>
        <w:t xml:space="preserve"> của Học viện Kỹ thuật Quân sự. Tiểu ban chuyên môn đánh giá theo các tiêu chí được qui định trong Qui </w:t>
      </w:r>
      <w:r>
        <w:rPr>
          <w:sz w:val="26"/>
          <w:szCs w:val="26"/>
          <w:lang w:val="nl-NL"/>
        </w:rPr>
        <w:t>định</w:t>
      </w:r>
      <w:r w:rsidRPr="00E14EF4">
        <w:rPr>
          <w:sz w:val="26"/>
          <w:szCs w:val="26"/>
          <w:lang w:val="nl-NL"/>
        </w:rPr>
        <w:t xml:space="preserve"> đào tạo trình độ tiến sĩ của Học viện Kỹ thuật Quân sự.</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Mỗi thành viên của Tiểu ban chuyên môn có 01 phiếu chấm điểm riêng. Điểm của thí sinh là tổng điểm của tất cả các thành viên Tiểu ban chuyên môn có mặt.</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 xml:space="preserve">Điểm xét tuyển của thí sinh được tính theo Qui </w:t>
      </w:r>
      <w:r>
        <w:rPr>
          <w:sz w:val="26"/>
          <w:szCs w:val="26"/>
          <w:lang w:val="nl-NL"/>
        </w:rPr>
        <w:t>định</w:t>
      </w:r>
      <w:r w:rsidRPr="00E14EF4">
        <w:rPr>
          <w:sz w:val="26"/>
          <w:szCs w:val="26"/>
          <w:lang w:val="nl-NL"/>
        </w:rPr>
        <w:t xml:space="preserve"> đào tạo trình độ tiến sĩ của Học viện Kỹ thuật Quân sự.</w:t>
      </w:r>
    </w:p>
    <w:p w:rsidR="00C9688D" w:rsidRPr="00E14EF4" w:rsidRDefault="00C9688D" w:rsidP="00703E15">
      <w:pPr>
        <w:pStyle w:val="ListParagraph"/>
        <w:numPr>
          <w:ilvl w:val="0"/>
          <w:numId w:val="12"/>
        </w:numPr>
        <w:spacing w:line="312" w:lineRule="auto"/>
        <w:rPr>
          <w:sz w:val="26"/>
          <w:szCs w:val="26"/>
          <w:lang w:val="nl-NL"/>
        </w:rPr>
      </w:pPr>
      <w:r w:rsidRPr="00E14EF4">
        <w:rPr>
          <w:sz w:val="26"/>
          <w:szCs w:val="26"/>
          <w:lang w:val="nl-NL"/>
        </w:rPr>
        <w:t>Chủ tịch Hội đồng tuyển sinh quyết định danh sách trúng tuyển và trình Giám đốc Học viện xem xét ra quyết định công nhận NCS.</w:t>
      </w:r>
    </w:p>
    <w:p w:rsidR="00C9688D" w:rsidRPr="00E14EF4" w:rsidRDefault="000376D2" w:rsidP="000376D2">
      <w:pPr>
        <w:pStyle w:val="Heading3"/>
      </w:pPr>
      <w:bookmarkStart w:id="67" w:name="_Toc516691365"/>
      <w:r>
        <w:t>2.</w:t>
      </w:r>
      <w:r w:rsidR="00C9688D" w:rsidRPr="00E14EF4">
        <w:t>6. Danh mục các môn học bổ sung kiến thức</w:t>
      </w:r>
      <w:bookmarkEnd w:id="67"/>
    </w:p>
    <w:p w:rsidR="00C9688D" w:rsidRPr="00E14EF4" w:rsidRDefault="00C9688D" w:rsidP="00C9688D">
      <w:pPr>
        <w:ind w:firstLine="709"/>
        <w:jc w:val="both"/>
        <w:rPr>
          <w:lang w:val="nl-NL"/>
        </w:rPr>
      </w:pPr>
      <w:r w:rsidRPr="00E14EF4">
        <w:rPr>
          <w:b/>
          <w:i/>
          <w:lang w:val="nl-NL"/>
        </w:rPr>
        <w:t>Đối với NCS chưa có bằng thạc sĩ</w:t>
      </w:r>
      <w:r w:rsidRPr="00E14EF4">
        <w:rPr>
          <w:lang w:val="nl-NL"/>
        </w:rPr>
        <w:t>: Tích lũy toàn bộ</w:t>
      </w:r>
      <w:r>
        <w:rPr>
          <w:lang w:val="nl-NL"/>
        </w:rPr>
        <w:t xml:space="preserve"> </w:t>
      </w:r>
      <w:r w:rsidRPr="00E14EF4">
        <w:rPr>
          <w:lang w:val="nl-NL"/>
        </w:rPr>
        <w:t>tín chỉ chương trình đào tạo thạc sĩ chuyên ngành Hệ thống thông tin</w:t>
      </w:r>
      <w:r>
        <w:rPr>
          <w:lang w:val="nl-NL"/>
        </w:rPr>
        <w:t xml:space="preserve"> </w:t>
      </w:r>
      <w:r w:rsidRPr="00E14EF4">
        <w:rPr>
          <w:lang w:val="nl-NL"/>
        </w:rPr>
        <w:t>tại Học viện Kỹ thuật Quân sự (không phải làm luận văn tốt nghiệp).</w:t>
      </w:r>
    </w:p>
    <w:p w:rsidR="00C9688D" w:rsidRPr="00E14EF4" w:rsidRDefault="00C9688D" w:rsidP="00C9688D">
      <w:pPr>
        <w:ind w:firstLine="709"/>
        <w:jc w:val="both"/>
        <w:rPr>
          <w:lang w:val="nl-NL"/>
        </w:rPr>
      </w:pPr>
      <w:r w:rsidRPr="00E14EF4">
        <w:rPr>
          <w:b/>
          <w:i/>
          <w:lang w:val="nl-NL"/>
        </w:rPr>
        <w:t>Đối với NCS có bằng thạc sĩ ngành gần phù hợp với Hệ thống thông tin</w:t>
      </w:r>
      <w:r w:rsidRPr="00E14EF4">
        <w:rPr>
          <w:lang w:val="nl-NL"/>
        </w:rPr>
        <w:t xml:space="preserve">: NCS cần học bổ sung </w:t>
      </w:r>
      <w:r>
        <w:rPr>
          <w:lang w:val="nl-NL"/>
        </w:rPr>
        <w:t>09</w:t>
      </w:r>
      <w:r w:rsidRPr="00E14EF4">
        <w:rPr>
          <w:lang w:val="nl-NL"/>
        </w:rPr>
        <w:t xml:space="preserve"> tín chỉ (bao gồm 03 học phần, mỗi học phần </w:t>
      </w:r>
      <w:r>
        <w:rPr>
          <w:lang w:val="nl-NL"/>
        </w:rPr>
        <w:t>03</w:t>
      </w:r>
      <w:r w:rsidRPr="00E14EF4">
        <w:rPr>
          <w:lang w:val="nl-NL"/>
        </w:rPr>
        <w:t xml:space="preserve"> tín chỉ).</w:t>
      </w:r>
    </w:p>
    <w:p w:rsidR="00C9688D" w:rsidRPr="00E14EF4" w:rsidRDefault="000376D2" w:rsidP="000376D2">
      <w:pPr>
        <w:pStyle w:val="Heading3"/>
      </w:pPr>
      <w:bookmarkStart w:id="68" w:name="_Toc516691366"/>
      <w:r>
        <w:t>2.</w:t>
      </w:r>
      <w:r w:rsidR="00C9688D" w:rsidRPr="00E14EF4">
        <w:t>7. Dự kiến quy mô tuyển sinh</w:t>
      </w:r>
      <w:bookmarkEnd w:id="68"/>
    </w:p>
    <w:p w:rsidR="00C9688D" w:rsidRPr="00E14EF4" w:rsidRDefault="00C9688D" w:rsidP="00C9688D">
      <w:pPr>
        <w:spacing w:line="312" w:lineRule="auto"/>
        <w:ind w:firstLine="720"/>
        <w:jc w:val="both"/>
        <w:rPr>
          <w:lang w:val="nl-NL"/>
        </w:rPr>
      </w:pPr>
      <w:r w:rsidRPr="00E14EF4">
        <w:rPr>
          <w:lang w:val="nl-NL"/>
        </w:rPr>
        <w:t>Ngành Hệ thống thông tin dự kiến xét tuyển hàng năm từ 9 đến 10 NCS.</w:t>
      </w:r>
    </w:p>
    <w:p w:rsidR="00C9688D" w:rsidRPr="00E14EF4" w:rsidRDefault="000376D2" w:rsidP="000376D2">
      <w:pPr>
        <w:pStyle w:val="Heading3"/>
      </w:pPr>
      <w:bookmarkStart w:id="69" w:name="_Toc516691367"/>
      <w:r>
        <w:t>2.</w:t>
      </w:r>
      <w:r w:rsidR="00C9688D" w:rsidRPr="00E14EF4">
        <w:t>8. Yêu cầu đối với người tốt nghiệp</w:t>
      </w:r>
      <w:bookmarkEnd w:id="69"/>
    </w:p>
    <w:p w:rsidR="00C9688D" w:rsidRPr="00E14EF4" w:rsidRDefault="00C9688D" w:rsidP="00C9688D">
      <w:pPr>
        <w:spacing w:line="312" w:lineRule="auto"/>
        <w:ind w:firstLine="720"/>
        <w:jc w:val="both"/>
        <w:rPr>
          <w:lang w:val="nl-NL"/>
        </w:rPr>
      </w:pPr>
      <w:r w:rsidRPr="00E14EF4">
        <w:rPr>
          <w:lang w:val="nl-NL"/>
        </w:rPr>
        <w:t>Qui trình đào tạo được thực hiện theo tín chỉ, tuân theo các qui định về tổ chức và quản lý đào tạo tiến sĩ do Bộ Giáo dục và Đào tạo ban hành. Thang điểm đánh giá kết quả học tập là từ A (Giỏi) đến F (Kém). Chi tiết về thang điểm được trình bày trong Phần 4, của Đề án.</w:t>
      </w:r>
    </w:p>
    <w:p w:rsidR="00C9688D" w:rsidRPr="00E14EF4" w:rsidRDefault="00C9688D" w:rsidP="00C9688D">
      <w:pPr>
        <w:spacing w:line="312" w:lineRule="auto"/>
        <w:ind w:firstLine="720"/>
        <w:jc w:val="both"/>
        <w:rPr>
          <w:i/>
          <w:lang w:val="nl-NL"/>
        </w:rPr>
      </w:pPr>
      <w:r w:rsidRPr="00E14EF4">
        <w:rPr>
          <w:i/>
          <w:lang w:val="nl-NL"/>
        </w:rPr>
        <w:t>a. Hoàn thành việc học bổ sung theo qui định</w:t>
      </w:r>
    </w:p>
    <w:p w:rsidR="00C9688D" w:rsidRPr="00E14EF4" w:rsidRDefault="00C9688D" w:rsidP="00C9688D">
      <w:pPr>
        <w:spacing w:line="312" w:lineRule="auto"/>
        <w:ind w:firstLine="720"/>
        <w:jc w:val="both"/>
        <w:rPr>
          <w:lang w:val="nl-NL"/>
        </w:rPr>
      </w:pPr>
      <w:r w:rsidRPr="00E14EF4">
        <w:rPr>
          <w:lang w:val="nl-NL"/>
        </w:rPr>
        <w:lastRenderedPageBreak/>
        <w:t>Đối với NCS chưa có bằng thạc sĩ: cần phải hoàn thành toàn bộ nội dung chương trình</w:t>
      </w:r>
      <w:r>
        <w:rPr>
          <w:lang w:val="nl-NL"/>
        </w:rPr>
        <w:t xml:space="preserve"> </w:t>
      </w:r>
      <w:r w:rsidRPr="00E14EF4">
        <w:rPr>
          <w:lang w:val="nl-NL"/>
        </w:rPr>
        <w:t>đào tạo thạc sĩ Hệ thống thông tin của Học viện Kỹ thuật Quân sự trong hai năm đầu (không phải viết luậ</w:t>
      </w:r>
      <w:r>
        <w:rPr>
          <w:lang w:val="nl-NL"/>
        </w:rPr>
        <w:t xml:space="preserve">n văn) </w:t>
      </w:r>
      <w:r w:rsidRPr="00E14EF4">
        <w:rPr>
          <w:lang w:val="nl-NL"/>
        </w:rPr>
        <w:t>và</w:t>
      </w:r>
      <w:r>
        <w:rPr>
          <w:lang w:val="nl-NL"/>
        </w:rPr>
        <w:t xml:space="preserve"> không kể học phần</w:t>
      </w:r>
      <w:r w:rsidRPr="00E14EF4">
        <w:rPr>
          <w:lang w:val="nl-NL"/>
        </w:rPr>
        <w:t xml:space="preserve"> ngoại ngữ.</w:t>
      </w:r>
    </w:p>
    <w:p w:rsidR="00C9688D" w:rsidRPr="00E14EF4" w:rsidRDefault="00C9688D" w:rsidP="00C9688D">
      <w:pPr>
        <w:spacing w:line="312" w:lineRule="auto"/>
        <w:ind w:firstLine="720"/>
        <w:jc w:val="both"/>
        <w:rPr>
          <w:lang w:val="nl-NL"/>
        </w:rPr>
      </w:pPr>
      <w:r w:rsidRPr="00E14EF4">
        <w:rPr>
          <w:lang w:val="nl-NL"/>
        </w:rPr>
        <w:t>Đối với NCS có bằng thạc sĩ ngành gần với ngành</w:t>
      </w:r>
      <w:r>
        <w:rPr>
          <w:lang w:val="nl-NL"/>
        </w:rPr>
        <w:t xml:space="preserve"> </w:t>
      </w:r>
      <w:r w:rsidRPr="00E14EF4">
        <w:rPr>
          <w:lang w:val="nl-NL"/>
        </w:rPr>
        <w:t xml:space="preserve">đào tạo: NCS cần học bổ sung </w:t>
      </w:r>
      <w:r>
        <w:rPr>
          <w:lang w:val="nl-NL"/>
        </w:rPr>
        <w:t>09</w:t>
      </w:r>
      <w:r w:rsidRPr="00E14EF4">
        <w:rPr>
          <w:lang w:val="nl-NL"/>
        </w:rPr>
        <w:t xml:space="preserve"> tín chỉ các học phần của chuyên ngành thạc sĩ do Giám đốc Học viện phê duyệt trên cơ sở đề nghị của Hội đồng tuyển sinh và cán bộ hướng dẫn khoa học. Các học phần bổ sung phải đạt mức điểm B trở lên.</w:t>
      </w:r>
    </w:p>
    <w:p w:rsidR="00C9688D" w:rsidRPr="00E14EF4" w:rsidRDefault="00C9688D" w:rsidP="00C9688D">
      <w:pPr>
        <w:spacing w:line="312" w:lineRule="auto"/>
        <w:ind w:firstLine="720"/>
        <w:jc w:val="both"/>
        <w:rPr>
          <w:i/>
          <w:lang w:val="nl-NL"/>
        </w:rPr>
      </w:pPr>
      <w:r w:rsidRPr="00E14EF4">
        <w:rPr>
          <w:i/>
          <w:lang w:val="nl-NL"/>
        </w:rPr>
        <w:t>b. Hoàn thành các học phần trình độ tiến sĩ</w:t>
      </w:r>
    </w:p>
    <w:p w:rsidR="00C9688D" w:rsidRPr="00E14EF4" w:rsidRDefault="00C9688D" w:rsidP="00C9688D">
      <w:pPr>
        <w:spacing w:line="312" w:lineRule="auto"/>
        <w:ind w:firstLine="720"/>
        <w:jc w:val="both"/>
        <w:rPr>
          <w:lang w:val="nl-NL"/>
        </w:rPr>
      </w:pPr>
      <w:r w:rsidRPr="00E14EF4">
        <w:rPr>
          <w:lang w:val="nl-NL"/>
        </w:rPr>
        <w:t xml:space="preserve">Mỗi NCS phải hoàn thành </w:t>
      </w:r>
      <w:r w:rsidR="00E64205">
        <w:rPr>
          <w:lang w:val="nl-NL"/>
        </w:rPr>
        <w:t>04</w:t>
      </w:r>
      <w:r w:rsidRPr="00E14EF4">
        <w:rPr>
          <w:lang w:val="nl-NL"/>
        </w:rPr>
        <w:t xml:space="preserve"> học phần (02 học phần bắt buộc</w:t>
      </w:r>
      <w:r w:rsidR="0043090B">
        <w:rPr>
          <w:lang w:val="nl-NL"/>
        </w:rPr>
        <w:t xml:space="preserve"> mỗi học phần 02 tín chỉ và</w:t>
      </w:r>
      <w:r w:rsidRPr="00E14EF4">
        <w:rPr>
          <w:lang w:val="nl-NL"/>
        </w:rPr>
        <w:t xml:space="preserve"> </w:t>
      </w:r>
      <w:r w:rsidR="00E64205">
        <w:rPr>
          <w:lang w:val="nl-NL"/>
        </w:rPr>
        <w:t>0</w:t>
      </w:r>
      <w:r w:rsidR="00376957">
        <w:rPr>
          <w:lang w:val="nl-NL"/>
        </w:rPr>
        <w:t>3</w:t>
      </w:r>
      <w:r w:rsidRPr="00E14EF4">
        <w:rPr>
          <w:lang w:val="nl-NL"/>
        </w:rPr>
        <w:t xml:space="preserve"> học phần tự chọn thuộc trình độ tiến sĩ với khối lượng 0</w:t>
      </w:r>
      <w:r w:rsidR="00376957">
        <w:rPr>
          <w:lang w:val="nl-NL"/>
        </w:rPr>
        <w:t>2</w:t>
      </w:r>
      <w:r w:rsidRPr="00E14EF4">
        <w:rPr>
          <w:lang w:val="nl-NL"/>
        </w:rPr>
        <w:t xml:space="preserve"> tín chỉ cho mỗi học phần (tổng: </w:t>
      </w:r>
      <w:r w:rsidR="00E64205">
        <w:rPr>
          <w:lang w:val="nl-NL"/>
        </w:rPr>
        <w:t>10</w:t>
      </w:r>
      <w:r w:rsidRPr="00E14EF4">
        <w:rPr>
          <w:lang w:val="nl-NL"/>
        </w:rPr>
        <w:t xml:space="preserve"> tín chỉ). Các học phần trình độ tiến sĩ phải đạt mức điểm C trở lên.</w:t>
      </w:r>
    </w:p>
    <w:p w:rsidR="00C9688D" w:rsidRPr="00E14EF4" w:rsidRDefault="00C9688D" w:rsidP="00C9688D">
      <w:pPr>
        <w:spacing w:line="312" w:lineRule="auto"/>
        <w:ind w:firstLine="720"/>
        <w:jc w:val="both"/>
        <w:rPr>
          <w:i/>
          <w:lang w:val="nl-NL"/>
        </w:rPr>
      </w:pPr>
      <w:r w:rsidRPr="00E14EF4">
        <w:rPr>
          <w:i/>
          <w:lang w:val="nl-NL"/>
        </w:rPr>
        <w:t>c. Hoàn thành tiểu luận tổng quan</w:t>
      </w:r>
    </w:p>
    <w:p w:rsidR="00C9688D" w:rsidRPr="00E14EF4" w:rsidRDefault="00C9688D" w:rsidP="00C9688D">
      <w:pPr>
        <w:spacing w:line="312" w:lineRule="auto"/>
        <w:ind w:firstLine="720"/>
        <w:jc w:val="both"/>
        <w:rPr>
          <w:lang w:val="nl-NL"/>
        </w:rPr>
      </w:pPr>
      <w:r w:rsidRPr="00E14EF4">
        <w:rPr>
          <w:lang w:val="nl-NL"/>
        </w:rPr>
        <w:t xml:space="preserve">Mỗi NCS phải tự hoàn thành tiểu luận tổng quan khoảng 3.000-5.000 từ (tương đương </w:t>
      </w:r>
      <w:r w:rsidR="00E64205">
        <w:rPr>
          <w:lang w:val="nl-NL"/>
        </w:rPr>
        <w:t>04</w:t>
      </w:r>
      <w:r w:rsidRPr="00E14EF4">
        <w:rPr>
          <w:lang w:val="nl-NL"/>
        </w:rPr>
        <w:t xml:space="preserve"> tín chỉ) về tình hình nghiên cứu và các vấn đề liên quan đến đề tài luận án trước Hội đồng chuyên ngành, có đánh giá theo các mức: xuất sắc, tốt, đạt, không đạt hoặc theo thang điểm 10.</w:t>
      </w:r>
    </w:p>
    <w:p w:rsidR="00C9688D" w:rsidRPr="00E14EF4" w:rsidRDefault="00C9688D" w:rsidP="00C9688D">
      <w:pPr>
        <w:spacing w:line="312" w:lineRule="auto"/>
        <w:ind w:firstLine="720"/>
        <w:jc w:val="both"/>
        <w:rPr>
          <w:i/>
          <w:lang w:val="nl-NL"/>
        </w:rPr>
      </w:pPr>
      <w:r w:rsidRPr="00E14EF4">
        <w:rPr>
          <w:i/>
          <w:lang w:val="nl-NL"/>
        </w:rPr>
        <w:t>d. Hoàn thành các chuyên đề tiến sĩ</w:t>
      </w:r>
    </w:p>
    <w:p w:rsidR="00C9688D" w:rsidRPr="00E14EF4" w:rsidRDefault="00C9688D" w:rsidP="00C9688D">
      <w:pPr>
        <w:spacing w:line="312" w:lineRule="auto"/>
        <w:ind w:firstLine="720"/>
        <w:jc w:val="both"/>
        <w:rPr>
          <w:lang w:val="nl-NL"/>
        </w:rPr>
      </w:pPr>
      <w:r w:rsidRPr="00E14EF4">
        <w:rPr>
          <w:lang w:val="nl-NL"/>
        </w:rPr>
        <w:t>Mỗi NCS phải tự hoàn thành 03 chuyên đề tiến sĩ trước khi bảo vệ luận án cấp cơ sở với khối lượng 02 tín chỉ cho mỗi chuyên đề (tổng 06 tín chỉ). Các chuyên</w:t>
      </w:r>
      <w:r>
        <w:rPr>
          <w:lang w:val="nl-NL"/>
        </w:rPr>
        <w:t xml:space="preserve"> </w:t>
      </w:r>
      <w:r w:rsidRPr="00E14EF4">
        <w:rPr>
          <w:lang w:val="nl-NL"/>
        </w:rPr>
        <w:t>đề tiến sĩ phải đạt mức điểm B trở lên.</w:t>
      </w:r>
    </w:p>
    <w:p w:rsidR="00C9688D" w:rsidRPr="00E14EF4" w:rsidRDefault="00C9688D" w:rsidP="00C9688D">
      <w:pPr>
        <w:spacing w:line="312" w:lineRule="auto"/>
        <w:ind w:firstLine="720"/>
        <w:jc w:val="both"/>
        <w:rPr>
          <w:i/>
          <w:lang w:val="nl-NL"/>
        </w:rPr>
      </w:pPr>
      <w:r w:rsidRPr="00E14EF4">
        <w:rPr>
          <w:i/>
          <w:lang w:val="nl-NL"/>
        </w:rPr>
        <w:t>e. Hoàn thành luận án tiến sĩ</w:t>
      </w:r>
    </w:p>
    <w:p w:rsidR="0043090B" w:rsidRPr="00C36D7A" w:rsidRDefault="0043090B" w:rsidP="000350B7">
      <w:pPr>
        <w:autoSpaceDE w:val="0"/>
        <w:autoSpaceDN w:val="0"/>
        <w:adjustRightInd w:val="0"/>
        <w:spacing w:before="0" w:after="0" w:line="240" w:lineRule="auto"/>
        <w:ind w:firstLine="720"/>
        <w:jc w:val="both"/>
        <w:rPr>
          <w:color w:val="000000"/>
          <w:szCs w:val="26"/>
          <w:lang w:val="nl-NL"/>
        </w:rPr>
      </w:pPr>
      <w:r>
        <w:rPr>
          <w:color w:val="000000"/>
          <w:szCs w:val="26"/>
          <w:lang w:val="vi-VN"/>
        </w:rPr>
        <w:t>Luận án tiến s</w:t>
      </w:r>
      <w:r w:rsidRPr="00C36D7A">
        <w:rPr>
          <w:color w:val="000000"/>
          <w:szCs w:val="26"/>
          <w:lang w:val="nl-NL"/>
        </w:rPr>
        <w:t>ĩ</w:t>
      </w:r>
      <w:r>
        <w:rPr>
          <w:color w:val="000000"/>
          <w:szCs w:val="26"/>
          <w:lang w:val="vi-VN"/>
        </w:rPr>
        <w:t xml:space="preserve"> (70 TC): Luận án </w:t>
      </w:r>
      <w:r w:rsidRPr="00C36D7A">
        <w:rPr>
          <w:color w:val="000000"/>
          <w:szCs w:val="26"/>
          <w:lang w:val="nl-NL"/>
        </w:rPr>
        <w:t>đư</w:t>
      </w:r>
      <w:r>
        <w:rPr>
          <w:color w:val="000000"/>
          <w:szCs w:val="26"/>
          <w:lang w:val="vi-VN"/>
        </w:rPr>
        <w:t xml:space="preserve">ợc thực hiện trong cả giai </w:t>
      </w:r>
      <w:r w:rsidRPr="00C36D7A">
        <w:rPr>
          <w:color w:val="000000"/>
          <w:szCs w:val="26"/>
          <w:lang w:val="nl-NL"/>
        </w:rPr>
        <w:t>đ</w:t>
      </w:r>
      <w:r>
        <w:rPr>
          <w:color w:val="000000"/>
          <w:szCs w:val="26"/>
          <w:lang w:val="vi-VN"/>
        </w:rPr>
        <w:t>oạn làm nghiên</w:t>
      </w:r>
      <w:r w:rsidRPr="00C36D7A">
        <w:rPr>
          <w:color w:val="000000"/>
          <w:szCs w:val="26"/>
          <w:lang w:val="nl-NL"/>
        </w:rPr>
        <w:t xml:space="preserve"> </w:t>
      </w:r>
      <w:r>
        <w:rPr>
          <w:color w:val="000000"/>
          <w:szCs w:val="26"/>
          <w:lang w:val="vi-VN"/>
        </w:rPr>
        <w:t xml:space="preserve">cứu sinh, bao gồm các hoạt </w:t>
      </w:r>
      <w:r w:rsidRPr="00C36D7A">
        <w:rPr>
          <w:color w:val="000000"/>
          <w:szCs w:val="26"/>
          <w:lang w:val="nl-NL"/>
        </w:rPr>
        <w:t>đ</w:t>
      </w:r>
      <w:r>
        <w:rPr>
          <w:color w:val="000000"/>
          <w:szCs w:val="26"/>
          <w:lang w:val="vi-VN"/>
        </w:rPr>
        <w:t xml:space="preserve">ộng sau: </w:t>
      </w:r>
    </w:p>
    <w:p w:rsidR="0043090B" w:rsidRPr="00C36D7A" w:rsidRDefault="0043090B" w:rsidP="00703E15">
      <w:pPr>
        <w:pStyle w:val="ListParagraph"/>
        <w:numPr>
          <w:ilvl w:val="0"/>
          <w:numId w:val="24"/>
        </w:numPr>
        <w:autoSpaceDE w:val="0"/>
        <w:autoSpaceDN w:val="0"/>
        <w:adjustRightInd w:val="0"/>
        <w:spacing w:after="0" w:line="240" w:lineRule="auto"/>
        <w:rPr>
          <w:color w:val="000000"/>
          <w:sz w:val="26"/>
          <w:szCs w:val="26"/>
          <w:lang w:val="nl-NL"/>
        </w:rPr>
      </w:pPr>
      <w:r w:rsidRPr="0043090B">
        <w:rPr>
          <w:color w:val="000000"/>
          <w:sz w:val="26"/>
          <w:szCs w:val="26"/>
          <w:lang w:val="vi-VN"/>
        </w:rPr>
        <w:t xml:space="preserve">Nội dung chủ yếu và các kết quả nghiên cứu của luận án phải </w:t>
      </w:r>
      <w:r w:rsidRPr="00C36D7A">
        <w:rPr>
          <w:color w:val="000000"/>
          <w:sz w:val="26"/>
          <w:szCs w:val="26"/>
          <w:lang w:val="nl-NL"/>
        </w:rPr>
        <w:t>được</w:t>
      </w:r>
      <w:r w:rsidRPr="0043090B">
        <w:rPr>
          <w:color w:val="000000"/>
          <w:sz w:val="26"/>
          <w:szCs w:val="26"/>
          <w:lang w:val="vi-VN"/>
        </w:rPr>
        <w:t xml:space="preserve"> báo cáo tại các</w:t>
      </w:r>
      <w:r w:rsidRPr="00C36D7A">
        <w:rPr>
          <w:color w:val="000000"/>
          <w:sz w:val="26"/>
          <w:szCs w:val="26"/>
          <w:lang w:val="nl-NL"/>
        </w:rPr>
        <w:t xml:space="preserve"> </w:t>
      </w:r>
      <w:r w:rsidRPr="0043090B">
        <w:rPr>
          <w:color w:val="000000"/>
          <w:sz w:val="26"/>
          <w:szCs w:val="26"/>
          <w:lang w:val="vi-VN"/>
        </w:rPr>
        <w:t>hội nghị khoa học chuy</w:t>
      </w:r>
      <w:r w:rsidRPr="00C36D7A">
        <w:rPr>
          <w:color w:val="000000"/>
          <w:sz w:val="26"/>
          <w:szCs w:val="26"/>
          <w:lang w:val="nl-NL"/>
        </w:rPr>
        <w:t>ê</w:t>
      </w:r>
      <w:r w:rsidRPr="0043090B">
        <w:rPr>
          <w:color w:val="000000"/>
          <w:sz w:val="26"/>
          <w:szCs w:val="26"/>
          <w:lang w:val="vi-VN"/>
        </w:rPr>
        <w:t xml:space="preserve">n ngành; </w:t>
      </w:r>
      <w:r w:rsidRPr="00C36D7A">
        <w:rPr>
          <w:color w:val="000000"/>
          <w:sz w:val="26"/>
          <w:szCs w:val="26"/>
          <w:lang w:val="nl-NL"/>
        </w:rPr>
        <w:t>được</w:t>
      </w:r>
      <w:r w:rsidRPr="0043090B">
        <w:rPr>
          <w:color w:val="000000"/>
          <w:sz w:val="26"/>
          <w:szCs w:val="26"/>
          <w:lang w:val="vi-VN"/>
        </w:rPr>
        <w:t xml:space="preserve"> công bố trên tạp chí khoa học chuyên ngành có phản</w:t>
      </w:r>
      <w:r w:rsidRPr="00C36D7A">
        <w:rPr>
          <w:color w:val="000000"/>
          <w:sz w:val="26"/>
          <w:szCs w:val="26"/>
          <w:lang w:val="nl-NL"/>
        </w:rPr>
        <w:t xml:space="preserve"> </w:t>
      </w:r>
      <w:r w:rsidRPr="0043090B">
        <w:rPr>
          <w:color w:val="000000"/>
          <w:sz w:val="26"/>
          <w:szCs w:val="26"/>
          <w:lang w:val="vi-VN"/>
        </w:rPr>
        <w:t xml:space="preserve">biện </w:t>
      </w:r>
      <w:r w:rsidRPr="00C36D7A">
        <w:rPr>
          <w:color w:val="000000"/>
          <w:sz w:val="26"/>
          <w:szCs w:val="26"/>
          <w:lang w:val="nl-NL"/>
        </w:rPr>
        <w:t>đ</w:t>
      </w:r>
      <w:r w:rsidRPr="0043090B">
        <w:rPr>
          <w:color w:val="000000"/>
          <w:sz w:val="26"/>
          <w:szCs w:val="26"/>
          <w:lang w:val="vi-VN"/>
        </w:rPr>
        <w:t xml:space="preserve">ộc lập </w:t>
      </w:r>
      <w:r w:rsidRPr="00C36D7A">
        <w:rPr>
          <w:color w:val="000000"/>
          <w:sz w:val="26"/>
          <w:szCs w:val="26"/>
          <w:lang w:val="nl-NL"/>
        </w:rPr>
        <w:t>đ</w:t>
      </w:r>
      <w:r w:rsidRPr="0043090B">
        <w:rPr>
          <w:color w:val="000000"/>
          <w:sz w:val="26"/>
          <w:szCs w:val="26"/>
          <w:lang w:val="vi-VN"/>
        </w:rPr>
        <w:t xml:space="preserve">áp ứng yêu cầu của Quy chế </w:t>
      </w:r>
      <w:r w:rsidRPr="00C36D7A">
        <w:rPr>
          <w:color w:val="000000"/>
          <w:sz w:val="26"/>
          <w:szCs w:val="26"/>
          <w:lang w:val="nl-NL"/>
        </w:rPr>
        <w:t>đ</w:t>
      </w:r>
      <w:r w:rsidRPr="0043090B">
        <w:rPr>
          <w:color w:val="000000"/>
          <w:sz w:val="26"/>
          <w:szCs w:val="26"/>
          <w:lang w:val="vi-VN"/>
        </w:rPr>
        <w:t xml:space="preserve">ào tạo trình </w:t>
      </w:r>
      <w:r w:rsidRPr="00C36D7A">
        <w:rPr>
          <w:color w:val="000000"/>
          <w:sz w:val="26"/>
          <w:szCs w:val="26"/>
          <w:lang w:val="nl-NL"/>
        </w:rPr>
        <w:t>đ</w:t>
      </w:r>
      <w:r w:rsidRPr="0043090B">
        <w:rPr>
          <w:color w:val="000000"/>
          <w:sz w:val="26"/>
          <w:szCs w:val="26"/>
          <w:lang w:val="vi-VN"/>
        </w:rPr>
        <w:t>ộ tiến s</w:t>
      </w:r>
      <w:r w:rsidRPr="00C36D7A">
        <w:rPr>
          <w:color w:val="000000"/>
          <w:sz w:val="26"/>
          <w:szCs w:val="26"/>
          <w:lang w:val="nl-NL"/>
        </w:rPr>
        <w:t>ĩ</w:t>
      </w:r>
      <w:r w:rsidRPr="0043090B">
        <w:rPr>
          <w:color w:val="000000"/>
          <w:sz w:val="26"/>
          <w:szCs w:val="26"/>
          <w:lang w:val="vi-VN"/>
        </w:rPr>
        <w:t xml:space="preserve"> hiện hành;</w:t>
      </w:r>
    </w:p>
    <w:p w:rsidR="0043090B" w:rsidRPr="00C36D7A" w:rsidRDefault="0043090B" w:rsidP="00703E15">
      <w:pPr>
        <w:pStyle w:val="ListParagraph"/>
        <w:numPr>
          <w:ilvl w:val="0"/>
          <w:numId w:val="24"/>
        </w:numPr>
        <w:autoSpaceDE w:val="0"/>
        <w:autoSpaceDN w:val="0"/>
        <w:adjustRightInd w:val="0"/>
        <w:spacing w:after="0" w:line="240" w:lineRule="auto"/>
        <w:rPr>
          <w:color w:val="000000"/>
          <w:sz w:val="26"/>
          <w:szCs w:val="26"/>
          <w:lang w:val="nl-NL"/>
        </w:rPr>
      </w:pPr>
      <w:r w:rsidRPr="0043090B">
        <w:rPr>
          <w:color w:val="000000"/>
          <w:sz w:val="26"/>
          <w:szCs w:val="26"/>
          <w:lang w:val="vi-VN"/>
        </w:rPr>
        <w:t xml:space="preserve">Nghiên cứu sinh phải tham gia các buổi sinh hoạt học thuật </w:t>
      </w:r>
      <w:r w:rsidRPr="00C36D7A">
        <w:rPr>
          <w:color w:val="000000"/>
          <w:sz w:val="26"/>
          <w:szCs w:val="26"/>
          <w:lang w:val="nl-NL"/>
        </w:rPr>
        <w:t>đ</w:t>
      </w:r>
      <w:r w:rsidRPr="0043090B">
        <w:rPr>
          <w:color w:val="000000"/>
          <w:sz w:val="26"/>
          <w:szCs w:val="26"/>
          <w:lang w:val="vi-VN"/>
        </w:rPr>
        <w:t>ịnh kì của Bộ môn,</w:t>
      </w:r>
      <w:r w:rsidRPr="00C36D7A">
        <w:rPr>
          <w:color w:val="000000"/>
          <w:sz w:val="26"/>
          <w:szCs w:val="26"/>
          <w:lang w:val="nl-NL"/>
        </w:rPr>
        <w:t xml:space="preserve"> </w:t>
      </w:r>
      <w:r w:rsidRPr="0043090B">
        <w:rPr>
          <w:color w:val="000000"/>
          <w:sz w:val="26"/>
          <w:szCs w:val="26"/>
          <w:lang w:val="vi-VN"/>
        </w:rPr>
        <w:t>Khoa chuyên ngành và ít nhất phải có 6 lần tham gia có báo cáo về kết quả</w:t>
      </w:r>
      <w:r w:rsidRPr="00C36D7A">
        <w:rPr>
          <w:color w:val="000000"/>
          <w:sz w:val="26"/>
          <w:szCs w:val="26"/>
          <w:lang w:val="nl-NL"/>
        </w:rPr>
        <w:t xml:space="preserve"> </w:t>
      </w:r>
      <w:r w:rsidRPr="0043090B">
        <w:rPr>
          <w:color w:val="000000"/>
          <w:sz w:val="26"/>
          <w:szCs w:val="26"/>
          <w:lang w:val="vi-VN"/>
        </w:rPr>
        <w:t xml:space="preserve">nghiên cứu liên quan tới </w:t>
      </w:r>
      <w:r w:rsidRPr="00C36D7A">
        <w:rPr>
          <w:color w:val="000000"/>
          <w:sz w:val="26"/>
          <w:szCs w:val="26"/>
          <w:lang w:val="nl-NL"/>
        </w:rPr>
        <w:t>đ</w:t>
      </w:r>
      <w:r w:rsidRPr="0043090B">
        <w:rPr>
          <w:color w:val="000000"/>
          <w:sz w:val="26"/>
          <w:szCs w:val="26"/>
          <w:lang w:val="vi-VN"/>
        </w:rPr>
        <w:t>ề tài luận án;</w:t>
      </w:r>
    </w:p>
    <w:p w:rsidR="00534F36" w:rsidRPr="00C36D7A" w:rsidRDefault="0043090B" w:rsidP="00703E15">
      <w:pPr>
        <w:pStyle w:val="ListParagraph"/>
        <w:numPr>
          <w:ilvl w:val="0"/>
          <w:numId w:val="24"/>
        </w:numPr>
        <w:autoSpaceDE w:val="0"/>
        <w:autoSpaceDN w:val="0"/>
        <w:adjustRightInd w:val="0"/>
        <w:spacing w:after="0" w:line="240" w:lineRule="auto"/>
        <w:rPr>
          <w:color w:val="000000"/>
          <w:sz w:val="26"/>
          <w:szCs w:val="26"/>
          <w:lang w:val="nl-NL"/>
        </w:rPr>
      </w:pPr>
      <w:r w:rsidRPr="0043090B">
        <w:rPr>
          <w:color w:val="000000"/>
          <w:sz w:val="26"/>
          <w:szCs w:val="26"/>
          <w:lang w:val="vi-VN"/>
        </w:rPr>
        <w:t>Luận án tiến s</w:t>
      </w:r>
      <w:r w:rsidRPr="00C36D7A">
        <w:rPr>
          <w:color w:val="000000"/>
          <w:sz w:val="26"/>
          <w:szCs w:val="26"/>
          <w:lang w:val="nl-NL"/>
        </w:rPr>
        <w:t>ĩ</w:t>
      </w:r>
      <w:r w:rsidRPr="0043090B">
        <w:rPr>
          <w:color w:val="000000"/>
          <w:sz w:val="26"/>
          <w:szCs w:val="26"/>
          <w:lang w:val="vi-VN"/>
        </w:rPr>
        <w:t xml:space="preserve"> </w:t>
      </w:r>
      <w:r w:rsidRPr="00C36D7A">
        <w:rPr>
          <w:color w:val="000000"/>
          <w:sz w:val="26"/>
          <w:szCs w:val="26"/>
          <w:lang w:val="nl-NL"/>
        </w:rPr>
        <w:t xml:space="preserve">được </w:t>
      </w:r>
      <w:r w:rsidRPr="0043090B">
        <w:rPr>
          <w:color w:val="000000"/>
          <w:sz w:val="26"/>
          <w:szCs w:val="26"/>
          <w:lang w:val="vi-VN"/>
        </w:rPr>
        <w:t>hoàn ch</w:t>
      </w:r>
      <w:r w:rsidRPr="00C36D7A">
        <w:rPr>
          <w:color w:val="000000"/>
          <w:sz w:val="26"/>
          <w:szCs w:val="26"/>
          <w:lang w:val="nl-NL"/>
        </w:rPr>
        <w:t>ỉ</w:t>
      </w:r>
      <w:r w:rsidRPr="0043090B">
        <w:rPr>
          <w:color w:val="000000"/>
          <w:sz w:val="26"/>
          <w:szCs w:val="26"/>
          <w:lang w:val="vi-VN"/>
        </w:rPr>
        <w:t xml:space="preserve">nh có khối </w:t>
      </w:r>
      <w:r w:rsidRPr="00C36D7A">
        <w:rPr>
          <w:color w:val="000000"/>
          <w:sz w:val="26"/>
          <w:szCs w:val="26"/>
          <w:lang w:val="nl-NL"/>
        </w:rPr>
        <w:t>lượng</w:t>
      </w:r>
      <w:r w:rsidRPr="0043090B">
        <w:rPr>
          <w:color w:val="000000"/>
          <w:sz w:val="26"/>
          <w:szCs w:val="26"/>
          <w:lang w:val="vi-VN"/>
        </w:rPr>
        <w:t xml:space="preserve"> không quá 150 trang A4 không</w:t>
      </w:r>
      <w:r w:rsidRPr="00C36D7A">
        <w:rPr>
          <w:color w:val="000000"/>
          <w:sz w:val="26"/>
          <w:szCs w:val="26"/>
          <w:lang w:val="nl-NL"/>
        </w:rPr>
        <w:t xml:space="preserve"> </w:t>
      </w:r>
      <w:r w:rsidRPr="0043090B">
        <w:rPr>
          <w:color w:val="000000"/>
          <w:sz w:val="26"/>
          <w:szCs w:val="26"/>
          <w:lang w:val="vi-VN"/>
        </w:rPr>
        <w:t>kể phần phụ lục, trong dó tr</w:t>
      </w:r>
      <w:r w:rsidRPr="00C36D7A">
        <w:rPr>
          <w:color w:val="000000"/>
          <w:sz w:val="26"/>
          <w:szCs w:val="26"/>
          <w:lang w:val="nl-NL"/>
        </w:rPr>
        <w:t>ê</w:t>
      </w:r>
      <w:r w:rsidRPr="0043090B">
        <w:rPr>
          <w:color w:val="000000"/>
          <w:sz w:val="26"/>
          <w:szCs w:val="26"/>
          <w:lang w:val="vi-VN"/>
        </w:rPr>
        <w:t>n 50% là trình bày các kết quả nghiên cứu và biện luận</w:t>
      </w:r>
      <w:r w:rsidRPr="00C36D7A">
        <w:rPr>
          <w:color w:val="000000"/>
          <w:sz w:val="26"/>
          <w:szCs w:val="26"/>
          <w:lang w:val="nl-NL"/>
        </w:rPr>
        <w:t xml:space="preserve"> </w:t>
      </w:r>
      <w:r w:rsidRPr="0043090B">
        <w:rPr>
          <w:color w:val="000000"/>
          <w:sz w:val="26"/>
          <w:szCs w:val="26"/>
          <w:lang w:val="vi-VN"/>
        </w:rPr>
        <w:t>của riêng nghiên cứu sinh.</w:t>
      </w:r>
    </w:p>
    <w:p w:rsidR="00534F36" w:rsidRPr="00534F36" w:rsidRDefault="00534F36" w:rsidP="00534F36">
      <w:pPr>
        <w:autoSpaceDE w:val="0"/>
        <w:autoSpaceDN w:val="0"/>
        <w:adjustRightInd w:val="0"/>
        <w:spacing w:before="0" w:after="0" w:line="240" w:lineRule="auto"/>
        <w:ind w:firstLine="720"/>
        <w:jc w:val="both"/>
        <w:rPr>
          <w:color w:val="000000"/>
          <w:szCs w:val="26"/>
          <w:lang w:val="vi-VN"/>
        </w:rPr>
      </w:pPr>
      <w:r w:rsidRPr="00534F36">
        <w:rPr>
          <w:color w:val="000000"/>
          <w:szCs w:val="26"/>
          <w:lang w:val="vi-VN"/>
        </w:rPr>
        <w:t>Luận án phải được kiểm tra bằng phần mềm tránh sao chép luận văn.</w:t>
      </w:r>
    </w:p>
    <w:p w:rsidR="00C9688D" w:rsidRPr="00E14EF4" w:rsidRDefault="00C9688D" w:rsidP="0043090B">
      <w:pPr>
        <w:autoSpaceDE w:val="0"/>
        <w:autoSpaceDN w:val="0"/>
        <w:adjustRightInd w:val="0"/>
        <w:spacing w:before="0" w:after="0" w:line="240" w:lineRule="auto"/>
        <w:ind w:firstLine="720"/>
        <w:jc w:val="both"/>
        <w:rPr>
          <w:szCs w:val="26"/>
          <w:lang w:val="nl-NL"/>
        </w:rPr>
      </w:pPr>
      <w:r w:rsidRPr="00E14EF4">
        <w:rPr>
          <w:szCs w:val="26"/>
          <w:lang w:val="nl-NL"/>
        </w:rPr>
        <w:t>Việc cấp bằng tiến sĩ cho NCS được thực hiện theo các qui chế đào tạo tiến sĩ hiện hành của Bộ Giáo dục – Đào tạo và của Học viện Kỹ thuật Quân sự.</w:t>
      </w:r>
    </w:p>
    <w:p w:rsidR="00C9688D" w:rsidRDefault="00C9688D">
      <w:pPr>
        <w:spacing w:before="0" w:after="0" w:line="240" w:lineRule="auto"/>
        <w:rPr>
          <w:b/>
          <w:lang w:val="nl-NL"/>
        </w:rPr>
      </w:pPr>
    </w:p>
    <w:p w:rsidR="00177B7F" w:rsidRPr="00E14EF4" w:rsidRDefault="00177B7F" w:rsidP="00E14EF4">
      <w:pPr>
        <w:jc w:val="center"/>
        <w:rPr>
          <w:b/>
          <w:lang w:val="nl-NL"/>
        </w:rPr>
      </w:pPr>
      <w:r w:rsidRPr="00E14EF4">
        <w:rPr>
          <w:b/>
          <w:lang w:val="nl-NL"/>
        </w:rPr>
        <w:lastRenderedPageBreak/>
        <w:t>PHỤ LỤC: MÔ TẢ TÓM TẮT CÁC HỌC PHẦN TI</w:t>
      </w:r>
      <w:r w:rsidR="00DA1997">
        <w:rPr>
          <w:b/>
          <w:lang w:val="nl-NL"/>
        </w:rPr>
        <w:t>Ế</w:t>
      </w:r>
      <w:r w:rsidRPr="00E14EF4">
        <w:rPr>
          <w:b/>
          <w:lang w:val="nl-NL"/>
        </w:rPr>
        <w:t>N SĨ</w:t>
      </w:r>
    </w:p>
    <w:p w:rsidR="00177B7F" w:rsidRPr="00E14EF4" w:rsidRDefault="00177B7F" w:rsidP="00E14EF4">
      <w:pPr>
        <w:jc w:val="both"/>
        <w:rPr>
          <w:b/>
          <w:lang w:val="nl-NL"/>
        </w:rPr>
      </w:pPr>
      <w:r w:rsidRPr="00E14EF4">
        <w:rPr>
          <w:b/>
          <w:lang w:val="nl-NL"/>
        </w:rPr>
        <w:t>HỌC PHẦN BẮT BUỘC</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p>
    <w:p w:rsidR="00177B7F" w:rsidRPr="00E14EF4" w:rsidRDefault="00177B7F" w:rsidP="00E14EF4">
      <w:pPr>
        <w:jc w:val="both"/>
        <w:rPr>
          <w:b/>
          <w:lang w:val="nl-NL"/>
        </w:rPr>
      </w:pPr>
      <w:r w:rsidRPr="00E14EF4">
        <w:rPr>
          <w:b/>
          <w:lang w:val="nl-NL"/>
        </w:rPr>
        <w:t>Cơ sở dữ liệu nâng cao</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Cung cấp cho học viên các kiến thức bổ sung về CSDL như xử lý và tối ưu hóa câu truy vấn, tìm hiểu việc quản lý giao dịch và xử lý xung đột. Các chủ đề về CSDL phân tán, CSDL hướng đối tượng, CSDL di động sẽ được đề cập đến. Các vấn đề thời sự của CSDL sẽ được đề cập đến trong nội dung môn học.</w:t>
      </w:r>
    </w:p>
    <w:p w:rsidR="00177B7F" w:rsidRPr="00E14EF4" w:rsidRDefault="000064C5" w:rsidP="00E14EF4">
      <w:pPr>
        <w:jc w:val="both"/>
        <w:rPr>
          <w:b/>
          <w:lang w:val="nl-NL"/>
        </w:rPr>
      </w:pPr>
      <w:r w:rsidRPr="000064C5">
        <w:rPr>
          <w:rFonts w:eastAsia="Times New Roman"/>
          <w:b/>
          <w:szCs w:val="26"/>
          <w:lang w:val="nl-NL"/>
        </w:rPr>
        <w:t>Lý thuyết độ</w:t>
      </w:r>
      <w:r w:rsidR="00854255">
        <w:rPr>
          <w:rFonts w:eastAsia="Times New Roman"/>
          <w:b/>
          <w:szCs w:val="26"/>
          <w:lang w:val="nl-NL"/>
        </w:rPr>
        <w:t xml:space="preserve"> </w:t>
      </w:r>
      <w:r w:rsidR="00177B7F" w:rsidRPr="00E14EF4">
        <w:rPr>
          <w:b/>
          <w:lang w:val="nl-NL"/>
        </w:rPr>
        <w:t>phức tạp tính toán</w:t>
      </w:r>
      <w:r w:rsidR="00177B7F" w:rsidRPr="00E14EF4">
        <w:rPr>
          <w:b/>
          <w:lang w:val="nl-NL"/>
        </w:rPr>
        <w:tab/>
      </w:r>
      <w:r w:rsidR="00177B7F" w:rsidRPr="00E14EF4">
        <w:rPr>
          <w:b/>
          <w:lang w:val="nl-NL"/>
        </w:rPr>
        <w:tab/>
      </w:r>
      <w:r w:rsidR="00177B7F" w:rsidRPr="00E14EF4">
        <w:rPr>
          <w:b/>
          <w:lang w:val="nl-NL"/>
        </w:rPr>
        <w:tab/>
      </w:r>
      <w:r w:rsidR="00177B7F" w:rsidRPr="00E14EF4">
        <w:rPr>
          <w:b/>
          <w:lang w:val="nl-NL"/>
        </w:rPr>
        <w:tab/>
      </w:r>
      <w:r w:rsidR="00177B7F" w:rsidRPr="00E14EF4">
        <w:rPr>
          <w:b/>
          <w:lang w:val="nl-NL"/>
        </w:rPr>
        <w:tab/>
      </w:r>
      <w:r w:rsidR="00177B7F" w:rsidRPr="00E14EF4">
        <w:rPr>
          <w:b/>
          <w:lang w:val="nl-NL"/>
        </w:rPr>
        <w:tab/>
      </w:r>
      <w:r w:rsidR="00177B7F" w:rsidRPr="00E14EF4">
        <w:rPr>
          <w:b/>
          <w:lang w:val="nl-NL"/>
        </w:rPr>
        <w:tab/>
      </w:r>
      <w:r w:rsidR="00177B7F" w:rsidRPr="00E14EF4">
        <w:rPr>
          <w:b/>
          <w:lang w:val="nl-NL"/>
        </w:rPr>
        <w:tab/>
      </w:r>
      <w:r w:rsidR="002D67D5">
        <w:rPr>
          <w:b/>
          <w:lang w:val="nl-NL"/>
        </w:rPr>
        <w:t>2TC</w:t>
      </w:r>
    </w:p>
    <w:p w:rsidR="00177B7F" w:rsidRPr="00E14EF4" w:rsidRDefault="00177B7F" w:rsidP="00E14EF4">
      <w:pPr>
        <w:jc w:val="both"/>
        <w:rPr>
          <w:b/>
          <w:lang w:val="nl-NL"/>
        </w:rPr>
      </w:pPr>
      <w:r w:rsidRPr="00E14EF4">
        <w:rPr>
          <w:lang w:val="nl-NL"/>
        </w:rPr>
        <w:t>Độ phức tạp tính toán xem xét các vấn đề tài nguyên tính toán (thời gian, bộ nhớ, truyền thông) cần thiết để giải các vấn đề tính toán; mối quan hệ giữa  các chế độ tính toán khác nhau: tính toán chính xác, tính toán xấp xỉ. Nội dung môn học gồm: P vs NP, độ phức tạp đa thức, các thuật toán ngẫu nhiên, độ phức tạp của các bài toán đếm, độ phức tạp trung bình của các bài toán</w:t>
      </w:r>
      <w:r w:rsidRPr="00E14EF4">
        <w:rPr>
          <w:sz w:val="27"/>
          <w:szCs w:val="27"/>
          <w:shd w:val="clear" w:color="auto" w:fill="FFFFFB"/>
          <w:lang w:val="nl-NL"/>
        </w:rPr>
        <w:t>.</w:t>
      </w:r>
    </w:p>
    <w:p w:rsidR="00177B7F" w:rsidRPr="00E14EF4" w:rsidRDefault="00177B7F" w:rsidP="00E14EF4">
      <w:pPr>
        <w:jc w:val="center"/>
        <w:rPr>
          <w:b/>
          <w:lang w:val="nl-NL"/>
        </w:rPr>
      </w:pPr>
      <w:r w:rsidRPr="00E14EF4">
        <w:rPr>
          <w:b/>
          <w:lang w:val="nl-NL"/>
        </w:rPr>
        <w:t>HỌC PHẦN LỰA CHỌN</w:t>
      </w:r>
    </w:p>
    <w:p w:rsidR="00177B7F" w:rsidRPr="00E14EF4" w:rsidRDefault="00177B7F" w:rsidP="00E14EF4">
      <w:pPr>
        <w:jc w:val="both"/>
        <w:rPr>
          <w:b/>
          <w:lang w:val="nl-NL"/>
        </w:rPr>
      </w:pPr>
      <w:r w:rsidRPr="00E14EF4">
        <w:rPr>
          <w:b/>
          <w:lang w:val="nl-NL"/>
        </w:rPr>
        <w:t>Lý thuyết tập thô</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Lý thuyết tập thô phát huy tác dụng đối với tính không chắc chắn và không chính xác của dữ liệu. Môn học trang bị cho học viên các kiến thức cơ bản về lý thuyết tập thô và ứng dụng trong khai phá dữ liệu, tìm kiếm thông tin, hỗ trợ quyết định, học</w:t>
      </w:r>
      <w:r w:rsidR="00C36D7A">
        <w:rPr>
          <w:lang w:val="nl-NL"/>
        </w:rPr>
        <w:t xml:space="preserve"> máy</w:t>
      </w:r>
      <w:r w:rsidRPr="00E14EF4">
        <w:rPr>
          <w:lang w:val="nl-NL"/>
        </w:rPr>
        <w:t>, các hệ cơ sở tri thức. Qua đó, học viên tìm hiểu một số phương pháp hiện đại trong sử dụng lý thuyết tập thô vào khai phá dữ liệu và các ứng dụng liên quan.</w:t>
      </w:r>
    </w:p>
    <w:p w:rsidR="00177B7F" w:rsidRPr="00E14EF4" w:rsidRDefault="00177B7F" w:rsidP="00E14EF4">
      <w:pPr>
        <w:jc w:val="both"/>
        <w:rPr>
          <w:b/>
          <w:lang w:val="nl-NL"/>
        </w:rPr>
      </w:pPr>
      <w:r w:rsidRPr="00E14EF4">
        <w:rPr>
          <w:b/>
          <w:lang w:val="nl-NL"/>
        </w:rPr>
        <w:t>Lý thuyết CSDL và các phương pháp quản trị hệ thống thông tin</w:t>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Môn học giúp người học nắm vững những kiến thức cơ bản, cách tiếp cận, phân tích, thiết kế, quản trị một hệ thống nói chung và hệ thống thông tin nói riêng; trang bị những phương pháp luận, bài bản, tiêu chuẩn cho việc quản trị và những công việc cần làm trong quá trình quản trị hệ thống; các hoạt động quản trị và kiểm soát trong khi hệ thống triển khai, hoạt động; cung cấp một số kinh nghiệm, bài học thực tế, một số ví dụ của quản trị hệ thống. Các kiến thức về CSDL và sử dụng CSDL trong quản trị hệ thống thông tin cũng được đề cập.</w:t>
      </w:r>
    </w:p>
    <w:p w:rsidR="00177B7F" w:rsidRPr="00E14EF4" w:rsidRDefault="00177B7F" w:rsidP="00E14EF4">
      <w:pPr>
        <w:jc w:val="both"/>
        <w:rPr>
          <w:b/>
          <w:lang w:val="nl-NL"/>
        </w:rPr>
      </w:pPr>
      <w:r w:rsidRPr="00E14EF4">
        <w:rPr>
          <w:b/>
          <w:lang w:val="nl-NL"/>
        </w:rPr>
        <w:t>Cấu trúc dữ liệu và thuật toán nâng cao</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 xml:space="preserve">Trong học phần này, học viên sẽ được trang bị kiến thức về một số cấu trúc dữ liệu nâng cao: cây cân bằng, cây đỏ đen, cây 2-3-4, B cây, cây tìm kiếm ưu tiên, interval tree, cấu trúc đống nhị thức, cấu trúc đống Fibonacci, cấu trúc các tập rời nhau, các phương pháp phân tích độ phức tạp của một cấu trúc dữ liệu. Học viên cũng được giới thiệu một số giải thuật và ứng dụng của cấu trúc dữ liệu nâng cao như: các bài toán tìm kiếm trên đồ thị, bài toán IP-Lookup, ứng dụng trong nén ảnh, … </w:t>
      </w:r>
    </w:p>
    <w:p w:rsidR="00177B7F" w:rsidRPr="00E14EF4" w:rsidRDefault="00177B7F" w:rsidP="00E14EF4">
      <w:pPr>
        <w:jc w:val="both"/>
        <w:rPr>
          <w:b/>
          <w:lang w:val="nl-NL"/>
        </w:rPr>
      </w:pPr>
      <w:r w:rsidRPr="00E14EF4">
        <w:rPr>
          <w:b/>
          <w:lang w:val="nl-NL"/>
        </w:rPr>
        <w:t>Lý thuyết học</w:t>
      </w:r>
      <w:r w:rsidR="00C36D7A">
        <w:rPr>
          <w:b/>
          <w:lang w:val="nl-NL"/>
        </w:rPr>
        <w:t xml:space="preserve"> máy</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lastRenderedPageBreak/>
        <w:t xml:space="preserve">Lý thuyết học </w:t>
      </w:r>
      <w:r w:rsidR="00C36D7A">
        <w:rPr>
          <w:lang w:val="nl-NL"/>
        </w:rPr>
        <w:t xml:space="preserve">máy </w:t>
      </w:r>
      <w:r w:rsidRPr="00E14EF4">
        <w:rPr>
          <w:lang w:val="nl-NL"/>
        </w:rPr>
        <w:t>cung cấp cho NCS những kiến thức cơ bản về</w:t>
      </w:r>
      <w:r w:rsidR="00C36D7A">
        <w:rPr>
          <w:lang w:val="nl-NL"/>
        </w:rPr>
        <w:t xml:space="preserve"> </w:t>
      </w:r>
      <w:r w:rsidRPr="00E14EF4">
        <w:rPr>
          <w:lang w:val="nl-NL"/>
        </w:rPr>
        <w:t>học</w:t>
      </w:r>
      <w:r w:rsidR="00C36D7A">
        <w:rPr>
          <w:lang w:val="nl-NL"/>
        </w:rPr>
        <w:t xml:space="preserve"> máy</w:t>
      </w:r>
      <w:r w:rsidRPr="00E14EF4">
        <w:rPr>
          <w:lang w:val="nl-NL"/>
        </w:rPr>
        <w:t>, những kết quả nghiên cứu và áp dụng của học</w:t>
      </w:r>
      <w:r w:rsidR="00C36D7A">
        <w:rPr>
          <w:lang w:val="nl-NL"/>
        </w:rPr>
        <w:t xml:space="preserve"> máy</w:t>
      </w:r>
      <w:r w:rsidRPr="00E14EF4">
        <w:rPr>
          <w:lang w:val="nl-NL"/>
        </w:rPr>
        <w:t xml:space="preserve"> trong các lĩnh vực cụ thể của khoa học máy tính. Môn học đề cập đến một số vấn đề cơ bản trong học</w:t>
      </w:r>
      <w:r w:rsidR="00C36D7A">
        <w:rPr>
          <w:lang w:val="nl-NL"/>
        </w:rPr>
        <w:t xml:space="preserve"> máy</w:t>
      </w:r>
      <w:r w:rsidRPr="00E14EF4">
        <w:rPr>
          <w:lang w:val="nl-NL"/>
        </w:rPr>
        <w:t xml:space="preserve"> gồm những khái niệm cơ bản về học</w:t>
      </w:r>
      <w:r w:rsidR="00C36D7A">
        <w:rPr>
          <w:lang w:val="nl-NL"/>
        </w:rPr>
        <w:t xml:space="preserve"> máy</w:t>
      </w:r>
      <w:r w:rsidRPr="00E14EF4">
        <w:rPr>
          <w:lang w:val="nl-NL"/>
        </w:rPr>
        <w:t>, các phương pháp học có giám sát (supervised learning), lý thuyết quyết định Bayesian (Bayesian Decision Theory), các phương pháp phân cụm dữ liệu (clustering), máy hỗ trợ vector (SVM), mô hình Makov ẩn, mạng đa lớp, học tăng cường (Reinforcement Learning)... NCS cũng được định hướng tìm hiểu các kết quả nghiên cứu gần đây của học</w:t>
      </w:r>
      <w:r w:rsidR="00C36D7A">
        <w:rPr>
          <w:lang w:val="nl-NL"/>
        </w:rPr>
        <w:t xml:space="preserve"> máy</w:t>
      </w:r>
      <w:r w:rsidRPr="00E14EF4">
        <w:rPr>
          <w:lang w:val="nl-NL"/>
        </w:rPr>
        <w:t xml:space="preserve"> trong một số bài toán cụ thể.</w:t>
      </w:r>
    </w:p>
    <w:p w:rsidR="00177B7F" w:rsidRPr="00E14EF4" w:rsidRDefault="00177B7F" w:rsidP="00E14EF4">
      <w:pPr>
        <w:jc w:val="both"/>
        <w:rPr>
          <w:b/>
          <w:lang w:val="nl-NL"/>
        </w:rPr>
      </w:pPr>
      <w:r w:rsidRPr="00E14EF4">
        <w:rPr>
          <w:b/>
          <w:lang w:val="nl-NL"/>
        </w:rPr>
        <w:t>Một số hướng tiếp cận toán học trong mật mã hiện đại</w:t>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Các cơ sơ toán học sử dụng trong mật mã; Các nguyên tắc cơ bản thực hiện các thuật toán mật mã khóa bí mật và công khai; Các nguyên tắc quản lý khóa (phân phối, lưu trữ, sử dụng khóa, …); Các sơ đồ chữ ký số, hàm băm; Các phương pháp tấn công trên các hệ mật khác nhau; Đánh giá tính hiệu quả của các sơ đồ mã; Các phương án thực hiện thuật toán bằng chương trình và thiết bị. Một số vấn đề thời sự trong mật mã và ứng dụng mới của toán học trong mật mã.</w:t>
      </w:r>
    </w:p>
    <w:p w:rsidR="00177B7F" w:rsidRPr="00E14EF4" w:rsidRDefault="00177B7F" w:rsidP="00E14EF4">
      <w:pPr>
        <w:jc w:val="both"/>
        <w:rPr>
          <w:b/>
          <w:lang w:val="nl-NL"/>
        </w:rPr>
      </w:pPr>
      <w:r w:rsidRPr="00E14EF4">
        <w:rPr>
          <w:b/>
          <w:lang w:val="nl-NL"/>
        </w:rPr>
        <w:t>Nhận dạng mẫu và ứng dụng</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Học viên sẽ được trang bị các kiến thức về các hệ thống nhận dạng mẫu và các thành phần của chúng; Lý thuyết quyết định và phân loại; Hàm phân loại; Học giám sát và bán giám sát; Phân cụm; Trích chọn đặc trưng và các phương pháp giảm số chiều tín hiệu; Các ứng dụng của việc học, trích chọn đặc trưng, và các luật quyết định trong các bài toán kỹ thuật.</w:t>
      </w:r>
    </w:p>
    <w:p w:rsidR="00177B7F" w:rsidRPr="00E14EF4" w:rsidRDefault="00177B7F" w:rsidP="00E14EF4">
      <w:pPr>
        <w:jc w:val="both"/>
        <w:rPr>
          <w:b/>
          <w:lang w:val="nl-NL"/>
        </w:rPr>
      </w:pPr>
      <w:r w:rsidRPr="00E14EF4">
        <w:rPr>
          <w:b/>
          <w:lang w:val="nl-NL"/>
        </w:rPr>
        <w:t>Logic mờ và ứng dụng trong xử lý thông tin</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3D1440" w:rsidP="00E14EF4">
      <w:pPr>
        <w:jc w:val="both"/>
        <w:rPr>
          <w:iCs/>
          <w:lang w:val="nl-NL"/>
        </w:rPr>
      </w:pPr>
      <w:r w:rsidRPr="00E14EF4">
        <w:rPr>
          <w:iCs/>
          <w:lang w:val="nl-NL"/>
        </w:rPr>
        <w:t>Chuyên đề tiếp cận khái niệm thông tin và lý thuyết thông tin, từ đó khảo sát một số vấn đề entropy thông tin, độ không chắc chắn của thông tin và dự liệu. Tiếp cận một số kiến thức hiện đại trong logic mờ. Chuyên đề đề cập đến một số phương pháp sử dụng logic mờ trong xử lý độ không chắc chắn và entropy của thông tin, đồng thời khảo sát một số bài toán xử lý thông tin thực tế sử dụng logic mờ.</w:t>
      </w:r>
    </w:p>
    <w:p w:rsidR="00177B7F" w:rsidRPr="00E14EF4" w:rsidRDefault="00177B7F" w:rsidP="00E14EF4">
      <w:pPr>
        <w:jc w:val="both"/>
        <w:rPr>
          <w:b/>
          <w:lang w:val="nl-NL"/>
        </w:rPr>
      </w:pPr>
      <w:r w:rsidRPr="00E14EF4">
        <w:rPr>
          <w:b/>
          <w:lang w:val="nl-NL"/>
        </w:rPr>
        <w:t>Quản trị dự án hệ thống thông tin</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Môn học nhằm giúp cho người học, người quản trị hệ thống nắm được các vấn đề sau: Nắm được những kiến thức cơ bản, cách tiếp cận, phân tích, thiết kế, quản trị một hệ thống nói chung, hệ thống thông tin nói riêng;  Trang bị những phương pháp luận, bài bản, tiêu chuẩn cho việc quản trị, những công việc cần làm trong quá trình quản trị hệ thống; Các hoạt động quản trị và kiểm soát trong khi hệ thống triển khai, hoạt động; Cung cấp một số kinh nghiệm, bài học thực tế, một số ví dụ của quản trị hệ thống.</w:t>
      </w:r>
    </w:p>
    <w:p w:rsidR="00177B7F" w:rsidRPr="00E14EF4" w:rsidRDefault="00177B7F" w:rsidP="00E14EF4">
      <w:pPr>
        <w:jc w:val="both"/>
        <w:rPr>
          <w:b/>
          <w:lang w:val="nl-NL"/>
        </w:rPr>
      </w:pPr>
      <w:r w:rsidRPr="00E14EF4">
        <w:rPr>
          <w:b/>
          <w:lang w:val="nl-NL"/>
        </w:rPr>
        <w:t>Lý thuyết các hệ phân tán</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Trang bị cho học viên kiến thức tổng quan về các bài toán phân loại, gom cụm, phân tá</w:t>
      </w:r>
      <w:r w:rsidRPr="00E14EF4">
        <w:rPr>
          <w:szCs w:val="26"/>
          <w:lang w:val="nl-NL"/>
        </w:rPr>
        <w:t xml:space="preserve">n dữ liệu theo các tiêu chí khác nhau. Giúp học viên tiếp cận với lý thuyết tập thô, các công </w:t>
      </w:r>
      <w:r w:rsidRPr="00E14EF4">
        <w:rPr>
          <w:szCs w:val="26"/>
          <w:lang w:val="nl-NL"/>
        </w:rPr>
        <w:lastRenderedPageBreak/>
        <w:t>cụ khai phá tri thức. Đồng thời phân tích nghiên cứu sâu trong một số hệ phân tán cụ thể (Hệ thống Web phân tán, hệ thống file phân tán hay hệ thống phân tán tương hỗ...).</w:t>
      </w:r>
    </w:p>
    <w:p w:rsidR="00177B7F" w:rsidRPr="00E14EF4" w:rsidRDefault="00177B7F" w:rsidP="00E14EF4">
      <w:pPr>
        <w:jc w:val="both"/>
        <w:rPr>
          <w:b/>
          <w:lang w:val="nl-NL"/>
        </w:rPr>
      </w:pPr>
      <w:r w:rsidRPr="00E14EF4">
        <w:rPr>
          <w:b/>
          <w:lang w:val="nl-NL"/>
        </w:rPr>
        <w:t>Kỹ nghệ dữ liệu</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Học phần trang bị cho học viên các thuật toán và khái niệm về các phương pháp khác nhau trong  khớp dữ liệu vào mô hình. Học phần bắt đầu bằng việc giới thiệu phương pháp tính toán đơn giản, sau đó là các khái niệm toán học phúc t</w:t>
      </w:r>
      <w:r w:rsidRPr="00E14EF4">
        <w:rPr>
          <w:lang w:val="vi-VN"/>
        </w:rPr>
        <w:t>ạp</w:t>
      </w:r>
      <w:r w:rsidRPr="00E14EF4">
        <w:rPr>
          <w:lang w:val="nl-NL"/>
        </w:rPr>
        <w:t xml:space="preserve"> hơn. Học phần sử dụng đến các kiến thức ở nhiều lĩnh vực khác nhau: toán ứng dụng, toán học thống kê, khoa học máy tính, kỹ thuật hệ thống... Các chủ đề được đề cập gồm: mô hình hồi quy, mô hình hồi quy phi tuyến, phương pháp xác định tham số tuyến tính và phi tuyến,...</w:t>
      </w:r>
    </w:p>
    <w:p w:rsidR="00177B7F" w:rsidRPr="00E14EF4" w:rsidRDefault="00177B7F" w:rsidP="00E14EF4">
      <w:pPr>
        <w:jc w:val="both"/>
        <w:rPr>
          <w:b/>
          <w:lang w:val="nl-NL"/>
        </w:rPr>
      </w:pPr>
      <w:r w:rsidRPr="00E14EF4">
        <w:rPr>
          <w:b/>
          <w:lang w:val="nl-NL"/>
        </w:rPr>
        <w:t>Xử lý ngôn ngữ tự nhiên</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autoSpaceDE w:val="0"/>
        <w:autoSpaceDN w:val="0"/>
        <w:adjustRightInd w:val="0"/>
        <w:jc w:val="both"/>
        <w:rPr>
          <w:lang w:val="nl-NL"/>
        </w:rPr>
      </w:pPr>
      <w:r w:rsidRPr="00E14EF4">
        <w:rPr>
          <w:lang w:val="nl-NL"/>
        </w:rPr>
        <w:t xml:space="preserve">Cung cấp kiến thức về hai khía ạnh ngôn ngữ học, và tính toán của xử lý ngôn ngữ tự nhiên (Natural Language Processing  - NLP). Để đạt được mục tiêu này, học phần sẽ cung cấp: Các tài liệu đọc hiểu, bài giảng, và các thảo luận về NLP; Các bài tập luyện tập các phương pháp tính toán cho NLP; Các hoạt động nhóm về các vấn đề của NLP. </w:t>
      </w:r>
      <w:r w:rsidRPr="00E14EF4">
        <w:rPr>
          <w:bCs/>
          <w:lang w:val="nl-NL"/>
        </w:rPr>
        <w:t>Cung cấp cho người học các kiến thức về hướng phát triển mới về NLP, và khả năng triển khai ứng dụng NLP trong giải quyết các bài toán thực tế.</w:t>
      </w:r>
    </w:p>
    <w:p w:rsidR="00177B7F" w:rsidRPr="00E14EF4" w:rsidRDefault="00177B7F" w:rsidP="00E14EF4">
      <w:pPr>
        <w:jc w:val="both"/>
        <w:rPr>
          <w:b/>
          <w:lang w:val="nl-NL"/>
        </w:rPr>
      </w:pPr>
      <w:r w:rsidRPr="00E14EF4">
        <w:rPr>
          <w:b/>
          <w:lang w:val="nl-NL"/>
        </w:rPr>
        <w:t>Hệ gợi ý và tìm kiếm thông tin</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Học phần trang bị kiến thức về hai hệ thống rất phổ biến: hệ tìm kiếm thông tin và hệ gợi ý. Hệ tìm kiếm thông tin có nhiệm vụ xác định các mẩu thông tin theo yêu cầu của người dùng. Hệ gợi ý khám phá các mẩu thông tin mà người dùng có thể quan tâm. Nội dung của học phần gồm: giới thiệu về hệ gợi ý và hệ tìm kiếm thông, tin; Các mô hình Boolean và mô hình vector trong truy vấn thông tin; Các chủ đề nâng cao trong tìm kiến thông tin; Các phương pháp tìm kiếm thông tin trên nền web; Các hệ gợi ý.</w:t>
      </w:r>
    </w:p>
    <w:p w:rsidR="00177B7F" w:rsidRPr="00E14EF4" w:rsidRDefault="00177B7F" w:rsidP="00E14EF4">
      <w:pPr>
        <w:jc w:val="both"/>
        <w:rPr>
          <w:b/>
          <w:lang w:val="nl-NL"/>
        </w:rPr>
      </w:pPr>
      <w:r w:rsidRPr="00E14EF4">
        <w:rPr>
          <w:b/>
          <w:lang w:val="nl-NL"/>
        </w:rPr>
        <w:t>Ontology và web ngữ nghĩa</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002D67D5">
        <w:rPr>
          <w:b/>
          <w:lang w:val="nl-NL"/>
        </w:rPr>
        <w:t>2TC</w:t>
      </w:r>
    </w:p>
    <w:p w:rsidR="00177B7F" w:rsidRPr="00E14EF4" w:rsidRDefault="00177B7F" w:rsidP="00E14EF4">
      <w:pPr>
        <w:jc w:val="both"/>
        <w:rPr>
          <w:lang w:val="nl-NL"/>
        </w:rPr>
      </w:pPr>
      <w:r w:rsidRPr="00E14EF4">
        <w:rPr>
          <w:lang w:val="nl-NL"/>
        </w:rPr>
        <w:t>Học phần trang bị cho học viên kiến thức cơ sở về kỹ thuật Ontology và Web ngữ nghĩa. Nội dung gồm: nhiệm vụ của web ngữ nghĩa, các khái niệm của tương tác ngữ nghĩa; tích hợp và tự động; metadata và ontology; Các chuẩn web ngữ nghĩa; RDF (Resource Description Framework); Linked Data; Ontology Engineering; Web Ontology Language; Các luật suy diễn tri thức.</w:t>
      </w:r>
    </w:p>
    <w:p w:rsidR="00177B7F" w:rsidRPr="00E14EF4" w:rsidRDefault="00177B7F" w:rsidP="008766C9">
      <w:pPr>
        <w:jc w:val="center"/>
        <w:rPr>
          <w:b/>
          <w:lang w:val="nl-NL"/>
        </w:rPr>
      </w:pPr>
      <w:r w:rsidRPr="00E14EF4">
        <w:rPr>
          <w:b/>
          <w:lang w:val="nl-NL"/>
        </w:rPr>
        <w:br w:type="page"/>
      </w:r>
      <w:r w:rsidRPr="00E14EF4">
        <w:rPr>
          <w:b/>
          <w:lang w:val="nl-NL"/>
        </w:rPr>
        <w:lastRenderedPageBreak/>
        <w:t>CHUYÊN ĐỀ TIẾN SĨ</w:t>
      </w:r>
    </w:p>
    <w:p w:rsidR="00177B7F" w:rsidRPr="00E14EF4" w:rsidRDefault="00177B7F" w:rsidP="00E14EF4">
      <w:pPr>
        <w:tabs>
          <w:tab w:val="left" w:pos="4221"/>
        </w:tabs>
        <w:jc w:val="both"/>
        <w:rPr>
          <w:b/>
          <w:lang w:val="nl-NL"/>
        </w:rPr>
      </w:pPr>
      <w:r w:rsidRPr="00E14EF4">
        <w:rPr>
          <w:b/>
          <w:lang w:val="nl-NL"/>
        </w:rPr>
        <w:t>An toàn cơ sở dữ liệu</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tabs>
          <w:tab w:val="left" w:pos="4221"/>
        </w:tabs>
        <w:jc w:val="both"/>
        <w:rPr>
          <w:lang w:val="nl-NL"/>
        </w:rPr>
      </w:pPr>
      <w:r w:rsidRPr="00E14EF4">
        <w:rPr>
          <w:lang w:val="nl-NL"/>
        </w:rPr>
        <w:t xml:space="preserve">Chuyên đề trang bị cho học viên các nguyên tắc và kỹ năng thực hiện an toàn cơ sở dữ liệu trong đó bao gồm các nguyên tắc của an ninh cơ sở dữ liệu, kiểm soát cơ sở dữ liệu, thi hành chính sách an ninh và đảm bảo tính tin cậy của cơ sở dữ liệu. Nội dung gồm: Thiết lập </w:t>
      </w:r>
      <w:r w:rsidR="008924CA">
        <w:rPr>
          <w:lang w:val="nl-NL"/>
        </w:rPr>
        <w:t>m</w:t>
      </w:r>
      <w:r w:rsidRPr="00E14EF4">
        <w:rPr>
          <w:lang w:val="nl-NL"/>
        </w:rPr>
        <w:t>ột cơ sở dữ liệu thông dụng; Kiến trúc an ninh; Các nguyên tắc an ninh của hệ điều hành; Quản trị người sử dụng; Hồ sơ, chính sách mật khẩu, quyền và vai trò; Các mô hình an ninh cho ứng dụng cơ sở dữ liệu; Các mô hình kiểm soát dữ liệu và thực hành.</w:t>
      </w:r>
    </w:p>
    <w:p w:rsidR="00177B7F" w:rsidRPr="00E14EF4" w:rsidRDefault="00177B7F" w:rsidP="00E14EF4">
      <w:pPr>
        <w:tabs>
          <w:tab w:val="left" w:pos="4221"/>
        </w:tabs>
        <w:jc w:val="both"/>
        <w:rPr>
          <w:b/>
          <w:lang w:val="nl-NL"/>
        </w:rPr>
      </w:pPr>
      <w:r w:rsidRPr="00E14EF4">
        <w:rPr>
          <w:b/>
          <w:lang w:val="nl-NL"/>
        </w:rPr>
        <w:t>Các hệ thống thông minh</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tabs>
          <w:tab w:val="left" w:pos="4221"/>
        </w:tabs>
        <w:jc w:val="both"/>
        <w:rPr>
          <w:lang w:val="nl-NL"/>
        </w:rPr>
      </w:pPr>
      <w:r w:rsidRPr="00E14EF4">
        <w:rPr>
          <w:lang w:val="nl-NL"/>
        </w:rPr>
        <w:t>Chuyên đề trang bị cho học viên kiến thức về trí tuệ nhân tạo trong đó tập trung vào các kỹ thuật xây dựng các tác tử và hệ thống phần mềm thông minh. Các chủ đề gồm các kỹ thuật tìm kiếm và các kỹ thuật giải quyết vấn đề, biểu diễn tri thức và suy diễn, suy diễn và hành động trong điều kiện không chắc chắn, học máy và mạng nơ ron. Một số ứng dụng được đề cập gồm: các hệ thống lập lịch và lên kế hoạch, phân tích dữ liệu, hệ hỗ trợ quyết định, khai phá dữ liệu.</w:t>
      </w:r>
    </w:p>
    <w:p w:rsidR="00177B7F" w:rsidRPr="00E14EF4" w:rsidRDefault="00177B7F" w:rsidP="00E14EF4">
      <w:pPr>
        <w:tabs>
          <w:tab w:val="left" w:pos="4221"/>
        </w:tabs>
        <w:jc w:val="both"/>
        <w:rPr>
          <w:b/>
          <w:lang w:val="nl-NL"/>
        </w:rPr>
      </w:pPr>
      <w:r w:rsidRPr="00E14EF4">
        <w:rPr>
          <w:b/>
          <w:lang w:val="nl-NL"/>
        </w:rPr>
        <w:t>Các phương pháp trích rút đặc trưng đối tượng</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tabs>
          <w:tab w:val="left" w:pos="4221"/>
        </w:tabs>
        <w:jc w:val="both"/>
        <w:rPr>
          <w:lang w:val="nl-NL"/>
        </w:rPr>
      </w:pPr>
      <w:r w:rsidRPr="00E14EF4">
        <w:rPr>
          <w:lang w:val="nl-NL"/>
        </w:rPr>
        <w:t>Chuyên đề trang bị cho học viên các kiến thức cần thiết về các phương pháp trích rút đặc trưng đối tượng trong dữ liệu nói chung và dữ liệu ảnh nói riêng. Các phương pháp được đề cập bao gồm: chai codes, boundary descriptors, regional descriptors, PCA, Scale-invariant feature transform (SIFT), Speeded-Up Robust Features (SURF). Hiệu năng của các phương pháp này sẽ được đánh giá một cách toàn diện và có hệ thống trong chuyên đề.</w:t>
      </w:r>
    </w:p>
    <w:p w:rsidR="00177B7F" w:rsidRPr="00E14EF4" w:rsidRDefault="00177B7F" w:rsidP="00E14EF4">
      <w:pPr>
        <w:tabs>
          <w:tab w:val="left" w:pos="4221"/>
        </w:tabs>
        <w:jc w:val="both"/>
        <w:rPr>
          <w:b/>
          <w:lang w:val="nl-NL"/>
        </w:rPr>
      </w:pPr>
      <w:r w:rsidRPr="00E14EF4">
        <w:rPr>
          <w:b/>
          <w:lang w:val="nl-NL"/>
        </w:rPr>
        <w:t>Các phương pháp phân lớp dữ liệu</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jc w:val="both"/>
        <w:rPr>
          <w:b/>
          <w:lang w:val="nl-NL"/>
        </w:rPr>
      </w:pPr>
      <w:r w:rsidRPr="00E14EF4">
        <w:rPr>
          <w:lang w:val="nl-NL"/>
        </w:rPr>
        <w:t xml:space="preserve">Phân lớp dữ liệu nhằm rút trích các mô hình mô tả các lớp dữ liệu hoặc dự đoán xu hướng dữ liệu. Học phần trang bị cho học viên các kiến thức cơ bản về các giải thuật phân lớp dữ liệu như: cây quyết định, mạng Bayes, mạng nơ ron, suy diễn dựa theo tình huống, dựa trên giải thuật di truyền, dựa trên lý thuyết tập thô và lý thuyết tập mờ. Các bước tiến gần đây sẽ được đề cập trong học phần. </w:t>
      </w:r>
    </w:p>
    <w:p w:rsidR="00177B7F" w:rsidRPr="00E14EF4" w:rsidRDefault="00177B7F" w:rsidP="00E14EF4">
      <w:pPr>
        <w:tabs>
          <w:tab w:val="left" w:pos="4221"/>
        </w:tabs>
        <w:jc w:val="both"/>
        <w:rPr>
          <w:b/>
        </w:rPr>
      </w:pPr>
      <w:r w:rsidRPr="00E14EF4">
        <w:rPr>
          <w:b/>
        </w:rPr>
        <w:t>Mạng neural trong nhận dạng mẫu</w:t>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pPr>
      <w:r w:rsidRPr="00E14EF4">
        <w:t>Học phần giới thiệu các kiến thức về mạng nơ ron, ván đề nhận dạng mẫu và việc sử dụng mạng nơ ron trong nhận dạng mẫu. Học viên được trang bị các thông tin đầy đủ bao gồm giải thuật, các thủ tục để thiết kế các hệ thống mạng nơ ron hiệu quả và hữu dụng. Học phần sẽ đề cập một số giải thuật truyền thống như stochastic approximation, Gaussian mixture models, EM algorithm, PCA...và việc mở rộng chúng trên nền tảng của mạng nơ ron. Sau khi hoàn thành khóa học, học viên có thể sử dụng các kiến thức đã học và các bài toán phân tích dữ liệu trong mảng nghiên cứu của học viên. Học viên có thể hiểu được các phương pháp được công bố trên các tạp chí về mạng nơ ron và thống kê.</w:t>
      </w:r>
    </w:p>
    <w:p w:rsidR="00177B7F" w:rsidRPr="00E14EF4" w:rsidRDefault="00177B7F" w:rsidP="00E14EF4">
      <w:pPr>
        <w:tabs>
          <w:tab w:val="left" w:pos="4221"/>
        </w:tabs>
        <w:jc w:val="both"/>
        <w:rPr>
          <w:b/>
        </w:rPr>
      </w:pPr>
      <w:r w:rsidRPr="00E14EF4">
        <w:rPr>
          <w:b/>
        </w:rPr>
        <w:t>Mô hình Markov ẩn trong nhận dạng mẫu</w:t>
      </w:r>
      <w:r w:rsidRPr="00E14EF4">
        <w:rPr>
          <w:b/>
        </w:rPr>
        <w:tab/>
      </w:r>
      <w:r w:rsidRPr="00E14EF4">
        <w:rPr>
          <w:b/>
        </w:rPr>
        <w:tab/>
      </w:r>
      <w:r w:rsidRPr="00E14EF4">
        <w:rPr>
          <w:b/>
        </w:rPr>
        <w:tab/>
      </w:r>
      <w:r w:rsidRPr="00E14EF4">
        <w:rPr>
          <w:b/>
        </w:rPr>
        <w:tab/>
      </w:r>
      <w:r w:rsidRPr="00E14EF4">
        <w:rPr>
          <w:b/>
        </w:rPr>
        <w:tab/>
      </w:r>
      <w:r w:rsidRPr="00E14EF4">
        <w:rPr>
          <w:b/>
        </w:rPr>
        <w:tab/>
        <w:t>2TC</w:t>
      </w:r>
    </w:p>
    <w:p w:rsidR="00BA60C9" w:rsidRPr="00E14EF4" w:rsidRDefault="00BA60C9" w:rsidP="00E14EF4">
      <w:pPr>
        <w:tabs>
          <w:tab w:val="left" w:pos="4221"/>
        </w:tabs>
        <w:jc w:val="both"/>
      </w:pPr>
      <w:r w:rsidRPr="00E14EF4">
        <w:lastRenderedPageBreak/>
        <w:t>Chuyên đề tiếp cận một số khái niệm và mô hình Markov ẩn. Khảo sát một số mô hình nhận dạng mẫu và áp dụng mô hình mạng Markov vào giải quyết bài toán, tiếp cận những kết quả mới trong nhận dạng mẫu. Đồng thời, đưa ra khảo sát việc kết hợp mô hình Markov ẩn với một số công cụ khác của tính toán mềm (tập mờ, phương pháp nhân, thuật toán học…) để giải quyết một số bài toán trong nhận dạng mẫu.</w:t>
      </w:r>
    </w:p>
    <w:p w:rsidR="00177B7F" w:rsidRPr="00E14EF4" w:rsidRDefault="00177B7F" w:rsidP="00E14EF4">
      <w:pPr>
        <w:tabs>
          <w:tab w:val="left" w:pos="4221"/>
        </w:tabs>
        <w:jc w:val="both"/>
        <w:rPr>
          <w:b/>
        </w:rPr>
      </w:pPr>
      <w:r w:rsidRPr="00E14EF4">
        <w:rPr>
          <w:b/>
        </w:rPr>
        <w:t>Hệ đa tác tử và ứng dụng</w:t>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pPr>
      <w:r w:rsidRPr="00E14EF4">
        <w:t>Công nghệ tác tử quan tâm đến các chương trình máy tính tương tác với nhau được gọi là các tác tử. Các tác tử có hai khả năng quan trọng. Thứ nhất, chúng có khả năng hoạt động độc lập, khả năng quyết định làm điều chúng cần làm để đáp ứng được các mục tiêu thiết kế. Thứ hai, chúng có khả năng tương tác với các tác tử khác – không chỉ đơn giản là trao đổi dữ liệu, mà cón liên quan đến các hoạt động xảy ra tương tự như trong xã hội đó là: hợp tác, phối hợp và thương lượng.</w:t>
      </w:r>
    </w:p>
    <w:p w:rsidR="00177B7F" w:rsidRPr="00E14EF4" w:rsidRDefault="00177B7F" w:rsidP="00E14EF4">
      <w:pPr>
        <w:jc w:val="both"/>
        <w:rPr>
          <w:b/>
        </w:rPr>
      </w:pPr>
      <w:r w:rsidRPr="00E14EF4">
        <w:t>Học phần giới thiệu cho học viên nền tảng toán học và tính toán của các hệ đa tác tử trong đó tập trung vào các nội dung: Games, Computation of game theoretic solution concepts, Bounded rationality, Social choice, Mechanism design, Multiagent learning.</w:t>
      </w:r>
    </w:p>
    <w:p w:rsidR="00177B7F" w:rsidRPr="00E14EF4" w:rsidRDefault="00177B7F" w:rsidP="00E14EF4">
      <w:pPr>
        <w:tabs>
          <w:tab w:val="left" w:pos="4221"/>
        </w:tabs>
        <w:jc w:val="both"/>
        <w:rPr>
          <w:b/>
        </w:rPr>
      </w:pPr>
      <w:r w:rsidRPr="00E14EF4">
        <w:rPr>
          <w:b/>
        </w:rPr>
        <w:t>Tính toán hiệu năng cao trong xử lý dữ liệu lớn</w:t>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rPr>
          <w:b/>
        </w:rPr>
      </w:pPr>
      <w:r w:rsidRPr="00E14EF4">
        <w:t>Trong học phần này học viên sẽ được làm việc với các bài toán khoa học, kỹ thuật và xã hội với kích thước dữ liệu rất lớn và tính toán hiệu năng cao. Các chủ đề được đề cập gồm: giới thiệu về</w:t>
      </w:r>
      <w:r w:rsidR="008924CA">
        <w:t xml:space="preserve"> Uni</w:t>
      </w:r>
      <w:r w:rsidRPr="00E14EF4">
        <w:t>x, các hệ thống phân tán và Big data; sử dung các hệ thống siêu máy tính; HPC Cloud; Lập trình GPU; Các công nghệ trực quan hóa cục bộ và từ xa; Tính toán với Hadoop; Các giải pháp MPI và OpenMP sử dụng trong HPC và tính toán hiệu năng cao.</w:t>
      </w:r>
    </w:p>
    <w:p w:rsidR="00177B7F" w:rsidRPr="00E14EF4" w:rsidRDefault="00177B7F" w:rsidP="00E14EF4">
      <w:pPr>
        <w:tabs>
          <w:tab w:val="left" w:pos="4221"/>
        </w:tabs>
        <w:jc w:val="both"/>
        <w:rPr>
          <w:b/>
        </w:rPr>
      </w:pPr>
      <w:r w:rsidRPr="00E14EF4">
        <w:rPr>
          <w:b/>
        </w:rPr>
        <w:t>Biểu diễn và mô tả dữ liệu đối tượng ảnh</w:t>
      </w:r>
      <w:r w:rsidRPr="00E14EF4">
        <w:rPr>
          <w:b/>
        </w:rPr>
        <w:tab/>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rPr>
          <w:b/>
        </w:rPr>
      </w:pPr>
      <w:r w:rsidRPr="00E14EF4">
        <w:t>Học phần trang bị cho học viên các kiến thức về các phương pháp biểu diễn và mô tả đối tượng ảnh trong đó tập trung vào các phương pháp hiện đại đang được sử dụng rộng rãi như: sử dụng hệ số Fourier, các mô hình dựa trên mô tả đường biên và vùng, Scale-invariant feature transform (SIFT), Speeded Up Robust Features (SURF), mô hình dựa kỹ thuật học sâu (deep learning). Ảnh hưởng của các phương pháp này đến kết quả của bài toán nhận dạng đối tượng cũng sẽ được đề cập trong học phần.</w:t>
      </w:r>
    </w:p>
    <w:p w:rsidR="00177B7F" w:rsidRPr="00E14EF4" w:rsidRDefault="00177B7F" w:rsidP="00E14EF4">
      <w:pPr>
        <w:tabs>
          <w:tab w:val="left" w:pos="4221"/>
        </w:tabs>
        <w:jc w:val="both"/>
        <w:rPr>
          <w:b/>
        </w:rPr>
      </w:pPr>
      <w:r w:rsidRPr="00E14EF4">
        <w:rPr>
          <w:b/>
        </w:rPr>
        <w:t>Tương tác người máy</w:t>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pPr>
      <w:r w:rsidRPr="00E14EF4">
        <w:rPr>
          <w:lang w:val="nl-NL"/>
        </w:rPr>
        <w:t>Học viên tiếp cập các phương pháp trong tương tác giữa con người và máy tính trên cơ sở nghiên cứu về con người, tính năng máy tính và các phương pháp, mô hình tương tác; các kiến thức cung cấp cho người học gồm: Các yếu tố con người (human factors) trong các hệ thống HCI; Nghiên cứu về máy tính và các thành phần tham gia vào HCI; Các lĩnh vực ứng dụng trong HCI; Phương pháp đánh giá HCI; Quy trình thiết kế tương tác HCI; Các mô hình tương tác trong HCI; Phát triển giao diện; Đặc tính sử dụng của hệ thống; Các công nghệ mới của HCI: thực tại ảo và thực tế tăng cường.</w:t>
      </w:r>
    </w:p>
    <w:p w:rsidR="00177B7F" w:rsidRPr="00E14EF4" w:rsidRDefault="00177B7F" w:rsidP="00E14EF4">
      <w:pPr>
        <w:tabs>
          <w:tab w:val="left" w:pos="4221"/>
        </w:tabs>
        <w:jc w:val="both"/>
        <w:rPr>
          <w:b/>
        </w:rPr>
      </w:pPr>
      <w:r w:rsidRPr="00E14EF4">
        <w:rPr>
          <w:b/>
        </w:rPr>
        <w:t>Khai thác công cụ lập trình tính toán và khai phá dữ liệu</w:t>
      </w:r>
      <w:r w:rsidRPr="00E14EF4">
        <w:rPr>
          <w:b/>
        </w:rPr>
        <w:tab/>
      </w:r>
      <w:r w:rsidRPr="00E14EF4">
        <w:rPr>
          <w:b/>
        </w:rPr>
        <w:tab/>
      </w:r>
      <w:r w:rsidRPr="00E14EF4">
        <w:rPr>
          <w:b/>
        </w:rPr>
        <w:tab/>
      </w:r>
      <w:r w:rsidRPr="00E14EF4">
        <w:rPr>
          <w:b/>
        </w:rPr>
        <w:tab/>
        <w:t>2TC</w:t>
      </w:r>
    </w:p>
    <w:p w:rsidR="00177B7F" w:rsidRPr="00E14EF4" w:rsidRDefault="00177B7F" w:rsidP="00E14EF4">
      <w:pPr>
        <w:tabs>
          <w:tab w:val="left" w:pos="4221"/>
        </w:tabs>
        <w:jc w:val="both"/>
      </w:pPr>
      <w:r w:rsidRPr="00E14EF4">
        <w:lastRenderedPageBreak/>
        <w:t>Học phần trang bị cho học viên các kiến thức cơ bản về việc sử dụng các phương pháp tính toán trong khai phá dữ liệu. Các phương pháp được đề cập gồm: cây quyết định, mạng nơ ron, suy diễn dựa trên trí nhớ, luật kết hợp. Bên cạnh đó các kỹ thuật trực quan hóa trong khai phá dữ liệu cũng được đề cập.</w:t>
      </w:r>
    </w:p>
    <w:p w:rsidR="00177B7F" w:rsidRPr="00E14EF4" w:rsidRDefault="00177B7F" w:rsidP="00E14EF4">
      <w:pPr>
        <w:tabs>
          <w:tab w:val="left" w:pos="4221"/>
        </w:tabs>
        <w:jc w:val="both"/>
        <w:rPr>
          <w:b/>
        </w:rPr>
      </w:pPr>
      <w:r w:rsidRPr="00E14EF4">
        <w:rPr>
          <w:b/>
        </w:rPr>
        <w:t>Tối ưu hóa và ứng dụng</w:t>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r>
      <w:r w:rsidRPr="00E14EF4">
        <w:rPr>
          <w:b/>
        </w:rPr>
        <w:tab/>
        <w:t>2TC</w:t>
      </w:r>
    </w:p>
    <w:p w:rsidR="00177B7F" w:rsidRPr="00E14EF4" w:rsidRDefault="00177B7F" w:rsidP="00E14EF4">
      <w:pPr>
        <w:jc w:val="both"/>
        <w:rPr>
          <w:lang w:val="nl-NL"/>
        </w:rPr>
      </w:pPr>
      <w:r w:rsidRPr="00E14EF4">
        <w:rPr>
          <w:lang w:val="nl-NL"/>
        </w:rPr>
        <w:t>Học phần trang bị cho học viên các kiến thức về qui hoạch tham số, qui hoạch phi tuyến và tối ưu toàn cục làm cơ sở cho việc nghiên cứu sâu hơn trong lý thuyết tối ưu hiện đại và ứng dụng của nó. Các ứng dụng điển hình của tối ưu hóa trong tin học cũng sẽ được giới thiệu.Nội dung gồm: giải tích lồi và quy hoạch lồi, quy hoạch tham số, quy hoạch phi tuyến, tối ưu hóa toàn cục, ứng dụng tối ưu hóa trong tin học.</w:t>
      </w:r>
    </w:p>
    <w:p w:rsidR="00177B7F" w:rsidRPr="00E14EF4" w:rsidRDefault="00177B7F" w:rsidP="00E14EF4">
      <w:pPr>
        <w:tabs>
          <w:tab w:val="left" w:pos="4221"/>
        </w:tabs>
        <w:jc w:val="both"/>
        <w:rPr>
          <w:b/>
          <w:lang w:val="nl-NL"/>
        </w:rPr>
      </w:pPr>
      <w:r w:rsidRPr="00E14EF4">
        <w:rPr>
          <w:b/>
          <w:lang w:val="nl-NL"/>
        </w:rPr>
        <w:t>Biến đổi Wavelet và ứng dụng</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tabs>
          <w:tab w:val="left" w:pos="4221"/>
        </w:tabs>
        <w:jc w:val="both"/>
        <w:rPr>
          <w:lang w:val="nl-NL"/>
        </w:rPr>
      </w:pPr>
      <w:r w:rsidRPr="00E14EF4">
        <w:rPr>
          <w:lang w:val="nl-NL"/>
        </w:rPr>
        <w:t>Học phần tập trung vào các khái niệm, phương pháp và công cụ xử lý tín hiệu sử dụng wavelets. Các kiến thức nền tảng của wavelets sẽ được trang bị cho học viên với sự cân đối về thời lượng giữa lý thuyết và ứng dụng. Các chủ đề được đề cập bao gồm: multiresolution analysis, wavelet packets và các ứng dụng của wavelet trong nén dữ liệu, khử nhiễu, xử lý tín hiệu và xử lý ảnh.</w:t>
      </w:r>
    </w:p>
    <w:p w:rsidR="00177B7F" w:rsidRPr="00E14EF4" w:rsidRDefault="00177B7F" w:rsidP="00E14EF4">
      <w:pPr>
        <w:tabs>
          <w:tab w:val="left" w:pos="4221"/>
        </w:tabs>
        <w:jc w:val="both"/>
        <w:rPr>
          <w:b/>
          <w:lang w:val="nl-NL"/>
        </w:rPr>
      </w:pPr>
      <w:r w:rsidRPr="00E14EF4">
        <w:rPr>
          <w:b/>
          <w:lang w:val="nl-NL"/>
        </w:rPr>
        <w:t>Cấu trúc dữ liệu hiện đại trong khai phá dữ liệu</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jc w:val="both"/>
        <w:rPr>
          <w:highlight w:val="yellow"/>
          <w:lang w:val="nl-NL"/>
        </w:rPr>
      </w:pPr>
      <w:r w:rsidRPr="00E14EF4">
        <w:rPr>
          <w:lang w:val="nl-NL"/>
        </w:rPr>
        <w:t>(Bổ sung sau)</w:t>
      </w:r>
    </w:p>
    <w:p w:rsidR="00177B7F" w:rsidRPr="00E14EF4" w:rsidRDefault="00177B7F" w:rsidP="00E14EF4">
      <w:pPr>
        <w:tabs>
          <w:tab w:val="left" w:pos="4221"/>
        </w:tabs>
        <w:jc w:val="both"/>
        <w:rPr>
          <w:b/>
          <w:lang w:val="nl-NL"/>
        </w:rPr>
      </w:pPr>
      <w:r w:rsidRPr="00E14EF4">
        <w:rPr>
          <w:b/>
          <w:lang w:val="nl-NL"/>
        </w:rPr>
        <w:t>Một số kỹ thuật phát hiện nhanh đối tượng trong ảnh</w:t>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jc w:val="both"/>
        <w:rPr>
          <w:b/>
          <w:lang w:val="nl-NL"/>
        </w:rPr>
      </w:pPr>
      <w:r w:rsidRPr="00E14EF4">
        <w:rPr>
          <w:lang w:val="nl-NL"/>
        </w:rPr>
        <w:t>Học phần xem xét và thảo luận về các phương pháp hiện đại trong phát hiện đối tượng, nhận dạng đối tượng và hiểu ngữ cảnh trong thị giác máy. Các chủ đề được thảo luận gồm: mô hình bag of words, mô hình dựa trên các thành phần, mô hình dựa trên các bộ phân lớp, nhận dạng và phát hiện đa lớp, phân lớp và phát hiện đồng thời, các mô hình ngữ cảnh cho nhận dạng đối tượng, các cơ sở dữ liệu lớn cho phát hiện và nhận dạng đối tượng có giám sát và không có giám sát.</w:t>
      </w:r>
    </w:p>
    <w:p w:rsidR="00177B7F" w:rsidRPr="00C93A1C" w:rsidRDefault="00177B7F" w:rsidP="00E14EF4">
      <w:pPr>
        <w:tabs>
          <w:tab w:val="left" w:pos="4221"/>
        </w:tabs>
        <w:jc w:val="both"/>
        <w:rPr>
          <w:b/>
          <w:lang w:val="nl-NL"/>
        </w:rPr>
      </w:pPr>
      <w:r w:rsidRPr="00C93A1C">
        <w:rPr>
          <w:b/>
          <w:lang w:val="nl-NL"/>
        </w:rPr>
        <w:t>Hệ logic mờ tiến hóa</w:t>
      </w:r>
      <w:r w:rsidRPr="00C93A1C">
        <w:rPr>
          <w:b/>
          <w:lang w:val="nl-NL"/>
        </w:rPr>
        <w:tab/>
      </w:r>
      <w:r w:rsidRPr="00C93A1C">
        <w:rPr>
          <w:b/>
          <w:lang w:val="nl-NL"/>
        </w:rPr>
        <w:tab/>
      </w:r>
      <w:r w:rsidRPr="00C93A1C">
        <w:rPr>
          <w:b/>
          <w:lang w:val="nl-NL"/>
        </w:rPr>
        <w:tab/>
      </w:r>
      <w:r w:rsidRPr="00C93A1C">
        <w:rPr>
          <w:b/>
          <w:lang w:val="nl-NL"/>
        </w:rPr>
        <w:tab/>
      </w:r>
      <w:r w:rsidRPr="00C93A1C">
        <w:rPr>
          <w:b/>
          <w:lang w:val="nl-NL"/>
        </w:rPr>
        <w:tab/>
      </w:r>
      <w:r w:rsidRPr="00C93A1C">
        <w:rPr>
          <w:b/>
          <w:lang w:val="nl-NL"/>
        </w:rPr>
        <w:tab/>
      </w:r>
      <w:r w:rsidRPr="00C93A1C">
        <w:rPr>
          <w:b/>
          <w:lang w:val="nl-NL"/>
        </w:rPr>
        <w:tab/>
      </w:r>
      <w:r w:rsidRPr="00C93A1C">
        <w:rPr>
          <w:b/>
          <w:lang w:val="nl-NL"/>
        </w:rPr>
        <w:tab/>
        <w:t>2TC</w:t>
      </w:r>
    </w:p>
    <w:p w:rsidR="00177B7F" w:rsidRPr="00E14EF4" w:rsidRDefault="00177B7F" w:rsidP="00E14EF4">
      <w:pPr>
        <w:jc w:val="both"/>
        <w:rPr>
          <w:lang w:val="nl-NL"/>
        </w:rPr>
      </w:pPr>
      <w:r w:rsidRPr="00E14EF4">
        <w:rPr>
          <w:lang w:val="nl-NL"/>
        </w:rPr>
        <w:t>Học viên tiếp cận một số phương pháp thiết kế hệ logic mờ tiến hóa; trong đó tìm hiểu về tập mờ, tập mờ loại hai, hệ logic mờ và các phương pháp thiết kế hệ logic mờ tiến hóa. Qua đó, học viên tìm hiểu một số phương pháp hiện đại trong thiết kế hệ logic mờ tiến hóa và ứng dụng</w:t>
      </w:r>
    </w:p>
    <w:p w:rsidR="00177B7F" w:rsidRPr="00E14EF4" w:rsidRDefault="00177B7F" w:rsidP="00E14EF4">
      <w:pPr>
        <w:jc w:val="both"/>
        <w:rPr>
          <w:b/>
          <w:lang w:val="nl-NL"/>
        </w:rPr>
      </w:pPr>
      <w:r w:rsidRPr="00E14EF4">
        <w:rPr>
          <w:b/>
          <w:lang w:val="nl-NL"/>
        </w:rPr>
        <w:t>Ứng dụng tập mờ loại hai trong thị giác máy tính</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jc w:val="both"/>
        <w:rPr>
          <w:lang w:val="nl-NL"/>
        </w:rPr>
      </w:pPr>
      <w:r w:rsidRPr="00E14EF4">
        <w:rPr>
          <w:lang w:val="nl-NL"/>
        </w:rPr>
        <w:t>Học viên tiếp cận một số phương pháp tiếp cận logic mờ loại hai vào các bài toán thị giác máy; trong đó tìm hiểu về tập mờ, tập mờ loại hai, các thuật toán phân cụm và ứng dụng trong nhận dạng, thị giác máy tính.</w:t>
      </w:r>
    </w:p>
    <w:p w:rsidR="00177B7F" w:rsidRPr="00E14EF4" w:rsidRDefault="00177B7F" w:rsidP="00E14EF4">
      <w:pPr>
        <w:jc w:val="both"/>
        <w:rPr>
          <w:b/>
          <w:lang w:val="nl-NL"/>
        </w:rPr>
      </w:pPr>
      <w:r w:rsidRPr="00E14EF4">
        <w:rPr>
          <w:b/>
          <w:lang w:val="nl-NL"/>
        </w:rPr>
        <w:t>Phân cụm dữ liệu dựa trên tập mờ loại hai</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177B7F" w:rsidP="00E14EF4">
      <w:pPr>
        <w:jc w:val="both"/>
        <w:rPr>
          <w:lang w:val="nl-NL"/>
        </w:rPr>
      </w:pPr>
      <w:r w:rsidRPr="00E14EF4">
        <w:rPr>
          <w:lang w:val="nl-NL"/>
        </w:rPr>
        <w:lastRenderedPageBreak/>
        <w:t>Học viên tiếp cận một số phương pháp phân cụm dữ liệu dựa trên tập mờ loại hai. Chuyên đề đưa ra một số khái niệm về tập mờ loại hai, thuật toán FCM, một số tiếp cận về FCM đối với tập mờ loại hai. Qua đó, học viên tìm hiểu một số phương pháp hiện đại trong phân cụm mờ loại hai và ứng dụng</w:t>
      </w:r>
    </w:p>
    <w:p w:rsidR="00177B7F" w:rsidRPr="00E14EF4" w:rsidRDefault="00177B7F" w:rsidP="00E14EF4">
      <w:pPr>
        <w:jc w:val="both"/>
        <w:rPr>
          <w:b/>
          <w:lang w:val="nl-NL"/>
        </w:rPr>
      </w:pPr>
      <w:r w:rsidRPr="00E14EF4">
        <w:rPr>
          <w:b/>
          <w:lang w:val="nl-NL"/>
        </w:rPr>
        <w:t>Logic mờ loại hai</w:t>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r>
      <w:r w:rsidRPr="00E14EF4">
        <w:rPr>
          <w:b/>
          <w:lang w:val="nl-NL"/>
        </w:rPr>
        <w:tab/>
        <w:t>2TC</w:t>
      </w:r>
    </w:p>
    <w:p w:rsidR="00177B7F" w:rsidRPr="00E14EF4" w:rsidRDefault="00202FA4" w:rsidP="00E14EF4">
      <w:pPr>
        <w:jc w:val="both"/>
        <w:rPr>
          <w:iCs/>
          <w:lang w:val="nl-NL"/>
        </w:rPr>
      </w:pPr>
      <w:r w:rsidRPr="00E14EF4">
        <w:rPr>
          <w:iCs/>
          <w:lang w:val="nl-NL"/>
        </w:rPr>
        <w:t>Chuyên đề tiếp cận một số khái niệm của tập mờ loại hai, như là sự mở rộng của tập mờ loại một, một số toán tử và luật hợp thành, hệ logic mờ loại hai và một số thuật toán clustering dựa trên tập mờ loại hai.Từ đó đưa ra khảo sát một số ứng dụng của logic mờ loại hai trong một số bài toán thực tế.</w:t>
      </w:r>
    </w:p>
    <w:p w:rsidR="00177B7F" w:rsidRPr="00202FA4" w:rsidRDefault="00177B7F">
      <w:pPr>
        <w:spacing w:before="0" w:after="0" w:line="240" w:lineRule="auto"/>
        <w:rPr>
          <w:b/>
          <w:bCs/>
          <w:szCs w:val="28"/>
          <w:lang w:val="nl-NL"/>
        </w:rPr>
      </w:pPr>
    </w:p>
    <w:p w:rsidR="00221AD5" w:rsidRDefault="00221AD5">
      <w:pPr>
        <w:spacing w:before="0" w:after="0" w:line="240" w:lineRule="auto"/>
        <w:rPr>
          <w:szCs w:val="26"/>
          <w:lang w:val="nl-NL"/>
        </w:rPr>
      </w:pPr>
      <w:bookmarkStart w:id="70" w:name="_Toc414883461"/>
      <w:bookmarkStart w:id="71" w:name="_Toc414883452"/>
      <w:r>
        <w:rPr>
          <w:szCs w:val="26"/>
          <w:lang w:val="nl-NL"/>
        </w:rPr>
        <w:br w:type="page"/>
      </w:r>
    </w:p>
    <w:p w:rsidR="0096549D" w:rsidRDefault="0096549D" w:rsidP="00221AD5">
      <w:pPr>
        <w:pStyle w:val="Heading1"/>
        <w:sectPr w:rsidR="0096549D" w:rsidSect="002811BD">
          <w:pgSz w:w="11907" w:h="16840" w:code="9"/>
          <w:pgMar w:top="1134" w:right="851" w:bottom="1134" w:left="1701" w:header="720" w:footer="720" w:gutter="0"/>
          <w:cols w:space="720"/>
          <w:titlePg/>
          <w:docGrid w:linePitch="360"/>
        </w:sectPr>
      </w:pPr>
    </w:p>
    <w:p w:rsidR="00647F3C" w:rsidRDefault="00221AD5" w:rsidP="00221AD5">
      <w:pPr>
        <w:pStyle w:val="Heading1"/>
      </w:pPr>
      <w:bookmarkStart w:id="72" w:name="_Toc516691368"/>
      <w:r w:rsidRPr="00221AD5">
        <w:lastRenderedPageBreak/>
        <w:t>PHỤ LỤC: ĐỀ CƯƠNG CHI TIẾT CÁC HỌC PHẦN</w:t>
      </w:r>
      <w:bookmarkEnd w:id="72"/>
    </w:p>
    <w:p w:rsidR="00647F3C" w:rsidRDefault="00647F3C">
      <w:pPr>
        <w:spacing w:before="0" w:after="0" w:line="240" w:lineRule="auto"/>
        <w:rPr>
          <w:b/>
          <w:bCs/>
          <w:szCs w:val="28"/>
          <w:lang w:val="nl-NL"/>
        </w:rPr>
      </w:pPr>
      <w:r w:rsidRPr="00347187">
        <w:rPr>
          <w:lang w:val="nl-NL"/>
        </w:rPr>
        <w:br w:type="page"/>
      </w:r>
    </w:p>
    <w:p w:rsidR="00647F3C" w:rsidRPr="005836AD" w:rsidRDefault="00647F3C" w:rsidP="00703E15">
      <w:pPr>
        <w:pStyle w:val="Heading1"/>
        <w:numPr>
          <w:ilvl w:val="0"/>
          <w:numId w:val="18"/>
        </w:numPr>
      </w:pPr>
      <w:bookmarkStart w:id="73" w:name="_Toc436165171"/>
      <w:bookmarkStart w:id="74" w:name="_Toc516691369"/>
      <w:r>
        <w:lastRenderedPageBreak/>
        <w:t>HỌC PHẦN BẮT BUỘC</w:t>
      </w:r>
      <w:bookmarkEnd w:id="73"/>
      <w:bookmarkEnd w:id="74"/>
    </w:p>
    <w:p w:rsidR="00647F3C" w:rsidRDefault="00647F3C">
      <w:pPr>
        <w:spacing w:before="0" w:after="0" w:line="240" w:lineRule="auto"/>
        <w:rPr>
          <w:szCs w:val="26"/>
          <w:lang w:val="nl-NL"/>
        </w:rPr>
      </w:pPr>
      <w:r>
        <w:rPr>
          <w:szCs w:val="26"/>
          <w:lang w:val="nl-NL"/>
        </w:rPr>
        <w:br w:type="page"/>
      </w:r>
    </w:p>
    <w:p w:rsidR="001E1361" w:rsidRPr="00347187" w:rsidRDefault="00347187" w:rsidP="00C905C6">
      <w:pPr>
        <w:rPr>
          <w:b/>
          <w:szCs w:val="26"/>
          <w:lang w:val="nl-NL"/>
        </w:rPr>
      </w:pPr>
      <w:r w:rsidRPr="00347187">
        <w:rPr>
          <w:b/>
          <w:szCs w:val="26"/>
          <w:lang w:val="nl-NL"/>
        </w:rPr>
        <w:lastRenderedPageBreak/>
        <w:t xml:space="preserve">HỌC PHẦN: CƠ SỞ DỮ LIỆU </w:t>
      </w:r>
      <w:bookmarkEnd w:id="70"/>
      <w:r w:rsidRPr="00347187">
        <w:rPr>
          <w:b/>
          <w:szCs w:val="26"/>
          <w:lang w:val="nl-NL"/>
        </w:rPr>
        <w:t>NÂNG CAO</w:t>
      </w:r>
    </w:p>
    <w:p w:rsidR="00B766FC" w:rsidRPr="002A7537" w:rsidRDefault="00B766FC" w:rsidP="00B766FC">
      <w:pPr>
        <w:rPr>
          <w:b/>
          <w:lang w:val="nl-NL"/>
        </w:rPr>
      </w:pPr>
      <w:r w:rsidRPr="002A7537">
        <w:rPr>
          <w:b/>
          <w:lang w:val="nl-NL"/>
        </w:rPr>
        <w:t xml:space="preserve">1. Tổng số tín chỉ: </w:t>
      </w:r>
      <w:r w:rsidR="00376957">
        <w:rPr>
          <w:lang w:val="nl-NL"/>
        </w:rPr>
        <w:t>2</w:t>
      </w:r>
      <w:r w:rsidRPr="002A7537">
        <w:rPr>
          <w:b/>
          <w:lang w:val="nl-NL"/>
        </w:rPr>
        <w:t xml:space="preserve">  Cấ</w:t>
      </w:r>
      <w:r>
        <w:rPr>
          <w:b/>
          <w:lang w:val="nl-NL"/>
        </w:rPr>
        <w:t xml:space="preserve">u trúc: </w:t>
      </w:r>
      <w:r w:rsidR="00376957">
        <w:rPr>
          <w:b/>
          <w:lang w:val="nl-NL"/>
        </w:rPr>
        <w:t>15</w:t>
      </w:r>
      <w:r>
        <w:rPr>
          <w:b/>
          <w:lang w:val="nl-NL"/>
        </w:rPr>
        <w:t xml:space="preserve"> LT, </w:t>
      </w:r>
      <w:r w:rsidR="00376957">
        <w:rPr>
          <w:b/>
          <w:lang w:val="nl-NL"/>
        </w:rPr>
        <w:t>30</w:t>
      </w:r>
      <w:r>
        <w:rPr>
          <w:b/>
          <w:lang w:val="nl-NL"/>
        </w:rPr>
        <w:t xml:space="preserve"> TL</w:t>
      </w:r>
      <w:r w:rsidRPr="002A7537">
        <w:rPr>
          <w:lang w:val="nl-NL"/>
        </w:rPr>
        <w:t xml:space="preserve"> </w:t>
      </w:r>
    </w:p>
    <w:p w:rsidR="00B766FC" w:rsidRPr="002A7537" w:rsidRDefault="00B766FC" w:rsidP="00B766FC">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111"/>
        <w:gridCol w:w="1306"/>
        <w:gridCol w:w="1070"/>
        <w:gridCol w:w="3186"/>
      </w:tblGrid>
      <w:tr w:rsidR="00B766FC" w:rsidRPr="002A7537" w:rsidTr="00C26B1F">
        <w:tc>
          <w:tcPr>
            <w:tcW w:w="563" w:type="dxa"/>
          </w:tcPr>
          <w:p w:rsidR="00B766FC" w:rsidRPr="002A7537" w:rsidRDefault="00B766FC" w:rsidP="00C26B1F">
            <w:pPr>
              <w:rPr>
                <w:b/>
                <w:bCs/>
                <w:lang w:val="nl-NL"/>
              </w:rPr>
            </w:pPr>
            <w:r w:rsidRPr="002A7537">
              <w:rPr>
                <w:b/>
                <w:bCs/>
                <w:lang w:val="nl-NL"/>
              </w:rPr>
              <w:t>TT</w:t>
            </w:r>
          </w:p>
        </w:tc>
        <w:tc>
          <w:tcPr>
            <w:tcW w:w="3160" w:type="dxa"/>
          </w:tcPr>
          <w:p w:rsidR="00B766FC" w:rsidRPr="002A7537" w:rsidRDefault="00B766FC" w:rsidP="00C26B1F">
            <w:pPr>
              <w:rPr>
                <w:b/>
                <w:bCs/>
                <w:lang w:val="nl-NL"/>
              </w:rPr>
            </w:pPr>
            <w:r w:rsidRPr="002A7537">
              <w:rPr>
                <w:b/>
                <w:bCs/>
                <w:lang w:val="nl-NL"/>
              </w:rPr>
              <w:t>Họ tên giảng viên</w:t>
            </w:r>
          </w:p>
        </w:tc>
        <w:tc>
          <w:tcPr>
            <w:tcW w:w="1320" w:type="dxa"/>
          </w:tcPr>
          <w:p w:rsidR="00B766FC" w:rsidRPr="002A7537" w:rsidRDefault="00B766FC" w:rsidP="00C26B1F">
            <w:pPr>
              <w:rPr>
                <w:b/>
                <w:bCs/>
                <w:lang w:val="nl-NL"/>
              </w:rPr>
            </w:pPr>
            <w:r w:rsidRPr="002A7537">
              <w:rPr>
                <w:b/>
                <w:bCs/>
                <w:lang w:val="nl-NL"/>
              </w:rPr>
              <w:t>Học hàm</w:t>
            </w:r>
          </w:p>
        </w:tc>
        <w:tc>
          <w:tcPr>
            <w:tcW w:w="1080" w:type="dxa"/>
          </w:tcPr>
          <w:p w:rsidR="00B766FC" w:rsidRPr="002A7537" w:rsidRDefault="00B766FC" w:rsidP="00C26B1F">
            <w:pPr>
              <w:rPr>
                <w:b/>
                <w:bCs/>
                <w:lang w:val="nl-NL"/>
              </w:rPr>
            </w:pPr>
            <w:r w:rsidRPr="002A7537">
              <w:rPr>
                <w:b/>
                <w:bCs/>
                <w:lang w:val="nl-NL"/>
              </w:rPr>
              <w:t>Học vị</w:t>
            </w:r>
          </w:p>
        </w:tc>
        <w:tc>
          <w:tcPr>
            <w:tcW w:w="3240" w:type="dxa"/>
          </w:tcPr>
          <w:p w:rsidR="00B766FC" w:rsidRPr="002A7537" w:rsidRDefault="00B766FC" w:rsidP="00C26B1F">
            <w:pPr>
              <w:rPr>
                <w:b/>
                <w:bCs/>
                <w:lang w:val="nl-NL"/>
              </w:rPr>
            </w:pPr>
            <w:r w:rsidRPr="002A7537">
              <w:rPr>
                <w:b/>
                <w:bCs/>
                <w:lang w:val="nl-NL"/>
              </w:rPr>
              <w:t>Đơn vị công tác</w:t>
            </w:r>
          </w:p>
        </w:tc>
      </w:tr>
      <w:tr w:rsidR="00B766FC" w:rsidRPr="002A7537" w:rsidTr="00C26B1F">
        <w:tc>
          <w:tcPr>
            <w:tcW w:w="563" w:type="dxa"/>
          </w:tcPr>
          <w:p w:rsidR="00B766FC" w:rsidRPr="002A7537" w:rsidRDefault="00B766FC" w:rsidP="00C26B1F">
            <w:pPr>
              <w:rPr>
                <w:bCs/>
                <w:lang w:val="nl-NL"/>
              </w:rPr>
            </w:pPr>
            <w:r w:rsidRPr="002A7537">
              <w:rPr>
                <w:bCs/>
                <w:lang w:val="nl-NL"/>
              </w:rPr>
              <w:t>1</w:t>
            </w:r>
          </w:p>
        </w:tc>
        <w:tc>
          <w:tcPr>
            <w:tcW w:w="3160" w:type="dxa"/>
          </w:tcPr>
          <w:p w:rsidR="00B766FC" w:rsidRPr="002A7537" w:rsidRDefault="00B766FC" w:rsidP="00C26B1F">
            <w:pPr>
              <w:rPr>
                <w:bCs/>
                <w:lang w:val="nl-NL"/>
              </w:rPr>
            </w:pPr>
            <w:r>
              <w:rPr>
                <w:bCs/>
                <w:lang w:val="nl-NL"/>
              </w:rPr>
              <w:t>Nguyễn Văn Giang</w:t>
            </w:r>
          </w:p>
        </w:tc>
        <w:tc>
          <w:tcPr>
            <w:tcW w:w="1320" w:type="dxa"/>
          </w:tcPr>
          <w:p w:rsidR="00B766FC" w:rsidRPr="002A7537" w:rsidRDefault="00B766FC" w:rsidP="00C26B1F">
            <w:pPr>
              <w:rPr>
                <w:bCs/>
                <w:lang w:val="nl-NL"/>
              </w:rPr>
            </w:pPr>
            <w:r>
              <w:rPr>
                <w:bCs/>
                <w:lang w:val="nl-NL"/>
              </w:rPr>
              <w:t>GV</w:t>
            </w:r>
          </w:p>
        </w:tc>
        <w:tc>
          <w:tcPr>
            <w:tcW w:w="1080" w:type="dxa"/>
          </w:tcPr>
          <w:p w:rsidR="00B766FC" w:rsidRPr="002A7537" w:rsidRDefault="00B766FC" w:rsidP="00C26B1F">
            <w:pPr>
              <w:rPr>
                <w:bCs/>
                <w:lang w:val="nl-NL"/>
              </w:rPr>
            </w:pPr>
            <w:r w:rsidRPr="002A7537">
              <w:rPr>
                <w:bCs/>
                <w:lang w:val="nl-NL"/>
              </w:rPr>
              <w:t>TS</w:t>
            </w:r>
          </w:p>
        </w:tc>
        <w:tc>
          <w:tcPr>
            <w:tcW w:w="3240" w:type="dxa"/>
          </w:tcPr>
          <w:p w:rsidR="00B766FC" w:rsidRPr="002A7537" w:rsidRDefault="00B766FC" w:rsidP="00C26B1F">
            <w:pPr>
              <w:rPr>
                <w:bCs/>
                <w:lang w:val="nl-NL"/>
              </w:rPr>
            </w:pPr>
            <w:r w:rsidRPr="002A7537">
              <w:rPr>
                <w:bCs/>
                <w:lang w:val="nl-NL"/>
              </w:rPr>
              <w:t>Khoa CNTT</w:t>
            </w:r>
          </w:p>
        </w:tc>
      </w:tr>
      <w:tr w:rsidR="00B766FC" w:rsidRPr="002A7537" w:rsidTr="00C26B1F">
        <w:tc>
          <w:tcPr>
            <w:tcW w:w="563" w:type="dxa"/>
          </w:tcPr>
          <w:p w:rsidR="00B766FC" w:rsidRPr="002A7537" w:rsidRDefault="00B766FC" w:rsidP="00C26B1F">
            <w:pPr>
              <w:rPr>
                <w:bCs/>
                <w:lang w:val="nl-NL"/>
              </w:rPr>
            </w:pPr>
            <w:r w:rsidRPr="002A7537">
              <w:rPr>
                <w:bCs/>
                <w:lang w:val="nl-NL"/>
              </w:rPr>
              <w:t>2</w:t>
            </w:r>
          </w:p>
        </w:tc>
        <w:tc>
          <w:tcPr>
            <w:tcW w:w="3160" w:type="dxa"/>
          </w:tcPr>
          <w:p w:rsidR="00B766FC" w:rsidRPr="002A7537" w:rsidRDefault="00B766FC" w:rsidP="00C26B1F">
            <w:pPr>
              <w:rPr>
                <w:bCs/>
                <w:lang w:val="nl-NL"/>
              </w:rPr>
            </w:pPr>
            <w:r w:rsidRPr="002A7537">
              <w:rPr>
                <w:bCs/>
                <w:lang w:val="nl-NL"/>
              </w:rPr>
              <w:t>Ngô Thành Long</w:t>
            </w:r>
          </w:p>
        </w:tc>
        <w:tc>
          <w:tcPr>
            <w:tcW w:w="1320" w:type="dxa"/>
          </w:tcPr>
          <w:p w:rsidR="00B766FC" w:rsidRPr="002A7537" w:rsidRDefault="00B766FC" w:rsidP="00C26B1F">
            <w:pPr>
              <w:rPr>
                <w:bCs/>
                <w:lang w:val="nl-NL"/>
              </w:rPr>
            </w:pPr>
            <w:r w:rsidRPr="002A7537">
              <w:rPr>
                <w:bCs/>
                <w:lang w:val="nl-NL"/>
              </w:rPr>
              <w:t>PGS</w:t>
            </w:r>
          </w:p>
        </w:tc>
        <w:tc>
          <w:tcPr>
            <w:tcW w:w="1080" w:type="dxa"/>
          </w:tcPr>
          <w:p w:rsidR="00B766FC" w:rsidRPr="002A7537" w:rsidRDefault="00B766FC" w:rsidP="00C26B1F">
            <w:pPr>
              <w:rPr>
                <w:bCs/>
                <w:lang w:val="nl-NL"/>
              </w:rPr>
            </w:pPr>
            <w:r w:rsidRPr="002A7537">
              <w:rPr>
                <w:bCs/>
                <w:lang w:val="nl-NL"/>
              </w:rPr>
              <w:t>TS</w:t>
            </w:r>
          </w:p>
        </w:tc>
        <w:tc>
          <w:tcPr>
            <w:tcW w:w="3240" w:type="dxa"/>
          </w:tcPr>
          <w:p w:rsidR="00B766FC" w:rsidRPr="002A7537" w:rsidRDefault="00B766FC" w:rsidP="00C26B1F">
            <w:pPr>
              <w:rPr>
                <w:bCs/>
                <w:lang w:val="nl-NL"/>
              </w:rPr>
            </w:pPr>
            <w:r w:rsidRPr="002A7537">
              <w:rPr>
                <w:bCs/>
                <w:lang w:val="nl-NL"/>
              </w:rPr>
              <w:t>Khoa CNTT</w:t>
            </w:r>
          </w:p>
        </w:tc>
      </w:tr>
    </w:tbl>
    <w:p w:rsidR="001E1361" w:rsidRPr="00B96EE2" w:rsidRDefault="001E1361" w:rsidP="001E1361">
      <w:pPr>
        <w:spacing w:line="288" w:lineRule="auto"/>
        <w:rPr>
          <w:b/>
          <w:szCs w:val="26"/>
          <w:lang w:val="nl-NL"/>
        </w:rPr>
      </w:pPr>
      <w:r w:rsidRPr="00B96EE2">
        <w:rPr>
          <w:b/>
          <w:szCs w:val="26"/>
          <w:lang w:val="nl-NL"/>
        </w:rPr>
        <w:t>3. Mô tả vị trí học phần:</w:t>
      </w:r>
    </w:p>
    <w:p w:rsidR="001E1361" w:rsidRPr="00B96EE2" w:rsidRDefault="001E1361" w:rsidP="001E1361">
      <w:pPr>
        <w:spacing w:line="288" w:lineRule="auto"/>
        <w:rPr>
          <w:b/>
          <w:spacing w:val="-4"/>
          <w:szCs w:val="26"/>
          <w:lang w:val="nl-NL"/>
        </w:rPr>
      </w:pPr>
      <w:r w:rsidRPr="00B96EE2">
        <w:rPr>
          <w:b/>
          <w:szCs w:val="26"/>
          <w:lang w:val="nl-NL"/>
        </w:rPr>
        <w:t>- Học phần tr</w:t>
      </w:r>
      <w:r w:rsidRPr="00B96EE2">
        <w:rPr>
          <w:rFonts w:hint="eastAsia"/>
          <w:b/>
          <w:szCs w:val="26"/>
          <w:lang w:val="nl-NL"/>
        </w:rPr>
        <w:t>ư</w:t>
      </w:r>
      <w:r w:rsidRPr="00B96EE2">
        <w:rPr>
          <w:b/>
          <w:szCs w:val="26"/>
          <w:lang w:val="nl-NL"/>
        </w:rPr>
        <w:t xml:space="preserve">ớc: </w:t>
      </w:r>
      <w:r w:rsidRPr="00B96EE2">
        <w:rPr>
          <w:bCs/>
          <w:szCs w:val="26"/>
          <w:lang w:val="nl-NL"/>
        </w:rPr>
        <w:t>Các học phần cơ sở chuyên ngành</w:t>
      </w:r>
    </w:p>
    <w:p w:rsidR="001E1361" w:rsidRPr="00B96EE2" w:rsidRDefault="001E1361" w:rsidP="001E1361">
      <w:pPr>
        <w:spacing w:line="288" w:lineRule="auto"/>
        <w:rPr>
          <w:b/>
          <w:bCs/>
          <w:szCs w:val="26"/>
          <w:lang w:val="nl-NL"/>
        </w:rPr>
      </w:pPr>
      <w:r w:rsidRPr="00B96EE2">
        <w:rPr>
          <w:b/>
          <w:bCs/>
          <w:szCs w:val="26"/>
          <w:lang w:val="nl-NL"/>
        </w:rPr>
        <w:t xml:space="preserve">4. Mục tiêu học phần: </w:t>
      </w:r>
    </w:p>
    <w:p w:rsidR="001E1361" w:rsidRPr="00B96EE2" w:rsidRDefault="001E1361" w:rsidP="001E1361">
      <w:pPr>
        <w:spacing w:line="288" w:lineRule="auto"/>
        <w:ind w:firstLine="720"/>
        <w:jc w:val="both"/>
        <w:rPr>
          <w:szCs w:val="26"/>
          <w:lang w:val="nl-NL"/>
        </w:rPr>
      </w:pPr>
      <w:r w:rsidRPr="00B96EE2">
        <w:rPr>
          <w:szCs w:val="26"/>
          <w:lang w:val="nl-NL"/>
        </w:rPr>
        <w:t>Cung cấp kiến thức bổ sung về CSDL như xử lý và tối ưu hóa câu truy vấn, tìm hiểu việc quản lý các giao dịch. Nghiên cứu thêm về các hệ cơ sở như hệ CSDL phân tán, hệ CSDL hướng đối tượng. Ứng dụng quy trình thiết kế cơ sở dữ liệu vào thiết kế cơ sở dữ liệu phục vụ cho bài toán thực tế.</w:t>
      </w:r>
    </w:p>
    <w:p w:rsidR="001E1361" w:rsidRPr="00B96EE2" w:rsidRDefault="001E1361" w:rsidP="001E1361">
      <w:pPr>
        <w:spacing w:line="288" w:lineRule="auto"/>
        <w:rPr>
          <w:b/>
          <w:szCs w:val="26"/>
          <w:lang w:val="nl-NL"/>
        </w:rPr>
      </w:pPr>
      <w:r w:rsidRPr="00B96EE2">
        <w:rPr>
          <w:b/>
          <w:szCs w:val="26"/>
          <w:lang w:val="nl-NL"/>
        </w:rPr>
        <w:t>5. Bộ môn phụ trách: Hệ thống thông tin</w:t>
      </w:r>
    </w:p>
    <w:p w:rsidR="001E1361" w:rsidRPr="00B96EE2" w:rsidRDefault="001E1361" w:rsidP="001E1361">
      <w:pPr>
        <w:spacing w:line="288" w:lineRule="auto"/>
        <w:ind w:right="85"/>
        <w:rPr>
          <w:b/>
          <w:szCs w:val="26"/>
          <w:lang w:val="nl-NL"/>
        </w:rPr>
      </w:pPr>
      <w:r w:rsidRPr="00B96EE2">
        <w:rPr>
          <w:b/>
          <w:szCs w:val="26"/>
          <w:lang w:val="nl-NL"/>
        </w:rPr>
        <w:t xml:space="preserve">6. Phương tiện </w:t>
      </w:r>
      <w:r w:rsidRPr="00B96EE2">
        <w:rPr>
          <w:rFonts w:eastAsia="MS Mincho"/>
          <w:b/>
          <w:szCs w:val="26"/>
          <w:lang w:val="nl-NL"/>
        </w:rPr>
        <w:t>đ</w:t>
      </w:r>
      <w:r w:rsidRPr="00B96EE2">
        <w:rPr>
          <w:b/>
          <w:szCs w:val="26"/>
          <w:lang w:val="nl-NL"/>
        </w:rPr>
        <w:t>ảm bảo: Máy chiếu + Máy tính, Phòng máy tính</w:t>
      </w:r>
    </w:p>
    <w:p w:rsidR="001E1361" w:rsidRPr="00C93A1C" w:rsidRDefault="001E1361" w:rsidP="001E1361">
      <w:pPr>
        <w:spacing w:line="288" w:lineRule="auto"/>
        <w:rPr>
          <w:b/>
          <w:szCs w:val="26"/>
          <w:lang w:val="nl-NL"/>
        </w:rPr>
      </w:pPr>
      <w:r w:rsidRPr="00C93A1C">
        <w:rPr>
          <w:b/>
          <w:szCs w:val="26"/>
          <w:lang w:val="nl-NL"/>
        </w:rPr>
        <w:t>7. Nội dung chi tiết học phần:</w:t>
      </w:r>
    </w:p>
    <w:p w:rsidR="001E1361" w:rsidRPr="00B96EE2" w:rsidRDefault="001E1361" w:rsidP="001E1361">
      <w:pPr>
        <w:spacing w:line="288" w:lineRule="auto"/>
        <w:ind w:firstLine="720"/>
        <w:jc w:val="both"/>
        <w:rPr>
          <w:b/>
          <w:szCs w:val="26"/>
          <w:lang w:val="nl-NL"/>
        </w:rPr>
      </w:pPr>
      <w:r w:rsidRPr="00B96EE2">
        <w:rPr>
          <w:bCs/>
          <w:szCs w:val="26"/>
          <w:lang w:val="nl-NL"/>
        </w:rPr>
        <w:t>Giới thiệu về các mô hình cơ sở dữ liệu như cơ sở dữ liệu phân tán, cơ sở dữ liệu hướng đối tượng; Các phương tiện lưu trữ dữ liệu và kỹ thuật tổ chức file; Tìm hiểu quá trình xử lý truy vấn và tối ưu hóa truy vấn; Giới thiệu quy trình thiết kế cơ sở dữ liệu.</w:t>
      </w:r>
    </w:p>
    <w:p w:rsidR="001E1361" w:rsidRPr="00B96EE2" w:rsidRDefault="001E1361" w:rsidP="001E1361">
      <w:pPr>
        <w:spacing w:line="288" w:lineRule="auto"/>
        <w:ind w:firstLine="720"/>
        <w:rPr>
          <w:b/>
          <w:bCs/>
          <w:iCs/>
          <w:szCs w:val="26"/>
          <w:lang w:val="nl-NL"/>
        </w:rPr>
      </w:pPr>
      <w:r w:rsidRPr="00B96EE2">
        <w:rPr>
          <w:b/>
          <w:bCs/>
          <w:iCs/>
          <w:szCs w:val="26"/>
          <w:lang w:val="nl-NL"/>
        </w:rPr>
        <w:t>7.1. Phần giảng dạy trên lớp: 30 tiết</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3"/>
        <w:gridCol w:w="5145"/>
        <w:gridCol w:w="900"/>
        <w:gridCol w:w="1620"/>
        <w:gridCol w:w="719"/>
      </w:tblGrid>
      <w:tr w:rsidR="001E1361" w:rsidRPr="00B96EE2" w:rsidTr="00DA1997">
        <w:trPr>
          <w:tblHeader/>
        </w:trPr>
        <w:tc>
          <w:tcPr>
            <w:tcW w:w="1263" w:type="dxa"/>
            <w:vAlign w:val="center"/>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Chương, mục, tiểu mục</w:t>
            </w:r>
          </w:p>
        </w:tc>
        <w:tc>
          <w:tcPr>
            <w:tcW w:w="5145" w:type="dxa"/>
            <w:vAlign w:val="center"/>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Nội dung</w:t>
            </w:r>
          </w:p>
        </w:tc>
        <w:tc>
          <w:tcPr>
            <w:tcW w:w="900" w:type="dxa"/>
            <w:vAlign w:val="center"/>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Số tiết</w:t>
            </w:r>
          </w:p>
        </w:tc>
        <w:tc>
          <w:tcPr>
            <w:tcW w:w="1620" w:type="dxa"/>
            <w:vAlign w:val="bottom"/>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Giáo trình, Tài liệu tham khảo</w:t>
            </w:r>
          </w:p>
          <w:p w:rsidR="001E1361" w:rsidRPr="00B96EE2" w:rsidRDefault="001E1361" w:rsidP="00DA1997">
            <w:pPr>
              <w:pStyle w:val="oncaDanhsch2"/>
              <w:spacing w:line="276" w:lineRule="auto"/>
              <w:ind w:left="0" w:firstLine="0"/>
              <w:jc w:val="center"/>
              <w:rPr>
                <w:b/>
                <w:sz w:val="28"/>
                <w:szCs w:val="28"/>
                <w:lang w:val="pt-BR"/>
              </w:rPr>
            </w:pPr>
          </w:p>
        </w:tc>
        <w:tc>
          <w:tcPr>
            <w:tcW w:w="719" w:type="dxa"/>
            <w:vAlign w:val="center"/>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Ghi chú</w:t>
            </w:r>
          </w:p>
        </w:tc>
      </w:tr>
      <w:tr w:rsidR="001E1361" w:rsidRPr="00B96EE2" w:rsidTr="00DA1997">
        <w:tc>
          <w:tcPr>
            <w:tcW w:w="1263" w:type="dxa"/>
          </w:tcPr>
          <w:p w:rsidR="001E1361" w:rsidRPr="00B96EE2" w:rsidRDefault="001E1361" w:rsidP="00DA1997">
            <w:pPr>
              <w:pStyle w:val="oncaDanhsch2"/>
              <w:spacing w:line="276" w:lineRule="auto"/>
              <w:ind w:left="0" w:firstLine="0"/>
              <w:jc w:val="left"/>
              <w:rPr>
                <w:b/>
                <w:sz w:val="28"/>
                <w:szCs w:val="28"/>
                <w:lang w:val="pt-BR"/>
              </w:rPr>
            </w:pPr>
          </w:p>
        </w:tc>
        <w:tc>
          <w:tcPr>
            <w:tcW w:w="5145" w:type="dxa"/>
          </w:tcPr>
          <w:p w:rsidR="001E1361" w:rsidRPr="00B96EE2" w:rsidRDefault="001E1361" w:rsidP="00DA1997">
            <w:pPr>
              <w:pStyle w:val="oncaDanhsch2"/>
              <w:spacing w:line="276" w:lineRule="auto"/>
              <w:ind w:left="0" w:firstLine="0"/>
              <w:rPr>
                <w:b/>
                <w:sz w:val="28"/>
                <w:szCs w:val="28"/>
                <w:lang w:val="pt-BR"/>
              </w:rPr>
            </w:pPr>
            <w:r w:rsidRPr="00B96EE2">
              <w:rPr>
                <w:b/>
                <w:sz w:val="28"/>
                <w:szCs w:val="28"/>
                <w:lang w:val="pt-BR"/>
              </w:rPr>
              <w:t>Chương 1 Giới thiệu tổng quan</w:t>
            </w:r>
          </w:p>
        </w:tc>
        <w:tc>
          <w:tcPr>
            <w:tcW w:w="900" w:type="dxa"/>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2</w:t>
            </w:r>
          </w:p>
        </w:tc>
        <w:tc>
          <w:tcPr>
            <w:tcW w:w="1620" w:type="dxa"/>
          </w:tcPr>
          <w:p w:rsidR="001E1361" w:rsidRPr="00B96EE2" w:rsidRDefault="001E1361" w:rsidP="00DA1997">
            <w:pPr>
              <w:pStyle w:val="oncaDanhsch2"/>
              <w:spacing w:line="276" w:lineRule="auto"/>
              <w:ind w:left="0" w:firstLine="0"/>
              <w:jc w:val="left"/>
              <w:rPr>
                <w:b/>
                <w:sz w:val="28"/>
                <w:szCs w:val="28"/>
                <w:lang w:val="pt-BR"/>
              </w:rPr>
            </w:pPr>
          </w:p>
          <w:p w:rsidR="001E1361" w:rsidRPr="00B96EE2" w:rsidRDefault="001E1361" w:rsidP="00DA1997">
            <w:pPr>
              <w:pStyle w:val="oncaDanhsch2"/>
              <w:spacing w:line="276" w:lineRule="auto"/>
              <w:ind w:left="0" w:firstLine="0"/>
              <w:jc w:val="left"/>
              <w:rPr>
                <w:b/>
                <w:sz w:val="28"/>
                <w:szCs w:val="28"/>
                <w:lang w:val="pt-BR"/>
              </w:rPr>
            </w:pPr>
          </w:p>
        </w:tc>
        <w:tc>
          <w:tcPr>
            <w:tcW w:w="719" w:type="dxa"/>
          </w:tcPr>
          <w:p w:rsidR="001E1361" w:rsidRPr="00B96EE2" w:rsidRDefault="001E1361" w:rsidP="00DA1997">
            <w:pPr>
              <w:pStyle w:val="oncaDanhsch2"/>
              <w:spacing w:line="276" w:lineRule="auto"/>
              <w:ind w:left="0" w:firstLine="0"/>
              <w:jc w:val="left"/>
              <w:rPr>
                <w:b/>
                <w:sz w:val="28"/>
                <w:szCs w:val="28"/>
                <w:lang w:val="pt-BR"/>
              </w:rPr>
            </w:pPr>
          </w:p>
        </w:tc>
      </w:tr>
      <w:tr w:rsidR="001E1361" w:rsidRPr="00C93A1C" w:rsidTr="00DA1997">
        <w:tc>
          <w:tcPr>
            <w:tcW w:w="1263" w:type="dxa"/>
          </w:tcPr>
          <w:p w:rsidR="001E1361" w:rsidRPr="00B96EE2" w:rsidRDefault="001E1361" w:rsidP="00DA1997">
            <w:pPr>
              <w:pStyle w:val="oncaDanhsch2"/>
              <w:spacing w:line="276" w:lineRule="auto"/>
              <w:ind w:left="0" w:firstLine="0"/>
              <w:rPr>
                <w:sz w:val="28"/>
                <w:szCs w:val="28"/>
                <w:lang w:val="pt-BR"/>
              </w:rPr>
            </w:pPr>
          </w:p>
        </w:tc>
        <w:tc>
          <w:tcPr>
            <w:tcW w:w="5145" w:type="dxa"/>
          </w:tcPr>
          <w:p w:rsidR="001E1361" w:rsidRPr="00B96EE2" w:rsidRDefault="001E1361" w:rsidP="00DA1997">
            <w:pPr>
              <w:spacing w:line="288" w:lineRule="auto"/>
              <w:rPr>
                <w:sz w:val="28"/>
                <w:szCs w:val="28"/>
                <w:lang w:val="pt-BR"/>
              </w:rPr>
            </w:pPr>
            <w:r w:rsidRPr="00B96EE2">
              <w:rPr>
                <w:sz w:val="28"/>
                <w:szCs w:val="28"/>
                <w:lang w:val="pt-BR"/>
              </w:rPr>
              <w:t>1.1. Các loại mô hình dữ liệu</w:t>
            </w:r>
          </w:p>
          <w:p w:rsidR="001E1361" w:rsidRPr="00B96EE2" w:rsidRDefault="001E1361" w:rsidP="00DA1997">
            <w:pPr>
              <w:spacing w:line="288" w:lineRule="auto"/>
              <w:rPr>
                <w:sz w:val="28"/>
                <w:szCs w:val="28"/>
                <w:lang w:val="pt-BR"/>
              </w:rPr>
            </w:pPr>
            <w:r w:rsidRPr="00B96EE2">
              <w:rPr>
                <w:sz w:val="28"/>
                <w:szCs w:val="28"/>
                <w:lang w:val="pt-BR"/>
              </w:rPr>
              <w:t>1.2. Các hệ cơ sở dữ liệu</w:t>
            </w:r>
          </w:p>
        </w:tc>
        <w:tc>
          <w:tcPr>
            <w:tcW w:w="900" w:type="dxa"/>
          </w:tcPr>
          <w:p w:rsidR="001E1361" w:rsidRPr="00B96EE2" w:rsidRDefault="001E1361" w:rsidP="00DA1997">
            <w:pPr>
              <w:pStyle w:val="oncaDanhsch2"/>
              <w:spacing w:line="276" w:lineRule="auto"/>
              <w:ind w:left="0" w:firstLine="0"/>
              <w:jc w:val="center"/>
              <w:rPr>
                <w:sz w:val="28"/>
                <w:szCs w:val="28"/>
                <w:lang w:val="pt-BR"/>
              </w:rPr>
            </w:pPr>
          </w:p>
        </w:tc>
        <w:tc>
          <w:tcPr>
            <w:tcW w:w="1620" w:type="dxa"/>
          </w:tcPr>
          <w:p w:rsidR="001E1361" w:rsidRPr="00B96EE2" w:rsidRDefault="001E1361" w:rsidP="00DA1997">
            <w:pPr>
              <w:pStyle w:val="oncaDanhsch2"/>
              <w:spacing w:line="276" w:lineRule="auto"/>
              <w:ind w:left="0" w:firstLine="0"/>
              <w:rPr>
                <w:sz w:val="28"/>
                <w:szCs w:val="28"/>
                <w:lang w:val="pt-BR"/>
              </w:rPr>
            </w:pPr>
          </w:p>
        </w:tc>
        <w:tc>
          <w:tcPr>
            <w:tcW w:w="719" w:type="dxa"/>
          </w:tcPr>
          <w:p w:rsidR="001E1361" w:rsidRPr="00B96EE2" w:rsidRDefault="001E1361" w:rsidP="00DA1997">
            <w:pPr>
              <w:pStyle w:val="oncaDanhsch2"/>
              <w:spacing w:line="276" w:lineRule="auto"/>
              <w:ind w:left="0" w:firstLine="0"/>
              <w:rPr>
                <w:sz w:val="28"/>
                <w:szCs w:val="28"/>
                <w:lang w:val="pt-BR"/>
              </w:rPr>
            </w:pPr>
          </w:p>
        </w:tc>
      </w:tr>
      <w:tr w:rsidR="001E1361" w:rsidRPr="00B96EE2" w:rsidTr="00DA1997">
        <w:tc>
          <w:tcPr>
            <w:tcW w:w="1263" w:type="dxa"/>
          </w:tcPr>
          <w:p w:rsidR="001E1361" w:rsidRPr="00B96EE2" w:rsidRDefault="001E1361" w:rsidP="00DA1997">
            <w:pPr>
              <w:pStyle w:val="oncaDanhsch2"/>
              <w:spacing w:line="276" w:lineRule="auto"/>
              <w:ind w:left="0" w:firstLine="0"/>
              <w:rPr>
                <w:sz w:val="28"/>
                <w:szCs w:val="28"/>
                <w:lang w:val="pt-BR"/>
              </w:rPr>
            </w:pPr>
          </w:p>
        </w:tc>
        <w:tc>
          <w:tcPr>
            <w:tcW w:w="5145" w:type="dxa"/>
          </w:tcPr>
          <w:p w:rsidR="001E1361" w:rsidRPr="00B96EE2" w:rsidRDefault="001E1361" w:rsidP="00DA1997">
            <w:pPr>
              <w:pStyle w:val="oncaDanhsch2"/>
              <w:spacing w:before="120" w:after="120" w:line="288" w:lineRule="auto"/>
              <w:ind w:left="0" w:firstLine="0"/>
              <w:jc w:val="left"/>
              <w:rPr>
                <w:sz w:val="28"/>
                <w:lang w:val="pt-BR"/>
              </w:rPr>
            </w:pPr>
            <w:r w:rsidRPr="00B96EE2">
              <w:rPr>
                <w:b/>
                <w:sz w:val="28"/>
                <w:lang w:val="pt-BR"/>
              </w:rPr>
              <w:t xml:space="preserve">Chương 2 Tổ chức vật lý của cơ sở dữ liệu </w:t>
            </w:r>
          </w:p>
        </w:tc>
        <w:tc>
          <w:tcPr>
            <w:tcW w:w="900" w:type="dxa"/>
          </w:tcPr>
          <w:p w:rsidR="001E1361" w:rsidRPr="00B96EE2" w:rsidRDefault="001E1361" w:rsidP="00DA1997">
            <w:pPr>
              <w:pStyle w:val="oncaDanhsch2"/>
              <w:spacing w:line="276" w:lineRule="auto"/>
              <w:ind w:left="0" w:firstLine="0"/>
              <w:jc w:val="center"/>
              <w:rPr>
                <w:b/>
                <w:sz w:val="28"/>
                <w:szCs w:val="28"/>
                <w:lang w:val="pt-BR"/>
              </w:rPr>
            </w:pPr>
            <w:r w:rsidRPr="00B96EE2">
              <w:rPr>
                <w:b/>
                <w:sz w:val="28"/>
                <w:szCs w:val="28"/>
                <w:lang w:val="pt-BR"/>
              </w:rPr>
              <w:t>2</w:t>
            </w:r>
          </w:p>
        </w:tc>
        <w:tc>
          <w:tcPr>
            <w:tcW w:w="1620" w:type="dxa"/>
          </w:tcPr>
          <w:p w:rsidR="001E1361" w:rsidRPr="00B96EE2" w:rsidRDefault="001E1361" w:rsidP="00DA1997">
            <w:pPr>
              <w:pStyle w:val="oncaDanhsch2"/>
              <w:spacing w:line="276" w:lineRule="auto"/>
              <w:ind w:left="0" w:firstLine="0"/>
              <w:rPr>
                <w:b/>
                <w:sz w:val="28"/>
                <w:szCs w:val="28"/>
                <w:lang w:val="pt-BR"/>
              </w:rPr>
            </w:pPr>
            <w:r w:rsidRPr="00B96EE2">
              <w:rPr>
                <w:b/>
                <w:sz w:val="28"/>
                <w:szCs w:val="28"/>
                <w:lang w:val="pt-BR"/>
              </w:rPr>
              <w:t>1,3,4</w:t>
            </w:r>
          </w:p>
        </w:tc>
        <w:tc>
          <w:tcPr>
            <w:tcW w:w="719" w:type="dxa"/>
          </w:tcPr>
          <w:p w:rsidR="001E1361" w:rsidRPr="00B96EE2" w:rsidRDefault="001E1361" w:rsidP="00DA1997">
            <w:pPr>
              <w:pStyle w:val="oncaDanhsch2"/>
              <w:spacing w:line="276" w:lineRule="auto"/>
              <w:ind w:left="0" w:firstLine="0"/>
              <w:rPr>
                <w:sz w:val="28"/>
                <w:szCs w:val="28"/>
                <w:lang w:val="pt-BR"/>
              </w:rPr>
            </w:pPr>
          </w:p>
        </w:tc>
      </w:tr>
      <w:tr w:rsidR="001E1361" w:rsidRPr="00C93A1C" w:rsidTr="00DA1997">
        <w:tc>
          <w:tcPr>
            <w:tcW w:w="1263" w:type="dxa"/>
          </w:tcPr>
          <w:p w:rsidR="001E1361" w:rsidRPr="00B96EE2" w:rsidRDefault="001E1361" w:rsidP="00DA1997">
            <w:pPr>
              <w:pStyle w:val="oncaDanhsch2"/>
              <w:spacing w:line="276" w:lineRule="auto"/>
              <w:ind w:left="0" w:firstLine="0"/>
              <w:rPr>
                <w:sz w:val="28"/>
                <w:szCs w:val="28"/>
                <w:lang w:val="pt-BR"/>
              </w:rPr>
            </w:pPr>
          </w:p>
        </w:tc>
        <w:tc>
          <w:tcPr>
            <w:tcW w:w="5145" w:type="dxa"/>
          </w:tcPr>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2.1. Các công cụ lưu trữ</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lastRenderedPageBreak/>
              <w:t>2.2. Đặt các file lên đĩa từ</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2.3. Phân phối các file trên đĩa</w:t>
            </w:r>
          </w:p>
          <w:p w:rsidR="001E1361" w:rsidRPr="00B96EE2" w:rsidRDefault="001E1361" w:rsidP="00DA1997">
            <w:pPr>
              <w:pStyle w:val="oncaDanhsch2"/>
              <w:spacing w:before="120" w:after="120" w:line="288" w:lineRule="auto"/>
              <w:ind w:left="0" w:firstLine="0"/>
              <w:jc w:val="left"/>
              <w:rPr>
                <w:sz w:val="28"/>
                <w:szCs w:val="28"/>
                <w:lang w:val="pt-BR"/>
              </w:rPr>
            </w:pPr>
            <w:r w:rsidRPr="00B96EE2">
              <w:rPr>
                <w:sz w:val="28"/>
                <w:szCs w:val="28"/>
                <w:lang w:val="pt-BR"/>
              </w:rPr>
              <w:t>2.4. Các cấu trúc chỉ mục</w:t>
            </w:r>
          </w:p>
        </w:tc>
        <w:tc>
          <w:tcPr>
            <w:tcW w:w="900" w:type="dxa"/>
          </w:tcPr>
          <w:p w:rsidR="001E1361" w:rsidRPr="00B96EE2" w:rsidRDefault="001E1361" w:rsidP="00DA1997">
            <w:pPr>
              <w:pStyle w:val="oncaDanhsch2"/>
              <w:spacing w:line="276" w:lineRule="auto"/>
              <w:ind w:left="0" w:firstLine="0"/>
              <w:jc w:val="center"/>
              <w:rPr>
                <w:sz w:val="28"/>
                <w:szCs w:val="28"/>
                <w:lang w:val="pt-BR"/>
              </w:rPr>
            </w:pPr>
          </w:p>
        </w:tc>
        <w:tc>
          <w:tcPr>
            <w:tcW w:w="1620" w:type="dxa"/>
          </w:tcPr>
          <w:p w:rsidR="001E1361" w:rsidRPr="00B96EE2" w:rsidRDefault="001E1361" w:rsidP="00DA1997">
            <w:pPr>
              <w:pStyle w:val="oncaDanhsch2"/>
              <w:spacing w:line="276" w:lineRule="auto"/>
              <w:ind w:left="0" w:firstLine="0"/>
              <w:rPr>
                <w:sz w:val="28"/>
                <w:szCs w:val="28"/>
                <w:lang w:val="pt-BR"/>
              </w:rPr>
            </w:pPr>
          </w:p>
        </w:tc>
        <w:tc>
          <w:tcPr>
            <w:tcW w:w="719" w:type="dxa"/>
          </w:tcPr>
          <w:p w:rsidR="001E1361" w:rsidRPr="00B96EE2" w:rsidRDefault="001E1361" w:rsidP="00DA1997">
            <w:pPr>
              <w:pStyle w:val="oncaDanhsch2"/>
              <w:spacing w:line="276" w:lineRule="auto"/>
              <w:ind w:left="0" w:firstLine="0"/>
              <w:rPr>
                <w:sz w:val="28"/>
                <w:szCs w:val="28"/>
                <w:lang w:val="pt-B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sz w:val="28"/>
                <w:szCs w:val="28"/>
                <w:lang w:val="pt-BR"/>
              </w:rPr>
            </w:pPr>
          </w:p>
        </w:tc>
        <w:tc>
          <w:tcPr>
            <w:tcW w:w="5145" w:type="dxa"/>
          </w:tcPr>
          <w:p w:rsidR="001E1361" w:rsidRPr="00B96EE2" w:rsidRDefault="001E1361" w:rsidP="00DA1997">
            <w:pPr>
              <w:pStyle w:val="oncaDanhsch2"/>
              <w:spacing w:line="288" w:lineRule="auto"/>
              <w:ind w:left="0" w:firstLine="0"/>
              <w:jc w:val="left"/>
              <w:rPr>
                <w:sz w:val="28"/>
                <w:szCs w:val="28"/>
                <w:lang w:val="pt-BR"/>
              </w:rPr>
            </w:pPr>
            <w:r w:rsidRPr="00B96EE2">
              <w:rPr>
                <w:b/>
                <w:sz w:val="28"/>
                <w:lang w:val="pt-BR"/>
              </w:rPr>
              <w:t>Chương 3 Xử lý và tối ưu hóa câu truy vấn</w:t>
            </w:r>
          </w:p>
        </w:tc>
        <w:tc>
          <w:tcPr>
            <w:tcW w:w="900" w:type="dxa"/>
          </w:tcPr>
          <w:p w:rsidR="001E1361" w:rsidRPr="00B96EE2" w:rsidRDefault="001E1361" w:rsidP="00DA1997">
            <w:pPr>
              <w:pStyle w:val="oncaDanhsch2"/>
              <w:spacing w:line="288" w:lineRule="auto"/>
              <w:ind w:left="0" w:firstLine="0"/>
              <w:jc w:val="center"/>
              <w:rPr>
                <w:b/>
                <w:sz w:val="28"/>
                <w:szCs w:val="28"/>
                <w:lang w:val="pt-BR"/>
              </w:rPr>
            </w:pPr>
            <w:r w:rsidRPr="00B96EE2">
              <w:rPr>
                <w:b/>
                <w:sz w:val="28"/>
                <w:szCs w:val="28"/>
                <w:lang w:val="pt-BR"/>
              </w:rPr>
              <w:t>6</w:t>
            </w:r>
          </w:p>
        </w:tc>
        <w:tc>
          <w:tcPr>
            <w:tcW w:w="1620" w:type="dxa"/>
          </w:tcPr>
          <w:p w:rsidR="001E1361" w:rsidRPr="00B96EE2" w:rsidRDefault="001E1361" w:rsidP="00DA1997">
            <w:pPr>
              <w:pStyle w:val="oncaDanhsch2"/>
              <w:spacing w:line="276" w:lineRule="auto"/>
              <w:ind w:left="0" w:firstLine="0"/>
              <w:jc w:val="left"/>
              <w:rPr>
                <w:sz w:val="28"/>
                <w:szCs w:val="28"/>
                <w:lang w:val="pt-BR"/>
              </w:rPr>
            </w:pPr>
            <w:r w:rsidRPr="00B96EE2">
              <w:rPr>
                <w:b/>
                <w:sz w:val="28"/>
                <w:szCs w:val="28"/>
                <w:lang w:val="fr-FR"/>
              </w:rPr>
              <w:t>1,3,4</w:t>
            </w:r>
          </w:p>
        </w:tc>
        <w:tc>
          <w:tcPr>
            <w:tcW w:w="719" w:type="dxa"/>
          </w:tcPr>
          <w:p w:rsidR="001E1361" w:rsidRPr="00B96EE2" w:rsidRDefault="001E1361" w:rsidP="00DA1997">
            <w:pPr>
              <w:pStyle w:val="oncaDanhsch2"/>
              <w:spacing w:line="276" w:lineRule="auto"/>
              <w:ind w:left="0" w:firstLine="0"/>
              <w:jc w:val="left"/>
              <w:rPr>
                <w:sz w:val="28"/>
                <w:szCs w:val="28"/>
                <w:lang w:val="pt-BR"/>
              </w:rPr>
            </w:pPr>
          </w:p>
        </w:tc>
      </w:tr>
      <w:tr w:rsidR="001E1361" w:rsidRPr="00C93A1C" w:rsidTr="00DA1997">
        <w:tc>
          <w:tcPr>
            <w:tcW w:w="1263" w:type="dxa"/>
          </w:tcPr>
          <w:p w:rsidR="001E1361" w:rsidRPr="00B96EE2" w:rsidRDefault="001E1361" w:rsidP="00DA1997">
            <w:pPr>
              <w:pStyle w:val="oncaDanhsch2"/>
              <w:spacing w:line="288" w:lineRule="auto"/>
              <w:ind w:left="0" w:firstLine="0"/>
              <w:jc w:val="left"/>
              <w:rPr>
                <w:sz w:val="28"/>
                <w:szCs w:val="28"/>
                <w:lang w:val="pt-BR"/>
              </w:rPr>
            </w:pPr>
          </w:p>
        </w:tc>
        <w:tc>
          <w:tcPr>
            <w:tcW w:w="5145" w:type="dxa"/>
          </w:tcPr>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 xml:space="preserve">3.1. Các bước xử lý một truy vấn </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 xml:space="preserve">3.2. Chuyển truy vấn SQL thành đại số quan hệ </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 xml:space="preserve">3.3. Các thuật toán cơ bản thực hiện các phép toán của truy vấn </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 xml:space="preserve">3.4. Tối ưu truy vấn bằng phương pháp dự đoán ( heuristic) </w:t>
            </w:r>
          </w:p>
          <w:p w:rsidR="001E1361" w:rsidRPr="00B96EE2" w:rsidRDefault="001E1361" w:rsidP="00DA1997">
            <w:pPr>
              <w:pStyle w:val="oncaDanhsch2"/>
              <w:spacing w:before="120" w:after="120" w:line="288" w:lineRule="auto"/>
              <w:ind w:left="0" w:firstLine="0"/>
              <w:jc w:val="left"/>
              <w:rPr>
                <w:sz w:val="28"/>
                <w:lang w:val="pt-BR"/>
              </w:rPr>
            </w:pPr>
            <w:r w:rsidRPr="00B96EE2">
              <w:rPr>
                <w:sz w:val="28"/>
                <w:lang w:val="pt-BR"/>
              </w:rPr>
              <w:t xml:space="preserve">3.5. Tối ưu truy vấn dựa trên chi phí </w:t>
            </w:r>
          </w:p>
        </w:tc>
        <w:tc>
          <w:tcPr>
            <w:tcW w:w="900" w:type="dxa"/>
          </w:tcPr>
          <w:p w:rsidR="001E1361" w:rsidRPr="00B96EE2" w:rsidRDefault="001E1361" w:rsidP="00DA1997">
            <w:pPr>
              <w:pStyle w:val="oncaDanhsch2"/>
              <w:spacing w:line="288" w:lineRule="auto"/>
              <w:ind w:left="0" w:firstLine="0"/>
              <w:jc w:val="center"/>
              <w:rPr>
                <w:b/>
                <w:sz w:val="28"/>
                <w:szCs w:val="28"/>
                <w:lang w:val="pt-BR"/>
              </w:rPr>
            </w:pPr>
          </w:p>
        </w:tc>
        <w:tc>
          <w:tcPr>
            <w:tcW w:w="1620" w:type="dxa"/>
          </w:tcPr>
          <w:p w:rsidR="001E1361" w:rsidRPr="00B96EE2" w:rsidRDefault="001E1361" w:rsidP="00DA1997">
            <w:pPr>
              <w:pStyle w:val="oncaDanhsch2"/>
              <w:spacing w:line="276" w:lineRule="auto"/>
              <w:ind w:left="0" w:firstLine="0"/>
              <w:jc w:val="left"/>
              <w:rPr>
                <w:sz w:val="28"/>
                <w:szCs w:val="28"/>
                <w:lang w:val="pt-BR"/>
              </w:rPr>
            </w:pPr>
          </w:p>
        </w:tc>
        <w:tc>
          <w:tcPr>
            <w:tcW w:w="719" w:type="dxa"/>
          </w:tcPr>
          <w:p w:rsidR="001E1361" w:rsidRPr="00B96EE2" w:rsidRDefault="001E1361" w:rsidP="00DA1997">
            <w:pPr>
              <w:pStyle w:val="oncaDanhsch2"/>
              <w:spacing w:line="276" w:lineRule="auto"/>
              <w:ind w:left="0" w:firstLine="0"/>
              <w:jc w:val="left"/>
              <w:rPr>
                <w:sz w:val="28"/>
                <w:szCs w:val="28"/>
                <w:lang w:val="pt-B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b/>
                <w:sz w:val="28"/>
                <w:szCs w:val="28"/>
                <w:lang w:val="pt-BR"/>
              </w:rPr>
            </w:pPr>
          </w:p>
        </w:tc>
        <w:tc>
          <w:tcPr>
            <w:tcW w:w="5145" w:type="dxa"/>
          </w:tcPr>
          <w:p w:rsidR="001E1361" w:rsidRPr="00B96EE2" w:rsidRDefault="001E1361" w:rsidP="00DA1997">
            <w:pPr>
              <w:pStyle w:val="oncaDanhsch2"/>
              <w:spacing w:line="288" w:lineRule="auto"/>
              <w:ind w:left="0" w:firstLine="0"/>
              <w:rPr>
                <w:b/>
                <w:sz w:val="28"/>
                <w:szCs w:val="28"/>
                <w:lang w:val="pt-BR"/>
              </w:rPr>
            </w:pPr>
            <w:r w:rsidRPr="00B96EE2">
              <w:rPr>
                <w:b/>
                <w:sz w:val="28"/>
                <w:szCs w:val="28"/>
                <w:lang w:val="pt-BR"/>
              </w:rPr>
              <w:t>Chương 4 Quản lý giao dịch</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r w:rsidRPr="00B96EE2">
              <w:rPr>
                <w:b/>
                <w:sz w:val="28"/>
                <w:szCs w:val="28"/>
                <w:lang w:val="fr-FR"/>
              </w:rPr>
              <w:t>4</w:t>
            </w:r>
          </w:p>
        </w:tc>
        <w:tc>
          <w:tcPr>
            <w:tcW w:w="1620" w:type="dxa"/>
          </w:tcPr>
          <w:p w:rsidR="001E1361" w:rsidRPr="00B96EE2" w:rsidRDefault="001E1361" w:rsidP="00DA1997">
            <w:pPr>
              <w:pStyle w:val="oncaDanhsch2"/>
              <w:spacing w:line="276" w:lineRule="auto"/>
              <w:ind w:left="0" w:firstLine="0"/>
              <w:jc w:val="left"/>
              <w:rPr>
                <w:b/>
                <w:sz w:val="28"/>
                <w:szCs w:val="28"/>
                <w:lang w:val="fr-FR"/>
              </w:rPr>
            </w:pPr>
            <w:r w:rsidRPr="00B96EE2">
              <w:rPr>
                <w:b/>
                <w:sz w:val="28"/>
                <w:szCs w:val="28"/>
                <w:lang w:val="fr-FR"/>
              </w:rPr>
              <w:t>1,3,4</w:t>
            </w:r>
          </w:p>
        </w:tc>
        <w:tc>
          <w:tcPr>
            <w:tcW w:w="719" w:type="dxa"/>
          </w:tcPr>
          <w:p w:rsidR="001E1361" w:rsidRPr="00B96EE2" w:rsidRDefault="001E1361" w:rsidP="00DA1997">
            <w:pPr>
              <w:pStyle w:val="oncaDanhsch2"/>
              <w:spacing w:line="276" w:lineRule="auto"/>
              <w:ind w:left="0" w:firstLine="0"/>
              <w:jc w:val="left"/>
              <w:rPr>
                <w:b/>
                <w:sz w:val="28"/>
                <w:szCs w:val="28"/>
                <w:lang w:val="fr-FR"/>
              </w:rPr>
            </w:pPr>
          </w:p>
        </w:tc>
      </w:tr>
      <w:tr w:rsidR="001E1361" w:rsidRPr="00C93A1C" w:rsidTr="00DA1997">
        <w:tc>
          <w:tcPr>
            <w:tcW w:w="1263" w:type="dxa"/>
          </w:tcPr>
          <w:p w:rsidR="001E1361" w:rsidRPr="00B96EE2" w:rsidRDefault="001E1361" w:rsidP="00DA1997">
            <w:pPr>
              <w:pStyle w:val="oncaDanhsch2"/>
              <w:spacing w:line="288" w:lineRule="auto"/>
              <w:ind w:left="0" w:firstLine="0"/>
              <w:jc w:val="left"/>
              <w:rPr>
                <w:b/>
                <w:sz w:val="28"/>
                <w:szCs w:val="28"/>
                <w:lang w:val="fr-FR"/>
              </w:rPr>
            </w:pPr>
          </w:p>
        </w:tc>
        <w:tc>
          <w:tcPr>
            <w:tcW w:w="5145" w:type="dxa"/>
          </w:tcPr>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4.1. Tổng quan về quản lý giao dịch</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 xml:space="preserve">4.2. Giao dịch và lịch biểu </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4.3. Tương tranh</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4.4. Các kỹ thuật xử lý tương tranh</w:t>
            </w:r>
          </w:p>
          <w:p w:rsidR="001E1361" w:rsidRPr="00B96EE2" w:rsidRDefault="001E1361" w:rsidP="00DA1997">
            <w:pPr>
              <w:pStyle w:val="oncaDanhsch2"/>
              <w:spacing w:line="288" w:lineRule="auto"/>
              <w:ind w:left="0" w:firstLine="0"/>
              <w:rPr>
                <w:b/>
                <w:sz w:val="28"/>
                <w:szCs w:val="28"/>
                <w:lang w:val="fr-FR"/>
              </w:rPr>
            </w:pPr>
            <w:r w:rsidRPr="00B96EE2">
              <w:rPr>
                <w:sz w:val="28"/>
                <w:szCs w:val="28"/>
                <w:lang w:val="fr-FR"/>
              </w:rPr>
              <w:t>4.5. Các khái niệm và kỹ thuật trong việc khôi phục</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p>
        </w:tc>
        <w:tc>
          <w:tcPr>
            <w:tcW w:w="1620" w:type="dxa"/>
          </w:tcPr>
          <w:p w:rsidR="001E1361" w:rsidRPr="00B96EE2" w:rsidRDefault="001E1361" w:rsidP="00DA1997">
            <w:pPr>
              <w:pStyle w:val="oncaDanhsch2"/>
              <w:spacing w:line="276" w:lineRule="auto"/>
              <w:ind w:left="0" w:firstLine="0"/>
              <w:jc w:val="left"/>
              <w:rPr>
                <w:b/>
                <w:sz w:val="28"/>
                <w:szCs w:val="28"/>
                <w:lang w:val="fr-FR"/>
              </w:rPr>
            </w:pPr>
          </w:p>
        </w:tc>
        <w:tc>
          <w:tcPr>
            <w:tcW w:w="719" w:type="dxa"/>
          </w:tcPr>
          <w:p w:rsidR="001E1361" w:rsidRPr="00B96EE2" w:rsidRDefault="001E1361" w:rsidP="00DA1997">
            <w:pPr>
              <w:pStyle w:val="oncaDanhsch2"/>
              <w:spacing w:line="276" w:lineRule="auto"/>
              <w:ind w:left="0" w:firstLine="0"/>
              <w:jc w:val="left"/>
              <w:rPr>
                <w:b/>
                <w:sz w:val="28"/>
                <w:szCs w:val="28"/>
                <w:lang w:val="fr-F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b/>
                <w:sz w:val="28"/>
                <w:szCs w:val="28"/>
                <w:lang w:val="fr-FR"/>
              </w:rPr>
            </w:pPr>
          </w:p>
        </w:tc>
        <w:tc>
          <w:tcPr>
            <w:tcW w:w="5145" w:type="dxa"/>
          </w:tcPr>
          <w:p w:rsidR="001E1361" w:rsidRPr="00B96EE2" w:rsidRDefault="001E1361" w:rsidP="00DA1997">
            <w:pPr>
              <w:pStyle w:val="oncaDanhsch2"/>
              <w:spacing w:line="288" w:lineRule="auto"/>
              <w:ind w:left="0" w:firstLine="0"/>
              <w:rPr>
                <w:b/>
                <w:sz w:val="28"/>
                <w:szCs w:val="28"/>
                <w:lang w:val="fr-FR"/>
              </w:rPr>
            </w:pPr>
            <w:r w:rsidRPr="00B96EE2">
              <w:rPr>
                <w:b/>
                <w:sz w:val="28"/>
                <w:szCs w:val="28"/>
                <w:lang w:val="fr-FR"/>
              </w:rPr>
              <w:t>Chương 5 Cơ sở dữ liệu phân tán</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r w:rsidRPr="00B96EE2">
              <w:rPr>
                <w:b/>
                <w:sz w:val="28"/>
                <w:szCs w:val="28"/>
                <w:lang w:val="fr-FR"/>
              </w:rPr>
              <w:t>6</w:t>
            </w:r>
          </w:p>
        </w:tc>
        <w:tc>
          <w:tcPr>
            <w:tcW w:w="1620" w:type="dxa"/>
          </w:tcPr>
          <w:p w:rsidR="001E1361" w:rsidRPr="00B96EE2" w:rsidRDefault="001E1361" w:rsidP="00DA1997">
            <w:pPr>
              <w:pStyle w:val="oncaDanhsch2"/>
              <w:spacing w:line="276" w:lineRule="auto"/>
              <w:ind w:left="0" w:firstLine="0"/>
              <w:jc w:val="left"/>
              <w:rPr>
                <w:b/>
                <w:sz w:val="28"/>
                <w:szCs w:val="28"/>
                <w:lang w:val="fr-FR"/>
              </w:rPr>
            </w:pPr>
            <w:r w:rsidRPr="00B96EE2">
              <w:rPr>
                <w:b/>
                <w:sz w:val="28"/>
                <w:szCs w:val="28"/>
                <w:lang w:val="fr-FR"/>
              </w:rPr>
              <w:t>1,2,3,4</w:t>
            </w:r>
          </w:p>
        </w:tc>
        <w:tc>
          <w:tcPr>
            <w:tcW w:w="719" w:type="dxa"/>
          </w:tcPr>
          <w:p w:rsidR="001E1361" w:rsidRPr="00B96EE2" w:rsidRDefault="001E1361" w:rsidP="00DA1997">
            <w:pPr>
              <w:pStyle w:val="oncaDanhsch2"/>
              <w:spacing w:line="276" w:lineRule="auto"/>
              <w:ind w:left="0" w:firstLine="0"/>
              <w:jc w:val="left"/>
              <w:rPr>
                <w:b/>
                <w:sz w:val="28"/>
                <w:szCs w:val="28"/>
                <w:lang w:val="fr-FR"/>
              </w:rPr>
            </w:pPr>
          </w:p>
        </w:tc>
      </w:tr>
      <w:tr w:rsidR="001E1361" w:rsidRPr="00C93A1C" w:rsidTr="00DA1997">
        <w:tc>
          <w:tcPr>
            <w:tcW w:w="1263" w:type="dxa"/>
          </w:tcPr>
          <w:p w:rsidR="001E1361" w:rsidRPr="00B96EE2" w:rsidRDefault="001E1361" w:rsidP="00DA1997">
            <w:pPr>
              <w:pStyle w:val="oncaDanhsch2"/>
              <w:spacing w:line="288" w:lineRule="auto"/>
              <w:ind w:left="0" w:firstLine="0"/>
              <w:jc w:val="left"/>
              <w:rPr>
                <w:b/>
                <w:sz w:val="28"/>
                <w:szCs w:val="28"/>
                <w:lang w:val="fr-FR"/>
              </w:rPr>
            </w:pPr>
          </w:p>
        </w:tc>
        <w:tc>
          <w:tcPr>
            <w:tcW w:w="5145" w:type="dxa"/>
          </w:tcPr>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5.1. Giới thiệu</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5.2. Kiến trúc của hệ CSDL phân tán</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5.3. Các mục tiêu của các hệ quản trị CSDL phân tán</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5.4. Kiến trúc tham chiếu</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5.5. Định nghĩa dữ liệu</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5.6. Xử lý câu hỏi phân tán</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5.7. Quản lý các giao dịch phân tán</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p>
        </w:tc>
        <w:tc>
          <w:tcPr>
            <w:tcW w:w="1620" w:type="dxa"/>
          </w:tcPr>
          <w:p w:rsidR="001E1361" w:rsidRPr="00B96EE2" w:rsidRDefault="001E1361" w:rsidP="00DA1997">
            <w:pPr>
              <w:pStyle w:val="oncaDanhsch2"/>
              <w:spacing w:line="276" w:lineRule="auto"/>
              <w:ind w:left="0" w:firstLine="0"/>
              <w:jc w:val="left"/>
              <w:rPr>
                <w:b/>
                <w:sz w:val="28"/>
                <w:szCs w:val="28"/>
                <w:lang w:val="fr-FR"/>
              </w:rPr>
            </w:pPr>
          </w:p>
        </w:tc>
        <w:tc>
          <w:tcPr>
            <w:tcW w:w="719" w:type="dxa"/>
          </w:tcPr>
          <w:p w:rsidR="001E1361" w:rsidRPr="00B96EE2" w:rsidRDefault="001E1361" w:rsidP="00DA1997">
            <w:pPr>
              <w:pStyle w:val="oncaDanhsch2"/>
              <w:spacing w:line="276" w:lineRule="auto"/>
              <w:ind w:left="0" w:firstLine="0"/>
              <w:jc w:val="left"/>
              <w:rPr>
                <w:b/>
                <w:sz w:val="28"/>
                <w:szCs w:val="28"/>
                <w:lang w:val="fr-F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b/>
                <w:sz w:val="28"/>
                <w:szCs w:val="28"/>
                <w:lang w:val="fr-FR"/>
              </w:rPr>
            </w:pPr>
          </w:p>
        </w:tc>
        <w:tc>
          <w:tcPr>
            <w:tcW w:w="5145" w:type="dxa"/>
          </w:tcPr>
          <w:p w:rsidR="001E1361" w:rsidRPr="00B96EE2" w:rsidRDefault="001E1361" w:rsidP="00DA1997">
            <w:pPr>
              <w:pStyle w:val="oncaDanhsch2"/>
              <w:spacing w:line="288" w:lineRule="auto"/>
              <w:ind w:left="0" w:firstLine="0"/>
              <w:rPr>
                <w:b/>
                <w:sz w:val="28"/>
                <w:szCs w:val="28"/>
                <w:lang w:val="fr-FR"/>
              </w:rPr>
            </w:pPr>
            <w:r w:rsidRPr="00B96EE2">
              <w:rPr>
                <w:b/>
                <w:sz w:val="28"/>
                <w:szCs w:val="28"/>
                <w:lang w:val="fr-FR"/>
              </w:rPr>
              <w:t>Chương 6 Cơ sở dữ liệu hướng đối tượng</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r w:rsidRPr="00B96EE2">
              <w:rPr>
                <w:b/>
                <w:sz w:val="28"/>
                <w:szCs w:val="28"/>
                <w:lang w:val="fr-FR"/>
              </w:rPr>
              <w:t>6</w:t>
            </w:r>
          </w:p>
        </w:tc>
        <w:tc>
          <w:tcPr>
            <w:tcW w:w="1620" w:type="dxa"/>
          </w:tcPr>
          <w:p w:rsidR="001E1361" w:rsidRPr="00B96EE2" w:rsidRDefault="001E1361" w:rsidP="00DA1997">
            <w:pPr>
              <w:pStyle w:val="oncaDanhsch2"/>
              <w:spacing w:line="276" w:lineRule="auto"/>
              <w:ind w:left="0" w:firstLine="0"/>
              <w:jc w:val="left"/>
              <w:rPr>
                <w:b/>
                <w:sz w:val="28"/>
                <w:szCs w:val="28"/>
                <w:lang w:val="fr-FR"/>
              </w:rPr>
            </w:pPr>
            <w:r w:rsidRPr="00B96EE2">
              <w:rPr>
                <w:b/>
                <w:sz w:val="28"/>
                <w:szCs w:val="28"/>
                <w:lang w:val="fr-FR"/>
              </w:rPr>
              <w:t>1,3,4</w:t>
            </w:r>
          </w:p>
        </w:tc>
        <w:tc>
          <w:tcPr>
            <w:tcW w:w="719" w:type="dxa"/>
          </w:tcPr>
          <w:p w:rsidR="001E1361" w:rsidRPr="00B96EE2" w:rsidRDefault="001E1361" w:rsidP="00DA1997">
            <w:pPr>
              <w:pStyle w:val="oncaDanhsch2"/>
              <w:spacing w:line="276" w:lineRule="auto"/>
              <w:ind w:left="0" w:firstLine="0"/>
              <w:jc w:val="left"/>
              <w:rPr>
                <w:b/>
                <w:sz w:val="28"/>
                <w:szCs w:val="28"/>
                <w:lang w:val="fr-F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sz w:val="28"/>
                <w:szCs w:val="28"/>
                <w:lang w:val="fr-FR"/>
              </w:rPr>
            </w:pPr>
          </w:p>
        </w:tc>
        <w:tc>
          <w:tcPr>
            <w:tcW w:w="5145" w:type="dxa"/>
          </w:tcPr>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6.1. Giới thiệu về hướng đối tượng</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6.2. Các khái niệm cơ bản</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6.3. Kí pháp đồ thị</w:t>
            </w:r>
          </w:p>
          <w:p w:rsidR="001E1361" w:rsidRPr="00B96EE2" w:rsidRDefault="001E1361" w:rsidP="00DA1997">
            <w:pPr>
              <w:pStyle w:val="oncaDanhsch2"/>
              <w:spacing w:line="288" w:lineRule="auto"/>
              <w:ind w:left="0" w:firstLine="0"/>
              <w:rPr>
                <w:sz w:val="28"/>
                <w:szCs w:val="28"/>
                <w:lang w:val="fr-FR"/>
              </w:rPr>
            </w:pPr>
            <w:r w:rsidRPr="00B96EE2">
              <w:rPr>
                <w:sz w:val="28"/>
                <w:szCs w:val="28"/>
                <w:lang w:val="fr-FR"/>
              </w:rPr>
              <w:t>6.4. Chuẩn của ODMG</w:t>
            </w:r>
          </w:p>
        </w:tc>
        <w:tc>
          <w:tcPr>
            <w:tcW w:w="900" w:type="dxa"/>
          </w:tcPr>
          <w:p w:rsidR="001E1361" w:rsidRPr="00B96EE2" w:rsidRDefault="001E1361" w:rsidP="00DA1997">
            <w:pPr>
              <w:pStyle w:val="oncaDanhsch2"/>
              <w:spacing w:line="288" w:lineRule="auto"/>
              <w:ind w:left="0" w:firstLine="0"/>
              <w:jc w:val="center"/>
              <w:rPr>
                <w:sz w:val="28"/>
                <w:szCs w:val="28"/>
                <w:lang w:val="fr-FR"/>
              </w:rPr>
            </w:pPr>
          </w:p>
        </w:tc>
        <w:tc>
          <w:tcPr>
            <w:tcW w:w="1620" w:type="dxa"/>
          </w:tcPr>
          <w:p w:rsidR="001E1361" w:rsidRPr="00B96EE2" w:rsidRDefault="001E1361" w:rsidP="00DA1997">
            <w:pPr>
              <w:pStyle w:val="oncaDanhsch2"/>
              <w:spacing w:line="276" w:lineRule="auto"/>
              <w:ind w:left="0" w:firstLine="0"/>
              <w:jc w:val="left"/>
              <w:rPr>
                <w:sz w:val="28"/>
                <w:szCs w:val="28"/>
                <w:lang w:val="fr-FR"/>
              </w:rPr>
            </w:pPr>
          </w:p>
        </w:tc>
        <w:tc>
          <w:tcPr>
            <w:tcW w:w="719" w:type="dxa"/>
          </w:tcPr>
          <w:p w:rsidR="001E1361" w:rsidRPr="00B96EE2" w:rsidRDefault="001E1361" w:rsidP="00DA1997">
            <w:pPr>
              <w:pStyle w:val="oncaDanhsch2"/>
              <w:spacing w:line="276" w:lineRule="auto"/>
              <w:ind w:left="0" w:firstLine="0"/>
              <w:jc w:val="left"/>
              <w:rPr>
                <w:sz w:val="28"/>
                <w:szCs w:val="28"/>
                <w:lang w:val="fr-FR"/>
              </w:rPr>
            </w:pPr>
          </w:p>
        </w:tc>
      </w:tr>
      <w:tr w:rsidR="001E1361" w:rsidRPr="00B96EE2" w:rsidTr="00DA1997">
        <w:tc>
          <w:tcPr>
            <w:tcW w:w="1263" w:type="dxa"/>
          </w:tcPr>
          <w:p w:rsidR="001E1361" w:rsidRPr="00B96EE2" w:rsidRDefault="001E1361" w:rsidP="00DA1997">
            <w:pPr>
              <w:pStyle w:val="oncaDanhsch2"/>
              <w:spacing w:line="288" w:lineRule="auto"/>
              <w:ind w:left="0" w:firstLine="0"/>
              <w:jc w:val="left"/>
              <w:rPr>
                <w:sz w:val="28"/>
                <w:szCs w:val="28"/>
                <w:lang w:val="fr-FR"/>
              </w:rPr>
            </w:pPr>
          </w:p>
        </w:tc>
        <w:tc>
          <w:tcPr>
            <w:tcW w:w="5145" w:type="dxa"/>
          </w:tcPr>
          <w:p w:rsidR="001E1361" w:rsidRPr="00B96EE2" w:rsidRDefault="001E1361" w:rsidP="00DA1997">
            <w:pPr>
              <w:pStyle w:val="oncaDanhsch2"/>
              <w:spacing w:line="276" w:lineRule="auto"/>
              <w:ind w:left="0" w:firstLine="0"/>
              <w:rPr>
                <w:b/>
                <w:sz w:val="28"/>
                <w:szCs w:val="28"/>
                <w:lang w:val="fr-FR"/>
              </w:rPr>
            </w:pPr>
            <w:r w:rsidRPr="00B96EE2">
              <w:rPr>
                <w:b/>
                <w:sz w:val="28"/>
                <w:lang w:val="fr-FR"/>
              </w:rPr>
              <w:t>Chương 7 Quy trình thiết kế cơ sở dữ liệu quan hệ và xây dựng ứng dụng với các hệ cơ sơ dữ liệu</w:t>
            </w:r>
          </w:p>
        </w:tc>
        <w:tc>
          <w:tcPr>
            <w:tcW w:w="900" w:type="dxa"/>
          </w:tcPr>
          <w:p w:rsidR="001E1361" w:rsidRPr="00B96EE2" w:rsidRDefault="001E1361" w:rsidP="00DA1997">
            <w:pPr>
              <w:pStyle w:val="oncaDanhsch2"/>
              <w:spacing w:line="288" w:lineRule="auto"/>
              <w:ind w:left="0" w:firstLine="0"/>
              <w:jc w:val="center"/>
              <w:rPr>
                <w:b/>
                <w:sz w:val="28"/>
                <w:szCs w:val="28"/>
                <w:lang w:val="fr-FR"/>
              </w:rPr>
            </w:pPr>
            <w:r w:rsidRPr="00B96EE2">
              <w:rPr>
                <w:b/>
                <w:sz w:val="28"/>
                <w:szCs w:val="28"/>
                <w:lang w:val="fr-FR"/>
              </w:rPr>
              <w:t>4</w:t>
            </w:r>
          </w:p>
        </w:tc>
        <w:tc>
          <w:tcPr>
            <w:tcW w:w="1620" w:type="dxa"/>
          </w:tcPr>
          <w:p w:rsidR="001E1361" w:rsidRPr="00B96EE2" w:rsidRDefault="001E1361" w:rsidP="00DA1997">
            <w:pPr>
              <w:pStyle w:val="oncaDanhsch2"/>
              <w:spacing w:line="276" w:lineRule="auto"/>
              <w:ind w:left="0" w:firstLine="0"/>
              <w:jc w:val="left"/>
              <w:rPr>
                <w:sz w:val="28"/>
                <w:szCs w:val="28"/>
                <w:lang w:val="fr-FR"/>
              </w:rPr>
            </w:pPr>
          </w:p>
        </w:tc>
        <w:tc>
          <w:tcPr>
            <w:tcW w:w="719" w:type="dxa"/>
          </w:tcPr>
          <w:p w:rsidR="001E1361" w:rsidRPr="00B96EE2" w:rsidRDefault="001E1361" w:rsidP="00DA1997">
            <w:pPr>
              <w:pStyle w:val="oncaDanhsch2"/>
              <w:spacing w:line="276" w:lineRule="auto"/>
              <w:ind w:left="0" w:firstLine="0"/>
              <w:jc w:val="left"/>
              <w:rPr>
                <w:sz w:val="28"/>
                <w:szCs w:val="28"/>
                <w:lang w:val="fr-FR"/>
              </w:rPr>
            </w:pPr>
          </w:p>
        </w:tc>
      </w:tr>
      <w:tr w:rsidR="001E1361" w:rsidRPr="00C93A1C" w:rsidTr="00DA1997">
        <w:tc>
          <w:tcPr>
            <w:tcW w:w="1263" w:type="dxa"/>
          </w:tcPr>
          <w:p w:rsidR="001E1361" w:rsidRPr="00B96EE2" w:rsidRDefault="001E1361" w:rsidP="00DA1997">
            <w:pPr>
              <w:pStyle w:val="oncaDanhsch2"/>
              <w:spacing w:line="288" w:lineRule="auto"/>
              <w:ind w:left="0" w:firstLine="0"/>
              <w:jc w:val="left"/>
              <w:rPr>
                <w:sz w:val="28"/>
                <w:szCs w:val="28"/>
                <w:lang w:val="fr-FR"/>
              </w:rPr>
            </w:pPr>
          </w:p>
        </w:tc>
        <w:tc>
          <w:tcPr>
            <w:tcW w:w="5145" w:type="dxa"/>
          </w:tcPr>
          <w:p w:rsidR="001E1361" w:rsidRPr="00B96EE2" w:rsidRDefault="001E1361" w:rsidP="00DA1997">
            <w:pPr>
              <w:pStyle w:val="oncaDanhsch2"/>
              <w:spacing w:before="120" w:after="120" w:line="288" w:lineRule="auto"/>
              <w:ind w:left="0" w:firstLine="0"/>
              <w:jc w:val="left"/>
              <w:rPr>
                <w:sz w:val="28"/>
                <w:lang w:val="fr-FR"/>
              </w:rPr>
            </w:pPr>
            <w:r w:rsidRPr="00B96EE2">
              <w:rPr>
                <w:sz w:val="28"/>
                <w:lang w:val="fr-FR"/>
              </w:rPr>
              <w:t>7.1. Đặc tả bài toán</w:t>
            </w:r>
          </w:p>
          <w:p w:rsidR="001E1361" w:rsidRPr="00B96EE2" w:rsidRDefault="001E1361" w:rsidP="00DA1997">
            <w:pPr>
              <w:pStyle w:val="oncaDanhsch2"/>
              <w:spacing w:before="120" w:after="120" w:line="288" w:lineRule="auto"/>
              <w:ind w:left="0" w:firstLine="0"/>
              <w:jc w:val="left"/>
              <w:rPr>
                <w:sz w:val="28"/>
                <w:lang w:val="fr-FR"/>
              </w:rPr>
            </w:pPr>
            <w:r w:rsidRPr="00B96EE2">
              <w:rPr>
                <w:sz w:val="28"/>
                <w:lang w:val="fr-FR"/>
              </w:rPr>
              <w:t>7.2. Thiết kế cơ sở dữ liệu logic</w:t>
            </w:r>
          </w:p>
          <w:p w:rsidR="001E1361" w:rsidRPr="00B96EE2" w:rsidRDefault="001E1361" w:rsidP="00DA1997">
            <w:pPr>
              <w:spacing w:line="288" w:lineRule="auto"/>
              <w:rPr>
                <w:sz w:val="28"/>
                <w:lang w:val="fr-FR"/>
              </w:rPr>
            </w:pPr>
            <w:r w:rsidRPr="00B96EE2">
              <w:rPr>
                <w:sz w:val="28"/>
                <w:lang w:val="fr-FR"/>
              </w:rPr>
              <w:t>7.3. Thiết kế cơ sở dữ liệu vật lý</w:t>
            </w:r>
          </w:p>
          <w:p w:rsidR="001E1361" w:rsidRPr="00B96EE2" w:rsidRDefault="001E1361" w:rsidP="00DA1997">
            <w:pPr>
              <w:spacing w:line="288" w:lineRule="auto"/>
              <w:rPr>
                <w:sz w:val="28"/>
                <w:szCs w:val="28"/>
                <w:lang w:val="sv-SE"/>
              </w:rPr>
            </w:pPr>
            <w:r w:rsidRPr="00B96EE2">
              <w:rPr>
                <w:sz w:val="28"/>
                <w:lang w:val="fr-FR"/>
              </w:rPr>
              <w:t xml:space="preserve">7.4. Bài toán ứng dụng với các hệ cơ sở dữ liệu </w:t>
            </w:r>
          </w:p>
        </w:tc>
        <w:tc>
          <w:tcPr>
            <w:tcW w:w="900" w:type="dxa"/>
          </w:tcPr>
          <w:p w:rsidR="001E1361" w:rsidRPr="00B96EE2" w:rsidRDefault="001E1361" w:rsidP="00DA1997">
            <w:pPr>
              <w:pStyle w:val="oncaDanhsch2"/>
              <w:spacing w:line="288" w:lineRule="auto"/>
              <w:ind w:left="0" w:firstLine="0"/>
              <w:jc w:val="center"/>
              <w:rPr>
                <w:sz w:val="28"/>
                <w:szCs w:val="28"/>
                <w:lang w:val="sv-SE"/>
              </w:rPr>
            </w:pPr>
          </w:p>
        </w:tc>
        <w:tc>
          <w:tcPr>
            <w:tcW w:w="1620" w:type="dxa"/>
          </w:tcPr>
          <w:p w:rsidR="001E1361" w:rsidRPr="00B96EE2" w:rsidRDefault="001E1361" w:rsidP="00DA1997">
            <w:pPr>
              <w:pStyle w:val="oncaDanhsch2"/>
              <w:spacing w:line="276" w:lineRule="auto"/>
              <w:ind w:left="0" w:firstLine="0"/>
              <w:jc w:val="left"/>
              <w:rPr>
                <w:sz w:val="28"/>
                <w:szCs w:val="28"/>
                <w:lang w:val="sv-SE"/>
              </w:rPr>
            </w:pPr>
          </w:p>
        </w:tc>
        <w:tc>
          <w:tcPr>
            <w:tcW w:w="719" w:type="dxa"/>
          </w:tcPr>
          <w:p w:rsidR="001E1361" w:rsidRPr="00B96EE2" w:rsidRDefault="001E1361" w:rsidP="00DA1997">
            <w:pPr>
              <w:pStyle w:val="oncaDanhsch2"/>
              <w:spacing w:line="276" w:lineRule="auto"/>
              <w:ind w:left="0" w:firstLine="0"/>
              <w:jc w:val="left"/>
              <w:rPr>
                <w:sz w:val="28"/>
                <w:szCs w:val="28"/>
                <w:lang w:val="sv-SE"/>
              </w:rPr>
            </w:pPr>
          </w:p>
        </w:tc>
      </w:tr>
    </w:tbl>
    <w:p w:rsidR="001E1361" w:rsidRPr="00B96EE2" w:rsidRDefault="001E1361" w:rsidP="001E1361">
      <w:pPr>
        <w:ind w:firstLine="720"/>
        <w:rPr>
          <w:b/>
          <w:bCs/>
          <w:iCs/>
          <w:szCs w:val="26"/>
          <w:lang w:val="sv-SE"/>
        </w:rPr>
      </w:pPr>
      <w:r w:rsidRPr="00B96EE2">
        <w:rPr>
          <w:b/>
          <w:bCs/>
          <w:iCs/>
          <w:szCs w:val="26"/>
          <w:lang w:val="sv-SE"/>
        </w:rPr>
        <w:t xml:space="preserve">7.2. Phần bài tập, tiểu luận ngoại khóa, hv đi thực tiễn: </w:t>
      </w:r>
      <w:r w:rsidR="00376957">
        <w:rPr>
          <w:b/>
          <w:bCs/>
          <w:iCs/>
          <w:szCs w:val="26"/>
          <w:lang w:val="sv-SE"/>
        </w:rPr>
        <w:t>1</w:t>
      </w:r>
      <w:r w:rsidR="0065553E">
        <w:rPr>
          <w:b/>
          <w:bCs/>
          <w:iCs/>
          <w:szCs w:val="26"/>
          <w:lang w:val="sv-SE"/>
        </w:rPr>
        <w:t>5</w:t>
      </w:r>
      <w:r w:rsidRPr="00B96EE2">
        <w:rPr>
          <w:b/>
          <w:bCs/>
          <w:iCs/>
          <w:szCs w:val="26"/>
          <w:lang w:val="sv-SE"/>
        </w:rPr>
        <w:t xml:space="preserve"> tiết</w:t>
      </w:r>
    </w:p>
    <w:p w:rsidR="001E1361" w:rsidRPr="00B96EE2" w:rsidRDefault="001E1361" w:rsidP="001E1361">
      <w:pPr>
        <w:ind w:firstLine="720"/>
        <w:rPr>
          <w:bCs/>
          <w:iCs/>
          <w:szCs w:val="26"/>
          <w:lang w:val="sv-SE"/>
        </w:rPr>
      </w:pPr>
    </w:p>
    <w:p w:rsidR="001E1361" w:rsidRPr="00B96EE2" w:rsidRDefault="001E1361" w:rsidP="001E1361">
      <w:pPr>
        <w:rPr>
          <w:b/>
          <w:szCs w:val="26"/>
        </w:rPr>
      </w:pPr>
      <w:r w:rsidRPr="00B96EE2">
        <w:rPr>
          <w:b/>
          <w:szCs w:val="26"/>
        </w:rPr>
        <w:t>8. Tài liệu tham khảo:</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3375"/>
        <w:gridCol w:w="1313"/>
        <w:gridCol w:w="1268"/>
        <w:gridCol w:w="1086"/>
        <w:gridCol w:w="1270"/>
      </w:tblGrid>
      <w:tr w:rsidR="001E1361" w:rsidRPr="00B96EE2" w:rsidTr="00DA1997">
        <w:trPr>
          <w:cantSplit/>
          <w:trHeight w:val="158"/>
          <w:jc w:val="center"/>
        </w:trPr>
        <w:tc>
          <w:tcPr>
            <w:tcW w:w="399" w:type="pct"/>
            <w:vMerge w:val="restart"/>
            <w:vAlign w:val="center"/>
          </w:tcPr>
          <w:p w:rsidR="001E1361" w:rsidRPr="00B96EE2" w:rsidRDefault="001E1361" w:rsidP="00DA1997">
            <w:pPr>
              <w:spacing w:line="300" w:lineRule="exact"/>
              <w:jc w:val="center"/>
              <w:rPr>
                <w:sz w:val="28"/>
                <w:szCs w:val="28"/>
                <w:lang w:val="fr-FR"/>
              </w:rPr>
            </w:pPr>
            <w:r w:rsidRPr="00B96EE2">
              <w:rPr>
                <w:sz w:val="28"/>
                <w:szCs w:val="28"/>
                <w:lang w:val="sv-SE"/>
              </w:rPr>
              <w:t xml:space="preserve">           </w:t>
            </w:r>
            <w:r w:rsidRPr="00B96EE2">
              <w:rPr>
                <w:sz w:val="28"/>
                <w:szCs w:val="28"/>
                <w:lang w:val="fr-FR"/>
              </w:rPr>
              <w:t>TT</w:t>
            </w:r>
          </w:p>
        </w:tc>
        <w:tc>
          <w:tcPr>
            <w:tcW w:w="1868" w:type="pct"/>
            <w:vMerge w:val="restart"/>
            <w:vAlign w:val="center"/>
          </w:tcPr>
          <w:p w:rsidR="001E1361" w:rsidRPr="00B96EE2" w:rsidRDefault="001E1361" w:rsidP="00DA1997">
            <w:pPr>
              <w:spacing w:line="300" w:lineRule="exact"/>
              <w:jc w:val="center"/>
              <w:rPr>
                <w:b/>
                <w:sz w:val="28"/>
                <w:szCs w:val="28"/>
                <w:lang w:val="fr-FR"/>
              </w:rPr>
            </w:pPr>
            <w:r w:rsidRPr="00B96EE2">
              <w:rPr>
                <w:b/>
                <w:sz w:val="28"/>
                <w:szCs w:val="28"/>
                <w:lang w:val="fr-FR"/>
              </w:rPr>
              <w:t>Tên tài liệu</w:t>
            </w:r>
          </w:p>
        </w:tc>
        <w:tc>
          <w:tcPr>
            <w:tcW w:w="2733" w:type="pct"/>
            <w:gridSpan w:val="4"/>
          </w:tcPr>
          <w:p w:rsidR="001E1361" w:rsidRPr="00B96EE2" w:rsidRDefault="001E1361" w:rsidP="00DA1997">
            <w:pPr>
              <w:spacing w:line="300" w:lineRule="exact"/>
              <w:jc w:val="center"/>
              <w:rPr>
                <w:b/>
                <w:sz w:val="28"/>
                <w:szCs w:val="28"/>
                <w:lang w:val="nl-NL"/>
              </w:rPr>
            </w:pPr>
            <w:r w:rsidRPr="00B96EE2">
              <w:rPr>
                <w:b/>
                <w:sz w:val="28"/>
                <w:szCs w:val="28"/>
                <w:lang w:val="fr-FR"/>
              </w:rPr>
              <w:t>Tình trạng t</w:t>
            </w:r>
            <w:r w:rsidRPr="00B96EE2">
              <w:rPr>
                <w:b/>
                <w:sz w:val="28"/>
                <w:szCs w:val="28"/>
                <w:lang w:val="nl-NL"/>
              </w:rPr>
              <w:t>ài liệu</w:t>
            </w:r>
          </w:p>
        </w:tc>
      </w:tr>
      <w:tr w:rsidR="001E1361" w:rsidRPr="00B96EE2" w:rsidTr="00DA1997">
        <w:trPr>
          <w:cantSplit/>
          <w:trHeight w:val="157"/>
          <w:jc w:val="center"/>
        </w:trPr>
        <w:tc>
          <w:tcPr>
            <w:tcW w:w="399" w:type="pct"/>
            <w:vMerge/>
          </w:tcPr>
          <w:p w:rsidR="001E1361" w:rsidRPr="00B96EE2" w:rsidRDefault="001E1361" w:rsidP="00DA1997">
            <w:pPr>
              <w:spacing w:line="300" w:lineRule="exact"/>
              <w:jc w:val="center"/>
              <w:rPr>
                <w:sz w:val="28"/>
                <w:szCs w:val="28"/>
                <w:lang w:val="nl-NL"/>
              </w:rPr>
            </w:pPr>
          </w:p>
        </w:tc>
        <w:tc>
          <w:tcPr>
            <w:tcW w:w="1868" w:type="pct"/>
            <w:vMerge/>
          </w:tcPr>
          <w:p w:rsidR="001E1361" w:rsidRPr="00B96EE2" w:rsidRDefault="001E1361" w:rsidP="00DA1997">
            <w:pPr>
              <w:spacing w:line="300" w:lineRule="exact"/>
              <w:jc w:val="center"/>
              <w:rPr>
                <w:sz w:val="28"/>
                <w:szCs w:val="28"/>
                <w:lang w:val="nl-NL"/>
              </w:rPr>
            </w:pPr>
          </w:p>
        </w:tc>
        <w:tc>
          <w:tcPr>
            <w:tcW w:w="727" w:type="pct"/>
          </w:tcPr>
          <w:p w:rsidR="001E1361" w:rsidRPr="00B96EE2" w:rsidRDefault="001E1361" w:rsidP="00DA1997">
            <w:pPr>
              <w:spacing w:line="300" w:lineRule="exact"/>
              <w:rPr>
                <w:sz w:val="28"/>
                <w:szCs w:val="28"/>
                <w:lang w:val="nl-NL"/>
              </w:rPr>
            </w:pPr>
            <w:r w:rsidRPr="00B96EE2">
              <w:rPr>
                <w:sz w:val="28"/>
                <w:szCs w:val="28"/>
                <w:lang w:val="nl-NL"/>
              </w:rPr>
              <w:t>Có ở thư viện</w:t>
            </w:r>
          </w:p>
        </w:tc>
        <w:tc>
          <w:tcPr>
            <w:tcW w:w="702" w:type="pct"/>
          </w:tcPr>
          <w:p w:rsidR="001E1361" w:rsidRPr="00B96EE2" w:rsidRDefault="001E1361" w:rsidP="00DA1997">
            <w:pPr>
              <w:spacing w:line="300" w:lineRule="exact"/>
              <w:rPr>
                <w:sz w:val="28"/>
                <w:szCs w:val="28"/>
                <w:lang w:val="nl-NL"/>
              </w:rPr>
            </w:pPr>
            <w:r w:rsidRPr="00B96EE2">
              <w:rPr>
                <w:sz w:val="28"/>
                <w:szCs w:val="28"/>
                <w:lang w:val="nl-NL"/>
              </w:rPr>
              <w:t>Giáo viên có hoặc khoa có</w:t>
            </w:r>
          </w:p>
        </w:tc>
        <w:tc>
          <w:tcPr>
            <w:tcW w:w="601" w:type="pct"/>
          </w:tcPr>
          <w:p w:rsidR="001E1361" w:rsidRPr="00B96EE2" w:rsidRDefault="001E1361" w:rsidP="00DA1997">
            <w:pPr>
              <w:spacing w:line="300" w:lineRule="exact"/>
              <w:rPr>
                <w:sz w:val="28"/>
                <w:szCs w:val="28"/>
              </w:rPr>
            </w:pPr>
            <w:r w:rsidRPr="00B96EE2">
              <w:rPr>
                <w:sz w:val="28"/>
                <w:szCs w:val="28"/>
                <w:lang w:val="nl-NL"/>
              </w:rPr>
              <w:t>Đề nghị m</w:t>
            </w:r>
            <w:r w:rsidRPr="00B96EE2">
              <w:rPr>
                <w:sz w:val="28"/>
                <w:szCs w:val="28"/>
              </w:rPr>
              <w:t>ua mới</w:t>
            </w:r>
          </w:p>
        </w:tc>
        <w:tc>
          <w:tcPr>
            <w:tcW w:w="703" w:type="pct"/>
          </w:tcPr>
          <w:p w:rsidR="001E1361" w:rsidRPr="00B96EE2" w:rsidRDefault="001E1361" w:rsidP="00DA1997">
            <w:pPr>
              <w:spacing w:line="300" w:lineRule="exact"/>
              <w:rPr>
                <w:sz w:val="28"/>
                <w:szCs w:val="28"/>
              </w:rPr>
            </w:pPr>
            <w:r w:rsidRPr="00B96EE2">
              <w:rPr>
                <w:sz w:val="28"/>
                <w:szCs w:val="28"/>
              </w:rPr>
              <w:t>Đề nghị biên soạn mới</w:t>
            </w:r>
          </w:p>
        </w:tc>
      </w:tr>
      <w:tr w:rsidR="001E1361" w:rsidRPr="00B96EE2" w:rsidTr="00DA1997">
        <w:trPr>
          <w:cantSplit/>
          <w:trHeight w:val="157"/>
          <w:jc w:val="center"/>
        </w:trPr>
        <w:tc>
          <w:tcPr>
            <w:tcW w:w="399" w:type="pct"/>
          </w:tcPr>
          <w:p w:rsidR="001E1361" w:rsidRPr="00B96EE2" w:rsidRDefault="001E1361" w:rsidP="00DA1997">
            <w:pPr>
              <w:spacing w:line="300" w:lineRule="exact"/>
              <w:jc w:val="center"/>
              <w:rPr>
                <w:sz w:val="28"/>
                <w:szCs w:val="28"/>
                <w:lang w:val="nl-NL"/>
              </w:rPr>
            </w:pPr>
            <w:r w:rsidRPr="00B96EE2">
              <w:rPr>
                <w:sz w:val="28"/>
                <w:szCs w:val="28"/>
                <w:lang w:val="nl-NL"/>
              </w:rPr>
              <w:t>1</w:t>
            </w:r>
          </w:p>
        </w:tc>
        <w:tc>
          <w:tcPr>
            <w:tcW w:w="1868" w:type="pct"/>
          </w:tcPr>
          <w:p w:rsidR="001E1361" w:rsidRPr="00B96EE2" w:rsidRDefault="001E1361" w:rsidP="00DA1997">
            <w:pPr>
              <w:spacing w:line="300" w:lineRule="exact"/>
              <w:rPr>
                <w:sz w:val="28"/>
                <w:szCs w:val="28"/>
                <w:lang w:val="nl-NL"/>
              </w:rPr>
            </w:pPr>
            <w:r w:rsidRPr="00B96EE2">
              <w:rPr>
                <w:sz w:val="28"/>
                <w:szCs w:val="28"/>
                <w:lang w:val="nl-NL"/>
              </w:rPr>
              <w:t xml:space="preserve">Hồ Thuần, Hồ Cẩm Hà, </w:t>
            </w:r>
            <w:r w:rsidRPr="00B96EE2">
              <w:rPr>
                <w:i/>
                <w:sz w:val="28"/>
                <w:szCs w:val="28"/>
                <w:lang w:val="nl-NL"/>
              </w:rPr>
              <w:t>Các hệ cơ sở dữ liệu, Lý thuyết và thực hành</w:t>
            </w:r>
            <w:r w:rsidRPr="00B96EE2">
              <w:rPr>
                <w:sz w:val="28"/>
                <w:szCs w:val="28"/>
                <w:lang w:val="nl-NL"/>
              </w:rPr>
              <w:t>, NXB Giáo dục, 2005</w:t>
            </w:r>
          </w:p>
        </w:tc>
        <w:tc>
          <w:tcPr>
            <w:tcW w:w="727" w:type="pct"/>
          </w:tcPr>
          <w:p w:rsidR="001E1361" w:rsidRPr="00B96EE2" w:rsidRDefault="001E1361" w:rsidP="00DA1997">
            <w:pPr>
              <w:spacing w:line="300" w:lineRule="exact"/>
              <w:jc w:val="center"/>
              <w:rPr>
                <w:sz w:val="28"/>
                <w:szCs w:val="28"/>
                <w:lang w:val="nl-NL"/>
              </w:rPr>
            </w:pPr>
          </w:p>
        </w:tc>
        <w:tc>
          <w:tcPr>
            <w:tcW w:w="702" w:type="pct"/>
          </w:tcPr>
          <w:p w:rsidR="001E1361" w:rsidRPr="00B96EE2" w:rsidRDefault="001E1361" w:rsidP="00DA1997">
            <w:pPr>
              <w:rPr>
                <w:sz w:val="28"/>
                <w:szCs w:val="28"/>
              </w:rPr>
            </w:pPr>
            <w:r w:rsidRPr="00B96EE2">
              <w:rPr>
                <w:sz w:val="28"/>
                <w:szCs w:val="28"/>
                <w:lang w:val="nl-NL"/>
              </w:rPr>
              <w:t>x</w:t>
            </w:r>
          </w:p>
        </w:tc>
        <w:tc>
          <w:tcPr>
            <w:tcW w:w="601" w:type="pct"/>
          </w:tcPr>
          <w:p w:rsidR="001E1361" w:rsidRPr="00B96EE2" w:rsidRDefault="001E1361" w:rsidP="00DA1997">
            <w:pPr>
              <w:spacing w:line="300" w:lineRule="exact"/>
              <w:jc w:val="center"/>
              <w:rPr>
                <w:sz w:val="28"/>
                <w:szCs w:val="28"/>
                <w:lang w:val="nl-NL"/>
              </w:rPr>
            </w:pPr>
          </w:p>
        </w:tc>
        <w:tc>
          <w:tcPr>
            <w:tcW w:w="703" w:type="pct"/>
          </w:tcPr>
          <w:p w:rsidR="001E1361" w:rsidRPr="00B96EE2" w:rsidRDefault="001E1361" w:rsidP="00DA1997">
            <w:pPr>
              <w:spacing w:line="300" w:lineRule="exact"/>
              <w:jc w:val="center"/>
              <w:rPr>
                <w:sz w:val="28"/>
                <w:szCs w:val="28"/>
                <w:lang w:val="nl-NL"/>
              </w:rPr>
            </w:pPr>
          </w:p>
        </w:tc>
      </w:tr>
      <w:tr w:rsidR="001E1361" w:rsidRPr="00B96EE2" w:rsidTr="00DA1997">
        <w:trPr>
          <w:cantSplit/>
          <w:trHeight w:val="157"/>
          <w:jc w:val="center"/>
        </w:trPr>
        <w:tc>
          <w:tcPr>
            <w:tcW w:w="399" w:type="pct"/>
          </w:tcPr>
          <w:p w:rsidR="001E1361" w:rsidRPr="00B96EE2" w:rsidRDefault="001E1361" w:rsidP="00DA1997">
            <w:pPr>
              <w:spacing w:line="300" w:lineRule="exact"/>
              <w:jc w:val="center"/>
              <w:rPr>
                <w:sz w:val="28"/>
                <w:szCs w:val="28"/>
                <w:lang w:val="nl-NL"/>
              </w:rPr>
            </w:pPr>
            <w:r w:rsidRPr="00B96EE2">
              <w:rPr>
                <w:sz w:val="28"/>
                <w:szCs w:val="28"/>
                <w:lang w:val="nl-NL"/>
              </w:rPr>
              <w:t>2</w:t>
            </w:r>
          </w:p>
        </w:tc>
        <w:tc>
          <w:tcPr>
            <w:tcW w:w="1868" w:type="pct"/>
          </w:tcPr>
          <w:p w:rsidR="001E1361" w:rsidRPr="00B96EE2" w:rsidRDefault="001E1361" w:rsidP="00DA1997">
            <w:pPr>
              <w:spacing w:line="300" w:lineRule="exact"/>
              <w:rPr>
                <w:sz w:val="28"/>
                <w:szCs w:val="28"/>
                <w:lang w:val="nl-NL"/>
              </w:rPr>
            </w:pPr>
            <w:r w:rsidRPr="00B96EE2">
              <w:rPr>
                <w:sz w:val="28"/>
                <w:szCs w:val="28"/>
                <w:lang w:val="nl-NL"/>
              </w:rPr>
              <w:t xml:space="preserve">Nguyễn Bá Tường, </w:t>
            </w:r>
            <w:r w:rsidRPr="00B96EE2">
              <w:rPr>
                <w:i/>
                <w:sz w:val="28"/>
                <w:szCs w:val="28"/>
                <w:lang w:val="nl-NL"/>
              </w:rPr>
              <w:t>Lý thuyết các hệ phân tán</w:t>
            </w:r>
            <w:r w:rsidRPr="00B96EE2">
              <w:rPr>
                <w:sz w:val="28"/>
                <w:szCs w:val="28"/>
                <w:lang w:val="nl-NL"/>
              </w:rPr>
              <w:t>, HVKTQS, 2004</w:t>
            </w:r>
          </w:p>
        </w:tc>
        <w:tc>
          <w:tcPr>
            <w:tcW w:w="727" w:type="pct"/>
          </w:tcPr>
          <w:p w:rsidR="001E1361" w:rsidRPr="00B96EE2" w:rsidRDefault="001E1361" w:rsidP="00DA1997">
            <w:pPr>
              <w:spacing w:line="300" w:lineRule="exact"/>
              <w:jc w:val="center"/>
              <w:rPr>
                <w:sz w:val="28"/>
                <w:szCs w:val="28"/>
                <w:lang w:val="nl-NL"/>
              </w:rPr>
            </w:pPr>
            <w:r w:rsidRPr="00B96EE2">
              <w:rPr>
                <w:sz w:val="28"/>
                <w:szCs w:val="28"/>
                <w:lang w:val="nl-NL"/>
              </w:rPr>
              <w:t>x</w:t>
            </w:r>
          </w:p>
        </w:tc>
        <w:tc>
          <w:tcPr>
            <w:tcW w:w="702" w:type="pct"/>
          </w:tcPr>
          <w:p w:rsidR="001E1361" w:rsidRPr="00B96EE2" w:rsidRDefault="001E1361" w:rsidP="00DA1997">
            <w:pPr>
              <w:rPr>
                <w:sz w:val="28"/>
                <w:szCs w:val="28"/>
              </w:rPr>
            </w:pPr>
          </w:p>
        </w:tc>
        <w:tc>
          <w:tcPr>
            <w:tcW w:w="601" w:type="pct"/>
          </w:tcPr>
          <w:p w:rsidR="001E1361" w:rsidRPr="00B96EE2" w:rsidRDefault="001E1361" w:rsidP="00DA1997">
            <w:pPr>
              <w:spacing w:line="300" w:lineRule="exact"/>
              <w:jc w:val="center"/>
              <w:rPr>
                <w:sz w:val="28"/>
                <w:szCs w:val="28"/>
                <w:lang w:val="nl-NL"/>
              </w:rPr>
            </w:pPr>
          </w:p>
        </w:tc>
        <w:tc>
          <w:tcPr>
            <w:tcW w:w="703" w:type="pct"/>
          </w:tcPr>
          <w:p w:rsidR="001E1361" w:rsidRPr="00B96EE2" w:rsidRDefault="001E1361" w:rsidP="00DA1997">
            <w:pPr>
              <w:spacing w:line="300" w:lineRule="exact"/>
              <w:jc w:val="center"/>
              <w:rPr>
                <w:sz w:val="28"/>
                <w:szCs w:val="28"/>
                <w:lang w:val="nl-NL"/>
              </w:rPr>
            </w:pPr>
          </w:p>
        </w:tc>
      </w:tr>
      <w:tr w:rsidR="001E1361" w:rsidRPr="00B96EE2" w:rsidTr="00DA1997">
        <w:trPr>
          <w:cantSplit/>
          <w:trHeight w:val="157"/>
          <w:jc w:val="center"/>
        </w:trPr>
        <w:tc>
          <w:tcPr>
            <w:tcW w:w="399" w:type="pct"/>
          </w:tcPr>
          <w:p w:rsidR="001E1361" w:rsidRPr="00B96EE2" w:rsidRDefault="001E1361" w:rsidP="00DA1997">
            <w:pPr>
              <w:spacing w:line="300" w:lineRule="exact"/>
              <w:jc w:val="center"/>
              <w:rPr>
                <w:sz w:val="28"/>
                <w:szCs w:val="28"/>
                <w:lang w:val="nl-NL"/>
              </w:rPr>
            </w:pPr>
            <w:r w:rsidRPr="00B96EE2">
              <w:rPr>
                <w:sz w:val="28"/>
                <w:szCs w:val="28"/>
                <w:lang w:val="nl-NL"/>
              </w:rPr>
              <w:lastRenderedPageBreak/>
              <w:t>3</w:t>
            </w:r>
          </w:p>
        </w:tc>
        <w:tc>
          <w:tcPr>
            <w:tcW w:w="1868" w:type="pct"/>
          </w:tcPr>
          <w:p w:rsidR="001E1361" w:rsidRPr="00B96EE2" w:rsidRDefault="001E1361" w:rsidP="00DA1997">
            <w:pPr>
              <w:rPr>
                <w:sz w:val="28"/>
                <w:szCs w:val="28"/>
              </w:rPr>
            </w:pPr>
            <w:r w:rsidRPr="00B96EE2">
              <w:rPr>
                <w:sz w:val="28"/>
                <w:szCs w:val="28"/>
                <w:lang w:val="nl-NL"/>
              </w:rPr>
              <w:t xml:space="preserve">Ramez Elmarsi, Shamkant B Navathe, </w:t>
            </w:r>
            <w:r w:rsidRPr="00B96EE2">
              <w:rPr>
                <w:i/>
                <w:sz w:val="28"/>
                <w:szCs w:val="28"/>
              </w:rPr>
              <w:t>Fundamentals of Database Systems</w:t>
            </w:r>
            <w:r w:rsidRPr="00B96EE2">
              <w:rPr>
                <w:sz w:val="28"/>
                <w:szCs w:val="28"/>
              </w:rPr>
              <w:t xml:space="preserve">, </w:t>
            </w:r>
          </w:p>
          <w:p w:rsidR="001E1361" w:rsidRPr="00B96EE2" w:rsidRDefault="001E1361" w:rsidP="00DA1997">
            <w:pPr>
              <w:rPr>
                <w:sz w:val="28"/>
                <w:szCs w:val="28"/>
              </w:rPr>
            </w:pPr>
            <w:r w:rsidRPr="00B96EE2">
              <w:rPr>
                <w:sz w:val="28"/>
                <w:szCs w:val="28"/>
              </w:rPr>
              <w:t xml:space="preserve">Addison -Wesley ,2000 </w:t>
            </w:r>
          </w:p>
          <w:p w:rsidR="001E1361" w:rsidRPr="00B96EE2" w:rsidRDefault="001E1361" w:rsidP="00DA1997">
            <w:pPr>
              <w:rPr>
                <w:sz w:val="28"/>
                <w:szCs w:val="28"/>
              </w:rPr>
            </w:pPr>
          </w:p>
        </w:tc>
        <w:tc>
          <w:tcPr>
            <w:tcW w:w="727" w:type="pct"/>
          </w:tcPr>
          <w:p w:rsidR="001E1361" w:rsidRPr="00B96EE2" w:rsidRDefault="001E1361" w:rsidP="00DA1997">
            <w:pPr>
              <w:spacing w:line="300" w:lineRule="exact"/>
              <w:jc w:val="center"/>
              <w:rPr>
                <w:sz w:val="28"/>
                <w:szCs w:val="28"/>
                <w:lang w:val="nl-NL"/>
              </w:rPr>
            </w:pPr>
          </w:p>
        </w:tc>
        <w:tc>
          <w:tcPr>
            <w:tcW w:w="702" w:type="pct"/>
          </w:tcPr>
          <w:p w:rsidR="001E1361" w:rsidRPr="00B96EE2" w:rsidRDefault="001E1361" w:rsidP="00DA1997">
            <w:pPr>
              <w:rPr>
                <w:sz w:val="28"/>
                <w:szCs w:val="28"/>
                <w:lang w:val="nl-NL"/>
              </w:rPr>
            </w:pPr>
            <w:r w:rsidRPr="00B96EE2">
              <w:rPr>
                <w:sz w:val="28"/>
                <w:szCs w:val="28"/>
                <w:lang w:val="nl-NL"/>
              </w:rPr>
              <w:t>x</w:t>
            </w:r>
          </w:p>
        </w:tc>
        <w:tc>
          <w:tcPr>
            <w:tcW w:w="601" w:type="pct"/>
          </w:tcPr>
          <w:p w:rsidR="001E1361" w:rsidRPr="00B96EE2" w:rsidRDefault="001E1361" w:rsidP="00DA1997">
            <w:pPr>
              <w:spacing w:line="300" w:lineRule="exact"/>
              <w:jc w:val="center"/>
              <w:rPr>
                <w:sz w:val="28"/>
                <w:szCs w:val="28"/>
                <w:lang w:val="nl-NL"/>
              </w:rPr>
            </w:pPr>
          </w:p>
        </w:tc>
        <w:tc>
          <w:tcPr>
            <w:tcW w:w="703" w:type="pct"/>
          </w:tcPr>
          <w:p w:rsidR="001E1361" w:rsidRPr="00B96EE2" w:rsidRDefault="001E1361" w:rsidP="00DA1997">
            <w:pPr>
              <w:spacing w:line="300" w:lineRule="exact"/>
              <w:jc w:val="center"/>
              <w:rPr>
                <w:sz w:val="28"/>
                <w:szCs w:val="28"/>
                <w:lang w:val="nl-NL"/>
              </w:rPr>
            </w:pPr>
          </w:p>
        </w:tc>
      </w:tr>
      <w:tr w:rsidR="001E1361" w:rsidRPr="00B96EE2" w:rsidTr="00DA1997">
        <w:trPr>
          <w:cantSplit/>
          <w:trHeight w:val="157"/>
          <w:jc w:val="center"/>
        </w:trPr>
        <w:tc>
          <w:tcPr>
            <w:tcW w:w="399" w:type="pct"/>
          </w:tcPr>
          <w:p w:rsidR="001E1361" w:rsidRPr="00B96EE2" w:rsidRDefault="001E1361" w:rsidP="00DA1997">
            <w:pPr>
              <w:spacing w:line="300" w:lineRule="exact"/>
              <w:jc w:val="center"/>
              <w:rPr>
                <w:sz w:val="28"/>
                <w:szCs w:val="28"/>
                <w:lang w:val="nl-NL"/>
              </w:rPr>
            </w:pPr>
            <w:r w:rsidRPr="00B96EE2">
              <w:rPr>
                <w:sz w:val="28"/>
                <w:szCs w:val="28"/>
                <w:lang w:val="nl-NL"/>
              </w:rPr>
              <w:t>4</w:t>
            </w:r>
          </w:p>
        </w:tc>
        <w:tc>
          <w:tcPr>
            <w:tcW w:w="1868" w:type="pct"/>
          </w:tcPr>
          <w:p w:rsidR="001E1361" w:rsidRPr="00B96EE2" w:rsidRDefault="001E1361" w:rsidP="00DA1997">
            <w:pPr>
              <w:spacing w:line="360" w:lineRule="auto"/>
              <w:rPr>
                <w:i/>
                <w:spacing w:val="6"/>
                <w:sz w:val="28"/>
                <w:szCs w:val="28"/>
                <w:lang w:val="nl-NL"/>
              </w:rPr>
            </w:pPr>
            <w:r w:rsidRPr="00B96EE2">
              <w:rPr>
                <w:sz w:val="28"/>
                <w:szCs w:val="28"/>
              </w:rPr>
              <w:t xml:space="preserve">Raghu Ramakrishnan và Johannes Gehrke, </w:t>
            </w:r>
            <w:r w:rsidRPr="00B96EE2">
              <w:rPr>
                <w:i/>
                <w:iCs/>
                <w:sz w:val="28"/>
                <w:szCs w:val="28"/>
              </w:rPr>
              <w:t xml:space="preserve">Database Management Systems, </w:t>
            </w:r>
            <w:r w:rsidRPr="00B96EE2">
              <w:rPr>
                <w:sz w:val="28"/>
                <w:szCs w:val="28"/>
              </w:rPr>
              <w:t>Mcgraw Hill</w:t>
            </w:r>
            <w:r w:rsidRPr="00B96EE2">
              <w:rPr>
                <w:sz w:val="28"/>
                <w:szCs w:val="28"/>
                <w:lang w:val="nl-NL"/>
              </w:rPr>
              <w:t>, 3rd edition</w:t>
            </w:r>
          </w:p>
        </w:tc>
        <w:tc>
          <w:tcPr>
            <w:tcW w:w="727" w:type="pct"/>
          </w:tcPr>
          <w:p w:rsidR="001E1361" w:rsidRPr="00B96EE2" w:rsidRDefault="001E1361" w:rsidP="00DA1997">
            <w:pPr>
              <w:spacing w:line="300" w:lineRule="exact"/>
              <w:jc w:val="center"/>
              <w:rPr>
                <w:sz w:val="28"/>
                <w:szCs w:val="28"/>
                <w:lang w:val="nl-NL"/>
              </w:rPr>
            </w:pPr>
          </w:p>
        </w:tc>
        <w:tc>
          <w:tcPr>
            <w:tcW w:w="702" w:type="pct"/>
          </w:tcPr>
          <w:p w:rsidR="001E1361" w:rsidRPr="00B96EE2" w:rsidRDefault="001E1361" w:rsidP="00DA1997">
            <w:pPr>
              <w:rPr>
                <w:sz w:val="28"/>
                <w:szCs w:val="28"/>
                <w:lang w:val="nl-NL"/>
              </w:rPr>
            </w:pPr>
            <w:r w:rsidRPr="00B96EE2">
              <w:rPr>
                <w:sz w:val="28"/>
                <w:szCs w:val="28"/>
                <w:lang w:val="nl-NL"/>
              </w:rPr>
              <w:t>x</w:t>
            </w:r>
          </w:p>
        </w:tc>
        <w:tc>
          <w:tcPr>
            <w:tcW w:w="601" w:type="pct"/>
          </w:tcPr>
          <w:p w:rsidR="001E1361" w:rsidRPr="00B96EE2" w:rsidRDefault="001E1361" w:rsidP="00DA1997">
            <w:pPr>
              <w:spacing w:line="300" w:lineRule="exact"/>
              <w:jc w:val="center"/>
              <w:rPr>
                <w:sz w:val="28"/>
                <w:szCs w:val="28"/>
                <w:lang w:val="nl-NL"/>
              </w:rPr>
            </w:pPr>
            <w:r w:rsidRPr="00B96EE2">
              <w:rPr>
                <w:sz w:val="28"/>
                <w:szCs w:val="28"/>
                <w:lang w:val="nl-NL"/>
              </w:rPr>
              <w:t>x</w:t>
            </w:r>
          </w:p>
        </w:tc>
        <w:tc>
          <w:tcPr>
            <w:tcW w:w="703" w:type="pct"/>
          </w:tcPr>
          <w:p w:rsidR="001E1361" w:rsidRPr="00B96EE2" w:rsidRDefault="001E1361" w:rsidP="00DA1997">
            <w:pPr>
              <w:spacing w:line="300" w:lineRule="exact"/>
              <w:jc w:val="center"/>
              <w:rPr>
                <w:sz w:val="28"/>
                <w:szCs w:val="28"/>
                <w:lang w:val="nl-NL"/>
              </w:rPr>
            </w:pPr>
          </w:p>
        </w:tc>
      </w:tr>
    </w:tbl>
    <w:p w:rsidR="001E1361" w:rsidRPr="00B96EE2" w:rsidRDefault="001E1361" w:rsidP="001E1361">
      <w:pPr>
        <w:rPr>
          <w:b/>
          <w:szCs w:val="26"/>
        </w:rPr>
      </w:pPr>
    </w:p>
    <w:p w:rsidR="001E1361" w:rsidRPr="00B96EE2" w:rsidRDefault="001E1361" w:rsidP="001E1361">
      <w:pPr>
        <w:spacing w:before="60" w:after="60" w:line="300" w:lineRule="exact"/>
        <w:rPr>
          <w:b/>
          <w:bCs/>
          <w:szCs w:val="26"/>
          <w:lang w:val="nl-NL"/>
        </w:rPr>
      </w:pPr>
    </w:p>
    <w:p w:rsidR="001E1361" w:rsidRPr="00B96EE2" w:rsidRDefault="001E1361" w:rsidP="001E1361">
      <w:pPr>
        <w:spacing w:before="40" w:after="40"/>
        <w:rPr>
          <w:b/>
          <w:bCs/>
          <w:szCs w:val="26"/>
          <w:lang w:val="nl-NL"/>
        </w:rPr>
      </w:pPr>
      <w:r w:rsidRPr="00B96EE2">
        <w:rPr>
          <w:b/>
          <w:bCs/>
          <w:szCs w:val="26"/>
          <w:lang w:val="nl-NL"/>
        </w:rPr>
        <w:t>9. Phương pháp đánh giá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674"/>
        <w:gridCol w:w="1983"/>
        <w:gridCol w:w="1927"/>
      </w:tblGrid>
      <w:tr w:rsidR="001E1361" w:rsidRPr="00B96EE2" w:rsidTr="00DA1997">
        <w:trPr>
          <w:trHeight w:val="395"/>
          <w:jc w:val="center"/>
        </w:trPr>
        <w:tc>
          <w:tcPr>
            <w:tcW w:w="407"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jc w:val="center"/>
              <w:rPr>
                <w:b/>
                <w:bCs/>
                <w:szCs w:val="26"/>
              </w:rPr>
            </w:pPr>
            <w:r w:rsidRPr="00B96EE2">
              <w:rPr>
                <w:b/>
                <w:bCs/>
                <w:szCs w:val="26"/>
              </w:rPr>
              <w:t>TT</w:t>
            </w:r>
          </w:p>
        </w:tc>
        <w:tc>
          <w:tcPr>
            <w:tcW w:w="2500"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jc w:val="center"/>
              <w:rPr>
                <w:b/>
                <w:bCs/>
                <w:szCs w:val="26"/>
              </w:rPr>
            </w:pPr>
            <w:r w:rsidRPr="00B96EE2">
              <w:rPr>
                <w:b/>
                <w:bCs/>
                <w:szCs w:val="26"/>
              </w:rPr>
              <w:t>Phương pháp đánh giá</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b/>
                <w:bCs/>
                <w:szCs w:val="26"/>
              </w:rPr>
            </w:pPr>
            <w:r w:rsidRPr="00B96EE2">
              <w:rPr>
                <w:b/>
                <w:bCs/>
                <w:szCs w:val="26"/>
              </w:rPr>
              <w:t>Số lần đánh giá</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b/>
                <w:bCs/>
                <w:szCs w:val="26"/>
              </w:rPr>
            </w:pPr>
            <w:r w:rsidRPr="00B96EE2">
              <w:rPr>
                <w:b/>
                <w:bCs/>
                <w:szCs w:val="26"/>
              </w:rPr>
              <w:t>Trọng số (%)</w:t>
            </w:r>
          </w:p>
        </w:tc>
      </w:tr>
      <w:tr w:rsidR="001E1361" w:rsidRPr="00B96EE2"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ind w:left="288" w:hanging="395"/>
              <w:jc w:val="center"/>
              <w:rPr>
                <w:szCs w:val="26"/>
                <w:lang w:val="pt-BR"/>
              </w:rPr>
            </w:pPr>
            <w:r w:rsidRPr="00B96EE2">
              <w:rPr>
                <w:szCs w:val="26"/>
                <w:lang w:val="pt-BR"/>
              </w:rPr>
              <w:t>1</w:t>
            </w:r>
          </w:p>
        </w:tc>
        <w:tc>
          <w:tcPr>
            <w:tcW w:w="2500"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rPr>
                <w:szCs w:val="26"/>
                <w:lang w:val="pt-BR"/>
              </w:rPr>
            </w:pPr>
            <w:r w:rsidRPr="00B96EE2">
              <w:rPr>
                <w:szCs w:val="26"/>
                <w:lang w:val="pt-BR"/>
              </w:rPr>
              <w:t>Kiểm tra giữa học kỳ (bắt buộc)</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szCs w:val="26"/>
                <w:lang w:val="pt-BR"/>
              </w:rPr>
            </w:pPr>
            <w:r w:rsidRPr="00B96EE2">
              <w:rPr>
                <w:szCs w:val="26"/>
                <w:lang w:val="pt-BR"/>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B96EE2" w:rsidRDefault="00CB3201" w:rsidP="00DA1997">
            <w:pPr>
              <w:spacing w:before="40" w:after="40"/>
              <w:jc w:val="center"/>
              <w:rPr>
                <w:szCs w:val="26"/>
              </w:rPr>
            </w:pPr>
            <w:r>
              <w:rPr>
                <w:szCs w:val="26"/>
              </w:rPr>
              <w:t>10</w:t>
            </w:r>
          </w:p>
        </w:tc>
      </w:tr>
      <w:tr w:rsidR="001E1361" w:rsidRPr="00B96EE2"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ind w:left="288" w:hanging="395"/>
              <w:jc w:val="center"/>
              <w:rPr>
                <w:szCs w:val="26"/>
              </w:rPr>
            </w:pPr>
            <w:r w:rsidRPr="00B96EE2">
              <w:rPr>
                <w:szCs w:val="26"/>
              </w:rPr>
              <w:t>2</w:t>
            </w:r>
          </w:p>
        </w:tc>
        <w:tc>
          <w:tcPr>
            <w:tcW w:w="2500"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rPr>
                <w:szCs w:val="26"/>
              </w:rPr>
            </w:pPr>
            <w:r w:rsidRPr="00B96EE2">
              <w:rPr>
                <w:szCs w:val="26"/>
              </w:rPr>
              <w:t>Thực hành, thí nghiệm</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szCs w:val="26"/>
              </w:rPr>
            </w:pP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szCs w:val="26"/>
              </w:rPr>
            </w:pPr>
          </w:p>
        </w:tc>
      </w:tr>
      <w:tr w:rsidR="001E1361" w:rsidRPr="00B96EE2"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ind w:left="288" w:hanging="395"/>
              <w:jc w:val="center"/>
              <w:rPr>
                <w:szCs w:val="26"/>
              </w:rPr>
            </w:pPr>
            <w:r w:rsidRPr="00B96EE2">
              <w:rPr>
                <w:szCs w:val="26"/>
              </w:rPr>
              <w:t>3</w:t>
            </w:r>
          </w:p>
        </w:tc>
        <w:tc>
          <w:tcPr>
            <w:tcW w:w="2500"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rPr>
                <w:szCs w:val="26"/>
              </w:rPr>
            </w:pPr>
            <w:r w:rsidRPr="00B96EE2">
              <w:rPr>
                <w:szCs w:val="26"/>
              </w:rPr>
              <w:t>Bài tập, tiểu luận, xêmine</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szCs w:val="26"/>
              </w:rPr>
            </w:pPr>
            <w:r w:rsidRPr="00B96EE2">
              <w:rPr>
                <w:szCs w:val="26"/>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jc w:val="center"/>
              <w:rPr>
                <w:szCs w:val="26"/>
              </w:rPr>
            </w:pPr>
            <w:r w:rsidRPr="00B96EE2">
              <w:rPr>
                <w:szCs w:val="26"/>
              </w:rPr>
              <w:t>30</w:t>
            </w:r>
          </w:p>
        </w:tc>
      </w:tr>
      <w:tr w:rsidR="001E1361" w:rsidRPr="00B96EE2"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ind w:left="288" w:hanging="395"/>
              <w:jc w:val="center"/>
              <w:rPr>
                <w:szCs w:val="26"/>
              </w:rPr>
            </w:pPr>
            <w:r w:rsidRPr="00B96EE2">
              <w:rPr>
                <w:szCs w:val="26"/>
              </w:rPr>
              <w:t>4</w:t>
            </w:r>
          </w:p>
        </w:tc>
        <w:tc>
          <w:tcPr>
            <w:tcW w:w="2500" w:type="pct"/>
            <w:tcBorders>
              <w:top w:val="single" w:sz="4" w:space="0" w:color="auto"/>
              <w:left w:val="single" w:sz="4" w:space="0" w:color="auto"/>
              <w:bottom w:val="single" w:sz="4" w:space="0" w:color="auto"/>
              <w:right w:val="single" w:sz="4" w:space="0" w:color="auto"/>
            </w:tcBorders>
          </w:tcPr>
          <w:p w:rsidR="001E1361" w:rsidRPr="00B96EE2" w:rsidRDefault="001E1361" w:rsidP="00DA1997">
            <w:pPr>
              <w:spacing w:before="40" w:after="40"/>
              <w:ind w:left="360" w:hanging="360"/>
              <w:rPr>
                <w:szCs w:val="26"/>
              </w:rPr>
            </w:pPr>
            <w:r w:rsidRPr="00B96EE2">
              <w:rPr>
                <w:szCs w:val="26"/>
              </w:rPr>
              <w:t>Thi kết thúc môn (bắt buộc)</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B96EE2" w:rsidRDefault="001E1361" w:rsidP="00DA1997">
            <w:pPr>
              <w:spacing w:before="40" w:after="40"/>
              <w:ind w:left="360" w:hanging="360"/>
              <w:jc w:val="center"/>
              <w:rPr>
                <w:szCs w:val="26"/>
              </w:rPr>
            </w:pPr>
            <w:r w:rsidRPr="00B96EE2">
              <w:rPr>
                <w:szCs w:val="26"/>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B96EE2" w:rsidRDefault="00CB3201" w:rsidP="00DA1997">
            <w:pPr>
              <w:spacing w:before="40" w:after="40"/>
              <w:ind w:left="360" w:hanging="360"/>
              <w:jc w:val="center"/>
              <w:rPr>
                <w:szCs w:val="26"/>
              </w:rPr>
            </w:pPr>
            <w:r>
              <w:rPr>
                <w:szCs w:val="26"/>
              </w:rPr>
              <w:t>6</w:t>
            </w:r>
            <w:r w:rsidR="001E1361" w:rsidRPr="00B96EE2">
              <w:rPr>
                <w:szCs w:val="26"/>
              </w:rPr>
              <w:t>0</w:t>
            </w:r>
          </w:p>
        </w:tc>
      </w:tr>
    </w:tbl>
    <w:p w:rsidR="001E1361" w:rsidRPr="00B96EE2" w:rsidRDefault="001E1361" w:rsidP="001E1361">
      <w:pPr>
        <w:spacing w:before="0" w:after="0" w:line="240" w:lineRule="auto"/>
        <w:ind w:firstLine="720"/>
        <w:jc w:val="both"/>
        <w:rPr>
          <w:rFonts w:cs="Courier"/>
          <w:iCs/>
          <w:szCs w:val="26"/>
        </w:rPr>
      </w:pPr>
    </w:p>
    <w:tbl>
      <w:tblPr>
        <w:tblW w:w="0" w:type="auto"/>
        <w:tblLook w:val="01E0" w:firstRow="1" w:lastRow="1" w:firstColumn="1" w:lastColumn="1" w:noHBand="0" w:noVBand="0"/>
      </w:tblPr>
      <w:tblGrid>
        <w:gridCol w:w="3117"/>
        <w:gridCol w:w="3117"/>
        <w:gridCol w:w="3121"/>
      </w:tblGrid>
      <w:tr w:rsidR="001E1361" w:rsidRPr="00B96EE2" w:rsidTr="00DA1997">
        <w:tc>
          <w:tcPr>
            <w:tcW w:w="3190" w:type="dxa"/>
            <w:hideMark/>
          </w:tcPr>
          <w:p w:rsidR="001E1361" w:rsidRPr="00B96EE2" w:rsidRDefault="001E1361" w:rsidP="00DA1997">
            <w:pPr>
              <w:spacing w:line="288" w:lineRule="auto"/>
              <w:jc w:val="center"/>
              <w:rPr>
                <w:b/>
                <w:bCs/>
                <w:sz w:val="28"/>
                <w:szCs w:val="28"/>
              </w:rPr>
            </w:pPr>
            <w:r w:rsidRPr="00B96EE2">
              <w:rPr>
                <w:b/>
                <w:bCs/>
                <w:sz w:val="28"/>
                <w:szCs w:val="28"/>
              </w:rPr>
              <w:t>Chủ nhiệm Khoa</w:t>
            </w:r>
          </w:p>
          <w:p w:rsidR="001E1361" w:rsidRPr="00B96EE2" w:rsidRDefault="001E1361" w:rsidP="00DA1997">
            <w:pPr>
              <w:spacing w:line="288" w:lineRule="auto"/>
              <w:jc w:val="center"/>
              <w:rPr>
                <w:bCs/>
                <w:i/>
                <w:sz w:val="28"/>
                <w:szCs w:val="28"/>
              </w:rPr>
            </w:pPr>
            <w:r w:rsidRPr="00B96EE2">
              <w:rPr>
                <w:bCs/>
                <w:i/>
                <w:sz w:val="28"/>
                <w:szCs w:val="28"/>
              </w:rPr>
              <w:t>(Ký và ghi rõ họ tên)</w:t>
            </w: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sz w:val="28"/>
                <w:szCs w:val="28"/>
              </w:rPr>
            </w:pPr>
            <w:r w:rsidRPr="00B96EE2">
              <w:rPr>
                <w:bCs/>
                <w:sz w:val="28"/>
                <w:szCs w:val="28"/>
              </w:rPr>
              <w:t>PGS. TS Bùi Thu Lâm</w:t>
            </w:r>
          </w:p>
        </w:tc>
        <w:tc>
          <w:tcPr>
            <w:tcW w:w="3191" w:type="dxa"/>
            <w:hideMark/>
          </w:tcPr>
          <w:p w:rsidR="001E1361" w:rsidRPr="00B96EE2" w:rsidRDefault="001E1361" w:rsidP="00DA1997">
            <w:pPr>
              <w:spacing w:line="288" w:lineRule="auto"/>
              <w:jc w:val="center"/>
              <w:rPr>
                <w:b/>
                <w:bCs/>
                <w:sz w:val="28"/>
                <w:szCs w:val="28"/>
              </w:rPr>
            </w:pPr>
            <w:r w:rsidRPr="00B96EE2">
              <w:rPr>
                <w:b/>
                <w:bCs/>
                <w:sz w:val="28"/>
                <w:szCs w:val="28"/>
              </w:rPr>
              <w:t>Chủ nhiệm Bộ môn</w:t>
            </w:r>
          </w:p>
          <w:p w:rsidR="001E1361" w:rsidRPr="00B96EE2" w:rsidRDefault="001E1361" w:rsidP="00DA1997">
            <w:pPr>
              <w:spacing w:line="288" w:lineRule="auto"/>
              <w:jc w:val="center"/>
              <w:rPr>
                <w:bCs/>
                <w:i/>
                <w:sz w:val="28"/>
                <w:szCs w:val="28"/>
              </w:rPr>
            </w:pPr>
            <w:r w:rsidRPr="00B96EE2">
              <w:rPr>
                <w:bCs/>
                <w:i/>
                <w:sz w:val="28"/>
                <w:szCs w:val="28"/>
              </w:rPr>
              <w:t>(Ký và ghi rõ họ tên)</w:t>
            </w: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sz w:val="28"/>
                <w:szCs w:val="28"/>
              </w:rPr>
            </w:pPr>
            <w:r w:rsidRPr="00B96EE2">
              <w:rPr>
                <w:bCs/>
                <w:sz w:val="28"/>
                <w:szCs w:val="28"/>
              </w:rPr>
              <w:t>TS Hoa Tất Thắng</w:t>
            </w:r>
          </w:p>
        </w:tc>
        <w:tc>
          <w:tcPr>
            <w:tcW w:w="3190" w:type="dxa"/>
            <w:hideMark/>
          </w:tcPr>
          <w:p w:rsidR="001E1361" w:rsidRPr="00B96EE2" w:rsidRDefault="001E1361" w:rsidP="00DA1997">
            <w:pPr>
              <w:spacing w:line="288" w:lineRule="auto"/>
              <w:jc w:val="center"/>
              <w:rPr>
                <w:b/>
                <w:bCs/>
                <w:sz w:val="28"/>
                <w:szCs w:val="28"/>
              </w:rPr>
            </w:pPr>
            <w:r w:rsidRPr="00B96EE2">
              <w:rPr>
                <w:b/>
                <w:bCs/>
                <w:sz w:val="28"/>
                <w:szCs w:val="28"/>
              </w:rPr>
              <w:t>Giảng viên biên soạn</w:t>
            </w:r>
          </w:p>
          <w:p w:rsidR="001E1361" w:rsidRPr="00B96EE2" w:rsidRDefault="001E1361" w:rsidP="00DA1997">
            <w:pPr>
              <w:spacing w:line="288" w:lineRule="auto"/>
              <w:jc w:val="center"/>
              <w:rPr>
                <w:bCs/>
                <w:i/>
                <w:sz w:val="28"/>
                <w:szCs w:val="28"/>
              </w:rPr>
            </w:pPr>
            <w:r w:rsidRPr="00B96EE2">
              <w:rPr>
                <w:bCs/>
                <w:i/>
                <w:sz w:val="28"/>
                <w:szCs w:val="28"/>
              </w:rPr>
              <w:t>(Ký và ghi rõ họ tên)</w:t>
            </w: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i/>
                <w:sz w:val="28"/>
                <w:szCs w:val="28"/>
              </w:rPr>
            </w:pPr>
          </w:p>
          <w:p w:rsidR="001E1361" w:rsidRPr="00B96EE2" w:rsidRDefault="001E1361" w:rsidP="00DA1997">
            <w:pPr>
              <w:spacing w:line="288" w:lineRule="auto"/>
              <w:jc w:val="center"/>
              <w:rPr>
                <w:bCs/>
                <w:sz w:val="28"/>
                <w:szCs w:val="28"/>
              </w:rPr>
            </w:pPr>
            <w:r w:rsidRPr="00B96EE2">
              <w:rPr>
                <w:bCs/>
                <w:sz w:val="28"/>
                <w:szCs w:val="28"/>
              </w:rPr>
              <w:t>TS Nguyễn Văn Giang</w:t>
            </w:r>
          </w:p>
        </w:tc>
      </w:tr>
    </w:tbl>
    <w:p w:rsidR="001E1361" w:rsidRPr="00FE00A9" w:rsidRDefault="001E1361" w:rsidP="001E1361">
      <w:pPr>
        <w:spacing w:line="288" w:lineRule="auto"/>
        <w:jc w:val="center"/>
        <w:rPr>
          <w:b/>
          <w:color w:val="00B050"/>
          <w:szCs w:val="26"/>
          <w:lang w:val="nl-NL"/>
        </w:rPr>
      </w:pPr>
    </w:p>
    <w:p w:rsidR="001E1361" w:rsidRDefault="001E1361" w:rsidP="001E1361">
      <w:pPr>
        <w:spacing w:before="0" w:after="0" w:line="240" w:lineRule="auto"/>
        <w:rPr>
          <w:b/>
          <w:color w:val="0033CC"/>
          <w:szCs w:val="26"/>
          <w:lang w:val="nl-NL"/>
        </w:rPr>
      </w:pPr>
      <w:r>
        <w:rPr>
          <w:b/>
          <w:color w:val="0033CC"/>
          <w:szCs w:val="26"/>
          <w:lang w:val="nl-NL"/>
        </w:rPr>
        <w:br w:type="page"/>
      </w:r>
    </w:p>
    <w:p w:rsidR="001E1361" w:rsidRPr="00B96EE2" w:rsidRDefault="001E1361" w:rsidP="00321CE9">
      <w:pPr>
        <w:rPr>
          <w:b/>
          <w:szCs w:val="26"/>
          <w:lang w:val="nl-NL"/>
        </w:rPr>
      </w:pPr>
      <w:r w:rsidRPr="00B96EE2">
        <w:rPr>
          <w:b/>
          <w:szCs w:val="26"/>
          <w:lang w:val="nl-NL"/>
        </w:rPr>
        <w:lastRenderedPageBreak/>
        <w:t>HỌC PHẦN : LÝ THUYẾT ĐỘ PHỨC TẠP TÍNH TOÁN</w:t>
      </w:r>
    </w:p>
    <w:p w:rsidR="00B766FC" w:rsidRPr="002A7537" w:rsidRDefault="00B766FC" w:rsidP="00B766FC">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B766FC" w:rsidRPr="002A7537" w:rsidRDefault="00B766FC" w:rsidP="00B766FC">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111"/>
        <w:gridCol w:w="1306"/>
        <w:gridCol w:w="1070"/>
        <w:gridCol w:w="3186"/>
      </w:tblGrid>
      <w:tr w:rsidR="00B766FC" w:rsidRPr="002A7537" w:rsidTr="00C26B1F">
        <w:tc>
          <w:tcPr>
            <w:tcW w:w="563" w:type="dxa"/>
          </w:tcPr>
          <w:p w:rsidR="00B766FC" w:rsidRPr="002A7537" w:rsidRDefault="00B766FC" w:rsidP="00C26B1F">
            <w:pPr>
              <w:rPr>
                <w:b/>
                <w:bCs/>
                <w:lang w:val="nl-NL"/>
              </w:rPr>
            </w:pPr>
            <w:r w:rsidRPr="002A7537">
              <w:rPr>
                <w:b/>
                <w:bCs/>
                <w:lang w:val="nl-NL"/>
              </w:rPr>
              <w:t>TT</w:t>
            </w:r>
          </w:p>
        </w:tc>
        <w:tc>
          <w:tcPr>
            <w:tcW w:w="3160" w:type="dxa"/>
          </w:tcPr>
          <w:p w:rsidR="00B766FC" w:rsidRPr="002A7537" w:rsidRDefault="00B766FC" w:rsidP="00C26B1F">
            <w:pPr>
              <w:rPr>
                <w:b/>
                <w:bCs/>
                <w:lang w:val="nl-NL"/>
              </w:rPr>
            </w:pPr>
            <w:r w:rsidRPr="002A7537">
              <w:rPr>
                <w:b/>
                <w:bCs/>
                <w:lang w:val="nl-NL"/>
              </w:rPr>
              <w:t>Họ tên giảng viên</w:t>
            </w:r>
          </w:p>
        </w:tc>
        <w:tc>
          <w:tcPr>
            <w:tcW w:w="1320" w:type="dxa"/>
          </w:tcPr>
          <w:p w:rsidR="00B766FC" w:rsidRPr="002A7537" w:rsidRDefault="00B766FC" w:rsidP="00C26B1F">
            <w:pPr>
              <w:rPr>
                <w:b/>
                <w:bCs/>
                <w:lang w:val="nl-NL"/>
              </w:rPr>
            </w:pPr>
            <w:r w:rsidRPr="002A7537">
              <w:rPr>
                <w:b/>
                <w:bCs/>
                <w:lang w:val="nl-NL"/>
              </w:rPr>
              <w:t>Học hàm</w:t>
            </w:r>
          </w:p>
        </w:tc>
        <w:tc>
          <w:tcPr>
            <w:tcW w:w="1080" w:type="dxa"/>
          </w:tcPr>
          <w:p w:rsidR="00B766FC" w:rsidRPr="002A7537" w:rsidRDefault="00B766FC" w:rsidP="00C26B1F">
            <w:pPr>
              <w:rPr>
                <w:b/>
                <w:bCs/>
                <w:lang w:val="nl-NL"/>
              </w:rPr>
            </w:pPr>
            <w:r w:rsidRPr="002A7537">
              <w:rPr>
                <w:b/>
                <w:bCs/>
                <w:lang w:val="nl-NL"/>
              </w:rPr>
              <w:t>Học vị</w:t>
            </w:r>
          </w:p>
        </w:tc>
        <w:tc>
          <w:tcPr>
            <w:tcW w:w="3240" w:type="dxa"/>
          </w:tcPr>
          <w:p w:rsidR="00B766FC" w:rsidRPr="002A7537" w:rsidRDefault="00B766FC" w:rsidP="00C26B1F">
            <w:pPr>
              <w:rPr>
                <w:b/>
                <w:bCs/>
                <w:lang w:val="nl-NL"/>
              </w:rPr>
            </w:pPr>
            <w:r w:rsidRPr="002A7537">
              <w:rPr>
                <w:b/>
                <w:bCs/>
                <w:lang w:val="nl-NL"/>
              </w:rPr>
              <w:t>Đơn vị công tác</w:t>
            </w:r>
          </w:p>
        </w:tc>
      </w:tr>
      <w:tr w:rsidR="00B766FC" w:rsidRPr="002A7537" w:rsidTr="00C26B1F">
        <w:tc>
          <w:tcPr>
            <w:tcW w:w="563" w:type="dxa"/>
          </w:tcPr>
          <w:p w:rsidR="00B766FC" w:rsidRPr="002A7537" w:rsidRDefault="00B766FC" w:rsidP="00C26B1F">
            <w:pPr>
              <w:rPr>
                <w:bCs/>
                <w:lang w:val="nl-NL"/>
              </w:rPr>
            </w:pPr>
            <w:r w:rsidRPr="002A7537">
              <w:rPr>
                <w:bCs/>
                <w:lang w:val="nl-NL"/>
              </w:rPr>
              <w:t>1</w:t>
            </w:r>
          </w:p>
        </w:tc>
        <w:tc>
          <w:tcPr>
            <w:tcW w:w="3160" w:type="dxa"/>
          </w:tcPr>
          <w:p w:rsidR="00B766FC" w:rsidRPr="002A7537" w:rsidRDefault="00B766FC" w:rsidP="00C26B1F">
            <w:pPr>
              <w:rPr>
                <w:bCs/>
                <w:lang w:val="nl-NL"/>
              </w:rPr>
            </w:pPr>
            <w:r>
              <w:rPr>
                <w:bCs/>
                <w:lang w:val="nl-NL"/>
              </w:rPr>
              <w:t>Đào Thanh Tĩnh</w:t>
            </w:r>
          </w:p>
        </w:tc>
        <w:tc>
          <w:tcPr>
            <w:tcW w:w="1320" w:type="dxa"/>
          </w:tcPr>
          <w:p w:rsidR="00B766FC" w:rsidRPr="002A7537" w:rsidRDefault="00B766FC" w:rsidP="00C26B1F">
            <w:pPr>
              <w:rPr>
                <w:bCs/>
                <w:lang w:val="nl-NL"/>
              </w:rPr>
            </w:pPr>
            <w:r w:rsidRPr="002A7537">
              <w:rPr>
                <w:bCs/>
                <w:lang w:val="nl-NL"/>
              </w:rPr>
              <w:t>PGS</w:t>
            </w:r>
          </w:p>
        </w:tc>
        <w:tc>
          <w:tcPr>
            <w:tcW w:w="1080" w:type="dxa"/>
          </w:tcPr>
          <w:p w:rsidR="00B766FC" w:rsidRPr="002A7537" w:rsidRDefault="00B766FC" w:rsidP="00C26B1F">
            <w:pPr>
              <w:rPr>
                <w:bCs/>
                <w:lang w:val="nl-NL"/>
              </w:rPr>
            </w:pPr>
            <w:r w:rsidRPr="002A7537">
              <w:rPr>
                <w:bCs/>
                <w:lang w:val="nl-NL"/>
              </w:rPr>
              <w:t>TS</w:t>
            </w:r>
          </w:p>
        </w:tc>
        <w:tc>
          <w:tcPr>
            <w:tcW w:w="3240" w:type="dxa"/>
          </w:tcPr>
          <w:p w:rsidR="00B766FC" w:rsidRPr="002A7537" w:rsidRDefault="00B766FC" w:rsidP="00C26B1F">
            <w:pPr>
              <w:rPr>
                <w:bCs/>
                <w:lang w:val="nl-NL"/>
              </w:rPr>
            </w:pPr>
            <w:r w:rsidRPr="002A7537">
              <w:rPr>
                <w:bCs/>
                <w:lang w:val="nl-NL"/>
              </w:rPr>
              <w:t>Khoa CNTT</w:t>
            </w:r>
          </w:p>
        </w:tc>
      </w:tr>
      <w:tr w:rsidR="00B766FC" w:rsidRPr="002A7537" w:rsidTr="00C26B1F">
        <w:tc>
          <w:tcPr>
            <w:tcW w:w="563" w:type="dxa"/>
          </w:tcPr>
          <w:p w:rsidR="00B766FC" w:rsidRPr="002A7537" w:rsidRDefault="00B766FC" w:rsidP="00C26B1F">
            <w:pPr>
              <w:rPr>
                <w:bCs/>
                <w:lang w:val="nl-NL"/>
              </w:rPr>
            </w:pPr>
            <w:r w:rsidRPr="002A7537">
              <w:rPr>
                <w:bCs/>
                <w:lang w:val="nl-NL"/>
              </w:rPr>
              <w:t>2</w:t>
            </w:r>
          </w:p>
        </w:tc>
        <w:tc>
          <w:tcPr>
            <w:tcW w:w="3160" w:type="dxa"/>
          </w:tcPr>
          <w:p w:rsidR="00B766FC" w:rsidRPr="002A7537" w:rsidRDefault="00B766FC" w:rsidP="00C26B1F">
            <w:pPr>
              <w:rPr>
                <w:bCs/>
                <w:lang w:val="nl-NL"/>
              </w:rPr>
            </w:pPr>
            <w:r>
              <w:rPr>
                <w:bCs/>
                <w:lang w:val="nl-NL"/>
              </w:rPr>
              <w:t>Nguyễn Văn Giang</w:t>
            </w:r>
          </w:p>
        </w:tc>
        <w:tc>
          <w:tcPr>
            <w:tcW w:w="1320" w:type="dxa"/>
          </w:tcPr>
          <w:p w:rsidR="00B766FC" w:rsidRPr="002A7537" w:rsidRDefault="00B766FC" w:rsidP="00C26B1F">
            <w:pPr>
              <w:rPr>
                <w:bCs/>
                <w:lang w:val="nl-NL"/>
              </w:rPr>
            </w:pPr>
            <w:r>
              <w:rPr>
                <w:bCs/>
                <w:lang w:val="nl-NL"/>
              </w:rPr>
              <w:t>GV</w:t>
            </w:r>
          </w:p>
        </w:tc>
        <w:tc>
          <w:tcPr>
            <w:tcW w:w="1080" w:type="dxa"/>
          </w:tcPr>
          <w:p w:rsidR="00B766FC" w:rsidRPr="002A7537" w:rsidRDefault="00B766FC" w:rsidP="00C26B1F">
            <w:pPr>
              <w:rPr>
                <w:bCs/>
                <w:lang w:val="nl-NL"/>
              </w:rPr>
            </w:pPr>
            <w:r w:rsidRPr="002A7537">
              <w:rPr>
                <w:bCs/>
                <w:lang w:val="nl-NL"/>
              </w:rPr>
              <w:t>TS</w:t>
            </w:r>
          </w:p>
        </w:tc>
        <w:tc>
          <w:tcPr>
            <w:tcW w:w="3240" w:type="dxa"/>
          </w:tcPr>
          <w:p w:rsidR="00B766FC" w:rsidRPr="002A7537" w:rsidRDefault="00B766FC" w:rsidP="00C26B1F">
            <w:pPr>
              <w:rPr>
                <w:bCs/>
                <w:lang w:val="nl-NL"/>
              </w:rPr>
            </w:pPr>
            <w:r w:rsidRPr="002A7537">
              <w:rPr>
                <w:bCs/>
                <w:lang w:val="nl-NL"/>
              </w:rPr>
              <w:t>Khoa CNTT</w:t>
            </w:r>
          </w:p>
        </w:tc>
      </w:tr>
    </w:tbl>
    <w:p w:rsidR="001E1361" w:rsidRPr="00B96EE2" w:rsidRDefault="001E1361" w:rsidP="00321CE9">
      <w:pPr>
        <w:rPr>
          <w:b/>
          <w:szCs w:val="26"/>
          <w:lang w:val="nl-NL"/>
        </w:rPr>
      </w:pPr>
      <w:r w:rsidRPr="00B96EE2">
        <w:rPr>
          <w:b/>
          <w:szCs w:val="26"/>
          <w:lang w:val="nl-NL"/>
        </w:rPr>
        <w:t>3. Mô tả vị trí môn học:</w:t>
      </w:r>
    </w:p>
    <w:p w:rsidR="001E1361" w:rsidRPr="00B96EE2" w:rsidRDefault="001E1361" w:rsidP="00321CE9">
      <w:pPr>
        <w:rPr>
          <w:szCs w:val="26"/>
          <w:lang w:val="nl-NL"/>
        </w:rPr>
      </w:pPr>
      <w:r w:rsidRPr="00B96EE2">
        <w:rPr>
          <w:szCs w:val="26"/>
          <w:lang w:val="nl-NL"/>
        </w:rPr>
        <w:t xml:space="preserve">Môn học này thuộc về </w:t>
      </w:r>
      <w:r>
        <w:rPr>
          <w:szCs w:val="26"/>
          <w:lang w:val="nl-NL"/>
        </w:rPr>
        <w:t>các học phần</w:t>
      </w:r>
      <w:r w:rsidRPr="00B96EE2">
        <w:rPr>
          <w:szCs w:val="26"/>
          <w:lang w:val="nl-NL"/>
        </w:rPr>
        <w:t xml:space="preserve"> bắt buộc cho chương trình TS với những học phần căn bản, liên quan đến những kiến thức cốt lõi ở mức độ cao của ngành và chuyên ngành.</w:t>
      </w:r>
    </w:p>
    <w:p w:rsidR="001E1361" w:rsidRPr="00B96EE2" w:rsidRDefault="001E1361" w:rsidP="00321CE9">
      <w:pPr>
        <w:rPr>
          <w:szCs w:val="26"/>
          <w:lang w:val="nl-NL"/>
        </w:rPr>
      </w:pPr>
      <w:r w:rsidRPr="00B96EE2">
        <w:rPr>
          <w:b/>
          <w:bCs/>
          <w:szCs w:val="26"/>
          <w:lang w:val="nl-NL"/>
        </w:rPr>
        <w:t>4. Mục tiêu môn học:</w:t>
      </w:r>
    </w:p>
    <w:p w:rsidR="001E1361" w:rsidRPr="00B96EE2" w:rsidRDefault="001E1361" w:rsidP="00321CE9">
      <w:pPr>
        <w:rPr>
          <w:iCs/>
          <w:szCs w:val="26"/>
          <w:lang w:val="nl-NL"/>
        </w:rPr>
      </w:pPr>
      <w:r w:rsidRPr="00B96EE2">
        <w:rPr>
          <w:iCs/>
          <w:szCs w:val="26"/>
          <w:lang w:val="nl-NL"/>
        </w:rPr>
        <w:t xml:space="preserve">Cung cấp cho sinh viên các kiến thức về Lý thuyết độ phức tạp tính toán: </w:t>
      </w:r>
    </w:p>
    <w:p w:rsidR="001E1361" w:rsidRPr="00394F7B" w:rsidRDefault="001E1361" w:rsidP="00321CE9">
      <w:pPr>
        <w:rPr>
          <w:iCs/>
          <w:szCs w:val="26"/>
          <w:lang w:val="nl-NL"/>
        </w:rPr>
      </w:pPr>
      <w:r w:rsidRPr="00394F7B">
        <w:rPr>
          <w:iCs/>
          <w:szCs w:val="26"/>
          <w:lang w:val="nl-NL"/>
        </w:rPr>
        <w:t>Khái niệm NP-Khó</w:t>
      </w:r>
    </w:p>
    <w:p w:rsidR="001E1361" w:rsidRPr="00394F7B" w:rsidRDefault="001E1361" w:rsidP="00321CE9">
      <w:pPr>
        <w:rPr>
          <w:iCs/>
          <w:szCs w:val="26"/>
          <w:lang w:val="nl-NL"/>
        </w:rPr>
      </w:pPr>
      <w:r w:rsidRPr="00394F7B">
        <w:rPr>
          <w:iCs/>
          <w:szCs w:val="26"/>
          <w:lang w:val="nl-NL"/>
        </w:rPr>
        <w:t>Định lý Cook và bài toán SAT</w:t>
      </w:r>
    </w:p>
    <w:p w:rsidR="001E1361" w:rsidRPr="00394F7B" w:rsidRDefault="001E1361" w:rsidP="00321CE9">
      <w:pPr>
        <w:rPr>
          <w:iCs/>
          <w:szCs w:val="26"/>
          <w:lang w:val="nl-NL"/>
        </w:rPr>
      </w:pPr>
      <w:r w:rsidRPr="00394F7B">
        <w:rPr>
          <w:iCs/>
          <w:szCs w:val="26"/>
          <w:lang w:val="nl-NL"/>
        </w:rPr>
        <w:t>Một số bài toán tiêu biểu</w:t>
      </w:r>
    </w:p>
    <w:p w:rsidR="001E1361" w:rsidRPr="00B96EE2" w:rsidRDefault="001E1361" w:rsidP="00321CE9">
      <w:pPr>
        <w:rPr>
          <w:szCs w:val="26"/>
          <w:lang w:val="nl-NL"/>
        </w:rPr>
      </w:pPr>
      <w:r w:rsidRPr="00B96EE2">
        <w:rPr>
          <w:szCs w:val="26"/>
          <w:lang w:val="nl-NL"/>
        </w:rPr>
        <w:t xml:space="preserve">Kết thúc môn học, NCS sẽ được trang bị các kiến thức nền cho lý thuyết tính toán; đặc biệt là đánh giá về độ phức tạp tính toán đối với các lớp bài toán khác nhau. </w:t>
      </w:r>
    </w:p>
    <w:p w:rsidR="001E1361" w:rsidRPr="00B96EE2" w:rsidRDefault="001E1361" w:rsidP="00321CE9">
      <w:pPr>
        <w:rPr>
          <w:b/>
          <w:szCs w:val="26"/>
          <w:lang w:val="nl-NL"/>
        </w:rPr>
      </w:pPr>
      <w:r w:rsidRPr="00B96EE2">
        <w:rPr>
          <w:b/>
          <w:szCs w:val="26"/>
          <w:lang w:val="nl-NL"/>
        </w:rPr>
        <w:t xml:space="preserve">5. Bộ môn phụ trách: </w:t>
      </w:r>
    </w:p>
    <w:p w:rsidR="001E1361" w:rsidRPr="00B96EE2" w:rsidRDefault="001E1361" w:rsidP="00321CE9">
      <w:pPr>
        <w:rPr>
          <w:szCs w:val="26"/>
          <w:lang w:val="nl-NL"/>
        </w:rPr>
      </w:pPr>
      <w:r w:rsidRPr="00B96EE2">
        <w:rPr>
          <w:szCs w:val="26"/>
          <w:lang w:val="nl-NL"/>
        </w:rPr>
        <w:t>Công nghệ phần mềm – Khoa Công nghệ thông tin.</w:t>
      </w:r>
    </w:p>
    <w:p w:rsidR="001E1361" w:rsidRPr="00B96EE2" w:rsidRDefault="001E1361" w:rsidP="00321CE9">
      <w:pPr>
        <w:rPr>
          <w:b/>
          <w:szCs w:val="26"/>
          <w:lang w:val="nl-NL"/>
        </w:rPr>
      </w:pPr>
      <w:r w:rsidRPr="00B96EE2">
        <w:rPr>
          <w:b/>
          <w:szCs w:val="26"/>
          <w:lang w:val="nl-NL"/>
        </w:rPr>
        <w:t xml:space="preserve">6. Phương tiện </w:t>
      </w:r>
      <w:r w:rsidRPr="00B96EE2">
        <w:rPr>
          <w:rFonts w:eastAsia="MS Mincho"/>
          <w:b/>
          <w:szCs w:val="26"/>
          <w:lang w:val="nl-NL"/>
        </w:rPr>
        <w:t>đ</w:t>
      </w:r>
      <w:r w:rsidRPr="00B96EE2">
        <w:rPr>
          <w:b/>
          <w:szCs w:val="26"/>
          <w:lang w:val="nl-NL"/>
        </w:rPr>
        <w:t xml:space="preserve">ảm bảo: </w:t>
      </w:r>
    </w:p>
    <w:p w:rsidR="001E1361" w:rsidRPr="00B96EE2" w:rsidRDefault="001E1361" w:rsidP="00321CE9">
      <w:pPr>
        <w:rPr>
          <w:szCs w:val="26"/>
          <w:lang w:val="nl-NL"/>
        </w:rPr>
      </w:pPr>
      <w:r w:rsidRPr="00B96EE2">
        <w:rPr>
          <w:szCs w:val="26"/>
          <w:lang w:val="nl-NL"/>
        </w:rPr>
        <w:t xml:space="preserve">Hội trường, máy chiếu và máy tính </w:t>
      </w:r>
    </w:p>
    <w:p w:rsidR="001E1361" w:rsidRPr="00C93A1C" w:rsidRDefault="001E1361" w:rsidP="00321CE9">
      <w:pPr>
        <w:rPr>
          <w:b/>
          <w:szCs w:val="26"/>
          <w:lang w:val="nl-NL"/>
        </w:rPr>
      </w:pPr>
      <w:r w:rsidRPr="00C93A1C">
        <w:rPr>
          <w:b/>
          <w:szCs w:val="26"/>
          <w:lang w:val="nl-NL"/>
        </w:rPr>
        <w:t>7. Nội dung chi tiết môn học:</w:t>
      </w:r>
    </w:p>
    <w:p w:rsidR="001E1361" w:rsidRPr="00C93A1C" w:rsidRDefault="001E1361" w:rsidP="00321CE9">
      <w:pPr>
        <w:rPr>
          <w:b/>
          <w:bCs/>
          <w:iCs/>
          <w:szCs w:val="26"/>
          <w:lang w:val="nl-NL"/>
        </w:rPr>
      </w:pPr>
      <w:r w:rsidRPr="00C93A1C">
        <w:rPr>
          <w:b/>
          <w:bCs/>
          <w:iCs/>
          <w:szCs w:val="26"/>
          <w:lang w:val="nl-NL"/>
        </w:rPr>
        <w:t xml:space="preserve">7.1. Phần giảng dạy trên lớp: </w:t>
      </w:r>
      <w:r w:rsidR="0065553E" w:rsidRPr="00C93A1C">
        <w:rPr>
          <w:b/>
          <w:bCs/>
          <w:iCs/>
          <w:szCs w:val="26"/>
          <w:lang w:val="nl-NL"/>
        </w:rPr>
        <w:t>30</w:t>
      </w:r>
      <w:r w:rsidRPr="00C93A1C">
        <w:rPr>
          <w:b/>
          <w:bCs/>
          <w:iCs/>
          <w:szCs w:val="26"/>
          <w:lang w:val="nl-NL"/>
        </w:rPr>
        <w:t xml:space="preserve"> tiết</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707"/>
        <w:gridCol w:w="1560"/>
        <w:gridCol w:w="1544"/>
      </w:tblGrid>
      <w:tr w:rsidR="001E1361" w:rsidRPr="00B96EE2" w:rsidTr="00DA1997">
        <w:trPr>
          <w:trHeight w:val="601"/>
          <w:jc w:val="center"/>
        </w:trPr>
        <w:tc>
          <w:tcPr>
            <w:tcW w:w="1800" w:type="dxa"/>
            <w:vAlign w:val="center"/>
          </w:tcPr>
          <w:p w:rsidR="001E1361" w:rsidRPr="00B96EE2" w:rsidRDefault="001E1361" w:rsidP="00321CE9">
            <w:pPr>
              <w:rPr>
                <w:b/>
                <w:bCs/>
                <w:szCs w:val="26"/>
              </w:rPr>
            </w:pPr>
            <w:r w:rsidRPr="00B96EE2">
              <w:rPr>
                <w:b/>
                <w:bCs/>
                <w:szCs w:val="26"/>
                <w:lang w:val="en-GB"/>
              </w:rPr>
              <w:t>Chương</w:t>
            </w:r>
          </w:p>
        </w:tc>
        <w:tc>
          <w:tcPr>
            <w:tcW w:w="4707" w:type="dxa"/>
            <w:vAlign w:val="center"/>
          </w:tcPr>
          <w:p w:rsidR="001E1361" w:rsidRPr="00B96EE2" w:rsidRDefault="001E1361" w:rsidP="00321CE9">
            <w:pPr>
              <w:rPr>
                <w:b/>
              </w:rPr>
            </w:pPr>
            <w:r w:rsidRPr="00B96EE2">
              <w:rPr>
                <w:b/>
              </w:rPr>
              <w:t>Nội dung</w:t>
            </w:r>
          </w:p>
        </w:tc>
        <w:tc>
          <w:tcPr>
            <w:tcW w:w="1560" w:type="dxa"/>
            <w:vAlign w:val="center"/>
          </w:tcPr>
          <w:p w:rsidR="001E1361" w:rsidRPr="00B96EE2" w:rsidRDefault="001E1361" w:rsidP="00321CE9">
            <w:pPr>
              <w:rPr>
                <w:b/>
                <w:bCs/>
                <w:szCs w:val="26"/>
              </w:rPr>
            </w:pPr>
            <w:r w:rsidRPr="00B96EE2">
              <w:rPr>
                <w:b/>
                <w:bCs/>
                <w:szCs w:val="26"/>
              </w:rPr>
              <w:t>Số tiết</w:t>
            </w:r>
          </w:p>
        </w:tc>
        <w:tc>
          <w:tcPr>
            <w:tcW w:w="1544" w:type="dxa"/>
            <w:vAlign w:val="center"/>
          </w:tcPr>
          <w:p w:rsidR="001E1361" w:rsidRPr="00B96EE2" w:rsidRDefault="001E1361" w:rsidP="00321CE9">
            <w:pPr>
              <w:rPr>
                <w:b/>
                <w:bCs/>
                <w:szCs w:val="26"/>
              </w:rPr>
            </w:pPr>
            <w:r w:rsidRPr="00B96EE2">
              <w:rPr>
                <w:b/>
                <w:bCs/>
                <w:szCs w:val="26"/>
              </w:rPr>
              <w:t>TLTK</w:t>
            </w:r>
          </w:p>
        </w:tc>
      </w:tr>
      <w:tr w:rsidR="001E1361" w:rsidRPr="00B96EE2" w:rsidTr="00DA1997">
        <w:trPr>
          <w:jc w:val="center"/>
        </w:trPr>
        <w:tc>
          <w:tcPr>
            <w:tcW w:w="1800" w:type="dxa"/>
          </w:tcPr>
          <w:p w:rsidR="001E1361" w:rsidRPr="00B96EE2" w:rsidRDefault="001E1361" w:rsidP="00321CE9">
            <w:pPr>
              <w:rPr>
                <w:szCs w:val="26"/>
              </w:rPr>
            </w:pPr>
            <w:r w:rsidRPr="00B96EE2">
              <w:rPr>
                <w:szCs w:val="26"/>
              </w:rPr>
              <w:t>1</w:t>
            </w:r>
          </w:p>
        </w:tc>
        <w:tc>
          <w:tcPr>
            <w:tcW w:w="4707" w:type="dxa"/>
          </w:tcPr>
          <w:p w:rsidR="001E1361" w:rsidRPr="00B96EE2" w:rsidRDefault="001E1361" w:rsidP="00321CE9">
            <w:pPr>
              <w:rPr>
                <w:b/>
                <w:iCs/>
                <w:szCs w:val="26"/>
              </w:rPr>
            </w:pPr>
            <w:r w:rsidRPr="00B96EE2">
              <w:rPr>
                <w:b/>
                <w:iCs/>
                <w:szCs w:val="26"/>
              </w:rPr>
              <w:t xml:space="preserve">Giới thiệu chung </w:t>
            </w:r>
          </w:p>
          <w:p w:rsidR="001E1361" w:rsidRPr="00B96EE2" w:rsidRDefault="001E1361" w:rsidP="00321CE9">
            <w:pPr>
              <w:rPr>
                <w:iCs/>
                <w:szCs w:val="26"/>
              </w:rPr>
            </w:pPr>
            <w:r w:rsidRPr="00B96EE2">
              <w:rPr>
                <w:iCs/>
                <w:szCs w:val="26"/>
              </w:rPr>
              <w:t>Bài toán, thuật toán và vấn đề phức tạp tính toán</w:t>
            </w:r>
          </w:p>
          <w:p w:rsidR="001E1361" w:rsidRPr="00B96EE2" w:rsidRDefault="001E1361" w:rsidP="00321CE9">
            <w:pPr>
              <w:rPr>
                <w:iCs/>
                <w:szCs w:val="26"/>
              </w:rPr>
            </w:pPr>
            <w:r w:rsidRPr="00B96EE2">
              <w:rPr>
                <w:iCs/>
                <w:szCs w:val="26"/>
              </w:rPr>
              <w:t>Các mô hình tính toán: automata và máy turing</w:t>
            </w:r>
          </w:p>
        </w:tc>
        <w:tc>
          <w:tcPr>
            <w:tcW w:w="1560" w:type="dxa"/>
          </w:tcPr>
          <w:p w:rsidR="001E1361" w:rsidRPr="00B96EE2" w:rsidRDefault="0065553E" w:rsidP="00321CE9">
            <w:pPr>
              <w:rPr>
                <w:szCs w:val="26"/>
              </w:rPr>
            </w:pPr>
            <w:r>
              <w:rPr>
                <w:szCs w:val="26"/>
              </w:rPr>
              <w:t>6</w:t>
            </w:r>
            <w:r w:rsidR="001E1361" w:rsidRPr="00B96EE2">
              <w:rPr>
                <w:szCs w:val="26"/>
              </w:rPr>
              <w:t xml:space="preserve">  </w:t>
            </w:r>
          </w:p>
        </w:tc>
        <w:tc>
          <w:tcPr>
            <w:tcW w:w="1544" w:type="dxa"/>
          </w:tcPr>
          <w:p w:rsidR="001E1361" w:rsidRPr="00B96EE2" w:rsidRDefault="001E1361" w:rsidP="00321CE9">
            <w:pPr>
              <w:rPr>
                <w:szCs w:val="26"/>
              </w:rPr>
            </w:pPr>
            <w:r w:rsidRPr="00B96EE2">
              <w:rPr>
                <w:szCs w:val="26"/>
              </w:rPr>
              <w:t xml:space="preserve">1,2 </w:t>
            </w:r>
          </w:p>
        </w:tc>
      </w:tr>
      <w:tr w:rsidR="001E1361" w:rsidRPr="00B96EE2" w:rsidTr="00DA1997">
        <w:trPr>
          <w:jc w:val="center"/>
        </w:trPr>
        <w:tc>
          <w:tcPr>
            <w:tcW w:w="1800" w:type="dxa"/>
          </w:tcPr>
          <w:p w:rsidR="001E1361" w:rsidRPr="00B96EE2" w:rsidRDefault="001E1361" w:rsidP="00321CE9">
            <w:pPr>
              <w:rPr>
                <w:szCs w:val="26"/>
              </w:rPr>
            </w:pPr>
            <w:r w:rsidRPr="00B96EE2">
              <w:rPr>
                <w:szCs w:val="26"/>
              </w:rPr>
              <w:t xml:space="preserve">2 </w:t>
            </w:r>
          </w:p>
        </w:tc>
        <w:tc>
          <w:tcPr>
            <w:tcW w:w="4707" w:type="dxa"/>
          </w:tcPr>
          <w:p w:rsidR="001E1361" w:rsidRPr="00B96EE2" w:rsidRDefault="001E1361" w:rsidP="00321CE9">
            <w:pPr>
              <w:rPr>
                <w:b/>
                <w:iCs/>
                <w:szCs w:val="26"/>
              </w:rPr>
            </w:pPr>
            <w:r w:rsidRPr="00B96EE2">
              <w:rPr>
                <w:b/>
                <w:iCs/>
                <w:szCs w:val="26"/>
              </w:rPr>
              <w:t>Định lý Cook</w:t>
            </w:r>
          </w:p>
          <w:p w:rsidR="001E1361" w:rsidRPr="00B96EE2" w:rsidRDefault="001E1361" w:rsidP="00321CE9">
            <w:pPr>
              <w:rPr>
                <w:iCs/>
                <w:szCs w:val="26"/>
              </w:rPr>
            </w:pPr>
            <w:r w:rsidRPr="00B96EE2">
              <w:rPr>
                <w:iCs/>
                <w:szCs w:val="26"/>
              </w:rPr>
              <w:lastRenderedPageBreak/>
              <w:t>Bài toán ra quyết định và các lớp P,NP, và NP-hoàn chỉnh</w:t>
            </w:r>
          </w:p>
          <w:p w:rsidR="001E1361" w:rsidRPr="00B96EE2" w:rsidRDefault="001E1361" w:rsidP="00321CE9">
            <w:pPr>
              <w:rPr>
                <w:iCs/>
                <w:szCs w:val="26"/>
              </w:rPr>
            </w:pPr>
            <w:r w:rsidRPr="00B96EE2">
              <w:rPr>
                <w:iCs/>
                <w:szCs w:val="26"/>
              </w:rPr>
              <w:t>Khái niệm SAT</w:t>
            </w:r>
          </w:p>
          <w:p w:rsidR="001E1361" w:rsidRPr="00B96EE2" w:rsidRDefault="001E1361" w:rsidP="00321CE9">
            <w:pPr>
              <w:rPr>
                <w:iCs/>
                <w:szCs w:val="26"/>
              </w:rPr>
            </w:pPr>
            <w:r w:rsidRPr="00B96EE2">
              <w:rPr>
                <w:iCs/>
                <w:szCs w:val="26"/>
              </w:rPr>
              <w:t xml:space="preserve">Định lý Cook </w:t>
            </w:r>
          </w:p>
        </w:tc>
        <w:tc>
          <w:tcPr>
            <w:tcW w:w="1560" w:type="dxa"/>
          </w:tcPr>
          <w:p w:rsidR="001E1361" w:rsidRPr="00B96EE2" w:rsidRDefault="0065553E" w:rsidP="00321CE9">
            <w:pPr>
              <w:rPr>
                <w:szCs w:val="26"/>
              </w:rPr>
            </w:pPr>
            <w:r>
              <w:rPr>
                <w:szCs w:val="26"/>
              </w:rPr>
              <w:lastRenderedPageBreak/>
              <w:t>9</w:t>
            </w:r>
            <w:r w:rsidR="001E1361" w:rsidRPr="00B96EE2">
              <w:rPr>
                <w:szCs w:val="26"/>
              </w:rPr>
              <w:t xml:space="preserve">   </w:t>
            </w:r>
          </w:p>
        </w:tc>
        <w:tc>
          <w:tcPr>
            <w:tcW w:w="1544" w:type="dxa"/>
          </w:tcPr>
          <w:p w:rsidR="001E1361" w:rsidRPr="00B96EE2" w:rsidRDefault="001E1361" w:rsidP="00321CE9">
            <w:pPr>
              <w:rPr>
                <w:szCs w:val="26"/>
              </w:rPr>
            </w:pPr>
            <w:r w:rsidRPr="00B96EE2">
              <w:rPr>
                <w:szCs w:val="26"/>
              </w:rPr>
              <w:t xml:space="preserve">1 </w:t>
            </w:r>
          </w:p>
        </w:tc>
      </w:tr>
      <w:tr w:rsidR="001E1361" w:rsidRPr="00B96EE2" w:rsidTr="00DA1997">
        <w:trPr>
          <w:jc w:val="center"/>
        </w:trPr>
        <w:tc>
          <w:tcPr>
            <w:tcW w:w="1800" w:type="dxa"/>
          </w:tcPr>
          <w:p w:rsidR="001E1361" w:rsidRPr="00B96EE2" w:rsidRDefault="001E1361" w:rsidP="00321CE9">
            <w:pPr>
              <w:rPr>
                <w:szCs w:val="26"/>
              </w:rPr>
            </w:pPr>
            <w:r w:rsidRPr="00B96EE2">
              <w:rPr>
                <w:szCs w:val="26"/>
              </w:rPr>
              <w:lastRenderedPageBreak/>
              <w:t xml:space="preserve">3 </w:t>
            </w:r>
          </w:p>
        </w:tc>
        <w:tc>
          <w:tcPr>
            <w:tcW w:w="4707" w:type="dxa"/>
          </w:tcPr>
          <w:p w:rsidR="001E1361" w:rsidRPr="00B96EE2" w:rsidRDefault="001E1361" w:rsidP="00321CE9">
            <w:pPr>
              <w:rPr>
                <w:b/>
                <w:iCs/>
                <w:szCs w:val="26"/>
              </w:rPr>
            </w:pPr>
            <w:r w:rsidRPr="00B96EE2">
              <w:rPr>
                <w:b/>
                <w:iCs/>
                <w:szCs w:val="26"/>
              </w:rPr>
              <w:t>Khái niệm NP-hoàn chỉnh và NP-Khó</w:t>
            </w:r>
          </w:p>
          <w:p w:rsidR="001E1361" w:rsidRPr="00B96EE2" w:rsidRDefault="001E1361" w:rsidP="00321CE9">
            <w:pPr>
              <w:rPr>
                <w:iCs/>
                <w:szCs w:val="26"/>
              </w:rPr>
            </w:pPr>
            <w:r w:rsidRPr="00B96EE2">
              <w:rPr>
                <w:iCs/>
                <w:szCs w:val="26"/>
              </w:rPr>
              <w:t>NP hoàn chỉnh</w:t>
            </w:r>
          </w:p>
          <w:p w:rsidR="001E1361" w:rsidRPr="00B96EE2" w:rsidRDefault="001E1361" w:rsidP="00321CE9">
            <w:pPr>
              <w:rPr>
                <w:iCs/>
                <w:szCs w:val="26"/>
              </w:rPr>
            </w:pPr>
            <w:r w:rsidRPr="00B96EE2">
              <w:rPr>
                <w:iCs/>
                <w:szCs w:val="26"/>
              </w:rPr>
              <w:t>NP – khó</w:t>
            </w:r>
          </w:p>
        </w:tc>
        <w:tc>
          <w:tcPr>
            <w:tcW w:w="1560" w:type="dxa"/>
          </w:tcPr>
          <w:p w:rsidR="001E1361" w:rsidRPr="00B96EE2" w:rsidRDefault="0065553E" w:rsidP="00321CE9">
            <w:pPr>
              <w:rPr>
                <w:szCs w:val="26"/>
              </w:rPr>
            </w:pPr>
            <w:r>
              <w:rPr>
                <w:szCs w:val="26"/>
              </w:rPr>
              <w:t>6</w:t>
            </w:r>
            <w:r w:rsidR="001E1361" w:rsidRPr="00B96EE2">
              <w:rPr>
                <w:szCs w:val="26"/>
              </w:rPr>
              <w:t xml:space="preserve"> </w:t>
            </w:r>
          </w:p>
        </w:tc>
        <w:tc>
          <w:tcPr>
            <w:tcW w:w="1544" w:type="dxa"/>
          </w:tcPr>
          <w:p w:rsidR="001E1361" w:rsidRPr="00B96EE2" w:rsidRDefault="001E1361" w:rsidP="00321CE9">
            <w:pPr>
              <w:rPr>
                <w:szCs w:val="26"/>
              </w:rPr>
            </w:pPr>
            <w:r w:rsidRPr="00B96EE2">
              <w:rPr>
                <w:szCs w:val="26"/>
              </w:rPr>
              <w:t xml:space="preserve">1 </w:t>
            </w:r>
          </w:p>
        </w:tc>
      </w:tr>
      <w:tr w:rsidR="001E1361" w:rsidRPr="00B96EE2" w:rsidTr="00DA1997">
        <w:trPr>
          <w:jc w:val="center"/>
        </w:trPr>
        <w:tc>
          <w:tcPr>
            <w:tcW w:w="1800" w:type="dxa"/>
            <w:vAlign w:val="center"/>
          </w:tcPr>
          <w:p w:rsidR="001E1361" w:rsidRPr="00B96EE2" w:rsidRDefault="001E1361" w:rsidP="00321CE9">
            <w:pPr>
              <w:rPr>
                <w:szCs w:val="26"/>
              </w:rPr>
            </w:pPr>
            <w:r w:rsidRPr="00B96EE2">
              <w:rPr>
                <w:szCs w:val="26"/>
              </w:rPr>
              <w:t xml:space="preserve">4 </w:t>
            </w:r>
          </w:p>
        </w:tc>
        <w:tc>
          <w:tcPr>
            <w:tcW w:w="4707" w:type="dxa"/>
          </w:tcPr>
          <w:p w:rsidR="001E1361" w:rsidRPr="00B96EE2" w:rsidRDefault="001E1361" w:rsidP="00321CE9">
            <w:pPr>
              <w:rPr>
                <w:b/>
                <w:iCs/>
                <w:szCs w:val="26"/>
              </w:rPr>
            </w:pPr>
            <w:r w:rsidRPr="00B96EE2">
              <w:rPr>
                <w:b/>
                <w:iCs/>
                <w:szCs w:val="26"/>
              </w:rPr>
              <w:t>Một số bài toán tiêu biểu</w:t>
            </w:r>
          </w:p>
          <w:p w:rsidR="001E1361" w:rsidRPr="00B96EE2" w:rsidRDefault="001E1361" w:rsidP="00321CE9">
            <w:pPr>
              <w:rPr>
                <w:iCs/>
                <w:szCs w:val="26"/>
              </w:rPr>
            </w:pPr>
            <w:r w:rsidRPr="00B96EE2">
              <w:rPr>
                <w:iCs/>
                <w:szCs w:val="26"/>
              </w:rPr>
              <w:t>3SAT</w:t>
            </w:r>
          </w:p>
          <w:p w:rsidR="001E1361" w:rsidRPr="00B96EE2" w:rsidRDefault="001E1361" w:rsidP="00321CE9">
            <w:pPr>
              <w:rPr>
                <w:iCs/>
                <w:szCs w:val="26"/>
              </w:rPr>
            </w:pPr>
            <w:r w:rsidRPr="00B96EE2">
              <w:rPr>
                <w:iCs/>
                <w:szCs w:val="26"/>
              </w:rPr>
              <w:t>TSP</w:t>
            </w:r>
          </w:p>
          <w:p w:rsidR="001E1361" w:rsidRPr="00B96EE2" w:rsidRDefault="001E1361" w:rsidP="00321CE9">
            <w:pPr>
              <w:rPr>
                <w:iCs/>
                <w:szCs w:val="26"/>
              </w:rPr>
            </w:pPr>
            <w:r w:rsidRPr="00B96EE2">
              <w:rPr>
                <w:iCs/>
                <w:szCs w:val="26"/>
              </w:rPr>
              <w:t>Jobshop</w:t>
            </w:r>
          </w:p>
          <w:p w:rsidR="001E1361" w:rsidRPr="00B96EE2" w:rsidRDefault="001E1361" w:rsidP="00321CE9">
            <w:pPr>
              <w:rPr>
                <w:iCs/>
                <w:szCs w:val="26"/>
              </w:rPr>
            </w:pPr>
            <w:r w:rsidRPr="00B96EE2">
              <w:rPr>
                <w:iCs/>
                <w:szCs w:val="26"/>
              </w:rPr>
              <w:t>Chu trình Haminton</w:t>
            </w:r>
          </w:p>
        </w:tc>
        <w:tc>
          <w:tcPr>
            <w:tcW w:w="1560" w:type="dxa"/>
          </w:tcPr>
          <w:p w:rsidR="001E1361" w:rsidRPr="00B96EE2" w:rsidRDefault="0065553E" w:rsidP="00321CE9">
            <w:pPr>
              <w:rPr>
                <w:iCs/>
                <w:szCs w:val="26"/>
              </w:rPr>
            </w:pPr>
            <w:r>
              <w:rPr>
                <w:iCs/>
                <w:szCs w:val="26"/>
              </w:rPr>
              <w:t>9</w:t>
            </w:r>
            <w:r w:rsidR="001E1361" w:rsidRPr="00B96EE2">
              <w:rPr>
                <w:iCs/>
                <w:szCs w:val="26"/>
              </w:rPr>
              <w:t xml:space="preserve">  </w:t>
            </w:r>
          </w:p>
        </w:tc>
        <w:tc>
          <w:tcPr>
            <w:tcW w:w="1544" w:type="dxa"/>
          </w:tcPr>
          <w:p w:rsidR="001E1361" w:rsidRPr="00B96EE2" w:rsidRDefault="001E1361" w:rsidP="00321CE9">
            <w:pPr>
              <w:rPr>
                <w:i/>
                <w:iCs/>
                <w:szCs w:val="26"/>
              </w:rPr>
            </w:pPr>
            <w:r w:rsidRPr="00B96EE2">
              <w:rPr>
                <w:i/>
                <w:iCs/>
                <w:szCs w:val="26"/>
              </w:rPr>
              <w:t xml:space="preserve">1 </w:t>
            </w:r>
          </w:p>
        </w:tc>
      </w:tr>
      <w:tr w:rsidR="001E1361" w:rsidRPr="00B96EE2" w:rsidTr="00DA1997">
        <w:trPr>
          <w:jc w:val="center"/>
        </w:trPr>
        <w:tc>
          <w:tcPr>
            <w:tcW w:w="1800" w:type="dxa"/>
            <w:vAlign w:val="center"/>
          </w:tcPr>
          <w:p w:rsidR="001E1361" w:rsidRPr="00B96EE2" w:rsidRDefault="001E1361" w:rsidP="00321CE9">
            <w:pPr>
              <w:rPr>
                <w:szCs w:val="26"/>
              </w:rPr>
            </w:pPr>
          </w:p>
        </w:tc>
        <w:tc>
          <w:tcPr>
            <w:tcW w:w="4707" w:type="dxa"/>
          </w:tcPr>
          <w:p w:rsidR="001E1361" w:rsidRPr="00B96EE2" w:rsidRDefault="001E1361" w:rsidP="00321CE9">
            <w:pPr>
              <w:rPr>
                <w:b/>
                <w:bCs/>
                <w:szCs w:val="26"/>
              </w:rPr>
            </w:pPr>
            <w:r w:rsidRPr="00B96EE2">
              <w:rPr>
                <w:b/>
                <w:bCs/>
                <w:szCs w:val="26"/>
              </w:rPr>
              <w:t>Tổng</w:t>
            </w:r>
          </w:p>
        </w:tc>
        <w:tc>
          <w:tcPr>
            <w:tcW w:w="1560" w:type="dxa"/>
          </w:tcPr>
          <w:p w:rsidR="001E1361" w:rsidRPr="00B96EE2" w:rsidRDefault="0065553E" w:rsidP="00321CE9">
            <w:pPr>
              <w:rPr>
                <w:iCs/>
                <w:szCs w:val="26"/>
              </w:rPr>
            </w:pPr>
            <w:r>
              <w:rPr>
                <w:iCs/>
                <w:szCs w:val="26"/>
              </w:rPr>
              <w:t>30</w:t>
            </w:r>
          </w:p>
        </w:tc>
        <w:tc>
          <w:tcPr>
            <w:tcW w:w="1544" w:type="dxa"/>
          </w:tcPr>
          <w:p w:rsidR="001E1361" w:rsidRPr="00B96EE2" w:rsidRDefault="001E1361" w:rsidP="00321CE9">
            <w:pPr>
              <w:rPr>
                <w:i/>
                <w:iCs/>
                <w:szCs w:val="26"/>
              </w:rPr>
            </w:pPr>
          </w:p>
        </w:tc>
      </w:tr>
    </w:tbl>
    <w:p w:rsidR="001E1361" w:rsidRPr="00B96EE2" w:rsidRDefault="001E1361" w:rsidP="00321CE9">
      <w:pPr>
        <w:rPr>
          <w:bCs/>
          <w:iCs/>
          <w:szCs w:val="26"/>
        </w:rPr>
      </w:pPr>
      <w:r w:rsidRPr="00B96EE2">
        <w:rPr>
          <w:b/>
          <w:bCs/>
          <w:iCs/>
          <w:szCs w:val="26"/>
        </w:rPr>
        <w:t>7.</w:t>
      </w:r>
      <w:r w:rsidR="0065553E">
        <w:rPr>
          <w:b/>
          <w:bCs/>
          <w:iCs/>
          <w:szCs w:val="26"/>
        </w:rPr>
        <w:t>2</w:t>
      </w:r>
      <w:r w:rsidRPr="00B96EE2">
        <w:rPr>
          <w:b/>
          <w:bCs/>
          <w:iCs/>
          <w:szCs w:val="26"/>
        </w:rPr>
        <w:t xml:space="preserve">. Phần bài tập, tiểu luận ngoại khóa, hv đi thực tiễn: </w:t>
      </w:r>
      <w:r w:rsidR="00376957">
        <w:rPr>
          <w:b/>
          <w:bCs/>
          <w:iCs/>
          <w:szCs w:val="26"/>
        </w:rPr>
        <w:t>1</w:t>
      </w:r>
      <w:r w:rsidR="0065553E">
        <w:rPr>
          <w:b/>
          <w:bCs/>
          <w:iCs/>
          <w:szCs w:val="26"/>
        </w:rPr>
        <w:t>5</w:t>
      </w:r>
      <w:r w:rsidRPr="00B96EE2">
        <w:rPr>
          <w:b/>
          <w:bCs/>
          <w:iCs/>
          <w:szCs w:val="26"/>
        </w:rPr>
        <w:t xml:space="preserve">   tiết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5"/>
        <w:gridCol w:w="5040"/>
        <w:gridCol w:w="900"/>
        <w:gridCol w:w="1440"/>
        <w:gridCol w:w="1021"/>
      </w:tblGrid>
      <w:tr w:rsidR="001E1361" w:rsidRPr="00B96EE2" w:rsidTr="00DA1997">
        <w:trPr>
          <w:trHeight w:val="470"/>
          <w:jc w:val="center"/>
        </w:trPr>
        <w:tc>
          <w:tcPr>
            <w:tcW w:w="1235" w:type="dxa"/>
            <w:vAlign w:val="center"/>
          </w:tcPr>
          <w:p w:rsidR="001E1361" w:rsidRPr="00B96EE2" w:rsidRDefault="001E1361" w:rsidP="00321CE9">
            <w:pPr>
              <w:rPr>
                <w:b/>
                <w:bCs/>
                <w:szCs w:val="26"/>
              </w:rPr>
            </w:pPr>
            <w:r w:rsidRPr="00B96EE2">
              <w:rPr>
                <w:b/>
                <w:bCs/>
                <w:szCs w:val="26"/>
                <w:lang w:val="en-GB"/>
              </w:rPr>
              <w:t>TT</w:t>
            </w:r>
          </w:p>
        </w:tc>
        <w:tc>
          <w:tcPr>
            <w:tcW w:w="5040" w:type="dxa"/>
            <w:vAlign w:val="center"/>
          </w:tcPr>
          <w:p w:rsidR="001E1361" w:rsidRPr="00B96EE2" w:rsidRDefault="001E1361" w:rsidP="00321CE9">
            <w:pPr>
              <w:rPr>
                <w:b/>
                <w:bCs/>
                <w:szCs w:val="26"/>
              </w:rPr>
            </w:pPr>
            <w:r w:rsidRPr="00B96EE2">
              <w:rPr>
                <w:b/>
                <w:bCs/>
                <w:szCs w:val="26"/>
              </w:rPr>
              <w:t>Nội dung</w:t>
            </w:r>
          </w:p>
        </w:tc>
        <w:tc>
          <w:tcPr>
            <w:tcW w:w="900" w:type="dxa"/>
            <w:vAlign w:val="center"/>
          </w:tcPr>
          <w:p w:rsidR="001E1361" w:rsidRPr="00B96EE2" w:rsidRDefault="001E1361" w:rsidP="00321CE9">
            <w:pPr>
              <w:rPr>
                <w:b/>
                <w:bCs/>
                <w:szCs w:val="26"/>
              </w:rPr>
            </w:pPr>
            <w:r w:rsidRPr="00B96EE2">
              <w:rPr>
                <w:b/>
                <w:bCs/>
                <w:szCs w:val="26"/>
              </w:rPr>
              <w:t>Số tiết</w:t>
            </w:r>
          </w:p>
        </w:tc>
        <w:tc>
          <w:tcPr>
            <w:tcW w:w="1440" w:type="dxa"/>
            <w:vAlign w:val="center"/>
          </w:tcPr>
          <w:p w:rsidR="001E1361" w:rsidRPr="00B96EE2" w:rsidRDefault="001E1361" w:rsidP="00321CE9">
            <w:pPr>
              <w:rPr>
                <w:b/>
                <w:bCs/>
                <w:szCs w:val="26"/>
              </w:rPr>
            </w:pPr>
            <w:r w:rsidRPr="00B96EE2">
              <w:rPr>
                <w:b/>
                <w:bCs/>
                <w:szCs w:val="26"/>
              </w:rPr>
              <w:t>Địa điểm</w:t>
            </w:r>
          </w:p>
        </w:tc>
        <w:tc>
          <w:tcPr>
            <w:tcW w:w="1021" w:type="dxa"/>
            <w:vAlign w:val="center"/>
          </w:tcPr>
          <w:p w:rsidR="001E1361" w:rsidRPr="00B96EE2" w:rsidRDefault="001E1361" w:rsidP="00321CE9">
            <w:pPr>
              <w:rPr>
                <w:b/>
                <w:bCs/>
                <w:szCs w:val="26"/>
              </w:rPr>
            </w:pPr>
            <w:r w:rsidRPr="00B96EE2">
              <w:rPr>
                <w:b/>
                <w:bCs/>
                <w:szCs w:val="26"/>
              </w:rPr>
              <w:t>TLTK</w:t>
            </w:r>
          </w:p>
        </w:tc>
      </w:tr>
      <w:tr w:rsidR="001E1361" w:rsidRPr="00B96EE2" w:rsidTr="00DA1997">
        <w:trPr>
          <w:jc w:val="center"/>
        </w:trPr>
        <w:tc>
          <w:tcPr>
            <w:tcW w:w="1235" w:type="dxa"/>
          </w:tcPr>
          <w:p w:rsidR="001E1361" w:rsidRPr="00B96EE2" w:rsidRDefault="001E1361" w:rsidP="00321CE9">
            <w:pPr>
              <w:rPr>
                <w:szCs w:val="26"/>
              </w:rPr>
            </w:pPr>
            <w:r w:rsidRPr="00B96EE2">
              <w:rPr>
                <w:szCs w:val="26"/>
              </w:rPr>
              <w:t>1</w:t>
            </w:r>
          </w:p>
        </w:tc>
        <w:tc>
          <w:tcPr>
            <w:tcW w:w="5040" w:type="dxa"/>
          </w:tcPr>
          <w:p w:rsidR="001E1361" w:rsidRPr="00B96EE2" w:rsidRDefault="001E1361" w:rsidP="00321CE9">
            <w:pPr>
              <w:rPr>
                <w:szCs w:val="26"/>
              </w:rPr>
            </w:pPr>
            <w:r w:rsidRPr="00B96EE2">
              <w:rPr>
                <w:szCs w:val="26"/>
              </w:rPr>
              <w:t>Khảo sát bài toán SAT</w:t>
            </w:r>
          </w:p>
        </w:tc>
        <w:tc>
          <w:tcPr>
            <w:tcW w:w="900" w:type="dxa"/>
          </w:tcPr>
          <w:p w:rsidR="001E1361" w:rsidRPr="00B96EE2" w:rsidRDefault="00376957" w:rsidP="00321CE9">
            <w:pPr>
              <w:rPr>
                <w:iCs/>
                <w:szCs w:val="26"/>
              </w:rPr>
            </w:pPr>
            <w:r>
              <w:rPr>
                <w:iCs/>
                <w:szCs w:val="26"/>
              </w:rPr>
              <w:t>6</w:t>
            </w:r>
          </w:p>
        </w:tc>
        <w:tc>
          <w:tcPr>
            <w:tcW w:w="1440" w:type="dxa"/>
          </w:tcPr>
          <w:p w:rsidR="001E1361" w:rsidRPr="00B96EE2" w:rsidRDefault="001E1361" w:rsidP="00321CE9">
            <w:pPr>
              <w:rPr>
                <w:iCs/>
                <w:szCs w:val="26"/>
              </w:rPr>
            </w:pPr>
          </w:p>
        </w:tc>
        <w:tc>
          <w:tcPr>
            <w:tcW w:w="1021" w:type="dxa"/>
          </w:tcPr>
          <w:p w:rsidR="001E1361" w:rsidRPr="00B96EE2" w:rsidRDefault="001E1361" w:rsidP="00321CE9">
            <w:pPr>
              <w:rPr>
                <w:szCs w:val="26"/>
              </w:rPr>
            </w:pPr>
          </w:p>
        </w:tc>
      </w:tr>
      <w:tr w:rsidR="001E1361" w:rsidRPr="00B96EE2" w:rsidTr="00DA1997">
        <w:trPr>
          <w:trHeight w:val="279"/>
          <w:jc w:val="center"/>
        </w:trPr>
        <w:tc>
          <w:tcPr>
            <w:tcW w:w="1235" w:type="dxa"/>
          </w:tcPr>
          <w:p w:rsidR="001E1361" w:rsidRPr="00B96EE2" w:rsidRDefault="001E1361" w:rsidP="00321CE9">
            <w:pPr>
              <w:rPr>
                <w:szCs w:val="26"/>
              </w:rPr>
            </w:pPr>
            <w:r w:rsidRPr="00B96EE2">
              <w:rPr>
                <w:szCs w:val="26"/>
              </w:rPr>
              <w:t>2</w:t>
            </w:r>
          </w:p>
        </w:tc>
        <w:tc>
          <w:tcPr>
            <w:tcW w:w="5040" w:type="dxa"/>
          </w:tcPr>
          <w:p w:rsidR="001E1361" w:rsidRPr="00B96EE2" w:rsidRDefault="001E1361" w:rsidP="00321CE9">
            <w:pPr>
              <w:rPr>
                <w:szCs w:val="26"/>
              </w:rPr>
            </w:pPr>
            <w:r w:rsidRPr="00B96EE2">
              <w:rPr>
                <w:szCs w:val="26"/>
              </w:rPr>
              <w:t>Phân tích một số bài toán NP-Khó/NP-hoàn chỉnh và khả năng giải của một số lớp giải thuật tính toán</w:t>
            </w:r>
          </w:p>
        </w:tc>
        <w:tc>
          <w:tcPr>
            <w:tcW w:w="900" w:type="dxa"/>
          </w:tcPr>
          <w:p w:rsidR="001E1361" w:rsidRPr="00B96EE2" w:rsidRDefault="00376957" w:rsidP="00321CE9">
            <w:pPr>
              <w:rPr>
                <w:szCs w:val="26"/>
              </w:rPr>
            </w:pPr>
            <w:r>
              <w:rPr>
                <w:szCs w:val="26"/>
              </w:rPr>
              <w:t>9</w:t>
            </w:r>
          </w:p>
        </w:tc>
        <w:tc>
          <w:tcPr>
            <w:tcW w:w="1440" w:type="dxa"/>
          </w:tcPr>
          <w:p w:rsidR="001E1361" w:rsidRPr="00B96EE2" w:rsidRDefault="001E1361" w:rsidP="00321CE9">
            <w:pPr>
              <w:rPr>
                <w:i/>
                <w:szCs w:val="26"/>
              </w:rPr>
            </w:pPr>
          </w:p>
        </w:tc>
        <w:tc>
          <w:tcPr>
            <w:tcW w:w="1021" w:type="dxa"/>
          </w:tcPr>
          <w:p w:rsidR="001E1361" w:rsidRPr="00B96EE2" w:rsidRDefault="001E1361" w:rsidP="00321CE9">
            <w:pPr>
              <w:rPr>
                <w:szCs w:val="26"/>
              </w:rPr>
            </w:pPr>
          </w:p>
        </w:tc>
      </w:tr>
      <w:tr w:rsidR="001E1361" w:rsidRPr="00B96EE2" w:rsidTr="00DA1997">
        <w:trPr>
          <w:jc w:val="center"/>
        </w:trPr>
        <w:tc>
          <w:tcPr>
            <w:tcW w:w="1235" w:type="dxa"/>
            <w:vAlign w:val="center"/>
          </w:tcPr>
          <w:p w:rsidR="001E1361" w:rsidRPr="00B96EE2" w:rsidRDefault="001E1361" w:rsidP="00321CE9">
            <w:pPr>
              <w:rPr>
                <w:szCs w:val="26"/>
              </w:rPr>
            </w:pPr>
          </w:p>
        </w:tc>
        <w:tc>
          <w:tcPr>
            <w:tcW w:w="5040" w:type="dxa"/>
          </w:tcPr>
          <w:p w:rsidR="001E1361" w:rsidRPr="00B96EE2" w:rsidRDefault="001E1361" w:rsidP="00321CE9">
            <w:pPr>
              <w:rPr>
                <w:b/>
                <w:bCs/>
                <w:szCs w:val="26"/>
              </w:rPr>
            </w:pPr>
            <w:r w:rsidRPr="00B96EE2">
              <w:rPr>
                <w:b/>
                <w:bCs/>
                <w:szCs w:val="26"/>
              </w:rPr>
              <w:t>Tổng</w:t>
            </w:r>
          </w:p>
        </w:tc>
        <w:tc>
          <w:tcPr>
            <w:tcW w:w="900" w:type="dxa"/>
          </w:tcPr>
          <w:p w:rsidR="001E1361" w:rsidRPr="00B96EE2" w:rsidRDefault="001E1361" w:rsidP="00321CE9">
            <w:pPr>
              <w:rPr>
                <w:szCs w:val="26"/>
              </w:rPr>
            </w:pPr>
          </w:p>
        </w:tc>
        <w:tc>
          <w:tcPr>
            <w:tcW w:w="1440" w:type="dxa"/>
          </w:tcPr>
          <w:p w:rsidR="001E1361" w:rsidRPr="00B96EE2" w:rsidRDefault="001E1361" w:rsidP="00321CE9">
            <w:pPr>
              <w:rPr>
                <w:szCs w:val="26"/>
              </w:rPr>
            </w:pPr>
          </w:p>
        </w:tc>
        <w:tc>
          <w:tcPr>
            <w:tcW w:w="1021" w:type="dxa"/>
          </w:tcPr>
          <w:p w:rsidR="001E1361" w:rsidRPr="00B96EE2" w:rsidRDefault="001E1361" w:rsidP="00321CE9">
            <w:pPr>
              <w:rPr>
                <w:szCs w:val="26"/>
              </w:rPr>
            </w:pPr>
          </w:p>
        </w:tc>
      </w:tr>
    </w:tbl>
    <w:p w:rsidR="001E1361" w:rsidRPr="00B96EE2" w:rsidRDefault="001E1361" w:rsidP="00321CE9">
      <w:pPr>
        <w:rPr>
          <w:b/>
          <w:szCs w:val="26"/>
        </w:rPr>
      </w:pPr>
      <w:r w:rsidRPr="00B96EE2">
        <w:rPr>
          <w:b/>
          <w:szCs w:val="26"/>
        </w:rPr>
        <w:t>8.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
        <w:gridCol w:w="4856"/>
        <w:gridCol w:w="942"/>
        <w:gridCol w:w="1592"/>
        <w:gridCol w:w="706"/>
        <w:gridCol w:w="705"/>
      </w:tblGrid>
      <w:tr w:rsidR="001E1361" w:rsidRPr="00B96EE2" w:rsidTr="00DA1997">
        <w:trPr>
          <w:cantSplit/>
          <w:trHeight w:val="158"/>
        </w:trPr>
        <w:tc>
          <w:tcPr>
            <w:tcW w:w="291" w:type="pct"/>
            <w:vMerge w:val="restart"/>
          </w:tcPr>
          <w:p w:rsidR="001E1361" w:rsidRPr="00B96EE2" w:rsidRDefault="001E1361" w:rsidP="00321CE9">
            <w:pPr>
              <w:rPr>
                <w:szCs w:val="26"/>
                <w:lang w:val="nl-NL"/>
              </w:rPr>
            </w:pPr>
            <w:r w:rsidRPr="00B96EE2">
              <w:rPr>
                <w:szCs w:val="26"/>
                <w:lang w:val="nl-NL"/>
              </w:rPr>
              <w:t>TT</w:t>
            </w:r>
          </w:p>
        </w:tc>
        <w:tc>
          <w:tcPr>
            <w:tcW w:w="2598" w:type="pct"/>
            <w:vMerge w:val="restart"/>
            <w:vAlign w:val="center"/>
          </w:tcPr>
          <w:p w:rsidR="001E1361" w:rsidRPr="00B96EE2" w:rsidRDefault="001E1361" w:rsidP="00321CE9">
            <w:pPr>
              <w:rPr>
                <w:szCs w:val="26"/>
                <w:lang w:val="nl-NL"/>
              </w:rPr>
            </w:pPr>
            <w:r w:rsidRPr="00B96EE2">
              <w:rPr>
                <w:szCs w:val="26"/>
                <w:lang w:val="nl-NL"/>
              </w:rPr>
              <w:t>Tên tài liệu</w:t>
            </w:r>
          </w:p>
        </w:tc>
        <w:tc>
          <w:tcPr>
            <w:tcW w:w="2111" w:type="pct"/>
            <w:gridSpan w:val="4"/>
          </w:tcPr>
          <w:p w:rsidR="001E1361" w:rsidRPr="00B96EE2" w:rsidRDefault="001E1361" w:rsidP="00321CE9">
            <w:pPr>
              <w:rPr>
                <w:szCs w:val="26"/>
                <w:lang w:val="nl-NL"/>
              </w:rPr>
            </w:pPr>
            <w:r w:rsidRPr="00B96EE2">
              <w:rPr>
                <w:szCs w:val="26"/>
                <w:lang w:val="nl-NL"/>
              </w:rPr>
              <w:t>Tình trạng tài liệu</w:t>
            </w:r>
          </w:p>
        </w:tc>
      </w:tr>
      <w:tr w:rsidR="001E1361" w:rsidRPr="00B96EE2" w:rsidTr="00DA1997">
        <w:trPr>
          <w:cantSplit/>
          <w:trHeight w:val="157"/>
        </w:trPr>
        <w:tc>
          <w:tcPr>
            <w:tcW w:w="291" w:type="pct"/>
            <w:vMerge/>
          </w:tcPr>
          <w:p w:rsidR="001E1361" w:rsidRPr="00B96EE2" w:rsidRDefault="001E1361" w:rsidP="00321CE9">
            <w:pPr>
              <w:rPr>
                <w:szCs w:val="26"/>
                <w:lang w:val="nl-NL"/>
              </w:rPr>
            </w:pPr>
          </w:p>
        </w:tc>
        <w:tc>
          <w:tcPr>
            <w:tcW w:w="2598" w:type="pct"/>
            <w:vMerge/>
          </w:tcPr>
          <w:p w:rsidR="001E1361" w:rsidRPr="00B96EE2" w:rsidRDefault="001E1361" w:rsidP="00321CE9">
            <w:pPr>
              <w:rPr>
                <w:szCs w:val="26"/>
                <w:lang w:val="nl-NL"/>
              </w:rPr>
            </w:pPr>
          </w:p>
        </w:tc>
        <w:tc>
          <w:tcPr>
            <w:tcW w:w="504" w:type="pct"/>
          </w:tcPr>
          <w:p w:rsidR="001E1361" w:rsidRPr="00B96EE2" w:rsidRDefault="001E1361" w:rsidP="00321CE9">
            <w:pPr>
              <w:rPr>
                <w:szCs w:val="26"/>
                <w:lang w:val="nl-NL"/>
              </w:rPr>
            </w:pPr>
            <w:r w:rsidRPr="00B96EE2">
              <w:rPr>
                <w:szCs w:val="26"/>
                <w:lang w:val="nl-NL"/>
              </w:rPr>
              <w:t>Có trên thư viện</w:t>
            </w:r>
          </w:p>
        </w:tc>
        <w:tc>
          <w:tcPr>
            <w:tcW w:w="852" w:type="pct"/>
          </w:tcPr>
          <w:p w:rsidR="001E1361" w:rsidRPr="00B96EE2" w:rsidRDefault="001E1361" w:rsidP="00321CE9">
            <w:pPr>
              <w:rPr>
                <w:szCs w:val="26"/>
                <w:lang w:val="nl-NL"/>
              </w:rPr>
            </w:pPr>
            <w:r w:rsidRPr="00B96EE2">
              <w:rPr>
                <w:szCs w:val="26"/>
                <w:lang w:val="nl-NL"/>
              </w:rPr>
              <w:t>Giáo viên  hoặc Khoa có,  cho mượn để TV pho tô hoặc có File Điện tử</w:t>
            </w:r>
          </w:p>
        </w:tc>
        <w:tc>
          <w:tcPr>
            <w:tcW w:w="378" w:type="pct"/>
          </w:tcPr>
          <w:p w:rsidR="001E1361" w:rsidRPr="00B96EE2" w:rsidRDefault="001E1361" w:rsidP="00321CE9">
            <w:pPr>
              <w:rPr>
                <w:szCs w:val="26"/>
              </w:rPr>
            </w:pPr>
            <w:r w:rsidRPr="00B96EE2">
              <w:rPr>
                <w:szCs w:val="26"/>
              </w:rPr>
              <w:t>Đề nghị mua mới</w:t>
            </w:r>
          </w:p>
        </w:tc>
        <w:tc>
          <w:tcPr>
            <w:tcW w:w="378" w:type="pct"/>
          </w:tcPr>
          <w:p w:rsidR="001E1361" w:rsidRPr="00B96EE2" w:rsidRDefault="001E1361" w:rsidP="00321CE9">
            <w:pPr>
              <w:rPr>
                <w:szCs w:val="26"/>
              </w:rPr>
            </w:pPr>
            <w:r w:rsidRPr="00B96EE2">
              <w:rPr>
                <w:szCs w:val="26"/>
              </w:rPr>
              <w:t>Đề nghị biên soạn mới</w:t>
            </w:r>
          </w:p>
        </w:tc>
      </w:tr>
      <w:tr w:rsidR="001E1361" w:rsidRPr="00B96EE2" w:rsidTr="00DA1997">
        <w:tc>
          <w:tcPr>
            <w:tcW w:w="291" w:type="pct"/>
          </w:tcPr>
          <w:p w:rsidR="001E1361" w:rsidRPr="00B96EE2" w:rsidRDefault="001E1361" w:rsidP="00321CE9">
            <w:pPr>
              <w:rPr>
                <w:szCs w:val="26"/>
                <w:lang w:val="nl-NL"/>
              </w:rPr>
            </w:pPr>
            <w:r w:rsidRPr="00B96EE2">
              <w:rPr>
                <w:szCs w:val="26"/>
                <w:lang w:val="nl-NL"/>
              </w:rPr>
              <w:lastRenderedPageBreak/>
              <w:t>1</w:t>
            </w:r>
          </w:p>
        </w:tc>
        <w:tc>
          <w:tcPr>
            <w:tcW w:w="2598" w:type="pct"/>
          </w:tcPr>
          <w:p w:rsidR="001E1361" w:rsidRPr="00B96EE2" w:rsidRDefault="001E1361" w:rsidP="00321CE9">
            <w:pPr>
              <w:rPr>
                <w:szCs w:val="26"/>
                <w:lang w:val="nl-NL"/>
              </w:rPr>
            </w:pPr>
            <w:r w:rsidRPr="00B96EE2">
              <w:rPr>
                <w:szCs w:val="26"/>
                <w:lang w:val="nl-NL"/>
              </w:rPr>
              <w:t xml:space="preserve">Michael R. Garey, David S. Johnson, Computers and Intractability – a guide to the theory of NP-Complete , Freeman and Company Publisher, 1979 </w:t>
            </w:r>
          </w:p>
        </w:tc>
        <w:tc>
          <w:tcPr>
            <w:tcW w:w="504" w:type="pct"/>
          </w:tcPr>
          <w:p w:rsidR="001E1361" w:rsidRPr="00B96EE2" w:rsidRDefault="001E1361" w:rsidP="00321CE9">
            <w:pPr>
              <w:rPr>
                <w:szCs w:val="26"/>
                <w:lang w:val="nl-NL"/>
              </w:rPr>
            </w:pPr>
            <w:r w:rsidRPr="00B96EE2">
              <w:rPr>
                <w:szCs w:val="26"/>
                <w:lang w:val="nl-NL"/>
              </w:rPr>
              <w:t>Không</w:t>
            </w:r>
          </w:p>
        </w:tc>
        <w:tc>
          <w:tcPr>
            <w:tcW w:w="852" w:type="pct"/>
          </w:tcPr>
          <w:p w:rsidR="001E1361" w:rsidRPr="00B96EE2" w:rsidRDefault="001E1361" w:rsidP="00321CE9">
            <w:pPr>
              <w:rPr>
                <w:szCs w:val="26"/>
                <w:lang w:val="nl-NL"/>
              </w:rPr>
            </w:pPr>
            <w:r w:rsidRPr="00B96EE2">
              <w:rPr>
                <w:szCs w:val="26"/>
                <w:lang w:val="nl-NL"/>
              </w:rPr>
              <w:t>Giáo viên có</w:t>
            </w:r>
          </w:p>
        </w:tc>
        <w:tc>
          <w:tcPr>
            <w:tcW w:w="378" w:type="pct"/>
          </w:tcPr>
          <w:p w:rsidR="001E1361" w:rsidRPr="00B96EE2" w:rsidRDefault="001E1361" w:rsidP="00321CE9">
            <w:pPr>
              <w:rPr>
                <w:szCs w:val="26"/>
                <w:lang w:val="nl-NL"/>
              </w:rPr>
            </w:pPr>
            <w:r w:rsidRPr="00B96EE2">
              <w:rPr>
                <w:szCs w:val="26"/>
                <w:lang w:val="nl-NL"/>
              </w:rPr>
              <w:t>Mua mới</w:t>
            </w:r>
          </w:p>
        </w:tc>
        <w:tc>
          <w:tcPr>
            <w:tcW w:w="378" w:type="pct"/>
          </w:tcPr>
          <w:p w:rsidR="001E1361" w:rsidRPr="00B96EE2" w:rsidRDefault="001E1361" w:rsidP="00321CE9">
            <w:pPr>
              <w:rPr>
                <w:szCs w:val="26"/>
                <w:lang w:val="nl-NL"/>
              </w:rPr>
            </w:pPr>
          </w:p>
        </w:tc>
      </w:tr>
      <w:tr w:rsidR="001E1361" w:rsidRPr="00B96EE2" w:rsidTr="00DA1997">
        <w:tc>
          <w:tcPr>
            <w:tcW w:w="291" w:type="pct"/>
          </w:tcPr>
          <w:p w:rsidR="001E1361" w:rsidRPr="00B96EE2" w:rsidRDefault="001E1361" w:rsidP="00321CE9">
            <w:pPr>
              <w:rPr>
                <w:szCs w:val="26"/>
                <w:lang w:val="nl-NL"/>
              </w:rPr>
            </w:pPr>
            <w:r w:rsidRPr="00B96EE2">
              <w:rPr>
                <w:szCs w:val="26"/>
                <w:lang w:val="nl-NL"/>
              </w:rPr>
              <w:t>2</w:t>
            </w:r>
          </w:p>
        </w:tc>
        <w:tc>
          <w:tcPr>
            <w:tcW w:w="2598" w:type="pct"/>
          </w:tcPr>
          <w:p w:rsidR="001E1361" w:rsidRPr="00B96EE2" w:rsidRDefault="001E1361" w:rsidP="00321CE9">
            <w:pPr>
              <w:rPr>
                <w:szCs w:val="26"/>
                <w:lang w:val="nl-NL"/>
              </w:rPr>
            </w:pPr>
            <w:r w:rsidRPr="00B96EE2">
              <w:rPr>
                <w:szCs w:val="26"/>
                <w:lang w:val="nl-NL"/>
              </w:rPr>
              <w:t xml:space="preserve">Thomas H. Cormen, Charles E. Leiserson, and Ronald L. Rivest, </w:t>
            </w:r>
            <w:r w:rsidRPr="00B96EE2">
              <w:rPr>
                <w:i/>
                <w:iCs/>
                <w:szCs w:val="26"/>
                <w:lang w:val="nl-NL"/>
              </w:rPr>
              <w:t>Introduction to Algorithms</w:t>
            </w:r>
            <w:r w:rsidRPr="00B96EE2">
              <w:rPr>
                <w:szCs w:val="26"/>
                <w:lang w:val="nl-NL"/>
              </w:rPr>
              <w:t>, Cambridge, Massachusetts  2001.</w:t>
            </w:r>
          </w:p>
        </w:tc>
        <w:tc>
          <w:tcPr>
            <w:tcW w:w="504" w:type="pct"/>
          </w:tcPr>
          <w:p w:rsidR="001E1361" w:rsidRPr="00B96EE2" w:rsidRDefault="001E1361" w:rsidP="00321CE9">
            <w:pPr>
              <w:rPr>
                <w:szCs w:val="26"/>
                <w:lang w:val="nl-NL"/>
              </w:rPr>
            </w:pPr>
            <w:r w:rsidRPr="00B96EE2">
              <w:rPr>
                <w:szCs w:val="26"/>
                <w:lang w:val="nl-NL"/>
              </w:rPr>
              <w:t xml:space="preserve">NA </w:t>
            </w:r>
          </w:p>
        </w:tc>
        <w:tc>
          <w:tcPr>
            <w:tcW w:w="852" w:type="pct"/>
          </w:tcPr>
          <w:p w:rsidR="001E1361" w:rsidRPr="00B96EE2" w:rsidRDefault="001E1361" w:rsidP="00321CE9">
            <w:pPr>
              <w:rPr>
                <w:szCs w:val="26"/>
                <w:lang w:val="nl-NL"/>
              </w:rPr>
            </w:pPr>
            <w:r w:rsidRPr="00B96EE2">
              <w:rPr>
                <w:szCs w:val="26"/>
                <w:lang w:val="nl-NL"/>
              </w:rPr>
              <w:t>Giáo viên có</w:t>
            </w:r>
          </w:p>
        </w:tc>
        <w:tc>
          <w:tcPr>
            <w:tcW w:w="378" w:type="pct"/>
          </w:tcPr>
          <w:p w:rsidR="001E1361" w:rsidRPr="00B96EE2" w:rsidRDefault="001E1361" w:rsidP="00321CE9">
            <w:pPr>
              <w:rPr>
                <w:szCs w:val="26"/>
                <w:lang w:val="nl-NL"/>
              </w:rPr>
            </w:pPr>
          </w:p>
        </w:tc>
        <w:tc>
          <w:tcPr>
            <w:tcW w:w="378" w:type="pct"/>
          </w:tcPr>
          <w:p w:rsidR="001E1361" w:rsidRPr="00B96EE2" w:rsidRDefault="001E1361" w:rsidP="00321CE9">
            <w:pPr>
              <w:rPr>
                <w:szCs w:val="26"/>
                <w:lang w:val="nl-NL"/>
              </w:rPr>
            </w:pPr>
          </w:p>
        </w:tc>
      </w:tr>
    </w:tbl>
    <w:p w:rsidR="001E1361" w:rsidRPr="00B96EE2" w:rsidRDefault="00D54347" w:rsidP="00321CE9">
      <w:pPr>
        <w:rPr>
          <w:b/>
          <w:szCs w:val="26"/>
          <w:lang w:val="nl-NL"/>
        </w:rPr>
      </w:pPr>
      <w:r>
        <w:rPr>
          <w:b/>
          <w:bCs/>
          <w:szCs w:val="26"/>
          <w:lang w:val="nl-NL"/>
        </w:rPr>
        <w:t>9</w:t>
      </w:r>
      <w:r w:rsidR="001E1361" w:rsidRPr="00B96EE2">
        <w:rPr>
          <w:b/>
          <w:bCs/>
          <w:szCs w:val="26"/>
          <w:lang w:val="nl-NL"/>
        </w:rPr>
        <w:t xml:space="preserve">. </w:t>
      </w:r>
      <w:r w:rsidR="001E1361" w:rsidRPr="00B96EE2">
        <w:rPr>
          <w:b/>
          <w:szCs w:val="26"/>
        </w:rPr>
        <w:t>Phương pháp đánh giá môn học (</w:t>
      </w:r>
      <w:r w:rsidR="001E1361" w:rsidRPr="00B96EE2">
        <w:rPr>
          <w:b/>
          <w:szCs w:val="26"/>
          <w:lang w:val="nl-NL"/>
        </w:rPr>
        <w:t>Nội dung và trọng số kiểm tra ):</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4359"/>
        <w:gridCol w:w="1284"/>
        <w:gridCol w:w="1221"/>
      </w:tblGrid>
      <w:tr w:rsidR="001E1361" w:rsidRPr="00B96EE2" w:rsidTr="00DA1997">
        <w:trPr>
          <w:trHeight w:val="448"/>
        </w:trPr>
        <w:tc>
          <w:tcPr>
            <w:tcW w:w="1284" w:type="pct"/>
            <w:vAlign w:val="center"/>
          </w:tcPr>
          <w:p w:rsidR="001E1361" w:rsidRPr="00B96EE2" w:rsidRDefault="001E1361" w:rsidP="00321CE9">
            <w:pPr>
              <w:rPr>
                <w:szCs w:val="26"/>
                <w:lang w:val="nl-NL"/>
              </w:rPr>
            </w:pPr>
            <w:r w:rsidRPr="00B96EE2">
              <w:rPr>
                <w:szCs w:val="26"/>
                <w:lang w:val="nl-NL"/>
              </w:rPr>
              <w:t>Hình thức</w:t>
            </w:r>
          </w:p>
        </w:tc>
        <w:tc>
          <w:tcPr>
            <w:tcW w:w="2360" w:type="pct"/>
            <w:shd w:val="clear" w:color="auto" w:fill="auto"/>
            <w:vAlign w:val="center"/>
          </w:tcPr>
          <w:p w:rsidR="001E1361" w:rsidRPr="00B96EE2" w:rsidRDefault="001E1361" w:rsidP="00321CE9">
            <w:pPr>
              <w:rPr>
                <w:szCs w:val="26"/>
                <w:lang w:val="nl-NL"/>
              </w:rPr>
            </w:pPr>
            <w:r w:rsidRPr="00B96EE2">
              <w:rPr>
                <w:szCs w:val="26"/>
                <w:lang w:val="nl-NL"/>
              </w:rPr>
              <w:t>Tính chất của nội dung kiểm tra</w:t>
            </w:r>
          </w:p>
        </w:tc>
        <w:tc>
          <w:tcPr>
            <w:tcW w:w="695" w:type="pct"/>
            <w:shd w:val="clear" w:color="auto" w:fill="auto"/>
          </w:tcPr>
          <w:p w:rsidR="001E1361" w:rsidRPr="00B96EE2" w:rsidRDefault="001E1361" w:rsidP="00321CE9">
            <w:pPr>
              <w:rPr>
                <w:szCs w:val="26"/>
                <w:lang w:val="nl-NL"/>
              </w:rPr>
            </w:pPr>
            <w:r w:rsidRPr="00B96EE2">
              <w:rPr>
                <w:szCs w:val="26"/>
                <w:lang w:val="nl-NL"/>
              </w:rPr>
              <w:t>Ngày nộp</w:t>
            </w:r>
          </w:p>
        </w:tc>
        <w:tc>
          <w:tcPr>
            <w:tcW w:w="661" w:type="pct"/>
            <w:shd w:val="clear" w:color="auto" w:fill="auto"/>
          </w:tcPr>
          <w:p w:rsidR="001E1361" w:rsidRPr="00B96EE2" w:rsidRDefault="001E1361" w:rsidP="00321CE9">
            <w:pPr>
              <w:rPr>
                <w:szCs w:val="26"/>
                <w:lang w:val="nl-NL"/>
              </w:rPr>
            </w:pPr>
            <w:r w:rsidRPr="00B96EE2">
              <w:rPr>
                <w:szCs w:val="26"/>
                <w:lang w:val="nl-NL"/>
              </w:rPr>
              <w:t>Trọng số</w:t>
            </w:r>
          </w:p>
        </w:tc>
      </w:tr>
      <w:tr w:rsidR="001E1361" w:rsidRPr="00B96EE2" w:rsidTr="00DA1997">
        <w:trPr>
          <w:trHeight w:val="208"/>
        </w:trPr>
        <w:tc>
          <w:tcPr>
            <w:tcW w:w="1284" w:type="pct"/>
            <w:vAlign w:val="center"/>
          </w:tcPr>
          <w:p w:rsidR="001E1361" w:rsidRPr="00B96EE2" w:rsidRDefault="001E1361" w:rsidP="00321CE9">
            <w:pPr>
              <w:rPr>
                <w:szCs w:val="26"/>
                <w:lang w:val="nl-NL"/>
              </w:rPr>
            </w:pPr>
            <w:r w:rsidRPr="00B96EE2">
              <w:rPr>
                <w:szCs w:val="26"/>
                <w:lang w:val="nl-NL"/>
              </w:rPr>
              <w:t>Đánh giá thường xuyên (chuyên cần)</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321CE9">
            <w:pPr>
              <w:rPr>
                <w:szCs w:val="26"/>
                <w:lang w:val="nl-NL"/>
              </w:rPr>
            </w:pPr>
            <w:r w:rsidRPr="00B96EE2">
              <w:rPr>
                <w:szCs w:val="26"/>
                <w:lang w:val="nl-NL"/>
              </w:rPr>
              <w:t>0,1</w:t>
            </w:r>
          </w:p>
        </w:tc>
      </w:tr>
      <w:tr w:rsidR="001E1361" w:rsidRPr="00B96EE2" w:rsidTr="00DA1997">
        <w:trPr>
          <w:trHeight w:val="148"/>
        </w:trPr>
        <w:tc>
          <w:tcPr>
            <w:tcW w:w="1284" w:type="pct"/>
            <w:vAlign w:val="center"/>
          </w:tcPr>
          <w:p w:rsidR="001E1361" w:rsidRPr="00B96EE2" w:rsidRDefault="001E1361" w:rsidP="00321CE9">
            <w:pPr>
              <w:rPr>
                <w:szCs w:val="26"/>
                <w:lang w:val="nl-NL"/>
              </w:rPr>
            </w:pPr>
            <w:r w:rsidRPr="00B96EE2">
              <w:rPr>
                <w:szCs w:val="26"/>
                <w:lang w:val="nl-NL"/>
              </w:rPr>
              <w:t>Bài tập</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321CE9">
            <w:pPr>
              <w:rPr>
                <w:szCs w:val="26"/>
                <w:lang w:val="nl-NL"/>
              </w:rPr>
            </w:pPr>
          </w:p>
        </w:tc>
      </w:tr>
      <w:tr w:rsidR="001E1361" w:rsidRPr="00B96EE2" w:rsidTr="00DA1997">
        <w:trPr>
          <w:trHeight w:val="231"/>
        </w:trPr>
        <w:tc>
          <w:tcPr>
            <w:tcW w:w="1284" w:type="pct"/>
            <w:vAlign w:val="center"/>
          </w:tcPr>
          <w:p w:rsidR="001E1361" w:rsidRPr="00B96EE2" w:rsidRDefault="001E1361" w:rsidP="00321CE9">
            <w:pPr>
              <w:rPr>
                <w:szCs w:val="26"/>
                <w:lang w:val="nl-NL"/>
              </w:rPr>
            </w:pPr>
            <w:r w:rsidRPr="00B96EE2">
              <w:rPr>
                <w:szCs w:val="26"/>
                <w:lang w:val="nl-NL"/>
              </w:rPr>
              <w:t>Thí nghiệm, thực hành</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321CE9">
            <w:pPr>
              <w:rPr>
                <w:szCs w:val="26"/>
                <w:lang w:val="nl-NL"/>
              </w:rPr>
            </w:pPr>
          </w:p>
        </w:tc>
      </w:tr>
      <w:tr w:rsidR="001E1361" w:rsidRPr="00B96EE2" w:rsidTr="00DA1997">
        <w:trPr>
          <w:trHeight w:val="93"/>
        </w:trPr>
        <w:tc>
          <w:tcPr>
            <w:tcW w:w="1284" w:type="pct"/>
            <w:vAlign w:val="center"/>
          </w:tcPr>
          <w:p w:rsidR="001E1361" w:rsidRPr="00B96EE2" w:rsidRDefault="001E1361" w:rsidP="00321CE9">
            <w:pPr>
              <w:rPr>
                <w:szCs w:val="26"/>
                <w:lang w:val="nl-NL"/>
              </w:rPr>
            </w:pPr>
            <w:r w:rsidRPr="00B96EE2">
              <w:rPr>
                <w:szCs w:val="26"/>
                <w:lang w:val="nl-NL"/>
              </w:rPr>
              <w:t>Báo cáo tiểu luận, Xemina</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CB3201">
            <w:pPr>
              <w:rPr>
                <w:szCs w:val="26"/>
                <w:lang w:val="nl-NL"/>
              </w:rPr>
            </w:pPr>
            <w:r w:rsidRPr="00B96EE2">
              <w:rPr>
                <w:szCs w:val="26"/>
                <w:lang w:val="nl-NL"/>
              </w:rPr>
              <w:t>0.</w:t>
            </w:r>
            <w:r w:rsidR="00CB3201">
              <w:rPr>
                <w:szCs w:val="26"/>
                <w:lang w:val="nl-NL"/>
              </w:rPr>
              <w:t>3</w:t>
            </w:r>
          </w:p>
        </w:tc>
      </w:tr>
      <w:tr w:rsidR="001E1361" w:rsidRPr="00B96EE2" w:rsidTr="00DA1997">
        <w:trPr>
          <w:trHeight w:val="93"/>
        </w:trPr>
        <w:tc>
          <w:tcPr>
            <w:tcW w:w="1284" w:type="pct"/>
            <w:vAlign w:val="center"/>
          </w:tcPr>
          <w:p w:rsidR="001E1361" w:rsidRPr="00B96EE2" w:rsidRDefault="001E1361" w:rsidP="00321CE9">
            <w:pPr>
              <w:rPr>
                <w:szCs w:val="26"/>
                <w:lang w:val="nl-NL"/>
              </w:rPr>
            </w:pPr>
            <w:r w:rsidRPr="00B96EE2">
              <w:rPr>
                <w:szCs w:val="26"/>
                <w:lang w:val="nl-NL"/>
              </w:rPr>
              <w:t>Bài kiểm tra giữa kỳ</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321CE9">
            <w:pPr>
              <w:rPr>
                <w:szCs w:val="26"/>
                <w:lang w:val="nl-NL"/>
              </w:rPr>
            </w:pPr>
          </w:p>
        </w:tc>
      </w:tr>
      <w:tr w:rsidR="001E1361" w:rsidRPr="00B96EE2" w:rsidTr="00DA1997">
        <w:trPr>
          <w:trHeight w:val="93"/>
        </w:trPr>
        <w:tc>
          <w:tcPr>
            <w:tcW w:w="1284" w:type="pct"/>
            <w:vAlign w:val="center"/>
          </w:tcPr>
          <w:p w:rsidR="001E1361" w:rsidRPr="00B96EE2" w:rsidRDefault="001E1361" w:rsidP="00321CE9">
            <w:pPr>
              <w:rPr>
                <w:szCs w:val="26"/>
                <w:lang w:val="nl-NL"/>
              </w:rPr>
            </w:pPr>
            <w:r w:rsidRPr="00B96EE2">
              <w:rPr>
                <w:szCs w:val="26"/>
                <w:lang w:val="nl-NL"/>
              </w:rPr>
              <w:t>Thi kết thúc môn học</w:t>
            </w:r>
          </w:p>
        </w:tc>
        <w:tc>
          <w:tcPr>
            <w:tcW w:w="2360" w:type="pct"/>
            <w:shd w:val="clear" w:color="auto" w:fill="auto"/>
            <w:vAlign w:val="center"/>
          </w:tcPr>
          <w:p w:rsidR="001E1361" w:rsidRPr="00B96EE2" w:rsidRDefault="001E1361" w:rsidP="00321CE9">
            <w:pPr>
              <w:rPr>
                <w:szCs w:val="26"/>
                <w:lang w:val="nl-NL"/>
              </w:rPr>
            </w:pPr>
          </w:p>
        </w:tc>
        <w:tc>
          <w:tcPr>
            <w:tcW w:w="695" w:type="pct"/>
            <w:shd w:val="clear" w:color="auto" w:fill="auto"/>
          </w:tcPr>
          <w:p w:rsidR="001E1361" w:rsidRPr="00B96EE2" w:rsidRDefault="001E1361" w:rsidP="00321CE9">
            <w:pPr>
              <w:rPr>
                <w:szCs w:val="26"/>
                <w:lang w:val="nl-NL"/>
              </w:rPr>
            </w:pPr>
          </w:p>
        </w:tc>
        <w:tc>
          <w:tcPr>
            <w:tcW w:w="661" w:type="pct"/>
            <w:shd w:val="clear" w:color="auto" w:fill="auto"/>
          </w:tcPr>
          <w:p w:rsidR="001E1361" w:rsidRPr="00B96EE2" w:rsidRDefault="001E1361" w:rsidP="00CB3201">
            <w:pPr>
              <w:rPr>
                <w:szCs w:val="26"/>
                <w:lang w:val="nl-NL"/>
              </w:rPr>
            </w:pPr>
            <w:r w:rsidRPr="00B96EE2">
              <w:rPr>
                <w:szCs w:val="26"/>
                <w:lang w:val="nl-NL"/>
              </w:rPr>
              <w:t>0,</w:t>
            </w:r>
            <w:r w:rsidR="00CB3201">
              <w:rPr>
                <w:szCs w:val="26"/>
                <w:lang w:val="nl-NL"/>
              </w:rPr>
              <w:t>6</w:t>
            </w:r>
          </w:p>
        </w:tc>
      </w:tr>
    </w:tbl>
    <w:p w:rsidR="001E1361" w:rsidRPr="00B96EE2" w:rsidRDefault="001E1361" w:rsidP="00321CE9">
      <w:pPr>
        <w:rPr>
          <w:szCs w:val="26"/>
          <w:lang w:val="nl-NL"/>
        </w:rPr>
      </w:pPr>
    </w:p>
    <w:p w:rsidR="001E1361" w:rsidRPr="00B96EE2" w:rsidRDefault="001E1361" w:rsidP="00321CE9">
      <w:pPr>
        <w:rPr>
          <w:szCs w:val="26"/>
          <w:lang w:val="nl-NL"/>
        </w:rPr>
      </w:pPr>
      <w:r w:rsidRPr="00B96EE2">
        <w:rPr>
          <w:b/>
          <w:szCs w:val="26"/>
          <w:lang w:val="nl-NL"/>
        </w:rPr>
        <w:t>Các yêu cầu đặc biệt</w:t>
      </w:r>
      <w:r w:rsidRPr="00B96EE2">
        <w:rPr>
          <w:szCs w:val="26"/>
          <w:lang w:val="nl-NL"/>
        </w:rPr>
        <w:t xml:space="preserve">  ..................................................................................................................</w:t>
      </w:r>
    </w:p>
    <w:p w:rsidR="001E1361" w:rsidRPr="00B96EE2" w:rsidRDefault="001E1361" w:rsidP="00321CE9">
      <w:pPr>
        <w:rPr>
          <w:szCs w:val="26"/>
          <w:lang w:val="nl-NL"/>
        </w:rPr>
      </w:pPr>
    </w:p>
    <w:tbl>
      <w:tblPr>
        <w:tblW w:w="0" w:type="auto"/>
        <w:tblLook w:val="01E0" w:firstRow="1" w:lastRow="1" w:firstColumn="1" w:lastColumn="1" w:noHBand="0" w:noVBand="0"/>
      </w:tblPr>
      <w:tblGrid>
        <w:gridCol w:w="3117"/>
        <w:gridCol w:w="3117"/>
        <w:gridCol w:w="3121"/>
      </w:tblGrid>
      <w:tr w:rsidR="001E1361" w:rsidRPr="00B96EE2" w:rsidTr="00DA1997">
        <w:tc>
          <w:tcPr>
            <w:tcW w:w="3190" w:type="dxa"/>
            <w:hideMark/>
          </w:tcPr>
          <w:p w:rsidR="001E1361" w:rsidRPr="00B96EE2" w:rsidRDefault="001E1361" w:rsidP="00321CE9">
            <w:pPr>
              <w:rPr>
                <w:b/>
                <w:bCs/>
                <w:szCs w:val="26"/>
                <w:lang w:val="nl-NL"/>
              </w:rPr>
            </w:pPr>
            <w:r w:rsidRPr="00B96EE2">
              <w:rPr>
                <w:b/>
                <w:bCs/>
                <w:szCs w:val="26"/>
                <w:lang w:val="nl-NL"/>
              </w:rPr>
              <w:t>Chủ nhiệm Khoa</w:t>
            </w:r>
          </w:p>
          <w:p w:rsidR="001E1361" w:rsidRPr="00B96EE2" w:rsidRDefault="001E1361" w:rsidP="00321CE9">
            <w:pPr>
              <w:rPr>
                <w:bCs/>
                <w:i/>
                <w:szCs w:val="26"/>
                <w:lang w:val="nl-NL"/>
              </w:rPr>
            </w:pPr>
            <w:r w:rsidRPr="00B96EE2">
              <w:rPr>
                <w:bCs/>
                <w:i/>
                <w:szCs w:val="26"/>
                <w:lang w:val="nl-NL"/>
              </w:rPr>
              <w:t>(Ký và ghi rõ họ tên)</w:t>
            </w:r>
          </w:p>
          <w:p w:rsidR="001E1361" w:rsidRPr="00B96EE2" w:rsidRDefault="001E1361" w:rsidP="00321CE9">
            <w:pPr>
              <w:rPr>
                <w:bCs/>
                <w:i/>
                <w:szCs w:val="26"/>
                <w:lang w:val="nl-NL"/>
              </w:rPr>
            </w:pPr>
          </w:p>
          <w:p w:rsidR="001E1361" w:rsidRPr="00B96EE2" w:rsidRDefault="001E1361" w:rsidP="00321CE9">
            <w:pPr>
              <w:rPr>
                <w:bCs/>
                <w:i/>
                <w:szCs w:val="26"/>
                <w:lang w:val="nl-NL"/>
              </w:rPr>
            </w:pPr>
          </w:p>
          <w:p w:rsidR="001E1361" w:rsidRPr="00B96EE2" w:rsidRDefault="001E1361" w:rsidP="00321CE9">
            <w:pPr>
              <w:rPr>
                <w:bCs/>
                <w:szCs w:val="26"/>
              </w:rPr>
            </w:pPr>
            <w:r w:rsidRPr="00B96EE2">
              <w:rPr>
                <w:bCs/>
                <w:szCs w:val="26"/>
              </w:rPr>
              <w:t>PGS. TS Bùi Thu Lâm</w:t>
            </w:r>
          </w:p>
        </w:tc>
        <w:tc>
          <w:tcPr>
            <w:tcW w:w="3191" w:type="dxa"/>
            <w:hideMark/>
          </w:tcPr>
          <w:p w:rsidR="001E1361" w:rsidRPr="00B96EE2" w:rsidRDefault="001E1361" w:rsidP="00321CE9">
            <w:pPr>
              <w:rPr>
                <w:b/>
                <w:bCs/>
                <w:szCs w:val="26"/>
              </w:rPr>
            </w:pPr>
            <w:r w:rsidRPr="00B96EE2">
              <w:rPr>
                <w:b/>
                <w:bCs/>
                <w:szCs w:val="26"/>
              </w:rPr>
              <w:t>Chủ nhiệm Bộ môn</w:t>
            </w:r>
          </w:p>
          <w:p w:rsidR="001E1361" w:rsidRPr="00B96EE2" w:rsidRDefault="001E1361" w:rsidP="00321CE9">
            <w:pPr>
              <w:rPr>
                <w:bCs/>
                <w:i/>
                <w:szCs w:val="26"/>
              </w:rPr>
            </w:pPr>
            <w:r w:rsidRPr="00B96EE2">
              <w:rPr>
                <w:bCs/>
                <w:i/>
                <w:szCs w:val="26"/>
              </w:rPr>
              <w:t>(Ký và ghi rõ họ tên)</w:t>
            </w:r>
          </w:p>
          <w:p w:rsidR="001E1361" w:rsidRPr="00B96EE2" w:rsidRDefault="001E1361" w:rsidP="00321CE9">
            <w:pPr>
              <w:rPr>
                <w:bCs/>
                <w:i/>
                <w:szCs w:val="26"/>
              </w:rPr>
            </w:pPr>
          </w:p>
          <w:p w:rsidR="001E1361" w:rsidRPr="00B96EE2" w:rsidRDefault="001E1361" w:rsidP="00321CE9">
            <w:pPr>
              <w:rPr>
                <w:bCs/>
                <w:i/>
                <w:szCs w:val="26"/>
              </w:rPr>
            </w:pPr>
          </w:p>
          <w:p w:rsidR="001E1361" w:rsidRPr="00B96EE2" w:rsidRDefault="001E1361" w:rsidP="00321CE9">
            <w:pPr>
              <w:rPr>
                <w:bCs/>
                <w:szCs w:val="26"/>
              </w:rPr>
            </w:pPr>
            <w:r w:rsidRPr="00B96EE2">
              <w:rPr>
                <w:bCs/>
                <w:szCs w:val="26"/>
              </w:rPr>
              <w:t xml:space="preserve">TS </w:t>
            </w:r>
            <w:r>
              <w:rPr>
                <w:bCs/>
                <w:szCs w:val="26"/>
              </w:rPr>
              <w:t>Hoa Tất Thắng</w:t>
            </w:r>
          </w:p>
        </w:tc>
        <w:tc>
          <w:tcPr>
            <w:tcW w:w="3190" w:type="dxa"/>
            <w:hideMark/>
          </w:tcPr>
          <w:p w:rsidR="001E1361" w:rsidRPr="00B96EE2" w:rsidRDefault="001E1361" w:rsidP="00321CE9">
            <w:pPr>
              <w:rPr>
                <w:b/>
                <w:bCs/>
                <w:szCs w:val="26"/>
              </w:rPr>
            </w:pPr>
            <w:r w:rsidRPr="00B96EE2">
              <w:rPr>
                <w:b/>
                <w:bCs/>
                <w:szCs w:val="26"/>
              </w:rPr>
              <w:t>Giảng viên biên soạn</w:t>
            </w:r>
          </w:p>
          <w:p w:rsidR="001E1361" w:rsidRPr="00B96EE2" w:rsidRDefault="001E1361" w:rsidP="00321CE9">
            <w:pPr>
              <w:rPr>
                <w:bCs/>
                <w:i/>
                <w:szCs w:val="26"/>
              </w:rPr>
            </w:pPr>
            <w:r w:rsidRPr="00B96EE2">
              <w:rPr>
                <w:bCs/>
                <w:i/>
                <w:szCs w:val="26"/>
              </w:rPr>
              <w:t>(Ký và ghi rõ họ tên)</w:t>
            </w:r>
          </w:p>
          <w:p w:rsidR="001E1361" w:rsidRPr="00B96EE2" w:rsidRDefault="001E1361" w:rsidP="00321CE9">
            <w:pPr>
              <w:rPr>
                <w:bCs/>
                <w:i/>
                <w:szCs w:val="26"/>
              </w:rPr>
            </w:pPr>
          </w:p>
          <w:p w:rsidR="001E1361" w:rsidRPr="00B96EE2" w:rsidRDefault="001E1361" w:rsidP="00321CE9">
            <w:pPr>
              <w:rPr>
                <w:bCs/>
                <w:i/>
                <w:szCs w:val="26"/>
              </w:rPr>
            </w:pPr>
          </w:p>
          <w:p w:rsidR="001E1361" w:rsidRPr="00B96EE2" w:rsidRDefault="001E1361" w:rsidP="00321CE9">
            <w:pPr>
              <w:rPr>
                <w:bCs/>
                <w:szCs w:val="26"/>
              </w:rPr>
            </w:pPr>
            <w:r w:rsidRPr="00B96EE2">
              <w:rPr>
                <w:bCs/>
                <w:szCs w:val="26"/>
              </w:rPr>
              <w:t xml:space="preserve">PGS.TS </w:t>
            </w:r>
            <w:r>
              <w:rPr>
                <w:bCs/>
                <w:szCs w:val="26"/>
              </w:rPr>
              <w:t>Đào Thanh Tĩnh</w:t>
            </w:r>
          </w:p>
        </w:tc>
      </w:tr>
    </w:tbl>
    <w:p w:rsidR="001E1361" w:rsidRDefault="001E1361" w:rsidP="00321CE9">
      <w:pPr>
        <w:rPr>
          <w:b/>
          <w:color w:val="0033CC"/>
          <w:sz w:val="28"/>
          <w:szCs w:val="28"/>
          <w:lang w:val="nl-NL"/>
        </w:rPr>
      </w:pPr>
    </w:p>
    <w:p w:rsidR="001E1361" w:rsidRDefault="001E1361" w:rsidP="00321CE9">
      <w:pPr>
        <w:rPr>
          <w:b/>
          <w:color w:val="0033CC"/>
          <w:sz w:val="28"/>
          <w:szCs w:val="28"/>
          <w:lang w:val="nl-NL"/>
        </w:rPr>
      </w:pPr>
      <w:r>
        <w:rPr>
          <w:b/>
          <w:color w:val="0033CC"/>
          <w:sz w:val="28"/>
          <w:szCs w:val="28"/>
          <w:lang w:val="nl-NL"/>
        </w:rPr>
        <w:lastRenderedPageBreak/>
        <w:br w:type="page"/>
      </w:r>
    </w:p>
    <w:p w:rsidR="00647F3C" w:rsidRPr="0027797A" w:rsidRDefault="00647F3C" w:rsidP="00703E15">
      <w:pPr>
        <w:pStyle w:val="Heading1"/>
        <w:numPr>
          <w:ilvl w:val="0"/>
          <w:numId w:val="18"/>
        </w:numPr>
      </w:pPr>
      <w:bookmarkStart w:id="75" w:name="_Toc436165173"/>
      <w:bookmarkStart w:id="76" w:name="_Toc516691370"/>
      <w:r w:rsidRPr="0027797A">
        <w:lastRenderedPageBreak/>
        <w:t xml:space="preserve">CÁC HỌC PHẦN </w:t>
      </w:r>
      <w:r>
        <w:t>TỰ CHỌN</w:t>
      </w:r>
      <w:bookmarkEnd w:id="75"/>
      <w:bookmarkEnd w:id="76"/>
    </w:p>
    <w:p w:rsidR="00647F3C" w:rsidRDefault="00647F3C">
      <w:pPr>
        <w:spacing w:before="0" w:after="0" w:line="240" w:lineRule="auto"/>
        <w:rPr>
          <w:b/>
          <w:sz w:val="28"/>
          <w:szCs w:val="28"/>
          <w:lang w:val="nl-NL"/>
        </w:rPr>
      </w:pPr>
    </w:p>
    <w:p w:rsidR="00FC60AA" w:rsidRDefault="00FC60AA">
      <w:pPr>
        <w:spacing w:before="0" w:after="0" w:line="240" w:lineRule="auto"/>
        <w:rPr>
          <w:b/>
          <w:sz w:val="28"/>
          <w:szCs w:val="28"/>
          <w:lang w:val="nl-NL"/>
        </w:rPr>
      </w:pPr>
      <w:r>
        <w:rPr>
          <w:b/>
          <w:sz w:val="28"/>
          <w:szCs w:val="28"/>
          <w:lang w:val="nl-NL"/>
        </w:rPr>
        <w:br w:type="page"/>
      </w:r>
    </w:p>
    <w:p w:rsidR="001E1361" w:rsidRPr="00347187" w:rsidRDefault="00347187" w:rsidP="00321CE9">
      <w:pPr>
        <w:rPr>
          <w:b/>
          <w:szCs w:val="26"/>
          <w:lang w:val="nl-NL"/>
        </w:rPr>
      </w:pPr>
      <w:r>
        <w:rPr>
          <w:b/>
          <w:szCs w:val="26"/>
          <w:lang w:val="nl-NL"/>
        </w:rPr>
        <w:lastRenderedPageBreak/>
        <w:t xml:space="preserve">HỌC PHẦN: </w:t>
      </w:r>
      <w:r w:rsidRPr="00347187">
        <w:rPr>
          <w:b/>
          <w:szCs w:val="26"/>
          <w:lang w:val="nl-NL"/>
        </w:rPr>
        <w:t>LÝ THUYẾT TẬP THÔ</w:t>
      </w:r>
    </w:p>
    <w:p w:rsidR="001E1361" w:rsidRPr="002A7537" w:rsidRDefault="001E1361" w:rsidP="00321CE9">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1E1361" w:rsidRPr="002A7537" w:rsidRDefault="001E1361" w:rsidP="00321CE9">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111"/>
        <w:gridCol w:w="1306"/>
        <w:gridCol w:w="1070"/>
        <w:gridCol w:w="3186"/>
      </w:tblGrid>
      <w:tr w:rsidR="001E1361" w:rsidRPr="002A7537" w:rsidTr="00DA1997">
        <w:tc>
          <w:tcPr>
            <w:tcW w:w="563" w:type="dxa"/>
          </w:tcPr>
          <w:p w:rsidR="001E1361" w:rsidRPr="002A7537" w:rsidRDefault="001E1361" w:rsidP="00321CE9">
            <w:pPr>
              <w:rPr>
                <w:b/>
                <w:bCs/>
                <w:lang w:val="nl-NL"/>
              </w:rPr>
            </w:pPr>
            <w:r w:rsidRPr="002A7537">
              <w:rPr>
                <w:b/>
                <w:bCs/>
                <w:lang w:val="nl-NL"/>
              </w:rPr>
              <w:t>TT</w:t>
            </w:r>
          </w:p>
        </w:tc>
        <w:tc>
          <w:tcPr>
            <w:tcW w:w="3160" w:type="dxa"/>
          </w:tcPr>
          <w:p w:rsidR="001E1361" w:rsidRPr="002A7537" w:rsidRDefault="001E1361" w:rsidP="00321CE9">
            <w:pPr>
              <w:rPr>
                <w:b/>
                <w:bCs/>
                <w:lang w:val="nl-NL"/>
              </w:rPr>
            </w:pPr>
            <w:r w:rsidRPr="002A7537">
              <w:rPr>
                <w:b/>
                <w:bCs/>
                <w:lang w:val="nl-NL"/>
              </w:rPr>
              <w:t>Họ tên giảng viên</w:t>
            </w:r>
          </w:p>
        </w:tc>
        <w:tc>
          <w:tcPr>
            <w:tcW w:w="1320" w:type="dxa"/>
          </w:tcPr>
          <w:p w:rsidR="001E1361" w:rsidRPr="002A7537" w:rsidRDefault="001E1361" w:rsidP="00321CE9">
            <w:pPr>
              <w:rPr>
                <w:b/>
                <w:bCs/>
                <w:lang w:val="nl-NL"/>
              </w:rPr>
            </w:pPr>
            <w:r w:rsidRPr="002A7537">
              <w:rPr>
                <w:b/>
                <w:bCs/>
                <w:lang w:val="nl-NL"/>
              </w:rPr>
              <w:t>Học hàm</w:t>
            </w:r>
          </w:p>
        </w:tc>
        <w:tc>
          <w:tcPr>
            <w:tcW w:w="1080" w:type="dxa"/>
          </w:tcPr>
          <w:p w:rsidR="001E1361" w:rsidRPr="002A7537" w:rsidRDefault="001E1361" w:rsidP="00321CE9">
            <w:pPr>
              <w:rPr>
                <w:b/>
                <w:bCs/>
                <w:lang w:val="nl-NL"/>
              </w:rPr>
            </w:pPr>
            <w:r w:rsidRPr="002A7537">
              <w:rPr>
                <w:b/>
                <w:bCs/>
                <w:lang w:val="nl-NL"/>
              </w:rPr>
              <w:t>Học vị</w:t>
            </w:r>
          </w:p>
        </w:tc>
        <w:tc>
          <w:tcPr>
            <w:tcW w:w="3240" w:type="dxa"/>
          </w:tcPr>
          <w:p w:rsidR="001E1361" w:rsidRPr="002A7537" w:rsidRDefault="001E1361" w:rsidP="00321CE9">
            <w:pPr>
              <w:rPr>
                <w:b/>
                <w:bCs/>
                <w:lang w:val="nl-NL"/>
              </w:rPr>
            </w:pPr>
            <w:r w:rsidRPr="002A7537">
              <w:rPr>
                <w:b/>
                <w:bCs/>
                <w:lang w:val="nl-NL"/>
              </w:rPr>
              <w:t>Đơn vị công tác</w:t>
            </w:r>
          </w:p>
        </w:tc>
      </w:tr>
      <w:tr w:rsidR="001E1361" w:rsidRPr="002A7537" w:rsidTr="00DA1997">
        <w:tc>
          <w:tcPr>
            <w:tcW w:w="563" w:type="dxa"/>
          </w:tcPr>
          <w:p w:rsidR="001E1361" w:rsidRPr="002A7537" w:rsidRDefault="001E1361" w:rsidP="00321CE9">
            <w:pPr>
              <w:rPr>
                <w:bCs/>
                <w:lang w:val="nl-NL"/>
              </w:rPr>
            </w:pPr>
            <w:r w:rsidRPr="002A7537">
              <w:rPr>
                <w:bCs/>
                <w:lang w:val="nl-NL"/>
              </w:rPr>
              <w:t>1</w:t>
            </w:r>
          </w:p>
        </w:tc>
        <w:tc>
          <w:tcPr>
            <w:tcW w:w="3160" w:type="dxa"/>
          </w:tcPr>
          <w:p w:rsidR="001E1361" w:rsidRPr="002A7537" w:rsidRDefault="001E1361" w:rsidP="00321CE9">
            <w:pPr>
              <w:rPr>
                <w:bCs/>
                <w:lang w:val="nl-NL"/>
              </w:rPr>
            </w:pPr>
            <w:r w:rsidRPr="002A7537">
              <w:rPr>
                <w:bCs/>
                <w:lang w:val="nl-NL"/>
              </w:rPr>
              <w:t>Nguyễn Bá Tường</w:t>
            </w:r>
          </w:p>
        </w:tc>
        <w:tc>
          <w:tcPr>
            <w:tcW w:w="1320" w:type="dxa"/>
          </w:tcPr>
          <w:p w:rsidR="001E1361" w:rsidRPr="002A7537" w:rsidRDefault="001E1361" w:rsidP="00321CE9">
            <w:pPr>
              <w:rPr>
                <w:bCs/>
                <w:lang w:val="nl-NL"/>
              </w:rPr>
            </w:pPr>
            <w:r w:rsidRPr="002A7537">
              <w:rPr>
                <w:bCs/>
                <w:lang w:val="nl-NL"/>
              </w:rPr>
              <w:t>PGS</w:t>
            </w:r>
          </w:p>
        </w:tc>
        <w:tc>
          <w:tcPr>
            <w:tcW w:w="1080" w:type="dxa"/>
          </w:tcPr>
          <w:p w:rsidR="001E1361" w:rsidRPr="002A7537" w:rsidRDefault="001E1361" w:rsidP="00321CE9">
            <w:pPr>
              <w:rPr>
                <w:bCs/>
                <w:lang w:val="nl-NL"/>
              </w:rPr>
            </w:pPr>
            <w:r w:rsidRPr="002A7537">
              <w:rPr>
                <w:bCs/>
                <w:lang w:val="nl-NL"/>
              </w:rPr>
              <w:t>TS</w:t>
            </w:r>
          </w:p>
        </w:tc>
        <w:tc>
          <w:tcPr>
            <w:tcW w:w="3240" w:type="dxa"/>
          </w:tcPr>
          <w:p w:rsidR="001E1361" w:rsidRPr="002A7537" w:rsidRDefault="001E1361" w:rsidP="00321CE9">
            <w:pPr>
              <w:rPr>
                <w:bCs/>
                <w:lang w:val="nl-NL"/>
              </w:rPr>
            </w:pPr>
            <w:r w:rsidRPr="002A7537">
              <w:rPr>
                <w:bCs/>
                <w:lang w:val="nl-NL"/>
              </w:rPr>
              <w:t>Khoa CNTT</w:t>
            </w:r>
          </w:p>
        </w:tc>
      </w:tr>
      <w:tr w:rsidR="001E1361" w:rsidRPr="002A7537" w:rsidTr="00DA1997">
        <w:tc>
          <w:tcPr>
            <w:tcW w:w="563" w:type="dxa"/>
          </w:tcPr>
          <w:p w:rsidR="001E1361" w:rsidRPr="002A7537" w:rsidRDefault="001E1361" w:rsidP="00321CE9">
            <w:pPr>
              <w:rPr>
                <w:bCs/>
                <w:lang w:val="nl-NL"/>
              </w:rPr>
            </w:pPr>
            <w:r w:rsidRPr="002A7537">
              <w:rPr>
                <w:bCs/>
                <w:lang w:val="nl-NL"/>
              </w:rPr>
              <w:t>2</w:t>
            </w:r>
          </w:p>
        </w:tc>
        <w:tc>
          <w:tcPr>
            <w:tcW w:w="3160" w:type="dxa"/>
          </w:tcPr>
          <w:p w:rsidR="001E1361" w:rsidRPr="002A7537" w:rsidRDefault="001E1361" w:rsidP="00321CE9">
            <w:pPr>
              <w:rPr>
                <w:bCs/>
                <w:lang w:val="nl-NL"/>
              </w:rPr>
            </w:pPr>
            <w:r w:rsidRPr="002A7537">
              <w:rPr>
                <w:bCs/>
                <w:lang w:val="nl-NL"/>
              </w:rPr>
              <w:t>Ngô Thành Long</w:t>
            </w:r>
          </w:p>
        </w:tc>
        <w:tc>
          <w:tcPr>
            <w:tcW w:w="1320" w:type="dxa"/>
          </w:tcPr>
          <w:p w:rsidR="001E1361" w:rsidRPr="002A7537" w:rsidRDefault="001E1361" w:rsidP="00321CE9">
            <w:pPr>
              <w:rPr>
                <w:bCs/>
                <w:lang w:val="nl-NL"/>
              </w:rPr>
            </w:pPr>
            <w:r w:rsidRPr="002A7537">
              <w:rPr>
                <w:bCs/>
                <w:lang w:val="nl-NL"/>
              </w:rPr>
              <w:t>PGS</w:t>
            </w:r>
          </w:p>
        </w:tc>
        <w:tc>
          <w:tcPr>
            <w:tcW w:w="1080" w:type="dxa"/>
          </w:tcPr>
          <w:p w:rsidR="001E1361" w:rsidRPr="002A7537" w:rsidRDefault="001E1361" w:rsidP="00321CE9">
            <w:pPr>
              <w:rPr>
                <w:bCs/>
                <w:lang w:val="nl-NL"/>
              </w:rPr>
            </w:pPr>
            <w:r w:rsidRPr="002A7537">
              <w:rPr>
                <w:bCs/>
                <w:lang w:val="nl-NL"/>
              </w:rPr>
              <w:t>TS</w:t>
            </w:r>
          </w:p>
        </w:tc>
        <w:tc>
          <w:tcPr>
            <w:tcW w:w="3240" w:type="dxa"/>
          </w:tcPr>
          <w:p w:rsidR="001E1361" w:rsidRPr="002A7537" w:rsidRDefault="001E1361" w:rsidP="00321CE9">
            <w:pPr>
              <w:rPr>
                <w:bCs/>
                <w:lang w:val="nl-NL"/>
              </w:rPr>
            </w:pPr>
            <w:r w:rsidRPr="002A7537">
              <w:rPr>
                <w:bCs/>
                <w:lang w:val="nl-NL"/>
              </w:rPr>
              <w:t>Khoa CNTT</w:t>
            </w:r>
          </w:p>
        </w:tc>
      </w:tr>
    </w:tbl>
    <w:p w:rsidR="001E1361" w:rsidRPr="002A7537" w:rsidRDefault="001E1361" w:rsidP="00321CE9">
      <w:pPr>
        <w:rPr>
          <w:b/>
          <w:lang w:val="nl-NL"/>
        </w:rPr>
      </w:pPr>
      <w:r w:rsidRPr="002A7537">
        <w:rPr>
          <w:b/>
          <w:lang w:val="nl-NL"/>
        </w:rPr>
        <w:t>3. Mô tả vị trí học phần:</w:t>
      </w:r>
    </w:p>
    <w:p w:rsidR="001E1361" w:rsidRPr="002A7537" w:rsidRDefault="001E1361" w:rsidP="00321CE9">
      <w:pPr>
        <w:rPr>
          <w:b/>
          <w:lang w:val="nl-NL"/>
        </w:rPr>
      </w:pPr>
      <w:r w:rsidRPr="002A7537">
        <w:rPr>
          <w:b/>
          <w:lang w:val="nl-NL"/>
        </w:rPr>
        <w:t>- Học phần trước:</w:t>
      </w:r>
      <w:r w:rsidRPr="002A7537">
        <w:rPr>
          <w:szCs w:val="28"/>
          <w:lang w:val="nl-NL"/>
        </w:rPr>
        <w:t xml:space="preserve"> </w:t>
      </w:r>
    </w:p>
    <w:p w:rsidR="001E1361" w:rsidRPr="002A7537" w:rsidRDefault="001E1361" w:rsidP="00321CE9">
      <w:pPr>
        <w:rPr>
          <w:b/>
          <w:spacing w:val="-4"/>
          <w:lang w:val="nl-NL"/>
        </w:rPr>
      </w:pPr>
      <w:r w:rsidRPr="002A7537">
        <w:rPr>
          <w:b/>
          <w:spacing w:val="-4"/>
          <w:lang w:val="nl-NL"/>
        </w:rPr>
        <w:t xml:space="preserve">- Học phần song hành: </w:t>
      </w:r>
    </w:p>
    <w:p w:rsidR="001E1361" w:rsidRPr="002A7537" w:rsidRDefault="001E1361" w:rsidP="00321CE9">
      <w:pPr>
        <w:rPr>
          <w:lang w:val="nl-NL"/>
        </w:rPr>
      </w:pPr>
      <w:r w:rsidRPr="002A7537">
        <w:rPr>
          <w:b/>
          <w:bCs/>
          <w:lang w:val="nl-NL"/>
        </w:rPr>
        <w:t>4. Mục tiêu học phần:</w:t>
      </w:r>
      <w:r w:rsidRPr="002A7537">
        <w:rPr>
          <w:lang w:val="nl-NL"/>
        </w:rPr>
        <w:t xml:space="preserve">(mô tả mục tiêu của học phần, nhằm trang bị kiến thức gì cho người học, sau khi nghiên cứu học phần học viên cần phải thu nhận được gì, làm được gì, có kỹ năng gì, càng chi tiết càng tốt). </w:t>
      </w:r>
    </w:p>
    <w:p w:rsidR="001E1361" w:rsidRPr="002A7537" w:rsidRDefault="001E1361" w:rsidP="00321CE9">
      <w:pPr>
        <w:rPr>
          <w:lang w:val="nl-NL"/>
        </w:rPr>
      </w:pPr>
      <w:r w:rsidRPr="002A7537">
        <w:rPr>
          <w:lang w:val="nl-NL"/>
        </w:rPr>
        <w:t>Lý thuyết tập thô phát huy tác dụng đối với tính không chắc chắn và không chính xác của dữ liệu. Môn học trang bị cho học viên các kiến thức cơ bản về lý thuyết tập thô và ứng dụng trong khai phá dữ liệu, tìm kiếm thông tin, hỗ trợ quyết định, học</w:t>
      </w:r>
      <w:r w:rsidR="00C36D7A">
        <w:rPr>
          <w:lang w:val="nl-NL"/>
        </w:rPr>
        <w:t xml:space="preserve"> máy</w:t>
      </w:r>
      <w:r w:rsidRPr="002A7537">
        <w:rPr>
          <w:lang w:val="nl-NL"/>
        </w:rPr>
        <w:t>, các hệ cơ sở tri thức. Qua đó, học viên tìm hiểu một số phương pháp hiện đại trong sử dụng lý thuyết tập thô vào khai phá dữ liệu và các ứng dụng liên quan.</w:t>
      </w:r>
    </w:p>
    <w:p w:rsidR="001E1361" w:rsidRPr="002A7537" w:rsidRDefault="001E1361" w:rsidP="00321CE9">
      <w:pPr>
        <w:rPr>
          <w:b/>
          <w:lang w:val="nl-NL"/>
        </w:rPr>
      </w:pPr>
      <w:r w:rsidRPr="002A7537">
        <w:rPr>
          <w:b/>
          <w:lang w:val="nl-NL"/>
        </w:rPr>
        <w:t xml:space="preserve">5. Bộ môn phụ trách: </w:t>
      </w:r>
      <w:r w:rsidRPr="002A7537">
        <w:rPr>
          <w:lang w:val="nl-NL"/>
        </w:rPr>
        <w:t>Hệ thống thông tin</w:t>
      </w:r>
    </w:p>
    <w:p w:rsidR="001E1361" w:rsidRPr="002A7537" w:rsidRDefault="001E1361" w:rsidP="00321CE9">
      <w:pPr>
        <w:rPr>
          <w:lang w:val="nl-NL"/>
        </w:rPr>
      </w:pPr>
      <w:r w:rsidRPr="002A7537">
        <w:rPr>
          <w:b/>
          <w:lang w:val="nl-NL"/>
        </w:rPr>
        <w:t xml:space="preserve">6. Phương tiện </w:t>
      </w:r>
      <w:r w:rsidRPr="002A7537">
        <w:rPr>
          <w:rFonts w:eastAsia="MS Mincho"/>
          <w:b/>
          <w:lang w:val="nl-NL"/>
        </w:rPr>
        <w:t>đ</w:t>
      </w:r>
      <w:r w:rsidRPr="002A7537">
        <w:rPr>
          <w:b/>
          <w:lang w:val="nl-NL"/>
        </w:rPr>
        <w:t xml:space="preserve">ảm bảo: </w:t>
      </w:r>
      <w:r w:rsidRPr="002A7537">
        <w:rPr>
          <w:lang w:val="nl-NL"/>
        </w:rPr>
        <w:t>Máy chiếu</w:t>
      </w:r>
    </w:p>
    <w:p w:rsidR="001E1361" w:rsidRPr="002A7537" w:rsidRDefault="001E1361" w:rsidP="00321CE9">
      <w:pPr>
        <w:rPr>
          <w:b/>
          <w:lang w:val="nl-NL"/>
        </w:rPr>
      </w:pPr>
      <w:r w:rsidRPr="002A7537">
        <w:rPr>
          <w:b/>
          <w:lang w:val="nl-NL"/>
        </w:rPr>
        <w:t>7. Nội dung chi tiết học phần:</w:t>
      </w:r>
    </w:p>
    <w:p w:rsidR="001E1361" w:rsidRPr="002A7537" w:rsidRDefault="001E1361" w:rsidP="00321CE9">
      <w:pPr>
        <w:rPr>
          <w:b/>
          <w:bCs/>
          <w:iCs/>
          <w:lang w:val="nl-NL"/>
        </w:rPr>
      </w:pPr>
      <w:r w:rsidRPr="002A7537">
        <w:rPr>
          <w:b/>
          <w:bCs/>
          <w:iCs/>
          <w:lang w:val="nl-NL"/>
        </w:rPr>
        <w:t>7.1. Phần giảng dạy trên lớp: 30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4"/>
        <w:gridCol w:w="5940"/>
        <w:gridCol w:w="900"/>
        <w:gridCol w:w="971"/>
      </w:tblGrid>
      <w:tr w:rsidR="001E1361" w:rsidRPr="002A7537" w:rsidTr="00DA1997">
        <w:trPr>
          <w:trHeight w:val="418"/>
          <w:jc w:val="center"/>
        </w:trPr>
        <w:tc>
          <w:tcPr>
            <w:tcW w:w="1404" w:type="dxa"/>
            <w:vAlign w:val="center"/>
          </w:tcPr>
          <w:p w:rsidR="001E1361" w:rsidRPr="002A7537" w:rsidRDefault="001E1361" w:rsidP="00321CE9">
            <w:pPr>
              <w:rPr>
                <w:b/>
                <w:bCs/>
                <w:lang w:val="nl-NL"/>
              </w:rPr>
            </w:pPr>
            <w:r w:rsidRPr="002A7537">
              <w:rPr>
                <w:b/>
                <w:bCs/>
                <w:lang w:val="nl-NL"/>
              </w:rPr>
              <w:t>Chương</w:t>
            </w:r>
          </w:p>
        </w:tc>
        <w:tc>
          <w:tcPr>
            <w:tcW w:w="5940" w:type="dxa"/>
            <w:vAlign w:val="center"/>
          </w:tcPr>
          <w:p w:rsidR="001E1361" w:rsidRPr="002A7537" w:rsidRDefault="001E1361" w:rsidP="00321CE9">
            <w:r w:rsidRPr="002A7537">
              <w:t>Nội dung</w:t>
            </w:r>
          </w:p>
        </w:tc>
        <w:tc>
          <w:tcPr>
            <w:tcW w:w="900" w:type="dxa"/>
            <w:vAlign w:val="center"/>
          </w:tcPr>
          <w:p w:rsidR="001E1361" w:rsidRPr="002A7537" w:rsidRDefault="001E1361" w:rsidP="00321CE9">
            <w:pPr>
              <w:rPr>
                <w:b/>
                <w:bCs/>
                <w:lang w:val="nl-NL"/>
              </w:rPr>
            </w:pPr>
            <w:r w:rsidRPr="002A7537">
              <w:rPr>
                <w:b/>
                <w:bCs/>
                <w:lang w:val="nl-NL"/>
              </w:rPr>
              <w:t>Số tiết</w:t>
            </w:r>
          </w:p>
        </w:tc>
        <w:tc>
          <w:tcPr>
            <w:tcW w:w="971" w:type="dxa"/>
            <w:vAlign w:val="center"/>
          </w:tcPr>
          <w:p w:rsidR="001E1361" w:rsidRPr="002A7537" w:rsidRDefault="001E1361" w:rsidP="00321CE9">
            <w:pPr>
              <w:rPr>
                <w:b/>
                <w:bCs/>
                <w:lang w:val="nl-NL"/>
              </w:rPr>
            </w:pPr>
            <w:r w:rsidRPr="002A7537">
              <w:rPr>
                <w:b/>
                <w:bCs/>
                <w:lang w:val="nl-NL"/>
              </w:rPr>
              <w:t>TLTK</w:t>
            </w:r>
          </w:p>
        </w:tc>
      </w:tr>
      <w:tr w:rsidR="001E1361" w:rsidRPr="002A7537" w:rsidTr="00DA1997">
        <w:trPr>
          <w:trHeight w:val="1347"/>
          <w:jc w:val="center"/>
        </w:trPr>
        <w:tc>
          <w:tcPr>
            <w:tcW w:w="1404" w:type="dxa"/>
          </w:tcPr>
          <w:p w:rsidR="001E1361" w:rsidRPr="002A7537" w:rsidRDefault="001E1361" w:rsidP="00321CE9">
            <w:pPr>
              <w:rPr>
                <w:lang w:val="nl-NL"/>
              </w:rPr>
            </w:pPr>
            <w:r w:rsidRPr="002A7537">
              <w:rPr>
                <w:lang w:val="nl-NL"/>
              </w:rPr>
              <w:t>1</w:t>
            </w:r>
          </w:p>
        </w:tc>
        <w:tc>
          <w:tcPr>
            <w:tcW w:w="5940" w:type="dxa"/>
          </w:tcPr>
          <w:p w:rsidR="001E1361" w:rsidRPr="002A7537" w:rsidRDefault="001E1361" w:rsidP="00321CE9">
            <w:pPr>
              <w:rPr>
                <w:bCs/>
                <w:iCs/>
                <w:lang w:val="nl-NL"/>
              </w:rPr>
            </w:pPr>
            <w:r w:rsidRPr="002A7537">
              <w:rPr>
                <w:bCs/>
                <w:iCs/>
                <w:lang w:val="nl-NL"/>
              </w:rPr>
              <w:t>Các khái niệm cơ bản</w:t>
            </w:r>
          </w:p>
          <w:p w:rsidR="001E1361" w:rsidRPr="002A7537" w:rsidRDefault="001E1361" w:rsidP="00321CE9">
            <w:pPr>
              <w:rPr>
                <w:bCs/>
                <w:iCs/>
                <w:lang w:val="nl-NL"/>
              </w:rPr>
            </w:pPr>
            <w:r w:rsidRPr="002A7537">
              <w:rPr>
                <w:bCs/>
                <w:iCs/>
                <w:lang w:val="nl-NL"/>
              </w:rPr>
              <w:t>1. Giới thiệu</w:t>
            </w:r>
          </w:p>
          <w:p w:rsidR="001E1361" w:rsidRPr="002A7537" w:rsidRDefault="001E1361" w:rsidP="00321CE9">
            <w:pPr>
              <w:rPr>
                <w:bCs/>
                <w:iCs/>
                <w:lang w:val="nl-NL"/>
              </w:rPr>
            </w:pPr>
            <w:r w:rsidRPr="002A7537">
              <w:rPr>
                <w:bCs/>
                <w:iCs/>
                <w:lang w:val="nl-NL"/>
              </w:rPr>
              <w:t>2. Tập hợp</w:t>
            </w:r>
          </w:p>
          <w:p w:rsidR="001E1361" w:rsidRPr="002A7537" w:rsidRDefault="001E1361" w:rsidP="00321CE9">
            <w:pPr>
              <w:rPr>
                <w:bCs/>
                <w:iCs/>
                <w:lang w:val="nl-NL"/>
              </w:rPr>
            </w:pPr>
            <w:r w:rsidRPr="002A7537">
              <w:rPr>
                <w:bCs/>
                <w:iCs/>
                <w:lang w:val="nl-NL"/>
              </w:rPr>
              <w:t>3. Tập mờ</w:t>
            </w:r>
          </w:p>
          <w:p w:rsidR="001E1361" w:rsidRPr="002A7537" w:rsidRDefault="001E1361" w:rsidP="00321CE9">
            <w:pPr>
              <w:rPr>
                <w:bCs/>
                <w:iCs/>
                <w:lang w:val="nl-NL"/>
              </w:rPr>
            </w:pPr>
            <w:r w:rsidRPr="002A7537">
              <w:rPr>
                <w:bCs/>
                <w:iCs/>
                <w:lang w:val="nl-NL"/>
              </w:rPr>
              <w:t>4. Tập thô</w:t>
            </w:r>
          </w:p>
        </w:tc>
        <w:tc>
          <w:tcPr>
            <w:tcW w:w="900" w:type="dxa"/>
          </w:tcPr>
          <w:p w:rsidR="001E1361" w:rsidRPr="002A7537" w:rsidRDefault="001E1361" w:rsidP="00321CE9">
            <w:pPr>
              <w:rPr>
                <w:lang w:val="nl-NL"/>
              </w:rPr>
            </w:pPr>
            <w:r w:rsidRPr="002A7537">
              <w:rPr>
                <w:lang w:val="nl-NL"/>
              </w:rPr>
              <w:t>3</w:t>
            </w:r>
          </w:p>
        </w:tc>
        <w:tc>
          <w:tcPr>
            <w:tcW w:w="971" w:type="dxa"/>
          </w:tcPr>
          <w:p w:rsidR="001E1361" w:rsidRPr="002A7537" w:rsidRDefault="001E1361" w:rsidP="00321CE9">
            <w:pPr>
              <w:rPr>
                <w:lang w:val="nl-NL"/>
              </w:rPr>
            </w:pPr>
          </w:p>
        </w:tc>
      </w:tr>
      <w:tr w:rsidR="001E1361" w:rsidRPr="002A7537" w:rsidTr="00DA1997">
        <w:trPr>
          <w:jc w:val="center"/>
        </w:trPr>
        <w:tc>
          <w:tcPr>
            <w:tcW w:w="1404" w:type="dxa"/>
          </w:tcPr>
          <w:p w:rsidR="001E1361" w:rsidRPr="002A7537" w:rsidRDefault="001E1361" w:rsidP="00321CE9">
            <w:pPr>
              <w:rPr>
                <w:lang w:val="nl-NL"/>
              </w:rPr>
            </w:pPr>
            <w:r w:rsidRPr="002A7537">
              <w:rPr>
                <w:lang w:val="nl-NL"/>
              </w:rPr>
              <w:t>2</w:t>
            </w:r>
          </w:p>
        </w:tc>
        <w:tc>
          <w:tcPr>
            <w:tcW w:w="5940" w:type="dxa"/>
          </w:tcPr>
          <w:p w:rsidR="001E1361" w:rsidRPr="002A7537" w:rsidRDefault="001E1361" w:rsidP="00321CE9">
            <w:pPr>
              <w:rPr>
                <w:lang w:val="nl-NL"/>
              </w:rPr>
            </w:pPr>
            <w:r w:rsidRPr="002A7537">
              <w:rPr>
                <w:lang w:val="nl-NL"/>
              </w:rPr>
              <w:t>Tập thô và suy diễn từ dữ liệu</w:t>
            </w:r>
          </w:p>
          <w:p w:rsidR="001E1361" w:rsidRPr="002A7537" w:rsidRDefault="001E1361" w:rsidP="00321CE9">
            <w:pPr>
              <w:rPr>
                <w:lang w:val="nl-NL"/>
              </w:rPr>
            </w:pPr>
            <w:r w:rsidRPr="002A7537">
              <w:rPr>
                <w:lang w:val="nl-NL"/>
              </w:rPr>
              <w:t>1. Tập thô và xấp xỉ</w:t>
            </w:r>
          </w:p>
          <w:p w:rsidR="001E1361" w:rsidRPr="002A7537" w:rsidRDefault="001E1361" w:rsidP="00321CE9">
            <w:pPr>
              <w:rPr>
                <w:lang w:val="nl-NL"/>
              </w:rPr>
            </w:pPr>
            <w:r w:rsidRPr="002A7537">
              <w:rPr>
                <w:lang w:val="nl-NL"/>
              </w:rPr>
              <w:t>2. Tập thô và hàm thuộc</w:t>
            </w:r>
          </w:p>
          <w:p w:rsidR="001E1361" w:rsidRPr="002A7537" w:rsidRDefault="001E1361" w:rsidP="00321CE9">
            <w:pPr>
              <w:rPr>
                <w:lang w:val="nl-NL"/>
              </w:rPr>
            </w:pPr>
            <w:r w:rsidRPr="002A7537">
              <w:rPr>
                <w:lang w:val="nl-NL"/>
              </w:rPr>
              <w:lastRenderedPageBreak/>
              <w:t>3. Bảng quyết định và thuật toán quyết định</w:t>
            </w:r>
          </w:p>
          <w:p w:rsidR="001E1361" w:rsidRPr="002A7537" w:rsidRDefault="001E1361" w:rsidP="00321CE9">
            <w:pPr>
              <w:rPr>
                <w:lang w:val="nl-NL"/>
              </w:rPr>
            </w:pPr>
            <w:r w:rsidRPr="002A7537">
              <w:rPr>
                <w:lang w:val="nl-NL"/>
              </w:rPr>
              <w:t>4. Sự phụ thuộc của các thuộc tính</w:t>
            </w:r>
          </w:p>
          <w:p w:rsidR="001E1361" w:rsidRPr="002A7537" w:rsidRDefault="001E1361" w:rsidP="00321CE9">
            <w:pPr>
              <w:rPr>
                <w:lang w:val="nl-NL"/>
              </w:rPr>
            </w:pPr>
            <w:r w:rsidRPr="002A7537">
              <w:rPr>
                <w:lang w:val="nl-NL"/>
              </w:rPr>
              <w:t>5. Giảm các thuộc tính</w:t>
            </w:r>
          </w:p>
        </w:tc>
        <w:tc>
          <w:tcPr>
            <w:tcW w:w="900" w:type="dxa"/>
          </w:tcPr>
          <w:p w:rsidR="001E1361" w:rsidRPr="002A7537" w:rsidRDefault="001E1361" w:rsidP="00321CE9">
            <w:pPr>
              <w:rPr>
                <w:lang w:val="nl-NL"/>
              </w:rPr>
            </w:pPr>
            <w:r w:rsidRPr="002A7537">
              <w:rPr>
                <w:lang w:val="nl-NL"/>
              </w:rPr>
              <w:lastRenderedPageBreak/>
              <w:t>6</w:t>
            </w:r>
          </w:p>
        </w:tc>
        <w:tc>
          <w:tcPr>
            <w:tcW w:w="971" w:type="dxa"/>
          </w:tcPr>
          <w:p w:rsidR="001E1361" w:rsidRPr="002A7537" w:rsidRDefault="001E1361" w:rsidP="00321CE9">
            <w:pPr>
              <w:rPr>
                <w:lang w:val="nl-NL"/>
              </w:rPr>
            </w:pPr>
          </w:p>
        </w:tc>
      </w:tr>
      <w:tr w:rsidR="001E1361" w:rsidRPr="002A7537" w:rsidTr="00DA1997">
        <w:trPr>
          <w:jc w:val="center"/>
        </w:trPr>
        <w:tc>
          <w:tcPr>
            <w:tcW w:w="1404" w:type="dxa"/>
          </w:tcPr>
          <w:p w:rsidR="001E1361" w:rsidRPr="002A7537" w:rsidRDefault="001E1361" w:rsidP="00321CE9">
            <w:pPr>
              <w:rPr>
                <w:lang w:val="nl-NL"/>
              </w:rPr>
            </w:pPr>
            <w:r w:rsidRPr="002A7537">
              <w:rPr>
                <w:lang w:val="nl-NL"/>
              </w:rPr>
              <w:lastRenderedPageBreak/>
              <w:t>3</w:t>
            </w:r>
          </w:p>
        </w:tc>
        <w:tc>
          <w:tcPr>
            <w:tcW w:w="5940" w:type="dxa"/>
          </w:tcPr>
          <w:p w:rsidR="001E1361" w:rsidRPr="002A7537" w:rsidRDefault="001E1361" w:rsidP="00321CE9">
            <w:pPr>
              <w:rPr>
                <w:lang w:val="nl-NL"/>
              </w:rPr>
            </w:pPr>
            <w:r w:rsidRPr="002A7537">
              <w:rPr>
                <w:lang w:val="nl-NL"/>
              </w:rPr>
              <w:t>Tập thô và định lý Bayes</w:t>
            </w:r>
          </w:p>
          <w:p w:rsidR="001E1361" w:rsidRPr="002A7537" w:rsidRDefault="001E1361" w:rsidP="00321CE9">
            <w:pPr>
              <w:rPr>
                <w:lang w:val="nl-NL"/>
              </w:rPr>
            </w:pPr>
            <w:r w:rsidRPr="002A7537">
              <w:rPr>
                <w:lang w:val="nl-NL"/>
              </w:rPr>
              <w:t>1. Định lý Bayes</w:t>
            </w:r>
          </w:p>
          <w:p w:rsidR="001E1361" w:rsidRPr="002A7537" w:rsidRDefault="001E1361" w:rsidP="00321CE9">
            <w:pPr>
              <w:rPr>
                <w:lang w:val="nl-NL"/>
              </w:rPr>
            </w:pPr>
            <w:r w:rsidRPr="002A7537">
              <w:rPr>
                <w:lang w:val="nl-NL"/>
              </w:rPr>
              <w:t>2. Hệ thống thông tin và luật quyết định</w:t>
            </w:r>
          </w:p>
          <w:p w:rsidR="001E1361" w:rsidRPr="002A7537" w:rsidRDefault="001E1361" w:rsidP="00321CE9">
            <w:pPr>
              <w:rPr>
                <w:lang w:val="nl-NL"/>
              </w:rPr>
            </w:pPr>
            <w:r w:rsidRPr="002A7537">
              <w:rPr>
                <w:lang w:val="nl-NL"/>
              </w:rPr>
              <w:t>3. Ngôn ngữ quyết định</w:t>
            </w:r>
          </w:p>
          <w:p w:rsidR="001E1361" w:rsidRPr="002A7537" w:rsidRDefault="001E1361" w:rsidP="00321CE9">
            <w:pPr>
              <w:rPr>
                <w:lang w:val="nl-NL"/>
              </w:rPr>
            </w:pPr>
            <w:r w:rsidRPr="002A7537">
              <w:rPr>
                <w:lang w:val="nl-NL"/>
              </w:rPr>
              <w:t>4. Thuật toán quyết định</w:t>
            </w:r>
          </w:p>
          <w:p w:rsidR="001E1361" w:rsidRPr="002A7537" w:rsidRDefault="001E1361" w:rsidP="00321CE9">
            <w:pPr>
              <w:rPr>
                <w:lang w:val="nl-NL"/>
              </w:rPr>
            </w:pPr>
            <w:r w:rsidRPr="002A7537">
              <w:rPr>
                <w:lang w:val="nl-NL"/>
              </w:rPr>
              <w:t>5. Đặc tính xác suất của bảng quyết định</w:t>
            </w:r>
          </w:p>
          <w:p w:rsidR="001E1361" w:rsidRPr="002A7537" w:rsidRDefault="001E1361" w:rsidP="00321CE9">
            <w:pPr>
              <w:rPr>
                <w:lang w:val="nl-NL"/>
              </w:rPr>
            </w:pPr>
            <w:r w:rsidRPr="002A7537">
              <w:rPr>
                <w:lang w:val="nl-NL"/>
              </w:rPr>
              <w:t>6. Ví dụ minh họa</w:t>
            </w:r>
          </w:p>
        </w:tc>
        <w:tc>
          <w:tcPr>
            <w:tcW w:w="900" w:type="dxa"/>
          </w:tcPr>
          <w:p w:rsidR="001E1361" w:rsidRPr="002A7537" w:rsidRDefault="001E1361" w:rsidP="00321CE9">
            <w:pPr>
              <w:rPr>
                <w:lang w:val="nl-NL"/>
              </w:rPr>
            </w:pPr>
            <w:r w:rsidRPr="002A7537">
              <w:rPr>
                <w:lang w:val="nl-NL"/>
              </w:rPr>
              <w:t>6</w:t>
            </w:r>
          </w:p>
        </w:tc>
        <w:tc>
          <w:tcPr>
            <w:tcW w:w="971" w:type="dxa"/>
          </w:tcPr>
          <w:p w:rsidR="001E1361" w:rsidRPr="002A7537" w:rsidRDefault="001E1361" w:rsidP="00321CE9">
            <w:pPr>
              <w:rPr>
                <w:lang w:val="nl-NL"/>
              </w:rPr>
            </w:pPr>
          </w:p>
        </w:tc>
      </w:tr>
      <w:tr w:rsidR="001E1361" w:rsidRPr="002A7537" w:rsidTr="00DA1997">
        <w:trPr>
          <w:jc w:val="center"/>
        </w:trPr>
        <w:tc>
          <w:tcPr>
            <w:tcW w:w="1404" w:type="dxa"/>
          </w:tcPr>
          <w:p w:rsidR="001E1361" w:rsidRPr="002A7537" w:rsidRDefault="001E1361" w:rsidP="00321CE9">
            <w:pPr>
              <w:rPr>
                <w:lang w:val="nl-NL"/>
              </w:rPr>
            </w:pPr>
            <w:r w:rsidRPr="002A7537">
              <w:rPr>
                <w:lang w:val="nl-NL"/>
              </w:rPr>
              <w:t>4</w:t>
            </w:r>
          </w:p>
        </w:tc>
        <w:tc>
          <w:tcPr>
            <w:tcW w:w="5940" w:type="dxa"/>
          </w:tcPr>
          <w:p w:rsidR="001E1361" w:rsidRPr="002A7537" w:rsidRDefault="001E1361" w:rsidP="00321CE9">
            <w:pPr>
              <w:rPr>
                <w:lang w:val="nl-NL"/>
              </w:rPr>
            </w:pPr>
            <w:r w:rsidRPr="002A7537">
              <w:rPr>
                <w:lang w:val="nl-NL"/>
              </w:rPr>
              <w:t>Phân tích dữ liệu và đồ thị luồng</w:t>
            </w:r>
          </w:p>
          <w:p w:rsidR="001E1361" w:rsidRPr="002A7537" w:rsidRDefault="001E1361" w:rsidP="00321CE9">
            <w:pPr>
              <w:rPr>
                <w:lang w:val="nl-NL"/>
              </w:rPr>
            </w:pPr>
            <w:r w:rsidRPr="002A7537">
              <w:rPr>
                <w:lang w:val="nl-NL"/>
              </w:rPr>
              <w:t>1. Đồ thị luồng</w:t>
            </w:r>
          </w:p>
          <w:p w:rsidR="001E1361" w:rsidRPr="002A7537" w:rsidRDefault="001E1361" w:rsidP="00321CE9">
            <w:pPr>
              <w:rPr>
                <w:lang w:val="nl-NL"/>
              </w:rPr>
            </w:pPr>
            <w:r w:rsidRPr="002A7537">
              <w:rPr>
                <w:lang w:val="nl-NL"/>
              </w:rPr>
              <w:t>2. Tính chắc chắn và các nhân tố bao phủ</w:t>
            </w:r>
          </w:p>
          <w:p w:rsidR="001E1361" w:rsidRPr="002A7537" w:rsidRDefault="001E1361" w:rsidP="00321CE9">
            <w:pPr>
              <w:rPr>
                <w:lang w:val="nl-NL"/>
              </w:rPr>
            </w:pPr>
            <w:r w:rsidRPr="002A7537">
              <w:rPr>
                <w:lang w:val="nl-NL"/>
              </w:rPr>
              <w:t>3. Sự phụ thuộc trong đồ thị luồng</w:t>
            </w:r>
          </w:p>
          <w:p w:rsidR="001E1361" w:rsidRPr="002A7537" w:rsidRDefault="001E1361" w:rsidP="00321CE9">
            <w:pPr>
              <w:rPr>
                <w:lang w:val="nl-NL"/>
              </w:rPr>
            </w:pPr>
            <w:r w:rsidRPr="002A7537">
              <w:rPr>
                <w:lang w:val="nl-NL"/>
              </w:rPr>
              <w:t>4. Ví dụ minh họa</w:t>
            </w:r>
          </w:p>
        </w:tc>
        <w:tc>
          <w:tcPr>
            <w:tcW w:w="900" w:type="dxa"/>
          </w:tcPr>
          <w:p w:rsidR="001E1361" w:rsidRPr="002A7537" w:rsidRDefault="001E1361" w:rsidP="00321CE9">
            <w:pPr>
              <w:rPr>
                <w:lang w:val="nl-NL"/>
              </w:rPr>
            </w:pPr>
            <w:r w:rsidRPr="002A7537">
              <w:rPr>
                <w:lang w:val="nl-NL"/>
              </w:rPr>
              <w:t>6</w:t>
            </w:r>
          </w:p>
        </w:tc>
        <w:tc>
          <w:tcPr>
            <w:tcW w:w="971" w:type="dxa"/>
          </w:tcPr>
          <w:p w:rsidR="001E1361" w:rsidRPr="002A7537" w:rsidRDefault="001E1361" w:rsidP="00321CE9">
            <w:pPr>
              <w:rPr>
                <w:lang w:val="nl-NL"/>
              </w:rPr>
            </w:pPr>
          </w:p>
        </w:tc>
      </w:tr>
      <w:tr w:rsidR="001E1361" w:rsidRPr="002A7537" w:rsidTr="00DA1997">
        <w:trPr>
          <w:jc w:val="center"/>
        </w:trPr>
        <w:tc>
          <w:tcPr>
            <w:tcW w:w="1404" w:type="dxa"/>
          </w:tcPr>
          <w:p w:rsidR="001E1361" w:rsidRPr="002A7537" w:rsidRDefault="001E1361" w:rsidP="00321CE9">
            <w:pPr>
              <w:rPr>
                <w:lang w:val="nl-NL"/>
              </w:rPr>
            </w:pPr>
            <w:r w:rsidRPr="002A7537">
              <w:rPr>
                <w:lang w:val="nl-NL"/>
              </w:rPr>
              <w:t>5</w:t>
            </w:r>
          </w:p>
        </w:tc>
        <w:tc>
          <w:tcPr>
            <w:tcW w:w="5940" w:type="dxa"/>
          </w:tcPr>
          <w:p w:rsidR="001E1361" w:rsidRPr="002A7537" w:rsidRDefault="001E1361" w:rsidP="00321CE9">
            <w:pPr>
              <w:rPr>
                <w:lang w:val="nl-NL"/>
              </w:rPr>
            </w:pPr>
            <w:r w:rsidRPr="002A7537">
              <w:rPr>
                <w:lang w:val="nl-NL"/>
              </w:rPr>
              <w:t>Tập thô và phân tích xung đột</w:t>
            </w:r>
          </w:p>
          <w:p w:rsidR="001E1361" w:rsidRPr="002A7537" w:rsidRDefault="001E1361" w:rsidP="00321CE9">
            <w:pPr>
              <w:rPr>
                <w:lang w:val="nl-NL"/>
              </w:rPr>
            </w:pPr>
            <w:r w:rsidRPr="002A7537">
              <w:rPr>
                <w:lang w:val="nl-NL"/>
              </w:rPr>
              <w:t>1. Giới thiệu</w:t>
            </w:r>
          </w:p>
          <w:p w:rsidR="001E1361" w:rsidRPr="002A7537" w:rsidRDefault="001E1361" w:rsidP="00321CE9">
            <w:pPr>
              <w:rPr>
                <w:lang w:val="nl-NL"/>
              </w:rPr>
            </w:pPr>
            <w:r w:rsidRPr="002A7537">
              <w:rPr>
                <w:lang w:val="nl-NL"/>
              </w:rPr>
              <w:t>2. Các khái niệm cơ bản của lý thuyết xung đột</w:t>
            </w:r>
          </w:p>
          <w:p w:rsidR="001E1361" w:rsidRPr="002A7537" w:rsidRDefault="001E1361" w:rsidP="00321CE9">
            <w:pPr>
              <w:rPr>
                <w:lang w:val="nl-NL"/>
              </w:rPr>
            </w:pPr>
            <w:r w:rsidRPr="002A7537">
              <w:rPr>
                <w:lang w:val="nl-NL"/>
              </w:rPr>
              <w:t>3. Ví dụ</w:t>
            </w:r>
          </w:p>
        </w:tc>
        <w:tc>
          <w:tcPr>
            <w:tcW w:w="900" w:type="dxa"/>
          </w:tcPr>
          <w:p w:rsidR="001E1361" w:rsidRPr="002A7537" w:rsidRDefault="001E1361" w:rsidP="00321CE9">
            <w:pPr>
              <w:rPr>
                <w:lang w:val="nl-NL"/>
              </w:rPr>
            </w:pPr>
            <w:r w:rsidRPr="002A7537">
              <w:rPr>
                <w:lang w:val="nl-NL"/>
              </w:rPr>
              <w:t>6</w:t>
            </w:r>
          </w:p>
        </w:tc>
        <w:tc>
          <w:tcPr>
            <w:tcW w:w="971" w:type="dxa"/>
          </w:tcPr>
          <w:p w:rsidR="001E1361" w:rsidRPr="002A7537" w:rsidRDefault="001E1361" w:rsidP="00321CE9">
            <w:pPr>
              <w:rPr>
                <w:lang w:val="nl-NL"/>
              </w:rPr>
            </w:pPr>
          </w:p>
        </w:tc>
      </w:tr>
      <w:tr w:rsidR="001E1361" w:rsidRPr="002A7537" w:rsidTr="00DA1997">
        <w:trPr>
          <w:jc w:val="center"/>
        </w:trPr>
        <w:tc>
          <w:tcPr>
            <w:tcW w:w="1404" w:type="dxa"/>
          </w:tcPr>
          <w:p w:rsidR="001E1361" w:rsidRPr="002A7537" w:rsidRDefault="001E1361" w:rsidP="00321CE9">
            <w:pPr>
              <w:rPr>
                <w:lang w:val="nl-NL"/>
              </w:rPr>
            </w:pPr>
            <w:r w:rsidRPr="002A7537">
              <w:rPr>
                <w:lang w:val="nl-NL"/>
              </w:rPr>
              <w:t>6</w:t>
            </w:r>
          </w:p>
        </w:tc>
        <w:tc>
          <w:tcPr>
            <w:tcW w:w="5940" w:type="dxa"/>
          </w:tcPr>
          <w:p w:rsidR="001E1361" w:rsidRPr="002A7537" w:rsidRDefault="001E1361" w:rsidP="00321CE9">
            <w:pPr>
              <w:rPr>
                <w:lang w:val="nl-NL"/>
              </w:rPr>
            </w:pPr>
            <w:r w:rsidRPr="002A7537">
              <w:rPr>
                <w:lang w:val="nl-NL"/>
              </w:rPr>
              <w:t>Ứng dụng của tập thô</w:t>
            </w:r>
          </w:p>
          <w:p w:rsidR="001E1361" w:rsidRPr="002A7537" w:rsidRDefault="001E1361" w:rsidP="00321CE9">
            <w:pPr>
              <w:rPr>
                <w:lang w:val="nl-NL"/>
              </w:rPr>
            </w:pPr>
            <w:r w:rsidRPr="002A7537">
              <w:rPr>
                <w:lang w:val="nl-NL"/>
              </w:rPr>
              <w:t>1. Tìm kiếm tri thức trong CSDL</w:t>
            </w:r>
          </w:p>
          <w:p w:rsidR="001E1361" w:rsidRPr="002A7537" w:rsidRDefault="001E1361" w:rsidP="00321CE9">
            <w:pPr>
              <w:rPr>
                <w:lang w:val="nl-NL"/>
              </w:rPr>
            </w:pPr>
            <w:r w:rsidRPr="002A7537">
              <w:rPr>
                <w:lang w:val="nl-NL"/>
              </w:rPr>
              <w:t>2. Khai phá dữ liệu</w:t>
            </w:r>
          </w:p>
          <w:p w:rsidR="001E1361" w:rsidRPr="002A7537" w:rsidRDefault="001E1361" w:rsidP="00321CE9">
            <w:pPr>
              <w:rPr>
                <w:lang w:val="nl-NL"/>
              </w:rPr>
            </w:pPr>
            <w:r w:rsidRPr="002A7537">
              <w:rPr>
                <w:lang w:val="nl-NL"/>
              </w:rPr>
              <w:t>3. Tập thô trong chẩn đoán sốt xuất huyết</w:t>
            </w:r>
          </w:p>
          <w:p w:rsidR="001E1361" w:rsidRPr="002A7537" w:rsidRDefault="001E1361" w:rsidP="00321CE9">
            <w:pPr>
              <w:rPr>
                <w:lang w:val="nl-NL"/>
              </w:rPr>
            </w:pPr>
            <w:r w:rsidRPr="002A7537">
              <w:rPr>
                <w:lang w:val="nl-NL"/>
              </w:rPr>
              <w:t>4. Rút gọn dữ liệu trong hệ thống thông tin</w:t>
            </w:r>
          </w:p>
        </w:tc>
        <w:tc>
          <w:tcPr>
            <w:tcW w:w="900" w:type="dxa"/>
          </w:tcPr>
          <w:p w:rsidR="001E1361" w:rsidRPr="002A7537" w:rsidRDefault="001E1361" w:rsidP="00321CE9">
            <w:pPr>
              <w:rPr>
                <w:lang w:val="nl-NL"/>
              </w:rPr>
            </w:pPr>
            <w:r w:rsidRPr="002A7537">
              <w:rPr>
                <w:lang w:val="nl-NL"/>
              </w:rPr>
              <w:t>3</w:t>
            </w:r>
          </w:p>
        </w:tc>
        <w:tc>
          <w:tcPr>
            <w:tcW w:w="971" w:type="dxa"/>
          </w:tcPr>
          <w:p w:rsidR="001E1361" w:rsidRPr="002A7537" w:rsidRDefault="001E1361" w:rsidP="00321CE9">
            <w:pPr>
              <w:rPr>
                <w:lang w:val="nl-NL"/>
              </w:rPr>
            </w:pPr>
          </w:p>
        </w:tc>
      </w:tr>
      <w:tr w:rsidR="001E1361" w:rsidRPr="002A7537" w:rsidTr="00DA1997">
        <w:trPr>
          <w:jc w:val="center"/>
        </w:trPr>
        <w:tc>
          <w:tcPr>
            <w:tcW w:w="1404" w:type="dxa"/>
            <w:vAlign w:val="center"/>
          </w:tcPr>
          <w:p w:rsidR="001E1361" w:rsidRPr="002A7537" w:rsidRDefault="001E1361" w:rsidP="00321CE9">
            <w:pPr>
              <w:rPr>
                <w:lang w:val="nl-NL"/>
              </w:rPr>
            </w:pPr>
          </w:p>
        </w:tc>
        <w:tc>
          <w:tcPr>
            <w:tcW w:w="5940" w:type="dxa"/>
          </w:tcPr>
          <w:p w:rsidR="001E1361" w:rsidRPr="002A7537" w:rsidRDefault="001E1361" w:rsidP="00321CE9">
            <w:pPr>
              <w:rPr>
                <w:b/>
                <w:bCs/>
                <w:lang w:val="nl-NL"/>
              </w:rPr>
            </w:pPr>
            <w:r w:rsidRPr="002A7537">
              <w:rPr>
                <w:b/>
                <w:bCs/>
                <w:lang w:val="nl-NL"/>
              </w:rPr>
              <w:t>Tổng</w:t>
            </w:r>
          </w:p>
        </w:tc>
        <w:tc>
          <w:tcPr>
            <w:tcW w:w="900" w:type="dxa"/>
          </w:tcPr>
          <w:p w:rsidR="001E1361" w:rsidRPr="002A7537" w:rsidRDefault="001E1361" w:rsidP="00321CE9">
            <w:pPr>
              <w:rPr>
                <w:iCs/>
                <w:lang w:val="nl-NL"/>
              </w:rPr>
            </w:pPr>
            <w:r w:rsidRPr="002A7537">
              <w:rPr>
                <w:iCs/>
                <w:lang w:val="nl-NL"/>
              </w:rPr>
              <w:t>30</w:t>
            </w:r>
          </w:p>
        </w:tc>
        <w:tc>
          <w:tcPr>
            <w:tcW w:w="971" w:type="dxa"/>
          </w:tcPr>
          <w:p w:rsidR="001E1361" w:rsidRPr="002A7537" w:rsidRDefault="001E1361" w:rsidP="00321CE9">
            <w:pPr>
              <w:rPr>
                <w:i/>
                <w:iCs/>
                <w:lang w:val="nl-NL"/>
              </w:rPr>
            </w:pPr>
          </w:p>
        </w:tc>
      </w:tr>
    </w:tbl>
    <w:p w:rsidR="001E1361" w:rsidRPr="002A7537" w:rsidRDefault="001E1361" w:rsidP="00321CE9">
      <w:pPr>
        <w:rPr>
          <w:b/>
          <w:bCs/>
          <w:iCs/>
          <w:lang w:val="nl-NL"/>
        </w:rPr>
      </w:pPr>
      <w:r w:rsidRPr="002A7537">
        <w:rPr>
          <w:b/>
          <w:bCs/>
          <w:iCs/>
          <w:lang w:val="nl-NL"/>
        </w:rPr>
        <w:t xml:space="preserve">7.2. Phần thực hành, thí nghiệm tại PTN: </w:t>
      </w:r>
      <w:r w:rsidR="0079523F">
        <w:rPr>
          <w:b/>
          <w:bCs/>
          <w:iCs/>
          <w:lang w:val="nl-NL"/>
        </w:rPr>
        <w:t>...</w:t>
      </w:r>
      <w:r w:rsidRPr="002A7537">
        <w:rPr>
          <w:b/>
          <w:bCs/>
          <w:iCs/>
          <w:lang w:val="nl-NL"/>
        </w:rPr>
        <w:t xml:space="preserve"> tiết</w:t>
      </w:r>
    </w:p>
    <w:p w:rsidR="001E1361" w:rsidRPr="002A7537" w:rsidRDefault="001E1361" w:rsidP="00321CE9">
      <w:pPr>
        <w:rPr>
          <w:b/>
          <w:bCs/>
          <w:iCs/>
          <w:lang w:val="nl-NL"/>
        </w:rPr>
      </w:pPr>
      <w:r w:rsidRPr="002A7537">
        <w:rPr>
          <w:b/>
          <w:bCs/>
          <w:iCs/>
          <w:lang w:val="nl-NL"/>
        </w:rPr>
        <w:t>7.3. Phần bài tập, tiểu luận ngoại khóa, học viên đi thực tiễ</w:t>
      </w:r>
      <w:r w:rsidR="0079523F">
        <w:rPr>
          <w:b/>
          <w:bCs/>
          <w:iCs/>
          <w:lang w:val="nl-NL"/>
        </w:rPr>
        <w:t>n:</w:t>
      </w:r>
      <w:r w:rsidR="00376957">
        <w:rPr>
          <w:b/>
          <w:bCs/>
          <w:iCs/>
          <w:lang w:val="nl-NL"/>
        </w:rPr>
        <w:t>1</w:t>
      </w:r>
      <w:r w:rsidR="0079523F">
        <w:rPr>
          <w:b/>
          <w:bCs/>
          <w:iCs/>
          <w:lang w:val="nl-NL"/>
        </w:rPr>
        <w:t>5</w:t>
      </w:r>
      <w:r w:rsidRPr="002A7537">
        <w:rPr>
          <w:b/>
          <w:bCs/>
          <w:iCs/>
          <w:lang w:val="nl-NL"/>
        </w:rPr>
        <w:t xml:space="preserve"> tiết</w:t>
      </w:r>
    </w:p>
    <w:p w:rsidR="001E1361" w:rsidRPr="002A7537" w:rsidRDefault="001E1361" w:rsidP="00321CE9">
      <w:pPr>
        <w:rPr>
          <w:b/>
        </w:rPr>
      </w:pPr>
      <w:r w:rsidRPr="002A7537">
        <w:rPr>
          <w:b/>
        </w:rPr>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4835"/>
        <w:gridCol w:w="664"/>
        <w:gridCol w:w="1636"/>
        <w:gridCol w:w="679"/>
        <w:gridCol w:w="693"/>
      </w:tblGrid>
      <w:tr w:rsidR="001E1361" w:rsidRPr="002A7537" w:rsidTr="00DA1997">
        <w:trPr>
          <w:cantSplit/>
          <w:trHeight w:val="158"/>
          <w:jc w:val="center"/>
        </w:trPr>
        <w:tc>
          <w:tcPr>
            <w:tcW w:w="307" w:type="pct"/>
            <w:vMerge w:val="restart"/>
            <w:vAlign w:val="center"/>
          </w:tcPr>
          <w:p w:rsidR="001E1361" w:rsidRPr="002A7537" w:rsidRDefault="001E1361" w:rsidP="00321CE9">
            <w:pPr>
              <w:rPr>
                <w:szCs w:val="28"/>
                <w:lang w:val="nl-NL"/>
              </w:rPr>
            </w:pPr>
            <w:r w:rsidRPr="002A7537">
              <w:rPr>
                <w:szCs w:val="28"/>
                <w:lang w:val="nl-NL"/>
              </w:rPr>
              <w:t>TT</w:t>
            </w:r>
          </w:p>
        </w:tc>
        <w:tc>
          <w:tcPr>
            <w:tcW w:w="2676" w:type="pct"/>
            <w:vMerge w:val="restart"/>
            <w:vAlign w:val="center"/>
          </w:tcPr>
          <w:p w:rsidR="001E1361" w:rsidRPr="002A7537" w:rsidRDefault="001E1361" w:rsidP="00321CE9">
            <w:pPr>
              <w:rPr>
                <w:szCs w:val="28"/>
                <w:lang w:val="nl-NL"/>
              </w:rPr>
            </w:pPr>
            <w:r w:rsidRPr="002A7537">
              <w:rPr>
                <w:szCs w:val="28"/>
                <w:lang w:val="nl-NL"/>
              </w:rPr>
              <w:t>Tên tài liệu</w:t>
            </w:r>
          </w:p>
        </w:tc>
        <w:tc>
          <w:tcPr>
            <w:tcW w:w="2016" w:type="pct"/>
            <w:gridSpan w:val="4"/>
            <w:vAlign w:val="center"/>
          </w:tcPr>
          <w:p w:rsidR="001E1361" w:rsidRPr="002A7537" w:rsidRDefault="001E1361" w:rsidP="00321CE9">
            <w:pPr>
              <w:rPr>
                <w:szCs w:val="28"/>
                <w:lang w:val="nl-NL"/>
              </w:rPr>
            </w:pPr>
            <w:r w:rsidRPr="002A7537">
              <w:rPr>
                <w:szCs w:val="28"/>
                <w:lang w:val="nl-NL"/>
              </w:rPr>
              <w:t>Tình trạng tài liệu</w:t>
            </w:r>
          </w:p>
        </w:tc>
      </w:tr>
      <w:tr w:rsidR="001E1361" w:rsidRPr="00C93A1C" w:rsidTr="00DA1997">
        <w:trPr>
          <w:cantSplit/>
          <w:trHeight w:val="1523"/>
          <w:jc w:val="center"/>
        </w:trPr>
        <w:tc>
          <w:tcPr>
            <w:tcW w:w="307" w:type="pct"/>
            <w:vMerge/>
            <w:vAlign w:val="center"/>
          </w:tcPr>
          <w:p w:rsidR="001E1361" w:rsidRPr="002A7537" w:rsidRDefault="001E1361" w:rsidP="00321CE9">
            <w:pPr>
              <w:rPr>
                <w:szCs w:val="28"/>
                <w:lang w:val="nl-NL"/>
              </w:rPr>
            </w:pPr>
          </w:p>
        </w:tc>
        <w:tc>
          <w:tcPr>
            <w:tcW w:w="2676" w:type="pct"/>
            <w:vMerge/>
            <w:vAlign w:val="center"/>
          </w:tcPr>
          <w:p w:rsidR="001E1361" w:rsidRPr="002A7537" w:rsidRDefault="001E1361" w:rsidP="00321CE9">
            <w:pPr>
              <w:rPr>
                <w:szCs w:val="28"/>
                <w:lang w:val="nl-NL"/>
              </w:rPr>
            </w:pPr>
          </w:p>
        </w:tc>
        <w:tc>
          <w:tcPr>
            <w:tcW w:w="367" w:type="pct"/>
            <w:vAlign w:val="center"/>
          </w:tcPr>
          <w:p w:rsidR="001E1361" w:rsidRPr="002A7537" w:rsidRDefault="001E1361" w:rsidP="00321CE9">
            <w:pPr>
              <w:rPr>
                <w:szCs w:val="28"/>
                <w:lang w:val="nl-NL"/>
              </w:rPr>
            </w:pPr>
            <w:r w:rsidRPr="002A7537">
              <w:rPr>
                <w:szCs w:val="28"/>
                <w:lang w:val="nl-NL"/>
              </w:rPr>
              <w:t>Có trên thư viện</w:t>
            </w:r>
          </w:p>
        </w:tc>
        <w:tc>
          <w:tcPr>
            <w:tcW w:w="909" w:type="pct"/>
            <w:vAlign w:val="center"/>
          </w:tcPr>
          <w:p w:rsidR="001E1361" w:rsidRPr="002A7537" w:rsidRDefault="001E1361" w:rsidP="00321CE9">
            <w:pPr>
              <w:rPr>
                <w:szCs w:val="28"/>
                <w:lang w:val="nl-NL"/>
              </w:rPr>
            </w:pPr>
            <w:r w:rsidRPr="002A7537">
              <w:rPr>
                <w:szCs w:val="28"/>
                <w:lang w:val="nl-NL"/>
              </w:rPr>
              <w:t>Giáo viên  hoặc Khoa có,  cho mượn để TV phô tô hoặc có File Điện tử</w:t>
            </w:r>
          </w:p>
        </w:tc>
        <w:tc>
          <w:tcPr>
            <w:tcW w:w="366" w:type="pct"/>
            <w:vAlign w:val="center"/>
          </w:tcPr>
          <w:p w:rsidR="001E1361" w:rsidRPr="002A7537" w:rsidRDefault="001E1361" w:rsidP="00321CE9">
            <w:pPr>
              <w:rPr>
                <w:szCs w:val="28"/>
                <w:lang w:val="nl-NL"/>
              </w:rPr>
            </w:pPr>
            <w:r w:rsidRPr="002A7537">
              <w:rPr>
                <w:szCs w:val="28"/>
                <w:lang w:val="nl-NL"/>
              </w:rPr>
              <w:t>Đề nghị mua mới</w:t>
            </w:r>
          </w:p>
        </w:tc>
        <w:tc>
          <w:tcPr>
            <w:tcW w:w="374" w:type="pct"/>
            <w:vAlign w:val="center"/>
          </w:tcPr>
          <w:p w:rsidR="001E1361" w:rsidRPr="002A7537" w:rsidRDefault="001E1361" w:rsidP="00321CE9">
            <w:pPr>
              <w:rPr>
                <w:szCs w:val="28"/>
                <w:lang w:val="nl-NL"/>
              </w:rPr>
            </w:pPr>
            <w:r w:rsidRPr="002A7537">
              <w:rPr>
                <w:szCs w:val="28"/>
                <w:lang w:val="nl-NL"/>
              </w:rPr>
              <w:t>Đề nghị biên soạn mới</w:t>
            </w:r>
          </w:p>
        </w:tc>
      </w:tr>
      <w:tr w:rsidR="001E1361" w:rsidRPr="002A7537" w:rsidTr="00DA1997">
        <w:trPr>
          <w:jc w:val="center"/>
        </w:trPr>
        <w:tc>
          <w:tcPr>
            <w:tcW w:w="307" w:type="pct"/>
            <w:vAlign w:val="center"/>
          </w:tcPr>
          <w:p w:rsidR="001E1361" w:rsidRPr="002A7537" w:rsidRDefault="001E1361" w:rsidP="00321CE9">
            <w:pPr>
              <w:rPr>
                <w:szCs w:val="28"/>
                <w:lang w:val="nl-NL"/>
              </w:rPr>
            </w:pPr>
            <w:r w:rsidRPr="002A7537">
              <w:rPr>
                <w:szCs w:val="28"/>
                <w:lang w:val="nl-NL"/>
              </w:rPr>
              <w:t>1</w:t>
            </w:r>
          </w:p>
        </w:tc>
        <w:tc>
          <w:tcPr>
            <w:tcW w:w="2676" w:type="pct"/>
            <w:vAlign w:val="center"/>
          </w:tcPr>
          <w:p w:rsidR="001E1361" w:rsidRPr="002A7537" w:rsidRDefault="001E1361" w:rsidP="00321CE9">
            <w:pPr>
              <w:rPr>
                <w:szCs w:val="28"/>
                <w:lang w:val="nl-NL"/>
              </w:rPr>
            </w:pPr>
            <w:r w:rsidRPr="002A7537">
              <w:rPr>
                <w:szCs w:val="28"/>
                <w:lang w:val="nl-NL"/>
              </w:rPr>
              <w:t>Z. Pawlak, ough Sets: Theoretical Aspects of Reasoning about Data., Kluwer Academic Publishers, ISBN 0-79231472, Norwell-USA, 1991</w:t>
            </w:r>
          </w:p>
        </w:tc>
        <w:tc>
          <w:tcPr>
            <w:tcW w:w="367" w:type="pct"/>
            <w:vAlign w:val="center"/>
          </w:tcPr>
          <w:p w:rsidR="001E1361" w:rsidRPr="002A7537" w:rsidRDefault="001E1361" w:rsidP="00321CE9">
            <w:pPr>
              <w:rPr>
                <w:szCs w:val="28"/>
                <w:lang w:val="nl-NL"/>
              </w:rPr>
            </w:pPr>
          </w:p>
        </w:tc>
        <w:tc>
          <w:tcPr>
            <w:tcW w:w="909" w:type="pct"/>
            <w:vAlign w:val="center"/>
          </w:tcPr>
          <w:p w:rsidR="001E1361" w:rsidRPr="002A7537" w:rsidRDefault="001E1361" w:rsidP="00321CE9">
            <w:pPr>
              <w:rPr>
                <w:szCs w:val="28"/>
                <w:lang w:val="nl-NL"/>
              </w:rPr>
            </w:pPr>
          </w:p>
        </w:tc>
        <w:tc>
          <w:tcPr>
            <w:tcW w:w="366" w:type="pct"/>
            <w:vAlign w:val="center"/>
          </w:tcPr>
          <w:p w:rsidR="001E1361" w:rsidRPr="002A7537" w:rsidRDefault="001E1361" w:rsidP="00321CE9">
            <w:pPr>
              <w:rPr>
                <w:szCs w:val="28"/>
                <w:lang w:val="nl-NL"/>
              </w:rPr>
            </w:pPr>
          </w:p>
        </w:tc>
        <w:tc>
          <w:tcPr>
            <w:tcW w:w="374" w:type="pct"/>
            <w:vAlign w:val="center"/>
          </w:tcPr>
          <w:p w:rsidR="001E1361" w:rsidRPr="002A7537" w:rsidRDefault="001E1361" w:rsidP="00321CE9">
            <w:pPr>
              <w:rPr>
                <w:szCs w:val="28"/>
                <w:lang w:val="nl-NL"/>
              </w:rPr>
            </w:pPr>
          </w:p>
        </w:tc>
      </w:tr>
      <w:tr w:rsidR="001E1361" w:rsidRPr="002A7537" w:rsidTr="00DA1997">
        <w:trPr>
          <w:jc w:val="center"/>
        </w:trPr>
        <w:tc>
          <w:tcPr>
            <w:tcW w:w="307" w:type="pct"/>
            <w:vAlign w:val="center"/>
          </w:tcPr>
          <w:p w:rsidR="001E1361" w:rsidRPr="002A7537" w:rsidRDefault="001E1361" w:rsidP="00321CE9">
            <w:pPr>
              <w:rPr>
                <w:szCs w:val="28"/>
                <w:lang w:val="nl-NL"/>
              </w:rPr>
            </w:pPr>
            <w:r w:rsidRPr="002A7537">
              <w:rPr>
                <w:szCs w:val="28"/>
                <w:lang w:val="nl-NL"/>
              </w:rPr>
              <w:t>2</w:t>
            </w:r>
          </w:p>
        </w:tc>
        <w:tc>
          <w:tcPr>
            <w:tcW w:w="2676" w:type="pct"/>
            <w:vAlign w:val="center"/>
          </w:tcPr>
          <w:p w:rsidR="001E1361" w:rsidRPr="002A7537" w:rsidRDefault="001E1361" w:rsidP="00321CE9">
            <w:pPr>
              <w:rPr>
                <w:szCs w:val="28"/>
                <w:lang w:val="nl-NL"/>
              </w:rPr>
            </w:pPr>
            <w:r w:rsidRPr="002A7537">
              <w:rPr>
                <w:szCs w:val="28"/>
                <w:lang w:val="nl-NL"/>
              </w:rPr>
              <w:t>C. Wu, Y. Yue, M. Li, O. Adjei, The Rough Set Theory and Applications, Engineering Computations, Vol. 21, No. 5, pp.488-511, ISSN 0264-4401, 2004</w:t>
            </w:r>
          </w:p>
        </w:tc>
        <w:tc>
          <w:tcPr>
            <w:tcW w:w="367" w:type="pct"/>
            <w:vAlign w:val="center"/>
          </w:tcPr>
          <w:p w:rsidR="001E1361" w:rsidRPr="002A7537" w:rsidRDefault="001E1361" w:rsidP="00321CE9">
            <w:pPr>
              <w:rPr>
                <w:szCs w:val="28"/>
                <w:lang w:val="nl-NL"/>
              </w:rPr>
            </w:pPr>
          </w:p>
        </w:tc>
        <w:tc>
          <w:tcPr>
            <w:tcW w:w="909" w:type="pct"/>
            <w:vAlign w:val="center"/>
          </w:tcPr>
          <w:p w:rsidR="001E1361" w:rsidRPr="002A7537" w:rsidRDefault="001E1361" w:rsidP="00321CE9">
            <w:pPr>
              <w:rPr>
                <w:szCs w:val="28"/>
                <w:lang w:val="nl-NL"/>
              </w:rPr>
            </w:pPr>
          </w:p>
        </w:tc>
        <w:tc>
          <w:tcPr>
            <w:tcW w:w="366" w:type="pct"/>
            <w:vAlign w:val="center"/>
          </w:tcPr>
          <w:p w:rsidR="001E1361" w:rsidRPr="002A7537" w:rsidRDefault="001E1361" w:rsidP="00321CE9">
            <w:pPr>
              <w:rPr>
                <w:szCs w:val="28"/>
                <w:lang w:val="nl-NL"/>
              </w:rPr>
            </w:pPr>
          </w:p>
        </w:tc>
        <w:tc>
          <w:tcPr>
            <w:tcW w:w="374" w:type="pct"/>
            <w:vAlign w:val="center"/>
          </w:tcPr>
          <w:p w:rsidR="001E1361" w:rsidRPr="002A7537" w:rsidRDefault="001E1361" w:rsidP="00321CE9">
            <w:pPr>
              <w:rPr>
                <w:szCs w:val="28"/>
                <w:lang w:val="nl-NL"/>
              </w:rPr>
            </w:pPr>
          </w:p>
        </w:tc>
      </w:tr>
      <w:tr w:rsidR="001E1361" w:rsidRPr="002A7537" w:rsidTr="00DA1997">
        <w:trPr>
          <w:jc w:val="center"/>
        </w:trPr>
        <w:tc>
          <w:tcPr>
            <w:tcW w:w="307" w:type="pct"/>
            <w:vAlign w:val="center"/>
          </w:tcPr>
          <w:p w:rsidR="001E1361" w:rsidRPr="002A7537" w:rsidRDefault="001E1361" w:rsidP="00321CE9">
            <w:pPr>
              <w:rPr>
                <w:szCs w:val="28"/>
                <w:lang w:val="nl-NL"/>
              </w:rPr>
            </w:pPr>
            <w:r w:rsidRPr="002A7537">
              <w:rPr>
                <w:szCs w:val="28"/>
                <w:lang w:val="nl-NL"/>
              </w:rPr>
              <w:t>3</w:t>
            </w:r>
          </w:p>
        </w:tc>
        <w:tc>
          <w:tcPr>
            <w:tcW w:w="2676" w:type="pct"/>
            <w:vAlign w:val="center"/>
          </w:tcPr>
          <w:p w:rsidR="001E1361" w:rsidRPr="002A7537" w:rsidRDefault="001E1361" w:rsidP="00321CE9">
            <w:pPr>
              <w:rPr>
                <w:szCs w:val="28"/>
                <w:lang w:val="nl-NL"/>
              </w:rPr>
            </w:pPr>
            <w:r w:rsidRPr="002A7537">
              <w:rPr>
                <w:szCs w:val="28"/>
                <w:lang w:val="nl-NL"/>
              </w:rPr>
              <w:t>Y. Lin, An Overview of Rough Set Theory from the Point of View of Relational Databases, Bulletin of International Rough Set Society, Vol. 1, No. 1, Mar. 1997, pp. 30-34, ISSN 1346-0013, 1997.</w:t>
            </w:r>
          </w:p>
        </w:tc>
        <w:tc>
          <w:tcPr>
            <w:tcW w:w="367" w:type="pct"/>
            <w:vAlign w:val="center"/>
          </w:tcPr>
          <w:p w:rsidR="001E1361" w:rsidRPr="002A7537" w:rsidRDefault="001E1361" w:rsidP="00321CE9">
            <w:pPr>
              <w:rPr>
                <w:szCs w:val="28"/>
                <w:lang w:val="nl-NL"/>
              </w:rPr>
            </w:pPr>
          </w:p>
        </w:tc>
        <w:tc>
          <w:tcPr>
            <w:tcW w:w="909" w:type="pct"/>
            <w:vAlign w:val="center"/>
          </w:tcPr>
          <w:p w:rsidR="001E1361" w:rsidRPr="002A7537" w:rsidRDefault="001E1361" w:rsidP="00321CE9">
            <w:pPr>
              <w:rPr>
                <w:szCs w:val="28"/>
                <w:lang w:val="nl-NL"/>
              </w:rPr>
            </w:pPr>
          </w:p>
        </w:tc>
        <w:tc>
          <w:tcPr>
            <w:tcW w:w="366" w:type="pct"/>
            <w:vAlign w:val="center"/>
          </w:tcPr>
          <w:p w:rsidR="001E1361" w:rsidRPr="002A7537" w:rsidRDefault="001E1361" w:rsidP="00321CE9">
            <w:pPr>
              <w:rPr>
                <w:szCs w:val="28"/>
                <w:lang w:val="nl-NL"/>
              </w:rPr>
            </w:pPr>
          </w:p>
        </w:tc>
        <w:tc>
          <w:tcPr>
            <w:tcW w:w="374" w:type="pct"/>
            <w:vAlign w:val="center"/>
          </w:tcPr>
          <w:p w:rsidR="001E1361" w:rsidRPr="002A7537" w:rsidRDefault="001E1361" w:rsidP="00321CE9">
            <w:pPr>
              <w:rPr>
                <w:szCs w:val="28"/>
                <w:lang w:val="nl-NL"/>
              </w:rPr>
            </w:pPr>
          </w:p>
        </w:tc>
      </w:tr>
    </w:tbl>
    <w:p w:rsidR="001E1361" w:rsidRPr="002A7537" w:rsidRDefault="001E1361" w:rsidP="00321CE9">
      <w:pPr>
        <w:rPr>
          <w:bCs/>
          <w:lang w:val="nl-NL"/>
        </w:rPr>
      </w:pPr>
    </w:p>
    <w:p w:rsidR="001E1361" w:rsidRPr="002A7537" w:rsidRDefault="007D496C" w:rsidP="00321CE9">
      <w:pPr>
        <w:rPr>
          <w:b/>
          <w:bCs/>
          <w:lang w:val="nl-NL"/>
        </w:rPr>
      </w:pPr>
      <w:r>
        <w:rPr>
          <w:b/>
          <w:bCs/>
          <w:lang w:val="nl-NL"/>
        </w:rPr>
        <w:t>9</w:t>
      </w:r>
      <w:r w:rsidR="001E1361" w:rsidRPr="002A7537">
        <w:rPr>
          <w:b/>
          <w:bCs/>
          <w:lang w:val="nl-NL"/>
        </w:rPr>
        <w:t>. Phương pháp đánh giá học phần (Nội dung và trọng số kiểm tra):</w:t>
      </w:r>
    </w:p>
    <w:p w:rsidR="001E1361" w:rsidRPr="002A7537" w:rsidRDefault="001E1361" w:rsidP="00321CE9">
      <w:pPr>
        <w:rPr>
          <w:i/>
          <w:iCs/>
          <w:szCs w:val="28"/>
          <w:lang w:val="nl-NL"/>
        </w:rPr>
      </w:pPr>
    </w:p>
    <w:tbl>
      <w:tblPr>
        <w:tblW w:w="0" w:type="auto"/>
        <w:tblLook w:val="04A0" w:firstRow="1" w:lastRow="0" w:firstColumn="1" w:lastColumn="0" w:noHBand="0" w:noVBand="1"/>
      </w:tblPr>
      <w:tblGrid>
        <w:gridCol w:w="3119"/>
        <w:gridCol w:w="3118"/>
        <w:gridCol w:w="3118"/>
      </w:tblGrid>
      <w:tr w:rsidR="000461C4" w:rsidRPr="002A7537" w:rsidTr="00C26B1F">
        <w:tc>
          <w:tcPr>
            <w:tcW w:w="3190" w:type="dxa"/>
          </w:tcPr>
          <w:p w:rsidR="000461C4" w:rsidRPr="002A7537" w:rsidRDefault="000461C4" w:rsidP="00C26B1F">
            <w:pPr>
              <w:rPr>
                <w:b/>
                <w:bCs/>
                <w:szCs w:val="28"/>
                <w:lang w:val="nl-NL"/>
              </w:rPr>
            </w:pPr>
            <w:r w:rsidRPr="002A7537">
              <w:rPr>
                <w:b/>
                <w:bCs/>
                <w:szCs w:val="28"/>
                <w:lang w:val="nl-NL"/>
              </w:rPr>
              <w:t>CHỦ NHIỆM KHOA, VIỆN</w:t>
            </w:r>
          </w:p>
          <w:p w:rsidR="000461C4" w:rsidRPr="002A7537" w:rsidRDefault="000461C4" w:rsidP="00C26B1F">
            <w:pPr>
              <w:rPr>
                <w:i/>
                <w:iCs/>
                <w:szCs w:val="28"/>
                <w:lang w:val="nl-NL"/>
              </w:rPr>
            </w:pPr>
            <w:r w:rsidRPr="002A7537">
              <w:rPr>
                <w:i/>
                <w:iCs/>
                <w:szCs w:val="28"/>
                <w:lang w:val="nl-NL"/>
              </w:rPr>
              <w:t>(Ký và ghi rõ họ tên)</w:t>
            </w:r>
          </w:p>
          <w:p w:rsidR="000461C4" w:rsidRPr="002A7537" w:rsidRDefault="000461C4" w:rsidP="00C26B1F">
            <w:pPr>
              <w:rPr>
                <w:lang w:val="nl-NL"/>
              </w:rPr>
            </w:pPr>
          </w:p>
          <w:p w:rsidR="000461C4" w:rsidRPr="002A7537" w:rsidRDefault="000461C4" w:rsidP="00C26B1F">
            <w:pPr>
              <w:rPr>
                <w:lang w:val="nl-NL"/>
              </w:rPr>
            </w:pPr>
          </w:p>
          <w:p w:rsidR="000461C4" w:rsidRPr="002A7537" w:rsidRDefault="000461C4" w:rsidP="00C26B1F">
            <w:pPr>
              <w:rPr>
                <w:lang w:val="nl-NL"/>
              </w:rPr>
            </w:pPr>
            <w:r w:rsidRPr="002A7537">
              <w:rPr>
                <w:lang w:val="nl-NL"/>
              </w:rPr>
              <w:t>PGS.TS. Bùi Thu Lâm</w:t>
            </w:r>
          </w:p>
        </w:tc>
        <w:tc>
          <w:tcPr>
            <w:tcW w:w="3190" w:type="dxa"/>
          </w:tcPr>
          <w:p w:rsidR="000461C4" w:rsidRPr="002A7537" w:rsidRDefault="000461C4" w:rsidP="00C26B1F">
            <w:pPr>
              <w:rPr>
                <w:b/>
                <w:bCs/>
                <w:szCs w:val="28"/>
                <w:lang w:val="nl-NL"/>
              </w:rPr>
            </w:pPr>
            <w:r w:rsidRPr="002A7537">
              <w:rPr>
                <w:b/>
                <w:bCs/>
                <w:szCs w:val="28"/>
                <w:lang w:val="nl-NL"/>
              </w:rPr>
              <w:t>CHỦ NHIỆM BỘ MÔN</w:t>
            </w:r>
          </w:p>
          <w:p w:rsidR="000461C4" w:rsidRPr="002A7537" w:rsidRDefault="000461C4" w:rsidP="00C26B1F">
            <w:pPr>
              <w:rPr>
                <w:i/>
                <w:iCs/>
                <w:szCs w:val="28"/>
                <w:lang w:val="nl-NL"/>
              </w:rPr>
            </w:pPr>
            <w:r w:rsidRPr="002A7537">
              <w:rPr>
                <w:i/>
                <w:iCs/>
                <w:szCs w:val="28"/>
                <w:lang w:val="nl-NL"/>
              </w:rPr>
              <w:t>(Ký và ghi rõ họ tên)</w:t>
            </w:r>
          </w:p>
          <w:p w:rsidR="000461C4" w:rsidRPr="002A7537" w:rsidRDefault="000461C4" w:rsidP="00C26B1F">
            <w:pPr>
              <w:rPr>
                <w:lang w:val="nl-NL"/>
              </w:rPr>
            </w:pPr>
          </w:p>
          <w:p w:rsidR="000461C4" w:rsidRPr="002A7537" w:rsidRDefault="000461C4" w:rsidP="00C26B1F">
            <w:pPr>
              <w:rPr>
                <w:lang w:val="nl-NL"/>
              </w:rPr>
            </w:pPr>
          </w:p>
          <w:p w:rsidR="000461C4" w:rsidRPr="002A7537" w:rsidRDefault="000461C4" w:rsidP="00C26B1F">
            <w:pPr>
              <w:rPr>
                <w:lang w:val="nl-NL"/>
              </w:rPr>
            </w:pPr>
          </w:p>
          <w:p w:rsidR="000461C4" w:rsidRPr="002A7537" w:rsidRDefault="000461C4" w:rsidP="00C26B1F">
            <w:pPr>
              <w:rPr>
                <w:lang w:val="nl-NL"/>
              </w:rPr>
            </w:pPr>
            <w:r w:rsidRPr="002A7537">
              <w:rPr>
                <w:lang w:val="nl-NL"/>
              </w:rPr>
              <w:t>TS. Hoa Tất Thắng</w:t>
            </w:r>
          </w:p>
        </w:tc>
        <w:tc>
          <w:tcPr>
            <w:tcW w:w="3190" w:type="dxa"/>
          </w:tcPr>
          <w:p w:rsidR="000461C4" w:rsidRPr="002A7537" w:rsidRDefault="000461C4" w:rsidP="00321CE9">
            <w:pPr>
              <w:rPr>
                <w:b/>
                <w:bCs/>
                <w:szCs w:val="28"/>
                <w:lang w:val="nl-NL"/>
              </w:rPr>
            </w:pPr>
            <w:r w:rsidRPr="002A7537">
              <w:rPr>
                <w:b/>
                <w:bCs/>
                <w:szCs w:val="28"/>
                <w:lang w:val="nl-NL"/>
              </w:rPr>
              <w:t>GIÁO VIÊN BIÊN SOẠN</w:t>
            </w:r>
          </w:p>
          <w:p w:rsidR="000461C4" w:rsidRPr="002A7537" w:rsidRDefault="000461C4" w:rsidP="00321CE9">
            <w:pPr>
              <w:rPr>
                <w:i/>
                <w:iCs/>
                <w:szCs w:val="28"/>
                <w:lang w:val="nl-NL"/>
              </w:rPr>
            </w:pPr>
            <w:r w:rsidRPr="002A7537">
              <w:rPr>
                <w:i/>
                <w:iCs/>
                <w:szCs w:val="28"/>
                <w:lang w:val="nl-NL"/>
              </w:rPr>
              <w:t>(Ký và ghi rõ họ tên)</w:t>
            </w:r>
          </w:p>
          <w:p w:rsidR="000461C4" w:rsidRPr="002A7537" w:rsidRDefault="000461C4" w:rsidP="00321CE9">
            <w:pPr>
              <w:rPr>
                <w:lang w:val="nl-NL"/>
              </w:rPr>
            </w:pPr>
          </w:p>
          <w:p w:rsidR="000461C4" w:rsidRPr="002A7537" w:rsidRDefault="000461C4" w:rsidP="00321CE9">
            <w:pPr>
              <w:rPr>
                <w:lang w:val="nl-NL"/>
              </w:rPr>
            </w:pPr>
          </w:p>
          <w:p w:rsidR="000461C4" w:rsidRPr="002A7537" w:rsidRDefault="000461C4" w:rsidP="00321CE9">
            <w:pPr>
              <w:rPr>
                <w:lang w:val="nl-NL"/>
              </w:rPr>
            </w:pPr>
          </w:p>
          <w:p w:rsidR="000461C4" w:rsidRPr="002A7537" w:rsidRDefault="000461C4" w:rsidP="00321CE9">
            <w:pPr>
              <w:rPr>
                <w:lang w:val="nl-NL"/>
              </w:rPr>
            </w:pPr>
            <w:r w:rsidRPr="002A7537">
              <w:rPr>
                <w:lang w:val="nl-NL"/>
              </w:rPr>
              <w:t>PGS.TS. Ngô Thành Long</w:t>
            </w:r>
          </w:p>
          <w:p w:rsidR="000461C4" w:rsidRPr="002A7537" w:rsidRDefault="000461C4" w:rsidP="00321CE9">
            <w:pPr>
              <w:rPr>
                <w:i/>
                <w:iCs/>
                <w:szCs w:val="28"/>
                <w:lang w:val="nl-NL"/>
              </w:rPr>
            </w:pPr>
          </w:p>
          <w:p w:rsidR="000461C4" w:rsidRPr="002A7537" w:rsidRDefault="000461C4" w:rsidP="00321CE9">
            <w:pPr>
              <w:rPr>
                <w:i/>
                <w:iCs/>
                <w:szCs w:val="28"/>
                <w:lang w:val="nl-NL"/>
              </w:rPr>
            </w:pPr>
          </w:p>
          <w:p w:rsidR="000461C4" w:rsidRPr="002A7537" w:rsidRDefault="000461C4" w:rsidP="00321CE9">
            <w:pPr>
              <w:rPr>
                <w:i/>
                <w:iCs/>
                <w:szCs w:val="28"/>
                <w:lang w:val="nl-NL"/>
              </w:rPr>
            </w:pPr>
          </w:p>
          <w:p w:rsidR="000461C4" w:rsidRPr="002A7537" w:rsidRDefault="000461C4" w:rsidP="00321CE9">
            <w:pPr>
              <w:rPr>
                <w:b/>
                <w:bCs/>
                <w:lang w:val="nl-NL"/>
              </w:rPr>
            </w:pPr>
          </w:p>
        </w:tc>
      </w:tr>
    </w:tbl>
    <w:p w:rsidR="001E1361" w:rsidRPr="002A7537" w:rsidRDefault="00347187" w:rsidP="00321CE9">
      <w:pPr>
        <w:rPr>
          <w:b/>
          <w:lang w:val="nl-NL"/>
        </w:rPr>
      </w:pPr>
      <w:bookmarkStart w:id="77" w:name="_Toc416821757"/>
      <w:r>
        <w:rPr>
          <w:b/>
          <w:lang w:val="nl-NL"/>
        </w:rPr>
        <w:lastRenderedPageBreak/>
        <w:t xml:space="preserve">HỌC PHẦN: </w:t>
      </w:r>
      <w:r w:rsidRPr="002A7537">
        <w:rPr>
          <w:b/>
          <w:lang w:val="nl-NL"/>
        </w:rPr>
        <w:t>CÁC PHƯƠNG PHÁP QUẢN TRỊ HỆ THỐNG THÔNG TIN</w:t>
      </w:r>
    </w:p>
    <w:p w:rsidR="00A54730" w:rsidRPr="002A7537" w:rsidRDefault="00A54730" w:rsidP="00A54730">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p>
    <w:p w:rsidR="001E1361" w:rsidRPr="002A7537" w:rsidRDefault="001E1361" w:rsidP="00321CE9">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08"/>
        <w:gridCol w:w="1308"/>
        <w:gridCol w:w="1071"/>
        <w:gridCol w:w="3187"/>
      </w:tblGrid>
      <w:tr w:rsidR="001E1361" w:rsidRPr="002A7537" w:rsidTr="00DA1997">
        <w:tc>
          <w:tcPr>
            <w:tcW w:w="560" w:type="dxa"/>
          </w:tcPr>
          <w:p w:rsidR="001E1361" w:rsidRPr="002A7537" w:rsidRDefault="001E1361" w:rsidP="00321CE9">
            <w:pPr>
              <w:rPr>
                <w:b/>
                <w:bCs/>
                <w:lang w:val="nl-NL"/>
              </w:rPr>
            </w:pPr>
            <w:r w:rsidRPr="002A7537">
              <w:rPr>
                <w:b/>
                <w:bCs/>
                <w:lang w:val="nl-NL"/>
              </w:rPr>
              <w:t>TT</w:t>
            </w:r>
          </w:p>
        </w:tc>
        <w:tc>
          <w:tcPr>
            <w:tcW w:w="3160" w:type="dxa"/>
          </w:tcPr>
          <w:p w:rsidR="001E1361" w:rsidRPr="002A7537" w:rsidRDefault="001E1361" w:rsidP="00321CE9">
            <w:pPr>
              <w:rPr>
                <w:b/>
                <w:bCs/>
                <w:lang w:val="nl-NL"/>
              </w:rPr>
            </w:pPr>
            <w:r w:rsidRPr="002A7537">
              <w:rPr>
                <w:b/>
                <w:bCs/>
                <w:lang w:val="nl-NL"/>
              </w:rPr>
              <w:t>Họ tên giảng viên</w:t>
            </w:r>
          </w:p>
        </w:tc>
        <w:tc>
          <w:tcPr>
            <w:tcW w:w="1320" w:type="dxa"/>
          </w:tcPr>
          <w:p w:rsidR="001E1361" w:rsidRPr="002A7537" w:rsidRDefault="001E1361" w:rsidP="00321CE9">
            <w:pPr>
              <w:rPr>
                <w:b/>
                <w:bCs/>
                <w:lang w:val="nl-NL"/>
              </w:rPr>
            </w:pPr>
            <w:r w:rsidRPr="002A7537">
              <w:rPr>
                <w:b/>
                <w:bCs/>
                <w:lang w:val="nl-NL"/>
              </w:rPr>
              <w:t>Học hàm</w:t>
            </w:r>
          </w:p>
        </w:tc>
        <w:tc>
          <w:tcPr>
            <w:tcW w:w="1080" w:type="dxa"/>
          </w:tcPr>
          <w:p w:rsidR="001E1361" w:rsidRPr="002A7537" w:rsidRDefault="001E1361" w:rsidP="00321CE9">
            <w:pPr>
              <w:rPr>
                <w:b/>
                <w:bCs/>
                <w:lang w:val="nl-NL"/>
              </w:rPr>
            </w:pPr>
            <w:r w:rsidRPr="002A7537">
              <w:rPr>
                <w:b/>
                <w:bCs/>
                <w:lang w:val="nl-NL"/>
              </w:rPr>
              <w:t>Học vị</w:t>
            </w:r>
          </w:p>
        </w:tc>
        <w:tc>
          <w:tcPr>
            <w:tcW w:w="3240" w:type="dxa"/>
          </w:tcPr>
          <w:p w:rsidR="001E1361" w:rsidRPr="002A7537" w:rsidRDefault="001E1361" w:rsidP="00321CE9">
            <w:pPr>
              <w:rPr>
                <w:b/>
                <w:bCs/>
                <w:lang w:val="nl-NL"/>
              </w:rPr>
            </w:pPr>
            <w:r w:rsidRPr="002A7537">
              <w:rPr>
                <w:b/>
                <w:bCs/>
                <w:lang w:val="nl-NL"/>
              </w:rPr>
              <w:t>Đơn vị công tác</w:t>
            </w:r>
          </w:p>
        </w:tc>
      </w:tr>
      <w:tr w:rsidR="001E1361" w:rsidRPr="002A7537" w:rsidTr="00DA1997">
        <w:tc>
          <w:tcPr>
            <w:tcW w:w="560" w:type="dxa"/>
          </w:tcPr>
          <w:p w:rsidR="001E1361" w:rsidRPr="002A7537" w:rsidRDefault="001E1361" w:rsidP="00321CE9">
            <w:pPr>
              <w:rPr>
                <w:bCs/>
                <w:lang w:val="nl-NL"/>
              </w:rPr>
            </w:pPr>
            <w:r w:rsidRPr="002A7537">
              <w:rPr>
                <w:bCs/>
                <w:lang w:val="nl-NL"/>
              </w:rPr>
              <w:t>1</w:t>
            </w:r>
          </w:p>
        </w:tc>
        <w:tc>
          <w:tcPr>
            <w:tcW w:w="3160" w:type="dxa"/>
          </w:tcPr>
          <w:p w:rsidR="001E1361" w:rsidRPr="002A7537" w:rsidRDefault="001E1361" w:rsidP="00321CE9">
            <w:pPr>
              <w:rPr>
                <w:bCs/>
                <w:lang w:val="nl-NL"/>
              </w:rPr>
            </w:pPr>
            <w:r w:rsidRPr="002A7537">
              <w:rPr>
                <w:sz w:val="28"/>
              </w:rPr>
              <w:t>Tống Minh Đức</w:t>
            </w:r>
          </w:p>
        </w:tc>
        <w:tc>
          <w:tcPr>
            <w:tcW w:w="1320" w:type="dxa"/>
          </w:tcPr>
          <w:p w:rsidR="001E1361" w:rsidRPr="002A7537" w:rsidRDefault="001E1361" w:rsidP="00321CE9">
            <w:pPr>
              <w:rPr>
                <w:bCs/>
                <w:lang w:val="nl-NL"/>
              </w:rPr>
            </w:pPr>
            <w:r w:rsidRPr="002A7537">
              <w:rPr>
                <w:bCs/>
                <w:lang w:val="nl-NL"/>
              </w:rPr>
              <w:t>GVC</w:t>
            </w:r>
          </w:p>
        </w:tc>
        <w:tc>
          <w:tcPr>
            <w:tcW w:w="1080" w:type="dxa"/>
          </w:tcPr>
          <w:p w:rsidR="001E1361" w:rsidRPr="002A7537" w:rsidRDefault="001E1361" w:rsidP="00321CE9">
            <w:pPr>
              <w:rPr>
                <w:bCs/>
                <w:lang w:val="nl-NL"/>
              </w:rPr>
            </w:pPr>
            <w:r w:rsidRPr="002A7537">
              <w:rPr>
                <w:bCs/>
                <w:lang w:val="nl-NL"/>
              </w:rPr>
              <w:t>TS</w:t>
            </w:r>
          </w:p>
        </w:tc>
        <w:tc>
          <w:tcPr>
            <w:tcW w:w="3240" w:type="dxa"/>
          </w:tcPr>
          <w:p w:rsidR="001E1361" w:rsidRPr="002A7537" w:rsidRDefault="001E1361" w:rsidP="00321CE9">
            <w:pPr>
              <w:rPr>
                <w:bCs/>
                <w:lang w:val="nl-NL"/>
              </w:rPr>
            </w:pPr>
            <w:r w:rsidRPr="002A7537">
              <w:rPr>
                <w:bCs/>
                <w:lang w:val="nl-NL"/>
              </w:rPr>
              <w:t>Khoa CNTT</w:t>
            </w:r>
          </w:p>
        </w:tc>
      </w:tr>
      <w:tr w:rsidR="001E1361" w:rsidRPr="002A7537" w:rsidTr="00DA1997">
        <w:tc>
          <w:tcPr>
            <w:tcW w:w="560" w:type="dxa"/>
          </w:tcPr>
          <w:p w:rsidR="001E1361" w:rsidRPr="002A7537" w:rsidRDefault="001E1361" w:rsidP="00321CE9">
            <w:pPr>
              <w:rPr>
                <w:bCs/>
                <w:lang w:val="nl-NL"/>
              </w:rPr>
            </w:pPr>
            <w:r w:rsidRPr="002A7537">
              <w:rPr>
                <w:bCs/>
                <w:lang w:val="nl-NL"/>
              </w:rPr>
              <w:t>2</w:t>
            </w:r>
          </w:p>
        </w:tc>
        <w:tc>
          <w:tcPr>
            <w:tcW w:w="3160" w:type="dxa"/>
          </w:tcPr>
          <w:p w:rsidR="001E1361" w:rsidRPr="002A7537" w:rsidRDefault="001E1361" w:rsidP="00321CE9">
            <w:pPr>
              <w:rPr>
                <w:bCs/>
                <w:lang w:val="nl-NL"/>
              </w:rPr>
            </w:pPr>
            <w:r w:rsidRPr="002A7537">
              <w:rPr>
                <w:bCs/>
                <w:lang w:val="nl-NL"/>
              </w:rPr>
              <w:t>Lê Đình Sơn</w:t>
            </w:r>
          </w:p>
        </w:tc>
        <w:tc>
          <w:tcPr>
            <w:tcW w:w="1320" w:type="dxa"/>
          </w:tcPr>
          <w:p w:rsidR="001E1361" w:rsidRPr="002A7537" w:rsidRDefault="001E1361" w:rsidP="00321CE9">
            <w:pPr>
              <w:rPr>
                <w:bCs/>
                <w:lang w:val="nl-NL"/>
              </w:rPr>
            </w:pPr>
            <w:r w:rsidRPr="002A7537">
              <w:rPr>
                <w:bCs/>
                <w:lang w:val="nl-NL"/>
              </w:rPr>
              <w:t>GVC</w:t>
            </w:r>
          </w:p>
        </w:tc>
        <w:tc>
          <w:tcPr>
            <w:tcW w:w="1080" w:type="dxa"/>
          </w:tcPr>
          <w:p w:rsidR="001E1361" w:rsidRPr="002A7537" w:rsidRDefault="001E1361" w:rsidP="00321CE9">
            <w:pPr>
              <w:rPr>
                <w:bCs/>
                <w:lang w:val="nl-NL"/>
              </w:rPr>
            </w:pPr>
            <w:r w:rsidRPr="002A7537">
              <w:rPr>
                <w:bCs/>
                <w:lang w:val="nl-NL"/>
              </w:rPr>
              <w:t>TS</w:t>
            </w:r>
          </w:p>
        </w:tc>
        <w:tc>
          <w:tcPr>
            <w:tcW w:w="3240" w:type="dxa"/>
          </w:tcPr>
          <w:p w:rsidR="001E1361" w:rsidRPr="002A7537" w:rsidRDefault="001E1361" w:rsidP="00321CE9">
            <w:pPr>
              <w:rPr>
                <w:bCs/>
                <w:lang w:val="nl-NL"/>
              </w:rPr>
            </w:pPr>
            <w:r w:rsidRPr="002A7537">
              <w:rPr>
                <w:bCs/>
                <w:lang w:val="nl-NL"/>
              </w:rPr>
              <w:t>Phòng Sau đại học</w:t>
            </w:r>
          </w:p>
        </w:tc>
      </w:tr>
      <w:tr w:rsidR="001E1361" w:rsidRPr="002A7537" w:rsidTr="00DA1997">
        <w:tc>
          <w:tcPr>
            <w:tcW w:w="560" w:type="dxa"/>
          </w:tcPr>
          <w:p w:rsidR="001E1361" w:rsidRPr="002A7537" w:rsidRDefault="001E1361" w:rsidP="00321CE9">
            <w:pPr>
              <w:rPr>
                <w:bCs/>
                <w:lang w:val="nl-NL"/>
              </w:rPr>
            </w:pPr>
            <w:r w:rsidRPr="002A7537">
              <w:rPr>
                <w:bCs/>
                <w:lang w:val="nl-NL"/>
              </w:rPr>
              <w:t>3</w:t>
            </w:r>
          </w:p>
        </w:tc>
        <w:tc>
          <w:tcPr>
            <w:tcW w:w="3160" w:type="dxa"/>
          </w:tcPr>
          <w:p w:rsidR="001E1361" w:rsidRPr="002A7537" w:rsidRDefault="001E1361" w:rsidP="00321CE9">
            <w:pPr>
              <w:rPr>
                <w:bCs/>
                <w:lang w:val="nl-NL"/>
              </w:rPr>
            </w:pPr>
            <w:r w:rsidRPr="002A7537">
              <w:rPr>
                <w:bCs/>
                <w:lang w:val="nl-NL"/>
              </w:rPr>
              <w:t>Hoa Tất Thắng</w:t>
            </w:r>
          </w:p>
        </w:tc>
        <w:tc>
          <w:tcPr>
            <w:tcW w:w="1320" w:type="dxa"/>
          </w:tcPr>
          <w:p w:rsidR="001E1361" w:rsidRPr="002A7537" w:rsidRDefault="001E1361" w:rsidP="00321CE9">
            <w:pPr>
              <w:rPr>
                <w:bCs/>
                <w:lang w:val="nl-NL"/>
              </w:rPr>
            </w:pPr>
            <w:r w:rsidRPr="002A7537">
              <w:rPr>
                <w:bCs/>
                <w:lang w:val="nl-NL"/>
              </w:rPr>
              <w:t>GVC</w:t>
            </w:r>
          </w:p>
        </w:tc>
        <w:tc>
          <w:tcPr>
            <w:tcW w:w="1080" w:type="dxa"/>
          </w:tcPr>
          <w:p w:rsidR="001E1361" w:rsidRPr="002A7537" w:rsidRDefault="001E1361" w:rsidP="00321CE9">
            <w:pPr>
              <w:rPr>
                <w:bCs/>
                <w:lang w:val="nl-NL"/>
              </w:rPr>
            </w:pPr>
            <w:r w:rsidRPr="002A7537">
              <w:rPr>
                <w:bCs/>
                <w:lang w:val="nl-NL"/>
              </w:rPr>
              <w:t>TS</w:t>
            </w:r>
          </w:p>
        </w:tc>
        <w:tc>
          <w:tcPr>
            <w:tcW w:w="3240" w:type="dxa"/>
          </w:tcPr>
          <w:p w:rsidR="001E1361" w:rsidRPr="002A7537" w:rsidRDefault="001E1361" w:rsidP="00321CE9">
            <w:pPr>
              <w:rPr>
                <w:bCs/>
                <w:lang w:val="nl-NL"/>
              </w:rPr>
            </w:pPr>
            <w:r w:rsidRPr="002A7537">
              <w:rPr>
                <w:bCs/>
                <w:lang w:val="nl-NL"/>
              </w:rPr>
              <w:t>Khoa CNTT</w:t>
            </w:r>
          </w:p>
        </w:tc>
      </w:tr>
    </w:tbl>
    <w:p w:rsidR="001E1361" w:rsidRPr="002A7537" w:rsidRDefault="001E1361" w:rsidP="00321CE9">
      <w:pPr>
        <w:rPr>
          <w:b/>
          <w:lang w:val="nl-NL"/>
        </w:rPr>
      </w:pPr>
      <w:r w:rsidRPr="002A7537">
        <w:rPr>
          <w:b/>
          <w:lang w:val="nl-NL"/>
        </w:rPr>
        <w:t>3. Mô tả vị trí học phần:</w:t>
      </w:r>
    </w:p>
    <w:p w:rsidR="001E1361" w:rsidRPr="002A7537" w:rsidRDefault="001E1361" w:rsidP="00321CE9">
      <w:pPr>
        <w:rPr>
          <w:b/>
          <w:lang w:val="nl-NL"/>
        </w:rPr>
      </w:pPr>
      <w:r w:rsidRPr="002A7537">
        <w:rPr>
          <w:b/>
          <w:lang w:val="nl-NL"/>
        </w:rPr>
        <w:t>- Học phần tr</w:t>
      </w:r>
      <w:r w:rsidRPr="002A7537">
        <w:rPr>
          <w:rFonts w:hint="eastAsia"/>
          <w:b/>
          <w:lang w:val="nl-NL"/>
        </w:rPr>
        <w:t>ư</w:t>
      </w:r>
      <w:r w:rsidRPr="002A7537">
        <w:rPr>
          <w:b/>
          <w:lang w:val="nl-NL"/>
        </w:rPr>
        <w:t>ớc:</w:t>
      </w:r>
      <w:r w:rsidRPr="002A7537">
        <w:rPr>
          <w:szCs w:val="28"/>
          <w:lang w:val="nl-NL"/>
        </w:rPr>
        <w:t>.</w:t>
      </w:r>
    </w:p>
    <w:p w:rsidR="001E1361" w:rsidRPr="002A7537" w:rsidRDefault="001E1361" w:rsidP="00321CE9">
      <w:pPr>
        <w:rPr>
          <w:b/>
          <w:spacing w:val="-4"/>
          <w:lang w:val="nl-NL"/>
        </w:rPr>
      </w:pPr>
      <w:r w:rsidRPr="002A7537">
        <w:rPr>
          <w:b/>
          <w:spacing w:val="-4"/>
          <w:lang w:val="nl-NL"/>
        </w:rPr>
        <w:t>- Học phần song hành:</w:t>
      </w:r>
      <w:r w:rsidRPr="002A7537">
        <w:rPr>
          <w:szCs w:val="28"/>
          <w:lang w:val="nl-NL"/>
        </w:rPr>
        <w:t>.</w:t>
      </w:r>
    </w:p>
    <w:p w:rsidR="001E1361" w:rsidRPr="002A7537" w:rsidRDefault="001E1361" w:rsidP="00321CE9">
      <w:pPr>
        <w:rPr>
          <w:lang w:val="nl-NL"/>
        </w:rPr>
      </w:pPr>
      <w:r w:rsidRPr="002A7537">
        <w:rPr>
          <w:b/>
          <w:bCs/>
          <w:lang w:val="nl-NL"/>
        </w:rPr>
        <w:t>4. Mục tiêu học phần:</w:t>
      </w:r>
      <w:r w:rsidRPr="002A7537">
        <w:rPr>
          <w:lang w:val="nl-NL"/>
        </w:rPr>
        <w:t xml:space="preserve">(mô tả mục tiêu của học phần, nhằm trang bị kiến thức gì cho người học, sau khi nghiên cứu học phần học viên cần phải thu nhận được gì, làm </w:t>
      </w:r>
      <w:r w:rsidRPr="002A7537">
        <w:rPr>
          <w:rFonts w:hint="eastAsia"/>
          <w:lang w:val="nl-NL"/>
        </w:rPr>
        <w:t>đư</w:t>
      </w:r>
      <w:r w:rsidRPr="002A7537">
        <w:rPr>
          <w:lang w:val="nl-NL"/>
        </w:rPr>
        <w:t>ợc gì, có kỹ n</w:t>
      </w:r>
      <w:r w:rsidRPr="002A7537">
        <w:rPr>
          <w:rFonts w:hint="eastAsia"/>
          <w:lang w:val="nl-NL"/>
        </w:rPr>
        <w:t>ă</w:t>
      </w:r>
      <w:r w:rsidRPr="002A7537">
        <w:rPr>
          <w:lang w:val="nl-NL"/>
        </w:rPr>
        <w:t xml:space="preserve">ng gì, càng chi tiết càng tốt). </w:t>
      </w:r>
    </w:p>
    <w:p w:rsidR="001E1361" w:rsidRPr="002A7537" w:rsidRDefault="001E1361" w:rsidP="00321CE9">
      <w:pPr>
        <w:rPr>
          <w:szCs w:val="26"/>
          <w:lang w:val="nl-NL"/>
        </w:rPr>
      </w:pPr>
      <w:r w:rsidRPr="002A7537">
        <w:rPr>
          <w:szCs w:val="26"/>
          <w:lang w:val="nl-NL"/>
        </w:rPr>
        <w:t>Khi một hệ thống được triển khai, đưa vào sử dụng phụ thuộc vào rất nhiều yếu tố. Tuy nhiên, việc quản trị, điều hành là một công việc rất quan trọng, quyết định đến tất cả các công việc khác và góp phần đảm bảo thành công cho hệ thống. Quản trị từ chỗ là một nghệ thuật, kinh nghiệm, đã được nghiên cứu, tổng kết và phát triển thành một môn khoa học. Đây là một môn học mang nhiều yếu tố của khoa học xã hội, khoa học quản lý và được ứng dụng trong khoa học tự nhiên.</w:t>
      </w:r>
    </w:p>
    <w:p w:rsidR="001E1361" w:rsidRPr="002A7537" w:rsidRDefault="001E1361" w:rsidP="00321CE9">
      <w:pPr>
        <w:rPr>
          <w:szCs w:val="26"/>
          <w:lang w:val="nl-NL"/>
        </w:rPr>
      </w:pPr>
      <w:r w:rsidRPr="002A7537">
        <w:rPr>
          <w:szCs w:val="26"/>
          <w:lang w:val="nl-NL"/>
        </w:rPr>
        <w:t>Học phần nhằm giúp cho người học, người quản trị hệ thống nắm được các vấn đề sau: Nắm được những kiến thức cơ bản, cách tiếp cận, phân tích, thiết kế, quản trị một hệ thống nói chung, hệ thống thông tin nói riêng; Trang bị những phương pháp luận,  tiêu chuẩn cho việc quản trị, những công việc cần làm trong quá trình quản trị hệ thống; Các hoạt động quản trị, kiểm soát trong khi hệ thống triển khai, hoạt động; Cung cấp một số kinh nghiệm, bài học thực tế về quản trị hệ thống.</w:t>
      </w:r>
    </w:p>
    <w:p w:rsidR="001E1361" w:rsidRPr="002A7537" w:rsidRDefault="001E1361" w:rsidP="00321CE9">
      <w:pPr>
        <w:rPr>
          <w:b/>
          <w:lang w:val="nl-NL"/>
        </w:rPr>
      </w:pPr>
      <w:r w:rsidRPr="002A7537">
        <w:rPr>
          <w:b/>
          <w:lang w:val="nl-NL"/>
        </w:rPr>
        <w:t xml:space="preserve">5. Bộ môn phụ trách: </w:t>
      </w:r>
      <w:r w:rsidRPr="002A7537">
        <w:rPr>
          <w:lang w:val="nl-NL"/>
        </w:rPr>
        <w:t>Hệ thống thông tin</w:t>
      </w:r>
    </w:p>
    <w:p w:rsidR="001E1361" w:rsidRPr="002A7537" w:rsidRDefault="001E1361" w:rsidP="00321CE9">
      <w:pPr>
        <w:rPr>
          <w:lang w:val="nl-NL"/>
        </w:rPr>
      </w:pPr>
      <w:r w:rsidRPr="002A7537">
        <w:rPr>
          <w:b/>
          <w:lang w:val="nl-NL"/>
        </w:rPr>
        <w:t xml:space="preserve">6. Phương tiện </w:t>
      </w:r>
      <w:r w:rsidRPr="002A7537">
        <w:rPr>
          <w:rFonts w:eastAsia="MS Mincho"/>
          <w:b/>
          <w:lang w:val="nl-NL"/>
        </w:rPr>
        <w:t>đ</w:t>
      </w:r>
      <w:r w:rsidRPr="002A7537">
        <w:rPr>
          <w:b/>
          <w:lang w:val="nl-NL"/>
        </w:rPr>
        <w:t xml:space="preserve">ảm bảo: </w:t>
      </w:r>
      <w:r w:rsidRPr="002A7537">
        <w:rPr>
          <w:lang w:val="nl-NL"/>
        </w:rPr>
        <w:t>Máy chiếu</w:t>
      </w:r>
    </w:p>
    <w:p w:rsidR="001E1361" w:rsidRPr="002A7537" w:rsidRDefault="001E1361" w:rsidP="00321CE9">
      <w:pPr>
        <w:rPr>
          <w:b/>
          <w:lang w:val="nl-NL"/>
        </w:rPr>
      </w:pPr>
      <w:r w:rsidRPr="002A7537">
        <w:rPr>
          <w:b/>
          <w:lang w:val="nl-NL"/>
        </w:rPr>
        <w:t>7. Nội dung chi tiết học phần:</w:t>
      </w:r>
    </w:p>
    <w:p w:rsidR="001E1361" w:rsidRPr="002A7537" w:rsidRDefault="001E1361" w:rsidP="00321CE9">
      <w:pPr>
        <w:rPr>
          <w:b/>
          <w:bCs/>
          <w:iCs/>
          <w:lang w:val="nl-NL"/>
        </w:rPr>
      </w:pPr>
      <w:r w:rsidRPr="002A7537">
        <w:rPr>
          <w:b/>
          <w:bCs/>
          <w:iCs/>
          <w:lang w:val="nl-NL"/>
        </w:rPr>
        <w:t xml:space="preserve">7.1. Phần giảng dạy trên lớp: </w:t>
      </w:r>
      <w:r>
        <w:rPr>
          <w:b/>
          <w:bCs/>
          <w:iCs/>
          <w:lang w:val="nl-NL"/>
        </w:rPr>
        <w:t>30</w:t>
      </w:r>
      <w:r w:rsidRPr="002A7537">
        <w:rPr>
          <w:b/>
          <w:bCs/>
          <w:iCs/>
          <w:lang w:val="nl-NL"/>
        </w:rPr>
        <w:t xml:space="preserve"> tiết</w:t>
      </w:r>
    </w:p>
    <w:tbl>
      <w:tblPr>
        <w:tblStyle w:val="TableGrid"/>
        <w:tblW w:w="0" w:type="auto"/>
        <w:tblInd w:w="270" w:type="dxa"/>
        <w:tblLook w:val="04A0" w:firstRow="1" w:lastRow="0" w:firstColumn="1" w:lastColumn="0" w:noHBand="0" w:noVBand="1"/>
      </w:tblPr>
      <w:tblGrid>
        <w:gridCol w:w="1190"/>
        <w:gridCol w:w="4315"/>
        <w:gridCol w:w="873"/>
        <w:gridCol w:w="1557"/>
        <w:gridCol w:w="1140"/>
      </w:tblGrid>
      <w:tr w:rsidR="001E1361" w:rsidRPr="002A7537" w:rsidTr="00DA1997">
        <w:tc>
          <w:tcPr>
            <w:tcW w:w="1193" w:type="dxa"/>
            <w:vAlign w:val="center"/>
          </w:tcPr>
          <w:p w:rsidR="001E1361" w:rsidRPr="002A7537" w:rsidRDefault="001E1361" w:rsidP="00321CE9">
            <w:pPr>
              <w:rPr>
                <w:b/>
                <w:szCs w:val="26"/>
              </w:rPr>
            </w:pPr>
            <w:r w:rsidRPr="002A7537">
              <w:rPr>
                <w:b/>
                <w:szCs w:val="26"/>
              </w:rPr>
              <w:t>Chương mục, tiểu mục</w:t>
            </w:r>
          </w:p>
        </w:tc>
        <w:tc>
          <w:tcPr>
            <w:tcW w:w="4473" w:type="dxa"/>
            <w:vAlign w:val="center"/>
          </w:tcPr>
          <w:p w:rsidR="001E1361" w:rsidRPr="002A7537" w:rsidRDefault="001E1361" w:rsidP="00321CE9">
            <w:pPr>
              <w:rPr>
                <w:b/>
                <w:szCs w:val="26"/>
              </w:rPr>
            </w:pPr>
            <w:r w:rsidRPr="002A7537">
              <w:rPr>
                <w:b/>
                <w:szCs w:val="26"/>
              </w:rPr>
              <w:t>Nội dung</w:t>
            </w:r>
          </w:p>
        </w:tc>
        <w:tc>
          <w:tcPr>
            <w:tcW w:w="887" w:type="dxa"/>
            <w:vAlign w:val="center"/>
          </w:tcPr>
          <w:p w:rsidR="001E1361" w:rsidRPr="002A7537" w:rsidRDefault="001E1361" w:rsidP="00321CE9">
            <w:pPr>
              <w:rPr>
                <w:b/>
                <w:szCs w:val="26"/>
              </w:rPr>
            </w:pPr>
            <w:r w:rsidRPr="002A7537">
              <w:rPr>
                <w:b/>
                <w:szCs w:val="26"/>
              </w:rPr>
              <w:t>Số tiết</w:t>
            </w:r>
          </w:p>
        </w:tc>
        <w:tc>
          <w:tcPr>
            <w:tcW w:w="1588" w:type="dxa"/>
            <w:vAlign w:val="center"/>
          </w:tcPr>
          <w:p w:rsidR="001E1361" w:rsidRPr="002A7537" w:rsidRDefault="001E1361" w:rsidP="00321CE9">
            <w:pPr>
              <w:rPr>
                <w:b/>
                <w:szCs w:val="26"/>
              </w:rPr>
            </w:pPr>
            <w:r w:rsidRPr="002A7537">
              <w:rPr>
                <w:b/>
                <w:szCs w:val="26"/>
              </w:rPr>
              <w:t>Giáo trình, Tài liệu tham khảo</w:t>
            </w:r>
          </w:p>
          <w:p w:rsidR="001E1361" w:rsidRPr="002A7537" w:rsidRDefault="001E1361" w:rsidP="00321CE9">
            <w:pPr>
              <w:rPr>
                <w:b/>
                <w:szCs w:val="26"/>
              </w:rPr>
            </w:pPr>
            <w:r w:rsidRPr="002A7537">
              <w:rPr>
                <w:b/>
                <w:szCs w:val="26"/>
              </w:rPr>
              <w:lastRenderedPageBreak/>
              <w:t>(TT của TL ở mục 6)</w:t>
            </w:r>
          </w:p>
        </w:tc>
        <w:tc>
          <w:tcPr>
            <w:tcW w:w="1165" w:type="dxa"/>
            <w:vAlign w:val="center"/>
          </w:tcPr>
          <w:p w:rsidR="001E1361" w:rsidRPr="002A7537" w:rsidRDefault="001E1361" w:rsidP="00321CE9">
            <w:pPr>
              <w:rPr>
                <w:b/>
                <w:szCs w:val="26"/>
              </w:rPr>
            </w:pPr>
            <w:r w:rsidRPr="002A7537">
              <w:rPr>
                <w:b/>
                <w:szCs w:val="26"/>
              </w:rPr>
              <w:lastRenderedPageBreak/>
              <w:t>Ghi chú</w:t>
            </w:r>
          </w:p>
        </w:tc>
      </w:tr>
      <w:tr w:rsidR="001E1361" w:rsidRPr="002A7537" w:rsidTr="00DA1997">
        <w:trPr>
          <w:trHeight w:val="495"/>
        </w:trPr>
        <w:tc>
          <w:tcPr>
            <w:tcW w:w="1193" w:type="dxa"/>
          </w:tcPr>
          <w:p w:rsidR="001E1361" w:rsidRPr="002A7537" w:rsidRDefault="001E1361" w:rsidP="00321CE9">
            <w:pPr>
              <w:rPr>
                <w:szCs w:val="26"/>
              </w:rPr>
            </w:pPr>
            <w:r w:rsidRPr="002A7537">
              <w:rPr>
                <w:szCs w:val="26"/>
              </w:rPr>
              <w:lastRenderedPageBreak/>
              <w:t>1</w:t>
            </w:r>
          </w:p>
        </w:tc>
        <w:tc>
          <w:tcPr>
            <w:tcW w:w="4473" w:type="dxa"/>
          </w:tcPr>
          <w:p w:rsidR="001E1361" w:rsidRPr="002A7537" w:rsidRDefault="001E1361" w:rsidP="00321CE9">
            <w:pPr>
              <w:rPr>
                <w:szCs w:val="26"/>
              </w:rPr>
            </w:pPr>
            <w:r w:rsidRPr="002A7537">
              <w:rPr>
                <w:szCs w:val="26"/>
              </w:rPr>
              <w:t>Đại cương về hệ thống và HTTT</w:t>
            </w:r>
          </w:p>
        </w:tc>
        <w:tc>
          <w:tcPr>
            <w:tcW w:w="887" w:type="dxa"/>
          </w:tcPr>
          <w:p w:rsidR="001E1361" w:rsidRPr="002A7537" w:rsidRDefault="001E1361" w:rsidP="00321CE9">
            <w:pPr>
              <w:rPr>
                <w:szCs w:val="26"/>
              </w:rPr>
            </w:pPr>
            <w:r>
              <w:rPr>
                <w:szCs w:val="26"/>
              </w:rPr>
              <w:t>1</w:t>
            </w:r>
          </w:p>
        </w:tc>
        <w:tc>
          <w:tcPr>
            <w:tcW w:w="1588" w:type="dxa"/>
          </w:tcPr>
          <w:p w:rsidR="001E1361" w:rsidRPr="002A7537" w:rsidRDefault="001E1361" w:rsidP="00321CE9">
            <w:pPr>
              <w:rPr>
                <w:szCs w:val="26"/>
              </w:rPr>
            </w:pPr>
            <w:r w:rsidRPr="002A7537">
              <w:rPr>
                <w:szCs w:val="26"/>
              </w:rPr>
              <w:t>1,2</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2</w:t>
            </w:r>
          </w:p>
        </w:tc>
        <w:tc>
          <w:tcPr>
            <w:tcW w:w="4473" w:type="dxa"/>
          </w:tcPr>
          <w:p w:rsidR="001E1361" w:rsidRPr="002A7537" w:rsidRDefault="001E1361" w:rsidP="00321CE9">
            <w:pPr>
              <w:rPr>
                <w:b/>
              </w:rPr>
            </w:pPr>
            <w:r w:rsidRPr="002A7537">
              <w:rPr>
                <w:b/>
              </w:rPr>
              <w:t>Tổng quan về quản trị HTTT</w:t>
            </w:r>
          </w:p>
        </w:tc>
        <w:tc>
          <w:tcPr>
            <w:tcW w:w="887" w:type="dxa"/>
          </w:tcPr>
          <w:p w:rsidR="001E1361" w:rsidRPr="002A7537" w:rsidRDefault="001E1361" w:rsidP="00321CE9">
            <w:pPr>
              <w:rPr>
                <w:szCs w:val="26"/>
              </w:rPr>
            </w:pPr>
            <w:r>
              <w:rPr>
                <w:szCs w:val="26"/>
              </w:rPr>
              <w:t>1</w:t>
            </w:r>
          </w:p>
        </w:tc>
        <w:tc>
          <w:tcPr>
            <w:tcW w:w="1588" w:type="dxa"/>
          </w:tcPr>
          <w:p w:rsidR="001E1361" w:rsidRPr="002A7537" w:rsidRDefault="001E1361" w:rsidP="00321CE9">
            <w:pPr>
              <w:rPr>
                <w:szCs w:val="26"/>
              </w:rPr>
            </w:pPr>
            <w:r w:rsidRPr="002A7537">
              <w:rPr>
                <w:szCs w:val="26"/>
              </w:rPr>
              <w:t>1,2</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3</w:t>
            </w:r>
          </w:p>
        </w:tc>
        <w:tc>
          <w:tcPr>
            <w:tcW w:w="4473" w:type="dxa"/>
          </w:tcPr>
          <w:p w:rsidR="001E1361" w:rsidRPr="002A7537" w:rsidRDefault="001E1361" w:rsidP="00321CE9">
            <w:pPr>
              <w:rPr>
                <w:b/>
              </w:rPr>
            </w:pPr>
            <w:r w:rsidRPr="002A7537">
              <w:rPr>
                <w:b/>
              </w:rPr>
              <w:t>Cơ sở phương pháp quản trị HTTT</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1,2,3</w:t>
            </w:r>
          </w:p>
        </w:tc>
        <w:tc>
          <w:tcPr>
            <w:tcW w:w="1165" w:type="dxa"/>
          </w:tcPr>
          <w:p w:rsidR="001E1361" w:rsidRPr="002A7537" w:rsidRDefault="001E1361" w:rsidP="00321CE9">
            <w:pPr>
              <w:rPr>
                <w:szCs w:val="26"/>
              </w:rPr>
            </w:pPr>
          </w:p>
        </w:tc>
      </w:tr>
      <w:tr w:rsidR="001E1361" w:rsidRPr="002A7537" w:rsidTr="00DA1997">
        <w:trPr>
          <w:trHeight w:val="274"/>
        </w:trPr>
        <w:tc>
          <w:tcPr>
            <w:tcW w:w="1193" w:type="dxa"/>
          </w:tcPr>
          <w:p w:rsidR="001E1361" w:rsidRPr="002A7537" w:rsidRDefault="001E1361" w:rsidP="00321CE9">
            <w:pPr>
              <w:rPr>
                <w:szCs w:val="26"/>
              </w:rPr>
            </w:pPr>
            <w:r w:rsidRPr="002A7537">
              <w:rPr>
                <w:szCs w:val="26"/>
              </w:rPr>
              <w:t>4</w:t>
            </w:r>
          </w:p>
        </w:tc>
        <w:tc>
          <w:tcPr>
            <w:tcW w:w="4473" w:type="dxa"/>
          </w:tcPr>
          <w:p w:rsidR="001E1361" w:rsidRPr="002A7537" w:rsidRDefault="001E1361" w:rsidP="00321CE9">
            <w:pPr>
              <w:rPr>
                <w:b/>
              </w:rPr>
            </w:pPr>
            <w:r w:rsidRPr="002A7537">
              <w:rPr>
                <w:b/>
              </w:rPr>
              <w:t>Quản trị HTTT trong tiến trình thực hiện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1,2,3</w:t>
            </w:r>
          </w:p>
        </w:tc>
        <w:tc>
          <w:tcPr>
            <w:tcW w:w="1165" w:type="dxa"/>
          </w:tcPr>
          <w:p w:rsidR="001E1361" w:rsidRPr="002A7537" w:rsidRDefault="001E1361" w:rsidP="00321CE9">
            <w:pPr>
              <w:rPr>
                <w:szCs w:val="26"/>
              </w:rPr>
            </w:pPr>
          </w:p>
        </w:tc>
      </w:tr>
      <w:tr w:rsidR="001E1361" w:rsidRPr="002A7537" w:rsidTr="00DA1997">
        <w:trPr>
          <w:trHeight w:val="281"/>
        </w:trPr>
        <w:tc>
          <w:tcPr>
            <w:tcW w:w="1193" w:type="dxa"/>
          </w:tcPr>
          <w:p w:rsidR="001E1361" w:rsidRPr="002A7537" w:rsidRDefault="001E1361" w:rsidP="00321CE9">
            <w:pPr>
              <w:rPr>
                <w:szCs w:val="26"/>
              </w:rPr>
            </w:pPr>
            <w:r w:rsidRPr="002A7537">
              <w:rPr>
                <w:szCs w:val="26"/>
              </w:rPr>
              <w:t>5</w:t>
            </w:r>
          </w:p>
        </w:tc>
        <w:tc>
          <w:tcPr>
            <w:tcW w:w="4473" w:type="dxa"/>
          </w:tcPr>
          <w:p w:rsidR="001E1361" w:rsidRPr="002A7537" w:rsidRDefault="001E1361" w:rsidP="00321CE9">
            <w:pPr>
              <w:rPr>
                <w:b/>
              </w:rPr>
            </w:pPr>
            <w:r w:rsidRPr="002A7537">
              <w:rPr>
                <w:b/>
              </w:rPr>
              <w:t>Quản trị tổ chức xây dựng HTTT</w:t>
            </w:r>
          </w:p>
        </w:tc>
        <w:tc>
          <w:tcPr>
            <w:tcW w:w="887" w:type="dxa"/>
          </w:tcPr>
          <w:p w:rsidR="001E1361" w:rsidRPr="002A7537" w:rsidRDefault="001E1361" w:rsidP="00321CE9">
            <w:pPr>
              <w:rPr>
                <w:szCs w:val="26"/>
              </w:rPr>
            </w:pPr>
            <w:r w:rsidRPr="002A7537">
              <w:rPr>
                <w:szCs w:val="26"/>
              </w:rPr>
              <w:t>2</w:t>
            </w:r>
          </w:p>
        </w:tc>
        <w:tc>
          <w:tcPr>
            <w:tcW w:w="1588" w:type="dxa"/>
          </w:tcPr>
          <w:p w:rsidR="001E1361" w:rsidRPr="002A7537" w:rsidRDefault="001E1361" w:rsidP="00321CE9">
            <w:pPr>
              <w:rPr>
                <w:szCs w:val="26"/>
              </w:rPr>
            </w:pPr>
            <w:r w:rsidRPr="002A7537">
              <w:rPr>
                <w:szCs w:val="26"/>
              </w:rPr>
              <w:t>1,2,3</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6</w:t>
            </w:r>
          </w:p>
        </w:tc>
        <w:tc>
          <w:tcPr>
            <w:tcW w:w="4473" w:type="dxa"/>
          </w:tcPr>
          <w:p w:rsidR="001E1361" w:rsidRPr="002A7537" w:rsidRDefault="001E1361" w:rsidP="00321CE9">
            <w:pPr>
              <w:rPr>
                <w:b/>
              </w:rPr>
            </w:pPr>
            <w:r w:rsidRPr="002A7537">
              <w:rPr>
                <w:b/>
              </w:rPr>
              <w:t>Một số cách đánh giá, kiểm soát HTTT</w:t>
            </w:r>
          </w:p>
        </w:tc>
        <w:tc>
          <w:tcPr>
            <w:tcW w:w="887" w:type="dxa"/>
          </w:tcPr>
          <w:p w:rsidR="001E1361" w:rsidRPr="002A7537" w:rsidRDefault="001E1361" w:rsidP="00321CE9">
            <w:pPr>
              <w:rPr>
                <w:szCs w:val="26"/>
              </w:rPr>
            </w:pPr>
            <w:r w:rsidRPr="002A7537">
              <w:rPr>
                <w:szCs w:val="26"/>
              </w:rPr>
              <w:t>2</w:t>
            </w:r>
          </w:p>
        </w:tc>
        <w:tc>
          <w:tcPr>
            <w:tcW w:w="1588" w:type="dxa"/>
          </w:tcPr>
          <w:p w:rsidR="001E1361" w:rsidRPr="002A7537" w:rsidRDefault="001E1361" w:rsidP="00321CE9">
            <w:pPr>
              <w:rPr>
                <w:szCs w:val="26"/>
              </w:rPr>
            </w:pPr>
            <w:r w:rsidRPr="002A7537">
              <w:rPr>
                <w:szCs w:val="26"/>
              </w:rPr>
              <w:t>12,3</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7</w:t>
            </w:r>
          </w:p>
        </w:tc>
        <w:tc>
          <w:tcPr>
            <w:tcW w:w="4473" w:type="dxa"/>
          </w:tcPr>
          <w:p w:rsidR="001E1361" w:rsidRPr="002A7537" w:rsidRDefault="001E1361" w:rsidP="00321CE9">
            <w:pPr>
              <w:rPr>
                <w:szCs w:val="26"/>
              </w:rPr>
            </w:pPr>
            <w:r w:rsidRPr="002A7537">
              <w:rPr>
                <w:szCs w:val="26"/>
              </w:rPr>
              <w:t>Các vấn đề Quản trị con người trong quá trình xây dựng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1,2,3</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8</w:t>
            </w:r>
          </w:p>
        </w:tc>
        <w:tc>
          <w:tcPr>
            <w:tcW w:w="4473" w:type="dxa"/>
          </w:tcPr>
          <w:p w:rsidR="001E1361" w:rsidRPr="002A7537" w:rsidRDefault="001E1361" w:rsidP="00321CE9">
            <w:pPr>
              <w:rPr>
                <w:szCs w:val="26"/>
              </w:rPr>
            </w:pPr>
            <w:r w:rsidRPr="002A7537">
              <w:rPr>
                <w:szCs w:val="26"/>
              </w:rPr>
              <w:t>Các vấn đề Quản trị quá trình phát triển một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4,5,6,7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9</w:t>
            </w:r>
          </w:p>
        </w:tc>
        <w:tc>
          <w:tcPr>
            <w:tcW w:w="4473" w:type="dxa"/>
          </w:tcPr>
          <w:p w:rsidR="001E1361" w:rsidRPr="002A7537" w:rsidRDefault="001E1361" w:rsidP="00321CE9">
            <w:pPr>
              <w:rPr>
                <w:szCs w:val="26"/>
              </w:rPr>
            </w:pPr>
            <w:r w:rsidRPr="002A7537">
              <w:rPr>
                <w:szCs w:val="26"/>
              </w:rPr>
              <w:t>Các vấn đề Quản trị quá trình khảo sát, chuẩn bị xây dựng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4,5,6,7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10</w:t>
            </w:r>
          </w:p>
        </w:tc>
        <w:tc>
          <w:tcPr>
            <w:tcW w:w="4473" w:type="dxa"/>
          </w:tcPr>
          <w:p w:rsidR="001E1361" w:rsidRPr="002A7537" w:rsidRDefault="001E1361" w:rsidP="00321CE9">
            <w:pPr>
              <w:rPr>
                <w:szCs w:val="26"/>
              </w:rPr>
            </w:pPr>
            <w:r w:rsidRPr="002A7537">
              <w:rPr>
                <w:szCs w:val="26"/>
              </w:rPr>
              <w:t>Các vấn đề Quản trị quá trình phân tích, thiết kế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4,5</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11</w:t>
            </w:r>
          </w:p>
        </w:tc>
        <w:tc>
          <w:tcPr>
            <w:tcW w:w="4473" w:type="dxa"/>
          </w:tcPr>
          <w:p w:rsidR="001E1361" w:rsidRPr="002A7537" w:rsidRDefault="001E1361" w:rsidP="00321CE9">
            <w:pPr>
              <w:rPr>
                <w:szCs w:val="26"/>
              </w:rPr>
            </w:pPr>
            <w:bookmarkStart w:id="78" w:name="OLE_LINK1"/>
            <w:bookmarkStart w:id="79" w:name="OLE_LINK2"/>
            <w:r w:rsidRPr="002A7537">
              <w:rPr>
                <w:szCs w:val="26"/>
              </w:rPr>
              <w:t>Các vấn đề Quản trị</w:t>
            </w:r>
            <w:bookmarkEnd w:id="78"/>
            <w:bookmarkEnd w:id="79"/>
            <w:r w:rsidRPr="002A7537">
              <w:rPr>
                <w:szCs w:val="26"/>
              </w:rPr>
              <w:t xml:space="preserve"> quá trình xây dựng dữ liệu cho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12</w:t>
            </w:r>
          </w:p>
        </w:tc>
        <w:tc>
          <w:tcPr>
            <w:tcW w:w="4473" w:type="dxa"/>
          </w:tcPr>
          <w:p w:rsidR="001E1361" w:rsidRPr="002A7537" w:rsidRDefault="001E1361" w:rsidP="00321CE9">
            <w:pPr>
              <w:rPr>
                <w:szCs w:val="26"/>
              </w:rPr>
            </w:pPr>
            <w:r w:rsidRPr="002A7537">
              <w:rPr>
                <w:szCs w:val="26"/>
              </w:rPr>
              <w:t>Các vấn đề Quản trị quá trình xây dựng chức năng cho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13</w:t>
            </w:r>
          </w:p>
        </w:tc>
        <w:tc>
          <w:tcPr>
            <w:tcW w:w="4473" w:type="dxa"/>
          </w:tcPr>
          <w:p w:rsidR="001E1361" w:rsidRPr="002A7537" w:rsidRDefault="001E1361" w:rsidP="00321CE9">
            <w:pPr>
              <w:rPr>
                <w:szCs w:val="26"/>
              </w:rPr>
            </w:pPr>
            <w:r w:rsidRPr="002A7537">
              <w:rPr>
                <w:szCs w:val="26"/>
              </w:rPr>
              <w:t>Các vấn đề Quản trị quá trình xây dựng giao diện cho hệ thống thông tin;</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14</w:t>
            </w:r>
          </w:p>
        </w:tc>
        <w:tc>
          <w:tcPr>
            <w:tcW w:w="4473" w:type="dxa"/>
          </w:tcPr>
          <w:p w:rsidR="001E1361" w:rsidRPr="002A7537" w:rsidRDefault="001E1361" w:rsidP="00321CE9">
            <w:pPr>
              <w:rPr>
                <w:szCs w:val="26"/>
              </w:rPr>
            </w:pPr>
            <w:r w:rsidRPr="002A7537">
              <w:rPr>
                <w:szCs w:val="26"/>
              </w:rPr>
              <w:t>Các vấn đề Quản trị quá trình kiểm soát hệ thống;</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t>15</w:t>
            </w:r>
          </w:p>
        </w:tc>
        <w:tc>
          <w:tcPr>
            <w:tcW w:w="4473" w:type="dxa"/>
          </w:tcPr>
          <w:p w:rsidR="001E1361" w:rsidRPr="002A7537" w:rsidRDefault="001E1361" w:rsidP="00321CE9">
            <w:pPr>
              <w:rPr>
                <w:szCs w:val="26"/>
              </w:rPr>
            </w:pPr>
            <w:r w:rsidRPr="002A7537">
              <w:rPr>
                <w:szCs w:val="26"/>
              </w:rPr>
              <w:t>Các vấn đề Quản trị quá trình triển khai hệ thống;</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r w:rsidR="001E1361" w:rsidRPr="002A7537" w:rsidTr="00DA1997">
        <w:tc>
          <w:tcPr>
            <w:tcW w:w="1193" w:type="dxa"/>
          </w:tcPr>
          <w:p w:rsidR="001E1361" w:rsidRPr="002A7537" w:rsidRDefault="001E1361" w:rsidP="00321CE9">
            <w:pPr>
              <w:rPr>
                <w:szCs w:val="26"/>
              </w:rPr>
            </w:pPr>
            <w:r w:rsidRPr="002A7537">
              <w:rPr>
                <w:szCs w:val="26"/>
              </w:rPr>
              <w:lastRenderedPageBreak/>
              <w:t>16</w:t>
            </w:r>
          </w:p>
        </w:tc>
        <w:tc>
          <w:tcPr>
            <w:tcW w:w="4473" w:type="dxa"/>
          </w:tcPr>
          <w:p w:rsidR="001E1361" w:rsidRPr="002A7537" w:rsidRDefault="001E1361" w:rsidP="00321CE9">
            <w:pPr>
              <w:rPr>
                <w:szCs w:val="26"/>
              </w:rPr>
            </w:pPr>
            <w:r w:rsidRPr="002A7537">
              <w:rPr>
                <w:szCs w:val="26"/>
              </w:rPr>
              <w:t>Các vấn đề Quản trị rủi ro khi xây dựng hệ thống;</w:t>
            </w:r>
          </w:p>
        </w:tc>
        <w:tc>
          <w:tcPr>
            <w:tcW w:w="887" w:type="dxa"/>
          </w:tcPr>
          <w:p w:rsidR="001E1361" w:rsidRPr="002A7537" w:rsidRDefault="001E1361" w:rsidP="00321CE9">
            <w:pPr>
              <w:rPr>
                <w:szCs w:val="26"/>
              </w:rPr>
            </w:pPr>
            <w:r>
              <w:rPr>
                <w:szCs w:val="26"/>
              </w:rPr>
              <w:t>2</w:t>
            </w:r>
          </w:p>
        </w:tc>
        <w:tc>
          <w:tcPr>
            <w:tcW w:w="1588" w:type="dxa"/>
          </w:tcPr>
          <w:p w:rsidR="001E1361" w:rsidRPr="002A7537" w:rsidRDefault="001E1361" w:rsidP="00321CE9">
            <w:pPr>
              <w:rPr>
                <w:szCs w:val="26"/>
              </w:rPr>
            </w:pPr>
            <w:r w:rsidRPr="002A7537">
              <w:rPr>
                <w:szCs w:val="26"/>
              </w:rPr>
              <w:t>5,6,7</w:t>
            </w:r>
          </w:p>
        </w:tc>
        <w:tc>
          <w:tcPr>
            <w:tcW w:w="1165" w:type="dxa"/>
          </w:tcPr>
          <w:p w:rsidR="001E1361" w:rsidRPr="002A7537" w:rsidRDefault="001E1361" w:rsidP="00321CE9">
            <w:pPr>
              <w:rPr>
                <w:szCs w:val="26"/>
              </w:rPr>
            </w:pPr>
          </w:p>
        </w:tc>
      </w:tr>
    </w:tbl>
    <w:p w:rsidR="001E1361" w:rsidRPr="002A7537" w:rsidRDefault="001E1361" w:rsidP="00321CE9">
      <w:pPr>
        <w:rPr>
          <w:b/>
          <w:bCs/>
          <w:iCs/>
          <w:lang w:val="nl-NL"/>
        </w:rPr>
      </w:pPr>
    </w:p>
    <w:p w:rsidR="001E1361" w:rsidRPr="002A7537" w:rsidRDefault="001E1361" w:rsidP="00321CE9">
      <w:pPr>
        <w:rPr>
          <w:b/>
          <w:bCs/>
          <w:iCs/>
          <w:lang w:val="nl-NL"/>
        </w:rPr>
      </w:pPr>
      <w:r w:rsidRPr="002A7537">
        <w:rPr>
          <w:b/>
          <w:bCs/>
          <w:iCs/>
          <w:lang w:val="nl-NL"/>
        </w:rPr>
        <w:t>7.2. Phần thực hành, thí nghiệm tại PTN:</w:t>
      </w:r>
      <w:r>
        <w:rPr>
          <w:b/>
          <w:bCs/>
          <w:iCs/>
          <w:lang w:val="nl-NL"/>
        </w:rPr>
        <w:t xml:space="preserve"> 15</w:t>
      </w:r>
    </w:p>
    <w:p w:rsidR="001E1361" w:rsidRPr="002A7537" w:rsidRDefault="001E1361" w:rsidP="00321CE9">
      <w:pPr>
        <w:rPr>
          <w:b/>
          <w:lang w:val="nl-NL"/>
        </w:rPr>
      </w:pPr>
      <w:r w:rsidRPr="002A7537">
        <w:rPr>
          <w:b/>
          <w:lang w:val="nl-NL"/>
        </w:rPr>
        <w:t>8. Tài liệu tham khảo:</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662"/>
        <w:gridCol w:w="2016"/>
      </w:tblGrid>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rPr>
            </w:pPr>
            <w:r w:rsidRPr="002A7537">
              <w:rPr>
                <w:b/>
                <w:bCs/>
              </w:rPr>
              <w:t>TT</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rPr>
            </w:pPr>
            <w:r w:rsidRPr="002A7537">
              <w:rPr>
                <w:b/>
                <w:bCs/>
              </w:rPr>
              <w:t>Tên giáotrình, tài liệu</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rPr>
            </w:pPr>
            <w:r w:rsidRPr="002A7537">
              <w:rPr>
                <w:b/>
                <w:bCs/>
              </w:rPr>
              <w:t>Tình trạng</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1</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 xml:space="preserve">Jeffrey A. Hoffer, Joey F. George and Joseph S. Valacich, </w:t>
            </w:r>
            <w:r w:rsidRPr="002A7537">
              <w:rPr>
                <w:i/>
              </w:rPr>
              <w:t>Modern Systems Analysis and Design,</w:t>
            </w:r>
            <w:r w:rsidRPr="002A7537">
              <w:t xml:space="preserve"> The Benjamin/Cummings Publishing Company, Inc., 1996.</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Sách, có trong thư viện HV</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2</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 xml:space="preserve">Henry C. Lucas, JR., </w:t>
            </w:r>
            <w:r w:rsidRPr="002A7537">
              <w:rPr>
                <w:i/>
              </w:rPr>
              <w:t>The Analysis, Design, and Implementation of Information Systems</w:t>
            </w:r>
            <w:r w:rsidRPr="002A7537">
              <w:t>, New York University.</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Sách, có trong thư viện HV</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3</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 xml:space="preserve">Roger S. Pressman, </w:t>
            </w:r>
            <w:r w:rsidRPr="002A7537">
              <w:rPr>
                <w:i/>
              </w:rPr>
              <w:t>Software Engineering,</w:t>
            </w:r>
            <w:r w:rsidRPr="002A7537">
              <w:t xml:space="preserve"> A Practitioner’s Approach,The McGraw-Hill Companies,Inc. , 1997.</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Sách, có trong thư viện HV</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4</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 xml:space="preserve">Ngô Trung Việt, </w:t>
            </w:r>
            <w:r w:rsidRPr="002A7537">
              <w:rPr>
                <w:i/>
                <w:lang w:val="nl-NL"/>
              </w:rPr>
              <w:t>Phân tích và thiết kế tin học hệ thống quản lý kinh doanh nghiệp vụ</w:t>
            </w:r>
            <w:r w:rsidRPr="002A7537">
              <w:rPr>
                <w:lang w:val="nl-NL"/>
              </w:rPr>
              <w:t xml:space="preserve">. </w:t>
            </w:r>
            <w:r w:rsidRPr="002A7537">
              <w:t>NXB GTVT, 1995.</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Sách, có trong thư viện HV</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5</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Robert E. Umbaugh, Handbook of Information Systems Management, 1999 Edition, ISBN: 0849399785, CRC Press LLC</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Tài liệu điện thử, Giáo viên có</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6</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David Kroenke, Richard Hatch, Management Information Systems, McGraw – Hill, Inc. 1994.</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Tài liệu điện tử, Giáo viên có</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7</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 xml:space="preserve">Graham Curtis, </w:t>
            </w:r>
            <w:r w:rsidRPr="002A7537">
              <w:rPr>
                <w:i/>
                <w:iCs/>
              </w:rPr>
              <w:t>Business Information System, Addition Wesley Press, USA 1998.</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Tài liệu điện thử, Giáo viên có</w:t>
            </w:r>
          </w:p>
        </w:tc>
      </w:tr>
      <w:tr w:rsidR="001E1361" w:rsidRPr="002A7537" w:rsidTr="00DA1997">
        <w:tc>
          <w:tcPr>
            <w:tcW w:w="817"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8</w:t>
            </w:r>
          </w:p>
        </w:tc>
        <w:tc>
          <w:tcPr>
            <w:tcW w:w="6662"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 xml:space="preserve">Valerie Charlton et al, </w:t>
            </w:r>
            <w:r w:rsidRPr="002A7537">
              <w:rPr>
                <w:i/>
                <w:iCs/>
              </w:rPr>
              <w:t>Management of Information Systems</w:t>
            </w:r>
            <w:r w:rsidRPr="002A7537">
              <w:t>, Kennesaw State University, 2008.</w:t>
            </w:r>
          </w:p>
        </w:tc>
        <w:tc>
          <w:tcPr>
            <w:tcW w:w="2016" w:type="dxa"/>
            <w:tcBorders>
              <w:top w:val="single" w:sz="4" w:space="0" w:color="auto"/>
              <w:left w:val="single" w:sz="4" w:space="0" w:color="auto"/>
              <w:bottom w:val="single" w:sz="4" w:space="0" w:color="auto"/>
              <w:right w:val="single" w:sz="4" w:space="0" w:color="auto"/>
            </w:tcBorders>
          </w:tcPr>
          <w:p w:rsidR="001E1361" w:rsidRPr="002A7537" w:rsidRDefault="001E1361" w:rsidP="00321CE9">
            <w:r w:rsidRPr="002A7537">
              <w:t>Tài liệu điện tử, Giáo viên có</w:t>
            </w:r>
          </w:p>
        </w:tc>
      </w:tr>
      <w:tr w:rsidR="002E1A48" w:rsidRPr="002A7537" w:rsidTr="00DA1997">
        <w:tc>
          <w:tcPr>
            <w:tcW w:w="817" w:type="dxa"/>
            <w:tcBorders>
              <w:top w:val="single" w:sz="4" w:space="0" w:color="auto"/>
              <w:left w:val="single" w:sz="4" w:space="0" w:color="auto"/>
              <w:bottom w:val="single" w:sz="4" w:space="0" w:color="auto"/>
              <w:right w:val="single" w:sz="4" w:space="0" w:color="auto"/>
            </w:tcBorders>
          </w:tcPr>
          <w:p w:rsidR="002E1A48" w:rsidRPr="002A7537" w:rsidRDefault="002E1A48" w:rsidP="00321CE9">
            <w:r>
              <w:t>9</w:t>
            </w:r>
          </w:p>
        </w:tc>
        <w:tc>
          <w:tcPr>
            <w:tcW w:w="6662" w:type="dxa"/>
            <w:tcBorders>
              <w:top w:val="single" w:sz="4" w:space="0" w:color="auto"/>
              <w:left w:val="single" w:sz="4" w:space="0" w:color="auto"/>
              <w:bottom w:val="single" w:sz="4" w:space="0" w:color="auto"/>
              <w:right w:val="single" w:sz="4" w:space="0" w:color="auto"/>
            </w:tcBorders>
          </w:tcPr>
          <w:p w:rsidR="002E1A48" w:rsidRPr="002A7537" w:rsidRDefault="002E1A48" w:rsidP="002E1A48">
            <w:r>
              <w:t xml:space="preserve">Hitesh Gupta, </w:t>
            </w:r>
            <w:r w:rsidRPr="002A7537">
              <w:rPr>
                <w:i/>
                <w:iCs/>
              </w:rPr>
              <w:t>Management of Information Systems</w:t>
            </w:r>
            <w:r>
              <w:t xml:space="preserve"> (an Insight )</w:t>
            </w:r>
            <w:r w:rsidRPr="002A7537">
              <w:t xml:space="preserve">, </w:t>
            </w:r>
            <w:r>
              <w:t>2011</w:t>
            </w:r>
            <w:r w:rsidRPr="002A7537">
              <w:t>.</w:t>
            </w:r>
          </w:p>
        </w:tc>
        <w:tc>
          <w:tcPr>
            <w:tcW w:w="2016" w:type="dxa"/>
            <w:tcBorders>
              <w:top w:val="single" w:sz="4" w:space="0" w:color="auto"/>
              <w:left w:val="single" w:sz="4" w:space="0" w:color="auto"/>
              <w:bottom w:val="single" w:sz="4" w:space="0" w:color="auto"/>
              <w:right w:val="single" w:sz="4" w:space="0" w:color="auto"/>
            </w:tcBorders>
          </w:tcPr>
          <w:p w:rsidR="002E1A48" w:rsidRPr="002A7537" w:rsidRDefault="0046343E" w:rsidP="00321CE9">
            <w:r w:rsidRPr="002A7537">
              <w:t>Tài liệu điện tử, Giáo viên có</w:t>
            </w:r>
          </w:p>
        </w:tc>
      </w:tr>
    </w:tbl>
    <w:p w:rsidR="001E1361" w:rsidRPr="002A7537" w:rsidRDefault="007D496C" w:rsidP="00321CE9">
      <w:pPr>
        <w:rPr>
          <w:b/>
          <w:bCs/>
          <w:lang w:val="nl-NL"/>
        </w:rPr>
      </w:pPr>
      <w:r>
        <w:rPr>
          <w:b/>
          <w:bCs/>
          <w:lang w:val="nl-NL"/>
        </w:rPr>
        <w:t>9</w:t>
      </w:r>
      <w:r w:rsidR="001E1361" w:rsidRPr="002A7537">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2A7537"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lang w:val="nl-NL"/>
              </w:rPr>
            </w:pPr>
            <w:r w:rsidRPr="002A7537">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lang w:val="nl-NL"/>
              </w:rPr>
            </w:pPr>
            <w:r w:rsidRPr="002A7537">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b/>
                <w:bCs/>
                <w:lang w:val="nl-NL"/>
              </w:rPr>
            </w:pPr>
            <w:r w:rsidRPr="002A7537">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b/>
                <w:bCs/>
                <w:lang w:val="nl-NL"/>
              </w:rPr>
            </w:pPr>
            <w:r w:rsidRPr="002A7537">
              <w:rPr>
                <w:b/>
                <w:bCs/>
                <w:lang w:val="nl-NL"/>
              </w:rPr>
              <w:t>Trọng số</w:t>
            </w: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lastRenderedPageBreak/>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r w:rsidRPr="002A7537">
              <w:rPr>
                <w:lang w:val="nl-NL"/>
              </w:rPr>
              <w:t>0,1</w:t>
            </w: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CB3201">
            <w:pPr>
              <w:rPr>
                <w:lang w:val="nl-NL"/>
              </w:rPr>
            </w:pPr>
            <w:r w:rsidRPr="002A7537">
              <w:rPr>
                <w:lang w:val="nl-NL"/>
              </w:rPr>
              <w:t>0,</w:t>
            </w:r>
            <w:r w:rsidR="00CB3201">
              <w:rPr>
                <w:lang w:val="nl-NL"/>
              </w:rPr>
              <w:t>3</w:t>
            </w:r>
          </w:p>
        </w:tc>
      </w:tr>
      <w:tr w:rsidR="001E1361" w:rsidRPr="002A753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r w:rsidRPr="002A7537">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CB3201">
            <w:pPr>
              <w:rPr>
                <w:lang w:val="nl-NL"/>
              </w:rPr>
            </w:pPr>
            <w:r w:rsidRPr="002A7537">
              <w:rPr>
                <w:lang w:val="nl-NL"/>
              </w:rPr>
              <w:t>0,</w:t>
            </w:r>
            <w:r w:rsidR="00CB3201">
              <w:rPr>
                <w:lang w:val="nl-NL"/>
              </w:rPr>
              <w:t>6</w:t>
            </w:r>
          </w:p>
        </w:tc>
      </w:tr>
    </w:tbl>
    <w:p w:rsidR="001E1361" w:rsidRPr="002A7537" w:rsidRDefault="001E1361" w:rsidP="00321CE9">
      <w:pPr>
        <w:rPr>
          <w:i/>
          <w:iCs/>
          <w:szCs w:val="28"/>
          <w:lang w:val="nl-NL"/>
        </w:rPr>
      </w:pPr>
    </w:p>
    <w:tbl>
      <w:tblPr>
        <w:tblW w:w="0" w:type="auto"/>
        <w:tblLook w:val="04A0" w:firstRow="1" w:lastRow="0" w:firstColumn="1" w:lastColumn="0" w:noHBand="0" w:noVBand="1"/>
      </w:tblPr>
      <w:tblGrid>
        <w:gridCol w:w="3121"/>
        <w:gridCol w:w="3120"/>
        <w:gridCol w:w="3114"/>
      </w:tblGrid>
      <w:tr w:rsidR="000461C4" w:rsidRPr="002A7537" w:rsidTr="00C26B1F">
        <w:tc>
          <w:tcPr>
            <w:tcW w:w="3190" w:type="dxa"/>
          </w:tcPr>
          <w:p w:rsidR="000461C4" w:rsidRPr="002A7537" w:rsidRDefault="000461C4" w:rsidP="00C26B1F">
            <w:pPr>
              <w:rPr>
                <w:b/>
                <w:bCs/>
                <w:szCs w:val="28"/>
                <w:lang w:val="nl-NL"/>
              </w:rPr>
            </w:pPr>
            <w:r w:rsidRPr="002A7537">
              <w:rPr>
                <w:b/>
                <w:bCs/>
                <w:szCs w:val="28"/>
                <w:lang w:val="nl-NL"/>
              </w:rPr>
              <w:t>CHỦ NHIỆM KHOA, VIỆN</w:t>
            </w:r>
          </w:p>
          <w:p w:rsidR="000461C4" w:rsidRPr="002A7537" w:rsidRDefault="000461C4" w:rsidP="00C26B1F">
            <w:pPr>
              <w:rPr>
                <w:i/>
                <w:iCs/>
                <w:szCs w:val="28"/>
                <w:lang w:val="nl-NL"/>
              </w:rPr>
            </w:pPr>
            <w:r w:rsidRPr="002A7537">
              <w:rPr>
                <w:i/>
                <w:iCs/>
                <w:szCs w:val="28"/>
                <w:lang w:val="nl-NL"/>
              </w:rPr>
              <w:t>(Ký và ghi rõ họ tên)</w:t>
            </w:r>
          </w:p>
          <w:p w:rsidR="000461C4" w:rsidRPr="002A7537" w:rsidRDefault="000461C4" w:rsidP="00C26B1F">
            <w:pPr>
              <w:rPr>
                <w:lang w:val="nl-NL"/>
              </w:rPr>
            </w:pPr>
          </w:p>
          <w:p w:rsidR="000461C4" w:rsidRPr="002A7537" w:rsidRDefault="000461C4" w:rsidP="00C26B1F">
            <w:pPr>
              <w:rPr>
                <w:lang w:val="nl-NL"/>
              </w:rPr>
            </w:pPr>
          </w:p>
          <w:p w:rsidR="000461C4" w:rsidRPr="002A7537" w:rsidRDefault="000461C4" w:rsidP="00C26B1F">
            <w:pPr>
              <w:rPr>
                <w:lang w:val="nl-NL"/>
              </w:rPr>
            </w:pPr>
            <w:r w:rsidRPr="002A7537">
              <w:rPr>
                <w:lang w:val="nl-NL"/>
              </w:rPr>
              <w:t>PGS.TS. Bùi Thu Lâm</w:t>
            </w:r>
          </w:p>
        </w:tc>
        <w:tc>
          <w:tcPr>
            <w:tcW w:w="3190" w:type="dxa"/>
          </w:tcPr>
          <w:p w:rsidR="000461C4" w:rsidRPr="002A7537" w:rsidRDefault="000461C4" w:rsidP="00321CE9">
            <w:pPr>
              <w:rPr>
                <w:b/>
                <w:bCs/>
                <w:szCs w:val="28"/>
                <w:lang w:val="nl-NL"/>
              </w:rPr>
            </w:pPr>
            <w:r w:rsidRPr="002A7537">
              <w:rPr>
                <w:b/>
                <w:bCs/>
                <w:szCs w:val="28"/>
                <w:lang w:val="nl-NL"/>
              </w:rPr>
              <w:t>CHỦ NHIỆM BỘ MÔN</w:t>
            </w:r>
          </w:p>
          <w:p w:rsidR="000461C4" w:rsidRPr="002A7537" w:rsidRDefault="000461C4" w:rsidP="00321CE9">
            <w:pPr>
              <w:rPr>
                <w:iCs/>
                <w:szCs w:val="28"/>
                <w:lang w:val="nl-NL"/>
              </w:rPr>
            </w:pPr>
            <w:r w:rsidRPr="002A7537">
              <w:rPr>
                <w:i/>
                <w:iCs/>
                <w:szCs w:val="28"/>
                <w:lang w:val="nl-NL"/>
              </w:rPr>
              <w:t>(Ký và ghi rõ họ tên)</w:t>
            </w:r>
          </w:p>
          <w:p w:rsidR="000461C4" w:rsidRDefault="000461C4" w:rsidP="00321CE9">
            <w:pPr>
              <w:rPr>
                <w:lang w:val="nl-NL"/>
              </w:rPr>
            </w:pPr>
          </w:p>
          <w:p w:rsidR="000461C4" w:rsidRPr="002A7537" w:rsidRDefault="000461C4" w:rsidP="00321CE9">
            <w:pPr>
              <w:rPr>
                <w:lang w:val="nl-NL"/>
              </w:rPr>
            </w:pPr>
          </w:p>
          <w:p w:rsidR="000461C4" w:rsidRPr="002A7537" w:rsidRDefault="000461C4" w:rsidP="00321CE9">
            <w:pPr>
              <w:rPr>
                <w:lang w:val="nl-NL"/>
              </w:rPr>
            </w:pPr>
          </w:p>
          <w:p w:rsidR="000461C4" w:rsidRPr="002A7537" w:rsidRDefault="000461C4" w:rsidP="00321CE9">
            <w:pPr>
              <w:rPr>
                <w:lang w:val="nl-NL"/>
              </w:rPr>
            </w:pPr>
            <w:r w:rsidRPr="002A7537">
              <w:rPr>
                <w:lang w:val="nl-NL"/>
              </w:rPr>
              <w:t>TS. Hoa Tất Thắng</w:t>
            </w:r>
          </w:p>
        </w:tc>
        <w:tc>
          <w:tcPr>
            <w:tcW w:w="3190" w:type="dxa"/>
          </w:tcPr>
          <w:p w:rsidR="000461C4" w:rsidRPr="002A7537" w:rsidRDefault="000461C4" w:rsidP="00C26B1F">
            <w:pPr>
              <w:rPr>
                <w:b/>
                <w:bCs/>
                <w:szCs w:val="28"/>
                <w:lang w:val="nl-NL"/>
              </w:rPr>
            </w:pPr>
            <w:r w:rsidRPr="002A7537">
              <w:rPr>
                <w:b/>
                <w:bCs/>
                <w:szCs w:val="28"/>
                <w:lang w:val="nl-NL"/>
              </w:rPr>
              <w:t>GIÁO VIÊN BIÊN SOẠN</w:t>
            </w:r>
          </w:p>
          <w:p w:rsidR="000461C4" w:rsidRPr="002A7537" w:rsidRDefault="000461C4" w:rsidP="00C26B1F">
            <w:pPr>
              <w:rPr>
                <w:i/>
                <w:iCs/>
                <w:szCs w:val="28"/>
                <w:lang w:val="nl-NL"/>
              </w:rPr>
            </w:pPr>
            <w:r w:rsidRPr="002A7537">
              <w:rPr>
                <w:i/>
                <w:iCs/>
                <w:szCs w:val="28"/>
                <w:lang w:val="nl-NL"/>
              </w:rPr>
              <w:t>(Ký và ghi rõ họ tên)</w:t>
            </w:r>
          </w:p>
          <w:p w:rsidR="000461C4" w:rsidRDefault="000461C4" w:rsidP="00C26B1F">
            <w:pPr>
              <w:rPr>
                <w:i/>
                <w:iCs/>
                <w:szCs w:val="28"/>
                <w:lang w:val="nl-NL"/>
              </w:rPr>
            </w:pPr>
          </w:p>
          <w:p w:rsidR="000461C4" w:rsidRPr="002A7537" w:rsidRDefault="000461C4" w:rsidP="00C26B1F">
            <w:pPr>
              <w:rPr>
                <w:i/>
                <w:iCs/>
                <w:szCs w:val="28"/>
                <w:lang w:val="nl-NL"/>
              </w:rPr>
            </w:pPr>
          </w:p>
          <w:p w:rsidR="000461C4" w:rsidRPr="002A7537" w:rsidRDefault="000461C4" w:rsidP="00C26B1F">
            <w:pPr>
              <w:rPr>
                <w:i/>
                <w:iCs/>
                <w:szCs w:val="28"/>
                <w:lang w:val="nl-NL"/>
              </w:rPr>
            </w:pPr>
          </w:p>
          <w:p w:rsidR="000461C4" w:rsidRPr="002A7537" w:rsidRDefault="000461C4" w:rsidP="00C26B1F">
            <w:pPr>
              <w:rPr>
                <w:iCs/>
                <w:szCs w:val="28"/>
                <w:lang w:val="nl-NL"/>
              </w:rPr>
            </w:pPr>
            <w:r w:rsidRPr="002A7537">
              <w:rPr>
                <w:iCs/>
                <w:szCs w:val="28"/>
                <w:lang w:val="nl-NL"/>
              </w:rPr>
              <w:t>TS. Tống Minh Đức</w:t>
            </w:r>
          </w:p>
          <w:p w:rsidR="000461C4" w:rsidRPr="002A7537" w:rsidRDefault="000461C4" w:rsidP="00C26B1F">
            <w:pPr>
              <w:rPr>
                <w:b/>
                <w:bCs/>
                <w:lang w:val="nl-NL"/>
              </w:rPr>
            </w:pPr>
          </w:p>
        </w:tc>
      </w:tr>
      <w:bookmarkEnd w:id="77"/>
    </w:tbl>
    <w:p w:rsidR="00F82A52" w:rsidRDefault="00F82A52" w:rsidP="00321CE9">
      <w:pPr>
        <w:rPr>
          <w:szCs w:val="26"/>
        </w:rPr>
      </w:pPr>
    </w:p>
    <w:p w:rsidR="00F82A52" w:rsidRDefault="00F82A52">
      <w:pPr>
        <w:spacing w:before="0" w:after="0" w:line="240" w:lineRule="auto"/>
        <w:rPr>
          <w:szCs w:val="26"/>
        </w:rPr>
      </w:pPr>
      <w:r>
        <w:rPr>
          <w:szCs w:val="26"/>
        </w:rPr>
        <w:br w:type="page"/>
      </w:r>
    </w:p>
    <w:p w:rsidR="001E1361" w:rsidRPr="00347187" w:rsidRDefault="00347187" w:rsidP="00321CE9">
      <w:pPr>
        <w:rPr>
          <w:b/>
          <w:lang w:val="nl-NL"/>
        </w:rPr>
      </w:pPr>
      <w:r w:rsidRPr="00347187">
        <w:rPr>
          <w:b/>
          <w:lang w:val="nl-NL"/>
        </w:rPr>
        <w:lastRenderedPageBreak/>
        <w:t>HỌC PHẦN: CẤU TRÚC DỮ LIỆU VÀ THUẬT TOÁN NÂNG CAO</w:t>
      </w:r>
      <w:bookmarkEnd w:id="71"/>
    </w:p>
    <w:p w:rsidR="00A54730" w:rsidRPr="002A7537" w:rsidRDefault="00A54730" w:rsidP="00A54730">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A54730" w:rsidRPr="002A7537" w:rsidRDefault="00A54730" w:rsidP="00A54730">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11"/>
        <w:gridCol w:w="1307"/>
        <w:gridCol w:w="1070"/>
        <w:gridCol w:w="3186"/>
      </w:tblGrid>
      <w:tr w:rsidR="00A54730" w:rsidRPr="002A7537" w:rsidTr="00C26B1F">
        <w:tc>
          <w:tcPr>
            <w:tcW w:w="563" w:type="dxa"/>
          </w:tcPr>
          <w:p w:rsidR="00A54730" w:rsidRPr="002A7537" w:rsidRDefault="00A54730" w:rsidP="00C26B1F">
            <w:pPr>
              <w:rPr>
                <w:b/>
                <w:bCs/>
                <w:lang w:val="nl-NL"/>
              </w:rPr>
            </w:pPr>
            <w:r w:rsidRPr="002A7537">
              <w:rPr>
                <w:b/>
                <w:bCs/>
                <w:lang w:val="nl-NL"/>
              </w:rPr>
              <w:t>TT</w:t>
            </w:r>
          </w:p>
        </w:tc>
        <w:tc>
          <w:tcPr>
            <w:tcW w:w="3160" w:type="dxa"/>
          </w:tcPr>
          <w:p w:rsidR="00A54730" w:rsidRPr="002A7537" w:rsidRDefault="00A54730" w:rsidP="00C26B1F">
            <w:pPr>
              <w:rPr>
                <w:b/>
                <w:bCs/>
                <w:lang w:val="nl-NL"/>
              </w:rPr>
            </w:pPr>
            <w:r w:rsidRPr="002A7537">
              <w:rPr>
                <w:b/>
                <w:bCs/>
                <w:lang w:val="nl-NL"/>
              </w:rPr>
              <w:t>Họ tên giảng viên</w:t>
            </w:r>
          </w:p>
        </w:tc>
        <w:tc>
          <w:tcPr>
            <w:tcW w:w="1320" w:type="dxa"/>
          </w:tcPr>
          <w:p w:rsidR="00A54730" w:rsidRPr="002A7537" w:rsidRDefault="00A54730" w:rsidP="00C26B1F">
            <w:pPr>
              <w:rPr>
                <w:b/>
                <w:bCs/>
                <w:lang w:val="nl-NL"/>
              </w:rPr>
            </w:pPr>
            <w:r w:rsidRPr="002A7537">
              <w:rPr>
                <w:b/>
                <w:bCs/>
                <w:lang w:val="nl-NL"/>
              </w:rPr>
              <w:t>Học hàm</w:t>
            </w:r>
          </w:p>
        </w:tc>
        <w:tc>
          <w:tcPr>
            <w:tcW w:w="1080" w:type="dxa"/>
          </w:tcPr>
          <w:p w:rsidR="00A54730" w:rsidRPr="002A7537" w:rsidRDefault="00A54730" w:rsidP="00C26B1F">
            <w:pPr>
              <w:rPr>
                <w:b/>
                <w:bCs/>
                <w:lang w:val="nl-NL"/>
              </w:rPr>
            </w:pPr>
            <w:r w:rsidRPr="002A7537">
              <w:rPr>
                <w:b/>
                <w:bCs/>
                <w:lang w:val="nl-NL"/>
              </w:rPr>
              <w:t>Học vị</w:t>
            </w:r>
          </w:p>
        </w:tc>
        <w:tc>
          <w:tcPr>
            <w:tcW w:w="3240" w:type="dxa"/>
          </w:tcPr>
          <w:p w:rsidR="00A54730" w:rsidRPr="002A7537" w:rsidRDefault="00A54730" w:rsidP="00C26B1F">
            <w:pPr>
              <w:rPr>
                <w:b/>
                <w:bCs/>
                <w:lang w:val="nl-NL"/>
              </w:rPr>
            </w:pPr>
            <w:r w:rsidRPr="002A7537">
              <w:rPr>
                <w:b/>
                <w:bCs/>
                <w:lang w:val="nl-NL"/>
              </w:rPr>
              <w:t>Đơn vị công tác</w:t>
            </w:r>
          </w:p>
        </w:tc>
      </w:tr>
      <w:tr w:rsidR="00A54730" w:rsidRPr="002A7537" w:rsidTr="00C26B1F">
        <w:tc>
          <w:tcPr>
            <w:tcW w:w="563" w:type="dxa"/>
          </w:tcPr>
          <w:p w:rsidR="00A54730" w:rsidRPr="002A7537" w:rsidRDefault="00A54730" w:rsidP="00C26B1F">
            <w:pPr>
              <w:rPr>
                <w:bCs/>
                <w:lang w:val="nl-NL"/>
              </w:rPr>
            </w:pPr>
            <w:r w:rsidRPr="002A7537">
              <w:rPr>
                <w:bCs/>
                <w:lang w:val="nl-NL"/>
              </w:rPr>
              <w:t>1</w:t>
            </w:r>
          </w:p>
        </w:tc>
        <w:tc>
          <w:tcPr>
            <w:tcW w:w="3160" w:type="dxa"/>
          </w:tcPr>
          <w:p w:rsidR="00A54730" w:rsidRPr="002A7537" w:rsidRDefault="00A54730" w:rsidP="00C26B1F">
            <w:pPr>
              <w:rPr>
                <w:bCs/>
                <w:lang w:val="nl-NL"/>
              </w:rPr>
            </w:pPr>
            <w:r>
              <w:rPr>
                <w:bCs/>
                <w:lang w:val="nl-NL"/>
              </w:rPr>
              <w:t>Phan Nguyên Hải</w:t>
            </w:r>
          </w:p>
        </w:tc>
        <w:tc>
          <w:tcPr>
            <w:tcW w:w="1320" w:type="dxa"/>
          </w:tcPr>
          <w:p w:rsidR="00A54730" w:rsidRPr="002A7537" w:rsidRDefault="00A54730" w:rsidP="00C26B1F">
            <w:pPr>
              <w:rPr>
                <w:bCs/>
                <w:lang w:val="nl-NL"/>
              </w:rPr>
            </w:pPr>
            <w:r>
              <w:rPr>
                <w:bCs/>
                <w:lang w:val="nl-NL"/>
              </w:rPr>
              <w:t>GVC</w:t>
            </w:r>
          </w:p>
        </w:tc>
        <w:tc>
          <w:tcPr>
            <w:tcW w:w="1080" w:type="dxa"/>
          </w:tcPr>
          <w:p w:rsidR="00A54730" w:rsidRPr="002A7537" w:rsidRDefault="00A54730" w:rsidP="00C26B1F">
            <w:pPr>
              <w:rPr>
                <w:bCs/>
                <w:lang w:val="nl-NL"/>
              </w:rPr>
            </w:pPr>
            <w:r w:rsidRPr="002A7537">
              <w:rPr>
                <w:bCs/>
                <w:lang w:val="nl-NL"/>
              </w:rPr>
              <w:t>TS</w:t>
            </w:r>
          </w:p>
        </w:tc>
        <w:tc>
          <w:tcPr>
            <w:tcW w:w="3240" w:type="dxa"/>
          </w:tcPr>
          <w:p w:rsidR="00A54730" w:rsidRPr="002A7537" w:rsidRDefault="00A54730" w:rsidP="00C26B1F">
            <w:pPr>
              <w:rPr>
                <w:bCs/>
                <w:lang w:val="nl-NL"/>
              </w:rPr>
            </w:pPr>
            <w:r w:rsidRPr="002A7537">
              <w:rPr>
                <w:bCs/>
                <w:lang w:val="nl-NL"/>
              </w:rPr>
              <w:t>Khoa CNTT</w:t>
            </w:r>
          </w:p>
        </w:tc>
      </w:tr>
      <w:tr w:rsidR="00A54730" w:rsidRPr="002A7537" w:rsidTr="00C26B1F">
        <w:tc>
          <w:tcPr>
            <w:tcW w:w="563" w:type="dxa"/>
          </w:tcPr>
          <w:p w:rsidR="00A54730" w:rsidRPr="002A7537" w:rsidRDefault="00A54730" w:rsidP="00C26B1F">
            <w:pPr>
              <w:rPr>
                <w:bCs/>
                <w:lang w:val="nl-NL"/>
              </w:rPr>
            </w:pPr>
            <w:r w:rsidRPr="002A7537">
              <w:rPr>
                <w:bCs/>
                <w:lang w:val="nl-NL"/>
              </w:rPr>
              <w:t>2</w:t>
            </w:r>
          </w:p>
        </w:tc>
        <w:tc>
          <w:tcPr>
            <w:tcW w:w="3160" w:type="dxa"/>
          </w:tcPr>
          <w:p w:rsidR="00A54730" w:rsidRPr="002A7537" w:rsidRDefault="00A54730" w:rsidP="00C26B1F">
            <w:pPr>
              <w:rPr>
                <w:bCs/>
                <w:lang w:val="nl-NL"/>
              </w:rPr>
            </w:pPr>
            <w:r>
              <w:rPr>
                <w:bCs/>
                <w:lang w:val="nl-NL"/>
              </w:rPr>
              <w:t>Nguyễn Việt Hùng</w:t>
            </w:r>
          </w:p>
        </w:tc>
        <w:tc>
          <w:tcPr>
            <w:tcW w:w="1320" w:type="dxa"/>
          </w:tcPr>
          <w:p w:rsidR="00A54730" w:rsidRPr="002A7537" w:rsidRDefault="00A54730" w:rsidP="00C26B1F">
            <w:pPr>
              <w:rPr>
                <w:bCs/>
                <w:lang w:val="nl-NL"/>
              </w:rPr>
            </w:pPr>
            <w:r>
              <w:rPr>
                <w:bCs/>
                <w:lang w:val="nl-NL"/>
              </w:rPr>
              <w:t>GV</w:t>
            </w:r>
          </w:p>
        </w:tc>
        <w:tc>
          <w:tcPr>
            <w:tcW w:w="1080" w:type="dxa"/>
          </w:tcPr>
          <w:p w:rsidR="00A54730" w:rsidRPr="002A7537" w:rsidRDefault="00A54730" w:rsidP="00C26B1F">
            <w:pPr>
              <w:rPr>
                <w:bCs/>
                <w:lang w:val="nl-NL"/>
              </w:rPr>
            </w:pPr>
            <w:r w:rsidRPr="002A7537">
              <w:rPr>
                <w:bCs/>
                <w:lang w:val="nl-NL"/>
              </w:rPr>
              <w:t>TS</w:t>
            </w:r>
          </w:p>
        </w:tc>
        <w:tc>
          <w:tcPr>
            <w:tcW w:w="3240" w:type="dxa"/>
          </w:tcPr>
          <w:p w:rsidR="00A54730" w:rsidRPr="002A7537" w:rsidRDefault="00A54730" w:rsidP="00C26B1F">
            <w:pPr>
              <w:rPr>
                <w:bCs/>
                <w:lang w:val="nl-NL"/>
              </w:rPr>
            </w:pPr>
            <w:r w:rsidRPr="002A7537">
              <w:rPr>
                <w:bCs/>
                <w:lang w:val="nl-NL"/>
              </w:rPr>
              <w:t>Khoa CNTT</w:t>
            </w:r>
          </w:p>
        </w:tc>
      </w:tr>
    </w:tbl>
    <w:p w:rsidR="001E1361" w:rsidRPr="002A7537" w:rsidRDefault="001E1361" w:rsidP="00321CE9">
      <w:pPr>
        <w:rPr>
          <w:b/>
          <w:szCs w:val="26"/>
          <w:lang w:val="nl-NL"/>
        </w:rPr>
      </w:pPr>
      <w:r w:rsidRPr="002A7537">
        <w:rPr>
          <w:b/>
          <w:szCs w:val="26"/>
          <w:lang w:val="nl-NL"/>
        </w:rPr>
        <w:t>3. Mô tả vị trí học phần:</w:t>
      </w:r>
    </w:p>
    <w:p w:rsidR="001E1361" w:rsidRPr="002A7537" w:rsidRDefault="001E1361" w:rsidP="00321CE9">
      <w:pPr>
        <w:rPr>
          <w:szCs w:val="26"/>
          <w:lang w:val="nl-NL"/>
        </w:rPr>
      </w:pPr>
      <w:r w:rsidRPr="002A7537">
        <w:rPr>
          <w:szCs w:val="26"/>
          <w:lang w:val="nl-NL"/>
        </w:rPr>
        <w:t>Học phần Cấu trúc dữ liệu và thuật toán nâng cao là học phần cơ sở chuyên ngành bắt buộc của ngành Hệ thống thông tin..</w:t>
      </w:r>
    </w:p>
    <w:p w:rsidR="001E1361" w:rsidRPr="002A7537" w:rsidRDefault="001E1361" w:rsidP="00321CE9">
      <w:pPr>
        <w:rPr>
          <w:szCs w:val="26"/>
          <w:lang w:val="nl-NL"/>
        </w:rPr>
      </w:pPr>
      <w:r w:rsidRPr="002A7537">
        <w:rPr>
          <w:b/>
          <w:bCs/>
          <w:szCs w:val="26"/>
          <w:lang w:val="nl-NL"/>
        </w:rPr>
        <w:t>4. Mục tiêu học phần:</w:t>
      </w:r>
    </w:p>
    <w:p w:rsidR="001E1361" w:rsidRPr="002A7537" w:rsidRDefault="001E1361" w:rsidP="00321CE9">
      <w:pPr>
        <w:rPr>
          <w:szCs w:val="26"/>
          <w:lang w:val="nl-NL"/>
        </w:rPr>
      </w:pPr>
      <w:r w:rsidRPr="002A7537">
        <w:rPr>
          <w:szCs w:val="26"/>
          <w:lang w:val="nl-NL"/>
        </w:rPr>
        <w:t>Cấu trúc dữ liệu và thuật toán nâng cao có vai trò rất quan trọng đối với các đề án CNTT. Để xây dựng một mô hình tin học phản ánh được bài toán thực tế chúng ta cần phải tổ chức, xây dựng các cấu trúc thích hợp sao cho vừa có thể phản ánh chính xác các dữ liệu thực tế này, vừa có thể dễ dàng xử lý chúng bằng máy tính. Công việc này gọi là xây dựng cấu trúc dữ liệu cho bài toán. Các cấu trúc dữ liệu nâng cao giúp cho việc biểu diễn dữ liệu thực tế phù hợp hơn, và máy tính có thể xử lý dữ liệu nhanh hơn.</w:t>
      </w:r>
    </w:p>
    <w:p w:rsidR="001E1361" w:rsidRPr="002A7537" w:rsidRDefault="001E1361" w:rsidP="00321CE9">
      <w:pPr>
        <w:rPr>
          <w:b/>
          <w:szCs w:val="26"/>
          <w:lang w:val="nl-NL"/>
        </w:rPr>
      </w:pPr>
      <w:r w:rsidRPr="002A7537">
        <w:rPr>
          <w:b/>
          <w:szCs w:val="26"/>
          <w:lang w:val="nl-NL"/>
        </w:rPr>
        <w:t xml:space="preserve">5. Bộ môn phụ trách: Công nghệ phần mềm </w:t>
      </w:r>
    </w:p>
    <w:p w:rsidR="001E1361" w:rsidRPr="002A7537" w:rsidRDefault="001E1361" w:rsidP="00321CE9">
      <w:pPr>
        <w:rPr>
          <w:b/>
          <w:szCs w:val="26"/>
          <w:lang w:val="nl-NL"/>
        </w:rPr>
      </w:pPr>
      <w:r w:rsidRPr="002A7537">
        <w:rPr>
          <w:b/>
          <w:szCs w:val="26"/>
          <w:lang w:val="nl-NL"/>
        </w:rPr>
        <w:t xml:space="preserve">6. Phương tiện </w:t>
      </w:r>
      <w:r w:rsidRPr="002A7537">
        <w:rPr>
          <w:rFonts w:eastAsia="MS Mincho"/>
          <w:b/>
          <w:szCs w:val="26"/>
          <w:lang w:val="nl-NL"/>
        </w:rPr>
        <w:t>đ</w:t>
      </w:r>
      <w:r w:rsidRPr="002A7537">
        <w:rPr>
          <w:b/>
          <w:szCs w:val="26"/>
          <w:lang w:val="nl-NL"/>
        </w:rPr>
        <w:t>ảm bảo: Máy chiếu + Máy tính, Phòng máy tính</w:t>
      </w:r>
    </w:p>
    <w:p w:rsidR="001E1361" w:rsidRPr="002A7537" w:rsidRDefault="001E1361" w:rsidP="00321CE9">
      <w:pPr>
        <w:rPr>
          <w:b/>
          <w:szCs w:val="26"/>
          <w:lang w:val="nl-NL"/>
        </w:rPr>
      </w:pPr>
      <w:r w:rsidRPr="002A7537">
        <w:rPr>
          <w:b/>
          <w:szCs w:val="26"/>
          <w:lang w:val="nl-NL"/>
        </w:rPr>
        <w:t>7. Nội dung chi tiết học phần:</w:t>
      </w:r>
    </w:p>
    <w:p w:rsidR="001E1361" w:rsidRPr="002A7537" w:rsidRDefault="001E1361" w:rsidP="00321CE9">
      <w:pPr>
        <w:rPr>
          <w:szCs w:val="26"/>
          <w:lang w:val="nl-NL"/>
        </w:rPr>
      </w:pPr>
      <w:r w:rsidRPr="002A7537">
        <w:rPr>
          <w:szCs w:val="26"/>
          <w:lang w:val="nl-NL"/>
        </w:rPr>
        <w:t>Một số cấu trúc dữ liệu nâng cao: cây cân bằng, cây đỏ đen, cây 2-3-4, B cây, cây tìm kiếm ưu tiên, interval tree, cấu trúc đống nhị thức, cấu trúc đống Fibonacci, cấu trúc các tập rời nhau, các phương pháp phân tích độ phức tạp của một cấu trúc dữ liệu.</w:t>
      </w:r>
    </w:p>
    <w:p w:rsidR="001E1361" w:rsidRPr="002A7537" w:rsidRDefault="001E1361" w:rsidP="00321CE9">
      <w:pPr>
        <w:rPr>
          <w:b/>
          <w:szCs w:val="26"/>
          <w:lang w:val="nl-NL"/>
        </w:rPr>
      </w:pPr>
      <w:r w:rsidRPr="002A7537">
        <w:rPr>
          <w:szCs w:val="26"/>
          <w:lang w:val="nl-NL"/>
        </w:rPr>
        <w:t>Một số ứng dụng: các bài toán tìm kiếm trên đồ thị, bài toán IP-Lookup, ứng dụng trong nén ảnh, …</w:t>
      </w:r>
    </w:p>
    <w:p w:rsidR="001E1361" w:rsidRPr="002A7537" w:rsidRDefault="001E1361" w:rsidP="00321CE9">
      <w:pPr>
        <w:rPr>
          <w:b/>
          <w:bCs/>
          <w:iCs/>
          <w:szCs w:val="26"/>
          <w:lang w:val="nl-NL"/>
        </w:rPr>
      </w:pPr>
      <w:r w:rsidRPr="002A7537">
        <w:rPr>
          <w:b/>
          <w:bCs/>
          <w:iCs/>
          <w:szCs w:val="26"/>
          <w:lang w:val="nl-NL"/>
        </w:rPr>
        <w:t xml:space="preserve">7.1. Phần giảng dạy trên lớp: </w:t>
      </w:r>
      <w:r w:rsidR="009A0372">
        <w:rPr>
          <w:b/>
          <w:bCs/>
          <w:iCs/>
          <w:szCs w:val="26"/>
          <w:lang w:val="nl-NL"/>
        </w:rPr>
        <w:t>30</w:t>
      </w:r>
      <w:r w:rsidRPr="002A7537">
        <w:rPr>
          <w:b/>
          <w:bCs/>
          <w:iCs/>
          <w:szCs w:val="26"/>
          <w:lang w:val="nl-NL"/>
        </w:rPr>
        <w:t xml:space="preserve"> tiết</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4433"/>
        <w:gridCol w:w="1275"/>
        <w:gridCol w:w="876"/>
        <w:gridCol w:w="787"/>
        <w:gridCol w:w="992"/>
      </w:tblGrid>
      <w:tr w:rsidR="001E1361" w:rsidRPr="002A7537" w:rsidTr="00DA1997">
        <w:trPr>
          <w:trHeight w:val="418"/>
          <w:jc w:val="center"/>
        </w:trPr>
        <w:tc>
          <w:tcPr>
            <w:tcW w:w="1201" w:type="dxa"/>
            <w:vAlign w:val="center"/>
          </w:tcPr>
          <w:p w:rsidR="001E1361" w:rsidRPr="002A7537" w:rsidRDefault="001E1361" w:rsidP="00321CE9">
            <w:pPr>
              <w:rPr>
                <w:b/>
                <w:bCs/>
                <w:szCs w:val="26"/>
                <w:lang w:val="nl-NL"/>
              </w:rPr>
            </w:pPr>
            <w:r w:rsidRPr="002A7537">
              <w:rPr>
                <w:b/>
                <w:bCs/>
                <w:szCs w:val="26"/>
                <w:lang w:val="nl-NL"/>
              </w:rPr>
              <w:t>Chương</w:t>
            </w:r>
          </w:p>
        </w:tc>
        <w:tc>
          <w:tcPr>
            <w:tcW w:w="4433" w:type="dxa"/>
            <w:vAlign w:val="center"/>
          </w:tcPr>
          <w:p w:rsidR="001E1361" w:rsidRPr="002A7537" w:rsidRDefault="001E1361" w:rsidP="00321CE9">
            <w:pPr>
              <w:rPr>
                <w:b/>
                <w:szCs w:val="26"/>
              </w:rPr>
            </w:pPr>
            <w:r w:rsidRPr="002A7537">
              <w:rPr>
                <w:b/>
                <w:szCs w:val="26"/>
              </w:rPr>
              <w:t>Nội dung</w:t>
            </w:r>
          </w:p>
        </w:tc>
        <w:tc>
          <w:tcPr>
            <w:tcW w:w="1275" w:type="dxa"/>
            <w:vAlign w:val="center"/>
          </w:tcPr>
          <w:p w:rsidR="001E1361" w:rsidRPr="002A7537" w:rsidRDefault="001E1361" w:rsidP="00321CE9">
            <w:pPr>
              <w:rPr>
                <w:b/>
                <w:bCs/>
                <w:szCs w:val="26"/>
                <w:lang w:val="nl-NL"/>
              </w:rPr>
            </w:pPr>
            <w:r w:rsidRPr="002A7537">
              <w:rPr>
                <w:b/>
                <w:bCs/>
                <w:szCs w:val="26"/>
                <w:lang w:val="nl-NL"/>
              </w:rPr>
              <w:t>Số tiết</w:t>
            </w:r>
          </w:p>
        </w:tc>
        <w:tc>
          <w:tcPr>
            <w:tcW w:w="876" w:type="dxa"/>
          </w:tcPr>
          <w:p w:rsidR="001E1361" w:rsidRPr="002A7537" w:rsidRDefault="001E1361" w:rsidP="00321CE9">
            <w:pPr>
              <w:rPr>
                <w:b/>
                <w:bCs/>
                <w:szCs w:val="26"/>
                <w:lang w:val="nl-NL"/>
              </w:rPr>
            </w:pPr>
            <w:r w:rsidRPr="002A7537">
              <w:rPr>
                <w:b/>
                <w:bCs/>
                <w:szCs w:val="26"/>
                <w:lang w:val="nl-NL"/>
              </w:rPr>
              <w:t>LT</w:t>
            </w:r>
          </w:p>
        </w:tc>
        <w:tc>
          <w:tcPr>
            <w:tcW w:w="787" w:type="dxa"/>
          </w:tcPr>
          <w:p w:rsidR="001E1361" w:rsidRPr="002A7537" w:rsidRDefault="001E1361" w:rsidP="00321CE9">
            <w:pPr>
              <w:rPr>
                <w:b/>
                <w:bCs/>
                <w:szCs w:val="26"/>
                <w:lang w:val="nl-NL"/>
              </w:rPr>
            </w:pPr>
            <w:r w:rsidRPr="002A7537">
              <w:rPr>
                <w:b/>
                <w:bCs/>
                <w:szCs w:val="26"/>
                <w:lang w:val="nl-NL"/>
              </w:rPr>
              <w:t>BT</w:t>
            </w:r>
          </w:p>
        </w:tc>
        <w:tc>
          <w:tcPr>
            <w:tcW w:w="992" w:type="dxa"/>
            <w:vAlign w:val="center"/>
          </w:tcPr>
          <w:p w:rsidR="001E1361" w:rsidRPr="002A7537" w:rsidRDefault="001E1361" w:rsidP="00321CE9">
            <w:pPr>
              <w:rPr>
                <w:b/>
                <w:bCs/>
                <w:szCs w:val="26"/>
                <w:lang w:val="nl-NL"/>
              </w:rPr>
            </w:pPr>
            <w:r w:rsidRPr="002A7537">
              <w:rPr>
                <w:b/>
                <w:bCs/>
                <w:szCs w:val="26"/>
                <w:lang w:val="nl-NL"/>
              </w:rPr>
              <w:t>TLTK</w:t>
            </w:r>
          </w:p>
        </w:tc>
      </w:tr>
      <w:tr w:rsidR="001E1361" w:rsidRPr="002A7537" w:rsidTr="00DA1997">
        <w:trPr>
          <w:trHeight w:val="1347"/>
          <w:jc w:val="center"/>
        </w:trPr>
        <w:tc>
          <w:tcPr>
            <w:tcW w:w="1201" w:type="dxa"/>
          </w:tcPr>
          <w:p w:rsidR="001E1361" w:rsidRPr="002A7537" w:rsidRDefault="001E1361" w:rsidP="00321CE9">
            <w:pPr>
              <w:rPr>
                <w:szCs w:val="26"/>
                <w:lang w:val="nl-NL"/>
              </w:rPr>
            </w:pPr>
            <w:r w:rsidRPr="002A7537">
              <w:rPr>
                <w:szCs w:val="26"/>
                <w:lang w:val="nl-NL"/>
              </w:rPr>
              <w:t>1</w:t>
            </w:r>
          </w:p>
        </w:tc>
        <w:tc>
          <w:tcPr>
            <w:tcW w:w="4433" w:type="dxa"/>
          </w:tcPr>
          <w:p w:rsidR="001E1361" w:rsidRPr="002A7537" w:rsidRDefault="001E1361" w:rsidP="00321CE9">
            <w:pPr>
              <w:rPr>
                <w:b/>
                <w:szCs w:val="26"/>
                <w:lang w:val="nl-NL"/>
              </w:rPr>
            </w:pPr>
            <w:r w:rsidRPr="002A7537">
              <w:rPr>
                <w:b/>
                <w:szCs w:val="26"/>
                <w:lang w:val="nl-NL"/>
              </w:rPr>
              <w:t>Chương I: Cây cân bằng</w:t>
            </w:r>
          </w:p>
          <w:p w:rsidR="001E1361" w:rsidRPr="002A7537" w:rsidRDefault="001E1361" w:rsidP="00321CE9">
            <w:pPr>
              <w:rPr>
                <w:szCs w:val="26"/>
                <w:lang w:val="nl-NL"/>
              </w:rPr>
            </w:pPr>
            <w:r w:rsidRPr="002A7537">
              <w:rPr>
                <w:szCs w:val="26"/>
                <w:lang w:val="nl-NL"/>
              </w:rPr>
              <w:t>I. Cây nhị phân cân bằng</w:t>
            </w:r>
          </w:p>
          <w:p w:rsidR="001E1361" w:rsidRPr="002A7537" w:rsidRDefault="001E1361" w:rsidP="00321CE9">
            <w:pPr>
              <w:rPr>
                <w:szCs w:val="26"/>
                <w:lang w:val="nl-NL"/>
              </w:rPr>
            </w:pPr>
            <w:r w:rsidRPr="002A7537">
              <w:rPr>
                <w:szCs w:val="26"/>
                <w:lang w:val="nl-NL"/>
              </w:rPr>
              <w:t>1. Giới thiệu cây AVL</w:t>
            </w:r>
          </w:p>
          <w:p w:rsidR="001E1361" w:rsidRPr="002A7537" w:rsidRDefault="001E1361" w:rsidP="00321CE9">
            <w:pPr>
              <w:rPr>
                <w:szCs w:val="26"/>
                <w:lang w:val="nl-NL"/>
              </w:rPr>
            </w:pPr>
            <w:r w:rsidRPr="002A7537">
              <w:rPr>
                <w:szCs w:val="26"/>
                <w:lang w:val="nl-NL"/>
              </w:rPr>
              <w:t>2. Các tính chất của cây AVL</w:t>
            </w:r>
          </w:p>
          <w:p w:rsidR="001E1361" w:rsidRPr="002A7537" w:rsidRDefault="001E1361" w:rsidP="00321CE9">
            <w:pPr>
              <w:rPr>
                <w:szCs w:val="26"/>
                <w:lang w:val="nl-NL"/>
              </w:rPr>
            </w:pPr>
            <w:r w:rsidRPr="002A7537">
              <w:rPr>
                <w:szCs w:val="26"/>
                <w:lang w:val="nl-NL"/>
              </w:rPr>
              <w:t>3. Các phép toán trên cây AVL</w:t>
            </w:r>
          </w:p>
          <w:p w:rsidR="001E1361" w:rsidRPr="002A7537" w:rsidRDefault="001E1361" w:rsidP="00321CE9">
            <w:pPr>
              <w:rPr>
                <w:szCs w:val="26"/>
                <w:lang w:val="nl-NL"/>
              </w:rPr>
            </w:pPr>
            <w:r w:rsidRPr="002A7537">
              <w:rPr>
                <w:szCs w:val="26"/>
                <w:lang w:val="nl-NL"/>
              </w:rPr>
              <w:t>II. Cây đỏ đen</w:t>
            </w:r>
          </w:p>
          <w:p w:rsidR="001E1361" w:rsidRPr="002A7537" w:rsidRDefault="001E1361" w:rsidP="00321CE9">
            <w:pPr>
              <w:rPr>
                <w:szCs w:val="26"/>
                <w:lang w:val="nl-NL"/>
              </w:rPr>
            </w:pPr>
            <w:r w:rsidRPr="002A7537">
              <w:rPr>
                <w:szCs w:val="26"/>
                <w:lang w:val="nl-NL"/>
              </w:rPr>
              <w:lastRenderedPageBreak/>
              <w:t>1. Giới thiệu cây đỏ đen</w:t>
            </w:r>
          </w:p>
          <w:p w:rsidR="001E1361" w:rsidRPr="002A7537" w:rsidRDefault="001E1361" w:rsidP="00321CE9">
            <w:pPr>
              <w:rPr>
                <w:szCs w:val="26"/>
                <w:lang w:val="nl-NL"/>
              </w:rPr>
            </w:pPr>
            <w:r w:rsidRPr="002A7537">
              <w:rPr>
                <w:szCs w:val="26"/>
                <w:lang w:val="nl-NL"/>
              </w:rPr>
              <w:t>2. Các tính chất của cây đỏ đen</w:t>
            </w:r>
          </w:p>
          <w:p w:rsidR="001E1361" w:rsidRPr="002A7537" w:rsidRDefault="001E1361" w:rsidP="00321CE9">
            <w:pPr>
              <w:rPr>
                <w:szCs w:val="26"/>
                <w:lang w:val="nl-NL"/>
              </w:rPr>
            </w:pPr>
            <w:r w:rsidRPr="002A7537">
              <w:rPr>
                <w:szCs w:val="26"/>
                <w:lang w:val="nl-NL"/>
              </w:rPr>
              <w:t>3. Các phép toán trên cây đỏ đen</w:t>
            </w:r>
          </w:p>
        </w:tc>
        <w:tc>
          <w:tcPr>
            <w:tcW w:w="1275" w:type="dxa"/>
          </w:tcPr>
          <w:p w:rsidR="001E1361" w:rsidRPr="002A7537" w:rsidRDefault="001E1361" w:rsidP="00321CE9">
            <w:pPr>
              <w:rPr>
                <w:szCs w:val="26"/>
                <w:lang w:val="nl-NL"/>
              </w:rPr>
            </w:pPr>
            <w:r w:rsidRPr="002A7537">
              <w:rPr>
                <w:szCs w:val="26"/>
                <w:lang w:val="nl-NL"/>
              </w:rPr>
              <w:lastRenderedPageBreak/>
              <w:t>2</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w:t>
            </w:r>
          </w:p>
        </w:tc>
      </w:tr>
      <w:tr w:rsidR="001E1361" w:rsidRPr="002A7537" w:rsidTr="00DA1997">
        <w:trPr>
          <w:jc w:val="center"/>
        </w:trPr>
        <w:tc>
          <w:tcPr>
            <w:tcW w:w="1201" w:type="dxa"/>
          </w:tcPr>
          <w:p w:rsidR="001E1361" w:rsidRPr="002A7537" w:rsidRDefault="001E1361" w:rsidP="00321CE9">
            <w:pPr>
              <w:rPr>
                <w:szCs w:val="26"/>
                <w:lang w:val="nl-NL"/>
              </w:rPr>
            </w:pPr>
            <w:r w:rsidRPr="002A7537">
              <w:rPr>
                <w:szCs w:val="26"/>
                <w:lang w:val="nl-NL"/>
              </w:rPr>
              <w:lastRenderedPageBreak/>
              <w:t>2</w:t>
            </w:r>
          </w:p>
        </w:tc>
        <w:tc>
          <w:tcPr>
            <w:tcW w:w="4433" w:type="dxa"/>
          </w:tcPr>
          <w:p w:rsidR="001E1361" w:rsidRPr="002A7537" w:rsidRDefault="001E1361" w:rsidP="00321CE9">
            <w:pPr>
              <w:rPr>
                <w:b/>
                <w:szCs w:val="26"/>
                <w:lang w:val="nl-NL"/>
              </w:rPr>
            </w:pPr>
            <w:r w:rsidRPr="002A7537">
              <w:rPr>
                <w:b/>
                <w:szCs w:val="26"/>
                <w:lang w:val="nl-NL"/>
              </w:rPr>
              <w:t>Chương II: Cây 2, 3, 4; B Tree; B+Tree</w:t>
            </w:r>
          </w:p>
          <w:p w:rsidR="001E1361" w:rsidRPr="002A7537" w:rsidRDefault="001E1361" w:rsidP="00321CE9">
            <w:pPr>
              <w:rPr>
                <w:szCs w:val="26"/>
                <w:lang w:val="nl-NL"/>
              </w:rPr>
            </w:pPr>
            <w:r w:rsidRPr="002A7537">
              <w:rPr>
                <w:szCs w:val="26"/>
                <w:lang w:val="nl-NL"/>
              </w:rPr>
              <w:t>I. Cây 2, 3, 4:</w:t>
            </w:r>
          </w:p>
          <w:p w:rsidR="001E1361" w:rsidRPr="002A7537" w:rsidRDefault="001E1361" w:rsidP="00321CE9">
            <w:pPr>
              <w:rPr>
                <w:bCs/>
                <w:iCs/>
                <w:szCs w:val="26"/>
                <w:lang w:val="nl-NL"/>
              </w:rPr>
            </w:pPr>
            <w:r w:rsidRPr="002A7537">
              <w:rPr>
                <w:bCs/>
                <w:iCs/>
                <w:szCs w:val="26"/>
                <w:lang w:val="nl-NL"/>
              </w:rPr>
              <w:t>1. Giới thiệu cây 2, 3, 4</w:t>
            </w:r>
          </w:p>
          <w:p w:rsidR="001E1361" w:rsidRPr="002A7537" w:rsidRDefault="001E1361" w:rsidP="00321CE9">
            <w:pPr>
              <w:rPr>
                <w:bCs/>
                <w:iCs/>
                <w:szCs w:val="26"/>
                <w:lang w:val="nl-NL"/>
              </w:rPr>
            </w:pPr>
            <w:r w:rsidRPr="002A7537">
              <w:rPr>
                <w:bCs/>
                <w:iCs/>
                <w:szCs w:val="26"/>
                <w:lang w:val="nl-NL"/>
              </w:rPr>
              <w:t xml:space="preserve">2. Các tính chất của cây 2, 3, 4 </w:t>
            </w:r>
          </w:p>
          <w:p w:rsidR="001E1361" w:rsidRPr="002A7537" w:rsidRDefault="001E1361" w:rsidP="00321CE9">
            <w:pPr>
              <w:rPr>
                <w:bCs/>
                <w:iCs/>
                <w:szCs w:val="26"/>
                <w:lang w:val="nl-NL"/>
              </w:rPr>
            </w:pPr>
            <w:r w:rsidRPr="002A7537">
              <w:rPr>
                <w:bCs/>
                <w:iCs/>
                <w:szCs w:val="26"/>
                <w:lang w:val="nl-NL"/>
              </w:rPr>
              <w:t>3. Các phép toán trên cây 2, 3, 4</w:t>
            </w:r>
          </w:p>
          <w:p w:rsidR="001E1361" w:rsidRPr="002A7537" w:rsidRDefault="001E1361" w:rsidP="00321CE9">
            <w:pPr>
              <w:rPr>
                <w:szCs w:val="26"/>
                <w:lang w:val="nl-NL"/>
              </w:rPr>
            </w:pPr>
            <w:r w:rsidRPr="002A7537">
              <w:rPr>
                <w:szCs w:val="26"/>
                <w:lang w:val="nl-NL"/>
              </w:rPr>
              <w:t>II. B Tree</w:t>
            </w:r>
          </w:p>
          <w:p w:rsidR="001E1361" w:rsidRPr="002A7537" w:rsidRDefault="001E1361" w:rsidP="00321CE9">
            <w:pPr>
              <w:rPr>
                <w:bCs/>
                <w:iCs/>
                <w:szCs w:val="26"/>
                <w:lang w:val="nl-NL"/>
              </w:rPr>
            </w:pPr>
            <w:r w:rsidRPr="002A7537">
              <w:rPr>
                <w:bCs/>
                <w:iCs/>
                <w:szCs w:val="26"/>
                <w:lang w:val="nl-NL"/>
              </w:rPr>
              <w:t>1. Giới thiệu B Tree</w:t>
            </w:r>
          </w:p>
          <w:p w:rsidR="001E1361" w:rsidRPr="002A7537" w:rsidRDefault="001E1361" w:rsidP="00321CE9">
            <w:pPr>
              <w:rPr>
                <w:bCs/>
                <w:iCs/>
                <w:szCs w:val="26"/>
                <w:lang w:val="nl-NL"/>
              </w:rPr>
            </w:pPr>
            <w:r w:rsidRPr="002A7537">
              <w:rPr>
                <w:bCs/>
                <w:iCs/>
                <w:szCs w:val="26"/>
                <w:lang w:val="nl-NL"/>
              </w:rPr>
              <w:t xml:space="preserve">2. Các tính chất của B Tree </w:t>
            </w:r>
          </w:p>
          <w:p w:rsidR="001E1361" w:rsidRPr="002A7537" w:rsidRDefault="001E1361" w:rsidP="00321CE9">
            <w:pPr>
              <w:rPr>
                <w:bCs/>
                <w:iCs/>
                <w:szCs w:val="26"/>
                <w:lang w:val="nl-NL"/>
              </w:rPr>
            </w:pPr>
            <w:r w:rsidRPr="002A7537">
              <w:rPr>
                <w:bCs/>
                <w:iCs/>
                <w:szCs w:val="26"/>
                <w:lang w:val="nl-NL"/>
              </w:rPr>
              <w:t>3. Các phép toán trên B Tree</w:t>
            </w:r>
          </w:p>
          <w:p w:rsidR="001E1361" w:rsidRPr="002A7537" w:rsidRDefault="001E1361" w:rsidP="00321CE9">
            <w:pPr>
              <w:rPr>
                <w:szCs w:val="26"/>
                <w:lang w:val="nl-NL"/>
              </w:rPr>
            </w:pPr>
            <w:r w:rsidRPr="002A7537">
              <w:rPr>
                <w:bCs/>
                <w:iCs/>
                <w:szCs w:val="26"/>
                <w:lang w:val="nl-NL"/>
              </w:rPr>
              <w:t>4. B+ Tree</w:t>
            </w:r>
          </w:p>
        </w:tc>
        <w:tc>
          <w:tcPr>
            <w:tcW w:w="1275" w:type="dxa"/>
          </w:tcPr>
          <w:p w:rsidR="001E1361" w:rsidRPr="002A7537" w:rsidRDefault="001E1361" w:rsidP="00321CE9">
            <w:pPr>
              <w:rPr>
                <w:szCs w:val="26"/>
                <w:lang w:val="nl-NL"/>
              </w:rPr>
            </w:pPr>
            <w:r w:rsidRPr="002A7537">
              <w:rPr>
                <w:szCs w:val="26"/>
                <w:lang w:val="nl-NL"/>
              </w:rPr>
              <w:t>4</w:t>
            </w:r>
          </w:p>
        </w:tc>
        <w:tc>
          <w:tcPr>
            <w:tcW w:w="876" w:type="dxa"/>
          </w:tcPr>
          <w:p w:rsidR="001E1361" w:rsidRPr="002A7537" w:rsidRDefault="001E1361" w:rsidP="00321CE9">
            <w:pPr>
              <w:rPr>
                <w:szCs w:val="26"/>
                <w:lang w:val="nl-NL"/>
              </w:rPr>
            </w:pPr>
            <w:r w:rsidRPr="002A7537">
              <w:rPr>
                <w:szCs w:val="26"/>
                <w:lang w:val="nl-NL"/>
              </w:rPr>
              <w:t>6</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3</w:t>
            </w:r>
          </w:p>
        </w:tc>
        <w:tc>
          <w:tcPr>
            <w:tcW w:w="4433" w:type="dxa"/>
          </w:tcPr>
          <w:p w:rsidR="001E1361" w:rsidRPr="002A7537" w:rsidRDefault="001E1361" w:rsidP="00321CE9">
            <w:pPr>
              <w:rPr>
                <w:b/>
                <w:szCs w:val="26"/>
                <w:lang w:val="nl-NL"/>
              </w:rPr>
            </w:pPr>
            <w:r w:rsidRPr="002A7537">
              <w:rPr>
                <w:b/>
                <w:szCs w:val="26"/>
                <w:lang w:val="nl-NL"/>
              </w:rPr>
              <w:t>Chương III: Các phương pháp phân tích khấu hao</w:t>
            </w:r>
          </w:p>
          <w:p w:rsidR="001E1361" w:rsidRPr="002A7537" w:rsidRDefault="001E1361" w:rsidP="00321CE9">
            <w:pPr>
              <w:rPr>
                <w:szCs w:val="26"/>
                <w:lang w:val="nl-NL"/>
              </w:rPr>
            </w:pPr>
            <w:r w:rsidRPr="002A7537">
              <w:rPr>
                <w:szCs w:val="26"/>
                <w:lang w:val="nl-NL"/>
              </w:rPr>
              <w:t>I. Giới thiệu bài toán phân tích khấu hao</w:t>
            </w:r>
          </w:p>
          <w:p w:rsidR="001E1361" w:rsidRPr="002A7537" w:rsidRDefault="001E1361" w:rsidP="00321CE9">
            <w:pPr>
              <w:rPr>
                <w:szCs w:val="26"/>
                <w:lang w:val="nl-NL"/>
              </w:rPr>
            </w:pPr>
            <w:r w:rsidRPr="002A7537">
              <w:rPr>
                <w:szCs w:val="26"/>
                <w:lang w:val="nl-NL"/>
              </w:rPr>
              <w:t>II. Các phương pháp phân tích khấu hao</w:t>
            </w:r>
          </w:p>
          <w:p w:rsidR="001E1361" w:rsidRPr="002A7537" w:rsidRDefault="001E1361" w:rsidP="00321CE9">
            <w:pPr>
              <w:rPr>
                <w:szCs w:val="26"/>
                <w:lang w:val="nl-NL"/>
              </w:rPr>
            </w:pPr>
            <w:r w:rsidRPr="002A7537">
              <w:rPr>
                <w:szCs w:val="26"/>
                <w:lang w:val="nl-NL"/>
              </w:rPr>
              <w:t>1. Phương pháp gộp chung</w:t>
            </w:r>
          </w:p>
          <w:p w:rsidR="001E1361" w:rsidRPr="002A7537" w:rsidRDefault="001E1361" w:rsidP="00321CE9">
            <w:pPr>
              <w:rPr>
                <w:szCs w:val="26"/>
                <w:lang w:val="nl-NL"/>
              </w:rPr>
            </w:pPr>
            <w:r w:rsidRPr="002A7537">
              <w:rPr>
                <w:szCs w:val="26"/>
                <w:lang w:val="nl-NL"/>
              </w:rPr>
              <w:t>2. Phương pháp kế toán</w:t>
            </w:r>
          </w:p>
          <w:p w:rsidR="001E1361" w:rsidRPr="002A7537" w:rsidRDefault="001E1361" w:rsidP="00321CE9">
            <w:pPr>
              <w:rPr>
                <w:szCs w:val="26"/>
                <w:lang w:val="nl-NL"/>
              </w:rPr>
            </w:pPr>
            <w:r w:rsidRPr="002A7537">
              <w:rPr>
                <w:szCs w:val="26"/>
                <w:lang w:val="nl-NL"/>
              </w:rPr>
              <w:t>3. Phương pháp thế năng</w:t>
            </w:r>
          </w:p>
        </w:tc>
        <w:tc>
          <w:tcPr>
            <w:tcW w:w="1275" w:type="dxa"/>
          </w:tcPr>
          <w:p w:rsidR="001E1361" w:rsidRPr="002A7537" w:rsidRDefault="001E1361" w:rsidP="00321CE9">
            <w:pPr>
              <w:rPr>
                <w:iCs/>
                <w:szCs w:val="26"/>
                <w:lang w:val="nl-NL"/>
              </w:rPr>
            </w:pPr>
            <w:r w:rsidRPr="002A7537">
              <w:rPr>
                <w:iCs/>
                <w:szCs w:val="26"/>
                <w:lang w:val="nl-NL"/>
              </w:rPr>
              <w:t>4</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[1,3,4]</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4</w:t>
            </w:r>
          </w:p>
        </w:tc>
        <w:tc>
          <w:tcPr>
            <w:tcW w:w="4433" w:type="dxa"/>
          </w:tcPr>
          <w:p w:rsidR="001E1361" w:rsidRPr="002A7537" w:rsidRDefault="001E1361" w:rsidP="00321CE9">
            <w:pPr>
              <w:rPr>
                <w:b/>
                <w:szCs w:val="26"/>
                <w:lang w:val="nl-NL"/>
              </w:rPr>
            </w:pPr>
            <w:r w:rsidRPr="002A7537">
              <w:rPr>
                <w:b/>
                <w:szCs w:val="26"/>
                <w:lang w:val="nl-NL"/>
              </w:rPr>
              <w:t>Chương IV: Đống nhị thức</w:t>
            </w:r>
          </w:p>
          <w:p w:rsidR="001E1361" w:rsidRPr="002A7537" w:rsidRDefault="001E1361" w:rsidP="00321CE9">
            <w:pPr>
              <w:rPr>
                <w:szCs w:val="26"/>
                <w:lang w:val="nl-NL"/>
              </w:rPr>
            </w:pPr>
            <w:r w:rsidRPr="002A7537">
              <w:rPr>
                <w:szCs w:val="26"/>
                <w:lang w:val="nl-NL"/>
              </w:rPr>
              <w:t>1. Định nghĩa đống nhị thức</w:t>
            </w:r>
          </w:p>
          <w:p w:rsidR="001E1361" w:rsidRPr="002A7537" w:rsidRDefault="001E1361" w:rsidP="00321CE9">
            <w:pPr>
              <w:rPr>
                <w:szCs w:val="26"/>
                <w:lang w:val="nl-NL"/>
              </w:rPr>
            </w:pPr>
            <w:r w:rsidRPr="002A7537">
              <w:rPr>
                <w:szCs w:val="26"/>
                <w:lang w:val="nl-NL"/>
              </w:rPr>
              <w:t>2. Các tính chất của đống nhị thức</w:t>
            </w:r>
          </w:p>
          <w:p w:rsidR="001E1361" w:rsidRPr="002A7537" w:rsidRDefault="001E1361" w:rsidP="00321CE9">
            <w:pPr>
              <w:rPr>
                <w:szCs w:val="26"/>
                <w:lang w:val="nl-NL"/>
              </w:rPr>
            </w:pPr>
            <w:r w:rsidRPr="002A7537">
              <w:rPr>
                <w:szCs w:val="26"/>
                <w:lang w:val="nl-NL"/>
              </w:rPr>
              <w:t>3. Các phép toán trên đống nhị thức</w:t>
            </w:r>
          </w:p>
          <w:p w:rsidR="001E1361" w:rsidRPr="002A7537" w:rsidRDefault="001E1361" w:rsidP="00321CE9">
            <w:pPr>
              <w:rPr>
                <w:szCs w:val="26"/>
                <w:lang w:val="nl-NL"/>
              </w:rPr>
            </w:pPr>
            <w:r w:rsidRPr="002A7537">
              <w:rPr>
                <w:szCs w:val="26"/>
                <w:lang w:val="nl-NL"/>
              </w:rPr>
              <w:t>4. Ứng dụng đống nhị thức</w:t>
            </w:r>
          </w:p>
        </w:tc>
        <w:tc>
          <w:tcPr>
            <w:tcW w:w="1275" w:type="dxa"/>
          </w:tcPr>
          <w:p w:rsidR="001E1361" w:rsidRPr="002A7537" w:rsidRDefault="001E1361" w:rsidP="00321CE9">
            <w:pPr>
              <w:rPr>
                <w:iCs/>
                <w:szCs w:val="26"/>
                <w:lang w:val="nl-NL"/>
              </w:rPr>
            </w:pPr>
            <w:r w:rsidRPr="002A7537">
              <w:rPr>
                <w:iCs/>
                <w:szCs w:val="26"/>
                <w:lang w:val="nl-NL"/>
              </w:rPr>
              <w:t>4</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[1,3,4]</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5</w:t>
            </w:r>
          </w:p>
        </w:tc>
        <w:tc>
          <w:tcPr>
            <w:tcW w:w="4433" w:type="dxa"/>
          </w:tcPr>
          <w:p w:rsidR="001E1361" w:rsidRPr="002A7537" w:rsidRDefault="001E1361" w:rsidP="00321CE9">
            <w:pPr>
              <w:rPr>
                <w:b/>
                <w:szCs w:val="26"/>
                <w:lang w:val="nl-NL"/>
              </w:rPr>
            </w:pPr>
            <w:r w:rsidRPr="002A7537">
              <w:rPr>
                <w:b/>
                <w:szCs w:val="26"/>
                <w:lang w:val="nl-NL"/>
              </w:rPr>
              <w:t>Chương V: Đống Fibonacci</w:t>
            </w:r>
          </w:p>
          <w:p w:rsidR="001E1361" w:rsidRPr="002A7537" w:rsidRDefault="001E1361" w:rsidP="00321CE9">
            <w:pPr>
              <w:rPr>
                <w:szCs w:val="26"/>
                <w:lang w:val="nl-NL"/>
              </w:rPr>
            </w:pPr>
            <w:r w:rsidRPr="002A7537">
              <w:rPr>
                <w:szCs w:val="26"/>
                <w:lang w:val="nl-NL"/>
              </w:rPr>
              <w:t>1. Định nghĩa đống Fibonacci</w:t>
            </w:r>
          </w:p>
          <w:p w:rsidR="001E1361" w:rsidRPr="002A7537" w:rsidRDefault="001E1361" w:rsidP="00321CE9">
            <w:pPr>
              <w:rPr>
                <w:szCs w:val="26"/>
                <w:lang w:val="nl-NL"/>
              </w:rPr>
            </w:pPr>
            <w:r w:rsidRPr="002A7537">
              <w:rPr>
                <w:szCs w:val="26"/>
                <w:lang w:val="nl-NL"/>
              </w:rPr>
              <w:t>2. Các tính chất của đống Fibonacci</w:t>
            </w:r>
          </w:p>
          <w:p w:rsidR="001E1361" w:rsidRPr="002A7537" w:rsidRDefault="001E1361" w:rsidP="00321CE9">
            <w:pPr>
              <w:rPr>
                <w:szCs w:val="26"/>
                <w:lang w:val="nl-NL"/>
              </w:rPr>
            </w:pPr>
            <w:r w:rsidRPr="002A7537">
              <w:rPr>
                <w:szCs w:val="26"/>
                <w:lang w:val="nl-NL"/>
              </w:rPr>
              <w:t>3. Các phép toán trên đống Fibonacci</w:t>
            </w:r>
          </w:p>
          <w:p w:rsidR="001E1361" w:rsidRPr="002A7537" w:rsidRDefault="001E1361" w:rsidP="00321CE9">
            <w:pPr>
              <w:rPr>
                <w:bCs/>
                <w:szCs w:val="26"/>
                <w:lang w:val="nl-NL"/>
              </w:rPr>
            </w:pPr>
            <w:r w:rsidRPr="002A7537">
              <w:rPr>
                <w:szCs w:val="26"/>
                <w:lang w:val="nl-NL"/>
              </w:rPr>
              <w:lastRenderedPageBreak/>
              <w:t>4. Ứng dụng đống Fibonacci</w:t>
            </w:r>
          </w:p>
        </w:tc>
        <w:tc>
          <w:tcPr>
            <w:tcW w:w="1275" w:type="dxa"/>
          </w:tcPr>
          <w:p w:rsidR="001E1361" w:rsidRPr="002A7537" w:rsidRDefault="001E1361" w:rsidP="00321CE9">
            <w:pPr>
              <w:rPr>
                <w:iCs/>
                <w:szCs w:val="26"/>
                <w:lang w:val="nl-NL"/>
              </w:rPr>
            </w:pPr>
            <w:r w:rsidRPr="002A7537">
              <w:rPr>
                <w:iCs/>
                <w:szCs w:val="26"/>
                <w:lang w:val="nl-NL"/>
              </w:rPr>
              <w:lastRenderedPageBreak/>
              <w:t>2</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[1,3,4]</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lastRenderedPageBreak/>
              <w:t>6</w:t>
            </w:r>
          </w:p>
        </w:tc>
        <w:tc>
          <w:tcPr>
            <w:tcW w:w="4433" w:type="dxa"/>
          </w:tcPr>
          <w:p w:rsidR="001E1361" w:rsidRPr="002A7537" w:rsidRDefault="001E1361" w:rsidP="00321CE9">
            <w:pPr>
              <w:rPr>
                <w:b/>
                <w:szCs w:val="26"/>
                <w:lang w:val="nl-NL"/>
              </w:rPr>
            </w:pPr>
            <w:r w:rsidRPr="002A7537">
              <w:rPr>
                <w:b/>
                <w:szCs w:val="26"/>
                <w:lang w:val="nl-NL"/>
              </w:rPr>
              <w:t>Chương VI: Cấu trúc các tập rời nhau</w:t>
            </w:r>
          </w:p>
          <w:p w:rsidR="001E1361" w:rsidRPr="002A7537" w:rsidRDefault="001E1361" w:rsidP="00321CE9">
            <w:pPr>
              <w:rPr>
                <w:bCs/>
                <w:szCs w:val="26"/>
                <w:lang w:val="nl-NL"/>
              </w:rPr>
            </w:pPr>
            <w:r w:rsidRPr="002A7537">
              <w:rPr>
                <w:bCs/>
                <w:szCs w:val="26"/>
                <w:lang w:val="nl-NL"/>
              </w:rPr>
              <w:t>1. Định nghĩa cấu trúc các tập rời nhau</w:t>
            </w:r>
          </w:p>
          <w:p w:rsidR="001E1361" w:rsidRPr="002A7537" w:rsidRDefault="001E1361" w:rsidP="00321CE9">
            <w:pPr>
              <w:rPr>
                <w:bCs/>
                <w:szCs w:val="26"/>
                <w:lang w:val="nl-NL"/>
              </w:rPr>
            </w:pPr>
            <w:r w:rsidRPr="002A7537">
              <w:rPr>
                <w:bCs/>
                <w:szCs w:val="26"/>
                <w:lang w:val="nl-NL"/>
              </w:rPr>
              <w:t>2. Các phép toán trên cấu trúc các tập rời nhau</w:t>
            </w:r>
          </w:p>
          <w:p w:rsidR="001E1361" w:rsidRPr="002A7537" w:rsidRDefault="001E1361" w:rsidP="00321CE9">
            <w:pPr>
              <w:rPr>
                <w:bCs/>
                <w:szCs w:val="26"/>
                <w:lang w:val="nl-NL"/>
              </w:rPr>
            </w:pPr>
            <w:r w:rsidRPr="002A7537">
              <w:rPr>
                <w:bCs/>
                <w:szCs w:val="26"/>
                <w:lang w:val="nl-NL"/>
              </w:rPr>
              <w:t>3. Ứng dụng</w:t>
            </w:r>
          </w:p>
        </w:tc>
        <w:tc>
          <w:tcPr>
            <w:tcW w:w="1275" w:type="dxa"/>
          </w:tcPr>
          <w:p w:rsidR="001E1361" w:rsidRPr="002A7537" w:rsidRDefault="001E1361" w:rsidP="00321CE9">
            <w:pPr>
              <w:rPr>
                <w:iCs/>
                <w:szCs w:val="26"/>
                <w:lang w:val="nl-NL"/>
              </w:rPr>
            </w:pPr>
            <w:r w:rsidRPr="002A7537">
              <w:rPr>
                <w:iCs/>
                <w:szCs w:val="26"/>
                <w:lang w:val="nl-NL"/>
              </w:rPr>
              <w:t>4</w:t>
            </w:r>
          </w:p>
        </w:tc>
        <w:tc>
          <w:tcPr>
            <w:tcW w:w="876" w:type="dxa"/>
          </w:tcPr>
          <w:p w:rsidR="001E1361" w:rsidRPr="002A7537" w:rsidRDefault="001E1361" w:rsidP="00321CE9">
            <w:pPr>
              <w:rPr>
                <w:szCs w:val="26"/>
                <w:lang w:val="nl-NL"/>
              </w:rPr>
            </w:pPr>
            <w:r w:rsidRPr="002A7537">
              <w:rPr>
                <w:szCs w:val="26"/>
                <w:lang w:val="nl-NL"/>
              </w:rPr>
              <w:t>1</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[1,3,4]</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7</w:t>
            </w:r>
          </w:p>
        </w:tc>
        <w:tc>
          <w:tcPr>
            <w:tcW w:w="4433" w:type="dxa"/>
          </w:tcPr>
          <w:p w:rsidR="001E1361" w:rsidRPr="002A7537" w:rsidRDefault="001E1361" w:rsidP="00321CE9">
            <w:pPr>
              <w:rPr>
                <w:b/>
                <w:szCs w:val="26"/>
                <w:lang w:val="nl-NL"/>
              </w:rPr>
            </w:pPr>
            <w:r w:rsidRPr="002A7537">
              <w:rPr>
                <w:b/>
                <w:szCs w:val="26"/>
                <w:lang w:val="nl-NL"/>
              </w:rPr>
              <w:t>Chương VII: Interval Heap</w:t>
            </w:r>
          </w:p>
          <w:p w:rsidR="001E1361" w:rsidRPr="002A7537" w:rsidRDefault="001E1361" w:rsidP="00321CE9">
            <w:pPr>
              <w:rPr>
                <w:bCs/>
                <w:szCs w:val="26"/>
                <w:lang w:val="nl-NL"/>
              </w:rPr>
            </w:pPr>
            <w:r w:rsidRPr="002A7537">
              <w:rPr>
                <w:bCs/>
                <w:szCs w:val="26"/>
                <w:lang w:val="nl-NL"/>
              </w:rPr>
              <w:t xml:space="preserve">1. Định nghĩa cấu trúc </w:t>
            </w:r>
            <w:r w:rsidRPr="002A7537">
              <w:rPr>
                <w:szCs w:val="26"/>
                <w:lang w:val="nl-NL"/>
              </w:rPr>
              <w:t>Interval Heap</w:t>
            </w:r>
          </w:p>
          <w:p w:rsidR="001E1361" w:rsidRPr="002A7537" w:rsidRDefault="001E1361" w:rsidP="00321CE9">
            <w:pPr>
              <w:rPr>
                <w:bCs/>
                <w:szCs w:val="26"/>
                <w:lang w:val="nl-NL"/>
              </w:rPr>
            </w:pPr>
            <w:r w:rsidRPr="002A7537">
              <w:rPr>
                <w:bCs/>
                <w:szCs w:val="26"/>
                <w:lang w:val="nl-NL"/>
              </w:rPr>
              <w:t xml:space="preserve">2. Các phép toán trên cấu trúc </w:t>
            </w:r>
            <w:r w:rsidRPr="002A7537">
              <w:rPr>
                <w:szCs w:val="26"/>
                <w:lang w:val="nl-NL"/>
              </w:rPr>
              <w:t>Interval Heap</w:t>
            </w:r>
          </w:p>
          <w:p w:rsidR="001E1361" w:rsidRPr="002A7537" w:rsidRDefault="001E1361" w:rsidP="00321CE9">
            <w:pPr>
              <w:rPr>
                <w:bCs/>
                <w:szCs w:val="26"/>
                <w:lang w:val="nl-NL"/>
              </w:rPr>
            </w:pPr>
            <w:r w:rsidRPr="002A7537">
              <w:rPr>
                <w:bCs/>
                <w:szCs w:val="26"/>
                <w:lang w:val="nl-NL"/>
              </w:rPr>
              <w:t>3. Ứng dụng</w:t>
            </w:r>
          </w:p>
        </w:tc>
        <w:tc>
          <w:tcPr>
            <w:tcW w:w="1275" w:type="dxa"/>
          </w:tcPr>
          <w:p w:rsidR="001E1361" w:rsidRPr="002A7537" w:rsidRDefault="001E1361" w:rsidP="00321CE9">
            <w:pPr>
              <w:rPr>
                <w:iCs/>
                <w:szCs w:val="26"/>
                <w:lang w:val="nl-NL"/>
              </w:rPr>
            </w:pPr>
            <w:r w:rsidRPr="002A7537">
              <w:rPr>
                <w:iCs/>
                <w:szCs w:val="26"/>
                <w:lang w:val="nl-NL"/>
              </w:rPr>
              <w:t>2</w:t>
            </w:r>
          </w:p>
        </w:tc>
        <w:tc>
          <w:tcPr>
            <w:tcW w:w="876" w:type="dxa"/>
          </w:tcPr>
          <w:p w:rsidR="001E1361" w:rsidRPr="002A7537" w:rsidRDefault="001E1361" w:rsidP="00321CE9">
            <w:pPr>
              <w:rPr>
                <w:szCs w:val="26"/>
                <w:lang w:val="nl-NL"/>
              </w:rPr>
            </w:pPr>
            <w:r w:rsidRPr="002A7537">
              <w:rPr>
                <w:szCs w:val="26"/>
                <w:lang w:val="nl-NL"/>
              </w:rPr>
              <w:t>2</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[1,3,4]</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8</w:t>
            </w:r>
          </w:p>
        </w:tc>
        <w:tc>
          <w:tcPr>
            <w:tcW w:w="4433" w:type="dxa"/>
          </w:tcPr>
          <w:p w:rsidR="001E1361" w:rsidRPr="002A7537" w:rsidRDefault="001E1361" w:rsidP="00321CE9">
            <w:pPr>
              <w:rPr>
                <w:b/>
                <w:szCs w:val="26"/>
                <w:lang w:val="nl-NL"/>
              </w:rPr>
            </w:pPr>
            <w:r w:rsidRPr="002A7537">
              <w:rPr>
                <w:b/>
                <w:szCs w:val="26"/>
                <w:lang w:val="nl-NL"/>
              </w:rPr>
              <w:t>Chương VIII: Priority Search Tree</w:t>
            </w:r>
          </w:p>
          <w:p w:rsidR="001E1361" w:rsidRPr="002A7537" w:rsidRDefault="001E1361" w:rsidP="00321CE9">
            <w:pPr>
              <w:rPr>
                <w:szCs w:val="26"/>
                <w:lang w:val="nl-NL"/>
              </w:rPr>
            </w:pPr>
            <w:r w:rsidRPr="002A7537">
              <w:rPr>
                <w:bCs/>
                <w:szCs w:val="26"/>
                <w:lang w:val="nl-NL"/>
              </w:rPr>
              <w:t xml:space="preserve">1. Định nghĩa cấu trúc </w:t>
            </w:r>
            <w:r w:rsidRPr="002A7537">
              <w:rPr>
                <w:szCs w:val="26"/>
                <w:lang w:val="nl-NL"/>
              </w:rPr>
              <w:t>Priority Search Tree</w:t>
            </w:r>
          </w:p>
          <w:p w:rsidR="001E1361" w:rsidRPr="002A7537" w:rsidRDefault="001E1361" w:rsidP="00321CE9">
            <w:pPr>
              <w:rPr>
                <w:szCs w:val="26"/>
                <w:lang w:val="nl-NL"/>
              </w:rPr>
            </w:pPr>
            <w:r w:rsidRPr="002A7537">
              <w:rPr>
                <w:bCs/>
                <w:szCs w:val="26"/>
                <w:lang w:val="nl-NL"/>
              </w:rPr>
              <w:t xml:space="preserve">2. Các thao tác trên cấu trúc </w:t>
            </w:r>
            <w:r w:rsidRPr="002A7537">
              <w:rPr>
                <w:szCs w:val="26"/>
                <w:lang w:val="nl-NL"/>
              </w:rPr>
              <w:t>Priority Search Tree</w:t>
            </w:r>
          </w:p>
          <w:p w:rsidR="001E1361" w:rsidRPr="002A7537" w:rsidRDefault="001E1361" w:rsidP="00321CE9">
            <w:pPr>
              <w:rPr>
                <w:bCs/>
                <w:szCs w:val="26"/>
                <w:lang w:val="nl-NL"/>
              </w:rPr>
            </w:pPr>
            <w:r w:rsidRPr="002A7537">
              <w:rPr>
                <w:szCs w:val="26"/>
                <w:lang w:val="nl-NL"/>
              </w:rPr>
              <w:t>3. Ứng dụng</w:t>
            </w:r>
          </w:p>
        </w:tc>
        <w:tc>
          <w:tcPr>
            <w:tcW w:w="1275" w:type="dxa"/>
          </w:tcPr>
          <w:p w:rsidR="001E1361" w:rsidRPr="002A7537" w:rsidRDefault="001E1361" w:rsidP="00321CE9">
            <w:pPr>
              <w:rPr>
                <w:iCs/>
                <w:szCs w:val="26"/>
                <w:lang w:val="nl-NL"/>
              </w:rPr>
            </w:pPr>
            <w:r w:rsidRPr="002A7537">
              <w:rPr>
                <w:iCs/>
                <w:szCs w:val="26"/>
                <w:lang w:val="nl-NL"/>
              </w:rPr>
              <w:t>2</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[1,3,5]</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9</w:t>
            </w:r>
          </w:p>
        </w:tc>
        <w:tc>
          <w:tcPr>
            <w:tcW w:w="4433" w:type="dxa"/>
          </w:tcPr>
          <w:p w:rsidR="001E1361" w:rsidRPr="002A7537" w:rsidRDefault="001E1361" w:rsidP="00321CE9">
            <w:pPr>
              <w:rPr>
                <w:b/>
                <w:szCs w:val="26"/>
                <w:lang w:val="nl-NL"/>
              </w:rPr>
            </w:pPr>
            <w:r w:rsidRPr="002A7537">
              <w:rPr>
                <w:b/>
                <w:szCs w:val="26"/>
                <w:lang w:val="nl-NL"/>
              </w:rPr>
              <w:t>Chương IX: Tries and Packet Forwarding</w:t>
            </w:r>
          </w:p>
          <w:p w:rsidR="001E1361" w:rsidRPr="002A7537" w:rsidRDefault="001E1361" w:rsidP="00321CE9">
            <w:pPr>
              <w:rPr>
                <w:bCs/>
                <w:szCs w:val="26"/>
                <w:lang w:val="nl-NL"/>
              </w:rPr>
            </w:pPr>
            <w:r w:rsidRPr="002A7537">
              <w:rPr>
                <w:bCs/>
                <w:szCs w:val="26"/>
                <w:lang w:val="nl-NL"/>
              </w:rPr>
              <w:t>1. Giới thiệu Multibit Trie</w:t>
            </w:r>
          </w:p>
          <w:p w:rsidR="001E1361" w:rsidRPr="002A7537" w:rsidRDefault="001E1361" w:rsidP="00321CE9">
            <w:pPr>
              <w:rPr>
                <w:bCs/>
                <w:szCs w:val="26"/>
                <w:lang w:val="nl-NL"/>
              </w:rPr>
            </w:pPr>
            <w:r w:rsidRPr="002A7537">
              <w:rPr>
                <w:bCs/>
                <w:szCs w:val="26"/>
                <w:lang w:val="nl-NL"/>
              </w:rPr>
              <w:t>2. Các phép toán trên Multibit Trie</w:t>
            </w:r>
          </w:p>
          <w:p w:rsidR="001E1361" w:rsidRPr="002A7537" w:rsidRDefault="001E1361" w:rsidP="00321CE9">
            <w:pPr>
              <w:rPr>
                <w:bCs/>
                <w:szCs w:val="26"/>
                <w:lang w:val="nl-NL"/>
              </w:rPr>
            </w:pPr>
            <w:r w:rsidRPr="002A7537">
              <w:rPr>
                <w:bCs/>
                <w:szCs w:val="26"/>
                <w:lang w:val="nl-NL"/>
              </w:rPr>
              <w:t xml:space="preserve">3. Ứng dụng Multibit Trie trong bài toán </w:t>
            </w:r>
            <w:r w:rsidRPr="002A7537">
              <w:rPr>
                <w:szCs w:val="26"/>
                <w:lang w:val="nl-NL"/>
              </w:rPr>
              <w:t>Packet Forwarding</w:t>
            </w:r>
          </w:p>
        </w:tc>
        <w:tc>
          <w:tcPr>
            <w:tcW w:w="1275" w:type="dxa"/>
          </w:tcPr>
          <w:p w:rsidR="001E1361" w:rsidRPr="002A7537" w:rsidRDefault="001E1361" w:rsidP="00321CE9">
            <w:pPr>
              <w:rPr>
                <w:iCs/>
                <w:szCs w:val="26"/>
                <w:lang w:val="nl-NL"/>
              </w:rPr>
            </w:pPr>
            <w:r w:rsidRPr="002A7537">
              <w:rPr>
                <w:iCs/>
                <w:szCs w:val="26"/>
                <w:lang w:val="nl-NL"/>
              </w:rPr>
              <w:t>4</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[1,3,6]</w:t>
            </w:r>
          </w:p>
        </w:tc>
      </w:tr>
      <w:tr w:rsidR="001E1361" w:rsidRPr="002A7537" w:rsidTr="00DA1997">
        <w:trPr>
          <w:jc w:val="center"/>
        </w:trPr>
        <w:tc>
          <w:tcPr>
            <w:tcW w:w="1201" w:type="dxa"/>
            <w:vAlign w:val="center"/>
          </w:tcPr>
          <w:p w:rsidR="001E1361" w:rsidRPr="002A7537" w:rsidRDefault="001E1361" w:rsidP="00321CE9">
            <w:pPr>
              <w:rPr>
                <w:szCs w:val="26"/>
                <w:lang w:val="nl-NL"/>
              </w:rPr>
            </w:pPr>
            <w:r w:rsidRPr="002A7537">
              <w:rPr>
                <w:szCs w:val="26"/>
                <w:lang w:val="nl-NL"/>
              </w:rPr>
              <w:t>10</w:t>
            </w:r>
          </w:p>
        </w:tc>
        <w:tc>
          <w:tcPr>
            <w:tcW w:w="4433" w:type="dxa"/>
          </w:tcPr>
          <w:p w:rsidR="001E1361" w:rsidRPr="002A7537" w:rsidRDefault="001E1361" w:rsidP="00321CE9">
            <w:pPr>
              <w:rPr>
                <w:b/>
                <w:szCs w:val="26"/>
                <w:lang w:val="nl-NL"/>
              </w:rPr>
            </w:pPr>
            <w:r w:rsidRPr="002A7537">
              <w:rPr>
                <w:b/>
                <w:szCs w:val="26"/>
                <w:lang w:val="nl-NL"/>
              </w:rPr>
              <w:t>Chương X: Multidimensional Search Tree</w:t>
            </w:r>
          </w:p>
          <w:p w:rsidR="001E1361" w:rsidRPr="002A7537" w:rsidRDefault="001E1361" w:rsidP="00321CE9">
            <w:pPr>
              <w:rPr>
                <w:szCs w:val="26"/>
                <w:lang w:val="nl-NL"/>
              </w:rPr>
            </w:pPr>
            <w:r w:rsidRPr="002A7537">
              <w:rPr>
                <w:szCs w:val="26"/>
                <w:lang w:val="nl-NL"/>
              </w:rPr>
              <w:t>I. Giới thiệu bài toán tìm kiếm khoảng đa chiều</w:t>
            </w:r>
          </w:p>
          <w:p w:rsidR="001E1361" w:rsidRPr="002A7537" w:rsidRDefault="001E1361" w:rsidP="00321CE9">
            <w:pPr>
              <w:rPr>
                <w:szCs w:val="26"/>
                <w:lang w:val="nl-NL"/>
              </w:rPr>
            </w:pPr>
            <w:r w:rsidRPr="002A7537">
              <w:rPr>
                <w:szCs w:val="26"/>
                <w:lang w:val="nl-NL"/>
              </w:rPr>
              <w:t>II. K-d tree</w:t>
            </w:r>
          </w:p>
          <w:p w:rsidR="001E1361" w:rsidRPr="002A7537" w:rsidRDefault="001E1361" w:rsidP="00321CE9">
            <w:pPr>
              <w:rPr>
                <w:szCs w:val="26"/>
                <w:lang w:val="nl-NL"/>
              </w:rPr>
            </w:pPr>
            <w:r w:rsidRPr="002A7537">
              <w:rPr>
                <w:szCs w:val="26"/>
                <w:lang w:val="nl-NL"/>
              </w:rPr>
              <w:t>1. Giới thiệu k-d tree</w:t>
            </w:r>
          </w:p>
          <w:p w:rsidR="001E1361" w:rsidRPr="002A7537" w:rsidRDefault="001E1361" w:rsidP="00321CE9">
            <w:pPr>
              <w:rPr>
                <w:bCs/>
                <w:szCs w:val="26"/>
                <w:lang w:val="nl-NL"/>
              </w:rPr>
            </w:pPr>
            <w:r w:rsidRPr="002A7537">
              <w:rPr>
                <w:bCs/>
                <w:szCs w:val="26"/>
                <w:lang w:val="nl-NL"/>
              </w:rPr>
              <w:t>2. Các phép toán trên k-d tree</w:t>
            </w:r>
          </w:p>
          <w:p w:rsidR="001E1361" w:rsidRPr="002A7537" w:rsidRDefault="001E1361" w:rsidP="00321CE9">
            <w:pPr>
              <w:rPr>
                <w:bCs/>
                <w:szCs w:val="26"/>
                <w:lang w:val="nl-NL"/>
              </w:rPr>
            </w:pPr>
            <w:r w:rsidRPr="002A7537">
              <w:rPr>
                <w:bCs/>
                <w:szCs w:val="26"/>
                <w:lang w:val="nl-NL"/>
              </w:rPr>
              <w:t>3. Ứng dụng</w:t>
            </w:r>
          </w:p>
        </w:tc>
        <w:tc>
          <w:tcPr>
            <w:tcW w:w="1275" w:type="dxa"/>
          </w:tcPr>
          <w:p w:rsidR="001E1361" w:rsidRPr="002A7537" w:rsidRDefault="001E1361" w:rsidP="00321CE9">
            <w:pPr>
              <w:rPr>
                <w:iCs/>
                <w:szCs w:val="26"/>
                <w:lang w:val="nl-NL"/>
              </w:rPr>
            </w:pPr>
            <w:r w:rsidRPr="002A7537">
              <w:rPr>
                <w:iCs/>
                <w:szCs w:val="26"/>
                <w:lang w:val="nl-NL"/>
              </w:rPr>
              <w:t>2</w:t>
            </w:r>
          </w:p>
        </w:tc>
        <w:tc>
          <w:tcPr>
            <w:tcW w:w="876" w:type="dxa"/>
          </w:tcPr>
          <w:p w:rsidR="001E1361" w:rsidRPr="002A7537" w:rsidRDefault="001E1361" w:rsidP="00321CE9">
            <w:pPr>
              <w:rPr>
                <w:szCs w:val="26"/>
                <w:lang w:val="nl-NL"/>
              </w:rPr>
            </w:pPr>
            <w:r w:rsidRPr="002A7537">
              <w:rPr>
                <w:szCs w:val="26"/>
                <w:lang w:val="nl-NL"/>
              </w:rPr>
              <w:t>3</w:t>
            </w:r>
          </w:p>
        </w:tc>
        <w:tc>
          <w:tcPr>
            <w:tcW w:w="787" w:type="dxa"/>
          </w:tcPr>
          <w:p w:rsidR="001E1361" w:rsidRPr="002A7537" w:rsidRDefault="001E1361" w:rsidP="00321CE9">
            <w:pPr>
              <w:rPr>
                <w:szCs w:val="26"/>
                <w:lang w:val="nl-NL"/>
              </w:rPr>
            </w:pPr>
          </w:p>
        </w:tc>
        <w:tc>
          <w:tcPr>
            <w:tcW w:w="992" w:type="dxa"/>
          </w:tcPr>
          <w:p w:rsidR="001E1361" w:rsidRPr="002A7537" w:rsidRDefault="001E1361" w:rsidP="00321CE9">
            <w:pPr>
              <w:rPr>
                <w:szCs w:val="26"/>
                <w:lang w:val="nl-NL"/>
              </w:rPr>
            </w:pPr>
            <w:r w:rsidRPr="002A7537">
              <w:rPr>
                <w:szCs w:val="26"/>
                <w:lang w:val="nl-NL"/>
              </w:rPr>
              <w:t>[1,3,6]</w:t>
            </w:r>
          </w:p>
        </w:tc>
      </w:tr>
      <w:tr w:rsidR="001E1361" w:rsidRPr="002A7537" w:rsidTr="00DA1997">
        <w:trPr>
          <w:jc w:val="center"/>
        </w:trPr>
        <w:tc>
          <w:tcPr>
            <w:tcW w:w="1201" w:type="dxa"/>
            <w:vAlign w:val="center"/>
          </w:tcPr>
          <w:p w:rsidR="001E1361" w:rsidRPr="002A7537" w:rsidRDefault="001E1361" w:rsidP="00321CE9">
            <w:pPr>
              <w:rPr>
                <w:szCs w:val="26"/>
                <w:lang w:val="nl-NL"/>
              </w:rPr>
            </w:pPr>
          </w:p>
        </w:tc>
        <w:tc>
          <w:tcPr>
            <w:tcW w:w="4433" w:type="dxa"/>
          </w:tcPr>
          <w:p w:rsidR="001E1361" w:rsidRPr="002A7537" w:rsidRDefault="001E1361" w:rsidP="00321CE9">
            <w:pPr>
              <w:rPr>
                <w:b/>
                <w:bCs/>
                <w:szCs w:val="26"/>
                <w:lang w:val="nl-NL"/>
              </w:rPr>
            </w:pPr>
            <w:r w:rsidRPr="002A7537">
              <w:rPr>
                <w:b/>
                <w:bCs/>
                <w:szCs w:val="26"/>
                <w:lang w:val="nl-NL"/>
              </w:rPr>
              <w:t>Tổng</w:t>
            </w:r>
          </w:p>
        </w:tc>
        <w:tc>
          <w:tcPr>
            <w:tcW w:w="1275" w:type="dxa"/>
          </w:tcPr>
          <w:p w:rsidR="001E1361" w:rsidRPr="002A7537" w:rsidRDefault="009A0372" w:rsidP="00321CE9">
            <w:pPr>
              <w:rPr>
                <w:iCs/>
                <w:szCs w:val="26"/>
                <w:lang w:val="nl-NL"/>
              </w:rPr>
            </w:pPr>
            <w:r>
              <w:rPr>
                <w:iCs/>
                <w:szCs w:val="26"/>
                <w:lang w:val="nl-NL"/>
              </w:rPr>
              <w:t>30</w:t>
            </w:r>
          </w:p>
        </w:tc>
        <w:tc>
          <w:tcPr>
            <w:tcW w:w="876" w:type="dxa"/>
          </w:tcPr>
          <w:p w:rsidR="001E1361" w:rsidRPr="002A7537" w:rsidRDefault="001E1361" w:rsidP="00321CE9">
            <w:pPr>
              <w:rPr>
                <w:iCs/>
                <w:szCs w:val="26"/>
                <w:lang w:val="nl-NL"/>
              </w:rPr>
            </w:pPr>
            <w:r w:rsidRPr="002A7537">
              <w:rPr>
                <w:iCs/>
                <w:szCs w:val="26"/>
                <w:lang w:val="nl-NL"/>
              </w:rPr>
              <w:t>30</w:t>
            </w:r>
          </w:p>
        </w:tc>
        <w:tc>
          <w:tcPr>
            <w:tcW w:w="787" w:type="dxa"/>
          </w:tcPr>
          <w:p w:rsidR="001E1361" w:rsidRPr="002A7537" w:rsidRDefault="001E1361" w:rsidP="00321CE9">
            <w:pPr>
              <w:rPr>
                <w:iCs/>
                <w:szCs w:val="26"/>
                <w:lang w:val="nl-NL"/>
              </w:rPr>
            </w:pPr>
          </w:p>
        </w:tc>
        <w:tc>
          <w:tcPr>
            <w:tcW w:w="992" w:type="dxa"/>
          </w:tcPr>
          <w:p w:rsidR="001E1361" w:rsidRPr="002A7537" w:rsidRDefault="001E1361" w:rsidP="00321CE9">
            <w:pPr>
              <w:rPr>
                <w:i/>
                <w:iCs/>
                <w:szCs w:val="26"/>
                <w:lang w:val="nl-NL"/>
              </w:rPr>
            </w:pPr>
          </w:p>
        </w:tc>
      </w:tr>
    </w:tbl>
    <w:p w:rsidR="001E1361" w:rsidRPr="002A7537" w:rsidRDefault="001E1361" w:rsidP="00321CE9">
      <w:pPr>
        <w:rPr>
          <w:b/>
          <w:bCs/>
          <w:iCs/>
          <w:szCs w:val="26"/>
          <w:lang w:val="nl-NL"/>
        </w:rPr>
      </w:pPr>
    </w:p>
    <w:p w:rsidR="001E1361" w:rsidRPr="002A7537" w:rsidRDefault="001E1361" w:rsidP="00321CE9">
      <w:pPr>
        <w:rPr>
          <w:bCs/>
          <w:iCs/>
          <w:szCs w:val="26"/>
          <w:lang w:val="nl-NL"/>
        </w:rPr>
      </w:pPr>
      <w:r w:rsidRPr="002A7537">
        <w:rPr>
          <w:b/>
          <w:bCs/>
          <w:iCs/>
          <w:szCs w:val="26"/>
          <w:lang w:val="nl-NL"/>
        </w:rPr>
        <w:t>7.2. Phần bài tập, tiểu luận ngoại khóa, đi thực tiễn:</w:t>
      </w:r>
      <w:r w:rsidR="00376957">
        <w:rPr>
          <w:b/>
          <w:bCs/>
          <w:iCs/>
          <w:szCs w:val="26"/>
          <w:lang w:val="nl-NL"/>
        </w:rPr>
        <w:t>1</w:t>
      </w:r>
      <w:r w:rsidR="009A0372">
        <w:rPr>
          <w:b/>
          <w:bCs/>
          <w:iCs/>
          <w:szCs w:val="26"/>
          <w:lang w:val="nl-NL"/>
        </w:rPr>
        <w:t>5</w:t>
      </w:r>
      <w:r w:rsidRPr="002A7537">
        <w:rPr>
          <w:b/>
          <w:bCs/>
          <w:iCs/>
          <w:szCs w:val="26"/>
          <w:lang w:val="nl-NL"/>
        </w:rPr>
        <w:t xml:space="preserve"> tiết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5040"/>
        <w:gridCol w:w="900"/>
        <w:gridCol w:w="1440"/>
        <w:gridCol w:w="971"/>
      </w:tblGrid>
      <w:tr w:rsidR="001E1361" w:rsidRPr="002A7537" w:rsidTr="00DA1997">
        <w:trPr>
          <w:trHeight w:val="470"/>
          <w:jc w:val="center"/>
        </w:trPr>
        <w:tc>
          <w:tcPr>
            <w:tcW w:w="721" w:type="dxa"/>
            <w:vAlign w:val="center"/>
          </w:tcPr>
          <w:p w:rsidR="001E1361" w:rsidRPr="002A7537" w:rsidRDefault="001E1361" w:rsidP="00321CE9">
            <w:pPr>
              <w:rPr>
                <w:b/>
                <w:bCs/>
                <w:szCs w:val="26"/>
                <w:lang w:val="nl-NL"/>
              </w:rPr>
            </w:pPr>
            <w:r w:rsidRPr="002A7537">
              <w:rPr>
                <w:b/>
                <w:bCs/>
                <w:szCs w:val="26"/>
                <w:lang w:val="nl-NL"/>
              </w:rPr>
              <w:t>TT</w:t>
            </w:r>
          </w:p>
        </w:tc>
        <w:tc>
          <w:tcPr>
            <w:tcW w:w="5040" w:type="dxa"/>
            <w:vAlign w:val="center"/>
          </w:tcPr>
          <w:p w:rsidR="001E1361" w:rsidRPr="002A7537" w:rsidRDefault="001E1361" w:rsidP="00321CE9">
            <w:pPr>
              <w:rPr>
                <w:b/>
                <w:bCs/>
                <w:szCs w:val="26"/>
                <w:lang w:val="nl-NL"/>
              </w:rPr>
            </w:pPr>
            <w:r w:rsidRPr="002A7537">
              <w:rPr>
                <w:b/>
                <w:bCs/>
                <w:szCs w:val="26"/>
                <w:lang w:val="nl-NL"/>
              </w:rPr>
              <w:t>Nội dung</w:t>
            </w:r>
          </w:p>
        </w:tc>
        <w:tc>
          <w:tcPr>
            <w:tcW w:w="900" w:type="dxa"/>
            <w:vAlign w:val="center"/>
          </w:tcPr>
          <w:p w:rsidR="001E1361" w:rsidRPr="002A7537" w:rsidRDefault="001E1361" w:rsidP="00321CE9">
            <w:pPr>
              <w:rPr>
                <w:b/>
                <w:bCs/>
                <w:szCs w:val="26"/>
                <w:lang w:val="nl-NL"/>
              </w:rPr>
            </w:pPr>
            <w:r w:rsidRPr="002A7537">
              <w:rPr>
                <w:b/>
                <w:bCs/>
                <w:szCs w:val="26"/>
                <w:lang w:val="nl-NL"/>
              </w:rPr>
              <w:t>Số tiết</w:t>
            </w:r>
          </w:p>
        </w:tc>
        <w:tc>
          <w:tcPr>
            <w:tcW w:w="1440" w:type="dxa"/>
            <w:vAlign w:val="center"/>
          </w:tcPr>
          <w:p w:rsidR="001E1361" w:rsidRPr="002A7537" w:rsidRDefault="001E1361" w:rsidP="00321CE9">
            <w:pPr>
              <w:rPr>
                <w:b/>
                <w:bCs/>
                <w:szCs w:val="26"/>
                <w:lang w:val="nl-NL"/>
              </w:rPr>
            </w:pPr>
            <w:r w:rsidRPr="002A7537">
              <w:rPr>
                <w:b/>
                <w:bCs/>
                <w:szCs w:val="26"/>
                <w:lang w:val="nl-NL"/>
              </w:rPr>
              <w:t>Địa điểm</w:t>
            </w:r>
          </w:p>
        </w:tc>
        <w:tc>
          <w:tcPr>
            <w:tcW w:w="971" w:type="dxa"/>
            <w:vAlign w:val="center"/>
          </w:tcPr>
          <w:p w:rsidR="001E1361" w:rsidRPr="002A7537" w:rsidRDefault="001E1361" w:rsidP="00321CE9">
            <w:pPr>
              <w:rPr>
                <w:b/>
                <w:bCs/>
                <w:szCs w:val="26"/>
                <w:lang w:val="nl-NL"/>
              </w:rPr>
            </w:pPr>
            <w:r w:rsidRPr="002A7537">
              <w:rPr>
                <w:b/>
                <w:bCs/>
                <w:szCs w:val="26"/>
                <w:lang w:val="nl-NL"/>
              </w:rPr>
              <w:t>TLTK</w:t>
            </w:r>
          </w:p>
        </w:tc>
      </w:tr>
      <w:tr w:rsidR="001E1361" w:rsidRPr="002A7537" w:rsidTr="00DA1997">
        <w:trPr>
          <w:jc w:val="center"/>
        </w:trPr>
        <w:tc>
          <w:tcPr>
            <w:tcW w:w="721" w:type="dxa"/>
          </w:tcPr>
          <w:p w:rsidR="001E1361" w:rsidRPr="002A7537" w:rsidRDefault="001E1361" w:rsidP="00321CE9">
            <w:pPr>
              <w:rPr>
                <w:szCs w:val="26"/>
                <w:lang w:val="nl-NL"/>
              </w:rPr>
            </w:pPr>
            <w:r w:rsidRPr="002A7537">
              <w:rPr>
                <w:szCs w:val="26"/>
                <w:lang w:val="nl-NL"/>
              </w:rPr>
              <w:t>1</w:t>
            </w:r>
          </w:p>
        </w:tc>
        <w:tc>
          <w:tcPr>
            <w:tcW w:w="5040" w:type="dxa"/>
          </w:tcPr>
          <w:p w:rsidR="001E1361" w:rsidRPr="002A7537" w:rsidRDefault="001E1361" w:rsidP="00321CE9">
            <w:pPr>
              <w:rPr>
                <w:szCs w:val="26"/>
                <w:lang w:val="nl-NL"/>
              </w:rPr>
            </w:pPr>
            <w:r w:rsidRPr="002A7537">
              <w:rPr>
                <w:szCs w:val="26"/>
                <w:lang w:val="nl-NL"/>
              </w:rPr>
              <w:t>- Giao bài tập lớn cho các nhóm học viên, mỗi nhóm từ 2 đến 3 người. Các nhóm học viên chuẩn bị BTL ở nhà.</w:t>
            </w:r>
          </w:p>
          <w:p w:rsidR="001E1361" w:rsidRPr="002A7537" w:rsidRDefault="001E1361" w:rsidP="00321CE9">
            <w:pPr>
              <w:rPr>
                <w:szCs w:val="26"/>
                <w:lang w:val="nl-NL"/>
              </w:rPr>
            </w:pPr>
            <w:r w:rsidRPr="002A7537">
              <w:rPr>
                <w:szCs w:val="26"/>
                <w:lang w:val="nl-NL"/>
              </w:rPr>
              <w:t xml:space="preserve">- Đánh giá bài tập lớn qua nội dung báo cáo + chương trình. Mỗi nhóm có từ 30 đến 45 phút để báo cáo. </w:t>
            </w:r>
          </w:p>
        </w:tc>
        <w:tc>
          <w:tcPr>
            <w:tcW w:w="900" w:type="dxa"/>
          </w:tcPr>
          <w:p w:rsidR="001E1361" w:rsidRPr="002A7537" w:rsidRDefault="001E1361" w:rsidP="00321CE9">
            <w:pPr>
              <w:rPr>
                <w:iCs/>
                <w:szCs w:val="26"/>
                <w:lang w:val="nl-NL"/>
              </w:rPr>
            </w:pPr>
          </w:p>
        </w:tc>
        <w:tc>
          <w:tcPr>
            <w:tcW w:w="1440" w:type="dxa"/>
          </w:tcPr>
          <w:p w:rsidR="001E1361" w:rsidRPr="002A7537" w:rsidRDefault="001E1361" w:rsidP="00321CE9">
            <w:pPr>
              <w:rPr>
                <w:i/>
                <w:iCs/>
                <w:szCs w:val="26"/>
                <w:lang w:val="nl-NL"/>
              </w:rPr>
            </w:pPr>
            <w:r w:rsidRPr="002A7537">
              <w:rPr>
                <w:i/>
                <w:iCs/>
                <w:szCs w:val="26"/>
                <w:lang w:val="nl-NL"/>
              </w:rPr>
              <w:t>Phòng học có máy chiếu</w:t>
            </w:r>
          </w:p>
        </w:tc>
        <w:tc>
          <w:tcPr>
            <w:tcW w:w="971" w:type="dxa"/>
          </w:tcPr>
          <w:p w:rsidR="001E1361" w:rsidRPr="002A7537" w:rsidRDefault="001E1361" w:rsidP="00321CE9">
            <w:pPr>
              <w:rPr>
                <w:szCs w:val="26"/>
                <w:lang w:val="nl-NL"/>
              </w:rPr>
            </w:pPr>
            <w:r w:rsidRPr="002A7537">
              <w:rPr>
                <w:szCs w:val="26"/>
                <w:lang w:val="nl-NL"/>
              </w:rPr>
              <w:t>[1,2,3,4,5,6]</w:t>
            </w:r>
          </w:p>
        </w:tc>
      </w:tr>
      <w:tr w:rsidR="001E1361" w:rsidRPr="002A7537" w:rsidTr="00DA1997">
        <w:trPr>
          <w:jc w:val="center"/>
        </w:trPr>
        <w:tc>
          <w:tcPr>
            <w:tcW w:w="721" w:type="dxa"/>
            <w:vAlign w:val="center"/>
          </w:tcPr>
          <w:p w:rsidR="001E1361" w:rsidRPr="002A7537" w:rsidRDefault="001E1361" w:rsidP="00321CE9">
            <w:pPr>
              <w:rPr>
                <w:szCs w:val="26"/>
                <w:lang w:val="nl-NL"/>
              </w:rPr>
            </w:pPr>
          </w:p>
        </w:tc>
        <w:tc>
          <w:tcPr>
            <w:tcW w:w="5040" w:type="dxa"/>
          </w:tcPr>
          <w:p w:rsidR="001E1361" w:rsidRPr="002A7537" w:rsidRDefault="001E1361" w:rsidP="00321CE9">
            <w:pPr>
              <w:rPr>
                <w:b/>
                <w:bCs/>
                <w:szCs w:val="26"/>
                <w:lang w:val="nl-NL"/>
              </w:rPr>
            </w:pPr>
            <w:r w:rsidRPr="002A7537">
              <w:rPr>
                <w:b/>
                <w:bCs/>
                <w:szCs w:val="26"/>
                <w:lang w:val="nl-NL"/>
              </w:rPr>
              <w:t>Tổng</w:t>
            </w:r>
          </w:p>
        </w:tc>
        <w:tc>
          <w:tcPr>
            <w:tcW w:w="900" w:type="dxa"/>
          </w:tcPr>
          <w:p w:rsidR="001E1361" w:rsidRPr="002A7537" w:rsidRDefault="001E1361" w:rsidP="00321CE9">
            <w:pPr>
              <w:rPr>
                <w:szCs w:val="26"/>
                <w:lang w:val="nl-NL"/>
              </w:rPr>
            </w:pPr>
            <w:r w:rsidRPr="002A7537">
              <w:rPr>
                <w:szCs w:val="26"/>
                <w:lang w:val="nl-NL"/>
              </w:rPr>
              <w:t>15</w:t>
            </w:r>
          </w:p>
        </w:tc>
        <w:tc>
          <w:tcPr>
            <w:tcW w:w="1440" w:type="dxa"/>
          </w:tcPr>
          <w:p w:rsidR="001E1361" w:rsidRPr="002A7537" w:rsidRDefault="001E1361" w:rsidP="00321CE9">
            <w:pPr>
              <w:rPr>
                <w:szCs w:val="26"/>
                <w:lang w:val="nl-NL"/>
              </w:rPr>
            </w:pPr>
          </w:p>
        </w:tc>
        <w:tc>
          <w:tcPr>
            <w:tcW w:w="971" w:type="dxa"/>
          </w:tcPr>
          <w:p w:rsidR="001E1361" w:rsidRPr="002A7537" w:rsidRDefault="001E1361" w:rsidP="00321CE9">
            <w:pPr>
              <w:rPr>
                <w:szCs w:val="26"/>
                <w:lang w:val="nl-NL"/>
              </w:rPr>
            </w:pPr>
          </w:p>
        </w:tc>
      </w:tr>
    </w:tbl>
    <w:p w:rsidR="001E1361" w:rsidRPr="002A7537" w:rsidRDefault="001E1361" w:rsidP="00321CE9">
      <w:pPr>
        <w:rPr>
          <w:b/>
          <w:szCs w:val="26"/>
        </w:rPr>
      </w:pPr>
      <w:r w:rsidRPr="002A7537">
        <w:rPr>
          <w:b/>
          <w:szCs w:val="26"/>
        </w:rPr>
        <w:t>8. Tài liệu tham khảo:</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5139"/>
        <w:gridCol w:w="713"/>
        <w:gridCol w:w="1688"/>
        <w:gridCol w:w="679"/>
        <w:gridCol w:w="693"/>
      </w:tblGrid>
      <w:tr w:rsidR="001E1361" w:rsidRPr="002A7537" w:rsidTr="00DA1997">
        <w:trPr>
          <w:cantSplit/>
          <w:trHeight w:val="158"/>
          <w:jc w:val="center"/>
        </w:trPr>
        <w:tc>
          <w:tcPr>
            <w:tcW w:w="319" w:type="pct"/>
            <w:vMerge w:val="restart"/>
            <w:vAlign w:val="center"/>
          </w:tcPr>
          <w:p w:rsidR="001E1361" w:rsidRPr="002A7537" w:rsidRDefault="001E1361" w:rsidP="00321CE9">
            <w:pPr>
              <w:rPr>
                <w:szCs w:val="26"/>
                <w:lang w:val="nl-NL"/>
              </w:rPr>
            </w:pPr>
            <w:r w:rsidRPr="002A7537">
              <w:rPr>
                <w:szCs w:val="26"/>
                <w:lang w:val="nl-NL"/>
              </w:rPr>
              <w:t>TT</w:t>
            </w:r>
          </w:p>
        </w:tc>
        <w:tc>
          <w:tcPr>
            <w:tcW w:w="2712" w:type="pct"/>
            <w:vMerge w:val="restart"/>
            <w:vAlign w:val="center"/>
          </w:tcPr>
          <w:p w:rsidR="001E1361" w:rsidRPr="002A7537" w:rsidRDefault="001E1361" w:rsidP="00321CE9">
            <w:pPr>
              <w:rPr>
                <w:szCs w:val="26"/>
                <w:lang w:val="nl-NL"/>
              </w:rPr>
            </w:pPr>
            <w:r w:rsidRPr="002A7537">
              <w:rPr>
                <w:szCs w:val="26"/>
                <w:lang w:val="nl-NL"/>
              </w:rPr>
              <w:t>Tên tài liệu</w:t>
            </w:r>
          </w:p>
        </w:tc>
        <w:tc>
          <w:tcPr>
            <w:tcW w:w="1969" w:type="pct"/>
            <w:gridSpan w:val="4"/>
            <w:vAlign w:val="center"/>
          </w:tcPr>
          <w:p w:rsidR="001E1361" w:rsidRPr="002A7537" w:rsidRDefault="001E1361" w:rsidP="00321CE9">
            <w:pPr>
              <w:rPr>
                <w:szCs w:val="26"/>
                <w:lang w:val="nl-NL"/>
              </w:rPr>
            </w:pPr>
            <w:r w:rsidRPr="002A7537">
              <w:rPr>
                <w:szCs w:val="26"/>
                <w:lang w:val="nl-NL"/>
              </w:rPr>
              <w:t>Tình trạng tài liệu</w:t>
            </w:r>
          </w:p>
        </w:tc>
      </w:tr>
      <w:tr w:rsidR="001E1361" w:rsidRPr="00C93A1C" w:rsidTr="00DA1997">
        <w:trPr>
          <w:cantSplit/>
          <w:trHeight w:val="1523"/>
          <w:jc w:val="center"/>
        </w:trPr>
        <w:tc>
          <w:tcPr>
            <w:tcW w:w="319" w:type="pct"/>
            <w:vMerge/>
            <w:vAlign w:val="center"/>
          </w:tcPr>
          <w:p w:rsidR="001E1361" w:rsidRPr="002A7537" w:rsidRDefault="001E1361" w:rsidP="00321CE9">
            <w:pPr>
              <w:rPr>
                <w:szCs w:val="26"/>
                <w:lang w:val="nl-NL"/>
              </w:rPr>
            </w:pPr>
          </w:p>
        </w:tc>
        <w:tc>
          <w:tcPr>
            <w:tcW w:w="2712" w:type="pct"/>
            <w:vMerge/>
            <w:vAlign w:val="center"/>
          </w:tcPr>
          <w:p w:rsidR="001E1361" w:rsidRPr="002A7537" w:rsidRDefault="001E1361" w:rsidP="00321CE9">
            <w:pPr>
              <w:rPr>
                <w:szCs w:val="26"/>
                <w:lang w:val="nl-NL"/>
              </w:rPr>
            </w:pPr>
          </w:p>
        </w:tc>
        <w:tc>
          <w:tcPr>
            <w:tcW w:w="383" w:type="pct"/>
            <w:vAlign w:val="center"/>
          </w:tcPr>
          <w:p w:rsidR="001E1361" w:rsidRPr="002A7537" w:rsidRDefault="001E1361" w:rsidP="00321CE9">
            <w:pPr>
              <w:rPr>
                <w:szCs w:val="26"/>
                <w:lang w:val="nl-NL"/>
              </w:rPr>
            </w:pPr>
            <w:r w:rsidRPr="002A7537">
              <w:rPr>
                <w:szCs w:val="26"/>
                <w:lang w:val="nl-NL"/>
              </w:rPr>
              <w:t>Có trên thư viện</w:t>
            </w:r>
          </w:p>
        </w:tc>
        <w:tc>
          <w:tcPr>
            <w:tcW w:w="896" w:type="pct"/>
            <w:vAlign w:val="center"/>
          </w:tcPr>
          <w:p w:rsidR="001E1361" w:rsidRPr="002A7537" w:rsidRDefault="001E1361" w:rsidP="00321CE9">
            <w:pPr>
              <w:rPr>
                <w:szCs w:val="26"/>
                <w:lang w:val="nl-NL"/>
              </w:rPr>
            </w:pPr>
            <w:r w:rsidRPr="002A7537">
              <w:rPr>
                <w:szCs w:val="26"/>
                <w:lang w:val="nl-NL"/>
              </w:rPr>
              <w:t>Giáo viên  hoặc Khoa có,  cho mượn để TV phô tô hoặc có File Điện tử</w:t>
            </w:r>
          </w:p>
        </w:tc>
        <w:tc>
          <w:tcPr>
            <w:tcW w:w="353" w:type="pct"/>
            <w:vAlign w:val="center"/>
          </w:tcPr>
          <w:p w:rsidR="001E1361" w:rsidRPr="002A7537" w:rsidRDefault="001E1361" w:rsidP="00321CE9">
            <w:pPr>
              <w:rPr>
                <w:szCs w:val="26"/>
                <w:lang w:val="nl-NL"/>
              </w:rPr>
            </w:pPr>
            <w:r w:rsidRPr="002A7537">
              <w:rPr>
                <w:szCs w:val="26"/>
                <w:lang w:val="nl-NL"/>
              </w:rPr>
              <w:t>Đề nghị mua mới</w:t>
            </w:r>
          </w:p>
        </w:tc>
        <w:tc>
          <w:tcPr>
            <w:tcW w:w="337" w:type="pct"/>
            <w:vAlign w:val="center"/>
          </w:tcPr>
          <w:p w:rsidR="001E1361" w:rsidRPr="002A7537" w:rsidRDefault="001E1361" w:rsidP="00321CE9">
            <w:pPr>
              <w:rPr>
                <w:szCs w:val="26"/>
                <w:lang w:val="nl-NL"/>
              </w:rPr>
            </w:pPr>
            <w:r w:rsidRPr="002A7537">
              <w:rPr>
                <w:szCs w:val="26"/>
                <w:lang w:val="nl-NL"/>
              </w:rPr>
              <w:t>Đề nghị biên soạn mới</w:t>
            </w: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t>1</w:t>
            </w:r>
          </w:p>
        </w:tc>
        <w:tc>
          <w:tcPr>
            <w:tcW w:w="2712" w:type="pct"/>
            <w:vAlign w:val="center"/>
          </w:tcPr>
          <w:p w:rsidR="001E1361" w:rsidRPr="002A7537" w:rsidRDefault="001E1361" w:rsidP="00321CE9">
            <w:pPr>
              <w:rPr>
                <w:szCs w:val="26"/>
                <w:lang w:val="nl-NL"/>
              </w:rPr>
            </w:pPr>
            <w:r w:rsidRPr="002A7537">
              <w:rPr>
                <w:szCs w:val="26"/>
                <w:lang w:val="nl-NL"/>
              </w:rPr>
              <w:t>Thomas H. C., Charles E.L., and Ronald L.R. Introduction to Algorithms. NXB McGraw Hill – 1990.</w:t>
            </w:r>
          </w:p>
        </w:tc>
        <w:tc>
          <w:tcPr>
            <w:tcW w:w="383" w:type="pct"/>
            <w:vAlign w:val="center"/>
          </w:tcPr>
          <w:p w:rsidR="001E1361" w:rsidRPr="002A7537" w:rsidRDefault="001E1361" w:rsidP="00321CE9">
            <w:pPr>
              <w:rPr>
                <w:szCs w:val="26"/>
                <w:lang w:val="nl-NL"/>
              </w:rPr>
            </w:pPr>
            <w:r w:rsidRPr="002A7537">
              <w:rPr>
                <w:szCs w:val="26"/>
                <w:lang w:val="nl-NL"/>
              </w:rPr>
              <w:t>x</w:t>
            </w:r>
          </w:p>
        </w:tc>
        <w:tc>
          <w:tcPr>
            <w:tcW w:w="896" w:type="pct"/>
            <w:vAlign w:val="center"/>
          </w:tcPr>
          <w:p w:rsidR="001E1361" w:rsidRPr="002A7537" w:rsidRDefault="001E1361" w:rsidP="00321CE9">
            <w:pPr>
              <w:rPr>
                <w:szCs w:val="26"/>
                <w:lang w:val="nl-NL"/>
              </w:rPr>
            </w:pP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t>2</w:t>
            </w:r>
          </w:p>
        </w:tc>
        <w:tc>
          <w:tcPr>
            <w:tcW w:w="2712" w:type="pct"/>
            <w:vAlign w:val="center"/>
          </w:tcPr>
          <w:p w:rsidR="001E1361" w:rsidRPr="002A7537" w:rsidRDefault="001E1361" w:rsidP="00321CE9">
            <w:pPr>
              <w:rPr>
                <w:szCs w:val="26"/>
                <w:lang w:val="nl-NL"/>
              </w:rPr>
            </w:pPr>
            <w:r w:rsidRPr="002A7537">
              <w:rPr>
                <w:szCs w:val="26"/>
                <w:lang w:val="nl-NL"/>
              </w:rPr>
              <w:t xml:space="preserve">Nhóm Ngọc Anh Thư dịch . Giáo trình thuật toán. NXB Thống kê, 2002. </w:t>
            </w:r>
          </w:p>
        </w:tc>
        <w:tc>
          <w:tcPr>
            <w:tcW w:w="383" w:type="pct"/>
            <w:vAlign w:val="center"/>
          </w:tcPr>
          <w:p w:rsidR="001E1361" w:rsidRPr="002A7537" w:rsidRDefault="001E1361" w:rsidP="00321CE9">
            <w:pPr>
              <w:rPr>
                <w:szCs w:val="26"/>
                <w:lang w:val="nl-NL"/>
              </w:rPr>
            </w:pPr>
          </w:p>
        </w:tc>
        <w:tc>
          <w:tcPr>
            <w:tcW w:w="896" w:type="pct"/>
            <w:vAlign w:val="center"/>
          </w:tcPr>
          <w:p w:rsidR="001E1361" w:rsidRPr="002A7537" w:rsidRDefault="001E1361" w:rsidP="00321CE9">
            <w:pPr>
              <w:rPr>
                <w:szCs w:val="26"/>
                <w:lang w:val="nl-NL"/>
              </w:rPr>
            </w:pPr>
            <w:r w:rsidRPr="002A7537">
              <w:rPr>
                <w:szCs w:val="26"/>
                <w:lang w:val="nl-NL"/>
              </w:rPr>
              <w:t>x</w:t>
            </w: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t>3</w:t>
            </w:r>
          </w:p>
        </w:tc>
        <w:tc>
          <w:tcPr>
            <w:tcW w:w="2712" w:type="pct"/>
            <w:vAlign w:val="center"/>
          </w:tcPr>
          <w:p w:rsidR="001E1361" w:rsidRPr="002A7537" w:rsidRDefault="001E1361" w:rsidP="00321CE9">
            <w:pPr>
              <w:rPr>
                <w:szCs w:val="26"/>
                <w:lang w:val="nl-NL"/>
              </w:rPr>
            </w:pPr>
            <w:r w:rsidRPr="002A7537">
              <w:rPr>
                <w:szCs w:val="26"/>
                <w:lang w:val="nl-NL"/>
              </w:rPr>
              <w:t xml:space="preserve">Advanced Data Structures. </w:t>
            </w:r>
          </w:p>
          <w:p w:rsidR="001E1361" w:rsidRPr="002A7537" w:rsidRDefault="001E1361" w:rsidP="00321CE9">
            <w:pPr>
              <w:rPr>
                <w:szCs w:val="26"/>
                <w:lang w:val="nl-NL"/>
              </w:rPr>
            </w:pPr>
            <w:r w:rsidRPr="002A7537">
              <w:rPr>
                <w:szCs w:val="26"/>
                <w:lang w:val="nl-NL"/>
              </w:rPr>
              <w:t>http://www.cise.ufl.edu/%7Esahni</w:t>
            </w:r>
          </w:p>
          <w:p w:rsidR="001E1361" w:rsidRPr="002A7537" w:rsidRDefault="001E1361" w:rsidP="00321CE9">
            <w:pPr>
              <w:rPr>
                <w:szCs w:val="26"/>
                <w:lang w:val="nl-NL"/>
              </w:rPr>
            </w:pPr>
            <w:r w:rsidRPr="002A7537">
              <w:rPr>
                <w:szCs w:val="26"/>
                <w:lang w:val="nl-NL"/>
              </w:rPr>
              <w:t>/cop5536/presentations.htm</w:t>
            </w:r>
          </w:p>
        </w:tc>
        <w:tc>
          <w:tcPr>
            <w:tcW w:w="383" w:type="pct"/>
            <w:vAlign w:val="center"/>
          </w:tcPr>
          <w:p w:rsidR="001E1361" w:rsidRPr="002A7537" w:rsidRDefault="001E1361" w:rsidP="00321CE9">
            <w:pPr>
              <w:rPr>
                <w:szCs w:val="26"/>
                <w:lang w:val="nl-NL"/>
              </w:rPr>
            </w:pPr>
          </w:p>
        </w:tc>
        <w:tc>
          <w:tcPr>
            <w:tcW w:w="896" w:type="pct"/>
            <w:vAlign w:val="center"/>
          </w:tcPr>
          <w:p w:rsidR="001E1361" w:rsidRPr="002A7537" w:rsidRDefault="001E1361" w:rsidP="00321CE9">
            <w:pPr>
              <w:rPr>
                <w:szCs w:val="26"/>
                <w:lang w:val="nl-NL"/>
              </w:rPr>
            </w:pPr>
            <w:r w:rsidRPr="002A7537">
              <w:rPr>
                <w:szCs w:val="26"/>
                <w:lang w:val="nl-NL"/>
              </w:rPr>
              <w:t>x</w:t>
            </w: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t>4</w:t>
            </w:r>
          </w:p>
        </w:tc>
        <w:tc>
          <w:tcPr>
            <w:tcW w:w="2712" w:type="pct"/>
            <w:vAlign w:val="center"/>
          </w:tcPr>
          <w:p w:rsidR="001E1361" w:rsidRPr="002A7537" w:rsidRDefault="001E1361" w:rsidP="00321CE9">
            <w:pPr>
              <w:rPr>
                <w:szCs w:val="26"/>
                <w:lang w:val="nl-NL"/>
              </w:rPr>
            </w:pPr>
            <w:r w:rsidRPr="002A7537">
              <w:rPr>
                <w:szCs w:val="26"/>
                <w:lang w:val="nl-NL"/>
              </w:rPr>
              <w:t>Advanced Data Structures. http://compgeom.cs.uiuc.edu/</w:t>
            </w:r>
          </w:p>
          <w:p w:rsidR="001E1361" w:rsidRPr="002A7537" w:rsidRDefault="001E1361" w:rsidP="00321CE9">
            <w:pPr>
              <w:rPr>
                <w:szCs w:val="26"/>
                <w:lang w:val="nl-NL"/>
              </w:rPr>
            </w:pPr>
            <w:r w:rsidRPr="002A7537">
              <w:rPr>
                <w:szCs w:val="26"/>
                <w:lang w:val="nl-NL"/>
              </w:rPr>
              <w:lastRenderedPageBreak/>
              <w:t>~jeffe/teaching/573/index.html</w:t>
            </w:r>
          </w:p>
        </w:tc>
        <w:tc>
          <w:tcPr>
            <w:tcW w:w="383" w:type="pct"/>
            <w:vAlign w:val="center"/>
          </w:tcPr>
          <w:p w:rsidR="001E1361" w:rsidRPr="002A7537" w:rsidRDefault="001E1361" w:rsidP="00321CE9">
            <w:pPr>
              <w:rPr>
                <w:szCs w:val="26"/>
                <w:lang w:val="nl-NL"/>
              </w:rPr>
            </w:pPr>
          </w:p>
        </w:tc>
        <w:tc>
          <w:tcPr>
            <w:tcW w:w="896" w:type="pct"/>
            <w:vAlign w:val="center"/>
          </w:tcPr>
          <w:p w:rsidR="001E1361" w:rsidRPr="002A7537" w:rsidRDefault="001E1361" w:rsidP="00321CE9">
            <w:pPr>
              <w:rPr>
                <w:szCs w:val="26"/>
                <w:lang w:val="nl-NL"/>
              </w:rPr>
            </w:pPr>
            <w:r w:rsidRPr="002A7537">
              <w:rPr>
                <w:szCs w:val="26"/>
                <w:lang w:val="nl-NL"/>
              </w:rPr>
              <w:t>x</w:t>
            </w: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lastRenderedPageBreak/>
              <w:t>5</w:t>
            </w:r>
          </w:p>
        </w:tc>
        <w:tc>
          <w:tcPr>
            <w:tcW w:w="2712" w:type="pct"/>
            <w:vAlign w:val="center"/>
          </w:tcPr>
          <w:p w:rsidR="001E1361" w:rsidRPr="002A7537" w:rsidRDefault="001E1361" w:rsidP="00321CE9">
            <w:pPr>
              <w:rPr>
                <w:szCs w:val="26"/>
                <w:lang w:val="nl-NL"/>
              </w:rPr>
            </w:pPr>
            <w:r w:rsidRPr="002A7537">
              <w:rPr>
                <w:szCs w:val="26"/>
                <w:lang w:val="nl-NL"/>
              </w:rPr>
              <w:t>Advanced Data Structures.</w:t>
            </w:r>
          </w:p>
          <w:p w:rsidR="001E1361" w:rsidRPr="002A7537" w:rsidRDefault="001E1361" w:rsidP="00321CE9">
            <w:pPr>
              <w:rPr>
                <w:szCs w:val="26"/>
                <w:lang w:val="nl-NL"/>
              </w:rPr>
            </w:pPr>
            <w:r w:rsidRPr="002A7537">
              <w:rPr>
                <w:szCs w:val="26"/>
                <w:lang w:val="nl-NL"/>
              </w:rPr>
              <w:t>http://www.cs.tau.ac.il/~haimk/adv-ds-2007/</w:t>
            </w:r>
          </w:p>
        </w:tc>
        <w:tc>
          <w:tcPr>
            <w:tcW w:w="383" w:type="pct"/>
            <w:vAlign w:val="center"/>
          </w:tcPr>
          <w:p w:rsidR="001E1361" w:rsidRPr="002A7537" w:rsidRDefault="001E1361" w:rsidP="00321CE9">
            <w:pPr>
              <w:rPr>
                <w:szCs w:val="26"/>
                <w:lang w:val="nl-NL"/>
              </w:rPr>
            </w:pPr>
          </w:p>
        </w:tc>
        <w:tc>
          <w:tcPr>
            <w:tcW w:w="896" w:type="pct"/>
            <w:vAlign w:val="center"/>
          </w:tcPr>
          <w:p w:rsidR="001E1361" w:rsidRPr="002A7537" w:rsidRDefault="001E1361" w:rsidP="00321CE9">
            <w:pPr>
              <w:rPr>
                <w:szCs w:val="26"/>
                <w:lang w:val="nl-NL"/>
              </w:rPr>
            </w:pPr>
            <w:r w:rsidRPr="002A7537">
              <w:rPr>
                <w:szCs w:val="26"/>
                <w:lang w:val="nl-NL"/>
              </w:rPr>
              <w:t>x</w:t>
            </w: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r w:rsidR="001E1361" w:rsidRPr="002A7537" w:rsidTr="00DA1997">
        <w:trPr>
          <w:jc w:val="center"/>
        </w:trPr>
        <w:tc>
          <w:tcPr>
            <w:tcW w:w="319" w:type="pct"/>
            <w:vAlign w:val="center"/>
          </w:tcPr>
          <w:p w:rsidR="001E1361" w:rsidRPr="002A7537" w:rsidRDefault="001E1361" w:rsidP="00321CE9">
            <w:pPr>
              <w:rPr>
                <w:szCs w:val="26"/>
                <w:lang w:val="nl-NL"/>
              </w:rPr>
            </w:pPr>
            <w:r w:rsidRPr="002A7537">
              <w:rPr>
                <w:szCs w:val="26"/>
                <w:lang w:val="nl-NL"/>
              </w:rPr>
              <w:t>6</w:t>
            </w:r>
          </w:p>
        </w:tc>
        <w:tc>
          <w:tcPr>
            <w:tcW w:w="2712" w:type="pct"/>
            <w:vAlign w:val="center"/>
          </w:tcPr>
          <w:p w:rsidR="001E1361" w:rsidRPr="002A7537" w:rsidRDefault="001E1361" w:rsidP="00321CE9">
            <w:pPr>
              <w:rPr>
                <w:szCs w:val="26"/>
                <w:lang w:val="nl-NL"/>
              </w:rPr>
            </w:pPr>
            <w:r w:rsidRPr="002A7537">
              <w:rPr>
                <w:szCs w:val="26"/>
                <w:lang w:val="nl-NL"/>
              </w:rPr>
              <w:t>Handbook of DATA STRUCTURES and</w:t>
            </w:r>
          </w:p>
          <w:p w:rsidR="001E1361" w:rsidRPr="002A7537" w:rsidRDefault="001E1361" w:rsidP="00321CE9">
            <w:pPr>
              <w:rPr>
                <w:szCs w:val="26"/>
                <w:lang w:val="nl-NL"/>
              </w:rPr>
            </w:pPr>
            <w:r w:rsidRPr="002A7537">
              <w:rPr>
                <w:szCs w:val="26"/>
                <w:lang w:val="nl-NL"/>
              </w:rPr>
              <w:t>APPLICATIONS</w:t>
            </w:r>
          </w:p>
        </w:tc>
        <w:tc>
          <w:tcPr>
            <w:tcW w:w="383" w:type="pct"/>
            <w:vAlign w:val="center"/>
          </w:tcPr>
          <w:p w:rsidR="001E1361" w:rsidRPr="002A7537" w:rsidRDefault="001E1361" w:rsidP="00321CE9">
            <w:pPr>
              <w:rPr>
                <w:szCs w:val="26"/>
                <w:lang w:val="nl-NL"/>
              </w:rPr>
            </w:pPr>
          </w:p>
        </w:tc>
        <w:tc>
          <w:tcPr>
            <w:tcW w:w="896" w:type="pct"/>
            <w:vAlign w:val="center"/>
          </w:tcPr>
          <w:p w:rsidR="001E1361" w:rsidRPr="002A7537" w:rsidRDefault="001E1361" w:rsidP="00321CE9">
            <w:pPr>
              <w:rPr>
                <w:szCs w:val="26"/>
                <w:lang w:val="nl-NL"/>
              </w:rPr>
            </w:pPr>
            <w:r w:rsidRPr="002A7537">
              <w:rPr>
                <w:szCs w:val="26"/>
                <w:lang w:val="nl-NL"/>
              </w:rPr>
              <w:t>x</w:t>
            </w:r>
          </w:p>
        </w:tc>
        <w:tc>
          <w:tcPr>
            <w:tcW w:w="353" w:type="pct"/>
            <w:vAlign w:val="center"/>
          </w:tcPr>
          <w:p w:rsidR="001E1361" w:rsidRPr="002A7537" w:rsidRDefault="001E1361" w:rsidP="00321CE9">
            <w:pPr>
              <w:rPr>
                <w:szCs w:val="26"/>
                <w:lang w:val="nl-NL"/>
              </w:rPr>
            </w:pPr>
          </w:p>
        </w:tc>
        <w:tc>
          <w:tcPr>
            <w:tcW w:w="337" w:type="pct"/>
            <w:vAlign w:val="center"/>
          </w:tcPr>
          <w:p w:rsidR="001E1361" w:rsidRPr="002A7537" w:rsidRDefault="001E1361" w:rsidP="00321CE9">
            <w:pPr>
              <w:rPr>
                <w:szCs w:val="26"/>
                <w:lang w:val="nl-NL"/>
              </w:rPr>
            </w:pPr>
          </w:p>
        </w:tc>
      </w:tr>
    </w:tbl>
    <w:p w:rsidR="001E1361" w:rsidRPr="002A7537" w:rsidRDefault="001E1361" w:rsidP="00321CE9">
      <w:pPr>
        <w:rPr>
          <w:szCs w:val="26"/>
          <w:lang w:val="nl-NL"/>
        </w:rPr>
      </w:pPr>
    </w:p>
    <w:p w:rsidR="001E1361" w:rsidRPr="002A7537" w:rsidRDefault="001E1361" w:rsidP="00321CE9">
      <w:pPr>
        <w:rPr>
          <w:b/>
          <w:bCs/>
          <w:szCs w:val="26"/>
          <w:lang w:val="nl-NL"/>
        </w:rPr>
      </w:pPr>
      <w:r w:rsidRPr="002A7537">
        <w:rPr>
          <w:b/>
          <w:bCs/>
          <w:szCs w:val="26"/>
          <w:lang w:val="nl-NL"/>
        </w:rPr>
        <w:t>9. Phương pháp đánh giá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674"/>
        <w:gridCol w:w="1983"/>
        <w:gridCol w:w="1927"/>
      </w:tblGrid>
      <w:tr w:rsidR="001E1361" w:rsidRPr="002A7537" w:rsidTr="00DA1997">
        <w:trPr>
          <w:trHeight w:val="395"/>
          <w:jc w:val="center"/>
        </w:trPr>
        <w:tc>
          <w:tcPr>
            <w:tcW w:w="407"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szCs w:val="26"/>
                <w:lang w:val="nl-NL"/>
              </w:rPr>
            </w:pPr>
            <w:r w:rsidRPr="002A7537">
              <w:rPr>
                <w:b/>
                <w:bCs/>
                <w:szCs w:val="26"/>
                <w:lang w:val="nl-NL"/>
              </w:rPr>
              <w:t>TT</w:t>
            </w:r>
          </w:p>
        </w:tc>
        <w:tc>
          <w:tcPr>
            <w:tcW w:w="2501" w:type="pct"/>
            <w:tcBorders>
              <w:top w:val="single" w:sz="4" w:space="0" w:color="auto"/>
              <w:left w:val="single" w:sz="4" w:space="0" w:color="auto"/>
              <w:bottom w:val="single" w:sz="4" w:space="0" w:color="auto"/>
              <w:right w:val="single" w:sz="4" w:space="0" w:color="auto"/>
            </w:tcBorders>
          </w:tcPr>
          <w:p w:rsidR="001E1361" w:rsidRPr="002A7537" w:rsidRDefault="001E1361" w:rsidP="00321CE9">
            <w:pPr>
              <w:rPr>
                <w:b/>
                <w:bCs/>
                <w:szCs w:val="26"/>
                <w:lang w:val="nl-NL"/>
              </w:rPr>
            </w:pPr>
            <w:r w:rsidRPr="002A7537">
              <w:rPr>
                <w:b/>
                <w:bCs/>
                <w:szCs w:val="26"/>
                <w:lang w:val="nl-NL"/>
              </w:rPr>
              <w:t>Phương pháp đánh giá</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b/>
                <w:bCs/>
                <w:szCs w:val="26"/>
                <w:lang w:val="nl-NL"/>
              </w:rPr>
            </w:pPr>
            <w:r w:rsidRPr="002A7537">
              <w:rPr>
                <w:b/>
                <w:bCs/>
                <w:szCs w:val="26"/>
                <w:lang w:val="nl-NL"/>
              </w:rPr>
              <w:t>Số lần đánh giá</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A7537" w:rsidRDefault="001E1361" w:rsidP="00321CE9">
            <w:pPr>
              <w:rPr>
                <w:b/>
                <w:bCs/>
                <w:szCs w:val="26"/>
                <w:lang w:val="nl-NL"/>
              </w:rPr>
            </w:pPr>
            <w:r w:rsidRPr="002A7537">
              <w:rPr>
                <w:b/>
                <w:bCs/>
                <w:szCs w:val="26"/>
                <w:lang w:val="nl-NL"/>
              </w:rPr>
              <w:t>Trọng số (%)</w:t>
            </w:r>
          </w:p>
        </w:tc>
      </w:tr>
      <w:tr w:rsidR="00CB3201" w:rsidRPr="002A753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CB3201" w:rsidRPr="002A7537" w:rsidRDefault="00CB3201" w:rsidP="00F80BE5">
            <w:pPr>
              <w:rPr>
                <w:szCs w:val="26"/>
                <w:lang w:val="nl-NL"/>
              </w:rPr>
            </w:pPr>
            <w:r w:rsidRPr="002A7537">
              <w:rPr>
                <w:szCs w:val="26"/>
                <w:lang w:val="nl-NL"/>
              </w:rPr>
              <w:t>1</w:t>
            </w:r>
          </w:p>
        </w:tc>
        <w:tc>
          <w:tcPr>
            <w:tcW w:w="2501"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Pr>
                <w:szCs w:val="26"/>
                <w:lang w:val="nl-NL"/>
              </w:rPr>
              <w:t>Điểm chuyên cần</w:t>
            </w:r>
          </w:p>
        </w:tc>
        <w:tc>
          <w:tcPr>
            <w:tcW w:w="106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p>
        </w:tc>
        <w:tc>
          <w:tcPr>
            <w:tcW w:w="103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r>
              <w:rPr>
                <w:szCs w:val="26"/>
                <w:lang w:val="nl-NL"/>
              </w:rPr>
              <w:t>10</w:t>
            </w:r>
          </w:p>
        </w:tc>
      </w:tr>
      <w:tr w:rsidR="00CB3201" w:rsidRPr="002A753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CB3201" w:rsidRPr="002A7537" w:rsidRDefault="00CB3201" w:rsidP="00F80BE5">
            <w:pPr>
              <w:rPr>
                <w:szCs w:val="26"/>
                <w:lang w:val="nl-NL"/>
              </w:rPr>
            </w:pPr>
            <w:r w:rsidRPr="002A7537">
              <w:rPr>
                <w:szCs w:val="26"/>
                <w:lang w:val="nl-NL"/>
              </w:rPr>
              <w:t>2</w:t>
            </w:r>
          </w:p>
        </w:tc>
        <w:tc>
          <w:tcPr>
            <w:tcW w:w="2501"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sidRPr="002A7537">
              <w:rPr>
                <w:szCs w:val="26"/>
                <w:lang w:val="nl-NL"/>
              </w:rPr>
              <w:t>Kiểm tra giữa học kỳ (bắt buộc)</w:t>
            </w:r>
          </w:p>
        </w:tc>
        <w:tc>
          <w:tcPr>
            <w:tcW w:w="106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r w:rsidRPr="002A7537">
              <w:rPr>
                <w:szCs w:val="26"/>
                <w:lang w:val="nl-NL"/>
              </w:rPr>
              <w:t>1</w:t>
            </w:r>
          </w:p>
        </w:tc>
        <w:tc>
          <w:tcPr>
            <w:tcW w:w="103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r w:rsidRPr="002A7537">
              <w:rPr>
                <w:szCs w:val="26"/>
                <w:lang w:val="nl-NL"/>
              </w:rPr>
              <w:t>30</w:t>
            </w:r>
          </w:p>
        </w:tc>
      </w:tr>
      <w:tr w:rsidR="00CB3201" w:rsidRPr="002A753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CB3201" w:rsidRPr="002A7537" w:rsidRDefault="00CB3201" w:rsidP="00F80BE5">
            <w:pPr>
              <w:rPr>
                <w:szCs w:val="26"/>
                <w:lang w:val="nl-NL"/>
              </w:rPr>
            </w:pPr>
            <w:r w:rsidRPr="002A7537">
              <w:rPr>
                <w:szCs w:val="26"/>
                <w:lang w:val="nl-NL"/>
              </w:rPr>
              <w:t>3</w:t>
            </w:r>
          </w:p>
        </w:tc>
        <w:tc>
          <w:tcPr>
            <w:tcW w:w="2501"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sidRPr="002A7537">
              <w:rPr>
                <w:szCs w:val="26"/>
                <w:lang w:val="nl-NL"/>
              </w:rPr>
              <w:t>Thực hành, thí nghiệm</w:t>
            </w:r>
          </w:p>
        </w:tc>
        <w:tc>
          <w:tcPr>
            <w:tcW w:w="106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p>
        </w:tc>
        <w:tc>
          <w:tcPr>
            <w:tcW w:w="103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p>
        </w:tc>
      </w:tr>
      <w:tr w:rsidR="00CB3201" w:rsidRPr="00C93A1C" w:rsidTr="00DA1997">
        <w:trPr>
          <w:jc w:val="center"/>
        </w:trPr>
        <w:tc>
          <w:tcPr>
            <w:tcW w:w="407" w:type="pct"/>
            <w:tcBorders>
              <w:top w:val="single" w:sz="4" w:space="0" w:color="auto"/>
              <w:left w:val="single" w:sz="4" w:space="0" w:color="auto"/>
              <w:bottom w:val="single" w:sz="4" w:space="0" w:color="auto"/>
              <w:right w:val="single" w:sz="4" w:space="0" w:color="auto"/>
            </w:tcBorders>
          </w:tcPr>
          <w:p w:rsidR="00CB3201" w:rsidRPr="002A7537" w:rsidRDefault="00CB3201" w:rsidP="00F80BE5">
            <w:pPr>
              <w:rPr>
                <w:szCs w:val="26"/>
                <w:lang w:val="nl-NL"/>
              </w:rPr>
            </w:pPr>
            <w:r w:rsidRPr="002A7537">
              <w:rPr>
                <w:szCs w:val="26"/>
                <w:lang w:val="nl-NL"/>
              </w:rPr>
              <w:t>4</w:t>
            </w:r>
          </w:p>
        </w:tc>
        <w:tc>
          <w:tcPr>
            <w:tcW w:w="2501"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sidRPr="002A7537">
              <w:rPr>
                <w:szCs w:val="26"/>
                <w:lang w:val="nl-NL"/>
              </w:rPr>
              <w:t>Bài tập, tiểu luận, xêmine</w:t>
            </w:r>
          </w:p>
        </w:tc>
        <w:tc>
          <w:tcPr>
            <w:tcW w:w="106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p>
        </w:tc>
        <w:tc>
          <w:tcPr>
            <w:tcW w:w="103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p>
        </w:tc>
      </w:tr>
      <w:tr w:rsidR="00CB3201" w:rsidRPr="002A753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Pr>
                <w:szCs w:val="26"/>
                <w:lang w:val="nl-NL"/>
              </w:rPr>
              <w:t>5</w:t>
            </w:r>
          </w:p>
        </w:tc>
        <w:tc>
          <w:tcPr>
            <w:tcW w:w="2501" w:type="pct"/>
            <w:tcBorders>
              <w:top w:val="single" w:sz="4" w:space="0" w:color="auto"/>
              <w:left w:val="single" w:sz="4" w:space="0" w:color="auto"/>
              <w:bottom w:val="single" w:sz="4" w:space="0" w:color="auto"/>
              <w:right w:val="single" w:sz="4" w:space="0" w:color="auto"/>
            </w:tcBorders>
          </w:tcPr>
          <w:p w:rsidR="00CB3201" w:rsidRPr="002A7537" w:rsidRDefault="00CB3201" w:rsidP="00321CE9">
            <w:pPr>
              <w:rPr>
                <w:szCs w:val="26"/>
                <w:lang w:val="nl-NL"/>
              </w:rPr>
            </w:pPr>
            <w:r w:rsidRPr="002A7537">
              <w:rPr>
                <w:szCs w:val="26"/>
                <w:lang w:val="nl-NL"/>
              </w:rPr>
              <w:t>Thi kết thúc môn (bắt buộc)</w:t>
            </w:r>
          </w:p>
        </w:tc>
        <w:tc>
          <w:tcPr>
            <w:tcW w:w="106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r w:rsidRPr="002A7537">
              <w:rPr>
                <w:szCs w:val="26"/>
                <w:lang w:val="nl-NL"/>
              </w:rPr>
              <w:t>1</w:t>
            </w:r>
          </w:p>
        </w:tc>
        <w:tc>
          <w:tcPr>
            <w:tcW w:w="1031" w:type="pct"/>
            <w:tcBorders>
              <w:top w:val="single" w:sz="4" w:space="0" w:color="auto"/>
              <w:left w:val="single" w:sz="4" w:space="0" w:color="auto"/>
              <w:bottom w:val="single" w:sz="4" w:space="0" w:color="auto"/>
              <w:right w:val="single" w:sz="4" w:space="0" w:color="auto"/>
            </w:tcBorders>
            <w:vAlign w:val="center"/>
          </w:tcPr>
          <w:p w:rsidR="00CB3201" w:rsidRPr="002A7537" w:rsidRDefault="00CB3201" w:rsidP="00321CE9">
            <w:pPr>
              <w:rPr>
                <w:szCs w:val="26"/>
                <w:lang w:val="nl-NL"/>
              </w:rPr>
            </w:pPr>
            <w:r>
              <w:rPr>
                <w:szCs w:val="26"/>
                <w:lang w:val="nl-NL"/>
              </w:rPr>
              <w:t>6</w:t>
            </w:r>
            <w:r w:rsidRPr="002A7537">
              <w:rPr>
                <w:szCs w:val="26"/>
                <w:lang w:val="nl-NL"/>
              </w:rPr>
              <w:t>0</w:t>
            </w:r>
          </w:p>
        </w:tc>
      </w:tr>
    </w:tbl>
    <w:p w:rsidR="001E1361" w:rsidRPr="002A7537" w:rsidRDefault="001E1361" w:rsidP="00321CE9">
      <w:pPr>
        <w:rPr>
          <w:rFonts w:cs="Courier"/>
          <w:iCs/>
          <w:szCs w:val="26"/>
          <w:lang w:val="nl-NL"/>
        </w:rPr>
      </w:pPr>
    </w:p>
    <w:tbl>
      <w:tblPr>
        <w:tblW w:w="0" w:type="auto"/>
        <w:tblLook w:val="01E0" w:firstRow="1" w:lastRow="1" w:firstColumn="1" w:lastColumn="1" w:noHBand="0" w:noVBand="0"/>
      </w:tblPr>
      <w:tblGrid>
        <w:gridCol w:w="3117"/>
        <w:gridCol w:w="3117"/>
        <w:gridCol w:w="3121"/>
      </w:tblGrid>
      <w:tr w:rsidR="001E1361" w:rsidRPr="002A7537" w:rsidTr="00DA1997">
        <w:tc>
          <w:tcPr>
            <w:tcW w:w="3190" w:type="dxa"/>
            <w:hideMark/>
          </w:tcPr>
          <w:p w:rsidR="001E1361" w:rsidRPr="002A7537" w:rsidRDefault="001E1361" w:rsidP="00321CE9">
            <w:pPr>
              <w:rPr>
                <w:b/>
                <w:bCs/>
                <w:sz w:val="28"/>
                <w:szCs w:val="28"/>
                <w:lang w:val="nl-NL"/>
              </w:rPr>
            </w:pPr>
            <w:r w:rsidRPr="002A7537">
              <w:rPr>
                <w:b/>
                <w:bCs/>
                <w:sz w:val="28"/>
                <w:szCs w:val="28"/>
                <w:lang w:val="nl-NL"/>
              </w:rPr>
              <w:t>Chủ nhiệm Khoa</w:t>
            </w:r>
          </w:p>
          <w:p w:rsidR="001E1361" w:rsidRPr="002A7537" w:rsidRDefault="001E1361" w:rsidP="00321CE9">
            <w:pPr>
              <w:rPr>
                <w:bCs/>
                <w:i/>
                <w:sz w:val="28"/>
                <w:szCs w:val="28"/>
                <w:lang w:val="nl-NL"/>
              </w:rPr>
            </w:pPr>
            <w:r w:rsidRPr="002A7537">
              <w:rPr>
                <w:bCs/>
                <w:i/>
                <w:sz w:val="28"/>
                <w:szCs w:val="28"/>
                <w:lang w:val="nl-NL"/>
              </w:rPr>
              <w:t>(Ký và ghi rõ họ tên)</w:t>
            </w:r>
          </w:p>
          <w:p w:rsidR="001E1361" w:rsidRPr="002A7537" w:rsidRDefault="001E1361" w:rsidP="00321CE9">
            <w:pPr>
              <w:rPr>
                <w:bCs/>
                <w:i/>
                <w:sz w:val="28"/>
                <w:szCs w:val="28"/>
                <w:lang w:val="nl-NL"/>
              </w:rPr>
            </w:pPr>
          </w:p>
          <w:p w:rsidR="001E1361" w:rsidRPr="002A7537" w:rsidRDefault="001E1361" w:rsidP="00321CE9">
            <w:pPr>
              <w:rPr>
                <w:bCs/>
                <w:i/>
                <w:sz w:val="28"/>
                <w:szCs w:val="28"/>
                <w:lang w:val="nl-NL"/>
              </w:rPr>
            </w:pPr>
            <w:r w:rsidRPr="002A7537">
              <w:rPr>
                <w:bCs/>
                <w:i/>
                <w:sz w:val="28"/>
                <w:szCs w:val="28"/>
                <w:lang w:val="nl-NL"/>
              </w:rPr>
              <w:tab/>
            </w:r>
          </w:p>
          <w:p w:rsidR="001E1361" w:rsidRPr="002A7537" w:rsidRDefault="001E1361" w:rsidP="00321CE9">
            <w:pPr>
              <w:rPr>
                <w:bCs/>
                <w:sz w:val="28"/>
                <w:szCs w:val="28"/>
              </w:rPr>
            </w:pPr>
            <w:r w:rsidRPr="002A7537">
              <w:rPr>
                <w:bCs/>
                <w:sz w:val="28"/>
                <w:szCs w:val="28"/>
              </w:rPr>
              <w:t>PGS. TS Bùi Thu Lâm</w:t>
            </w:r>
          </w:p>
        </w:tc>
        <w:tc>
          <w:tcPr>
            <w:tcW w:w="3191" w:type="dxa"/>
            <w:hideMark/>
          </w:tcPr>
          <w:p w:rsidR="001E1361" w:rsidRPr="002A7537" w:rsidRDefault="001E1361" w:rsidP="00321CE9">
            <w:pPr>
              <w:rPr>
                <w:b/>
                <w:bCs/>
                <w:sz w:val="28"/>
                <w:szCs w:val="28"/>
              </w:rPr>
            </w:pPr>
            <w:r w:rsidRPr="002A7537">
              <w:rPr>
                <w:b/>
                <w:bCs/>
                <w:sz w:val="28"/>
                <w:szCs w:val="28"/>
              </w:rPr>
              <w:t>Chủ nhiệm Bộ môn</w:t>
            </w:r>
          </w:p>
          <w:p w:rsidR="001E1361" w:rsidRPr="002A7537" w:rsidRDefault="001E1361" w:rsidP="00321CE9">
            <w:pPr>
              <w:rPr>
                <w:bCs/>
                <w:i/>
                <w:sz w:val="28"/>
                <w:szCs w:val="28"/>
              </w:rPr>
            </w:pPr>
            <w:r w:rsidRPr="002A7537">
              <w:rPr>
                <w:bCs/>
                <w:i/>
                <w:sz w:val="28"/>
                <w:szCs w:val="28"/>
              </w:rPr>
              <w:t>(Ký và ghi rõ họ tên)</w:t>
            </w:r>
          </w:p>
          <w:p w:rsidR="001E1361" w:rsidRPr="002A7537" w:rsidRDefault="001E1361" w:rsidP="00321CE9">
            <w:pPr>
              <w:rPr>
                <w:bCs/>
                <w:i/>
                <w:sz w:val="28"/>
                <w:szCs w:val="28"/>
              </w:rPr>
            </w:pPr>
          </w:p>
          <w:p w:rsidR="001E1361" w:rsidRPr="002A7537" w:rsidRDefault="001E1361" w:rsidP="00321CE9">
            <w:pPr>
              <w:rPr>
                <w:bCs/>
                <w:i/>
                <w:sz w:val="28"/>
                <w:szCs w:val="28"/>
              </w:rPr>
            </w:pPr>
          </w:p>
          <w:p w:rsidR="001E1361" w:rsidRPr="002A7537" w:rsidRDefault="001E1361" w:rsidP="00321CE9">
            <w:pPr>
              <w:rPr>
                <w:bCs/>
                <w:sz w:val="28"/>
                <w:szCs w:val="28"/>
              </w:rPr>
            </w:pPr>
            <w:r w:rsidRPr="002A7537">
              <w:rPr>
                <w:bCs/>
                <w:sz w:val="28"/>
                <w:szCs w:val="28"/>
              </w:rPr>
              <w:t>TS Hoa Tất Thắng</w:t>
            </w:r>
          </w:p>
        </w:tc>
        <w:tc>
          <w:tcPr>
            <w:tcW w:w="3190" w:type="dxa"/>
            <w:hideMark/>
          </w:tcPr>
          <w:p w:rsidR="001E1361" w:rsidRPr="002A7537" w:rsidRDefault="001E1361" w:rsidP="00321CE9">
            <w:pPr>
              <w:rPr>
                <w:b/>
                <w:bCs/>
                <w:sz w:val="28"/>
                <w:szCs w:val="28"/>
              </w:rPr>
            </w:pPr>
            <w:r w:rsidRPr="002A7537">
              <w:rPr>
                <w:b/>
                <w:bCs/>
                <w:sz w:val="28"/>
                <w:szCs w:val="28"/>
              </w:rPr>
              <w:t>Giảng viên biên soạn</w:t>
            </w:r>
          </w:p>
          <w:p w:rsidR="001E1361" w:rsidRPr="002A7537" w:rsidRDefault="001E1361" w:rsidP="00321CE9">
            <w:pPr>
              <w:rPr>
                <w:bCs/>
                <w:i/>
                <w:sz w:val="28"/>
                <w:szCs w:val="28"/>
              </w:rPr>
            </w:pPr>
            <w:r w:rsidRPr="002A7537">
              <w:rPr>
                <w:bCs/>
                <w:i/>
                <w:sz w:val="28"/>
                <w:szCs w:val="28"/>
              </w:rPr>
              <w:t>(Ký và ghi rõ họ tên)</w:t>
            </w:r>
          </w:p>
          <w:p w:rsidR="001E1361" w:rsidRPr="002A7537" w:rsidRDefault="001E1361" w:rsidP="00321CE9">
            <w:pPr>
              <w:rPr>
                <w:bCs/>
                <w:i/>
                <w:sz w:val="28"/>
                <w:szCs w:val="28"/>
              </w:rPr>
            </w:pPr>
            <w:r w:rsidRPr="002A7537">
              <w:rPr>
                <w:bCs/>
                <w:i/>
                <w:sz w:val="28"/>
                <w:szCs w:val="28"/>
              </w:rPr>
              <w:tab/>
            </w:r>
          </w:p>
          <w:p w:rsidR="001E1361" w:rsidRPr="002A7537" w:rsidRDefault="001E1361" w:rsidP="00321CE9">
            <w:pPr>
              <w:rPr>
                <w:bCs/>
                <w:i/>
                <w:sz w:val="28"/>
                <w:szCs w:val="28"/>
              </w:rPr>
            </w:pPr>
          </w:p>
          <w:p w:rsidR="001E1361" w:rsidRPr="002A7537" w:rsidRDefault="001E1361" w:rsidP="000C599F">
            <w:pPr>
              <w:rPr>
                <w:bCs/>
                <w:sz w:val="28"/>
                <w:szCs w:val="28"/>
              </w:rPr>
            </w:pPr>
            <w:r w:rsidRPr="002A7537">
              <w:rPr>
                <w:bCs/>
                <w:sz w:val="28"/>
                <w:szCs w:val="28"/>
              </w:rPr>
              <w:t xml:space="preserve">TS </w:t>
            </w:r>
            <w:r w:rsidR="000C599F">
              <w:rPr>
                <w:bCs/>
                <w:sz w:val="28"/>
                <w:szCs w:val="28"/>
              </w:rPr>
              <w:t>Phan Nguyên Hải</w:t>
            </w:r>
          </w:p>
        </w:tc>
      </w:tr>
    </w:tbl>
    <w:p w:rsidR="001E1361" w:rsidRPr="00FE00A9" w:rsidRDefault="001E1361" w:rsidP="00321CE9">
      <w:pPr>
        <w:rPr>
          <w:b/>
          <w:bCs/>
          <w:color w:val="00B050"/>
          <w:szCs w:val="26"/>
          <w:lang w:val="nl-NL"/>
        </w:rPr>
      </w:pPr>
    </w:p>
    <w:p w:rsidR="001E1361" w:rsidRPr="00FE00A9" w:rsidRDefault="001E1361" w:rsidP="00321CE9">
      <w:pPr>
        <w:rPr>
          <w:i/>
          <w:iCs/>
          <w:color w:val="00B050"/>
          <w:szCs w:val="26"/>
          <w:lang w:val="nl-NL"/>
        </w:rPr>
      </w:pPr>
    </w:p>
    <w:p w:rsidR="001E1361" w:rsidRPr="00FE00A9" w:rsidRDefault="001E1361" w:rsidP="00321CE9">
      <w:pPr>
        <w:rPr>
          <w:i/>
          <w:iCs/>
          <w:color w:val="00B050"/>
          <w:szCs w:val="26"/>
          <w:lang w:val="nl-NL"/>
        </w:rPr>
      </w:pPr>
    </w:p>
    <w:p w:rsidR="001E1361" w:rsidRPr="00FE00A9" w:rsidRDefault="001E1361" w:rsidP="00321CE9">
      <w:pPr>
        <w:rPr>
          <w:i/>
          <w:iCs/>
          <w:color w:val="00B050"/>
          <w:szCs w:val="26"/>
          <w:lang w:val="nl-NL"/>
        </w:rPr>
      </w:pPr>
    </w:p>
    <w:p w:rsidR="001E1361" w:rsidRPr="00FE00A9" w:rsidRDefault="001E1361" w:rsidP="00321CE9">
      <w:pPr>
        <w:rPr>
          <w:i/>
          <w:iCs/>
          <w:color w:val="00B050"/>
          <w:szCs w:val="26"/>
          <w:lang w:val="nl-NL"/>
        </w:rPr>
      </w:pPr>
    </w:p>
    <w:p w:rsidR="001E1361" w:rsidRPr="00FE00A9" w:rsidRDefault="001E1361" w:rsidP="00321CE9">
      <w:pPr>
        <w:rPr>
          <w:i/>
          <w:iCs/>
          <w:color w:val="00B050"/>
          <w:szCs w:val="26"/>
          <w:lang w:val="nl-NL"/>
        </w:rPr>
      </w:pPr>
    </w:p>
    <w:p w:rsidR="001E1361" w:rsidRPr="00FE00A9" w:rsidRDefault="001E1361" w:rsidP="00321CE9">
      <w:pPr>
        <w:rPr>
          <w:b/>
          <w:iCs/>
          <w:color w:val="00B050"/>
          <w:szCs w:val="26"/>
          <w:lang w:val="nl-NL"/>
        </w:rPr>
      </w:pPr>
      <w:r w:rsidRPr="00FE00A9">
        <w:rPr>
          <w:b/>
          <w:iCs/>
          <w:color w:val="00B050"/>
          <w:szCs w:val="26"/>
          <w:lang w:val="nl-NL"/>
        </w:rPr>
        <w:tab/>
      </w:r>
      <w:r w:rsidRPr="00FE00A9">
        <w:rPr>
          <w:b/>
          <w:iCs/>
          <w:color w:val="00B050"/>
          <w:szCs w:val="26"/>
          <w:lang w:val="nl-NL"/>
        </w:rPr>
        <w:tab/>
      </w:r>
      <w:r w:rsidRPr="00FE00A9">
        <w:rPr>
          <w:b/>
          <w:iCs/>
          <w:color w:val="00B050"/>
          <w:szCs w:val="26"/>
          <w:lang w:val="nl-NL"/>
        </w:rPr>
        <w:tab/>
      </w:r>
    </w:p>
    <w:p w:rsidR="001E1361" w:rsidRPr="00FE00A9" w:rsidRDefault="001E1361" w:rsidP="00321CE9">
      <w:pPr>
        <w:rPr>
          <w:b/>
          <w:bCs/>
          <w:color w:val="00B050"/>
          <w:szCs w:val="26"/>
          <w:lang w:val="nl-NL"/>
        </w:rPr>
      </w:pPr>
    </w:p>
    <w:p w:rsidR="001E1361" w:rsidRPr="00FE00A9" w:rsidRDefault="001E1361" w:rsidP="00321CE9">
      <w:pPr>
        <w:rPr>
          <w:b/>
          <w:i/>
          <w:color w:val="00B050"/>
          <w:szCs w:val="26"/>
          <w:lang w:val="nl-NL"/>
        </w:rPr>
      </w:pPr>
    </w:p>
    <w:p w:rsidR="001E1361" w:rsidRDefault="001E1361" w:rsidP="00321CE9">
      <w:pPr>
        <w:rPr>
          <w:b/>
          <w:bCs/>
          <w:color w:val="FF0000"/>
          <w:szCs w:val="26"/>
          <w:lang w:val="nl-NL"/>
        </w:rPr>
      </w:pPr>
      <w:bookmarkStart w:id="80" w:name="_Toc414883466"/>
      <w:r>
        <w:rPr>
          <w:color w:val="FF0000"/>
          <w:szCs w:val="26"/>
        </w:rPr>
        <w:lastRenderedPageBreak/>
        <w:br w:type="page"/>
      </w:r>
    </w:p>
    <w:p w:rsidR="001E1361" w:rsidRPr="00397044" w:rsidRDefault="001E1361" w:rsidP="00321CE9">
      <w:pPr>
        <w:rPr>
          <w:b/>
          <w:szCs w:val="26"/>
          <w:lang w:val="nl-NL"/>
        </w:rPr>
      </w:pPr>
      <w:bookmarkStart w:id="81" w:name="_Toc416821748"/>
      <w:r w:rsidRPr="00397044">
        <w:rPr>
          <w:b/>
          <w:szCs w:val="26"/>
          <w:lang w:val="nl-NL"/>
        </w:rPr>
        <w:lastRenderedPageBreak/>
        <w:t>HỌC PHẦN : LÝ THUYẾT HỌC</w:t>
      </w:r>
      <w:bookmarkEnd w:id="81"/>
      <w:r w:rsidR="00D754E7">
        <w:rPr>
          <w:b/>
          <w:szCs w:val="26"/>
          <w:lang w:val="nl-NL"/>
        </w:rPr>
        <w:t xml:space="preserve"> MÁY</w:t>
      </w:r>
    </w:p>
    <w:p w:rsidR="00C02381" w:rsidRPr="002A7537" w:rsidRDefault="00C02381" w:rsidP="00C02381">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C02381" w:rsidRPr="002A7537" w:rsidRDefault="00C02381" w:rsidP="00C02381">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111"/>
        <w:gridCol w:w="1306"/>
        <w:gridCol w:w="1070"/>
        <w:gridCol w:w="3186"/>
      </w:tblGrid>
      <w:tr w:rsidR="00C02381" w:rsidRPr="002A7537" w:rsidTr="00C26B1F">
        <w:tc>
          <w:tcPr>
            <w:tcW w:w="563" w:type="dxa"/>
          </w:tcPr>
          <w:p w:rsidR="00C02381" w:rsidRPr="002A7537" w:rsidRDefault="00C02381" w:rsidP="00C26B1F">
            <w:pPr>
              <w:rPr>
                <w:b/>
                <w:bCs/>
                <w:lang w:val="nl-NL"/>
              </w:rPr>
            </w:pPr>
            <w:r w:rsidRPr="002A7537">
              <w:rPr>
                <w:b/>
                <w:bCs/>
                <w:lang w:val="nl-NL"/>
              </w:rPr>
              <w:t>TT</w:t>
            </w:r>
          </w:p>
        </w:tc>
        <w:tc>
          <w:tcPr>
            <w:tcW w:w="3160" w:type="dxa"/>
          </w:tcPr>
          <w:p w:rsidR="00C02381" w:rsidRPr="002A7537" w:rsidRDefault="00C02381" w:rsidP="00C26B1F">
            <w:pPr>
              <w:rPr>
                <w:b/>
                <w:bCs/>
                <w:lang w:val="nl-NL"/>
              </w:rPr>
            </w:pPr>
            <w:r w:rsidRPr="002A7537">
              <w:rPr>
                <w:b/>
                <w:bCs/>
                <w:lang w:val="nl-NL"/>
              </w:rPr>
              <w:t>Họ tên giảng viên</w:t>
            </w:r>
          </w:p>
        </w:tc>
        <w:tc>
          <w:tcPr>
            <w:tcW w:w="1320" w:type="dxa"/>
          </w:tcPr>
          <w:p w:rsidR="00C02381" w:rsidRPr="002A7537" w:rsidRDefault="00C02381" w:rsidP="00C26B1F">
            <w:pPr>
              <w:rPr>
                <w:b/>
                <w:bCs/>
                <w:lang w:val="nl-NL"/>
              </w:rPr>
            </w:pPr>
            <w:r w:rsidRPr="002A7537">
              <w:rPr>
                <w:b/>
                <w:bCs/>
                <w:lang w:val="nl-NL"/>
              </w:rPr>
              <w:t>Học hàm</w:t>
            </w:r>
          </w:p>
        </w:tc>
        <w:tc>
          <w:tcPr>
            <w:tcW w:w="1080" w:type="dxa"/>
          </w:tcPr>
          <w:p w:rsidR="00C02381" w:rsidRPr="002A7537" w:rsidRDefault="00C02381" w:rsidP="00C26B1F">
            <w:pPr>
              <w:rPr>
                <w:b/>
                <w:bCs/>
                <w:lang w:val="nl-NL"/>
              </w:rPr>
            </w:pPr>
            <w:r w:rsidRPr="002A7537">
              <w:rPr>
                <w:b/>
                <w:bCs/>
                <w:lang w:val="nl-NL"/>
              </w:rPr>
              <w:t>Học vị</w:t>
            </w:r>
          </w:p>
        </w:tc>
        <w:tc>
          <w:tcPr>
            <w:tcW w:w="3240" w:type="dxa"/>
          </w:tcPr>
          <w:p w:rsidR="00C02381" w:rsidRPr="002A7537" w:rsidRDefault="00C02381" w:rsidP="00C26B1F">
            <w:pPr>
              <w:rPr>
                <w:b/>
                <w:bCs/>
                <w:lang w:val="nl-NL"/>
              </w:rPr>
            </w:pPr>
            <w:r w:rsidRPr="002A7537">
              <w:rPr>
                <w:b/>
                <w:bCs/>
                <w:lang w:val="nl-NL"/>
              </w:rPr>
              <w:t>Đơn vị công tác</w:t>
            </w:r>
          </w:p>
        </w:tc>
      </w:tr>
      <w:tr w:rsidR="00C02381" w:rsidRPr="002A7537" w:rsidTr="00C26B1F">
        <w:tc>
          <w:tcPr>
            <w:tcW w:w="563" w:type="dxa"/>
          </w:tcPr>
          <w:p w:rsidR="00C02381" w:rsidRPr="002A7537" w:rsidRDefault="00C02381" w:rsidP="00C26B1F">
            <w:pPr>
              <w:rPr>
                <w:bCs/>
                <w:lang w:val="nl-NL"/>
              </w:rPr>
            </w:pPr>
            <w:r>
              <w:rPr>
                <w:bCs/>
                <w:lang w:val="nl-NL"/>
              </w:rPr>
              <w:t>1</w:t>
            </w:r>
          </w:p>
        </w:tc>
        <w:tc>
          <w:tcPr>
            <w:tcW w:w="3160" w:type="dxa"/>
          </w:tcPr>
          <w:p w:rsidR="00C02381" w:rsidRPr="002A7537" w:rsidRDefault="00C02381" w:rsidP="00C26B1F">
            <w:pPr>
              <w:rPr>
                <w:bCs/>
                <w:lang w:val="nl-NL"/>
              </w:rPr>
            </w:pPr>
            <w:r w:rsidRPr="002A7537">
              <w:rPr>
                <w:bCs/>
                <w:lang w:val="nl-NL"/>
              </w:rPr>
              <w:t>Ngô Thành Long</w:t>
            </w:r>
          </w:p>
        </w:tc>
        <w:tc>
          <w:tcPr>
            <w:tcW w:w="1320" w:type="dxa"/>
          </w:tcPr>
          <w:p w:rsidR="00C02381" w:rsidRPr="002A7537" w:rsidRDefault="00C02381" w:rsidP="00C26B1F">
            <w:pPr>
              <w:rPr>
                <w:bCs/>
                <w:lang w:val="nl-NL"/>
              </w:rPr>
            </w:pPr>
            <w:r w:rsidRPr="002A7537">
              <w:rPr>
                <w:bCs/>
                <w:lang w:val="nl-NL"/>
              </w:rPr>
              <w:t>PGS</w:t>
            </w:r>
          </w:p>
        </w:tc>
        <w:tc>
          <w:tcPr>
            <w:tcW w:w="1080" w:type="dxa"/>
          </w:tcPr>
          <w:p w:rsidR="00C02381" w:rsidRPr="002A7537" w:rsidRDefault="00C02381" w:rsidP="00C26B1F">
            <w:pPr>
              <w:rPr>
                <w:bCs/>
                <w:lang w:val="nl-NL"/>
              </w:rPr>
            </w:pPr>
            <w:r w:rsidRPr="002A7537">
              <w:rPr>
                <w:bCs/>
                <w:lang w:val="nl-NL"/>
              </w:rPr>
              <w:t>TS</w:t>
            </w:r>
          </w:p>
        </w:tc>
        <w:tc>
          <w:tcPr>
            <w:tcW w:w="3240" w:type="dxa"/>
          </w:tcPr>
          <w:p w:rsidR="00C02381" w:rsidRPr="002A7537" w:rsidRDefault="00C02381" w:rsidP="00C26B1F">
            <w:pPr>
              <w:rPr>
                <w:bCs/>
                <w:lang w:val="nl-NL"/>
              </w:rPr>
            </w:pPr>
            <w:r w:rsidRPr="002A7537">
              <w:rPr>
                <w:bCs/>
                <w:lang w:val="nl-NL"/>
              </w:rPr>
              <w:t>Khoa CNTT</w:t>
            </w:r>
          </w:p>
        </w:tc>
      </w:tr>
      <w:tr w:rsidR="00C02381" w:rsidRPr="002A7537" w:rsidTr="00C26B1F">
        <w:tc>
          <w:tcPr>
            <w:tcW w:w="563" w:type="dxa"/>
          </w:tcPr>
          <w:p w:rsidR="00C02381" w:rsidRPr="002A7537" w:rsidRDefault="00C02381" w:rsidP="00C26B1F">
            <w:pPr>
              <w:rPr>
                <w:bCs/>
                <w:lang w:val="nl-NL"/>
              </w:rPr>
            </w:pPr>
            <w:r>
              <w:rPr>
                <w:bCs/>
                <w:lang w:val="nl-NL"/>
              </w:rPr>
              <w:t>2</w:t>
            </w:r>
          </w:p>
        </w:tc>
        <w:tc>
          <w:tcPr>
            <w:tcW w:w="3160" w:type="dxa"/>
          </w:tcPr>
          <w:p w:rsidR="00C02381" w:rsidRPr="002A7537" w:rsidRDefault="00C02381" w:rsidP="00C26B1F">
            <w:pPr>
              <w:rPr>
                <w:bCs/>
                <w:lang w:val="nl-NL"/>
              </w:rPr>
            </w:pPr>
            <w:r>
              <w:rPr>
                <w:bCs/>
                <w:lang w:val="nl-NL"/>
              </w:rPr>
              <w:t>Nguyễn Văn Giang</w:t>
            </w:r>
          </w:p>
        </w:tc>
        <w:tc>
          <w:tcPr>
            <w:tcW w:w="1320" w:type="dxa"/>
          </w:tcPr>
          <w:p w:rsidR="00C02381" w:rsidRPr="002A7537" w:rsidRDefault="00C02381" w:rsidP="00C26B1F">
            <w:pPr>
              <w:rPr>
                <w:bCs/>
                <w:lang w:val="nl-NL"/>
              </w:rPr>
            </w:pPr>
            <w:r>
              <w:rPr>
                <w:bCs/>
                <w:lang w:val="nl-NL"/>
              </w:rPr>
              <w:t>GV</w:t>
            </w:r>
          </w:p>
        </w:tc>
        <w:tc>
          <w:tcPr>
            <w:tcW w:w="1080" w:type="dxa"/>
          </w:tcPr>
          <w:p w:rsidR="00C02381" w:rsidRPr="002A7537" w:rsidRDefault="00C02381" w:rsidP="00C26B1F">
            <w:pPr>
              <w:rPr>
                <w:bCs/>
                <w:lang w:val="nl-NL"/>
              </w:rPr>
            </w:pPr>
            <w:r>
              <w:rPr>
                <w:bCs/>
                <w:lang w:val="nl-NL"/>
              </w:rPr>
              <w:t>TS</w:t>
            </w:r>
          </w:p>
        </w:tc>
        <w:tc>
          <w:tcPr>
            <w:tcW w:w="3240" w:type="dxa"/>
          </w:tcPr>
          <w:p w:rsidR="00C02381" w:rsidRPr="002A7537" w:rsidRDefault="00C02381" w:rsidP="00C26B1F">
            <w:pPr>
              <w:rPr>
                <w:bCs/>
                <w:lang w:val="nl-NL"/>
              </w:rPr>
            </w:pPr>
            <w:r>
              <w:rPr>
                <w:bCs/>
                <w:lang w:val="nl-NL"/>
              </w:rPr>
              <w:t>Khoa CNTT</w:t>
            </w:r>
          </w:p>
        </w:tc>
      </w:tr>
    </w:tbl>
    <w:p w:rsidR="001E1361" w:rsidRPr="00397044" w:rsidRDefault="001E1361" w:rsidP="00321CE9">
      <w:pPr>
        <w:rPr>
          <w:b/>
          <w:bCs/>
          <w:szCs w:val="26"/>
          <w:lang w:val="nl-NL"/>
        </w:rPr>
      </w:pPr>
      <w:r w:rsidRPr="00397044">
        <w:rPr>
          <w:b/>
          <w:bCs/>
          <w:szCs w:val="26"/>
          <w:lang w:val="nl-NL"/>
        </w:rPr>
        <w:t xml:space="preserve">3. Vị trí môn học: </w:t>
      </w:r>
    </w:p>
    <w:p w:rsidR="001E1361" w:rsidRPr="00397044" w:rsidRDefault="001E1361" w:rsidP="00321CE9">
      <w:pPr>
        <w:rPr>
          <w:szCs w:val="26"/>
          <w:lang w:val="nl-NL"/>
        </w:rPr>
      </w:pPr>
      <w:r w:rsidRPr="00397044">
        <w:rPr>
          <w:b/>
          <w:bCs/>
          <w:szCs w:val="26"/>
          <w:lang w:val="nl-NL"/>
        </w:rPr>
        <w:t>4. Mục tiêu:</w:t>
      </w:r>
    </w:p>
    <w:p w:rsidR="001E1361" w:rsidRPr="00397044" w:rsidRDefault="001E1361" w:rsidP="00321CE9">
      <w:pPr>
        <w:rPr>
          <w:szCs w:val="26"/>
          <w:lang w:val="nl-NL"/>
        </w:rPr>
      </w:pPr>
      <w:r w:rsidRPr="00397044">
        <w:rPr>
          <w:szCs w:val="26"/>
          <w:lang w:val="nl-NL"/>
        </w:rPr>
        <w:t xml:space="preserve">Lý thuyết </w:t>
      </w:r>
      <w:r w:rsidR="00C36D7A">
        <w:rPr>
          <w:szCs w:val="26"/>
          <w:lang w:val="nl-NL"/>
        </w:rPr>
        <w:t>học máy</w:t>
      </w:r>
      <w:r w:rsidRPr="00397044">
        <w:rPr>
          <w:szCs w:val="26"/>
          <w:lang w:val="nl-NL"/>
        </w:rPr>
        <w:t xml:space="preserve"> cung cấp cho NCS những kiến thức cơ bản về </w:t>
      </w:r>
      <w:r w:rsidR="00C36D7A">
        <w:rPr>
          <w:szCs w:val="26"/>
          <w:lang w:val="nl-NL"/>
        </w:rPr>
        <w:t>học máy</w:t>
      </w:r>
      <w:r w:rsidRPr="00397044">
        <w:rPr>
          <w:szCs w:val="26"/>
          <w:lang w:val="nl-NL"/>
        </w:rPr>
        <w:t xml:space="preserve">, những kết quả nghiên cứu và áp dụng của </w:t>
      </w:r>
      <w:r w:rsidR="00C36D7A">
        <w:rPr>
          <w:szCs w:val="26"/>
          <w:lang w:val="nl-NL"/>
        </w:rPr>
        <w:t>học máy</w:t>
      </w:r>
      <w:r w:rsidRPr="00397044">
        <w:rPr>
          <w:szCs w:val="26"/>
          <w:lang w:val="nl-NL"/>
        </w:rPr>
        <w:t xml:space="preserve"> trong các lĩnh vực cụ thể của khoa học máy tính. Môn học đề cập đến một số vấn đề cơ bản trong </w:t>
      </w:r>
      <w:r w:rsidR="00C36D7A">
        <w:rPr>
          <w:szCs w:val="26"/>
          <w:lang w:val="nl-NL"/>
        </w:rPr>
        <w:t>học máy</w:t>
      </w:r>
      <w:r w:rsidRPr="00397044">
        <w:rPr>
          <w:szCs w:val="26"/>
          <w:lang w:val="nl-NL"/>
        </w:rPr>
        <w:t xml:space="preserve"> gồm những khái niệm cơ bản về </w:t>
      </w:r>
      <w:r w:rsidR="00C36D7A">
        <w:rPr>
          <w:szCs w:val="26"/>
          <w:lang w:val="nl-NL"/>
        </w:rPr>
        <w:t>học máy</w:t>
      </w:r>
      <w:r w:rsidRPr="00397044">
        <w:rPr>
          <w:szCs w:val="26"/>
          <w:lang w:val="nl-NL"/>
        </w:rPr>
        <w:t xml:space="preserve">, các phương pháp học có giám sát (supervised learning), lý thuyết quyết định Bayesian (Bayesian Decision Theory), các phương pháp phân cụm dữ liệu (clustering), máy hỗ trợ vector (SVM), mô hình Makov ẩn, mạng đa lớp, học tăng cường (Reinforcement Learning)... NCS cũng được định hướng tìm hiểu các kết quả nghiên cứu gần đây của </w:t>
      </w:r>
      <w:r w:rsidR="00C36D7A">
        <w:rPr>
          <w:szCs w:val="26"/>
          <w:lang w:val="nl-NL"/>
        </w:rPr>
        <w:t>học máy</w:t>
      </w:r>
      <w:r w:rsidRPr="00397044">
        <w:rPr>
          <w:szCs w:val="26"/>
          <w:lang w:val="nl-NL"/>
        </w:rPr>
        <w:t xml:space="preserve"> trong một số bài toán cụ thể.</w:t>
      </w:r>
    </w:p>
    <w:p w:rsidR="001E1361" w:rsidRPr="00397044" w:rsidRDefault="001E1361" w:rsidP="00321CE9">
      <w:pPr>
        <w:rPr>
          <w:b/>
          <w:szCs w:val="26"/>
          <w:lang w:val="nl-NL"/>
        </w:rPr>
      </w:pPr>
      <w:r w:rsidRPr="00397044">
        <w:rPr>
          <w:b/>
          <w:szCs w:val="26"/>
          <w:lang w:val="nl-NL"/>
        </w:rPr>
        <w:t xml:space="preserve">5. Bộ môn phụ trách: </w:t>
      </w:r>
    </w:p>
    <w:p w:rsidR="001E1361" w:rsidRPr="00397044" w:rsidRDefault="001E1361" w:rsidP="00321CE9">
      <w:pPr>
        <w:rPr>
          <w:szCs w:val="26"/>
          <w:lang w:val="nl-NL"/>
        </w:rPr>
      </w:pPr>
      <w:r w:rsidRPr="00397044">
        <w:rPr>
          <w:szCs w:val="26"/>
          <w:lang w:val="nl-NL"/>
        </w:rPr>
        <w:t>Bộ môn Hệ thống thông tin</w:t>
      </w:r>
    </w:p>
    <w:p w:rsidR="001E1361" w:rsidRPr="00397044" w:rsidRDefault="001E1361" w:rsidP="00321CE9">
      <w:pPr>
        <w:rPr>
          <w:b/>
          <w:szCs w:val="26"/>
          <w:lang w:val="nl-NL"/>
        </w:rPr>
      </w:pPr>
      <w:r w:rsidRPr="00397044">
        <w:rPr>
          <w:b/>
          <w:szCs w:val="26"/>
          <w:lang w:val="nl-NL"/>
        </w:rPr>
        <w:t xml:space="preserve">6. Phương tiện </w:t>
      </w:r>
      <w:r w:rsidRPr="00397044">
        <w:rPr>
          <w:rFonts w:eastAsia="MS Mincho"/>
          <w:b/>
          <w:szCs w:val="26"/>
          <w:lang w:val="nl-NL"/>
        </w:rPr>
        <w:t>đ</w:t>
      </w:r>
      <w:r w:rsidRPr="00397044">
        <w:rPr>
          <w:b/>
          <w:szCs w:val="26"/>
          <w:lang w:val="nl-NL"/>
        </w:rPr>
        <w:t xml:space="preserve">ảm bảo: </w:t>
      </w:r>
    </w:p>
    <w:p w:rsidR="001E1361" w:rsidRPr="00397044" w:rsidRDefault="001E1361" w:rsidP="00321CE9">
      <w:pPr>
        <w:rPr>
          <w:szCs w:val="26"/>
          <w:lang w:val="nl-NL"/>
        </w:rPr>
      </w:pPr>
      <w:r w:rsidRPr="00397044">
        <w:rPr>
          <w:szCs w:val="26"/>
          <w:lang w:val="nl-NL"/>
        </w:rPr>
        <w:tab/>
        <w:t>Máy chiếu, tài liệu tham khảo, bài báo…</w:t>
      </w:r>
    </w:p>
    <w:p w:rsidR="001E1361" w:rsidRPr="00C93A1C" w:rsidRDefault="001E1361" w:rsidP="00321CE9">
      <w:pPr>
        <w:rPr>
          <w:b/>
          <w:szCs w:val="26"/>
          <w:lang w:val="nl-NL"/>
        </w:rPr>
      </w:pPr>
      <w:r w:rsidRPr="00C93A1C">
        <w:rPr>
          <w:b/>
          <w:szCs w:val="26"/>
          <w:lang w:val="nl-NL"/>
        </w:rPr>
        <w:t>7 . Nội dung chi tiết môn học:</w:t>
      </w:r>
    </w:p>
    <w:p w:rsidR="001E1361" w:rsidRPr="00397044" w:rsidRDefault="001E1361" w:rsidP="00321CE9">
      <w:pPr>
        <w:rPr>
          <w:b/>
          <w:szCs w:val="26"/>
        </w:rPr>
      </w:pPr>
      <w:r w:rsidRPr="00397044">
        <w:rPr>
          <w:b/>
          <w:szCs w:val="26"/>
        </w:rPr>
        <w:t xml:space="preserve">7.1 Phần Giảng dạy trên lớp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9"/>
        <w:gridCol w:w="6119"/>
        <w:gridCol w:w="927"/>
        <w:gridCol w:w="1000"/>
      </w:tblGrid>
      <w:tr w:rsidR="001E1361" w:rsidRPr="00397044" w:rsidTr="00DA1997">
        <w:trPr>
          <w:trHeight w:val="601"/>
          <w:jc w:val="center"/>
        </w:trPr>
        <w:tc>
          <w:tcPr>
            <w:tcW w:w="695" w:type="pct"/>
            <w:vAlign w:val="center"/>
          </w:tcPr>
          <w:p w:rsidR="001E1361" w:rsidRPr="00397044" w:rsidRDefault="001E1361" w:rsidP="00321CE9">
            <w:pPr>
              <w:rPr>
                <w:b/>
                <w:bCs/>
                <w:szCs w:val="26"/>
              </w:rPr>
            </w:pPr>
            <w:r w:rsidRPr="00397044">
              <w:rPr>
                <w:b/>
                <w:bCs/>
                <w:szCs w:val="26"/>
                <w:lang w:val="en-GB"/>
              </w:rPr>
              <w:t>Chương</w:t>
            </w:r>
          </w:p>
        </w:tc>
        <w:tc>
          <w:tcPr>
            <w:tcW w:w="3274" w:type="pct"/>
            <w:vAlign w:val="center"/>
          </w:tcPr>
          <w:p w:rsidR="001E1361" w:rsidRPr="00397044" w:rsidRDefault="001E1361" w:rsidP="00321CE9">
            <w:pPr>
              <w:rPr>
                <w:b/>
                <w:szCs w:val="26"/>
              </w:rPr>
            </w:pPr>
            <w:r w:rsidRPr="00397044">
              <w:rPr>
                <w:b/>
                <w:szCs w:val="26"/>
              </w:rPr>
              <w:t>Nội dung</w:t>
            </w:r>
          </w:p>
        </w:tc>
        <w:tc>
          <w:tcPr>
            <w:tcW w:w="496" w:type="pct"/>
            <w:vAlign w:val="center"/>
          </w:tcPr>
          <w:p w:rsidR="001E1361" w:rsidRPr="00397044" w:rsidRDefault="001E1361" w:rsidP="00321CE9">
            <w:pPr>
              <w:rPr>
                <w:b/>
                <w:bCs/>
                <w:szCs w:val="26"/>
              </w:rPr>
            </w:pPr>
            <w:r w:rsidRPr="00397044">
              <w:rPr>
                <w:b/>
                <w:bCs/>
                <w:szCs w:val="26"/>
              </w:rPr>
              <w:t>Số tiết</w:t>
            </w:r>
          </w:p>
        </w:tc>
        <w:tc>
          <w:tcPr>
            <w:tcW w:w="535" w:type="pct"/>
            <w:vAlign w:val="center"/>
          </w:tcPr>
          <w:p w:rsidR="001E1361" w:rsidRPr="00397044" w:rsidRDefault="001E1361" w:rsidP="00321CE9">
            <w:pPr>
              <w:rPr>
                <w:b/>
                <w:bCs/>
                <w:szCs w:val="26"/>
              </w:rPr>
            </w:pPr>
            <w:r w:rsidRPr="00397044">
              <w:rPr>
                <w:b/>
                <w:bCs/>
                <w:szCs w:val="26"/>
              </w:rPr>
              <w:t>TLTK</w:t>
            </w:r>
          </w:p>
        </w:tc>
      </w:tr>
      <w:tr w:rsidR="001E1361" w:rsidRPr="00397044" w:rsidTr="00DA1997">
        <w:trPr>
          <w:jc w:val="center"/>
        </w:trPr>
        <w:tc>
          <w:tcPr>
            <w:tcW w:w="695" w:type="pct"/>
          </w:tcPr>
          <w:p w:rsidR="001E1361" w:rsidRPr="00397044" w:rsidRDefault="001E1361" w:rsidP="00321CE9">
            <w:pPr>
              <w:rPr>
                <w:szCs w:val="26"/>
              </w:rPr>
            </w:pPr>
            <w:r w:rsidRPr="00397044">
              <w:rPr>
                <w:szCs w:val="26"/>
              </w:rPr>
              <w:t>1</w:t>
            </w:r>
          </w:p>
        </w:tc>
        <w:tc>
          <w:tcPr>
            <w:tcW w:w="3274" w:type="pct"/>
          </w:tcPr>
          <w:p w:rsidR="001E1361" w:rsidRPr="00397044" w:rsidRDefault="001E1361" w:rsidP="00321CE9">
            <w:pPr>
              <w:rPr>
                <w:szCs w:val="26"/>
              </w:rPr>
            </w:pPr>
            <w:r w:rsidRPr="00397044">
              <w:rPr>
                <w:szCs w:val="26"/>
              </w:rPr>
              <w:t xml:space="preserve">Giới thiệu về </w:t>
            </w:r>
            <w:r w:rsidR="00C36D7A">
              <w:rPr>
                <w:szCs w:val="26"/>
              </w:rPr>
              <w:t>học máy</w:t>
            </w:r>
          </w:p>
          <w:p w:rsidR="001E1361" w:rsidRPr="00397044" w:rsidRDefault="001E1361" w:rsidP="00321CE9">
            <w:pPr>
              <w:rPr>
                <w:szCs w:val="26"/>
              </w:rPr>
            </w:pPr>
            <w:r w:rsidRPr="00397044">
              <w:rPr>
                <w:szCs w:val="26"/>
              </w:rPr>
              <w:t>- Các khái niệm</w:t>
            </w:r>
          </w:p>
          <w:p w:rsidR="001E1361" w:rsidRPr="00397044" w:rsidRDefault="001E1361" w:rsidP="00321CE9">
            <w:pPr>
              <w:rPr>
                <w:szCs w:val="26"/>
              </w:rPr>
            </w:pPr>
            <w:r w:rsidRPr="00397044">
              <w:rPr>
                <w:szCs w:val="26"/>
              </w:rPr>
              <w:t xml:space="preserve">- Ứng dụng của </w:t>
            </w:r>
            <w:r w:rsidR="00C36D7A">
              <w:rPr>
                <w:szCs w:val="26"/>
              </w:rPr>
              <w:t>học máy</w:t>
            </w:r>
          </w:p>
        </w:tc>
        <w:tc>
          <w:tcPr>
            <w:tcW w:w="496" w:type="pct"/>
          </w:tcPr>
          <w:p w:rsidR="001E1361" w:rsidRPr="00397044" w:rsidRDefault="001E1361" w:rsidP="00321CE9">
            <w:pPr>
              <w:rPr>
                <w:szCs w:val="26"/>
              </w:rPr>
            </w:pPr>
            <w:r w:rsidRPr="00397044">
              <w:rPr>
                <w:szCs w:val="26"/>
              </w:rPr>
              <w:t>2</w:t>
            </w:r>
          </w:p>
        </w:tc>
        <w:tc>
          <w:tcPr>
            <w:tcW w:w="535" w:type="pct"/>
          </w:tcPr>
          <w:p w:rsidR="001E1361" w:rsidRPr="00397044" w:rsidRDefault="001E1361" w:rsidP="00321CE9">
            <w:pPr>
              <w:rPr>
                <w:szCs w:val="26"/>
              </w:rPr>
            </w:pPr>
            <w:r w:rsidRPr="00397044">
              <w:rPr>
                <w:szCs w:val="26"/>
              </w:rPr>
              <w:t>1</w:t>
            </w:r>
          </w:p>
        </w:tc>
      </w:tr>
      <w:tr w:rsidR="001E1361" w:rsidRPr="00397044" w:rsidTr="00DA1997">
        <w:trPr>
          <w:jc w:val="center"/>
        </w:trPr>
        <w:tc>
          <w:tcPr>
            <w:tcW w:w="695" w:type="pct"/>
          </w:tcPr>
          <w:p w:rsidR="001E1361" w:rsidRPr="00397044" w:rsidRDefault="001E1361" w:rsidP="00321CE9">
            <w:pPr>
              <w:rPr>
                <w:szCs w:val="26"/>
              </w:rPr>
            </w:pPr>
            <w:r w:rsidRPr="00397044">
              <w:rPr>
                <w:szCs w:val="26"/>
              </w:rPr>
              <w:t>2</w:t>
            </w:r>
          </w:p>
        </w:tc>
        <w:tc>
          <w:tcPr>
            <w:tcW w:w="3274" w:type="pct"/>
          </w:tcPr>
          <w:p w:rsidR="001E1361" w:rsidRPr="00397044" w:rsidRDefault="001E1361" w:rsidP="00321CE9">
            <w:pPr>
              <w:rPr>
                <w:szCs w:val="26"/>
              </w:rPr>
            </w:pPr>
            <w:r w:rsidRPr="00397044">
              <w:rPr>
                <w:szCs w:val="26"/>
              </w:rPr>
              <w:t>Phương pháp học giám sát</w:t>
            </w:r>
          </w:p>
          <w:p w:rsidR="001E1361" w:rsidRPr="00397044" w:rsidRDefault="001E1361" w:rsidP="00321CE9">
            <w:pPr>
              <w:rPr>
                <w:szCs w:val="26"/>
              </w:rPr>
            </w:pPr>
            <w:r w:rsidRPr="00397044">
              <w:rPr>
                <w:szCs w:val="26"/>
              </w:rPr>
              <w:t>Học từ tập hợp mẫu.</w:t>
            </w:r>
          </w:p>
          <w:p w:rsidR="001E1361" w:rsidRPr="00397044" w:rsidRDefault="001E1361" w:rsidP="00321CE9">
            <w:pPr>
              <w:rPr>
                <w:szCs w:val="26"/>
              </w:rPr>
            </w:pPr>
            <w:r w:rsidRPr="00397044">
              <w:rPr>
                <w:szCs w:val="26"/>
              </w:rPr>
              <w:t>Học PAC và nhiễu.</w:t>
            </w:r>
          </w:p>
          <w:p w:rsidR="001E1361" w:rsidRPr="00397044" w:rsidRDefault="001E1361" w:rsidP="00321CE9">
            <w:pPr>
              <w:rPr>
                <w:szCs w:val="26"/>
              </w:rPr>
            </w:pPr>
            <w:r w:rsidRPr="00397044">
              <w:rPr>
                <w:szCs w:val="26"/>
              </w:rPr>
              <w:t>Học đa lớp.</w:t>
            </w:r>
          </w:p>
          <w:p w:rsidR="001E1361" w:rsidRPr="00397044" w:rsidRDefault="001E1361" w:rsidP="00321CE9">
            <w:pPr>
              <w:rPr>
                <w:szCs w:val="26"/>
              </w:rPr>
            </w:pPr>
            <w:r w:rsidRPr="00397044">
              <w:rPr>
                <w:szCs w:val="26"/>
              </w:rPr>
              <w:t>Lựa chọn mô hình và tổng quát hóa</w:t>
            </w:r>
          </w:p>
          <w:p w:rsidR="001E1361" w:rsidRPr="00397044" w:rsidRDefault="001E1361" w:rsidP="00321CE9">
            <w:pPr>
              <w:rPr>
                <w:szCs w:val="26"/>
              </w:rPr>
            </w:pPr>
            <w:r w:rsidRPr="00397044">
              <w:rPr>
                <w:szCs w:val="26"/>
              </w:rPr>
              <w:lastRenderedPageBreak/>
              <w:t>Chiều của thuật toán học giám sát</w:t>
            </w:r>
          </w:p>
        </w:tc>
        <w:tc>
          <w:tcPr>
            <w:tcW w:w="496" w:type="pct"/>
          </w:tcPr>
          <w:p w:rsidR="001E1361" w:rsidRPr="00397044" w:rsidRDefault="001E1361" w:rsidP="00321CE9">
            <w:pPr>
              <w:rPr>
                <w:szCs w:val="26"/>
              </w:rPr>
            </w:pPr>
            <w:r w:rsidRPr="00397044">
              <w:rPr>
                <w:szCs w:val="26"/>
              </w:rPr>
              <w:lastRenderedPageBreak/>
              <w:t>2</w:t>
            </w:r>
          </w:p>
        </w:tc>
        <w:tc>
          <w:tcPr>
            <w:tcW w:w="535" w:type="pct"/>
          </w:tcPr>
          <w:p w:rsidR="001E1361" w:rsidRPr="00397044" w:rsidRDefault="001E1361" w:rsidP="00321CE9">
            <w:pPr>
              <w:rPr>
                <w:szCs w:val="26"/>
              </w:rPr>
            </w:pPr>
            <w:r w:rsidRPr="00397044">
              <w:rPr>
                <w:szCs w:val="26"/>
              </w:rPr>
              <w:t>1,2,5</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lastRenderedPageBreak/>
              <w:t>3</w:t>
            </w:r>
          </w:p>
        </w:tc>
        <w:tc>
          <w:tcPr>
            <w:tcW w:w="3274" w:type="pct"/>
          </w:tcPr>
          <w:p w:rsidR="001E1361" w:rsidRPr="00397044" w:rsidRDefault="001E1361" w:rsidP="00321CE9">
            <w:pPr>
              <w:rPr>
                <w:szCs w:val="26"/>
              </w:rPr>
            </w:pPr>
            <w:r w:rsidRPr="00397044">
              <w:rPr>
                <w:szCs w:val="26"/>
              </w:rPr>
              <w:t>Lý thuyết quyết định Bayesian</w:t>
            </w:r>
          </w:p>
          <w:p w:rsidR="001E1361" w:rsidRPr="00397044" w:rsidRDefault="001E1361" w:rsidP="00321CE9">
            <w:pPr>
              <w:rPr>
                <w:szCs w:val="26"/>
              </w:rPr>
            </w:pPr>
            <w:r w:rsidRPr="00397044">
              <w:rPr>
                <w:szCs w:val="26"/>
              </w:rPr>
              <w:t>Phân loại.</w:t>
            </w:r>
          </w:p>
          <w:p w:rsidR="001E1361" w:rsidRPr="00397044" w:rsidRDefault="001E1361" w:rsidP="00321CE9">
            <w:pPr>
              <w:rPr>
                <w:szCs w:val="26"/>
              </w:rPr>
            </w:pPr>
            <w:r w:rsidRPr="00397044">
              <w:rPr>
                <w:szCs w:val="26"/>
              </w:rPr>
              <w:t>Discriminant Functions</w:t>
            </w:r>
          </w:p>
          <w:p w:rsidR="001E1361" w:rsidRPr="00397044" w:rsidRDefault="001E1361" w:rsidP="00321CE9">
            <w:pPr>
              <w:rPr>
                <w:szCs w:val="26"/>
              </w:rPr>
            </w:pPr>
            <w:r w:rsidRPr="00397044">
              <w:rPr>
                <w:szCs w:val="26"/>
              </w:rPr>
              <w:t>Utility Theory</w:t>
            </w:r>
          </w:p>
          <w:p w:rsidR="001E1361" w:rsidRPr="00397044" w:rsidRDefault="001E1361" w:rsidP="00321CE9">
            <w:pPr>
              <w:rPr>
                <w:szCs w:val="26"/>
              </w:rPr>
            </w:pPr>
            <w:r w:rsidRPr="00397044">
              <w:rPr>
                <w:szCs w:val="26"/>
              </w:rPr>
              <w:t>Mạng Bayes</w:t>
            </w:r>
          </w:p>
          <w:p w:rsidR="001E1361" w:rsidRPr="00397044" w:rsidRDefault="001E1361" w:rsidP="00321CE9">
            <w:pPr>
              <w:rPr>
                <w:szCs w:val="26"/>
              </w:rPr>
            </w:pPr>
            <w:r w:rsidRPr="00397044">
              <w:rPr>
                <w:szCs w:val="26"/>
              </w:rPr>
              <w:t>Luật liên hợp</w:t>
            </w:r>
          </w:p>
        </w:tc>
        <w:tc>
          <w:tcPr>
            <w:tcW w:w="496" w:type="pct"/>
          </w:tcPr>
          <w:p w:rsidR="001E1361" w:rsidRPr="00397044" w:rsidRDefault="001E1361" w:rsidP="00321CE9">
            <w:pPr>
              <w:rPr>
                <w:iCs/>
                <w:szCs w:val="26"/>
              </w:rPr>
            </w:pPr>
            <w:r w:rsidRPr="00397044">
              <w:rPr>
                <w:iCs/>
                <w:szCs w:val="26"/>
              </w:rPr>
              <w:t>4</w:t>
            </w:r>
          </w:p>
        </w:tc>
        <w:tc>
          <w:tcPr>
            <w:tcW w:w="535" w:type="pct"/>
          </w:tcPr>
          <w:p w:rsidR="001E1361" w:rsidRPr="00397044" w:rsidRDefault="001E1361" w:rsidP="00321CE9">
            <w:pPr>
              <w:rPr>
                <w:i/>
                <w:iCs/>
                <w:szCs w:val="26"/>
              </w:rPr>
            </w:pPr>
            <w:r w:rsidRPr="00397044">
              <w:rPr>
                <w:i/>
                <w:iCs/>
                <w:szCs w:val="26"/>
              </w:rPr>
              <w:t>1,5</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4</w:t>
            </w:r>
          </w:p>
        </w:tc>
        <w:tc>
          <w:tcPr>
            <w:tcW w:w="3274" w:type="pct"/>
          </w:tcPr>
          <w:p w:rsidR="001E1361" w:rsidRPr="00397044" w:rsidRDefault="001E1361" w:rsidP="00321CE9">
            <w:pPr>
              <w:rPr>
                <w:szCs w:val="26"/>
              </w:rPr>
            </w:pPr>
            <w:r w:rsidRPr="00397044">
              <w:rPr>
                <w:szCs w:val="26"/>
              </w:rPr>
              <w:t>Phương pháp tham số</w:t>
            </w:r>
          </w:p>
          <w:p w:rsidR="001E1361" w:rsidRPr="00397044" w:rsidRDefault="001E1361" w:rsidP="00321CE9">
            <w:pPr>
              <w:rPr>
                <w:szCs w:val="26"/>
              </w:rPr>
            </w:pPr>
            <w:r w:rsidRPr="00397044">
              <w:rPr>
                <w:szCs w:val="26"/>
              </w:rPr>
              <w:t>Ước lượng MLS</w:t>
            </w:r>
          </w:p>
          <w:p w:rsidR="001E1361" w:rsidRPr="00397044" w:rsidRDefault="001E1361" w:rsidP="00321CE9">
            <w:pPr>
              <w:rPr>
                <w:szCs w:val="26"/>
              </w:rPr>
            </w:pPr>
            <w:r w:rsidRPr="00397044">
              <w:rPr>
                <w:szCs w:val="26"/>
              </w:rPr>
              <w:t>Độ lệch và phương sai</w:t>
            </w:r>
          </w:p>
          <w:p w:rsidR="001E1361" w:rsidRPr="00397044" w:rsidRDefault="001E1361" w:rsidP="00321CE9">
            <w:pPr>
              <w:rPr>
                <w:szCs w:val="26"/>
              </w:rPr>
            </w:pPr>
            <w:r w:rsidRPr="00397044">
              <w:rPr>
                <w:szCs w:val="26"/>
              </w:rPr>
              <w:t>Bộ ước lượng Bayes</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1,5</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5</w:t>
            </w:r>
          </w:p>
        </w:tc>
        <w:tc>
          <w:tcPr>
            <w:tcW w:w="3274" w:type="pct"/>
          </w:tcPr>
          <w:p w:rsidR="001E1361" w:rsidRPr="00397044" w:rsidRDefault="001E1361" w:rsidP="00321CE9">
            <w:pPr>
              <w:rPr>
                <w:szCs w:val="26"/>
              </w:rPr>
            </w:pPr>
            <w:r w:rsidRPr="00397044">
              <w:rPr>
                <w:szCs w:val="26"/>
              </w:rPr>
              <w:t>Phương pháp giảm chiều</w:t>
            </w:r>
          </w:p>
          <w:p w:rsidR="001E1361" w:rsidRPr="00397044" w:rsidRDefault="001E1361" w:rsidP="00321CE9">
            <w:pPr>
              <w:rPr>
                <w:szCs w:val="26"/>
              </w:rPr>
            </w:pPr>
            <w:r w:rsidRPr="00397044">
              <w:rPr>
                <w:szCs w:val="26"/>
              </w:rPr>
              <w:t>Lựa chọn tập con.</w:t>
            </w:r>
          </w:p>
          <w:p w:rsidR="001E1361" w:rsidRPr="00397044" w:rsidRDefault="001E1361" w:rsidP="00321CE9">
            <w:pPr>
              <w:rPr>
                <w:szCs w:val="26"/>
              </w:rPr>
            </w:pPr>
            <w:r w:rsidRPr="00397044">
              <w:rPr>
                <w:szCs w:val="26"/>
              </w:rPr>
              <w:t>Phân tích thành phần cơ bản</w:t>
            </w:r>
          </w:p>
          <w:p w:rsidR="001E1361" w:rsidRPr="00397044" w:rsidRDefault="001E1361" w:rsidP="00321CE9">
            <w:pPr>
              <w:rPr>
                <w:szCs w:val="26"/>
              </w:rPr>
            </w:pPr>
            <w:r w:rsidRPr="00397044">
              <w:rPr>
                <w:szCs w:val="26"/>
              </w:rPr>
              <w:t>Phân tích nhân tố, LDA.</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1,5</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6</w:t>
            </w:r>
          </w:p>
        </w:tc>
        <w:tc>
          <w:tcPr>
            <w:tcW w:w="3274" w:type="pct"/>
          </w:tcPr>
          <w:p w:rsidR="001E1361" w:rsidRPr="00397044" w:rsidRDefault="001E1361" w:rsidP="00321CE9">
            <w:pPr>
              <w:rPr>
                <w:szCs w:val="26"/>
              </w:rPr>
            </w:pPr>
            <w:r w:rsidRPr="00397044">
              <w:rPr>
                <w:szCs w:val="26"/>
              </w:rPr>
              <w:t>Phương pháp phân cụm</w:t>
            </w:r>
          </w:p>
          <w:p w:rsidR="001E1361" w:rsidRPr="00397044" w:rsidRDefault="001E1361" w:rsidP="00321CE9">
            <w:pPr>
              <w:rPr>
                <w:szCs w:val="26"/>
              </w:rPr>
            </w:pPr>
            <w:r w:rsidRPr="00397044">
              <w:rPr>
                <w:szCs w:val="26"/>
              </w:rPr>
              <w:t>Thuật toán k-Mean</w:t>
            </w:r>
          </w:p>
          <w:p w:rsidR="001E1361" w:rsidRPr="00397044" w:rsidRDefault="001E1361" w:rsidP="00321CE9">
            <w:pPr>
              <w:rPr>
                <w:szCs w:val="26"/>
              </w:rPr>
            </w:pPr>
            <w:r w:rsidRPr="00397044">
              <w:rPr>
                <w:szCs w:val="26"/>
              </w:rPr>
              <w:t>Thuật toán EM.</w:t>
            </w:r>
          </w:p>
          <w:p w:rsidR="001E1361" w:rsidRPr="00397044" w:rsidRDefault="001E1361" w:rsidP="00321CE9">
            <w:pPr>
              <w:rPr>
                <w:szCs w:val="26"/>
              </w:rPr>
            </w:pPr>
            <w:r w:rsidRPr="00397044">
              <w:rPr>
                <w:szCs w:val="26"/>
              </w:rPr>
              <w:t>Một số phân cụm khác(c-mean, mờ)</w:t>
            </w:r>
          </w:p>
          <w:p w:rsidR="001E1361" w:rsidRPr="00397044" w:rsidRDefault="001E1361" w:rsidP="00321CE9">
            <w:pPr>
              <w:rPr>
                <w:szCs w:val="26"/>
              </w:rPr>
            </w:pPr>
            <w:r w:rsidRPr="00397044">
              <w:rPr>
                <w:szCs w:val="26"/>
              </w:rPr>
              <w:t>Phân cụm thứ tự</w:t>
            </w:r>
          </w:p>
          <w:p w:rsidR="001E1361" w:rsidRPr="00397044" w:rsidRDefault="001E1361" w:rsidP="00321CE9">
            <w:pPr>
              <w:rPr>
                <w:szCs w:val="26"/>
              </w:rPr>
            </w:pPr>
            <w:r w:rsidRPr="00397044">
              <w:rPr>
                <w:szCs w:val="26"/>
              </w:rPr>
              <w:t>Lựa chọn số cụm</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7</w:t>
            </w:r>
          </w:p>
        </w:tc>
        <w:tc>
          <w:tcPr>
            <w:tcW w:w="3274" w:type="pct"/>
          </w:tcPr>
          <w:p w:rsidR="001E1361" w:rsidRPr="00397044" w:rsidRDefault="001E1361" w:rsidP="00321CE9">
            <w:pPr>
              <w:rPr>
                <w:szCs w:val="26"/>
              </w:rPr>
            </w:pPr>
            <w:r w:rsidRPr="00397044">
              <w:rPr>
                <w:szCs w:val="26"/>
              </w:rPr>
              <w:t>Phương pháp tách tuyến tính</w:t>
            </w:r>
          </w:p>
          <w:p w:rsidR="001E1361" w:rsidRPr="00397044" w:rsidRDefault="001E1361" w:rsidP="00321CE9">
            <w:pPr>
              <w:rPr>
                <w:szCs w:val="26"/>
              </w:rPr>
            </w:pPr>
            <w:r w:rsidRPr="00397044">
              <w:rPr>
                <w:szCs w:val="26"/>
              </w:rPr>
              <w:t>Tổng quát hóa mô hình tuyến tính.</w:t>
            </w:r>
          </w:p>
          <w:p w:rsidR="001E1361" w:rsidRPr="00397044" w:rsidRDefault="001E1361" w:rsidP="00321CE9">
            <w:pPr>
              <w:rPr>
                <w:szCs w:val="26"/>
              </w:rPr>
            </w:pPr>
            <w:r w:rsidRPr="00397044">
              <w:rPr>
                <w:szCs w:val="26"/>
              </w:rPr>
              <w:t>Biểu diễn hình học tách tuyến tính.</w:t>
            </w:r>
          </w:p>
          <w:p w:rsidR="001E1361" w:rsidRPr="00397044" w:rsidRDefault="001E1361" w:rsidP="00321CE9">
            <w:pPr>
              <w:rPr>
                <w:szCs w:val="26"/>
              </w:rPr>
            </w:pPr>
            <w:r w:rsidRPr="00397044">
              <w:rPr>
                <w:szCs w:val="26"/>
              </w:rPr>
              <w:t>Giảm gradient</w:t>
            </w:r>
          </w:p>
          <w:p w:rsidR="001E1361" w:rsidRPr="00397044" w:rsidRDefault="001E1361" w:rsidP="00321CE9">
            <w:pPr>
              <w:rPr>
                <w:szCs w:val="26"/>
              </w:rPr>
            </w:pPr>
            <w:r w:rsidRPr="00397044">
              <w:rPr>
                <w:szCs w:val="26"/>
              </w:rPr>
              <w:t>Tách logistic</w:t>
            </w:r>
          </w:p>
          <w:p w:rsidR="001E1361" w:rsidRPr="00397044" w:rsidRDefault="001E1361" w:rsidP="00321CE9">
            <w:pPr>
              <w:rPr>
                <w:szCs w:val="26"/>
              </w:rPr>
            </w:pPr>
            <w:r w:rsidRPr="00397044">
              <w:rPr>
                <w:szCs w:val="26"/>
              </w:rPr>
              <w:t>Máy hỗ trợ vector</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8</w:t>
            </w:r>
          </w:p>
        </w:tc>
        <w:tc>
          <w:tcPr>
            <w:tcW w:w="3274" w:type="pct"/>
          </w:tcPr>
          <w:p w:rsidR="001E1361" w:rsidRPr="00397044" w:rsidRDefault="001E1361" w:rsidP="00321CE9">
            <w:pPr>
              <w:rPr>
                <w:szCs w:val="26"/>
              </w:rPr>
            </w:pPr>
            <w:r w:rsidRPr="00397044">
              <w:rPr>
                <w:szCs w:val="26"/>
              </w:rPr>
              <w:t>Mạng đa lớp</w:t>
            </w:r>
          </w:p>
          <w:p w:rsidR="001E1361" w:rsidRPr="00397044" w:rsidRDefault="001E1361" w:rsidP="00321CE9">
            <w:pPr>
              <w:rPr>
                <w:szCs w:val="26"/>
              </w:rPr>
            </w:pPr>
            <w:r w:rsidRPr="00397044">
              <w:rPr>
                <w:szCs w:val="26"/>
              </w:rPr>
              <w:t>Mạng nơ ron</w:t>
            </w:r>
          </w:p>
          <w:p w:rsidR="001E1361" w:rsidRPr="00397044" w:rsidRDefault="001E1361" w:rsidP="00321CE9">
            <w:pPr>
              <w:rPr>
                <w:szCs w:val="26"/>
              </w:rPr>
            </w:pPr>
            <w:r w:rsidRPr="00397044">
              <w:rPr>
                <w:szCs w:val="26"/>
              </w:rPr>
              <w:lastRenderedPageBreak/>
              <w:t>Cảm nhận (perceptron)</w:t>
            </w:r>
          </w:p>
          <w:p w:rsidR="001E1361" w:rsidRPr="00397044" w:rsidRDefault="001E1361" w:rsidP="00321CE9">
            <w:pPr>
              <w:rPr>
                <w:szCs w:val="26"/>
              </w:rPr>
            </w:pPr>
            <w:r w:rsidRPr="00397044">
              <w:rPr>
                <w:szCs w:val="26"/>
              </w:rPr>
              <w:t>Cảm nhận đa lớp.</w:t>
            </w:r>
          </w:p>
          <w:p w:rsidR="001E1361" w:rsidRPr="00397044" w:rsidRDefault="001E1361" w:rsidP="00321CE9">
            <w:pPr>
              <w:rPr>
                <w:szCs w:val="26"/>
              </w:rPr>
            </w:pPr>
            <w:r w:rsidRPr="00397044">
              <w:rPr>
                <w:szCs w:val="26"/>
              </w:rPr>
              <w:t>Thuật toán BP.</w:t>
            </w:r>
          </w:p>
          <w:p w:rsidR="001E1361" w:rsidRPr="00397044" w:rsidRDefault="001E1361" w:rsidP="00321CE9">
            <w:pPr>
              <w:rPr>
                <w:szCs w:val="26"/>
              </w:rPr>
            </w:pPr>
            <w:r w:rsidRPr="00397044">
              <w:rPr>
                <w:szCs w:val="26"/>
              </w:rPr>
              <w:t>Yếu tố ảnh hưởng đến huấn luyện</w:t>
            </w:r>
          </w:p>
          <w:p w:rsidR="001E1361" w:rsidRPr="00397044" w:rsidRDefault="001E1361" w:rsidP="00321CE9">
            <w:pPr>
              <w:rPr>
                <w:szCs w:val="26"/>
              </w:rPr>
            </w:pPr>
            <w:r w:rsidRPr="00397044">
              <w:rPr>
                <w:szCs w:val="26"/>
              </w:rPr>
              <w:t>Cấu trúc mạng</w:t>
            </w:r>
          </w:p>
        </w:tc>
        <w:tc>
          <w:tcPr>
            <w:tcW w:w="496" w:type="pct"/>
          </w:tcPr>
          <w:p w:rsidR="001E1361" w:rsidRPr="00397044" w:rsidRDefault="001E1361" w:rsidP="00321CE9">
            <w:pPr>
              <w:rPr>
                <w:iCs/>
                <w:szCs w:val="26"/>
              </w:rPr>
            </w:pPr>
            <w:r w:rsidRPr="00397044">
              <w:rPr>
                <w:iCs/>
                <w:szCs w:val="26"/>
              </w:rPr>
              <w:lastRenderedPageBreak/>
              <w:t>4</w:t>
            </w:r>
          </w:p>
        </w:tc>
        <w:tc>
          <w:tcPr>
            <w:tcW w:w="535" w:type="pct"/>
          </w:tcPr>
          <w:p w:rsidR="001E1361" w:rsidRPr="00397044" w:rsidRDefault="001E1361" w:rsidP="00321CE9">
            <w:pPr>
              <w:rPr>
                <w:i/>
                <w:iCs/>
                <w:szCs w:val="26"/>
              </w:rPr>
            </w:pPr>
            <w:r w:rsidRPr="00397044">
              <w:rPr>
                <w:i/>
                <w:iCs/>
                <w:szCs w:val="26"/>
              </w:rPr>
              <w:t>1,3</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lastRenderedPageBreak/>
              <w:t>9</w:t>
            </w:r>
          </w:p>
        </w:tc>
        <w:tc>
          <w:tcPr>
            <w:tcW w:w="3274" w:type="pct"/>
          </w:tcPr>
          <w:p w:rsidR="001E1361" w:rsidRPr="00397044" w:rsidRDefault="001E1361" w:rsidP="00321CE9">
            <w:pPr>
              <w:rPr>
                <w:szCs w:val="26"/>
              </w:rPr>
            </w:pPr>
            <w:r w:rsidRPr="00397044">
              <w:rPr>
                <w:szCs w:val="26"/>
              </w:rPr>
              <w:t>Mô hình cục bộ</w:t>
            </w:r>
          </w:p>
          <w:p w:rsidR="001E1361" w:rsidRPr="00397044" w:rsidRDefault="001E1361" w:rsidP="00321CE9">
            <w:pPr>
              <w:rPr>
                <w:szCs w:val="26"/>
              </w:rPr>
            </w:pPr>
            <w:r w:rsidRPr="00397044">
              <w:rPr>
                <w:szCs w:val="26"/>
              </w:rPr>
              <w:t>Học cạnh tranh</w:t>
            </w:r>
          </w:p>
          <w:p w:rsidR="001E1361" w:rsidRPr="00397044" w:rsidRDefault="001E1361" w:rsidP="00321CE9">
            <w:pPr>
              <w:rPr>
                <w:szCs w:val="26"/>
              </w:rPr>
            </w:pPr>
            <w:r w:rsidRPr="00397044">
              <w:rPr>
                <w:szCs w:val="26"/>
              </w:rPr>
              <w:t>Radial basis functions</w:t>
            </w:r>
          </w:p>
          <w:p w:rsidR="001E1361" w:rsidRPr="00397044" w:rsidRDefault="001E1361" w:rsidP="00321CE9">
            <w:pPr>
              <w:rPr>
                <w:szCs w:val="26"/>
              </w:rPr>
            </w:pPr>
            <w:r w:rsidRPr="00397044">
              <w:rPr>
                <w:szCs w:val="26"/>
              </w:rPr>
              <w:t>Tri thức tựa luật</w:t>
            </w:r>
          </w:p>
          <w:p w:rsidR="001E1361" w:rsidRPr="00397044" w:rsidRDefault="001E1361" w:rsidP="00321CE9">
            <w:pPr>
              <w:rPr>
                <w:szCs w:val="26"/>
              </w:rPr>
            </w:pPr>
            <w:r w:rsidRPr="00397044">
              <w:rPr>
                <w:szCs w:val="26"/>
              </w:rPr>
              <w:t>Normalized basis functions</w:t>
            </w:r>
          </w:p>
          <w:p w:rsidR="001E1361" w:rsidRPr="00397044" w:rsidRDefault="001E1361" w:rsidP="00321CE9">
            <w:pPr>
              <w:rPr>
                <w:szCs w:val="26"/>
              </w:rPr>
            </w:pPr>
            <w:r w:rsidRPr="00397044">
              <w:rPr>
                <w:szCs w:val="26"/>
              </w:rPr>
              <w:t>Học lượng tử hóa vector</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1,2</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10</w:t>
            </w:r>
          </w:p>
        </w:tc>
        <w:tc>
          <w:tcPr>
            <w:tcW w:w="3274" w:type="pct"/>
          </w:tcPr>
          <w:p w:rsidR="001E1361" w:rsidRPr="00397044" w:rsidRDefault="001E1361" w:rsidP="00321CE9">
            <w:pPr>
              <w:rPr>
                <w:szCs w:val="26"/>
              </w:rPr>
            </w:pPr>
            <w:r w:rsidRPr="00397044">
              <w:rPr>
                <w:szCs w:val="26"/>
              </w:rPr>
              <w:t>Mô hình Markov ẩn</w:t>
            </w:r>
          </w:p>
          <w:p w:rsidR="001E1361" w:rsidRPr="00397044" w:rsidRDefault="001E1361" w:rsidP="00321CE9">
            <w:pPr>
              <w:rPr>
                <w:szCs w:val="26"/>
              </w:rPr>
            </w:pPr>
            <w:r w:rsidRPr="00397044">
              <w:rPr>
                <w:szCs w:val="26"/>
              </w:rPr>
              <w:t>Quá trình markov rời rạc</w:t>
            </w:r>
          </w:p>
          <w:p w:rsidR="001E1361" w:rsidRPr="00397044" w:rsidRDefault="001E1361" w:rsidP="00321CE9">
            <w:pPr>
              <w:rPr>
                <w:szCs w:val="26"/>
              </w:rPr>
            </w:pPr>
            <w:r w:rsidRPr="00397044">
              <w:rPr>
                <w:szCs w:val="26"/>
              </w:rPr>
              <w:t>Mô hình markov ẩn</w:t>
            </w:r>
          </w:p>
          <w:p w:rsidR="001E1361" w:rsidRPr="00397044" w:rsidRDefault="001E1361" w:rsidP="00321CE9">
            <w:pPr>
              <w:rPr>
                <w:szCs w:val="26"/>
              </w:rPr>
            </w:pPr>
            <w:r w:rsidRPr="00397044">
              <w:rPr>
                <w:szCs w:val="26"/>
              </w:rPr>
              <w:t>Học và đánh giá mô hình</w:t>
            </w:r>
          </w:p>
        </w:tc>
        <w:tc>
          <w:tcPr>
            <w:tcW w:w="496" w:type="pct"/>
          </w:tcPr>
          <w:p w:rsidR="001E1361" w:rsidRPr="00397044" w:rsidRDefault="001E1361" w:rsidP="00321CE9">
            <w:pPr>
              <w:rPr>
                <w:iCs/>
                <w:szCs w:val="26"/>
              </w:rPr>
            </w:pPr>
            <w:r w:rsidRPr="00397044">
              <w:rPr>
                <w:iCs/>
                <w:szCs w:val="26"/>
              </w:rPr>
              <w:t>4</w:t>
            </w:r>
          </w:p>
        </w:tc>
        <w:tc>
          <w:tcPr>
            <w:tcW w:w="535" w:type="pct"/>
          </w:tcPr>
          <w:p w:rsidR="001E1361" w:rsidRPr="00397044" w:rsidRDefault="001E1361" w:rsidP="00321CE9">
            <w:pPr>
              <w:rPr>
                <w:i/>
                <w:iCs/>
                <w:szCs w:val="26"/>
              </w:rPr>
            </w:pPr>
            <w:r w:rsidRPr="00397044">
              <w:rPr>
                <w:i/>
                <w:iCs/>
                <w:szCs w:val="26"/>
              </w:rPr>
              <w:t>1</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11</w:t>
            </w:r>
          </w:p>
        </w:tc>
        <w:tc>
          <w:tcPr>
            <w:tcW w:w="3274" w:type="pct"/>
          </w:tcPr>
          <w:p w:rsidR="001E1361" w:rsidRPr="00397044" w:rsidRDefault="001E1361" w:rsidP="00321CE9">
            <w:pPr>
              <w:rPr>
                <w:szCs w:val="26"/>
              </w:rPr>
            </w:pPr>
            <w:r w:rsidRPr="00397044">
              <w:rPr>
                <w:szCs w:val="26"/>
              </w:rPr>
              <w:t>Học tăng cường</w:t>
            </w:r>
          </w:p>
          <w:p w:rsidR="001E1361" w:rsidRPr="00397044" w:rsidRDefault="001E1361" w:rsidP="00321CE9">
            <w:pPr>
              <w:rPr>
                <w:szCs w:val="26"/>
              </w:rPr>
            </w:pPr>
            <w:r w:rsidRPr="00397044">
              <w:rPr>
                <w:szCs w:val="26"/>
              </w:rPr>
              <w:t>Các thành phần học tăng cường</w:t>
            </w:r>
          </w:p>
          <w:p w:rsidR="001E1361" w:rsidRPr="00397044" w:rsidRDefault="001E1361" w:rsidP="00321CE9">
            <w:pPr>
              <w:rPr>
                <w:szCs w:val="26"/>
              </w:rPr>
            </w:pPr>
            <w:r w:rsidRPr="00397044">
              <w:rPr>
                <w:szCs w:val="26"/>
              </w:rPr>
              <w:t>Học dựa trên mô hình</w:t>
            </w:r>
          </w:p>
          <w:p w:rsidR="001E1361" w:rsidRPr="00397044" w:rsidRDefault="001E1361" w:rsidP="00321CE9">
            <w:pPr>
              <w:rPr>
                <w:szCs w:val="26"/>
              </w:rPr>
            </w:pPr>
            <w:r w:rsidRPr="00397044">
              <w:rPr>
                <w:szCs w:val="26"/>
              </w:rPr>
              <w:t>Temporal Difference Learnings</w:t>
            </w:r>
          </w:p>
          <w:p w:rsidR="001E1361" w:rsidRPr="00397044" w:rsidRDefault="001E1361" w:rsidP="00321CE9">
            <w:pPr>
              <w:rPr>
                <w:szCs w:val="26"/>
              </w:rPr>
            </w:pPr>
            <w:r w:rsidRPr="00397044">
              <w:rPr>
                <w:szCs w:val="26"/>
              </w:rPr>
              <w:t>Tổng quát hóa</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1,2</w:t>
            </w:r>
          </w:p>
        </w:tc>
      </w:tr>
      <w:tr w:rsidR="001E1361" w:rsidRPr="00397044" w:rsidTr="00DA1997">
        <w:trPr>
          <w:jc w:val="center"/>
        </w:trPr>
        <w:tc>
          <w:tcPr>
            <w:tcW w:w="695" w:type="pct"/>
            <w:vAlign w:val="center"/>
          </w:tcPr>
          <w:p w:rsidR="001E1361" w:rsidRPr="00397044" w:rsidRDefault="001E1361" w:rsidP="00321CE9">
            <w:pPr>
              <w:rPr>
                <w:szCs w:val="26"/>
              </w:rPr>
            </w:pPr>
            <w:r w:rsidRPr="00397044">
              <w:rPr>
                <w:szCs w:val="26"/>
              </w:rPr>
              <w:t>12</w:t>
            </w:r>
          </w:p>
        </w:tc>
        <w:tc>
          <w:tcPr>
            <w:tcW w:w="3274" w:type="pct"/>
          </w:tcPr>
          <w:p w:rsidR="001E1361" w:rsidRPr="00397044" w:rsidRDefault="001E1361" w:rsidP="00321CE9">
            <w:pPr>
              <w:rPr>
                <w:szCs w:val="26"/>
              </w:rPr>
            </w:pPr>
            <w:r w:rsidRPr="00397044">
              <w:rPr>
                <w:szCs w:val="26"/>
              </w:rPr>
              <w:t>Phương pháp đánh giá thuật toán phân loại</w:t>
            </w:r>
          </w:p>
          <w:p w:rsidR="001E1361" w:rsidRPr="00397044" w:rsidRDefault="001E1361" w:rsidP="00321CE9">
            <w:pPr>
              <w:rPr>
                <w:szCs w:val="26"/>
              </w:rPr>
            </w:pPr>
            <w:r w:rsidRPr="00397044">
              <w:rPr>
                <w:szCs w:val="26"/>
              </w:rPr>
              <w:t>Phương pháp đánh giá</w:t>
            </w:r>
          </w:p>
          <w:p w:rsidR="001E1361" w:rsidRPr="00397044" w:rsidRDefault="001E1361" w:rsidP="00321CE9">
            <w:pPr>
              <w:rPr>
                <w:szCs w:val="26"/>
              </w:rPr>
            </w:pPr>
            <w:r w:rsidRPr="00397044">
              <w:rPr>
                <w:szCs w:val="26"/>
              </w:rPr>
              <w:t>Các kiểm định.</w:t>
            </w:r>
          </w:p>
          <w:p w:rsidR="001E1361" w:rsidRPr="00397044" w:rsidRDefault="001E1361" w:rsidP="00321CE9">
            <w:pPr>
              <w:rPr>
                <w:szCs w:val="26"/>
              </w:rPr>
            </w:pPr>
            <w:r w:rsidRPr="00397044">
              <w:rPr>
                <w:szCs w:val="26"/>
              </w:rPr>
              <w:t>So sánh hai thuật toán phân loại</w:t>
            </w:r>
          </w:p>
        </w:tc>
        <w:tc>
          <w:tcPr>
            <w:tcW w:w="496" w:type="pct"/>
          </w:tcPr>
          <w:p w:rsidR="001E1361" w:rsidRPr="00397044" w:rsidRDefault="001E1361" w:rsidP="00321CE9">
            <w:pPr>
              <w:rPr>
                <w:iCs/>
                <w:szCs w:val="26"/>
              </w:rPr>
            </w:pPr>
            <w:r w:rsidRPr="00397044">
              <w:rPr>
                <w:iCs/>
                <w:szCs w:val="26"/>
              </w:rPr>
              <w:t>2</w:t>
            </w:r>
          </w:p>
        </w:tc>
        <w:tc>
          <w:tcPr>
            <w:tcW w:w="535" w:type="pct"/>
          </w:tcPr>
          <w:p w:rsidR="001E1361" w:rsidRPr="00397044" w:rsidRDefault="001E1361" w:rsidP="00321CE9">
            <w:pPr>
              <w:rPr>
                <w:i/>
                <w:iCs/>
                <w:szCs w:val="26"/>
              </w:rPr>
            </w:pPr>
            <w:r w:rsidRPr="00397044">
              <w:rPr>
                <w:i/>
                <w:iCs/>
                <w:szCs w:val="26"/>
              </w:rPr>
              <w:t>1</w:t>
            </w:r>
          </w:p>
        </w:tc>
      </w:tr>
      <w:tr w:rsidR="001E1361" w:rsidRPr="00397044" w:rsidTr="00DA1997">
        <w:trPr>
          <w:jc w:val="center"/>
        </w:trPr>
        <w:tc>
          <w:tcPr>
            <w:tcW w:w="695" w:type="pct"/>
            <w:vAlign w:val="center"/>
          </w:tcPr>
          <w:p w:rsidR="001E1361" w:rsidRPr="00397044" w:rsidRDefault="001E1361" w:rsidP="00321CE9">
            <w:pPr>
              <w:rPr>
                <w:szCs w:val="26"/>
              </w:rPr>
            </w:pPr>
          </w:p>
        </w:tc>
        <w:tc>
          <w:tcPr>
            <w:tcW w:w="3274" w:type="pct"/>
          </w:tcPr>
          <w:p w:rsidR="001E1361" w:rsidRPr="00397044" w:rsidRDefault="001E1361" w:rsidP="00321CE9">
            <w:pPr>
              <w:rPr>
                <w:b/>
                <w:bCs/>
                <w:szCs w:val="26"/>
              </w:rPr>
            </w:pPr>
            <w:r w:rsidRPr="00397044">
              <w:rPr>
                <w:b/>
                <w:bCs/>
                <w:szCs w:val="26"/>
              </w:rPr>
              <w:t>Tổng</w:t>
            </w:r>
          </w:p>
        </w:tc>
        <w:tc>
          <w:tcPr>
            <w:tcW w:w="496" w:type="pct"/>
          </w:tcPr>
          <w:p w:rsidR="001E1361" w:rsidRPr="00397044" w:rsidRDefault="001E1361" w:rsidP="00321CE9">
            <w:pPr>
              <w:rPr>
                <w:iCs/>
                <w:szCs w:val="26"/>
              </w:rPr>
            </w:pPr>
            <w:r w:rsidRPr="00397044">
              <w:rPr>
                <w:iCs/>
                <w:szCs w:val="26"/>
              </w:rPr>
              <w:t>30</w:t>
            </w:r>
          </w:p>
        </w:tc>
        <w:tc>
          <w:tcPr>
            <w:tcW w:w="535" w:type="pct"/>
          </w:tcPr>
          <w:p w:rsidR="001E1361" w:rsidRPr="00397044" w:rsidRDefault="001E1361" w:rsidP="00321CE9">
            <w:pPr>
              <w:rPr>
                <w:i/>
                <w:iCs/>
                <w:szCs w:val="26"/>
              </w:rPr>
            </w:pPr>
          </w:p>
        </w:tc>
      </w:tr>
    </w:tbl>
    <w:p w:rsidR="001E1361" w:rsidRPr="00397044" w:rsidRDefault="001E1361" w:rsidP="00321CE9">
      <w:pPr>
        <w:rPr>
          <w:b/>
          <w:bCs/>
          <w:iCs/>
          <w:szCs w:val="26"/>
        </w:rPr>
      </w:pPr>
      <w:r w:rsidRPr="00397044">
        <w:rPr>
          <w:b/>
          <w:bCs/>
          <w:iCs/>
          <w:szCs w:val="26"/>
        </w:rPr>
        <w:t>7.2. Phần thực hành, thí nghiệm tại ptn:...........tiết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3807"/>
        <w:gridCol w:w="899"/>
        <w:gridCol w:w="2413"/>
        <w:gridCol w:w="1091"/>
      </w:tblGrid>
      <w:tr w:rsidR="001E1361" w:rsidRPr="00397044" w:rsidTr="00DA1997">
        <w:trPr>
          <w:trHeight w:val="535"/>
          <w:jc w:val="center"/>
        </w:trPr>
        <w:tc>
          <w:tcPr>
            <w:tcW w:w="607" w:type="pct"/>
            <w:vAlign w:val="center"/>
          </w:tcPr>
          <w:p w:rsidR="001E1361" w:rsidRPr="00397044" w:rsidRDefault="001E1361" w:rsidP="00321CE9">
            <w:pPr>
              <w:rPr>
                <w:b/>
                <w:bCs/>
                <w:szCs w:val="26"/>
              </w:rPr>
            </w:pPr>
            <w:r w:rsidRPr="00397044">
              <w:rPr>
                <w:b/>
                <w:bCs/>
                <w:szCs w:val="26"/>
              </w:rPr>
              <w:t>TT</w:t>
            </w:r>
          </w:p>
        </w:tc>
        <w:tc>
          <w:tcPr>
            <w:tcW w:w="2037" w:type="pct"/>
            <w:vAlign w:val="center"/>
          </w:tcPr>
          <w:p w:rsidR="001E1361" w:rsidRPr="00397044" w:rsidRDefault="001E1361" w:rsidP="00321CE9">
            <w:pPr>
              <w:rPr>
                <w:b/>
                <w:bCs/>
                <w:szCs w:val="26"/>
              </w:rPr>
            </w:pPr>
            <w:r w:rsidRPr="00397044">
              <w:rPr>
                <w:b/>
                <w:bCs/>
                <w:szCs w:val="26"/>
                <w:lang w:val="en-GB"/>
              </w:rPr>
              <w:t>Bài TH, TN</w:t>
            </w:r>
          </w:p>
        </w:tc>
        <w:tc>
          <w:tcPr>
            <w:tcW w:w="481" w:type="pct"/>
            <w:vAlign w:val="center"/>
          </w:tcPr>
          <w:p w:rsidR="001E1361" w:rsidRPr="00397044" w:rsidRDefault="001E1361" w:rsidP="00321CE9">
            <w:pPr>
              <w:rPr>
                <w:b/>
                <w:bCs/>
                <w:szCs w:val="26"/>
              </w:rPr>
            </w:pPr>
            <w:r w:rsidRPr="00397044">
              <w:rPr>
                <w:b/>
                <w:bCs/>
                <w:szCs w:val="26"/>
              </w:rPr>
              <w:t>Số tiết</w:t>
            </w:r>
          </w:p>
        </w:tc>
        <w:tc>
          <w:tcPr>
            <w:tcW w:w="1291" w:type="pct"/>
            <w:vAlign w:val="center"/>
          </w:tcPr>
          <w:p w:rsidR="001E1361" w:rsidRPr="00397044" w:rsidRDefault="001E1361" w:rsidP="00321CE9">
            <w:pPr>
              <w:rPr>
                <w:b/>
                <w:bCs/>
                <w:szCs w:val="26"/>
              </w:rPr>
            </w:pPr>
            <w:r w:rsidRPr="00397044">
              <w:rPr>
                <w:b/>
                <w:bCs/>
                <w:szCs w:val="26"/>
              </w:rPr>
              <w:t>PTN</w:t>
            </w:r>
          </w:p>
        </w:tc>
        <w:tc>
          <w:tcPr>
            <w:tcW w:w="584" w:type="pct"/>
            <w:vAlign w:val="center"/>
          </w:tcPr>
          <w:p w:rsidR="001E1361" w:rsidRPr="00397044" w:rsidRDefault="001E1361" w:rsidP="00321CE9">
            <w:pPr>
              <w:rPr>
                <w:b/>
                <w:bCs/>
                <w:szCs w:val="26"/>
              </w:rPr>
            </w:pPr>
            <w:r w:rsidRPr="00397044">
              <w:rPr>
                <w:b/>
                <w:bCs/>
                <w:szCs w:val="26"/>
              </w:rPr>
              <w:t>TLTK</w:t>
            </w:r>
          </w:p>
        </w:tc>
      </w:tr>
      <w:tr w:rsidR="001E1361" w:rsidRPr="00397044" w:rsidTr="00DA1997">
        <w:trPr>
          <w:trHeight w:val="289"/>
          <w:jc w:val="center"/>
        </w:trPr>
        <w:tc>
          <w:tcPr>
            <w:tcW w:w="607" w:type="pct"/>
          </w:tcPr>
          <w:p w:rsidR="001E1361" w:rsidRPr="00397044" w:rsidRDefault="001E1361" w:rsidP="00321CE9">
            <w:pPr>
              <w:rPr>
                <w:szCs w:val="26"/>
              </w:rPr>
            </w:pPr>
            <w:r w:rsidRPr="00397044">
              <w:rPr>
                <w:szCs w:val="26"/>
              </w:rPr>
              <w:t>1</w:t>
            </w:r>
          </w:p>
        </w:tc>
        <w:tc>
          <w:tcPr>
            <w:tcW w:w="2037" w:type="pct"/>
          </w:tcPr>
          <w:p w:rsidR="001E1361" w:rsidRPr="00397044" w:rsidRDefault="001E1361" w:rsidP="00321CE9">
            <w:pPr>
              <w:rPr>
                <w:bCs/>
                <w:iCs/>
                <w:szCs w:val="26"/>
              </w:rPr>
            </w:pPr>
          </w:p>
        </w:tc>
        <w:tc>
          <w:tcPr>
            <w:tcW w:w="481" w:type="pct"/>
          </w:tcPr>
          <w:p w:rsidR="001E1361" w:rsidRPr="00397044" w:rsidRDefault="001E1361" w:rsidP="00321CE9">
            <w:pPr>
              <w:rPr>
                <w:szCs w:val="26"/>
              </w:rPr>
            </w:pPr>
          </w:p>
        </w:tc>
        <w:tc>
          <w:tcPr>
            <w:tcW w:w="1291" w:type="pct"/>
          </w:tcPr>
          <w:p w:rsidR="001E1361" w:rsidRPr="00397044" w:rsidRDefault="001E1361" w:rsidP="00321CE9">
            <w:pPr>
              <w:rPr>
                <w:szCs w:val="26"/>
              </w:rPr>
            </w:pPr>
          </w:p>
        </w:tc>
        <w:tc>
          <w:tcPr>
            <w:tcW w:w="584" w:type="pct"/>
          </w:tcPr>
          <w:p w:rsidR="001E1361" w:rsidRPr="00397044" w:rsidRDefault="001E1361" w:rsidP="00321CE9">
            <w:pPr>
              <w:rPr>
                <w:szCs w:val="26"/>
              </w:rPr>
            </w:pPr>
          </w:p>
        </w:tc>
      </w:tr>
      <w:tr w:rsidR="001E1361" w:rsidRPr="00397044" w:rsidTr="00DA1997">
        <w:trPr>
          <w:jc w:val="center"/>
        </w:trPr>
        <w:tc>
          <w:tcPr>
            <w:tcW w:w="607" w:type="pct"/>
          </w:tcPr>
          <w:p w:rsidR="001E1361" w:rsidRPr="00397044" w:rsidRDefault="001E1361" w:rsidP="00321CE9">
            <w:pPr>
              <w:rPr>
                <w:szCs w:val="26"/>
              </w:rPr>
            </w:pPr>
          </w:p>
        </w:tc>
        <w:tc>
          <w:tcPr>
            <w:tcW w:w="2037" w:type="pct"/>
          </w:tcPr>
          <w:p w:rsidR="001E1361" w:rsidRPr="00397044" w:rsidRDefault="001E1361" w:rsidP="00321CE9">
            <w:pPr>
              <w:rPr>
                <w:b/>
                <w:bCs/>
                <w:szCs w:val="26"/>
              </w:rPr>
            </w:pPr>
            <w:r w:rsidRPr="00397044">
              <w:rPr>
                <w:b/>
                <w:bCs/>
                <w:szCs w:val="26"/>
              </w:rPr>
              <w:t>Tổng</w:t>
            </w:r>
          </w:p>
        </w:tc>
        <w:tc>
          <w:tcPr>
            <w:tcW w:w="481" w:type="pct"/>
          </w:tcPr>
          <w:p w:rsidR="001E1361" w:rsidRPr="00397044" w:rsidRDefault="001E1361" w:rsidP="00321CE9">
            <w:pPr>
              <w:rPr>
                <w:szCs w:val="26"/>
              </w:rPr>
            </w:pPr>
          </w:p>
        </w:tc>
        <w:tc>
          <w:tcPr>
            <w:tcW w:w="1291" w:type="pct"/>
          </w:tcPr>
          <w:p w:rsidR="001E1361" w:rsidRPr="00397044" w:rsidRDefault="001E1361" w:rsidP="00321CE9">
            <w:pPr>
              <w:rPr>
                <w:szCs w:val="26"/>
              </w:rPr>
            </w:pPr>
          </w:p>
        </w:tc>
        <w:tc>
          <w:tcPr>
            <w:tcW w:w="584" w:type="pct"/>
          </w:tcPr>
          <w:p w:rsidR="001E1361" w:rsidRPr="00397044" w:rsidRDefault="001E1361" w:rsidP="00321CE9">
            <w:pPr>
              <w:rPr>
                <w:szCs w:val="26"/>
              </w:rPr>
            </w:pPr>
          </w:p>
        </w:tc>
      </w:tr>
    </w:tbl>
    <w:p w:rsidR="001E1361" w:rsidRPr="00397044" w:rsidRDefault="001E1361" w:rsidP="00321CE9">
      <w:pPr>
        <w:rPr>
          <w:bCs/>
          <w:iCs/>
          <w:szCs w:val="26"/>
        </w:rPr>
      </w:pPr>
      <w:r w:rsidRPr="00397044">
        <w:rPr>
          <w:b/>
          <w:bCs/>
          <w:iCs/>
          <w:szCs w:val="26"/>
        </w:rPr>
        <w:t xml:space="preserve">7.3. Phần bài tập, tiểu luận ngoại khóa, hv đi thực tiễn: </w:t>
      </w:r>
      <w:r w:rsidR="00376957">
        <w:rPr>
          <w:b/>
          <w:bCs/>
          <w:iCs/>
          <w:szCs w:val="26"/>
        </w:rPr>
        <w:t>1</w:t>
      </w:r>
      <w:r w:rsidR="0004274E">
        <w:rPr>
          <w:b/>
          <w:bCs/>
          <w:iCs/>
          <w:szCs w:val="26"/>
        </w:rPr>
        <w:t>5</w:t>
      </w:r>
      <w:r w:rsidRPr="00397044">
        <w:rPr>
          <w:b/>
          <w:bCs/>
          <w:iCs/>
          <w:szCs w:val="26"/>
        </w:rPr>
        <w:t xml:space="preserve"> tiết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4889"/>
        <w:gridCol w:w="873"/>
        <w:gridCol w:w="1396"/>
        <w:gridCol w:w="991"/>
      </w:tblGrid>
      <w:tr w:rsidR="001E1361" w:rsidRPr="00397044" w:rsidTr="00DA1997">
        <w:trPr>
          <w:trHeight w:val="470"/>
          <w:jc w:val="center"/>
        </w:trPr>
        <w:tc>
          <w:tcPr>
            <w:tcW w:w="640" w:type="pct"/>
            <w:vAlign w:val="center"/>
          </w:tcPr>
          <w:p w:rsidR="001E1361" w:rsidRPr="00397044" w:rsidRDefault="001E1361" w:rsidP="00321CE9">
            <w:pPr>
              <w:rPr>
                <w:b/>
                <w:bCs/>
                <w:szCs w:val="26"/>
              </w:rPr>
            </w:pPr>
            <w:r w:rsidRPr="00397044">
              <w:rPr>
                <w:b/>
                <w:bCs/>
                <w:szCs w:val="26"/>
                <w:lang w:val="en-GB"/>
              </w:rPr>
              <w:t>TT</w:t>
            </w:r>
          </w:p>
        </w:tc>
        <w:tc>
          <w:tcPr>
            <w:tcW w:w="2616" w:type="pct"/>
            <w:vAlign w:val="center"/>
          </w:tcPr>
          <w:p w:rsidR="001E1361" w:rsidRPr="00397044" w:rsidRDefault="001E1361" w:rsidP="00321CE9">
            <w:pPr>
              <w:rPr>
                <w:b/>
                <w:bCs/>
                <w:szCs w:val="26"/>
              </w:rPr>
            </w:pPr>
            <w:r w:rsidRPr="00397044">
              <w:rPr>
                <w:b/>
                <w:bCs/>
                <w:szCs w:val="26"/>
              </w:rPr>
              <w:t>Nội dung</w:t>
            </w:r>
          </w:p>
        </w:tc>
        <w:tc>
          <w:tcPr>
            <w:tcW w:w="467" w:type="pct"/>
            <w:vAlign w:val="center"/>
          </w:tcPr>
          <w:p w:rsidR="001E1361" w:rsidRPr="00397044" w:rsidRDefault="001E1361" w:rsidP="00321CE9">
            <w:pPr>
              <w:rPr>
                <w:b/>
                <w:bCs/>
                <w:szCs w:val="26"/>
              </w:rPr>
            </w:pPr>
            <w:r w:rsidRPr="00397044">
              <w:rPr>
                <w:b/>
                <w:bCs/>
                <w:szCs w:val="26"/>
              </w:rPr>
              <w:t>Số tiết</w:t>
            </w:r>
          </w:p>
        </w:tc>
        <w:tc>
          <w:tcPr>
            <w:tcW w:w="747" w:type="pct"/>
            <w:vAlign w:val="center"/>
          </w:tcPr>
          <w:p w:rsidR="001E1361" w:rsidRPr="00397044" w:rsidRDefault="001E1361" w:rsidP="00321CE9">
            <w:pPr>
              <w:rPr>
                <w:b/>
                <w:bCs/>
                <w:szCs w:val="26"/>
              </w:rPr>
            </w:pPr>
            <w:r w:rsidRPr="00397044">
              <w:rPr>
                <w:b/>
                <w:bCs/>
                <w:szCs w:val="26"/>
              </w:rPr>
              <w:t>Địa điểm</w:t>
            </w:r>
          </w:p>
        </w:tc>
        <w:tc>
          <w:tcPr>
            <w:tcW w:w="530" w:type="pct"/>
            <w:vAlign w:val="center"/>
          </w:tcPr>
          <w:p w:rsidR="001E1361" w:rsidRPr="00397044" w:rsidRDefault="001E1361" w:rsidP="00321CE9">
            <w:pPr>
              <w:rPr>
                <w:b/>
                <w:bCs/>
                <w:szCs w:val="26"/>
              </w:rPr>
            </w:pPr>
            <w:r w:rsidRPr="00397044">
              <w:rPr>
                <w:b/>
                <w:bCs/>
                <w:szCs w:val="26"/>
              </w:rPr>
              <w:t>TLTK</w:t>
            </w:r>
          </w:p>
        </w:tc>
      </w:tr>
      <w:tr w:rsidR="001E1361" w:rsidRPr="00397044" w:rsidTr="00DA1997">
        <w:trPr>
          <w:jc w:val="center"/>
        </w:trPr>
        <w:tc>
          <w:tcPr>
            <w:tcW w:w="640" w:type="pct"/>
          </w:tcPr>
          <w:p w:rsidR="001E1361" w:rsidRPr="00397044" w:rsidRDefault="001E1361" w:rsidP="00321CE9">
            <w:pPr>
              <w:rPr>
                <w:b/>
                <w:szCs w:val="26"/>
              </w:rPr>
            </w:pPr>
            <w:r w:rsidRPr="00397044">
              <w:rPr>
                <w:b/>
                <w:szCs w:val="26"/>
              </w:rPr>
              <w:t>1</w:t>
            </w:r>
          </w:p>
        </w:tc>
        <w:tc>
          <w:tcPr>
            <w:tcW w:w="2616" w:type="pct"/>
          </w:tcPr>
          <w:p w:rsidR="001E1361" w:rsidRPr="00397044" w:rsidRDefault="001E1361" w:rsidP="00321CE9">
            <w:pPr>
              <w:rPr>
                <w:b/>
                <w:szCs w:val="26"/>
              </w:rPr>
            </w:pPr>
            <w:r w:rsidRPr="00397044">
              <w:rPr>
                <w:b/>
                <w:szCs w:val="26"/>
              </w:rPr>
              <w:t>Theo yêu cầu của giáo viên</w:t>
            </w:r>
          </w:p>
        </w:tc>
        <w:tc>
          <w:tcPr>
            <w:tcW w:w="467" w:type="pct"/>
          </w:tcPr>
          <w:p w:rsidR="001E1361" w:rsidRPr="00397044" w:rsidRDefault="00376957" w:rsidP="00321CE9">
            <w:pPr>
              <w:rPr>
                <w:b/>
                <w:szCs w:val="26"/>
              </w:rPr>
            </w:pPr>
            <w:r>
              <w:rPr>
                <w:b/>
                <w:szCs w:val="26"/>
              </w:rPr>
              <w:t>1</w:t>
            </w:r>
            <w:r w:rsidR="0004274E">
              <w:rPr>
                <w:b/>
                <w:szCs w:val="26"/>
              </w:rPr>
              <w:t>5</w:t>
            </w:r>
          </w:p>
        </w:tc>
        <w:tc>
          <w:tcPr>
            <w:tcW w:w="747" w:type="pct"/>
          </w:tcPr>
          <w:p w:rsidR="001E1361" w:rsidRPr="00397044" w:rsidRDefault="001E1361" w:rsidP="00321CE9">
            <w:pPr>
              <w:rPr>
                <w:b/>
                <w:szCs w:val="26"/>
              </w:rPr>
            </w:pPr>
          </w:p>
        </w:tc>
        <w:tc>
          <w:tcPr>
            <w:tcW w:w="530" w:type="pct"/>
          </w:tcPr>
          <w:p w:rsidR="001E1361" w:rsidRPr="00397044" w:rsidRDefault="001E1361" w:rsidP="00321CE9">
            <w:pPr>
              <w:rPr>
                <w:b/>
                <w:szCs w:val="26"/>
              </w:rPr>
            </w:pPr>
            <w:r w:rsidRPr="00397044">
              <w:rPr>
                <w:b/>
                <w:szCs w:val="26"/>
              </w:rPr>
              <w:t>1-6</w:t>
            </w:r>
          </w:p>
        </w:tc>
      </w:tr>
      <w:tr w:rsidR="001E1361" w:rsidRPr="00397044" w:rsidTr="00DA1997">
        <w:trPr>
          <w:jc w:val="center"/>
        </w:trPr>
        <w:tc>
          <w:tcPr>
            <w:tcW w:w="640" w:type="pct"/>
            <w:vAlign w:val="center"/>
          </w:tcPr>
          <w:p w:rsidR="001E1361" w:rsidRPr="00397044" w:rsidRDefault="001E1361" w:rsidP="00321CE9">
            <w:pPr>
              <w:rPr>
                <w:szCs w:val="26"/>
              </w:rPr>
            </w:pPr>
          </w:p>
        </w:tc>
        <w:tc>
          <w:tcPr>
            <w:tcW w:w="2616" w:type="pct"/>
          </w:tcPr>
          <w:p w:rsidR="001E1361" w:rsidRPr="00397044" w:rsidRDefault="001E1361" w:rsidP="00321CE9">
            <w:pPr>
              <w:rPr>
                <w:b/>
                <w:bCs/>
                <w:szCs w:val="26"/>
              </w:rPr>
            </w:pPr>
            <w:r w:rsidRPr="00397044">
              <w:rPr>
                <w:b/>
                <w:bCs/>
                <w:szCs w:val="26"/>
              </w:rPr>
              <w:t>Tổng</w:t>
            </w:r>
          </w:p>
        </w:tc>
        <w:tc>
          <w:tcPr>
            <w:tcW w:w="467" w:type="pct"/>
          </w:tcPr>
          <w:p w:rsidR="001E1361" w:rsidRPr="00397044" w:rsidRDefault="001E1361" w:rsidP="00321CE9">
            <w:pPr>
              <w:rPr>
                <w:szCs w:val="26"/>
              </w:rPr>
            </w:pPr>
          </w:p>
        </w:tc>
        <w:tc>
          <w:tcPr>
            <w:tcW w:w="747" w:type="pct"/>
          </w:tcPr>
          <w:p w:rsidR="001E1361" w:rsidRPr="00397044" w:rsidRDefault="001E1361" w:rsidP="00321CE9">
            <w:pPr>
              <w:rPr>
                <w:szCs w:val="26"/>
              </w:rPr>
            </w:pPr>
          </w:p>
        </w:tc>
        <w:tc>
          <w:tcPr>
            <w:tcW w:w="530" w:type="pct"/>
          </w:tcPr>
          <w:p w:rsidR="001E1361" w:rsidRPr="00397044" w:rsidRDefault="001E1361" w:rsidP="00321CE9">
            <w:pPr>
              <w:rPr>
                <w:szCs w:val="26"/>
              </w:rPr>
            </w:pPr>
          </w:p>
        </w:tc>
      </w:tr>
    </w:tbl>
    <w:p w:rsidR="001E1361" w:rsidRPr="00397044" w:rsidRDefault="001E1361" w:rsidP="00321CE9">
      <w:pPr>
        <w:rPr>
          <w:b/>
          <w:szCs w:val="26"/>
        </w:rPr>
      </w:pPr>
      <w:r w:rsidRPr="00397044">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1E1361" w:rsidRPr="00397044" w:rsidTr="00DA1997">
        <w:trPr>
          <w:cantSplit/>
          <w:trHeight w:val="158"/>
        </w:trPr>
        <w:tc>
          <w:tcPr>
            <w:tcW w:w="286" w:type="pct"/>
            <w:vMerge w:val="restart"/>
            <w:vAlign w:val="center"/>
          </w:tcPr>
          <w:p w:rsidR="001E1361" w:rsidRPr="00397044" w:rsidRDefault="001E1361" w:rsidP="00321CE9">
            <w:pPr>
              <w:rPr>
                <w:szCs w:val="26"/>
                <w:lang w:val="nl-NL"/>
              </w:rPr>
            </w:pPr>
            <w:r w:rsidRPr="00397044">
              <w:rPr>
                <w:szCs w:val="26"/>
                <w:lang w:val="nl-NL"/>
              </w:rPr>
              <w:t xml:space="preserve">           TT</w:t>
            </w:r>
          </w:p>
        </w:tc>
        <w:tc>
          <w:tcPr>
            <w:tcW w:w="2634" w:type="pct"/>
            <w:vMerge w:val="restart"/>
            <w:vAlign w:val="center"/>
          </w:tcPr>
          <w:p w:rsidR="001E1361" w:rsidRPr="00397044" w:rsidRDefault="001E1361" w:rsidP="00321CE9">
            <w:pPr>
              <w:rPr>
                <w:szCs w:val="26"/>
                <w:lang w:val="nl-NL"/>
              </w:rPr>
            </w:pPr>
            <w:r w:rsidRPr="00397044">
              <w:rPr>
                <w:szCs w:val="26"/>
                <w:lang w:val="nl-NL"/>
              </w:rPr>
              <w:t>Tên tài liệu</w:t>
            </w:r>
          </w:p>
        </w:tc>
        <w:tc>
          <w:tcPr>
            <w:tcW w:w="2080" w:type="pct"/>
            <w:gridSpan w:val="4"/>
          </w:tcPr>
          <w:p w:rsidR="001E1361" w:rsidRPr="00397044" w:rsidRDefault="001E1361" w:rsidP="00321CE9">
            <w:pPr>
              <w:rPr>
                <w:szCs w:val="26"/>
                <w:lang w:val="nl-NL"/>
              </w:rPr>
            </w:pPr>
            <w:r w:rsidRPr="00397044">
              <w:rPr>
                <w:szCs w:val="26"/>
                <w:lang w:val="nl-NL"/>
              </w:rPr>
              <w:t>Tình trạng tài liệu</w:t>
            </w:r>
          </w:p>
        </w:tc>
      </w:tr>
      <w:tr w:rsidR="001E1361" w:rsidRPr="00397044" w:rsidTr="00DA1997">
        <w:trPr>
          <w:cantSplit/>
          <w:trHeight w:val="157"/>
        </w:trPr>
        <w:tc>
          <w:tcPr>
            <w:tcW w:w="286" w:type="pct"/>
            <w:vMerge/>
          </w:tcPr>
          <w:p w:rsidR="001E1361" w:rsidRPr="00397044" w:rsidRDefault="001E1361" w:rsidP="00321CE9">
            <w:pPr>
              <w:rPr>
                <w:szCs w:val="26"/>
                <w:lang w:val="nl-NL"/>
              </w:rPr>
            </w:pPr>
          </w:p>
        </w:tc>
        <w:tc>
          <w:tcPr>
            <w:tcW w:w="2634" w:type="pct"/>
            <w:vMerge/>
          </w:tcPr>
          <w:p w:rsidR="001E1361" w:rsidRPr="00397044" w:rsidRDefault="001E1361" w:rsidP="00321CE9">
            <w:pPr>
              <w:rPr>
                <w:szCs w:val="26"/>
                <w:lang w:val="nl-NL"/>
              </w:rPr>
            </w:pPr>
          </w:p>
        </w:tc>
        <w:tc>
          <w:tcPr>
            <w:tcW w:w="447" w:type="pct"/>
          </w:tcPr>
          <w:p w:rsidR="001E1361" w:rsidRPr="00397044" w:rsidRDefault="001E1361" w:rsidP="00321CE9">
            <w:pPr>
              <w:rPr>
                <w:szCs w:val="26"/>
                <w:lang w:val="nl-NL"/>
              </w:rPr>
            </w:pPr>
            <w:r w:rsidRPr="00397044">
              <w:rPr>
                <w:szCs w:val="26"/>
                <w:lang w:val="nl-NL"/>
              </w:rPr>
              <w:t>Có trên thư viện</w:t>
            </w:r>
          </w:p>
        </w:tc>
        <w:tc>
          <w:tcPr>
            <w:tcW w:w="877" w:type="pct"/>
          </w:tcPr>
          <w:p w:rsidR="001E1361" w:rsidRPr="00397044" w:rsidRDefault="001E1361" w:rsidP="00321CE9">
            <w:pPr>
              <w:rPr>
                <w:szCs w:val="26"/>
                <w:lang w:val="nl-NL"/>
              </w:rPr>
            </w:pPr>
            <w:r w:rsidRPr="00397044">
              <w:rPr>
                <w:szCs w:val="26"/>
                <w:lang w:val="nl-NL"/>
              </w:rPr>
              <w:t>Giáo viên  hoặc Khoa có,  cho mượn để TV pho tô hoặc có File Điện tử</w:t>
            </w:r>
          </w:p>
        </w:tc>
        <w:tc>
          <w:tcPr>
            <w:tcW w:w="363" w:type="pct"/>
          </w:tcPr>
          <w:p w:rsidR="001E1361" w:rsidRPr="00397044" w:rsidRDefault="001E1361" w:rsidP="00321CE9">
            <w:pPr>
              <w:rPr>
                <w:szCs w:val="26"/>
              </w:rPr>
            </w:pPr>
            <w:r w:rsidRPr="00397044">
              <w:rPr>
                <w:szCs w:val="26"/>
              </w:rPr>
              <w:t>Đề nghị mua mới</w:t>
            </w:r>
          </w:p>
        </w:tc>
        <w:tc>
          <w:tcPr>
            <w:tcW w:w="393" w:type="pct"/>
          </w:tcPr>
          <w:p w:rsidR="001E1361" w:rsidRPr="00397044" w:rsidRDefault="001E1361" w:rsidP="00321CE9">
            <w:pPr>
              <w:rPr>
                <w:szCs w:val="26"/>
              </w:rPr>
            </w:pPr>
            <w:r w:rsidRPr="00397044">
              <w:rPr>
                <w:szCs w:val="26"/>
              </w:rPr>
              <w:t>Đề nghị biên soạn mới</w:t>
            </w:r>
          </w:p>
        </w:tc>
      </w:tr>
      <w:tr w:rsidR="001E1361" w:rsidRPr="00397044" w:rsidTr="00DA1997">
        <w:tc>
          <w:tcPr>
            <w:tcW w:w="286" w:type="pct"/>
          </w:tcPr>
          <w:p w:rsidR="001E1361" w:rsidRPr="00397044" w:rsidRDefault="001E1361" w:rsidP="00321CE9">
            <w:pPr>
              <w:rPr>
                <w:szCs w:val="26"/>
                <w:lang w:val="nl-NL"/>
              </w:rPr>
            </w:pPr>
            <w:r w:rsidRPr="00397044">
              <w:rPr>
                <w:szCs w:val="26"/>
                <w:lang w:val="nl-NL"/>
              </w:rPr>
              <w:t>1</w:t>
            </w:r>
          </w:p>
        </w:tc>
        <w:tc>
          <w:tcPr>
            <w:tcW w:w="2634" w:type="pct"/>
          </w:tcPr>
          <w:p w:rsidR="001E1361" w:rsidRPr="00397044" w:rsidRDefault="00C93A1C" w:rsidP="00321CE9">
            <w:pPr>
              <w:rPr>
                <w:szCs w:val="26"/>
                <w:lang w:val="nl-NL"/>
              </w:rPr>
            </w:pPr>
            <w:hyperlink r:id="rId11" w:history="1">
              <w:r w:rsidR="001E1361" w:rsidRPr="00397044">
                <w:rPr>
                  <w:szCs w:val="26"/>
                  <w:lang w:val="nl-NL"/>
                </w:rPr>
                <w:t>Ethem Alpaydin</w:t>
              </w:r>
            </w:hyperlink>
            <w:r w:rsidR="001E1361" w:rsidRPr="00397044">
              <w:rPr>
                <w:rStyle w:val="bodycopy1"/>
                <w:color w:val="auto"/>
                <w:sz w:val="26"/>
                <w:szCs w:val="26"/>
              </w:rPr>
              <w:t xml:space="preserve">, </w:t>
            </w:r>
            <w:r w:rsidR="001E1361" w:rsidRPr="00397044">
              <w:rPr>
                <w:szCs w:val="26"/>
                <w:lang w:val="nl-NL"/>
              </w:rPr>
              <w:t>Introduction to Machine Learning, MIT Press, 2004.</w:t>
            </w:r>
          </w:p>
        </w:tc>
        <w:tc>
          <w:tcPr>
            <w:tcW w:w="447" w:type="pct"/>
          </w:tcPr>
          <w:p w:rsidR="001E1361" w:rsidRPr="00397044" w:rsidRDefault="001E1361" w:rsidP="00321CE9">
            <w:pPr>
              <w:rPr>
                <w:szCs w:val="26"/>
                <w:lang w:val="nl-NL"/>
              </w:rPr>
            </w:pPr>
          </w:p>
        </w:tc>
        <w:tc>
          <w:tcPr>
            <w:tcW w:w="877" w:type="pct"/>
          </w:tcPr>
          <w:p w:rsidR="001E1361" w:rsidRPr="00397044" w:rsidRDefault="001E1361" w:rsidP="00321CE9">
            <w:pPr>
              <w:rPr>
                <w:szCs w:val="26"/>
                <w:lang w:val="nl-NL"/>
              </w:rPr>
            </w:pPr>
            <w:r w:rsidRPr="00397044">
              <w:rPr>
                <w:szCs w:val="26"/>
                <w:lang w:val="nl-NL"/>
              </w:rPr>
              <w:t>x</w:t>
            </w:r>
          </w:p>
        </w:tc>
        <w:tc>
          <w:tcPr>
            <w:tcW w:w="363" w:type="pct"/>
          </w:tcPr>
          <w:p w:rsidR="001E1361" w:rsidRPr="00397044" w:rsidRDefault="001E1361" w:rsidP="00321CE9">
            <w:pPr>
              <w:rPr>
                <w:szCs w:val="26"/>
                <w:lang w:val="nl-NL"/>
              </w:rPr>
            </w:pPr>
          </w:p>
        </w:tc>
        <w:tc>
          <w:tcPr>
            <w:tcW w:w="393" w:type="pct"/>
          </w:tcPr>
          <w:p w:rsidR="001E1361" w:rsidRPr="00397044" w:rsidRDefault="001E1361" w:rsidP="00321CE9">
            <w:pPr>
              <w:rPr>
                <w:szCs w:val="26"/>
                <w:lang w:val="nl-NL"/>
              </w:rPr>
            </w:pPr>
          </w:p>
        </w:tc>
      </w:tr>
      <w:tr w:rsidR="001E1361" w:rsidRPr="00397044" w:rsidTr="00DA1997">
        <w:tc>
          <w:tcPr>
            <w:tcW w:w="286" w:type="pct"/>
          </w:tcPr>
          <w:p w:rsidR="001E1361" w:rsidRPr="00397044" w:rsidRDefault="001E1361" w:rsidP="00321CE9">
            <w:pPr>
              <w:rPr>
                <w:szCs w:val="26"/>
                <w:lang w:val="nl-NL"/>
              </w:rPr>
            </w:pPr>
            <w:r w:rsidRPr="00397044">
              <w:rPr>
                <w:szCs w:val="26"/>
                <w:lang w:val="nl-NL"/>
              </w:rPr>
              <w:t>2</w:t>
            </w:r>
          </w:p>
        </w:tc>
        <w:tc>
          <w:tcPr>
            <w:tcW w:w="2634" w:type="pct"/>
          </w:tcPr>
          <w:p w:rsidR="001E1361" w:rsidRPr="00397044" w:rsidRDefault="001E1361" w:rsidP="00321CE9">
            <w:pPr>
              <w:rPr>
                <w:szCs w:val="26"/>
                <w:lang w:val="nl-NL"/>
              </w:rPr>
            </w:pPr>
            <w:r w:rsidRPr="00397044">
              <w:rPr>
                <w:szCs w:val="26"/>
                <w:lang w:val="nl-NL"/>
              </w:rPr>
              <w:t>Tom Mitchell, Machine Learning, Mc Graw Hill, 1997</w:t>
            </w:r>
          </w:p>
        </w:tc>
        <w:tc>
          <w:tcPr>
            <w:tcW w:w="447" w:type="pct"/>
          </w:tcPr>
          <w:p w:rsidR="001E1361" w:rsidRPr="00397044" w:rsidRDefault="001E1361" w:rsidP="00321CE9">
            <w:pPr>
              <w:rPr>
                <w:szCs w:val="26"/>
                <w:lang w:val="nl-NL"/>
              </w:rPr>
            </w:pPr>
          </w:p>
        </w:tc>
        <w:tc>
          <w:tcPr>
            <w:tcW w:w="877" w:type="pct"/>
          </w:tcPr>
          <w:p w:rsidR="001E1361" w:rsidRPr="00397044" w:rsidRDefault="001E1361" w:rsidP="00321CE9">
            <w:pPr>
              <w:rPr>
                <w:szCs w:val="26"/>
                <w:lang w:val="nl-NL"/>
              </w:rPr>
            </w:pPr>
            <w:r w:rsidRPr="00397044">
              <w:rPr>
                <w:szCs w:val="26"/>
                <w:lang w:val="nl-NL"/>
              </w:rPr>
              <w:t>x</w:t>
            </w:r>
          </w:p>
        </w:tc>
        <w:tc>
          <w:tcPr>
            <w:tcW w:w="363" w:type="pct"/>
          </w:tcPr>
          <w:p w:rsidR="001E1361" w:rsidRPr="00397044" w:rsidRDefault="001E1361" w:rsidP="00321CE9">
            <w:pPr>
              <w:rPr>
                <w:szCs w:val="26"/>
                <w:lang w:val="nl-NL"/>
              </w:rPr>
            </w:pPr>
          </w:p>
        </w:tc>
        <w:tc>
          <w:tcPr>
            <w:tcW w:w="393" w:type="pct"/>
          </w:tcPr>
          <w:p w:rsidR="001E1361" w:rsidRPr="00397044" w:rsidRDefault="001E1361" w:rsidP="00321CE9">
            <w:pPr>
              <w:rPr>
                <w:szCs w:val="26"/>
                <w:lang w:val="nl-NL"/>
              </w:rPr>
            </w:pPr>
          </w:p>
        </w:tc>
      </w:tr>
      <w:tr w:rsidR="001E1361" w:rsidRPr="00397044" w:rsidTr="00DA1997">
        <w:tc>
          <w:tcPr>
            <w:tcW w:w="286" w:type="pct"/>
          </w:tcPr>
          <w:p w:rsidR="001E1361" w:rsidRPr="00397044" w:rsidRDefault="001E1361" w:rsidP="00321CE9">
            <w:pPr>
              <w:rPr>
                <w:szCs w:val="26"/>
                <w:lang w:val="nl-NL"/>
              </w:rPr>
            </w:pPr>
            <w:r w:rsidRPr="00397044">
              <w:rPr>
                <w:szCs w:val="26"/>
                <w:lang w:val="nl-NL"/>
              </w:rPr>
              <w:t>3</w:t>
            </w:r>
          </w:p>
        </w:tc>
        <w:tc>
          <w:tcPr>
            <w:tcW w:w="2634" w:type="pct"/>
          </w:tcPr>
          <w:p w:rsidR="001E1361" w:rsidRPr="00397044" w:rsidRDefault="00C93A1C" w:rsidP="00321CE9">
            <w:pPr>
              <w:rPr>
                <w:szCs w:val="26"/>
                <w:lang w:val="nl-NL"/>
              </w:rPr>
            </w:pPr>
            <w:hyperlink r:id="rId12" w:history="1">
              <w:r w:rsidR="001E1361" w:rsidRPr="00397044">
                <w:rPr>
                  <w:szCs w:val="26"/>
                  <w:lang w:val="nl-NL"/>
                </w:rPr>
                <w:t>D. Michie</w:t>
              </w:r>
            </w:hyperlink>
            <w:r w:rsidR="001E1361" w:rsidRPr="00397044">
              <w:rPr>
                <w:szCs w:val="26"/>
                <w:lang w:val="nl-NL"/>
              </w:rPr>
              <w:t xml:space="preserve">, </w:t>
            </w:r>
            <w:hyperlink r:id="rId13" w:history="1">
              <w:r w:rsidR="001E1361" w:rsidRPr="00397044">
                <w:rPr>
                  <w:szCs w:val="26"/>
                  <w:lang w:val="nl-NL"/>
                </w:rPr>
                <w:t>D. J. Spiegelhalter</w:t>
              </w:r>
            </w:hyperlink>
            <w:r w:rsidR="001E1361" w:rsidRPr="00397044">
              <w:rPr>
                <w:szCs w:val="26"/>
                <w:lang w:val="nl-NL"/>
              </w:rPr>
              <w:t>,</w:t>
            </w:r>
            <w:hyperlink r:id="rId14" w:history="1">
              <w:r w:rsidR="001E1361" w:rsidRPr="00397044">
                <w:rPr>
                  <w:szCs w:val="26"/>
                  <w:lang w:val="nl-NL"/>
                </w:rPr>
                <w:t>C. C. Taylor</w:t>
              </w:r>
            </w:hyperlink>
            <w:r w:rsidR="001E1361" w:rsidRPr="00397044">
              <w:rPr>
                <w:szCs w:val="26"/>
                <w:lang w:val="nl-NL"/>
              </w:rPr>
              <w:t xml:space="preserve">., </w:t>
            </w:r>
            <w:hyperlink r:id="rId15" w:history="1">
              <w:r w:rsidR="001E1361" w:rsidRPr="00397044">
                <w:rPr>
                  <w:szCs w:val="26"/>
                  <w:lang w:val="nl-NL"/>
                </w:rPr>
                <w:t>Machine Learning, Neural and Statistical Classification</w:t>
              </w:r>
            </w:hyperlink>
            <w:r w:rsidR="001E1361" w:rsidRPr="00397044">
              <w:rPr>
                <w:szCs w:val="26"/>
                <w:lang w:val="nl-NL"/>
              </w:rPr>
              <w:t xml:space="preserve">, </w:t>
            </w:r>
            <w:hyperlink r:id="rId16" w:history="1">
              <w:r w:rsidR="001E1361" w:rsidRPr="00397044">
                <w:rPr>
                  <w:szCs w:val="26"/>
                  <w:lang w:val="nl-NL"/>
                </w:rPr>
                <w:t>Prentice Hall</w:t>
              </w:r>
            </w:hyperlink>
            <w:r w:rsidR="001E1361" w:rsidRPr="00397044">
              <w:rPr>
                <w:szCs w:val="26"/>
                <w:lang w:val="nl-NL"/>
              </w:rPr>
              <w:t xml:space="preserve">, </w:t>
            </w:r>
            <w:hyperlink r:id="rId17" w:history="1">
              <w:r w:rsidR="001E1361" w:rsidRPr="00397044">
                <w:rPr>
                  <w:szCs w:val="26"/>
                  <w:lang w:val="nl-NL"/>
                </w:rPr>
                <w:t>1994</w:t>
              </w:r>
            </w:hyperlink>
          </w:p>
        </w:tc>
        <w:tc>
          <w:tcPr>
            <w:tcW w:w="447" w:type="pct"/>
          </w:tcPr>
          <w:p w:rsidR="001E1361" w:rsidRPr="00397044" w:rsidRDefault="001E1361" w:rsidP="00321CE9">
            <w:pPr>
              <w:rPr>
                <w:szCs w:val="26"/>
                <w:lang w:val="nl-NL"/>
              </w:rPr>
            </w:pPr>
          </w:p>
        </w:tc>
        <w:tc>
          <w:tcPr>
            <w:tcW w:w="877" w:type="pct"/>
          </w:tcPr>
          <w:p w:rsidR="001E1361" w:rsidRPr="00397044" w:rsidRDefault="001E1361" w:rsidP="00321CE9">
            <w:pPr>
              <w:rPr>
                <w:szCs w:val="26"/>
                <w:lang w:val="nl-NL"/>
              </w:rPr>
            </w:pPr>
            <w:r w:rsidRPr="00397044">
              <w:rPr>
                <w:szCs w:val="26"/>
                <w:lang w:val="nl-NL"/>
              </w:rPr>
              <w:t>x</w:t>
            </w:r>
          </w:p>
        </w:tc>
        <w:tc>
          <w:tcPr>
            <w:tcW w:w="363" w:type="pct"/>
          </w:tcPr>
          <w:p w:rsidR="001E1361" w:rsidRPr="00397044" w:rsidRDefault="001E1361" w:rsidP="00321CE9">
            <w:pPr>
              <w:rPr>
                <w:szCs w:val="26"/>
                <w:lang w:val="nl-NL"/>
              </w:rPr>
            </w:pPr>
          </w:p>
        </w:tc>
        <w:tc>
          <w:tcPr>
            <w:tcW w:w="393" w:type="pct"/>
          </w:tcPr>
          <w:p w:rsidR="001E1361" w:rsidRPr="00397044" w:rsidRDefault="001E1361" w:rsidP="00321CE9">
            <w:pPr>
              <w:rPr>
                <w:szCs w:val="26"/>
                <w:lang w:val="nl-NL"/>
              </w:rPr>
            </w:pPr>
          </w:p>
        </w:tc>
      </w:tr>
      <w:tr w:rsidR="001E1361" w:rsidRPr="00397044" w:rsidTr="00DA1997">
        <w:tc>
          <w:tcPr>
            <w:tcW w:w="286" w:type="pct"/>
          </w:tcPr>
          <w:p w:rsidR="001E1361" w:rsidRPr="00397044" w:rsidRDefault="001E1361" w:rsidP="00321CE9">
            <w:pPr>
              <w:rPr>
                <w:szCs w:val="26"/>
                <w:lang w:val="nl-NL"/>
              </w:rPr>
            </w:pPr>
            <w:r w:rsidRPr="00397044">
              <w:rPr>
                <w:szCs w:val="26"/>
                <w:lang w:val="nl-NL"/>
              </w:rPr>
              <w:t>4</w:t>
            </w:r>
          </w:p>
        </w:tc>
        <w:tc>
          <w:tcPr>
            <w:tcW w:w="2634" w:type="pct"/>
          </w:tcPr>
          <w:p w:rsidR="001E1361" w:rsidRPr="00397044" w:rsidRDefault="001E1361" w:rsidP="00321CE9">
            <w:pPr>
              <w:rPr>
                <w:szCs w:val="26"/>
                <w:lang w:val="nl-NL"/>
              </w:rPr>
            </w:pPr>
            <w:r w:rsidRPr="00397044">
              <w:rPr>
                <w:szCs w:val="26"/>
                <w:lang w:val="nl-NL"/>
              </w:rPr>
              <w:t xml:space="preserve">John Shawe-Taylor &amp; Nello Cristianini, </w:t>
            </w:r>
            <w:hyperlink r:id="rId18" w:history="1">
              <w:r w:rsidRPr="00397044">
                <w:rPr>
                  <w:szCs w:val="26"/>
                  <w:lang w:val="nl-NL"/>
                </w:rPr>
                <w:t>Support Vector Machines and other kernel-based learning methods</w:t>
              </w:r>
            </w:hyperlink>
            <w:r w:rsidRPr="00397044">
              <w:rPr>
                <w:szCs w:val="26"/>
                <w:lang w:val="nl-NL"/>
              </w:rPr>
              <w:t>, Cambridge University Press, 2000</w:t>
            </w:r>
          </w:p>
        </w:tc>
        <w:tc>
          <w:tcPr>
            <w:tcW w:w="447" w:type="pct"/>
          </w:tcPr>
          <w:p w:rsidR="001E1361" w:rsidRPr="00397044" w:rsidRDefault="001E1361" w:rsidP="00321CE9">
            <w:pPr>
              <w:rPr>
                <w:szCs w:val="26"/>
                <w:lang w:val="nl-NL"/>
              </w:rPr>
            </w:pPr>
          </w:p>
        </w:tc>
        <w:tc>
          <w:tcPr>
            <w:tcW w:w="877" w:type="pct"/>
          </w:tcPr>
          <w:p w:rsidR="001E1361" w:rsidRPr="00397044" w:rsidRDefault="001E1361" w:rsidP="00321CE9">
            <w:pPr>
              <w:rPr>
                <w:szCs w:val="26"/>
                <w:lang w:val="nl-NL"/>
              </w:rPr>
            </w:pPr>
          </w:p>
        </w:tc>
        <w:tc>
          <w:tcPr>
            <w:tcW w:w="363" w:type="pct"/>
          </w:tcPr>
          <w:p w:rsidR="001E1361" w:rsidRPr="00397044" w:rsidRDefault="001E1361" w:rsidP="00321CE9">
            <w:pPr>
              <w:rPr>
                <w:szCs w:val="26"/>
                <w:lang w:val="nl-NL"/>
              </w:rPr>
            </w:pPr>
            <w:r w:rsidRPr="00397044">
              <w:rPr>
                <w:szCs w:val="26"/>
                <w:lang w:val="nl-NL"/>
              </w:rPr>
              <w:t>x</w:t>
            </w:r>
          </w:p>
        </w:tc>
        <w:tc>
          <w:tcPr>
            <w:tcW w:w="393" w:type="pct"/>
          </w:tcPr>
          <w:p w:rsidR="001E1361" w:rsidRPr="00397044" w:rsidRDefault="001E1361" w:rsidP="00321CE9">
            <w:pPr>
              <w:rPr>
                <w:szCs w:val="26"/>
                <w:lang w:val="nl-NL"/>
              </w:rPr>
            </w:pPr>
          </w:p>
        </w:tc>
      </w:tr>
      <w:tr w:rsidR="001E1361" w:rsidRPr="00397044" w:rsidTr="00DA1997">
        <w:tc>
          <w:tcPr>
            <w:tcW w:w="286" w:type="pct"/>
          </w:tcPr>
          <w:p w:rsidR="001E1361" w:rsidRPr="00397044" w:rsidRDefault="001E1361" w:rsidP="00321CE9">
            <w:pPr>
              <w:rPr>
                <w:szCs w:val="26"/>
                <w:lang w:val="nl-NL"/>
              </w:rPr>
            </w:pPr>
            <w:r w:rsidRPr="00397044">
              <w:rPr>
                <w:szCs w:val="26"/>
                <w:lang w:val="nl-NL"/>
              </w:rPr>
              <w:t>5</w:t>
            </w:r>
          </w:p>
        </w:tc>
        <w:tc>
          <w:tcPr>
            <w:tcW w:w="2634" w:type="pct"/>
          </w:tcPr>
          <w:p w:rsidR="001E1361" w:rsidRPr="00397044" w:rsidRDefault="001E1361" w:rsidP="00321CE9">
            <w:pPr>
              <w:rPr>
                <w:szCs w:val="26"/>
                <w:lang w:val="nl-NL"/>
              </w:rPr>
            </w:pPr>
            <w:r w:rsidRPr="00397044">
              <w:rPr>
                <w:szCs w:val="26"/>
                <w:lang w:val="nl-NL"/>
              </w:rPr>
              <w:t>Nils J. Nilsson, Introduction to Machine Learning, Stanford University Press, 2010</w:t>
            </w:r>
          </w:p>
          <w:p w:rsidR="001E1361" w:rsidRPr="00397044" w:rsidRDefault="001E1361" w:rsidP="00321CE9">
            <w:pPr>
              <w:rPr>
                <w:szCs w:val="26"/>
                <w:lang w:val="nl-NL"/>
              </w:rPr>
            </w:pPr>
            <w:r w:rsidRPr="00397044">
              <w:rPr>
                <w:rFonts w:ascii="Arial" w:hAnsi="Arial" w:cs="Arial"/>
                <w:szCs w:val="26"/>
              </w:rPr>
              <w:br w:type="textWrapping" w:clear="left"/>
            </w:r>
          </w:p>
        </w:tc>
        <w:tc>
          <w:tcPr>
            <w:tcW w:w="447" w:type="pct"/>
          </w:tcPr>
          <w:p w:rsidR="001E1361" w:rsidRPr="00397044" w:rsidRDefault="001E1361" w:rsidP="00321CE9">
            <w:pPr>
              <w:rPr>
                <w:szCs w:val="26"/>
                <w:lang w:val="nl-NL"/>
              </w:rPr>
            </w:pPr>
          </w:p>
        </w:tc>
        <w:tc>
          <w:tcPr>
            <w:tcW w:w="877" w:type="pct"/>
          </w:tcPr>
          <w:p w:rsidR="001E1361" w:rsidRPr="00397044" w:rsidRDefault="001E1361" w:rsidP="00321CE9">
            <w:pPr>
              <w:rPr>
                <w:szCs w:val="26"/>
                <w:lang w:val="nl-NL"/>
              </w:rPr>
            </w:pPr>
          </w:p>
        </w:tc>
        <w:tc>
          <w:tcPr>
            <w:tcW w:w="363" w:type="pct"/>
          </w:tcPr>
          <w:p w:rsidR="001E1361" w:rsidRPr="00397044" w:rsidRDefault="001E1361" w:rsidP="00321CE9">
            <w:pPr>
              <w:rPr>
                <w:szCs w:val="26"/>
                <w:lang w:val="nl-NL"/>
              </w:rPr>
            </w:pPr>
            <w:r w:rsidRPr="00397044">
              <w:rPr>
                <w:szCs w:val="26"/>
                <w:lang w:val="nl-NL"/>
              </w:rPr>
              <w:t>x</w:t>
            </w:r>
          </w:p>
        </w:tc>
        <w:tc>
          <w:tcPr>
            <w:tcW w:w="393" w:type="pct"/>
          </w:tcPr>
          <w:p w:rsidR="001E1361" w:rsidRPr="00397044" w:rsidRDefault="001E1361" w:rsidP="00321CE9">
            <w:pPr>
              <w:rPr>
                <w:szCs w:val="26"/>
                <w:lang w:val="nl-NL"/>
              </w:rPr>
            </w:pPr>
          </w:p>
        </w:tc>
      </w:tr>
      <w:tr w:rsidR="0046343E" w:rsidRPr="00397044" w:rsidTr="00DA1997">
        <w:tc>
          <w:tcPr>
            <w:tcW w:w="286" w:type="pct"/>
          </w:tcPr>
          <w:p w:rsidR="0046343E" w:rsidRPr="00397044" w:rsidRDefault="0046343E" w:rsidP="00321CE9">
            <w:pPr>
              <w:rPr>
                <w:szCs w:val="26"/>
                <w:lang w:val="nl-NL"/>
              </w:rPr>
            </w:pPr>
            <w:r>
              <w:rPr>
                <w:szCs w:val="26"/>
                <w:lang w:val="nl-NL"/>
              </w:rPr>
              <w:lastRenderedPageBreak/>
              <w:t>6</w:t>
            </w:r>
          </w:p>
        </w:tc>
        <w:tc>
          <w:tcPr>
            <w:tcW w:w="2634" w:type="pct"/>
          </w:tcPr>
          <w:p w:rsidR="0046343E" w:rsidRPr="00397044" w:rsidRDefault="0046343E" w:rsidP="00321CE9">
            <w:pPr>
              <w:rPr>
                <w:szCs w:val="26"/>
                <w:lang w:val="nl-NL"/>
              </w:rPr>
            </w:pPr>
            <w:r>
              <w:rPr>
                <w:szCs w:val="26"/>
                <w:lang w:val="nl-NL"/>
              </w:rPr>
              <w:t xml:space="preserve">Shai Shalev-Shwartz and Shai Ben-David </w:t>
            </w:r>
            <w:r w:rsidRPr="0046343E">
              <w:rPr>
                <w:szCs w:val="26"/>
                <w:lang w:val="nl-NL"/>
              </w:rPr>
              <w:t>Understanding Machine Learning: From Theory to Algorithms</w:t>
            </w:r>
            <w:r>
              <w:rPr>
                <w:szCs w:val="26"/>
                <w:lang w:val="nl-NL"/>
              </w:rPr>
              <w:t>, 2014</w:t>
            </w:r>
          </w:p>
        </w:tc>
        <w:tc>
          <w:tcPr>
            <w:tcW w:w="447" w:type="pct"/>
          </w:tcPr>
          <w:p w:rsidR="0046343E" w:rsidRPr="00397044" w:rsidRDefault="0046343E" w:rsidP="00321CE9">
            <w:pPr>
              <w:rPr>
                <w:szCs w:val="26"/>
                <w:lang w:val="nl-NL"/>
              </w:rPr>
            </w:pPr>
          </w:p>
        </w:tc>
        <w:tc>
          <w:tcPr>
            <w:tcW w:w="877" w:type="pct"/>
          </w:tcPr>
          <w:p w:rsidR="0046343E" w:rsidRPr="00397044" w:rsidRDefault="0046343E" w:rsidP="00321CE9">
            <w:pPr>
              <w:rPr>
                <w:szCs w:val="26"/>
                <w:lang w:val="nl-NL"/>
              </w:rPr>
            </w:pPr>
          </w:p>
        </w:tc>
        <w:tc>
          <w:tcPr>
            <w:tcW w:w="363" w:type="pct"/>
          </w:tcPr>
          <w:p w:rsidR="0046343E" w:rsidRPr="00397044" w:rsidRDefault="0046343E" w:rsidP="00321CE9">
            <w:pPr>
              <w:rPr>
                <w:szCs w:val="26"/>
                <w:lang w:val="nl-NL"/>
              </w:rPr>
            </w:pPr>
          </w:p>
        </w:tc>
        <w:tc>
          <w:tcPr>
            <w:tcW w:w="393" w:type="pct"/>
          </w:tcPr>
          <w:p w:rsidR="0046343E" w:rsidRPr="00397044" w:rsidRDefault="0046343E" w:rsidP="00321CE9">
            <w:pPr>
              <w:rPr>
                <w:szCs w:val="26"/>
                <w:lang w:val="nl-NL"/>
              </w:rPr>
            </w:pPr>
          </w:p>
        </w:tc>
      </w:tr>
    </w:tbl>
    <w:p w:rsidR="001E1361" w:rsidRPr="00397044" w:rsidRDefault="001E1361" w:rsidP="008F6C63">
      <w:pPr>
        <w:rPr>
          <w:szCs w:val="26"/>
          <w:lang w:val="nl-NL"/>
        </w:rPr>
      </w:pPr>
      <w:r w:rsidRPr="00397044">
        <w:rPr>
          <w:b/>
          <w:bCs/>
          <w:szCs w:val="26"/>
        </w:rPr>
        <w:tab/>
      </w:r>
    </w:p>
    <w:p w:rsidR="001E1361" w:rsidRPr="00397044" w:rsidRDefault="008F6C63" w:rsidP="00321CE9">
      <w:pPr>
        <w:rPr>
          <w:b/>
          <w:szCs w:val="26"/>
          <w:lang w:val="nl-NL"/>
        </w:rPr>
      </w:pPr>
      <w:r>
        <w:rPr>
          <w:b/>
          <w:szCs w:val="26"/>
          <w:lang w:val="nl-NL"/>
        </w:rPr>
        <w:t>9</w:t>
      </w:r>
      <w:r w:rsidR="001E1361" w:rsidRPr="00397044">
        <w:rPr>
          <w:b/>
          <w:szCs w:val="26"/>
          <w:lang w:val="nl-NL"/>
        </w:rPr>
        <w:t>. Phương pháp đánh giá môn học (Nội dung và trọng số kiểm tra ):</w:t>
      </w:r>
    </w:p>
    <w:p w:rsidR="001E1361" w:rsidRPr="00397044" w:rsidRDefault="001E1361" w:rsidP="00321CE9">
      <w:pPr>
        <w:rPr>
          <w:szCs w:val="26"/>
          <w:lang w:val="nl-NL"/>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4769"/>
        <w:gridCol w:w="1579"/>
        <w:gridCol w:w="1232"/>
      </w:tblGrid>
      <w:tr w:rsidR="001E1361" w:rsidRPr="00397044" w:rsidTr="00DA1997">
        <w:trPr>
          <w:trHeight w:val="448"/>
        </w:trPr>
        <w:tc>
          <w:tcPr>
            <w:tcW w:w="1050" w:type="pct"/>
            <w:vAlign w:val="center"/>
          </w:tcPr>
          <w:p w:rsidR="001E1361" w:rsidRPr="00397044" w:rsidRDefault="001E1361" w:rsidP="00321CE9">
            <w:pPr>
              <w:rPr>
                <w:szCs w:val="26"/>
                <w:lang w:val="nl-NL"/>
              </w:rPr>
            </w:pPr>
            <w:r w:rsidRPr="00397044">
              <w:rPr>
                <w:szCs w:val="26"/>
                <w:lang w:val="nl-NL"/>
              </w:rPr>
              <w:t>Hình thức</w:t>
            </w:r>
          </w:p>
        </w:tc>
        <w:tc>
          <w:tcPr>
            <w:tcW w:w="2485" w:type="pct"/>
            <w:shd w:val="clear" w:color="auto" w:fill="auto"/>
            <w:vAlign w:val="center"/>
          </w:tcPr>
          <w:p w:rsidR="001E1361" w:rsidRPr="00397044" w:rsidRDefault="001E1361" w:rsidP="00321CE9">
            <w:pPr>
              <w:rPr>
                <w:szCs w:val="26"/>
                <w:lang w:val="nl-NL"/>
              </w:rPr>
            </w:pPr>
            <w:r w:rsidRPr="00397044">
              <w:rPr>
                <w:szCs w:val="26"/>
                <w:lang w:val="nl-NL"/>
              </w:rPr>
              <w:t>Tính chất của nội dung kiểm tra</w:t>
            </w:r>
          </w:p>
        </w:tc>
        <w:tc>
          <w:tcPr>
            <w:tcW w:w="823" w:type="pct"/>
            <w:shd w:val="clear" w:color="auto" w:fill="auto"/>
          </w:tcPr>
          <w:p w:rsidR="001E1361" w:rsidRPr="00397044" w:rsidRDefault="001E1361" w:rsidP="00321CE9">
            <w:pPr>
              <w:rPr>
                <w:szCs w:val="26"/>
                <w:lang w:val="nl-NL"/>
              </w:rPr>
            </w:pPr>
            <w:r w:rsidRPr="00397044">
              <w:rPr>
                <w:szCs w:val="26"/>
                <w:lang w:val="nl-NL"/>
              </w:rPr>
              <w:t>Ngày nộp</w:t>
            </w:r>
          </w:p>
        </w:tc>
        <w:tc>
          <w:tcPr>
            <w:tcW w:w="643" w:type="pct"/>
            <w:shd w:val="clear" w:color="auto" w:fill="auto"/>
          </w:tcPr>
          <w:p w:rsidR="001E1361" w:rsidRPr="00397044" w:rsidRDefault="001E1361" w:rsidP="00321CE9">
            <w:pPr>
              <w:rPr>
                <w:szCs w:val="26"/>
                <w:lang w:val="nl-NL"/>
              </w:rPr>
            </w:pPr>
            <w:r w:rsidRPr="00397044">
              <w:rPr>
                <w:szCs w:val="26"/>
                <w:lang w:val="nl-NL"/>
              </w:rPr>
              <w:t>Trọng số</w:t>
            </w:r>
          </w:p>
        </w:tc>
      </w:tr>
      <w:tr w:rsidR="001E1361" w:rsidRPr="00397044" w:rsidTr="00DA1997">
        <w:trPr>
          <w:trHeight w:val="208"/>
        </w:trPr>
        <w:tc>
          <w:tcPr>
            <w:tcW w:w="1050" w:type="pct"/>
            <w:vAlign w:val="center"/>
          </w:tcPr>
          <w:p w:rsidR="001E1361" w:rsidRPr="00397044" w:rsidRDefault="001E1361" w:rsidP="00321CE9">
            <w:pPr>
              <w:rPr>
                <w:szCs w:val="26"/>
                <w:lang w:val="nl-NL"/>
              </w:rPr>
            </w:pPr>
            <w:r w:rsidRPr="00397044">
              <w:rPr>
                <w:szCs w:val="26"/>
                <w:lang w:val="nl-NL"/>
              </w:rPr>
              <w:t>Đánh giá thường xuyên</w:t>
            </w:r>
          </w:p>
        </w:tc>
        <w:tc>
          <w:tcPr>
            <w:tcW w:w="2485" w:type="pct"/>
            <w:shd w:val="clear" w:color="auto" w:fill="auto"/>
            <w:vAlign w:val="center"/>
          </w:tcPr>
          <w:p w:rsidR="001E1361" w:rsidRPr="00397044" w:rsidRDefault="001E1361" w:rsidP="00321CE9">
            <w:pPr>
              <w:rPr>
                <w:szCs w:val="26"/>
                <w:lang w:val="nl-NL"/>
              </w:rPr>
            </w:pP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CB3201" w:rsidP="00321CE9">
            <w:pPr>
              <w:rPr>
                <w:szCs w:val="26"/>
                <w:lang w:val="nl-NL"/>
              </w:rPr>
            </w:pPr>
            <w:r>
              <w:rPr>
                <w:szCs w:val="26"/>
                <w:lang w:val="nl-NL"/>
              </w:rPr>
              <w:t>0.1</w:t>
            </w:r>
          </w:p>
        </w:tc>
      </w:tr>
      <w:tr w:rsidR="001E1361" w:rsidRPr="00397044" w:rsidTr="00DA1997">
        <w:trPr>
          <w:trHeight w:val="148"/>
        </w:trPr>
        <w:tc>
          <w:tcPr>
            <w:tcW w:w="1050" w:type="pct"/>
            <w:vAlign w:val="center"/>
          </w:tcPr>
          <w:p w:rsidR="001E1361" w:rsidRPr="00397044" w:rsidRDefault="001E1361" w:rsidP="00321CE9">
            <w:pPr>
              <w:rPr>
                <w:szCs w:val="26"/>
                <w:lang w:val="nl-NL"/>
              </w:rPr>
            </w:pPr>
            <w:r w:rsidRPr="00397044">
              <w:rPr>
                <w:szCs w:val="26"/>
                <w:lang w:val="nl-NL"/>
              </w:rPr>
              <w:t>Bài tập</w:t>
            </w:r>
          </w:p>
        </w:tc>
        <w:tc>
          <w:tcPr>
            <w:tcW w:w="2485" w:type="pct"/>
            <w:shd w:val="clear" w:color="auto" w:fill="auto"/>
            <w:vAlign w:val="center"/>
          </w:tcPr>
          <w:p w:rsidR="001E1361" w:rsidRPr="00397044" w:rsidRDefault="001E1361" w:rsidP="00321CE9">
            <w:pPr>
              <w:rPr>
                <w:rFonts w:ascii=".VnTime" w:hAnsi=".VnTime"/>
                <w:szCs w:val="26"/>
                <w:lang w:val="nl-NL"/>
              </w:rPr>
            </w:pP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1E1361" w:rsidP="00321CE9">
            <w:pPr>
              <w:rPr>
                <w:szCs w:val="26"/>
                <w:lang w:val="nl-NL"/>
              </w:rPr>
            </w:pPr>
          </w:p>
        </w:tc>
      </w:tr>
      <w:tr w:rsidR="001E1361" w:rsidRPr="00397044" w:rsidTr="00DA1997">
        <w:trPr>
          <w:trHeight w:val="231"/>
        </w:trPr>
        <w:tc>
          <w:tcPr>
            <w:tcW w:w="1050" w:type="pct"/>
            <w:vAlign w:val="center"/>
          </w:tcPr>
          <w:p w:rsidR="001E1361" w:rsidRPr="00397044" w:rsidRDefault="001E1361" w:rsidP="00321CE9">
            <w:pPr>
              <w:rPr>
                <w:szCs w:val="26"/>
                <w:lang w:val="nl-NL"/>
              </w:rPr>
            </w:pPr>
            <w:r w:rsidRPr="00397044">
              <w:rPr>
                <w:szCs w:val="26"/>
                <w:lang w:val="nl-NL"/>
              </w:rPr>
              <w:t>Thí nghiệm, thực hành</w:t>
            </w:r>
          </w:p>
        </w:tc>
        <w:tc>
          <w:tcPr>
            <w:tcW w:w="2485" w:type="pct"/>
            <w:shd w:val="clear" w:color="auto" w:fill="auto"/>
            <w:vAlign w:val="center"/>
          </w:tcPr>
          <w:p w:rsidR="001E1361" w:rsidRPr="00397044" w:rsidRDefault="001E1361" w:rsidP="00321CE9">
            <w:pPr>
              <w:rPr>
                <w:szCs w:val="26"/>
                <w:lang w:val="nl-NL"/>
              </w:rPr>
            </w:pP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1E1361" w:rsidP="00321CE9">
            <w:pPr>
              <w:rPr>
                <w:szCs w:val="26"/>
                <w:lang w:val="nl-NL"/>
              </w:rPr>
            </w:pPr>
          </w:p>
        </w:tc>
      </w:tr>
      <w:tr w:rsidR="001E1361" w:rsidRPr="00397044" w:rsidTr="00DA1997">
        <w:trPr>
          <w:trHeight w:val="93"/>
        </w:trPr>
        <w:tc>
          <w:tcPr>
            <w:tcW w:w="1050" w:type="pct"/>
            <w:vAlign w:val="center"/>
          </w:tcPr>
          <w:p w:rsidR="001E1361" w:rsidRPr="00397044" w:rsidRDefault="001E1361" w:rsidP="00321CE9">
            <w:pPr>
              <w:rPr>
                <w:szCs w:val="26"/>
                <w:lang w:val="nl-NL"/>
              </w:rPr>
            </w:pPr>
            <w:r w:rsidRPr="00397044">
              <w:rPr>
                <w:szCs w:val="26"/>
                <w:lang w:val="nl-NL"/>
              </w:rPr>
              <w:t>Báo cáo tiểu luận, Xemina</w:t>
            </w:r>
          </w:p>
        </w:tc>
        <w:tc>
          <w:tcPr>
            <w:tcW w:w="2485" w:type="pct"/>
            <w:shd w:val="clear" w:color="auto" w:fill="auto"/>
            <w:vAlign w:val="center"/>
          </w:tcPr>
          <w:p w:rsidR="001E1361" w:rsidRPr="00397044" w:rsidRDefault="001E1361" w:rsidP="00321CE9">
            <w:pPr>
              <w:rPr>
                <w:rFonts w:ascii="Arial" w:hAnsi="Arial" w:cs="Arial"/>
                <w:szCs w:val="26"/>
                <w:lang w:val="nl-NL"/>
              </w:rPr>
            </w:pPr>
            <w:r w:rsidRPr="00397044">
              <w:rPr>
                <w:szCs w:val="26"/>
                <w:lang w:val="nl-NL"/>
              </w:rPr>
              <w:t>Báo cáo kết quả tìm hiểu kiến thức và một số nghiên cứu liên quan theo chủ đề</w:t>
            </w: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1E1361" w:rsidP="00CB3201">
            <w:pPr>
              <w:rPr>
                <w:szCs w:val="26"/>
                <w:lang w:val="nl-NL"/>
              </w:rPr>
            </w:pPr>
            <w:r w:rsidRPr="00397044">
              <w:rPr>
                <w:szCs w:val="26"/>
                <w:lang w:val="nl-NL"/>
              </w:rPr>
              <w:t>0.</w:t>
            </w:r>
            <w:r w:rsidR="00CB3201">
              <w:rPr>
                <w:szCs w:val="26"/>
                <w:lang w:val="nl-NL"/>
              </w:rPr>
              <w:t>3</w:t>
            </w:r>
          </w:p>
        </w:tc>
      </w:tr>
      <w:tr w:rsidR="001E1361" w:rsidRPr="00397044" w:rsidTr="00DA1997">
        <w:trPr>
          <w:trHeight w:val="93"/>
        </w:trPr>
        <w:tc>
          <w:tcPr>
            <w:tcW w:w="1050" w:type="pct"/>
            <w:vAlign w:val="center"/>
          </w:tcPr>
          <w:p w:rsidR="001E1361" w:rsidRPr="00397044" w:rsidRDefault="001E1361" w:rsidP="00321CE9">
            <w:pPr>
              <w:rPr>
                <w:szCs w:val="26"/>
                <w:lang w:val="nl-NL"/>
              </w:rPr>
            </w:pPr>
            <w:r w:rsidRPr="00397044">
              <w:rPr>
                <w:szCs w:val="26"/>
                <w:lang w:val="nl-NL"/>
              </w:rPr>
              <w:t>Bài kiểm tra giữa kỳ</w:t>
            </w:r>
          </w:p>
        </w:tc>
        <w:tc>
          <w:tcPr>
            <w:tcW w:w="2485" w:type="pct"/>
            <w:shd w:val="clear" w:color="auto" w:fill="auto"/>
            <w:vAlign w:val="center"/>
          </w:tcPr>
          <w:p w:rsidR="001E1361" w:rsidRPr="00397044" w:rsidRDefault="001E1361" w:rsidP="00321CE9">
            <w:pPr>
              <w:rPr>
                <w:szCs w:val="26"/>
                <w:lang w:val="nl-NL"/>
              </w:rPr>
            </w:pP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1E1361" w:rsidP="00321CE9">
            <w:pPr>
              <w:rPr>
                <w:szCs w:val="26"/>
                <w:lang w:val="nl-NL"/>
              </w:rPr>
            </w:pPr>
          </w:p>
        </w:tc>
      </w:tr>
      <w:tr w:rsidR="001E1361" w:rsidRPr="00397044" w:rsidTr="00DA1997">
        <w:trPr>
          <w:trHeight w:val="93"/>
        </w:trPr>
        <w:tc>
          <w:tcPr>
            <w:tcW w:w="1050" w:type="pct"/>
            <w:vAlign w:val="center"/>
          </w:tcPr>
          <w:p w:rsidR="001E1361" w:rsidRPr="00397044" w:rsidRDefault="001E1361" w:rsidP="00321CE9">
            <w:pPr>
              <w:rPr>
                <w:szCs w:val="26"/>
                <w:lang w:val="nl-NL"/>
              </w:rPr>
            </w:pPr>
            <w:r w:rsidRPr="00397044">
              <w:rPr>
                <w:szCs w:val="26"/>
                <w:lang w:val="nl-NL"/>
              </w:rPr>
              <w:t>Thi kết thúc học phần</w:t>
            </w:r>
          </w:p>
        </w:tc>
        <w:tc>
          <w:tcPr>
            <w:tcW w:w="2485" w:type="pct"/>
            <w:shd w:val="clear" w:color="auto" w:fill="auto"/>
            <w:vAlign w:val="center"/>
          </w:tcPr>
          <w:p w:rsidR="001E1361" w:rsidRPr="00397044" w:rsidRDefault="001E1361" w:rsidP="00321CE9">
            <w:pPr>
              <w:rPr>
                <w:rFonts w:ascii="Arial" w:hAnsi="Arial" w:cs="Arial"/>
                <w:szCs w:val="26"/>
                <w:lang w:val="nl-NL"/>
              </w:rPr>
            </w:pPr>
            <w:r w:rsidRPr="00397044">
              <w:rPr>
                <w:szCs w:val="26"/>
                <w:lang w:val="nl-NL"/>
              </w:rPr>
              <w:t>Báo cáo tổng hợp kết quả nghiên cứu</w:t>
            </w:r>
          </w:p>
        </w:tc>
        <w:tc>
          <w:tcPr>
            <w:tcW w:w="823" w:type="pct"/>
            <w:shd w:val="clear" w:color="auto" w:fill="auto"/>
          </w:tcPr>
          <w:p w:rsidR="001E1361" w:rsidRPr="00397044" w:rsidRDefault="001E1361" w:rsidP="00321CE9">
            <w:pPr>
              <w:rPr>
                <w:szCs w:val="26"/>
                <w:lang w:val="nl-NL"/>
              </w:rPr>
            </w:pPr>
          </w:p>
        </w:tc>
        <w:tc>
          <w:tcPr>
            <w:tcW w:w="643" w:type="pct"/>
            <w:shd w:val="clear" w:color="auto" w:fill="auto"/>
          </w:tcPr>
          <w:p w:rsidR="001E1361" w:rsidRPr="00397044" w:rsidRDefault="001E1361" w:rsidP="00321CE9">
            <w:pPr>
              <w:rPr>
                <w:szCs w:val="26"/>
                <w:lang w:val="nl-NL"/>
              </w:rPr>
            </w:pPr>
            <w:r w:rsidRPr="00397044">
              <w:rPr>
                <w:szCs w:val="26"/>
                <w:lang w:val="nl-NL"/>
              </w:rPr>
              <w:t>0.6</w:t>
            </w:r>
          </w:p>
        </w:tc>
      </w:tr>
    </w:tbl>
    <w:p w:rsidR="001E1361" w:rsidRPr="00397044" w:rsidRDefault="001E1361" w:rsidP="00321CE9">
      <w:pPr>
        <w:rPr>
          <w:szCs w:val="26"/>
          <w:lang w:val="nl-NL"/>
        </w:rPr>
      </w:pPr>
    </w:p>
    <w:p w:rsidR="001E1361" w:rsidRPr="00397044" w:rsidRDefault="001E1361" w:rsidP="00321CE9">
      <w:pPr>
        <w:rPr>
          <w:szCs w:val="26"/>
          <w:lang w:val="nl-NL"/>
        </w:rPr>
      </w:pPr>
      <w:r w:rsidRPr="00397044">
        <w:rPr>
          <w:b/>
          <w:szCs w:val="26"/>
          <w:lang w:val="nl-NL"/>
        </w:rPr>
        <w:t xml:space="preserve">Các yêu cầu </w:t>
      </w:r>
      <w:r w:rsidRPr="00397044">
        <w:rPr>
          <w:rFonts w:hint="eastAsia"/>
          <w:b/>
          <w:szCs w:val="26"/>
          <w:lang w:val="nl-NL"/>
        </w:rPr>
        <w:t>đ</w:t>
      </w:r>
      <w:r w:rsidRPr="00397044">
        <w:rPr>
          <w:b/>
          <w:szCs w:val="26"/>
          <w:lang w:val="nl-NL"/>
        </w:rPr>
        <w:t xml:space="preserve">ặc biệt:  </w:t>
      </w:r>
      <w:r w:rsidRPr="00397044">
        <w:rPr>
          <w:szCs w:val="26"/>
          <w:lang w:val="nl-NL"/>
        </w:rPr>
        <w:t>hỗ trợ download được các tài liệu (bài báo) mới.</w:t>
      </w:r>
    </w:p>
    <w:p w:rsidR="001E1361" w:rsidRPr="00397044" w:rsidRDefault="001E1361" w:rsidP="00321CE9">
      <w:pPr>
        <w:rPr>
          <w:b/>
          <w:bCs/>
          <w:szCs w:val="26"/>
          <w:lang w:val="nl-NL"/>
        </w:rPr>
      </w:pPr>
    </w:p>
    <w:tbl>
      <w:tblPr>
        <w:tblW w:w="0" w:type="auto"/>
        <w:tblLook w:val="01E0" w:firstRow="1" w:lastRow="1" w:firstColumn="1" w:lastColumn="1" w:noHBand="0" w:noVBand="0"/>
      </w:tblPr>
      <w:tblGrid>
        <w:gridCol w:w="3116"/>
        <w:gridCol w:w="2980"/>
        <w:gridCol w:w="3259"/>
      </w:tblGrid>
      <w:tr w:rsidR="001E1361" w:rsidRPr="00397044" w:rsidTr="00DA1997">
        <w:tc>
          <w:tcPr>
            <w:tcW w:w="3116" w:type="dxa"/>
            <w:hideMark/>
          </w:tcPr>
          <w:p w:rsidR="001E1361" w:rsidRPr="00397044" w:rsidRDefault="001E1361" w:rsidP="00321CE9">
            <w:pPr>
              <w:rPr>
                <w:b/>
                <w:bCs/>
                <w:szCs w:val="26"/>
                <w:lang w:val="nl-NL"/>
              </w:rPr>
            </w:pPr>
            <w:r w:rsidRPr="00397044">
              <w:rPr>
                <w:b/>
                <w:bCs/>
                <w:szCs w:val="26"/>
                <w:lang w:val="nl-NL"/>
              </w:rPr>
              <w:t>Chủ nhiệm Khoa</w:t>
            </w:r>
          </w:p>
          <w:p w:rsidR="001E1361" w:rsidRPr="00397044" w:rsidRDefault="001E1361" w:rsidP="00321CE9">
            <w:pPr>
              <w:rPr>
                <w:bCs/>
                <w:i/>
                <w:szCs w:val="26"/>
                <w:lang w:val="nl-NL"/>
              </w:rPr>
            </w:pPr>
            <w:r w:rsidRPr="00397044">
              <w:rPr>
                <w:bCs/>
                <w:i/>
                <w:szCs w:val="26"/>
                <w:lang w:val="nl-NL"/>
              </w:rPr>
              <w:t>(Ký và ghi rõ họ tên)</w:t>
            </w:r>
          </w:p>
          <w:p w:rsidR="001E1361" w:rsidRPr="00397044" w:rsidRDefault="001E1361" w:rsidP="00321CE9">
            <w:pPr>
              <w:rPr>
                <w:bCs/>
                <w:i/>
                <w:szCs w:val="26"/>
                <w:lang w:val="nl-NL"/>
              </w:rPr>
            </w:pPr>
          </w:p>
          <w:p w:rsidR="001E1361" w:rsidRPr="00397044" w:rsidRDefault="001E1361" w:rsidP="00321CE9">
            <w:pPr>
              <w:rPr>
                <w:bCs/>
                <w:i/>
                <w:szCs w:val="26"/>
                <w:lang w:val="nl-NL"/>
              </w:rPr>
            </w:pPr>
          </w:p>
          <w:p w:rsidR="001E1361" w:rsidRPr="00397044" w:rsidRDefault="001E1361" w:rsidP="00321CE9">
            <w:pPr>
              <w:rPr>
                <w:bCs/>
                <w:i/>
                <w:szCs w:val="26"/>
                <w:lang w:val="nl-NL"/>
              </w:rPr>
            </w:pPr>
          </w:p>
          <w:p w:rsidR="001E1361" w:rsidRPr="00397044" w:rsidRDefault="001E1361" w:rsidP="00321CE9">
            <w:pPr>
              <w:rPr>
                <w:bCs/>
                <w:szCs w:val="26"/>
              </w:rPr>
            </w:pPr>
            <w:r w:rsidRPr="00397044">
              <w:rPr>
                <w:bCs/>
                <w:szCs w:val="26"/>
              </w:rPr>
              <w:t>PGS. TS Bùi Thu Lâm</w:t>
            </w:r>
          </w:p>
        </w:tc>
        <w:tc>
          <w:tcPr>
            <w:tcW w:w="2980" w:type="dxa"/>
            <w:hideMark/>
          </w:tcPr>
          <w:p w:rsidR="001E1361" w:rsidRPr="00397044" w:rsidRDefault="001E1361" w:rsidP="00321CE9">
            <w:pPr>
              <w:rPr>
                <w:b/>
                <w:bCs/>
                <w:szCs w:val="26"/>
              </w:rPr>
            </w:pPr>
            <w:r w:rsidRPr="00397044">
              <w:rPr>
                <w:b/>
                <w:bCs/>
                <w:szCs w:val="26"/>
              </w:rPr>
              <w:t>Chủ nhiệm Bộ môn</w:t>
            </w:r>
          </w:p>
          <w:p w:rsidR="001E1361" w:rsidRPr="00397044" w:rsidRDefault="001E1361" w:rsidP="00321CE9">
            <w:pPr>
              <w:rPr>
                <w:bCs/>
                <w:i/>
                <w:szCs w:val="26"/>
              </w:rPr>
            </w:pPr>
            <w:r w:rsidRPr="00397044">
              <w:rPr>
                <w:bCs/>
                <w:i/>
                <w:szCs w:val="26"/>
              </w:rPr>
              <w:t>(Ký và ghi rõ họ tên)</w:t>
            </w:r>
          </w:p>
          <w:p w:rsidR="001E1361" w:rsidRPr="00397044" w:rsidRDefault="001E1361" w:rsidP="00321CE9">
            <w:pPr>
              <w:rPr>
                <w:bCs/>
                <w:i/>
                <w:szCs w:val="26"/>
              </w:rPr>
            </w:pPr>
          </w:p>
          <w:p w:rsidR="001E1361" w:rsidRPr="00397044" w:rsidRDefault="001E1361" w:rsidP="00321CE9">
            <w:pPr>
              <w:rPr>
                <w:bCs/>
                <w:i/>
                <w:szCs w:val="26"/>
              </w:rPr>
            </w:pPr>
          </w:p>
          <w:p w:rsidR="001E1361" w:rsidRPr="00397044" w:rsidRDefault="001E1361" w:rsidP="00321CE9">
            <w:pPr>
              <w:rPr>
                <w:bCs/>
                <w:i/>
                <w:szCs w:val="26"/>
              </w:rPr>
            </w:pPr>
          </w:p>
          <w:p w:rsidR="001E1361" w:rsidRPr="00397044" w:rsidRDefault="001E1361" w:rsidP="00321CE9">
            <w:pPr>
              <w:rPr>
                <w:bCs/>
                <w:szCs w:val="26"/>
              </w:rPr>
            </w:pPr>
            <w:r w:rsidRPr="00397044">
              <w:rPr>
                <w:bCs/>
                <w:szCs w:val="26"/>
              </w:rPr>
              <w:t>TS Hoa Tất Thắng</w:t>
            </w:r>
          </w:p>
        </w:tc>
        <w:tc>
          <w:tcPr>
            <w:tcW w:w="3259" w:type="dxa"/>
            <w:hideMark/>
          </w:tcPr>
          <w:p w:rsidR="001E1361" w:rsidRPr="00397044" w:rsidRDefault="001E1361" w:rsidP="00321CE9">
            <w:pPr>
              <w:rPr>
                <w:b/>
                <w:bCs/>
                <w:szCs w:val="26"/>
              </w:rPr>
            </w:pPr>
            <w:r w:rsidRPr="00397044">
              <w:rPr>
                <w:b/>
                <w:bCs/>
                <w:szCs w:val="26"/>
              </w:rPr>
              <w:t>Giảng viên biên soạn</w:t>
            </w:r>
          </w:p>
          <w:p w:rsidR="001E1361" w:rsidRPr="00397044" w:rsidRDefault="001E1361" w:rsidP="00321CE9">
            <w:pPr>
              <w:rPr>
                <w:bCs/>
                <w:i/>
                <w:szCs w:val="26"/>
              </w:rPr>
            </w:pPr>
            <w:r w:rsidRPr="00397044">
              <w:rPr>
                <w:bCs/>
                <w:i/>
                <w:szCs w:val="26"/>
              </w:rPr>
              <w:t>(Ký và ghi rõ họ tên)</w:t>
            </w:r>
          </w:p>
          <w:p w:rsidR="001E1361" w:rsidRPr="00397044" w:rsidRDefault="001E1361" w:rsidP="00321CE9">
            <w:pPr>
              <w:rPr>
                <w:bCs/>
                <w:i/>
                <w:szCs w:val="26"/>
              </w:rPr>
            </w:pPr>
          </w:p>
          <w:p w:rsidR="001E1361" w:rsidRPr="00397044" w:rsidRDefault="001E1361" w:rsidP="00321CE9">
            <w:pPr>
              <w:rPr>
                <w:bCs/>
                <w:i/>
                <w:szCs w:val="26"/>
              </w:rPr>
            </w:pPr>
          </w:p>
          <w:p w:rsidR="001E1361" w:rsidRPr="00397044" w:rsidRDefault="001E1361" w:rsidP="00321CE9">
            <w:pPr>
              <w:rPr>
                <w:bCs/>
                <w:i/>
                <w:szCs w:val="26"/>
              </w:rPr>
            </w:pPr>
          </w:p>
          <w:p w:rsidR="001E1361" w:rsidRPr="00397044" w:rsidRDefault="001E1361" w:rsidP="00321CE9">
            <w:pPr>
              <w:rPr>
                <w:bCs/>
                <w:szCs w:val="26"/>
              </w:rPr>
            </w:pPr>
            <w:r w:rsidRPr="00397044">
              <w:rPr>
                <w:bCs/>
                <w:szCs w:val="26"/>
              </w:rPr>
              <w:t>PGS.TS Ngô Thành Long</w:t>
            </w:r>
          </w:p>
        </w:tc>
      </w:tr>
    </w:tbl>
    <w:p w:rsidR="001E1361" w:rsidRDefault="001E1361" w:rsidP="00321CE9">
      <w:pPr>
        <w:rPr>
          <w:b/>
          <w:szCs w:val="26"/>
          <w:lang w:val="nl-NL"/>
        </w:rPr>
      </w:pPr>
      <w:bookmarkStart w:id="82" w:name="_Toc416821754"/>
    </w:p>
    <w:p w:rsidR="001E1361" w:rsidRDefault="001E1361" w:rsidP="00321CE9">
      <w:pPr>
        <w:rPr>
          <w:b/>
          <w:szCs w:val="26"/>
          <w:lang w:val="nl-NL"/>
        </w:rPr>
      </w:pPr>
      <w:r>
        <w:rPr>
          <w:b/>
          <w:szCs w:val="26"/>
          <w:lang w:val="nl-NL"/>
        </w:rPr>
        <w:br w:type="page"/>
      </w:r>
    </w:p>
    <w:p w:rsidR="001E1361" w:rsidRPr="00397044" w:rsidRDefault="00347187" w:rsidP="00321CE9">
      <w:pPr>
        <w:rPr>
          <w:b/>
          <w:lang w:val="nl-NL"/>
        </w:rPr>
      </w:pPr>
      <w:bookmarkStart w:id="83" w:name="_Toc416821760"/>
      <w:bookmarkEnd w:id="82"/>
      <w:r>
        <w:rPr>
          <w:b/>
          <w:lang w:val="nl-NL"/>
        </w:rPr>
        <w:lastRenderedPageBreak/>
        <w:t xml:space="preserve">HỌC PHẦN: </w:t>
      </w:r>
      <w:r w:rsidRPr="00397044">
        <w:rPr>
          <w:b/>
          <w:lang w:val="nl-NL"/>
        </w:rPr>
        <w:t>MỘT SỐ HƯỚNG TIẾP CẬN TOÁN HỌC TRONG MẬT MÃ HIỆN ĐẠI</w:t>
      </w:r>
    </w:p>
    <w:p w:rsidR="00275056" w:rsidRPr="002A7537" w:rsidRDefault="00275056" w:rsidP="00275056">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1E1361" w:rsidRPr="00397044" w:rsidRDefault="001E1361" w:rsidP="00321CE9">
      <w:pPr>
        <w:rPr>
          <w:b/>
          <w:lang w:val="nl-NL"/>
        </w:rPr>
      </w:pPr>
      <w:r w:rsidRPr="00397044">
        <w:rPr>
          <w:b/>
          <w:lang w:val="nl-NL"/>
        </w:rPr>
        <w:t>2. Các giảng viên phụ trách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2331"/>
        <w:gridCol w:w="1499"/>
        <w:gridCol w:w="1024"/>
        <w:gridCol w:w="3916"/>
      </w:tblGrid>
      <w:tr w:rsidR="001E1361" w:rsidRPr="00397044" w:rsidTr="00DA1997">
        <w:tc>
          <w:tcPr>
            <w:tcW w:w="308" w:type="pct"/>
          </w:tcPr>
          <w:p w:rsidR="001E1361" w:rsidRPr="00397044" w:rsidRDefault="001E1361" w:rsidP="00321CE9">
            <w:pPr>
              <w:rPr>
                <w:b/>
                <w:bCs/>
                <w:lang w:val="nl-NL"/>
              </w:rPr>
            </w:pPr>
            <w:r w:rsidRPr="00397044">
              <w:rPr>
                <w:b/>
                <w:bCs/>
                <w:lang w:val="nl-NL"/>
              </w:rPr>
              <w:t>TT</w:t>
            </w:r>
          </w:p>
        </w:tc>
        <w:tc>
          <w:tcPr>
            <w:tcW w:w="1247" w:type="pct"/>
          </w:tcPr>
          <w:p w:rsidR="001E1361" w:rsidRPr="00397044" w:rsidRDefault="001E1361" w:rsidP="00321CE9">
            <w:pPr>
              <w:rPr>
                <w:b/>
                <w:bCs/>
                <w:lang w:val="nl-NL"/>
              </w:rPr>
            </w:pPr>
            <w:r w:rsidRPr="00397044">
              <w:rPr>
                <w:b/>
                <w:bCs/>
                <w:lang w:val="nl-NL"/>
              </w:rPr>
              <w:t>Họ tên giảng viên</w:t>
            </w:r>
          </w:p>
        </w:tc>
        <w:tc>
          <w:tcPr>
            <w:tcW w:w="802" w:type="pct"/>
          </w:tcPr>
          <w:p w:rsidR="001E1361" w:rsidRPr="00397044" w:rsidRDefault="001E1361" w:rsidP="00321CE9">
            <w:pPr>
              <w:rPr>
                <w:b/>
                <w:bCs/>
                <w:lang w:val="nl-NL"/>
              </w:rPr>
            </w:pPr>
            <w:r w:rsidRPr="00397044">
              <w:rPr>
                <w:b/>
                <w:bCs/>
                <w:lang w:val="nl-NL"/>
              </w:rPr>
              <w:t>Học hàm</w:t>
            </w:r>
          </w:p>
        </w:tc>
        <w:tc>
          <w:tcPr>
            <w:tcW w:w="548" w:type="pct"/>
          </w:tcPr>
          <w:p w:rsidR="001E1361" w:rsidRPr="00397044" w:rsidRDefault="001E1361" w:rsidP="00321CE9">
            <w:pPr>
              <w:rPr>
                <w:b/>
                <w:bCs/>
                <w:lang w:val="nl-NL"/>
              </w:rPr>
            </w:pPr>
            <w:r w:rsidRPr="00397044">
              <w:rPr>
                <w:b/>
                <w:bCs/>
                <w:lang w:val="nl-NL"/>
              </w:rPr>
              <w:t>Học vị</w:t>
            </w:r>
          </w:p>
        </w:tc>
        <w:tc>
          <w:tcPr>
            <w:tcW w:w="2095" w:type="pct"/>
          </w:tcPr>
          <w:p w:rsidR="001E1361" w:rsidRPr="00397044" w:rsidRDefault="001E1361" w:rsidP="00321CE9">
            <w:pPr>
              <w:rPr>
                <w:b/>
                <w:bCs/>
                <w:lang w:val="nl-NL"/>
              </w:rPr>
            </w:pPr>
            <w:r w:rsidRPr="00397044">
              <w:rPr>
                <w:b/>
                <w:bCs/>
                <w:lang w:val="nl-NL"/>
              </w:rPr>
              <w:t>Đơn vị công tác</w:t>
            </w:r>
          </w:p>
        </w:tc>
      </w:tr>
      <w:tr w:rsidR="00275056" w:rsidRPr="00275056" w:rsidTr="00C26B1F">
        <w:tc>
          <w:tcPr>
            <w:tcW w:w="308" w:type="pct"/>
          </w:tcPr>
          <w:p w:rsidR="00275056" w:rsidRPr="00275056" w:rsidRDefault="00275056" w:rsidP="00C26B1F">
            <w:pPr>
              <w:rPr>
                <w:bCs/>
                <w:lang w:val="nl-NL"/>
              </w:rPr>
            </w:pPr>
            <w:r>
              <w:rPr>
                <w:bCs/>
                <w:lang w:val="nl-NL"/>
              </w:rPr>
              <w:t>1</w:t>
            </w:r>
          </w:p>
        </w:tc>
        <w:tc>
          <w:tcPr>
            <w:tcW w:w="1247" w:type="pct"/>
          </w:tcPr>
          <w:p w:rsidR="00275056" w:rsidRPr="00275056" w:rsidRDefault="00275056" w:rsidP="00C26B1F">
            <w:pPr>
              <w:rPr>
                <w:bCs/>
                <w:lang w:val="nl-NL"/>
              </w:rPr>
            </w:pPr>
            <w:r w:rsidRPr="00275056">
              <w:rPr>
                <w:bCs/>
                <w:lang w:val="nl-NL"/>
              </w:rPr>
              <w:t>Nguyễn Văn Giang</w:t>
            </w:r>
          </w:p>
        </w:tc>
        <w:tc>
          <w:tcPr>
            <w:tcW w:w="802" w:type="pct"/>
          </w:tcPr>
          <w:p w:rsidR="00275056" w:rsidRPr="00275056" w:rsidRDefault="00275056" w:rsidP="00C26B1F">
            <w:pPr>
              <w:rPr>
                <w:lang w:val="nl-NL"/>
              </w:rPr>
            </w:pPr>
            <w:r w:rsidRPr="00275056">
              <w:rPr>
                <w:lang w:val="nl-NL"/>
              </w:rPr>
              <w:t>Giảng viên</w:t>
            </w:r>
          </w:p>
        </w:tc>
        <w:tc>
          <w:tcPr>
            <w:tcW w:w="548" w:type="pct"/>
          </w:tcPr>
          <w:p w:rsidR="00275056" w:rsidRPr="00275056" w:rsidRDefault="00275056" w:rsidP="00C26B1F">
            <w:pPr>
              <w:rPr>
                <w:lang w:val="nl-NL"/>
              </w:rPr>
            </w:pPr>
            <w:r w:rsidRPr="00275056">
              <w:rPr>
                <w:lang w:val="nl-NL"/>
              </w:rPr>
              <w:t>Tiến sỹ</w:t>
            </w:r>
          </w:p>
        </w:tc>
        <w:tc>
          <w:tcPr>
            <w:tcW w:w="2095" w:type="pct"/>
          </w:tcPr>
          <w:p w:rsidR="00275056" w:rsidRPr="00275056" w:rsidRDefault="00275056" w:rsidP="00C26B1F">
            <w:pPr>
              <w:rPr>
                <w:lang w:val="nl-NL"/>
              </w:rPr>
            </w:pPr>
            <w:r w:rsidRPr="00275056">
              <w:rPr>
                <w:lang w:val="nl-NL"/>
              </w:rPr>
              <w:t>BM Hệ thống Thông tin – Khoa CNTT</w:t>
            </w:r>
          </w:p>
        </w:tc>
      </w:tr>
      <w:tr w:rsidR="001E1361" w:rsidRPr="00275056" w:rsidTr="00DA1997">
        <w:tc>
          <w:tcPr>
            <w:tcW w:w="308" w:type="pct"/>
          </w:tcPr>
          <w:p w:rsidR="001E1361" w:rsidRPr="00275056" w:rsidRDefault="00275056" w:rsidP="00321CE9">
            <w:pPr>
              <w:rPr>
                <w:bCs/>
                <w:lang w:val="nl-NL"/>
              </w:rPr>
            </w:pPr>
            <w:r>
              <w:rPr>
                <w:bCs/>
                <w:lang w:val="nl-NL"/>
              </w:rPr>
              <w:t>2</w:t>
            </w:r>
          </w:p>
        </w:tc>
        <w:tc>
          <w:tcPr>
            <w:tcW w:w="1247" w:type="pct"/>
          </w:tcPr>
          <w:p w:rsidR="001E1361" w:rsidRPr="00275056" w:rsidRDefault="001E1361" w:rsidP="00321CE9">
            <w:pPr>
              <w:rPr>
                <w:bCs/>
                <w:lang w:val="nl-NL"/>
              </w:rPr>
            </w:pPr>
            <w:r w:rsidRPr="00275056">
              <w:rPr>
                <w:bCs/>
                <w:lang w:val="nl-NL"/>
              </w:rPr>
              <w:t>Nguyễn Hiếu Minh</w:t>
            </w:r>
          </w:p>
        </w:tc>
        <w:tc>
          <w:tcPr>
            <w:tcW w:w="802" w:type="pct"/>
          </w:tcPr>
          <w:p w:rsidR="001E1361" w:rsidRPr="00275056" w:rsidRDefault="001E1361" w:rsidP="00321CE9">
            <w:pPr>
              <w:rPr>
                <w:lang w:val="nl-NL"/>
              </w:rPr>
            </w:pPr>
            <w:r w:rsidRPr="00275056">
              <w:rPr>
                <w:lang w:val="nl-NL"/>
              </w:rPr>
              <w:t>Phó giáo sư</w:t>
            </w:r>
          </w:p>
        </w:tc>
        <w:tc>
          <w:tcPr>
            <w:tcW w:w="548" w:type="pct"/>
          </w:tcPr>
          <w:p w:rsidR="001E1361" w:rsidRPr="00275056" w:rsidRDefault="00DA1997" w:rsidP="00321CE9">
            <w:pPr>
              <w:rPr>
                <w:lang w:val="nl-NL"/>
              </w:rPr>
            </w:pPr>
            <w:r w:rsidRPr="00275056">
              <w:rPr>
                <w:lang w:val="nl-NL"/>
              </w:rPr>
              <w:t>Tiến sĩ</w:t>
            </w:r>
          </w:p>
        </w:tc>
        <w:tc>
          <w:tcPr>
            <w:tcW w:w="2095" w:type="pct"/>
          </w:tcPr>
          <w:p w:rsidR="001E1361" w:rsidRPr="00275056" w:rsidRDefault="001E1361" w:rsidP="00321CE9">
            <w:pPr>
              <w:rPr>
                <w:lang w:val="nl-NL"/>
              </w:rPr>
            </w:pPr>
            <w:r w:rsidRPr="00275056">
              <w:rPr>
                <w:lang w:val="nl-NL"/>
              </w:rPr>
              <w:t>BM An ninh mạng – Khoa CNTT</w:t>
            </w:r>
          </w:p>
        </w:tc>
      </w:tr>
    </w:tbl>
    <w:p w:rsidR="001E1361" w:rsidRPr="00397044" w:rsidRDefault="001E1361" w:rsidP="00321CE9">
      <w:pPr>
        <w:rPr>
          <w:b/>
          <w:lang w:val="nl-NL"/>
        </w:rPr>
      </w:pPr>
      <w:r w:rsidRPr="00397044">
        <w:rPr>
          <w:b/>
          <w:lang w:val="nl-NL"/>
        </w:rPr>
        <w:t>3. Mô tả vị trí học phần:</w:t>
      </w:r>
    </w:p>
    <w:p w:rsidR="001E1361" w:rsidRPr="00397044" w:rsidRDefault="001E1361" w:rsidP="00321CE9">
      <w:pPr>
        <w:rPr>
          <w:b/>
          <w:lang w:val="nl-NL"/>
        </w:rPr>
      </w:pPr>
      <w:r w:rsidRPr="00397044">
        <w:rPr>
          <w:b/>
          <w:lang w:val="nl-NL"/>
        </w:rPr>
        <w:t>- Học phần tr</w:t>
      </w:r>
      <w:r w:rsidRPr="00397044">
        <w:rPr>
          <w:rFonts w:hint="eastAsia"/>
          <w:b/>
          <w:lang w:val="nl-NL"/>
        </w:rPr>
        <w:t>ư</w:t>
      </w:r>
      <w:r w:rsidRPr="00397044">
        <w:rPr>
          <w:b/>
          <w:lang w:val="nl-NL"/>
        </w:rPr>
        <w:t>ớc:</w:t>
      </w:r>
      <w:r w:rsidRPr="00397044">
        <w:rPr>
          <w:szCs w:val="28"/>
          <w:lang w:val="nl-NL"/>
        </w:rPr>
        <w:t xml:space="preserve"> (Ghi rõ tên các học phần cần phải học trước học phần này, nếu cần).</w:t>
      </w:r>
    </w:p>
    <w:p w:rsidR="001E1361" w:rsidRPr="00397044" w:rsidRDefault="001E1361" w:rsidP="00321CE9">
      <w:pPr>
        <w:rPr>
          <w:b/>
          <w:spacing w:val="-4"/>
          <w:lang w:val="nl-NL"/>
        </w:rPr>
      </w:pPr>
      <w:r w:rsidRPr="00397044">
        <w:rPr>
          <w:b/>
          <w:spacing w:val="-4"/>
          <w:lang w:val="nl-NL"/>
        </w:rPr>
        <w:t xml:space="preserve">- Học phần song hành: </w:t>
      </w:r>
      <w:r w:rsidRPr="00397044">
        <w:rPr>
          <w:szCs w:val="28"/>
          <w:lang w:val="nl-NL"/>
        </w:rPr>
        <w:t>(Ghi rõ tên các học phần cần phải học song song với học phần này, nếu cần).</w:t>
      </w:r>
    </w:p>
    <w:p w:rsidR="001E1361" w:rsidRPr="00397044" w:rsidRDefault="001E1361" w:rsidP="00321CE9">
      <w:pPr>
        <w:rPr>
          <w:lang w:val="nl-NL"/>
        </w:rPr>
      </w:pPr>
      <w:r w:rsidRPr="00397044">
        <w:rPr>
          <w:b/>
          <w:bCs/>
          <w:lang w:val="nl-NL"/>
        </w:rPr>
        <w:t>4. Mục tiêu học phần:</w:t>
      </w:r>
      <w:r w:rsidRPr="00397044">
        <w:rPr>
          <w:lang w:val="nl-NL"/>
        </w:rPr>
        <w:t xml:space="preserve">(mô tả mục tiêu của học phần, nhằm trang bị kiến thức gì cho người học, sau khi nghiên cứu học phần học viên cần phải thu nhận được gì, làm </w:t>
      </w:r>
      <w:r w:rsidRPr="00397044">
        <w:rPr>
          <w:rFonts w:hint="eastAsia"/>
          <w:lang w:val="nl-NL"/>
        </w:rPr>
        <w:t>đư</w:t>
      </w:r>
      <w:r w:rsidRPr="00397044">
        <w:rPr>
          <w:lang w:val="nl-NL"/>
        </w:rPr>
        <w:t>ợc gì, có kỹ n</w:t>
      </w:r>
      <w:r w:rsidRPr="00397044">
        <w:rPr>
          <w:rFonts w:hint="eastAsia"/>
          <w:lang w:val="nl-NL"/>
        </w:rPr>
        <w:t>ă</w:t>
      </w:r>
      <w:r w:rsidRPr="00397044">
        <w:rPr>
          <w:lang w:val="nl-NL"/>
        </w:rPr>
        <w:t xml:space="preserve">ng gì, càng chi tiết càng tốt). </w:t>
      </w:r>
    </w:p>
    <w:p w:rsidR="001E1361" w:rsidRPr="00397044" w:rsidRDefault="001E1361" w:rsidP="00321CE9">
      <w:pPr>
        <w:rPr>
          <w:b/>
          <w:lang w:val="nl-NL"/>
        </w:rPr>
      </w:pPr>
      <w:r w:rsidRPr="00397044">
        <w:rPr>
          <w:b/>
          <w:lang w:val="nl-NL"/>
        </w:rPr>
        <w:t>Mục tiêu:</w:t>
      </w:r>
    </w:p>
    <w:p w:rsidR="001E1361" w:rsidRPr="00397044" w:rsidRDefault="001E1361" w:rsidP="00321CE9">
      <w:pPr>
        <w:rPr>
          <w:lang w:val="nl-NL"/>
        </w:rPr>
      </w:pPr>
      <w:r w:rsidRPr="00397044">
        <w:rPr>
          <w:lang w:val="nl-NL"/>
        </w:rPr>
        <w:t>Nắm vững các cơ sở toán học cơ bản và nâng cao sử dụng trong mật mã.</w:t>
      </w:r>
    </w:p>
    <w:p w:rsidR="001E1361" w:rsidRPr="00397044" w:rsidRDefault="001E1361" w:rsidP="00321CE9">
      <w:pPr>
        <w:rPr>
          <w:lang w:val="nl-NL"/>
        </w:rPr>
      </w:pPr>
      <w:r w:rsidRPr="00397044">
        <w:rPr>
          <w:lang w:val="nl-NL"/>
        </w:rPr>
        <w:t xml:space="preserve">Hiểu và vận dụng các cơ sở toán học trong xây dựng các hệ mật. </w:t>
      </w:r>
    </w:p>
    <w:p w:rsidR="001E1361" w:rsidRPr="00397044" w:rsidRDefault="001E1361" w:rsidP="00321CE9">
      <w:pPr>
        <w:rPr>
          <w:lang w:val="nl-NL"/>
        </w:rPr>
      </w:pPr>
      <w:r w:rsidRPr="00397044">
        <w:rPr>
          <w:lang w:val="nl-NL"/>
        </w:rPr>
        <w:t xml:space="preserve">Các mô hình toán học phân tích, đánh giá các hệ mật. </w:t>
      </w:r>
    </w:p>
    <w:p w:rsidR="001E1361" w:rsidRPr="00397044" w:rsidRDefault="001E1361" w:rsidP="00321CE9">
      <w:pPr>
        <w:rPr>
          <w:lang w:val="nl-NL"/>
        </w:rPr>
      </w:pPr>
      <w:r w:rsidRPr="00397044">
        <w:rPr>
          <w:lang w:val="nl-NL"/>
        </w:rPr>
        <w:t xml:space="preserve">Có khả năng xây dựng các chương trình mô tả các cơ sở toán học.   </w:t>
      </w:r>
    </w:p>
    <w:p w:rsidR="001E1361" w:rsidRPr="00397044" w:rsidRDefault="001E1361" w:rsidP="00321CE9">
      <w:pPr>
        <w:rPr>
          <w:b/>
          <w:lang w:val="nl-NL"/>
        </w:rPr>
      </w:pPr>
      <w:r w:rsidRPr="00397044">
        <w:rPr>
          <w:b/>
          <w:lang w:val="nl-NL"/>
        </w:rPr>
        <w:t>Các khối kiến thức học viên cần thu nhận</w:t>
      </w:r>
      <w:r w:rsidRPr="00397044">
        <w:rPr>
          <w:lang w:val="nl-NL"/>
        </w:rPr>
        <w:t>:</w:t>
      </w:r>
    </w:p>
    <w:p w:rsidR="001E1361" w:rsidRPr="00397044" w:rsidRDefault="001E1361" w:rsidP="00321CE9">
      <w:pPr>
        <w:rPr>
          <w:lang w:val="nl-NL"/>
        </w:rPr>
      </w:pPr>
      <w:r w:rsidRPr="00397044">
        <w:rPr>
          <w:lang w:val="nl-NL"/>
        </w:rPr>
        <w:t>Lý thuyết xác suất</w:t>
      </w:r>
    </w:p>
    <w:p w:rsidR="001E1361" w:rsidRPr="00397044" w:rsidRDefault="001E1361" w:rsidP="00321CE9">
      <w:pPr>
        <w:rPr>
          <w:lang w:val="nl-NL"/>
        </w:rPr>
      </w:pPr>
      <w:r w:rsidRPr="00397044">
        <w:rPr>
          <w:lang w:val="nl-NL"/>
        </w:rPr>
        <w:t>Lý thuyết thông tin</w:t>
      </w:r>
    </w:p>
    <w:p w:rsidR="001E1361" w:rsidRPr="00397044" w:rsidRDefault="001E1361" w:rsidP="00321CE9">
      <w:pPr>
        <w:rPr>
          <w:lang w:val="nl-NL"/>
        </w:rPr>
      </w:pPr>
      <w:r w:rsidRPr="00397044">
        <w:rPr>
          <w:lang w:val="nl-NL"/>
        </w:rPr>
        <w:t>Đại số trừu tượng</w:t>
      </w:r>
    </w:p>
    <w:p w:rsidR="001E1361" w:rsidRPr="00397044" w:rsidRDefault="001E1361" w:rsidP="00321CE9">
      <w:pPr>
        <w:rPr>
          <w:lang w:val="nl-NL"/>
        </w:rPr>
      </w:pPr>
      <w:r w:rsidRPr="00397044">
        <w:rPr>
          <w:lang w:val="nl-NL"/>
        </w:rPr>
        <w:t>Lý thuyết số</w:t>
      </w:r>
    </w:p>
    <w:p w:rsidR="001E1361" w:rsidRPr="00397044" w:rsidRDefault="001E1361" w:rsidP="00321CE9">
      <w:pPr>
        <w:rPr>
          <w:lang w:val="nl-NL"/>
        </w:rPr>
      </w:pPr>
      <w:r w:rsidRPr="00397044">
        <w:rPr>
          <w:lang w:val="nl-NL"/>
        </w:rPr>
        <w:t>Độ phức tạp tính toán</w:t>
      </w:r>
    </w:p>
    <w:p w:rsidR="001E1361" w:rsidRPr="00397044" w:rsidRDefault="001E1361" w:rsidP="00321CE9">
      <w:pPr>
        <w:rPr>
          <w:lang w:val="nl-NL"/>
        </w:rPr>
      </w:pPr>
      <w:r w:rsidRPr="00397044">
        <w:rPr>
          <w:lang w:val="nl-NL"/>
        </w:rPr>
        <w:t>Một số mô hình toán học trong mật mã.</w:t>
      </w:r>
    </w:p>
    <w:p w:rsidR="001E1361" w:rsidRPr="00397044" w:rsidRDefault="001E1361" w:rsidP="00321CE9">
      <w:pPr>
        <w:rPr>
          <w:b/>
          <w:lang w:val="nl-NL"/>
        </w:rPr>
      </w:pPr>
      <w:r w:rsidRPr="00397044">
        <w:rPr>
          <w:b/>
          <w:lang w:val="nl-NL"/>
        </w:rPr>
        <w:t>5. Bộ môn phụ trách: An ninh mạng</w:t>
      </w:r>
    </w:p>
    <w:p w:rsidR="001E1361" w:rsidRPr="00397044" w:rsidRDefault="001E1361" w:rsidP="00321CE9">
      <w:pPr>
        <w:rPr>
          <w:b/>
          <w:lang w:val="nl-NL"/>
        </w:rPr>
      </w:pPr>
      <w:r w:rsidRPr="00397044">
        <w:rPr>
          <w:b/>
          <w:lang w:val="nl-NL"/>
        </w:rPr>
        <w:t xml:space="preserve">6. Phương tiện </w:t>
      </w:r>
      <w:r w:rsidRPr="00397044">
        <w:rPr>
          <w:rFonts w:eastAsia="MS Mincho"/>
          <w:b/>
          <w:lang w:val="nl-NL"/>
        </w:rPr>
        <w:t>đ</w:t>
      </w:r>
      <w:r w:rsidRPr="00397044">
        <w:rPr>
          <w:b/>
          <w:lang w:val="nl-NL"/>
        </w:rPr>
        <w:t>ảm bảo: Phòng học có máy chiếu</w:t>
      </w:r>
    </w:p>
    <w:p w:rsidR="001E1361" w:rsidRPr="00397044" w:rsidRDefault="001E1361" w:rsidP="00321CE9">
      <w:pPr>
        <w:rPr>
          <w:b/>
          <w:lang w:val="nl-NL"/>
        </w:rPr>
      </w:pPr>
      <w:r w:rsidRPr="00397044">
        <w:rPr>
          <w:b/>
          <w:lang w:val="nl-NL"/>
        </w:rPr>
        <w:t>7. Nội dung chi tiết học phần:</w:t>
      </w:r>
    </w:p>
    <w:p w:rsidR="001E1361" w:rsidRPr="00397044" w:rsidRDefault="001E1361" w:rsidP="00321CE9">
      <w:pPr>
        <w:rPr>
          <w:b/>
          <w:bCs/>
          <w:iCs/>
          <w:lang w:val="nl-NL"/>
        </w:rPr>
      </w:pPr>
      <w:r w:rsidRPr="00397044">
        <w:rPr>
          <w:b/>
          <w:bCs/>
          <w:iCs/>
          <w:lang w:val="nl-NL"/>
        </w:rPr>
        <w:t>7.1. Phần giảng dạy trên lớp: 30 tiết</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5940"/>
        <w:gridCol w:w="900"/>
        <w:gridCol w:w="971"/>
      </w:tblGrid>
      <w:tr w:rsidR="001E1361" w:rsidRPr="00397044" w:rsidTr="00DA1997">
        <w:trPr>
          <w:trHeight w:val="418"/>
          <w:jc w:val="center"/>
        </w:trPr>
        <w:tc>
          <w:tcPr>
            <w:tcW w:w="1176" w:type="dxa"/>
            <w:vAlign w:val="center"/>
          </w:tcPr>
          <w:p w:rsidR="001E1361" w:rsidRPr="00397044" w:rsidRDefault="001E1361" w:rsidP="00321CE9">
            <w:pPr>
              <w:rPr>
                <w:b/>
                <w:bCs/>
                <w:lang w:val="nl-NL"/>
              </w:rPr>
            </w:pPr>
            <w:r w:rsidRPr="00397044">
              <w:rPr>
                <w:b/>
                <w:bCs/>
                <w:lang w:val="nl-NL"/>
              </w:rPr>
              <w:lastRenderedPageBreak/>
              <w:t>Chương</w:t>
            </w:r>
          </w:p>
        </w:tc>
        <w:tc>
          <w:tcPr>
            <w:tcW w:w="5940" w:type="dxa"/>
            <w:vAlign w:val="center"/>
          </w:tcPr>
          <w:p w:rsidR="001E1361" w:rsidRPr="00397044" w:rsidRDefault="001E1361" w:rsidP="00321CE9">
            <w:r w:rsidRPr="00397044">
              <w:t>Nội dung</w:t>
            </w:r>
          </w:p>
        </w:tc>
        <w:tc>
          <w:tcPr>
            <w:tcW w:w="900" w:type="dxa"/>
            <w:vAlign w:val="center"/>
          </w:tcPr>
          <w:p w:rsidR="001E1361" w:rsidRPr="00397044" w:rsidRDefault="001E1361" w:rsidP="00321CE9">
            <w:pPr>
              <w:rPr>
                <w:b/>
                <w:bCs/>
                <w:lang w:val="nl-NL"/>
              </w:rPr>
            </w:pPr>
            <w:r w:rsidRPr="00397044">
              <w:rPr>
                <w:b/>
                <w:bCs/>
                <w:lang w:val="nl-NL"/>
              </w:rPr>
              <w:t>Số tiết</w:t>
            </w:r>
          </w:p>
        </w:tc>
        <w:tc>
          <w:tcPr>
            <w:tcW w:w="971" w:type="dxa"/>
            <w:vAlign w:val="center"/>
          </w:tcPr>
          <w:p w:rsidR="001E1361" w:rsidRPr="00397044" w:rsidRDefault="001E1361" w:rsidP="00321CE9">
            <w:pPr>
              <w:rPr>
                <w:b/>
                <w:bCs/>
                <w:lang w:val="nl-NL"/>
              </w:rPr>
            </w:pPr>
            <w:r w:rsidRPr="00397044">
              <w:rPr>
                <w:b/>
                <w:bCs/>
                <w:lang w:val="nl-NL"/>
              </w:rPr>
              <w:t>TLTK</w:t>
            </w:r>
          </w:p>
        </w:tc>
      </w:tr>
      <w:tr w:rsidR="001E1361" w:rsidRPr="00397044" w:rsidTr="00DA1997">
        <w:trPr>
          <w:trHeight w:val="274"/>
          <w:jc w:val="center"/>
        </w:trPr>
        <w:tc>
          <w:tcPr>
            <w:tcW w:w="1176" w:type="dxa"/>
          </w:tcPr>
          <w:p w:rsidR="001E1361" w:rsidRPr="00397044" w:rsidRDefault="001E1361" w:rsidP="00321CE9">
            <w:pPr>
              <w:rPr>
                <w:lang w:val="nl-NL"/>
              </w:rPr>
            </w:pPr>
            <w:r w:rsidRPr="00397044">
              <w:rPr>
                <w:lang w:val="nl-NL"/>
              </w:rPr>
              <w:t>1</w:t>
            </w:r>
          </w:p>
        </w:tc>
        <w:tc>
          <w:tcPr>
            <w:tcW w:w="5940" w:type="dxa"/>
          </w:tcPr>
          <w:p w:rsidR="001E1361" w:rsidRPr="00397044" w:rsidRDefault="001E1361" w:rsidP="00321CE9">
            <w:pPr>
              <w:rPr>
                <w:bCs/>
                <w:iCs/>
                <w:lang w:val="nl-NL"/>
              </w:rPr>
            </w:pPr>
            <w:r w:rsidRPr="00397044">
              <w:rPr>
                <w:bCs/>
                <w:iCs/>
                <w:lang w:val="nl-NL"/>
              </w:rPr>
              <w:t>Chương 1: Lý thuyết độ phức tap</w:t>
            </w:r>
          </w:p>
          <w:p w:rsidR="001E1361" w:rsidRPr="00397044" w:rsidRDefault="001E1361" w:rsidP="00321CE9">
            <w:pPr>
              <w:rPr>
                <w:bCs/>
                <w:iCs/>
                <w:lang w:val="nl-NL"/>
              </w:rPr>
            </w:pPr>
            <w:r w:rsidRPr="00397044">
              <w:rPr>
                <w:lang w:val="nl-NL"/>
              </w:rPr>
              <w:t>Giới</w:t>
            </w:r>
            <w:r w:rsidRPr="00397044">
              <w:rPr>
                <w:bCs/>
                <w:iCs/>
                <w:lang w:val="nl-NL"/>
              </w:rPr>
              <w:t xml:space="preserve"> thiệu chung</w:t>
            </w:r>
          </w:p>
          <w:p w:rsidR="001E1361" w:rsidRPr="00397044" w:rsidRDefault="001E1361" w:rsidP="00321CE9">
            <w:pPr>
              <w:rPr>
                <w:bCs/>
                <w:iCs/>
                <w:lang w:val="nl-NL"/>
              </w:rPr>
            </w:pPr>
            <w:r w:rsidRPr="00397044">
              <w:rPr>
                <w:bCs/>
                <w:iCs/>
                <w:lang w:val="nl-NL"/>
              </w:rPr>
              <w:t>Máy Turing</w:t>
            </w:r>
          </w:p>
          <w:p w:rsidR="001E1361" w:rsidRPr="00397044" w:rsidRDefault="001E1361" w:rsidP="00321CE9">
            <w:pPr>
              <w:rPr>
                <w:bCs/>
                <w:iCs/>
                <w:lang w:val="nl-NL"/>
              </w:rPr>
            </w:pPr>
            <w:r w:rsidRPr="00397044">
              <w:rPr>
                <w:bCs/>
                <w:iCs/>
                <w:lang w:val="nl-NL"/>
              </w:rPr>
              <w:t>Thời gian đa thức tất định</w:t>
            </w:r>
          </w:p>
          <w:p w:rsidR="001E1361" w:rsidRPr="00397044" w:rsidRDefault="001E1361" w:rsidP="00321CE9">
            <w:pPr>
              <w:rPr>
                <w:bCs/>
                <w:iCs/>
                <w:lang w:val="nl-NL"/>
              </w:rPr>
            </w:pPr>
            <w:r w:rsidRPr="00397044">
              <w:rPr>
                <w:bCs/>
                <w:iCs/>
                <w:lang w:val="nl-NL"/>
              </w:rPr>
              <w:t>Thời gian đa thức xác suất</w:t>
            </w:r>
          </w:p>
          <w:p w:rsidR="001E1361" w:rsidRPr="00397044" w:rsidRDefault="001E1361" w:rsidP="00321CE9">
            <w:pPr>
              <w:rPr>
                <w:bCs/>
                <w:iCs/>
                <w:lang w:val="nl-NL"/>
              </w:rPr>
            </w:pPr>
            <w:r w:rsidRPr="00397044">
              <w:rPr>
                <w:bCs/>
                <w:iCs/>
                <w:lang w:val="nl-NL"/>
              </w:rPr>
              <w:t>Thời gian đa thức không tất định</w:t>
            </w:r>
          </w:p>
          <w:p w:rsidR="001E1361" w:rsidRPr="00397044" w:rsidRDefault="001E1361" w:rsidP="00321CE9">
            <w:pPr>
              <w:rPr>
                <w:bCs/>
                <w:iCs/>
                <w:lang w:val="nl-NL"/>
              </w:rPr>
            </w:pPr>
            <w:r w:rsidRPr="00397044">
              <w:rPr>
                <w:bCs/>
                <w:iCs/>
                <w:lang w:val="nl-NL"/>
              </w:rPr>
              <w:t>Các lớp độ phức tạp</w:t>
            </w:r>
          </w:p>
          <w:p w:rsidR="001E1361" w:rsidRPr="00397044" w:rsidRDefault="001E1361" w:rsidP="00321CE9">
            <w:pPr>
              <w:rPr>
                <w:bCs/>
                <w:iCs/>
                <w:lang w:val="nl-NL"/>
              </w:rPr>
            </w:pPr>
            <w:r w:rsidRPr="00397044">
              <w:rPr>
                <w:bCs/>
                <w:iCs/>
                <w:lang w:val="nl-NL"/>
              </w:rPr>
              <w:t>Một số thuật toán ngẫu nhiên</w:t>
            </w:r>
          </w:p>
          <w:p w:rsidR="001E1361" w:rsidRPr="00397044" w:rsidRDefault="001E1361" w:rsidP="00321CE9">
            <w:pPr>
              <w:rPr>
                <w:bCs/>
                <w:iCs/>
                <w:lang w:val="nl-NL"/>
              </w:rPr>
            </w:pPr>
            <w:r w:rsidRPr="00397044">
              <w:rPr>
                <w:bCs/>
                <w:iCs/>
                <w:lang w:val="nl-NL"/>
              </w:rPr>
              <w:t>Lý thuyết độ phức tạp và mật mã hiện đại</w:t>
            </w:r>
          </w:p>
        </w:tc>
        <w:tc>
          <w:tcPr>
            <w:tcW w:w="900" w:type="dxa"/>
          </w:tcPr>
          <w:p w:rsidR="001E1361" w:rsidRPr="00397044" w:rsidRDefault="001E1361" w:rsidP="00321CE9">
            <w:pPr>
              <w:rPr>
                <w:lang w:val="nl-NL"/>
              </w:rPr>
            </w:pPr>
            <w:r w:rsidRPr="00397044">
              <w:rPr>
                <w:lang w:val="nl-NL"/>
              </w:rPr>
              <w:t>6</w:t>
            </w:r>
          </w:p>
        </w:tc>
        <w:tc>
          <w:tcPr>
            <w:tcW w:w="971"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1176" w:type="dxa"/>
          </w:tcPr>
          <w:p w:rsidR="001E1361" w:rsidRPr="00397044" w:rsidRDefault="001E1361" w:rsidP="00321CE9">
            <w:pPr>
              <w:rPr>
                <w:lang w:val="nl-NL"/>
              </w:rPr>
            </w:pPr>
            <w:r w:rsidRPr="00397044">
              <w:rPr>
                <w:lang w:val="nl-NL"/>
              </w:rPr>
              <w:t>2</w:t>
            </w:r>
          </w:p>
        </w:tc>
        <w:tc>
          <w:tcPr>
            <w:tcW w:w="5940" w:type="dxa"/>
          </w:tcPr>
          <w:p w:rsidR="001E1361" w:rsidRPr="00397044" w:rsidRDefault="001E1361" w:rsidP="00321CE9">
            <w:pPr>
              <w:rPr>
                <w:lang w:val="nl-NL"/>
              </w:rPr>
            </w:pPr>
            <w:r w:rsidRPr="00397044">
              <w:rPr>
                <w:lang w:val="nl-NL"/>
              </w:rPr>
              <w:t>Chương 2: Lý thuyết xác suất và thông tin</w:t>
            </w:r>
          </w:p>
          <w:p w:rsidR="001E1361" w:rsidRPr="00397044" w:rsidRDefault="001E1361" w:rsidP="00321CE9">
            <w:pPr>
              <w:rPr>
                <w:lang w:val="nl-NL"/>
              </w:rPr>
            </w:pPr>
            <w:r w:rsidRPr="00397044">
              <w:rPr>
                <w:bCs/>
                <w:iCs/>
                <w:lang w:val="nl-NL"/>
              </w:rPr>
              <w:t>Giới</w:t>
            </w:r>
            <w:r w:rsidRPr="00397044">
              <w:rPr>
                <w:lang w:val="nl-NL"/>
              </w:rPr>
              <w:t xml:space="preserve"> thiệu chung</w:t>
            </w:r>
          </w:p>
          <w:p w:rsidR="001E1361" w:rsidRPr="00397044" w:rsidRDefault="001E1361" w:rsidP="00321CE9">
            <w:pPr>
              <w:rPr>
                <w:lang w:val="nl-NL"/>
              </w:rPr>
            </w:pPr>
            <w:r w:rsidRPr="00397044">
              <w:rPr>
                <w:lang w:val="nl-NL"/>
              </w:rPr>
              <w:t>Xác suất có điều kiện</w:t>
            </w:r>
          </w:p>
          <w:p w:rsidR="001E1361" w:rsidRPr="00397044" w:rsidRDefault="001E1361" w:rsidP="00321CE9">
            <w:pPr>
              <w:rPr>
                <w:lang w:val="nl-NL"/>
              </w:rPr>
            </w:pPr>
            <w:r w:rsidRPr="00397044">
              <w:rPr>
                <w:lang w:val="nl-NL"/>
              </w:rPr>
              <w:t>Các biến ngẫu nhiên</w:t>
            </w:r>
          </w:p>
          <w:p w:rsidR="001E1361" w:rsidRPr="00397044" w:rsidRDefault="001E1361" w:rsidP="00321CE9">
            <w:pPr>
              <w:rPr>
                <w:lang w:val="nl-NL"/>
              </w:rPr>
            </w:pPr>
            <w:r w:rsidRPr="00397044">
              <w:rPr>
                <w:lang w:val="nl-NL"/>
              </w:rPr>
              <w:t>Phân bố nhị thức</w:t>
            </w:r>
          </w:p>
          <w:p w:rsidR="001E1361" w:rsidRPr="00397044" w:rsidRDefault="001E1361" w:rsidP="00321CE9">
            <w:pPr>
              <w:rPr>
                <w:lang w:val="nl-NL"/>
              </w:rPr>
            </w:pPr>
            <w:r w:rsidRPr="00397044">
              <w:rPr>
                <w:lang w:val="nl-NL"/>
              </w:rPr>
              <w:t>Bài toán nghịch lý ngày sinh nhật</w:t>
            </w:r>
          </w:p>
          <w:p w:rsidR="001E1361" w:rsidRPr="00397044" w:rsidRDefault="001E1361" w:rsidP="00321CE9">
            <w:pPr>
              <w:rPr>
                <w:lang w:val="nl-NL"/>
              </w:rPr>
            </w:pPr>
            <w:r w:rsidRPr="00397044">
              <w:rPr>
                <w:lang w:val="nl-NL"/>
              </w:rPr>
              <w:t>Các ánh xạ ngẫu nhiên</w:t>
            </w:r>
          </w:p>
          <w:p w:rsidR="001E1361" w:rsidRPr="00397044" w:rsidRDefault="001E1361" w:rsidP="00321CE9">
            <w:pPr>
              <w:rPr>
                <w:lang w:val="nl-NL"/>
              </w:rPr>
            </w:pPr>
            <w:r w:rsidRPr="00397044">
              <w:rPr>
                <w:lang w:val="nl-NL"/>
              </w:rPr>
              <w:t>Entropy</w:t>
            </w:r>
          </w:p>
          <w:p w:rsidR="001E1361" w:rsidRPr="00397044" w:rsidRDefault="001E1361" w:rsidP="00321CE9">
            <w:pPr>
              <w:rPr>
                <w:lang w:val="nl-NL"/>
              </w:rPr>
            </w:pPr>
            <w:r w:rsidRPr="00397044">
              <w:rPr>
                <w:lang w:val="nl-NL"/>
              </w:rPr>
              <w:t>Thông tin tương hỗ</w:t>
            </w:r>
          </w:p>
          <w:p w:rsidR="001E1361" w:rsidRPr="00397044" w:rsidRDefault="001E1361" w:rsidP="00321CE9">
            <w:pPr>
              <w:rPr>
                <w:lang w:val="nl-NL"/>
              </w:rPr>
            </w:pPr>
            <w:r w:rsidRPr="00397044">
              <w:rPr>
                <w:lang w:val="nl-NL"/>
              </w:rPr>
              <w:t>Tính dư thừa của ngôn ngữ tự nhiên</w:t>
            </w:r>
          </w:p>
        </w:tc>
        <w:tc>
          <w:tcPr>
            <w:tcW w:w="900" w:type="dxa"/>
          </w:tcPr>
          <w:p w:rsidR="001E1361" w:rsidRPr="00397044" w:rsidRDefault="001E1361" w:rsidP="00321CE9">
            <w:pPr>
              <w:rPr>
                <w:lang w:val="nl-NL"/>
              </w:rPr>
            </w:pPr>
            <w:r w:rsidRPr="00397044">
              <w:rPr>
                <w:lang w:val="nl-NL"/>
              </w:rPr>
              <w:t>8</w:t>
            </w:r>
          </w:p>
        </w:tc>
        <w:tc>
          <w:tcPr>
            <w:tcW w:w="971"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1176" w:type="dxa"/>
          </w:tcPr>
          <w:p w:rsidR="001E1361" w:rsidRPr="00397044" w:rsidRDefault="001E1361" w:rsidP="00321CE9">
            <w:pPr>
              <w:rPr>
                <w:lang w:val="nl-NL"/>
              </w:rPr>
            </w:pPr>
            <w:r w:rsidRPr="00397044">
              <w:rPr>
                <w:lang w:val="nl-NL"/>
              </w:rPr>
              <w:t>3</w:t>
            </w:r>
          </w:p>
        </w:tc>
        <w:tc>
          <w:tcPr>
            <w:tcW w:w="5940" w:type="dxa"/>
          </w:tcPr>
          <w:p w:rsidR="001E1361" w:rsidRPr="00397044" w:rsidRDefault="001E1361" w:rsidP="00321CE9">
            <w:pPr>
              <w:rPr>
                <w:lang w:val="nl-NL"/>
              </w:rPr>
            </w:pPr>
            <w:r w:rsidRPr="00397044">
              <w:rPr>
                <w:lang w:val="nl-NL"/>
              </w:rPr>
              <w:t>Chương 3: Đại số trừu tượng</w:t>
            </w:r>
          </w:p>
          <w:p w:rsidR="001E1361" w:rsidRPr="00397044" w:rsidRDefault="001E1361" w:rsidP="00321CE9">
            <w:pPr>
              <w:rPr>
                <w:lang w:val="nl-NL"/>
              </w:rPr>
            </w:pPr>
            <w:r w:rsidRPr="00397044">
              <w:rPr>
                <w:lang w:val="nl-NL"/>
              </w:rPr>
              <w:t>Giới thiệu chung</w:t>
            </w:r>
          </w:p>
          <w:p w:rsidR="001E1361" w:rsidRPr="00397044" w:rsidRDefault="001E1361" w:rsidP="00321CE9">
            <w:pPr>
              <w:rPr>
                <w:lang w:val="nl-NL"/>
              </w:rPr>
            </w:pPr>
            <w:r w:rsidRPr="00397044">
              <w:rPr>
                <w:lang w:val="nl-NL"/>
              </w:rPr>
              <w:t>Nhóm, vành, trường</w:t>
            </w:r>
          </w:p>
          <w:p w:rsidR="001E1361" w:rsidRPr="00397044" w:rsidRDefault="001E1361" w:rsidP="00321CE9">
            <w:pPr>
              <w:rPr>
                <w:lang w:val="nl-NL"/>
              </w:rPr>
            </w:pPr>
            <w:r w:rsidRPr="00397044">
              <w:rPr>
                <w:lang w:val="nl-NL"/>
              </w:rPr>
              <w:t>Cấu trúc của các trường hữu hạn</w:t>
            </w:r>
          </w:p>
          <w:p w:rsidR="001E1361" w:rsidRPr="00397044" w:rsidRDefault="001E1361" w:rsidP="00321CE9">
            <w:pPr>
              <w:rPr>
                <w:lang w:val="nl-NL"/>
              </w:rPr>
            </w:pPr>
            <w:r w:rsidRPr="00397044">
              <w:rPr>
                <w:lang w:val="nl-NL"/>
              </w:rPr>
              <w:t>Vành đa thức</w:t>
            </w:r>
          </w:p>
          <w:p w:rsidR="001E1361" w:rsidRPr="00397044" w:rsidRDefault="001E1361" w:rsidP="00321CE9">
            <w:pPr>
              <w:rPr>
                <w:lang w:val="nl-NL"/>
              </w:rPr>
            </w:pPr>
            <w:r w:rsidRPr="00397044">
              <w:rPr>
                <w:lang w:val="nl-NL"/>
              </w:rPr>
              <w:t>Không gian véc tơ</w:t>
            </w:r>
          </w:p>
          <w:p w:rsidR="001E1361" w:rsidRPr="00397044" w:rsidRDefault="001E1361" w:rsidP="00321CE9">
            <w:pPr>
              <w:rPr>
                <w:lang w:val="nl-NL"/>
              </w:rPr>
            </w:pPr>
            <w:r w:rsidRPr="00397044">
              <w:rPr>
                <w:lang w:val="nl-NL"/>
              </w:rPr>
              <w:t>Các nhóm được xây dựng sử dụng các điểm trên đường cong Elliptic</w:t>
            </w:r>
          </w:p>
          <w:p w:rsidR="001E1361" w:rsidRPr="00397044" w:rsidRDefault="001E1361" w:rsidP="00321CE9">
            <w:pPr>
              <w:rPr>
                <w:lang w:val="nl-NL"/>
              </w:rPr>
            </w:pPr>
            <w:r w:rsidRPr="00397044">
              <w:rPr>
                <w:lang w:val="nl-NL"/>
              </w:rPr>
              <w:t>Một số thuật toán</w:t>
            </w:r>
          </w:p>
        </w:tc>
        <w:tc>
          <w:tcPr>
            <w:tcW w:w="900" w:type="dxa"/>
          </w:tcPr>
          <w:p w:rsidR="001E1361" w:rsidRPr="00397044" w:rsidRDefault="001E1361" w:rsidP="00321CE9">
            <w:pPr>
              <w:rPr>
                <w:lang w:val="nl-NL"/>
              </w:rPr>
            </w:pPr>
            <w:r w:rsidRPr="00397044">
              <w:rPr>
                <w:lang w:val="nl-NL"/>
              </w:rPr>
              <w:t>8</w:t>
            </w:r>
          </w:p>
        </w:tc>
        <w:tc>
          <w:tcPr>
            <w:tcW w:w="971"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1176" w:type="dxa"/>
          </w:tcPr>
          <w:p w:rsidR="001E1361" w:rsidRPr="00397044" w:rsidRDefault="001E1361" w:rsidP="00321CE9">
            <w:pPr>
              <w:rPr>
                <w:lang w:val="nl-NL"/>
              </w:rPr>
            </w:pPr>
            <w:r w:rsidRPr="00397044">
              <w:rPr>
                <w:lang w:val="nl-NL"/>
              </w:rPr>
              <w:lastRenderedPageBreak/>
              <w:t>4</w:t>
            </w:r>
          </w:p>
        </w:tc>
        <w:tc>
          <w:tcPr>
            <w:tcW w:w="5940" w:type="dxa"/>
          </w:tcPr>
          <w:p w:rsidR="001E1361" w:rsidRPr="00397044" w:rsidRDefault="001E1361" w:rsidP="00321CE9">
            <w:pPr>
              <w:rPr>
                <w:lang w:val="nl-NL"/>
              </w:rPr>
            </w:pPr>
            <w:r w:rsidRPr="00397044">
              <w:rPr>
                <w:lang w:val="nl-NL"/>
              </w:rPr>
              <w:t>Chương 4: Lý thuyết số</w:t>
            </w:r>
          </w:p>
          <w:p w:rsidR="001E1361" w:rsidRPr="00397044" w:rsidRDefault="001E1361" w:rsidP="00321CE9">
            <w:pPr>
              <w:rPr>
                <w:lang w:val="nl-NL"/>
              </w:rPr>
            </w:pPr>
            <w:r w:rsidRPr="00397044">
              <w:rPr>
                <w:lang w:val="nl-NL"/>
              </w:rPr>
              <w:t>Giới thiệu chung</w:t>
            </w:r>
          </w:p>
          <w:p w:rsidR="001E1361" w:rsidRPr="00397044" w:rsidRDefault="001E1361" w:rsidP="00321CE9">
            <w:pPr>
              <w:rPr>
                <w:lang w:val="nl-NL"/>
              </w:rPr>
            </w:pPr>
            <w:r w:rsidRPr="00397044">
              <w:rPr>
                <w:lang w:val="nl-NL"/>
              </w:rPr>
              <w:t>Đồng dư và các lớp thặng dư</w:t>
            </w:r>
          </w:p>
          <w:p w:rsidR="001E1361" w:rsidRPr="00397044" w:rsidRDefault="001E1361" w:rsidP="00321CE9">
            <w:pPr>
              <w:rPr>
                <w:lang w:val="nl-NL"/>
              </w:rPr>
            </w:pPr>
            <w:r w:rsidRPr="00397044">
              <w:rPr>
                <w:lang w:val="nl-NL"/>
              </w:rPr>
              <w:t>Hàm Phi Ơ le</w:t>
            </w:r>
          </w:p>
          <w:p w:rsidR="001E1361" w:rsidRPr="00397044" w:rsidRDefault="001E1361" w:rsidP="00321CE9">
            <w:pPr>
              <w:rPr>
                <w:lang w:val="nl-NL"/>
              </w:rPr>
            </w:pPr>
            <w:r w:rsidRPr="00397044">
              <w:rPr>
                <w:lang w:val="nl-NL"/>
              </w:rPr>
              <w:t>Định lý Phéc mát, Ơ Le và La G Răng</w:t>
            </w:r>
          </w:p>
          <w:p w:rsidR="001E1361" w:rsidRPr="00397044" w:rsidRDefault="001E1361" w:rsidP="00321CE9">
            <w:pPr>
              <w:rPr>
                <w:lang w:val="nl-NL"/>
              </w:rPr>
            </w:pPr>
            <w:r w:rsidRPr="00397044">
              <w:rPr>
                <w:lang w:val="nl-NL"/>
              </w:rPr>
              <w:t>Thặng dư bậc 2</w:t>
            </w:r>
          </w:p>
          <w:p w:rsidR="001E1361" w:rsidRPr="00397044" w:rsidRDefault="001E1361" w:rsidP="00321CE9">
            <w:pPr>
              <w:rPr>
                <w:lang w:val="nl-NL"/>
              </w:rPr>
            </w:pPr>
            <w:r w:rsidRPr="00397044">
              <w:rPr>
                <w:lang w:val="nl-NL"/>
              </w:rPr>
              <w:t>Bài toán khai căn bậc 2 modulo hợp số</w:t>
            </w:r>
          </w:p>
          <w:p w:rsidR="001E1361" w:rsidRPr="00397044" w:rsidRDefault="001E1361" w:rsidP="00321CE9">
            <w:pPr>
              <w:rPr>
                <w:lang w:val="nl-NL"/>
              </w:rPr>
            </w:pPr>
            <w:r w:rsidRPr="00397044">
              <w:rPr>
                <w:lang w:val="nl-NL"/>
              </w:rPr>
              <w:t>Số nguyên Blum</w:t>
            </w:r>
          </w:p>
          <w:p w:rsidR="001E1361" w:rsidRPr="00397044" w:rsidRDefault="001E1361" w:rsidP="00321CE9">
            <w:pPr>
              <w:rPr>
                <w:lang w:val="nl-NL"/>
              </w:rPr>
            </w:pPr>
            <w:r w:rsidRPr="00397044">
              <w:rPr>
                <w:lang w:val="nl-NL"/>
              </w:rPr>
              <w:t>Một số thuật toán</w:t>
            </w:r>
          </w:p>
        </w:tc>
        <w:tc>
          <w:tcPr>
            <w:tcW w:w="900" w:type="dxa"/>
          </w:tcPr>
          <w:p w:rsidR="001E1361" w:rsidRPr="00397044" w:rsidRDefault="001E1361" w:rsidP="00321CE9">
            <w:pPr>
              <w:rPr>
                <w:lang w:val="nl-NL"/>
              </w:rPr>
            </w:pPr>
            <w:r w:rsidRPr="00397044">
              <w:rPr>
                <w:lang w:val="nl-NL"/>
              </w:rPr>
              <w:t>8</w:t>
            </w:r>
          </w:p>
        </w:tc>
        <w:tc>
          <w:tcPr>
            <w:tcW w:w="971"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1176" w:type="dxa"/>
            <w:vAlign w:val="center"/>
          </w:tcPr>
          <w:p w:rsidR="001E1361" w:rsidRPr="00397044" w:rsidRDefault="001E1361" w:rsidP="00321CE9">
            <w:pPr>
              <w:rPr>
                <w:lang w:val="nl-NL"/>
              </w:rPr>
            </w:pPr>
          </w:p>
        </w:tc>
        <w:tc>
          <w:tcPr>
            <w:tcW w:w="5940" w:type="dxa"/>
          </w:tcPr>
          <w:p w:rsidR="001E1361" w:rsidRPr="00397044" w:rsidRDefault="001E1361" w:rsidP="00321CE9">
            <w:pPr>
              <w:rPr>
                <w:b/>
                <w:bCs/>
                <w:lang w:val="nl-NL"/>
              </w:rPr>
            </w:pPr>
            <w:r w:rsidRPr="00397044">
              <w:rPr>
                <w:b/>
                <w:bCs/>
                <w:lang w:val="nl-NL"/>
              </w:rPr>
              <w:t>Tổng</w:t>
            </w:r>
          </w:p>
        </w:tc>
        <w:tc>
          <w:tcPr>
            <w:tcW w:w="900" w:type="dxa"/>
          </w:tcPr>
          <w:p w:rsidR="001E1361" w:rsidRPr="00397044" w:rsidRDefault="001E1361" w:rsidP="00321CE9">
            <w:pPr>
              <w:rPr>
                <w:iCs/>
                <w:lang w:val="nl-NL"/>
              </w:rPr>
            </w:pPr>
            <w:r w:rsidRPr="00397044">
              <w:rPr>
                <w:iCs/>
                <w:lang w:val="nl-NL"/>
              </w:rPr>
              <w:t>30</w:t>
            </w:r>
          </w:p>
        </w:tc>
        <w:tc>
          <w:tcPr>
            <w:tcW w:w="971" w:type="dxa"/>
          </w:tcPr>
          <w:p w:rsidR="001E1361" w:rsidRPr="00397044" w:rsidRDefault="001E1361" w:rsidP="00321CE9">
            <w:pPr>
              <w:rPr>
                <w:iCs/>
                <w:lang w:val="nl-NL"/>
              </w:rPr>
            </w:pPr>
          </w:p>
        </w:tc>
      </w:tr>
    </w:tbl>
    <w:p w:rsidR="001E1361" w:rsidRPr="00397044" w:rsidRDefault="001E1361" w:rsidP="00321CE9">
      <w:pPr>
        <w:rPr>
          <w:b/>
          <w:bCs/>
          <w:iCs/>
          <w:lang w:val="nl-NL"/>
        </w:rPr>
      </w:pPr>
      <w:r w:rsidRPr="00397044">
        <w:rPr>
          <w:b/>
          <w:bCs/>
          <w:iCs/>
          <w:lang w:val="nl-NL"/>
        </w:rPr>
        <w:t>7.2. Phần thực hành, thí nghiệm tại PTN: 15 tiết</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4"/>
        <w:gridCol w:w="3932"/>
        <w:gridCol w:w="928"/>
        <w:gridCol w:w="2492"/>
        <w:gridCol w:w="1026"/>
      </w:tblGrid>
      <w:tr w:rsidR="001E1361" w:rsidRPr="00397044" w:rsidTr="00DA1997">
        <w:trPr>
          <w:trHeight w:val="702"/>
          <w:jc w:val="center"/>
        </w:trPr>
        <w:tc>
          <w:tcPr>
            <w:tcW w:w="774" w:type="dxa"/>
            <w:vAlign w:val="center"/>
          </w:tcPr>
          <w:p w:rsidR="001E1361" w:rsidRPr="00397044" w:rsidRDefault="001E1361" w:rsidP="00321CE9">
            <w:pPr>
              <w:rPr>
                <w:b/>
                <w:bCs/>
                <w:lang w:val="nl-NL"/>
              </w:rPr>
            </w:pPr>
            <w:r w:rsidRPr="00397044">
              <w:rPr>
                <w:b/>
                <w:bCs/>
                <w:lang w:val="nl-NL"/>
              </w:rPr>
              <w:t>TT</w:t>
            </w:r>
          </w:p>
        </w:tc>
        <w:tc>
          <w:tcPr>
            <w:tcW w:w="3932" w:type="dxa"/>
            <w:vAlign w:val="center"/>
          </w:tcPr>
          <w:p w:rsidR="001E1361" w:rsidRPr="00397044" w:rsidRDefault="001E1361" w:rsidP="00321CE9">
            <w:pPr>
              <w:rPr>
                <w:b/>
                <w:bCs/>
                <w:lang w:val="nl-NL"/>
              </w:rPr>
            </w:pPr>
            <w:r w:rsidRPr="00397044">
              <w:rPr>
                <w:b/>
                <w:bCs/>
                <w:lang w:val="nl-NL"/>
              </w:rPr>
              <w:t>Bài TH, TN</w:t>
            </w:r>
          </w:p>
        </w:tc>
        <w:tc>
          <w:tcPr>
            <w:tcW w:w="928" w:type="dxa"/>
            <w:vAlign w:val="center"/>
          </w:tcPr>
          <w:p w:rsidR="001E1361" w:rsidRPr="00397044" w:rsidRDefault="001E1361" w:rsidP="00321CE9">
            <w:pPr>
              <w:rPr>
                <w:b/>
                <w:bCs/>
                <w:lang w:val="nl-NL"/>
              </w:rPr>
            </w:pPr>
            <w:r w:rsidRPr="00397044">
              <w:rPr>
                <w:b/>
                <w:bCs/>
                <w:lang w:val="nl-NL"/>
              </w:rPr>
              <w:t>Số tiết</w:t>
            </w:r>
          </w:p>
        </w:tc>
        <w:tc>
          <w:tcPr>
            <w:tcW w:w="2492" w:type="dxa"/>
            <w:vAlign w:val="center"/>
          </w:tcPr>
          <w:p w:rsidR="001E1361" w:rsidRPr="00397044" w:rsidRDefault="001E1361" w:rsidP="00321CE9">
            <w:pPr>
              <w:rPr>
                <w:b/>
                <w:bCs/>
                <w:lang w:val="nl-NL"/>
              </w:rPr>
            </w:pPr>
            <w:r w:rsidRPr="00397044">
              <w:rPr>
                <w:b/>
                <w:bCs/>
                <w:lang w:val="nl-NL"/>
              </w:rPr>
              <w:t>PTN</w:t>
            </w:r>
          </w:p>
        </w:tc>
        <w:tc>
          <w:tcPr>
            <w:tcW w:w="1026" w:type="dxa"/>
            <w:vAlign w:val="center"/>
          </w:tcPr>
          <w:p w:rsidR="001E1361" w:rsidRPr="00397044" w:rsidRDefault="001E1361" w:rsidP="00321CE9">
            <w:pPr>
              <w:rPr>
                <w:b/>
                <w:bCs/>
                <w:lang w:val="nl-NL"/>
              </w:rPr>
            </w:pPr>
            <w:r w:rsidRPr="00397044">
              <w:rPr>
                <w:b/>
                <w:bCs/>
                <w:lang w:val="nl-NL"/>
              </w:rPr>
              <w:t>TLTK</w:t>
            </w:r>
          </w:p>
        </w:tc>
      </w:tr>
      <w:tr w:rsidR="001E1361" w:rsidRPr="00397044" w:rsidTr="00DA1997">
        <w:trPr>
          <w:trHeight w:val="289"/>
          <w:jc w:val="center"/>
        </w:trPr>
        <w:tc>
          <w:tcPr>
            <w:tcW w:w="774" w:type="dxa"/>
          </w:tcPr>
          <w:p w:rsidR="001E1361" w:rsidRPr="00397044" w:rsidRDefault="001E1361" w:rsidP="00321CE9">
            <w:pPr>
              <w:rPr>
                <w:lang w:val="nl-NL"/>
              </w:rPr>
            </w:pPr>
            <w:r w:rsidRPr="00397044">
              <w:rPr>
                <w:lang w:val="nl-NL"/>
              </w:rPr>
              <w:t>1</w:t>
            </w:r>
          </w:p>
        </w:tc>
        <w:tc>
          <w:tcPr>
            <w:tcW w:w="3932" w:type="dxa"/>
          </w:tcPr>
          <w:p w:rsidR="001E1361" w:rsidRPr="00397044" w:rsidRDefault="001E1361" w:rsidP="00321CE9">
            <w:pPr>
              <w:rPr>
                <w:bCs/>
                <w:iCs/>
                <w:lang w:val="nl-NL"/>
              </w:rPr>
            </w:pPr>
            <w:r w:rsidRPr="00397044">
              <w:rPr>
                <w:bCs/>
                <w:iCs/>
                <w:lang w:val="nl-NL"/>
              </w:rPr>
              <w:t>Chương trình hóa các thuật toán chương 1</w:t>
            </w:r>
          </w:p>
        </w:tc>
        <w:tc>
          <w:tcPr>
            <w:tcW w:w="928" w:type="dxa"/>
          </w:tcPr>
          <w:p w:rsidR="001E1361" w:rsidRPr="00397044" w:rsidRDefault="001E1361" w:rsidP="00321CE9">
            <w:pPr>
              <w:rPr>
                <w:lang w:val="nl-NL"/>
              </w:rPr>
            </w:pPr>
            <w:r w:rsidRPr="00397044">
              <w:rPr>
                <w:lang w:val="nl-NL"/>
              </w:rPr>
              <w:t>3</w:t>
            </w:r>
          </w:p>
        </w:tc>
        <w:tc>
          <w:tcPr>
            <w:tcW w:w="2492" w:type="dxa"/>
          </w:tcPr>
          <w:p w:rsidR="001E1361" w:rsidRPr="00397044" w:rsidRDefault="001E1361" w:rsidP="00321CE9">
            <w:pPr>
              <w:rPr>
                <w:lang w:val="nl-NL"/>
              </w:rPr>
            </w:pPr>
            <w:r w:rsidRPr="00397044">
              <w:rPr>
                <w:lang w:val="nl-NL"/>
              </w:rPr>
              <w:t>An ninh mạng</w:t>
            </w:r>
          </w:p>
        </w:tc>
        <w:tc>
          <w:tcPr>
            <w:tcW w:w="1026" w:type="dxa"/>
          </w:tcPr>
          <w:p w:rsidR="001E1361" w:rsidRPr="00397044" w:rsidRDefault="001E1361" w:rsidP="00321CE9">
            <w:pPr>
              <w:rPr>
                <w:lang w:val="nl-NL"/>
              </w:rPr>
            </w:pPr>
            <w:r w:rsidRPr="00397044">
              <w:rPr>
                <w:lang w:val="nl-NL"/>
              </w:rPr>
              <w:t>1-5</w:t>
            </w:r>
          </w:p>
        </w:tc>
      </w:tr>
      <w:tr w:rsidR="001E1361" w:rsidRPr="00397044" w:rsidTr="00DA1997">
        <w:trPr>
          <w:trHeight w:val="282"/>
          <w:jc w:val="center"/>
        </w:trPr>
        <w:tc>
          <w:tcPr>
            <w:tcW w:w="774" w:type="dxa"/>
          </w:tcPr>
          <w:p w:rsidR="001E1361" w:rsidRPr="00397044" w:rsidRDefault="001E1361" w:rsidP="00321CE9">
            <w:pPr>
              <w:rPr>
                <w:lang w:val="nl-NL"/>
              </w:rPr>
            </w:pPr>
            <w:r w:rsidRPr="00397044">
              <w:rPr>
                <w:lang w:val="nl-NL"/>
              </w:rPr>
              <w:t>2</w:t>
            </w:r>
          </w:p>
        </w:tc>
        <w:tc>
          <w:tcPr>
            <w:tcW w:w="3932" w:type="dxa"/>
          </w:tcPr>
          <w:p w:rsidR="001E1361" w:rsidRPr="00397044" w:rsidRDefault="001E1361" w:rsidP="00321CE9">
            <w:pPr>
              <w:rPr>
                <w:lang w:val="nl-NL"/>
              </w:rPr>
            </w:pPr>
            <w:r w:rsidRPr="00397044">
              <w:rPr>
                <w:bCs/>
                <w:iCs/>
                <w:lang w:val="nl-NL"/>
              </w:rPr>
              <w:t>Chương trình hóa các thuật toán chương 2</w:t>
            </w:r>
          </w:p>
        </w:tc>
        <w:tc>
          <w:tcPr>
            <w:tcW w:w="928" w:type="dxa"/>
          </w:tcPr>
          <w:p w:rsidR="001E1361" w:rsidRPr="00397044" w:rsidRDefault="001E1361" w:rsidP="00321CE9">
            <w:pPr>
              <w:rPr>
                <w:lang w:val="nl-NL"/>
              </w:rPr>
            </w:pPr>
            <w:r w:rsidRPr="00397044">
              <w:rPr>
                <w:lang w:val="nl-NL"/>
              </w:rPr>
              <w:t>4</w:t>
            </w:r>
          </w:p>
        </w:tc>
        <w:tc>
          <w:tcPr>
            <w:tcW w:w="2492" w:type="dxa"/>
          </w:tcPr>
          <w:p w:rsidR="001E1361" w:rsidRPr="00397044" w:rsidRDefault="001E1361" w:rsidP="00321CE9">
            <w:r w:rsidRPr="00397044">
              <w:rPr>
                <w:lang w:val="nl-NL"/>
              </w:rPr>
              <w:t>An ninh mạng</w:t>
            </w:r>
          </w:p>
        </w:tc>
        <w:tc>
          <w:tcPr>
            <w:tcW w:w="1026"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774" w:type="dxa"/>
          </w:tcPr>
          <w:p w:rsidR="001E1361" w:rsidRPr="00397044" w:rsidRDefault="001E1361" w:rsidP="00321CE9">
            <w:pPr>
              <w:rPr>
                <w:lang w:val="nl-NL"/>
              </w:rPr>
            </w:pPr>
            <w:r w:rsidRPr="00397044">
              <w:rPr>
                <w:lang w:val="nl-NL"/>
              </w:rPr>
              <w:t>3</w:t>
            </w:r>
          </w:p>
        </w:tc>
        <w:tc>
          <w:tcPr>
            <w:tcW w:w="3932" w:type="dxa"/>
          </w:tcPr>
          <w:p w:rsidR="001E1361" w:rsidRPr="00397044" w:rsidRDefault="001E1361" w:rsidP="00321CE9">
            <w:pPr>
              <w:rPr>
                <w:lang w:val="nl-NL"/>
              </w:rPr>
            </w:pPr>
            <w:r w:rsidRPr="00397044">
              <w:rPr>
                <w:bCs/>
                <w:iCs/>
                <w:lang w:val="nl-NL"/>
              </w:rPr>
              <w:t>Chương trình hóa các thuật toán chương 3</w:t>
            </w:r>
          </w:p>
        </w:tc>
        <w:tc>
          <w:tcPr>
            <w:tcW w:w="928" w:type="dxa"/>
          </w:tcPr>
          <w:p w:rsidR="001E1361" w:rsidRPr="00397044" w:rsidRDefault="001E1361" w:rsidP="00321CE9">
            <w:pPr>
              <w:rPr>
                <w:lang w:val="nl-NL"/>
              </w:rPr>
            </w:pPr>
            <w:r w:rsidRPr="00397044">
              <w:rPr>
                <w:lang w:val="nl-NL"/>
              </w:rPr>
              <w:t>4</w:t>
            </w:r>
          </w:p>
        </w:tc>
        <w:tc>
          <w:tcPr>
            <w:tcW w:w="2492" w:type="dxa"/>
          </w:tcPr>
          <w:p w:rsidR="001E1361" w:rsidRPr="00397044" w:rsidRDefault="001E1361" w:rsidP="00321CE9">
            <w:r w:rsidRPr="00397044">
              <w:rPr>
                <w:lang w:val="nl-NL"/>
              </w:rPr>
              <w:t>An ninh mạng</w:t>
            </w:r>
          </w:p>
        </w:tc>
        <w:tc>
          <w:tcPr>
            <w:tcW w:w="1026"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774" w:type="dxa"/>
          </w:tcPr>
          <w:p w:rsidR="001E1361" w:rsidRPr="00397044" w:rsidRDefault="001E1361" w:rsidP="00321CE9">
            <w:pPr>
              <w:rPr>
                <w:lang w:val="nl-NL"/>
              </w:rPr>
            </w:pPr>
            <w:r w:rsidRPr="00397044">
              <w:rPr>
                <w:lang w:val="nl-NL"/>
              </w:rPr>
              <w:t>4</w:t>
            </w:r>
          </w:p>
        </w:tc>
        <w:tc>
          <w:tcPr>
            <w:tcW w:w="3932" w:type="dxa"/>
          </w:tcPr>
          <w:p w:rsidR="001E1361" w:rsidRPr="00397044" w:rsidRDefault="001E1361" w:rsidP="00321CE9">
            <w:pPr>
              <w:rPr>
                <w:bCs/>
                <w:iCs/>
                <w:lang w:val="nl-NL"/>
              </w:rPr>
            </w:pPr>
            <w:r w:rsidRPr="00397044">
              <w:rPr>
                <w:bCs/>
                <w:iCs/>
                <w:lang w:val="nl-NL"/>
              </w:rPr>
              <w:t>Chương trình hóa các thuật toán chương 4</w:t>
            </w:r>
          </w:p>
        </w:tc>
        <w:tc>
          <w:tcPr>
            <w:tcW w:w="928" w:type="dxa"/>
          </w:tcPr>
          <w:p w:rsidR="001E1361" w:rsidRPr="00397044" w:rsidRDefault="001E1361" w:rsidP="00321CE9">
            <w:pPr>
              <w:rPr>
                <w:lang w:val="nl-NL"/>
              </w:rPr>
            </w:pPr>
            <w:r w:rsidRPr="00397044">
              <w:rPr>
                <w:lang w:val="nl-NL"/>
              </w:rPr>
              <w:t>4</w:t>
            </w:r>
          </w:p>
        </w:tc>
        <w:tc>
          <w:tcPr>
            <w:tcW w:w="2492" w:type="dxa"/>
          </w:tcPr>
          <w:p w:rsidR="001E1361" w:rsidRPr="00397044" w:rsidRDefault="001E1361" w:rsidP="00321CE9">
            <w:r w:rsidRPr="00397044">
              <w:rPr>
                <w:lang w:val="nl-NL"/>
              </w:rPr>
              <w:t>An ninh mạng</w:t>
            </w:r>
          </w:p>
        </w:tc>
        <w:tc>
          <w:tcPr>
            <w:tcW w:w="1026" w:type="dxa"/>
          </w:tcPr>
          <w:p w:rsidR="001E1361" w:rsidRPr="00397044" w:rsidRDefault="001E1361" w:rsidP="00321CE9">
            <w:pPr>
              <w:rPr>
                <w:lang w:val="nl-NL"/>
              </w:rPr>
            </w:pPr>
            <w:r w:rsidRPr="00397044">
              <w:rPr>
                <w:lang w:val="nl-NL"/>
              </w:rPr>
              <w:t>1-5</w:t>
            </w:r>
          </w:p>
        </w:tc>
      </w:tr>
      <w:tr w:rsidR="001E1361" w:rsidRPr="00397044" w:rsidTr="00DA1997">
        <w:trPr>
          <w:jc w:val="center"/>
        </w:trPr>
        <w:tc>
          <w:tcPr>
            <w:tcW w:w="774" w:type="dxa"/>
          </w:tcPr>
          <w:p w:rsidR="001E1361" w:rsidRPr="00397044" w:rsidRDefault="001E1361" w:rsidP="00321CE9">
            <w:pPr>
              <w:rPr>
                <w:lang w:val="nl-NL"/>
              </w:rPr>
            </w:pPr>
          </w:p>
        </w:tc>
        <w:tc>
          <w:tcPr>
            <w:tcW w:w="3932" w:type="dxa"/>
          </w:tcPr>
          <w:p w:rsidR="001E1361" w:rsidRPr="00397044" w:rsidRDefault="001E1361" w:rsidP="00321CE9">
            <w:pPr>
              <w:rPr>
                <w:b/>
                <w:bCs/>
                <w:lang w:val="nl-NL"/>
              </w:rPr>
            </w:pPr>
            <w:r w:rsidRPr="00397044">
              <w:rPr>
                <w:b/>
                <w:bCs/>
                <w:lang w:val="nl-NL"/>
              </w:rPr>
              <w:t>Tổng</w:t>
            </w:r>
          </w:p>
        </w:tc>
        <w:tc>
          <w:tcPr>
            <w:tcW w:w="928" w:type="dxa"/>
          </w:tcPr>
          <w:p w:rsidR="001E1361" w:rsidRPr="00397044" w:rsidRDefault="001E1361" w:rsidP="00321CE9">
            <w:pPr>
              <w:rPr>
                <w:lang w:val="nl-NL"/>
              </w:rPr>
            </w:pPr>
            <w:r w:rsidRPr="00397044">
              <w:rPr>
                <w:lang w:val="nl-NL"/>
              </w:rPr>
              <w:t>15</w:t>
            </w:r>
          </w:p>
        </w:tc>
        <w:tc>
          <w:tcPr>
            <w:tcW w:w="2492" w:type="dxa"/>
          </w:tcPr>
          <w:p w:rsidR="001E1361" w:rsidRPr="00397044" w:rsidRDefault="001E1361" w:rsidP="00321CE9">
            <w:pPr>
              <w:rPr>
                <w:lang w:val="nl-NL"/>
              </w:rPr>
            </w:pPr>
          </w:p>
        </w:tc>
        <w:tc>
          <w:tcPr>
            <w:tcW w:w="1026" w:type="dxa"/>
          </w:tcPr>
          <w:p w:rsidR="001E1361" w:rsidRPr="00397044" w:rsidRDefault="001E1361" w:rsidP="00321CE9">
            <w:pPr>
              <w:rPr>
                <w:lang w:val="nl-NL"/>
              </w:rPr>
            </w:pPr>
          </w:p>
        </w:tc>
      </w:tr>
    </w:tbl>
    <w:p w:rsidR="001E1361" w:rsidRPr="00397044" w:rsidRDefault="001E1361" w:rsidP="00321CE9">
      <w:pPr>
        <w:rPr>
          <w:bCs/>
          <w:iCs/>
          <w:lang w:val="nl-NL"/>
        </w:rPr>
      </w:pPr>
      <w:r w:rsidRPr="00397044">
        <w:rPr>
          <w:b/>
          <w:bCs/>
          <w:iCs/>
          <w:lang w:val="nl-NL"/>
        </w:rPr>
        <w:t>7.3. Phần bài tập, tiểu luận ngoại khóa, học viên đi thực tiễn:.....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5040"/>
        <w:gridCol w:w="900"/>
        <w:gridCol w:w="1440"/>
        <w:gridCol w:w="971"/>
      </w:tblGrid>
      <w:tr w:rsidR="001E1361" w:rsidRPr="00397044" w:rsidTr="00DA1997">
        <w:trPr>
          <w:trHeight w:val="470"/>
          <w:jc w:val="center"/>
        </w:trPr>
        <w:tc>
          <w:tcPr>
            <w:tcW w:w="864" w:type="dxa"/>
            <w:vAlign w:val="center"/>
          </w:tcPr>
          <w:p w:rsidR="001E1361" w:rsidRPr="00397044" w:rsidRDefault="001E1361" w:rsidP="00321CE9">
            <w:pPr>
              <w:rPr>
                <w:b/>
                <w:bCs/>
                <w:lang w:val="nl-NL"/>
              </w:rPr>
            </w:pPr>
            <w:r w:rsidRPr="00397044">
              <w:rPr>
                <w:b/>
                <w:bCs/>
                <w:lang w:val="nl-NL"/>
              </w:rPr>
              <w:t>TT</w:t>
            </w:r>
          </w:p>
        </w:tc>
        <w:tc>
          <w:tcPr>
            <w:tcW w:w="5040" w:type="dxa"/>
            <w:vAlign w:val="center"/>
          </w:tcPr>
          <w:p w:rsidR="001E1361" w:rsidRPr="00397044" w:rsidRDefault="001E1361" w:rsidP="00321CE9">
            <w:pPr>
              <w:rPr>
                <w:b/>
                <w:bCs/>
                <w:lang w:val="nl-NL"/>
              </w:rPr>
            </w:pPr>
            <w:r w:rsidRPr="00397044">
              <w:rPr>
                <w:b/>
                <w:bCs/>
                <w:lang w:val="nl-NL"/>
              </w:rPr>
              <w:t>Nội dung</w:t>
            </w:r>
          </w:p>
        </w:tc>
        <w:tc>
          <w:tcPr>
            <w:tcW w:w="900" w:type="dxa"/>
            <w:vAlign w:val="center"/>
          </w:tcPr>
          <w:p w:rsidR="001E1361" w:rsidRPr="00397044" w:rsidRDefault="001E1361" w:rsidP="00321CE9">
            <w:pPr>
              <w:rPr>
                <w:b/>
                <w:bCs/>
                <w:lang w:val="nl-NL"/>
              </w:rPr>
            </w:pPr>
            <w:r w:rsidRPr="00397044">
              <w:rPr>
                <w:b/>
                <w:bCs/>
                <w:lang w:val="nl-NL"/>
              </w:rPr>
              <w:t>Số tiết</w:t>
            </w:r>
          </w:p>
        </w:tc>
        <w:tc>
          <w:tcPr>
            <w:tcW w:w="1440" w:type="dxa"/>
            <w:vAlign w:val="center"/>
          </w:tcPr>
          <w:p w:rsidR="001E1361" w:rsidRPr="00397044" w:rsidRDefault="001E1361" w:rsidP="00321CE9">
            <w:pPr>
              <w:rPr>
                <w:b/>
                <w:bCs/>
                <w:lang w:val="nl-NL"/>
              </w:rPr>
            </w:pPr>
            <w:r w:rsidRPr="00397044">
              <w:rPr>
                <w:b/>
                <w:bCs/>
                <w:lang w:val="nl-NL"/>
              </w:rPr>
              <w:t>Địa điểm</w:t>
            </w:r>
          </w:p>
        </w:tc>
        <w:tc>
          <w:tcPr>
            <w:tcW w:w="971" w:type="dxa"/>
            <w:vAlign w:val="center"/>
          </w:tcPr>
          <w:p w:rsidR="001E1361" w:rsidRPr="00397044" w:rsidRDefault="001E1361" w:rsidP="00321CE9">
            <w:pPr>
              <w:rPr>
                <w:b/>
                <w:bCs/>
                <w:lang w:val="nl-NL"/>
              </w:rPr>
            </w:pPr>
            <w:r w:rsidRPr="00397044">
              <w:rPr>
                <w:b/>
                <w:bCs/>
                <w:lang w:val="nl-NL"/>
              </w:rPr>
              <w:t>TLTK</w:t>
            </w:r>
          </w:p>
        </w:tc>
      </w:tr>
      <w:tr w:rsidR="001E1361" w:rsidRPr="00397044" w:rsidTr="00DA1997">
        <w:trPr>
          <w:jc w:val="center"/>
        </w:trPr>
        <w:tc>
          <w:tcPr>
            <w:tcW w:w="864" w:type="dxa"/>
          </w:tcPr>
          <w:p w:rsidR="001E1361" w:rsidRPr="00397044" w:rsidRDefault="001E1361" w:rsidP="00321CE9">
            <w:pPr>
              <w:rPr>
                <w:lang w:val="nl-NL"/>
              </w:rPr>
            </w:pPr>
            <w:r w:rsidRPr="00397044">
              <w:rPr>
                <w:lang w:val="nl-NL"/>
              </w:rPr>
              <w:t>1</w:t>
            </w:r>
          </w:p>
        </w:tc>
        <w:tc>
          <w:tcPr>
            <w:tcW w:w="5040" w:type="dxa"/>
          </w:tcPr>
          <w:p w:rsidR="001E1361" w:rsidRPr="00397044" w:rsidRDefault="001E1361" w:rsidP="00321CE9">
            <w:pPr>
              <w:rPr>
                <w:lang w:val="nl-NL"/>
              </w:rPr>
            </w:pPr>
          </w:p>
        </w:tc>
        <w:tc>
          <w:tcPr>
            <w:tcW w:w="900" w:type="dxa"/>
          </w:tcPr>
          <w:p w:rsidR="001E1361" w:rsidRPr="00397044" w:rsidRDefault="001E1361" w:rsidP="00321CE9">
            <w:pPr>
              <w:rPr>
                <w:iCs/>
                <w:lang w:val="nl-NL"/>
              </w:rPr>
            </w:pPr>
          </w:p>
        </w:tc>
        <w:tc>
          <w:tcPr>
            <w:tcW w:w="1440" w:type="dxa"/>
          </w:tcPr>
          <w:p w:rsidR="001E1361" w:rsidRPr="00397044" w:rsidRDefault="001E1361" w:rsidP="00321CE9">
            <w:pPr>
              <w:rPr>
                <w:i/>
                <w:iCs/>
                <w:lang w:val="nl-NL"/>
              </w:rPr>
            </w:pPr>
          </w:p>
        </w:tc>
        <w:tc>
          <w:tcPr>
            <w:tcW w:w="971" w:type="dxa"/>
          </w:tcPr>
          <w:p w:rsidR="001E1361" w:rsidRPr="00397044" w:rsidRDefault="001E1361" w:rsidP="00321CE9">
            <w:pPr>
              <w:rPr>
                <w:lang w:val="nl-NL"/>
              </w:rPr>
            </w:pPr>
          </w:p>
        </w:tc>
      </w:tr>
      <w:tr w:rsidR="001E1361" w:rsidRPr="00397044" w:rsidTr="00DA1997">
        <w:trPr>
          <w:jc w:val="center"/>
        </w:trPr>
        <w:tc>
          <w:tcPr>
            <w:tcW w:w="864" w:type="dxa"/>
            <w:vAlign w:val="center"/>
          </w:tcPr>
          <w:p w:rsidR="001E1361" w:rsidRPr="00397044" w:rsidRDefault="001E1361" w:rsidP="00321CE9">
            <w:pPr>
              <w:rPr>
                <w:lang w:val="nl-NL"/>
              </w:rPr>
            </w:pPr>
          </w:p>
        </w:tc>
        <w:tc>
          <w:tcPr>
            <w:tcW w:w="5040" w:type="dxa"/>
          </w:tcPr>
          <w:p w:rsidR="001E1361" w:rsidRPr="00397044" w:rsidRDefault="001E1361" w:rsidP="00321CE9">
            <w:pPr>
              <w:rPr>
                <w:b/>
                <w:bCs/>
                <w:lang w:val="nl-NL"/>
              </w:rPr>
            </w:pPr>
            <w:r w:rsidRPr="00397044">
              <w:rPr>
                <w:b/>
                <w:bCs/>
                <w:lang w:val="nl-NL"/>
              </w:rPr>
              <w:t>Tổng</w:t>
            </w:r>
          </w:p>
        </w:tc>
        <w:tc>
          <w:tcPr>
            <w:tcW w:w="900" w:type="dxa"/>
          </w:tcPr>
          <w:p w:rsidR="001E1361" w:rsidRPr="00397044" w:rsidRDefault="001E1361" w:rsidP="00321CE9">
            <w:pPr>
              <w:rPr>
                <w:lang w:val="nl-NL"/>
              </w:rPr>
            </w:pPr>
          </w:p>
        </w:tc>
        <w:tc>
          <w:tcPr>
            <w:tcW w:w="1440" w:type="dxa"/>
          </w:tcPr>
          <w:p w:rsidR="001E1361" w:rsidRPr="00397044" w:rsidRDefault="001E1361" w:rsidP="00321CE9">
            <w:pPr>
              <w:rPr>
                <w:lang w:val="nl-NL"/>
              </w:rPr>
            </w:pPr>
          </w:p>
        </w:tc>
        <w:tc>
          <w:tcPr>
            <w:tcW w:w="971" w:type="dxa"/>
          </w:tcPr>
          <w:p w:rsidR="001E1361" w:rsidRPr="00397044" w:rsidRDefault="001E1361" w:rsidP="00321CE9">
            <w:pPr>
              <w:rPr>
                <w:lang w:val="nl-NL"/>
              </w:rPr>
            </w:pPr>
          </w:p>
        </w:tc>
      </w:tr>
    </w:tbl>
    <w:p w:rsidR="001E1361" w:rsidRPr="00397044" w:rsidRDefault="001E1361" w:rsidP="00321CE9">
      <w:r w:rsidRPr="00397044">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4837"/>
        <w:gridCol w:w="664"/>
        <w:gridCol w:w="1631"/>
        <w:gridCol w:w="679"/>
        <w:gridCol w:w="693"/>
      </w:tblGrid>
      <w:tr w:rsidR="001E1361" w:rsidRPr="00397044" w:rsidTr="00DA1997">
        <w:trPr>
          <w:cantSplit/>
          <w:trHeight w:val="158"/>
          <w:jc w:val="center"/>
        </w:trPr>
        <w:tc>
          <w:tcPr>
            <w:tcW w:w="317" w:type="pct"/>
            <w:vMerge w:val="restart"/>
            <w:vAlign w:val="center"/>
          </w:tcPr>
          <w:p w:rsidR="001E1361" w:rsidRPr="00397044" w:rsidRDefault="001E1361" w:rsidP="00321CE9">
            <w:pPr>
              <w:rPr>
                <w:szCs w:val="28"/>
                <w:lang w:val="nl-NL"/>
              </w:rPr>
            </w:pPr>
            <w:r w:rsidRPr="00397044">
              <w:rPr>
                <w:szCs w:val="28"/>
                <w:lang w:val="nl-NL"/>
              </w:rPr>
              <w:t>TT</w:t>
            </w:r>
          </w:p>
        </w:tc>
        <w:tc>
          <w:tcPr>
            <w:tcW w:w="2686" w:type="pct"/>
            <w:vMerge w:val="restart"/>
            <w:vAlign w:val="center"/>
          </w:tcPr>
          <w:p w:rsidR="001E1361" w:rsidRPr="00397044" w:rsidRDefault="001E1361" w:rsidP="00321CE9">
            <w:pPr>
              <w:rPr>
                <w:szCs w:val="28"/>
                <w:lang w:val="nl-NL"/>
              </w:rPr>
            </w:pPr>
            <w:r w:rsidRPr="00397044">
              <w:rPr>
                <w:szCs w:val="28"/>
                <w:lang w:val="nl-NL"/>
              </w:rPr>
              <w:t>Tên tài liệu</w:t>
            </w:r>
          </w:p>
        </w:tc>
        <w:tc>
          <w:tcPr>
            <w:tcW w:w="1997" w:type="pct"/>
            <w:gridSpan w:val="4"/>
            <w:vAlign w:val="center"/>
          </w:tcPr>
          <w:p w:rsidR="001E1361" w:rsidRPr="00397044" w:rsidRDefault="001E1361" w:rsidP="00321CE9">
            <w:pPr>
              <w:rPr>
                <w:szCs w:val="28"/>
                <w:lang w:val="nl-NL"/>
              </w:rPr>
            </w:pPr>
            <w:r w:rsidRPr="00397044">
              <w:rPr>
                <w:szCs w:val="28"/>
                <w:lang w:val="nl-NL"/>
              </w:rPr>
              <w:t>Tình trạng tài liệu</w:t>
            </w:r>
          </w:p>
        </w:tc>
      </w:tr>
      <w:tr w:rsidR="001E1361" w:rsidRPr="00C93A1C" w:rsidTr="00DA1997">
        <w:trPr>
          <w:cantSplit/>
          <w:trHeight w:val="1523"/>
          <w:jc w:val="center"/>
        </w:trPr>
        <w:tc>
          <w:tcPr>
            <w:tcW w:w="317" w:type="pct"/>
            <w:vMerge/>
            <w:vAlign w:val="center"/>
          </w:tcPr>
          <w:p w:rsidR="001E1361" w:rsidRPr="00397044" w:rsidRDefault="001E1361" w:rsidP="00321CE9">
            <w:pPr>
              <w:rPr>
                <w:szCs w:val="28"/>
                <w:lang w:val="nl-NL"/>
              </w:rPr>
            </w:pPr>
          </w:p>
        </w:tc>
        <w:tc>
          <w:tcPr>
            <w:tcW w:w="2686" w:type="pct"/>
            <w:vMerge/>
            <w:vAlign w:val="center"/>
          </w:tcPr>
          <w:p w:rsidR="001E1361" w:rsidRPr="00397044" w:rsidRDefault="001E1361" w:rsidP="00321CE9">
            <w:pPr>
              <w:rPr>
                <w:szCs w:val="28"/>
                <w:lang w:val="nl-NL"/>
              </w:rPr>
            </w:pPr>
          </w:p>
        </w:tc>
        <w:tc>
          <w:tcPr>
            <w:tcW w:w="377" w:type="pct"/>
            <w:vAlign w:val="center"/>
          </w:tcPr>
          <w:p w:rsidR="001E1361" w:rsidRPr="00397044" w:rsidRDefault="001E1361" w:rsidP="00321CE9">
            <w:pPr>
              <w:rPr>
                <w:szCs w:val="28"/>
                <w:lang w:val="nl-NL"/>
              </w:rPr>
            </w:pPr>
            <w:r w:rsidRPr="00397044">
              <w:rPr>
                <w:szCs w:val="28"/>
                <w:lang w:val="nl-NL"/>
              </w:rPr>
              <w:t>Có trên thư viện</w:t>
            </w:r>
          </w:p>
        </w:tc>
        <w:tc>
          <w:tcPr>
            <w:tcW w:w="918" w:type="pct"/>
            <w:vAlign w:val="center"/>
          </w:tcPr>
          <w:p w:rsidR="001E1361" w:rsidRPr="00397044" w:rsidRDefault="001E1361" w:rsidP="00321CE9">
            <w:pPr>
              <w:rPr>
                <w:szCs w:val="28"/>
                <w:lang w:val="nl-NL"/>
              </w:rPr>
            </w:pPr>
            <w:r w:rsidRPr="00397044">
              <w:rPr>
                <w:szCs w:val="28"/>
                <w:lang w:val="nl-NL"/>
              </w:rPr>
              <w:t>Giáo viên  hoặc Khoa có,  cho mượn để TV phô tô hoặc có File Điện tử</w:t>
            </w:r>
          </w:p>
        </w:tc>
        <w:tc>
          <w:tcPr>
            <w:tcW w:w="347" w:type="pct"/>
            <w:vAlign w:val="center"/>
          </w:tcPr>
          <w:p w:rsidR="001E1361" w:rsidRPr="00397044" w:rsidRDefault="001E1361" w:rsidP="00321CE9">
            <w:pPr>
              <w:rPr>
                <w:szCs w:val="28"/>
                <w:lang w:val="nl-NL"/>
              </w:rPr>
            </w:pPr>
            <w:r w:rsidRPr="00397044">
              <w:rPr>
                <w:szCs w:val="28"/>
                <w:lang w:val="nl-NL"/>
              </w:rPr>
              <w:t>Đề nghị mua mới</w:t>
            </w:r>
          </w:p>
        </w:tc>
        <w:tc>
          <w:tcPr>
            <w:tcW w:w="355" w:type="pct"/>
            <w:vAlign w:val="center"/>
          </w:tcPr>
          <w:p w:rsidR="001E1361" w:rsidRPr="00397044" w:rsidRDefault="001E1361" w:rsidP="00321CE9">
            <w:pPr>
              <w:rPr>
                <w:szCs w:val="28"/>
                <w:lang w:val="nl-NL"/>
              </w:rPr>
            </w:pPr>
            <w:r w:rsidRPr="00397044">
              <w:rPr>
                <w:szCs w:val="28"/>
                <w:lang w:val="nl-NL"/>
              </w:rPr>
              <w:t>Đề nghị biên soạn mới</w:t>
            </w:r>
          </w:p>
        </w:tc>
      </w:tr>
      <w:tr w:rsidR="001E1361" w:rsidRPr="00397044" w:rsidTr="00DA1997">
        <w:trPr>
          <w:jc w:val="center"/>
        </w:trPr>
        <w:tc>
          <w:tcPr>
            <w:tcW w:w="317" w:type="pct"/>
            <w:vAlign w:val="center"/>
          </w:tcPr>
          <w:p w:rsidR="001E1361" w:rsidRPr="00397044" w:rsidRDefault="001E1361" w:rsidP="00321CE9">
            <w:pPr>
              <w:rPr>
                <w:szCs w:val="28"/>
                <w:lang w:val="nl-NL"/>
              </w:rPr>
            </w:pPr>
            <w:r w:rsidRPr="00397044">
              <w:rPr>
                <w:szCs w:val="28"/>
                <w:lang w:val="nl-NL"/>
              </w:rPr>
              <w:t>1</w:t>
            </w:r>
          </w:p>
        </w:tc>
        <w:tc>
          <w:tcPr>
            <w:tcW w:w="2686" w:type="pct"/>
          </w:tcPr>
          <w:p w:rsidR="001E1361" w:rsidRPr="00397044" w:rsidRDefault="001E1361" w:rsidP="00321CE9">
            <w:pPr>
              <w:rPr>
                <w:b/>
              </w:rPr>
            </w:pPr>
            <w:r w:rsidRPr="00397044">
              <w:rPr>
                <w:bCs/>
              </w:rPr>
              <w:t xml:space="preserve">A. </w:t>
            </w:r>
            <w:r w:rsidRPr="00397044">
              <w:t>Menerez</w:t>
            </w:r>
            <w:r w:rsidRPr="00397044">
              <w:rPr>
                <w:bCs/>
              </w:rPr>
              <w:t>, P. Van Oorschot, and S. Vanstone, “</w:t>
            </w:r>
            <w:r w:rsidRPr="00397044">
              <w:rPr>
                <w:b/>
                <w:bCs/>
              </w:rPr>
              <w:t>Handbook</w:t>
            </w:r>
            <w:r w:rsidRPr="00397044">
              <w:rPr>
                <w:b/>
              </w:rPr>
              <w:t xml:space="preserve"> of applied cryptography</w:t>
            </w:r>
            <w:r w:rsidRPr="00397044">
              <w:t>”, CRC Press, 1996.</w:t>
            </w:r>
          </w:p>
        </w:tc>
        <w:tc>
          <w:tcPr>
            <w:tcW w:w="377" w:type="pct"/>
            <w:vAlign w:val="center"/>
          </w:tcPr>
          <w:p w:rsidR="001E1361" w:rsidRPr="00397044" w:rsidRDefault="001E1361" w:rsidP="00321CE9">
            <w:pPr>
              <w:rPr>
                <w:szCs w:val="28"/>
                <w:lang w:val="nl-NL"/>
              </w:rPr>
            </w:pPr>
          </w:p>
        </w:tc>
        <w:tc>
          <w:tcPr>
            <w:tcW w:w="918" w:type="pct"/>
            <w:vAlign w:val="center"/>
          </w:tcPr>
          <w:p w:rsidR="001E1361" w:rsidRPr="00397044" w:rsidRDefault="001E1361" w:rsidP="00321CE9">
            <w:pPr>
              <w:rPr>
                <w:szCs w:val="28"/>
                <w:lang w:val="nl-NL"/>
              </w:rPr>
            </w:pPr>
            <w:r w:rsidRPr="00397044">
              <w:rPr>
                <w:szCs w:val="28"/>
                <w:lang w:val="nl-NL"/>
              </w:rPr>
              <w:t>X</w:t>
            </w:r>
          </w:p>
        </w:tc>
        <w:tc>
          <w:tcPr>
            <w:tcW w:w="347" w:type="pct"/>
            <w:vAlign w:val="center"/>
          </w:tcPr>
          <w:p w:rsidR="001E1361" w:rsidRPr="00397044" w:rsidRDefault="001E1361" w:rsidP="00321CE9">
            <w:pPr>
              <w:rPr>
                <w:szCs w:val="28"/>
                <w:lang w:val="nl-NL"/>
              </w:rPr>
            </w:pPr>
          </w:p>
        </w:tc>
        <w:tc>
          <w:tcPr>
            <w:tcW w:w="355" w:type="pct"/>
            <w:vAlign w:val="center"/>
          </w:tcPr>
          <w:p w:rsidR="001E1361" w:rsidRPr="00397044" w:rsidRDefault="001E1361" w:rsidP="00321CE9">
            <w:pPr>
              <w:rPr>
                <w:szCs w:val="28"/>
                <w:lang w:val="nl-NL"/>
              </w:rPr>
            </w:pPr>
          </w:p>
        </w:tc>
      </w:tr>
      <w:tr w:rsidR="001E1361" w:rsidRPr="00397044" w:rsidTr="00DA1997">
        <w:trPr>
          <w:jc w:val="center"/>
        </w:trPr>
        <w:tc>
          <w:tcPr>
            <w:tcW w:w="317" w:type="pct"/>
            <w:vAlign w:val="center"/>
          </w:tcPr>
          <w:p w:rsidR="001E1361" w:rsidRPr="00397044" w:rsidRDefault="001E1361" w:rsidP="00321CE9">
            <w:pPr>
              <w:rPr>
                <w:szCs w:val="28"/>
                <w:lang w:val="nl-NL"/>
              </w:rPr>
            </w:pPr>
            <w:r w:rsidRPr="00397044">
              <w:rPr>
                <w:szCs w:val="28"/>
                <w:lang w:val="nl-NL"/>
              </w:rPr>
              <w:t>2</w:t>
            </w:r>
          </w:p>
        </w:tc>
        <w:tc>
          <w:tcPr>
            <w:tcW w:w="2686" w:type="pct"/>
          </w:tcPr>
          <w:p w:rsidR="001E1361" w:rsidRPr="00397044" w:rsidRDefault="001E1361" w:rsidP="00321CE9">
            <w:pPr>
              <w:rPr>
                <w:bCs/>
              </w:rPr>
            </w:pPr>
            <w:r w:rsidRPr="00397044">
              <w:rPr>
                <w:bCs/>
              </w:rPr>
              <w:t>Wenbo</w:t>
            </w:r>
            <w:r w:rsidRPr="00397044">
              <w:t xml:space="preserve"> Mao, “</w:t>
            </w:r>
            <w:r w:rsidRPr="00397044">
              <w:rPr>
                <w:b/>
                <w:bCs/>
              </w:rPr>
              <w:t>Modern Cryptography: Theory and Practice</w:t>
            </w:r>
            <w:r w:rsidRPr="00397044">
              <w:t>”, Prentice Hall, 2004.</w:t>
            </w:r>
          </w:p>
        </w:tc>
        <w:tc>
          <w:tcPr>
            <w:tcW w:w="377" w:type="pct"/>
            <w:vAlign w:val="center"/>
          </w:tcPr>
          <w:p w:rsidR="001E1361" w:rsidRPr="00397044" w:rsidRDefault="001E1361" w:rsidP="00321CE9">
            <w:pPr>
              <w:rPr>
                <w:szCs w:val="28"/>
                <w:lang w:val="nl-NL"/>
              </w:rPr>
            </w:pPr>
          </w:p>
        </w:tc>
        <w:tc>
          <w:tcPr>
            <w:tcW w:w="918" w:type="pct"/>
            <w:vAlign w:val="center"/>
          </w:tcPr>
          <w:p w:rsidR="001E1361" w:rsidRPr="00397044" w:rsidRDefault="001E1361" w:rsidP="00321CE9">
            <w:pPr>
              <w:rPr>
                <w:szCs w:val="28"/>
                <w:lang w:val="nl-NL"/>
              </w:rPr>
            </w:pPr>
            <w:r w:rsidRPr="00397044">
              <w:rPr>
                <w:szCs w:val="28"/>
                <w:lang w:val="nl-NL"/>
              </w:rPr>
              <w:t>X</w:t>
            </w:r>
          </w:p>
        </w:tc>
        <w:tc>
          <w:tcPr>
            <w:tcW w:w="347" w:type="pct"/>
            <w:vAlign w:val="center"/>
          </w:tcPr>
          <w:p w:rsidR="001E1361" w:rsidRPr="00397044" w:rsidRDefault="001E1361" w:rsidP="00321CE9">
            <w:pPr>
              <w:rPr>
                <w:szCs w:val="28"/>
                <w:lang w:val="nl-NL"/>
              </w:rPr>
            </w:pPr>
          </w:p>
        </w:tc>
        <w:tc>
          <w:tcPr>
            <w:tcW w:w="355" w:type="pct"/>
            <w:vAlign w:val="center"/>
          </w:tcPr>
          <w:p w:rsidR="001E1361" w:rsidRPr="00397044" w:rsidRDefault="001E1361" w:rsidP="00321CE9">
            <w:pPr>
              <w:rPr>
                <w:szCs w:val="28"/>
                <w:lang w:val="nl-NL"/>
              </w:rPr>
            </w:pPr>
          </w:p>
        </w:tc>
      </w:tr>
      <w:tr w:rsidR="001E1361" w:rsidRPr="00397044" w:rsidTr="00DA1997">
        <w:trPr>
          <w:jc w:val="center"/>
        </w:trPr>
        <w:tc>
          <w:tcPr>
            <w:tcW w:w="317" w:type="pct"/>
            <w:vAlign w:val="center"/>
          </w:tcPr>
          <w:p w:rsidR="001E1361" w:rsidRPr="00397044" w:rsidRDefault="001E1361" w:rsidP="00321CE9">
            <w:pPr>
              <w:rPr>
                <w:szCs w:val="28"/>
                <w:lang w:val="nl-NL"/>
              </w:rPr>
            </w:pPr>
            <w:r w:rsidRPr="00397044">
              <w:rPr>
                <w:szCs w:val="28"/>
                <w:lang w:val="nl-NL"/>
              </w:rPr>
              <w:t>3</w:t>
            </w:r>
          </w:p>
        </w:tc>
        <w:tc>
          <w:tcPr>
            <w:tcW w:w="2686" w:type="pct"/>
          </w:tcPr>
          <w:p w:rsidR="001E1361" w:rsidRPr="00397044" w:rsidRDefault="001E1361" w:rsidP="00321CE9">
            <w:pPr>
              <w:rPr>
                <w:bCs/>
              </w:rPr>
            </w:pPr>
            <w:r w:rsidRPr="00397044">
              <w:t>William Stallings, “</w:t>
            </w:r>
            <w:r w:rsidRPr="00397044">
              <w:rPr>
                <w:b/>
                <w:bCs/>
              </w:rPr>
              <w:t>Cryptography and Network Security Principles and Practices</w:t>
            </w:r>
            <w:r w:rsidRPr="00397044">
              <w:rPr>
                <w:bCs/>
              </w:rPr>
              <w:t>”, Fourth Edition,</w:t>
            </w:r>
            <w:r w:rsidRPr="00397044">
              <w:t xml:space="preserve"> </w:t>
            </w:r>
            <w:r w:rsidRPr="00397044">
              <w:rPr>
                <w:bCs/>
              </w:rPr>
              <w:t>Prentice Hall, 2005.</w:t>
            </w:r>
          </w:p>
        </w:tc>
        <w:tc>
          <w:tcPr>
            <w:tcW w:w="377" w:type="pct"/>
            <w:vAlign w:val="center"/>
          </w:tcPr>
          <w:p w:rsidR="001E1361" w:rsidRPr="00397044" w:rsidRDefault="001E1361" w:rsidP="00321CE9">
            <w:pPr>
              <w:rPr>
                <w:szCs w:val="28"/>
                <w:lang w:val="nl-NL"/>
              </w:rPr>
            </w:pPr>
          </w:p>
        </w:tc>
        <w:tc>
          <w:tcPr>
            <w:tcW w:w="918" w:type="pct"/>
            <w:vAlign w:val="center"/>
          </w:tcPr>
          <w:p w:rsidR="001E1361" w:rsidRPr="00397044" w:rsidRDefault="001E1361" w:rsidP="00321CE9">
            <w:pPr>
              <w:rPr>
                <w:szCs w:val="28"/>
                <w:lang w:val="nl-NL"/>
              </w:rPr>
            </w:pPr>
            <w:r w:rsidRPr="00397044">
              <w:rPr>
                <w:szCs w:val="28"/>
                <w:lang w:val="nl-NL"/>
              </w:rPr>
              <w:t>X</w:t>
            </w:r>
          </w:p>
        </w:tc>
        <w:tc>
          <w:tcPr>
            <w:tcW w:w="347" w:type="pct"/>
            <w:vAlign w:val="center"/>
          </w:tcPr>
          <w:p w:rsidR="001E1361" w:rsidRPr="00397044" w:rsidRDefault="001E1361" w:rsidP="00321CE9">
            <w:pPr>
              <w:rPr>
                <w:szCs w:val="28"/>
                <w:lang w:val="nl-NL"/>
              </w:rPr>
            </w:pPr>
          </w:p>
        </w:tc>
        <w:tc>
          <w:tcPr>
            <w:tcW w:w="355" w:type="pct"/>
            <w:vAlign w:val="center"/>
          </w:tcPr>
          <w:p w:rsidR="001E1361" w:rsidRPr="00397044" w:rsidRDefault="001E1361" w:rsidP="00321CE9">
            <w:pPr>
              <w:rPr>
                <w:szCs w:val="28"/>
                <w:lang w:val="nl-NL"/>
              </w:rPr>
            </w:pPr>
          </w:p>
        </w:tc>
      </w:tr>
      <w:tr w:rsidR="001E1361" w:rsidRPr="00397044" w:rsidTr="00DA1997">
        <w:trPr>
          <w:jc w:val="center"/>
        </w:trPr>
        <w:tc>
          <w:tcPr>
            <w:tcW w:w="317" w:type="pct"/>
            <w:vAlign w:val="center"/>
          </w:tcPr>
          <w:p w:rsidR="001E1361" w:rsidRPr="00397044" w:rsidRDefault="001E1361" w:rsidP="00321CE9">
            <w:pPr>
              <w:rPr>
                <w:szCs w:val="28"/>
                <w:lang w:val="nl-NL"/>
              </w:rPr>
            </w:pPr>
            <w:r w:rsidRPr="00397044">
              <w:rPr>
                <w:szCs w:val="28"/>
                <w:lang w:val="nl-NL"/>
              </w:rPr>
              <w:t>4</w:t>
            </w:r>
          </w:p>
        </w:tc>
        <w:tc>
          <w:tcPr>
            <w:tcW w:w="2686" w:type="pct"/>
            <w:vAlign w:val="center"/>
          </w:tcPr>
          <w:p w:rsidR="001E1361" w:rsidRPr="00397044" w:rsidRDefault="001E1361" w:rsidP="00321CE9">
            <w:pPr>
              <w:rPr>
                <w:szCs w:val="28"/>
                <w:lang w:val="nl-NL"/>
              </w:rPr>
            </w:pPr>
            <w:r w:rsidRPr="00397044">
              <w:t>JOHN TALBOT, DOMINIC WELSH, “</w:t>
            </w:r>
            <w:r w:rsidRPr="00397044">
              <w:rPr>
                <w:b/>
              </w:rPr>
              <w:t>Complexity and Cryptography, An Introduction</w:t>
            </w:r>
            <w:r w:rsidRPr="00397044">
              <w:t>”, Cambridge University Press x2006.</w:t>
            </w:r>
          </w:p>
        </w:tc>
        <w:tc>
          <w:tcPr>
            <w:tcW w:w="377" w:type="pct"/>
            <w:vAlign w:val="center"/>
          </w:tcPr>
          <w:p w:rsidR="001E1361" w:rsidRPr="00397044" w:rsidRDefault="001E1361" w:rsidP="00321CE9">
            <w:pPr>
              <w:rPr>
                <w:szCs w:val="28"/>
                <w:lang w:val="nl-NL"/>
              </w:rPr>
            </w:pPr>
          </w:p>
        </w:tc>
        <w:tc>
          <w:tcPr>
            <w:tcW w:w="918" w:type="pct"/>
            <w:vAlign w:val="center"/>
          </w:tcPr>
          <w:p w:rsidR="001E1361" w:rsidRPr="00397044" w:rsidRDefault="001E1361" w:rsidP="00321CE9">
            <w:pPr>
              <w:rPr>
                <w:szCs w:val="28"/>
                <w:lang w:val="nl-NL"/>
              </w:rPr>
            </w:pPr>
            <w:r w:rsidRPr="00397044">
              <w:rPr>
                <w:szCs w:val="28"/>
                <w:lang w:val="nl-NL"/>
              </w:rPr>
              <w:t>X</w:t>
            </w:r>
          </w:p>
        </w:tc>
        <w:tc>
          <w:tcPr>
            <w:tcW w:w="347" w:type="pct"/>
            <w:vAlign w:val="center"/>
          </w:tcPr>
          <w:p w:rsidR="001E1361" w:rsidRPr="00397044" w:rsidRDefault="001E1361" w:rsidP="00321CE9">
            <w:pPr>
              <w:rPr>
                <w:szCs w:val="28"/>
                <w:lang w:val="nl-NL"/>
              </w:rPr>
            </w:pPr>
          </w:p>
        </w:tc>
        <w:tc>
          <w:tcPr>
            <w:tcW w:w="355" w:type="pct"/>
            <w:vAlign w:val="center"/>
          </w:tcPr>
          <w:p w:rsidR="001E1361" w:rsidRPr="00397044" w:rsidRDefault="001E1361" w:rsidP="00321CE9">
            <w:pPr>
              <w:rPr>
                <w:szCs w:val="28"/>
                <w:lang w:val="nl-NL"/>
              </w:rPr>
            </w:pPr>
          </w:p>
        </w:tc>
      </w:tr>
      <w:tr w:rsidR="001E1361" w:rsidRPr="00397044" w:rsidTr="00DA1997">
        <w:trPr>
          <w:jc w:val="center"/>
        </w:trPr>
        <w:tc>
          <w:tcPr>
            <w:tcW w:w="317" w:type="pct"/>
            <w:vAlign w:val="center"/>
          </w:tcPr>
          <w:p w:rsidR="001E1361" w:rsidRPr="00397044" w:rsidRDefault="001E1361" w:rsidP="00321CE9">
            <w:pPr>
              <w:rPr>
                <w:szCs w:val="28"/>
                <w:lang w:val="nl-NL"/>
              </w:rPr>
            </w:pPr>
            <w:r w:rsidRPr="00397044">
              <w:rPr>
                <w:szCs w:val="28"/>
                <w:lang w:val="nl-NL"/>
              </w:rPr>
              <w:t>5</w:t>
            </w:r>
          </w:p>
        </w:tc>
        <w:tc>
          <w:tcPr>
            <w:tcW w:w="2686" w:type="pct"/>
            <w:vAlign w:val="center"/>
          </w:tcPr>
          <w:p w:rsidR="001E1361" w:rsidRPr="00397044" w:rsidRDefault="001E1361" w:rsidP="00321CE9">
            <w:pPr>
              <w:rPr>
                <w:szCs w:val="28"/>
                <w:lang w:val="nl-NL"/>
              </w:rPr>
            </w:pPr>
            <w:r w:rsidRPr="00397044">
              <w:t>Roberto Avanzi, Christophe Doche, Tanja Lange, Kim Nguyen, and Frederik Vercauteren, “</w:t>
            </w:r>
            <w:r w:rsidRPr="00397044">
              <w:rPr>
                <w:b/>
              </w:rPr>
              <w:t>Handbook of Elliptic and Hyperelliptic Curve Cryptography</w:t>
            </w:r>
            <w:r w:rsidRPr="00397044">
              <w:t>”, Chapman &amp; Hall/CRC, 2006.</w:t>
            </w:r>
          </w:p>
        </w:tc>
        <w:tc>
          <w:tcPr>
            <w:tcW w:w="377" w:type="pct"/>
            <w:vAlign w:val="center"/>
          </w:tcPr>
          <w:p w:rsidR="001E1361" w:rsidRPr="00397044" w:rsidRDefault="001E1361" w:rsidP="00321CE9">
            <w:pPr>
              <w:rPr>
                <w:szCs w:val="28"/>
                <w:lang w:val="nl-NL"/>
              </w:rPr>
            </w:pPr>
          </w:p>
        </w:tc>
        <w:tc>
          <w:tcPr>
            <w:tcW w:w="918" w:type="pct"/>
            <w:vAlign w:val="center"/>
          </w:tcPr>
          <w:p w:rsidR="001E1361" w:rsidRPr="00397044" w:rsidRDefault="001E1361" w:rsidP="00321CE9">
            <w:pPr>
              <w:rPr>
                <w:szCs w:val="28"/>
                <w:lang w:val="nl-NL"/>
              </w:rPr>
            </w:pPr>
            <w:r w:rsidRPr="00397044">
              <w:rPr>
                <w:szCs w:val="28"/>
                <w:lang w:val="nl-NL"/>
              </w:rPr>
              <w:t>X</w:t>
            </w:r>
          </w:p>
        </w:tc>
        <w:tc>
          <w:tcPr>
            <w:tcW w:w="347" w:type="pct"/>
            <w:vAlign w:val="center"/>
          </w:tcPr>
          <w:p w:rsidR="001E1361" w:rsidRPr="00397044" w:rsidRDefault="001E1361" w:rsidP="00321CE9">
            <w:pPr>
              <w:rPr>
                <w:szCs w:val="28"/>
                <w:lang w:val="nl-NL"/>
              </w:rPr>
            </w:pPr>
          </w:p>
        </w:tc>
        <w:tc>
          <w:tcPr>
            <w:tcW w:w="355" w:type="pct"/>
            <w:vAlign w:val="center"/>
          </w:tcPr>
          <w:p w:rsidR="001E1361" w:rsidRPr="00397044" w:rsidRDefault="001E1361" w:rsidP="00321CE9">
            <w:pPr>
              <w:rPr>
                <w:szCs w:val="28"/>
                <w:lang w:val="nl-NL"/>
              </w:rPr>
            </w:pPr>
          </w:p>
        </w:tc>
      </w:tr>
    </w:tbl>
    <w:p w:rsidR="001E1361" w:rsidRPr="00397044" w:rsidRDefault="001E1361" w:rsidP="00321CE9">
      <w:pPr>
        <w:rPr>
          <w:b/>
          <w:bCs/>
          <w:lang w:val="nl-NL"/>
        </w:rPr>
      </w:pPr>
    </w:p>
    <w:p w:rsidR="001E1361" w:rsidRPr="00397044" w:rsidRDefault="008F6C63" w:rsidP="00321CE9">
      <w:pPr>
        <w:rPr>
          <w:b/>
          <w:bCs/>
          <w:lang w:val="nl-NL"/>
        </w:rPr>
      </w:pPr>
      <w:r>
        <w:rPr>
          <w:b/>
          <w:bCs/>
          <w:lang w:val="nl-NL"/>
        </w:rPr>
        <w:t>9</w:t>
      </w:r>
      <w:r w:rsidR="001E1361" w:rsidRPr="00397044">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397044"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b/>
                <w:bCs/>
                <w:lang w:val="nl-NL"/>
              </w:rPr>
            </w:pPr>
            <w:r w:rsidRPr="00397044">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b/>
                <w:bCs/>
                <w:lang w:val="nl-NL"/>
              </w:rPr>
            </w:pPr>
            <w:r w:rsidRPr="00397044">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b/>
                <w:bCs/>
                <w:lang w:val="nl-NL"/>
              </w:rPr>
            </w:pPr>
            <w:r w:rsidRPr="00397044">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b/>
                <w:bCs/>
                <w:lang w:val="nl-NL"/>
              </w:rPr>
            </w:pPr>
            <w:r w:rsidRPr="00397044">
              <w:rPr>
                <w:b/>
                <w:bCs/>
                <w:lang w:val="nl-NL"/>
              </w:rPr>
              <w:t>Trọng số</w:t>
            </w: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Tham gia học tập theo thời gian quy định</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r w:rsidRPr="00397044">
              <w:rPr>
                <w:lang w:val="nl-NL"/>
              </w:rPr>
              <w:t>0,1</w:t>
            </w: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Tham gia đầy đử các bài thực hành</w:t>
            </w:r>
          </w:p>
          <w:p w:rsidR="001E1361" w:rsidRPr="00397044" w:rsidRDefault="001E1361" w:rsidP="00321CE9">
            <w:pPr>
              <w:rPr>
                <w:lang w:val="nl-NL"/>
              </w:rPr>
            </w:pPr>
            <w:r w:rsidRPr="00397044">
              <w:rPr>
                <w:lang w:val="nl-NL"/>
              </w:rPr>
              <w:lastRenderedPageBreak/>
              <w:t>Thực hiện báo cáo 1 bài thực hành</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CB3201" w:rsidP="00321CE9">
            <w:pPr>
              <w:rPr>
                <w:lang w:val="nl-NL"/>
              </w:rPr>
            </w:pPr>
            <w:r>
              <w:rPr>
                <w:lang w:val="nl-NL"/>
              </w:rPr>
              <w:t>0,3</w:t>
            </w: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lastRenderedPageBreak/>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r>
      <w:tr w:rsidR="001E1361" w:rsidRPr="00397044"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397044" w:rsidRDefault="001E1361" w:rsidP="00321CE9">
            <w:pPr>
              <w:rPr>
                <w:lang w:val="nl-NL"/>
              </w:rPr>
            </w:pPr>
            <w:r w:rsidRPr="00397044">
              <w:rPr>
                <w:lang w:val="nl-NL"/>
              </w:rPr>
              <w:t>Tham gia thi kết thúc học phần</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397044"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397044" w:rsidRDefault="00CB3201" w:rsidP="00321CE9">
            <w:pPr>
              <w:rPr>
                <w:lang w:val="nl-NL"/>
              </w:rPr>
            </w:pPr>
            <w:r>
              <w:rPr>
                <w:lang w:val="nl-NL"/>
              </w:rPr>
              <w:t>0,6</w:t>
            </w:r>
          </w:p>
        </w:tc>
      </w:tr>
    </w:tbl>
    <w:p w:rsidR="001E1361" w:rsidRPr="00397044" w:rsidRDefault="001E1361" w:rsidP="00321CE9">
      <w:pPr>
        <w:rPr>
          <w:b/>
          <w:bCs/>
          <w:szCs w:val="28"/>
          <w:lang w:val="nl-NL"/>
        </w:rPr>
      </w:pPr>
      <w:r w:rsidRPr="00397044">
        <w:rPr>
          <w:b/>
          <w:bCs/>
          <w:szCs w:val="28"/>
          <w:lang w:val="nl-NL"/>
        </w:rPr>
        <w:t>Các yêu cầu đặc biệt:...........................................................................................</w:t>
      </w:r>
    </w:p>
    <w:p w:rsidR="001E1361" w:rsidRPr="00397044" w:rsidRDefault="001E1361" w:rsidP="00321CE9">
      <w:pPr>
        <w:rPr>
          <w:b/>
          <w:bCs/>
          <w:szCs w:val="28"/>
          <w:lang w:val="nl-NL"/>
        </w:rPr>
      </w:pPr>
    </w:p>
    <w:p w:rsidR="001E1361" w:rsidRPr="00397044" w:rsidRDefault="001E1361" w:rsidP="00321CE9">
      <w:pPr>
        <w:rPr>
          <w:bCs/>
          <w:szCs w:val="28"/>
          <w:lang w:val="nl-NL"/>
        </w:rPr>
      </w:pPr>
      <w:r w:rsidRPr="00397044">
        <w:rPr>
          <w:bCs/>
          <w:i/>
          <w:szCs w:val="28"/>
          <w:u w:val="single"/>
          <w:lang w:val="nl-NL"/>
        </w:rPr>
        <w:t>Ghi chú</w:t>
      </w:r>
      <w:r w:rsidRPr="00397044">
        <w:rPr>
          <w:bCs/>
          <w:szCs w:val="28"/>
          <w:lang w:val="nl-NL"/>
        </w:rPr>
        <w:t>:</w:t>
      </w:r>
    </w:p>
    <w:p w:rsidR="001E1361" w:rsidRPr="00397044" w:rsidRDefault="001E1361" w:rsidP="00321CE9">
      <w:pPr>
        <w:rPr>
          <w:bCs/>
          <w:i/>
          <w:szCs w:val="28"/>
          <w:lang w:val="nl-NL"/>
        </w:rPr>
      </w:pPr>
      <w:r w:rsidRPr="00397044">
        <w:rPr>
          <w:b/>
          <w:bCs/>
          <w:szCs w:val="28"/>
          <w:lang w:val="nl-NL"/>
        </w:rPr>
        <w:t>- Điểm bộ phận:</w:t>
      </w:r>
      <w:r w:rsidRPr="00397044">
        <w:rPr>
          <w:bCs/>
          <w:szCs w:val="28"/>
          <w:lang w:val="nl-NL"/>
        </w:rPr>
        <w:t xml:space="preserve"> </w:t>
      </w:r>
      <w:r w:rsidRPr="00397044">
        <w:rPr>
          <w:bCs/>
          <w:i/>
          <w:szCs w:val="28"/>
          <w:lang w:val="nl-NL"/>
        </w:rPr>
        <w:t>Thống nhất cả ĐH và SĐH có 2 điểm bộ phận trọng số là 0,1 và 0,</w:t>
      </w:r>
      <w:r w:rsidR="00C66ACD">
        <w:rPr>
          <w:bCs/>
          <w:i/>
          <w:szCs w:val="28"/>
          <w:lang w:val="nl-NL"/>
        </w:rPr>
        <w:t>3</w:t>
      </w:r>
      <w:r w:rsidRPr="00397044">
        <w:rPr>
          <w:bCs/>
          <w:i/>
          <w:szCs w:val="28"/>
          <w:lang w:val="nl-NL"/>
        </w:rPr>
        <w:t>. Điểm bộ phần có các hình thức đánh giá trong mục 10 trừ Thi kết thúc học phần.</w:t>
      </w:r>
    </w:p>
    <w:p w:rsidR="001E1361" w:rsidRPr="00397044" w:rsidRDefault="001E1361" w:rsidP="00321CE9">
      <w:pPr>
        <w:rPr>
          <w:bCs/>
          <w:i/>
          <w:szCs w:val="28"/>
          <w:lang w:val="nl-NL"/>
        </w:rPr>
      </w:pPr>
      <w:r w:rsidRPr="00397044">
        <w:rPr>
          <w:b/>
          <w:bCs/>
          <w:szCs w:val="28"/>
          <w:lang w:val="nl-NL"/>
        </w:rPr>
        <w:t>- Hình thức thi kết thúc học phần:</w:t>
      </w:r>
      <w:r w:rsidRPr="00397044">
        <w:rPr>
          <w:bCs/>
          <w:szCs w:val="28"/>
          <w:lang w:val="nl-NL"/>
        </w:rPr>
        <w:t xml:space="preserve"> </w:t>
      </w:r>
      <w:r w:rsidRPr="00397044">
        <w:rPr>
          <w:bCs/>
          <w:i/>
          <w:szCs w:val="28"/>
          <w:lang w:val="nl-NL"/>
        </w:rPr>
        <w:t>Thi viết hoặc thi vấn đáp (trọng số là 0,</w:t>
      </w:r>
      <w:r w:rsidR="00C66ACD">
        <w:rPr>
          <w:bCs/>
          <w:i/>
          <w:szCs w:val="28"/>
          <w:lang w:val="nl-NL"/>
        </w:rPr>
        <w:t>6</w:t>
      </w:r>
      <w:r w:rsidRPr="00397044">
        <w:rPr>
          <w:bCs/>
          <w:i/>
          <w:szCs w:val="28"/>
          <w:lang w:val="nl-NL"/>
        </w:rPr>
        <w:t>).</w:t>
      </w:r>
    </w:p>
    <w:p w:rsidR="001E1361" w:rsidRPr="00397044" w:rsidRDefault="001E1361" w:rsidP="00321CE9">
      <w:pPr>
        <w:rPr>
          <w:bCs/>
          <w:i/>
          <w:szCs w:val="28"/>
          <w:lang w:val="nl-NL"/>
        </w:rPr>
      </w:pPr>
      <w:r w:rsidRPr="00397044">
        <w:rPr>
          <w:b/>
          <w:bCs/>
          <w:szCs w:val="28"/>
          <w:lang w:val="nl-NL"/>
        </w:rPr>
        <w:t>- Nếu điểm thi kết thúc học phần dưới 4</w:t>
      </w:r>
      <w:r w:rsidRPr="00397044">
        <w:rPr>
          <w:bCs/>
          <w:szCs w:val="28"/>
          <w:lang w:val="nl-NL"/>
        </w:rPr>
        <w:t xml:space="preserve"> </w:t>
      </w:r>
      <w:r w:rsidRPr="00397044">
        <w:rPr>
          <w:bCs/>
          <w:i/>
          <w:szCs w:val="28"/>
          <w:lang w:val="nl-NL"/>
        </w:rPr>
        <w:t>thì điểm thi kết thúc học phần được coi là điểm đánh giá học phần.</w:t>
      </w:r>
    </w:p>
    <w:p w:rsidR="001E1361" w:rsidRPr="00397044" w:rsidRDefault="001E1361" w:rsidP="00321CE9">
      <w:pPr>
        <w:rPr>
          <w:i/>
          <w:iCs/>
          <w:szCs w:val="28"/>
          <w:lang w:val="nl-NL"/>
        </w:rPr>
      </w:pPr>
    </w:p>
    <w:p w:rsidR="001E1361" w:rsidRPr="00397044" w:rsidRDefault="001E1361" w:rsidP="00321CE9">
      <w:pPr>
        <w:rPr>
          <w:i/>
          <w:iCs/>
          <w:szCs w:val="28"/>
          <w:lang w:val="nl-NL"/>
        </w:rPr>
      </w:pPr>
    </w:p>
    <w:tbl>
      <w:tblPr>
        <w:tblW w:w="10107" w:type="dxa"/>
        <w:tblLook w:val="04A0" w:firstRow="1" w:lastRow="0" w:firstColumn="1" w:lastColumn="0" w:noHBand="0" w:noVBand="1"/>
      </w:tblPr>
      <w:tblGrid>
        <w:gridCol w:w="3369"/>
        <w:gridCol w:w="3369"/>
        <w:gridCol w:w="3369"/>
      </w:tblGrid>
      <w:tr w:rsidR="00434958" w:rsidRPr="00397044" w:rsidTr="00434958">
        <w:tc>
          <w:tcPr>
            <w:tcW w:w="3369" w:type="dxa"/>
          </w:tcPr>
          <w:p w:rsidR="00434958" w:rsidRPr="00397044" w:rsidRDefault="00434958" w:rsidP="00C26B1F">
            <w:pPr>
              <w:rPr>
                <w:b/>
                <w:bCs/>
                <w:szCs w:val="28"/>
                <w:lang w:val="nl-NL"/>
              </w:rPr>
            </w:pPr>
            <w:r w:rsidRPr="00397044">
              <w:rPr>
                <w:b/>
                <w:bCs/>
                <w:szCs w:val="28"/>
                <w:lang w:val="nl-NL"/>
              </w:rPr>
              <w:t>CHỦ NHIỆM KHOA, VIỆN</w:t>
            </w:r>
          </w:p>
          <w:p w:rsidR="00434958" w:rsidRPr="00397044" w:rsidRDefault="00434958" w:rsidP="00C26B1F">
            <w:pPr>
              <w:rPr>
                <w:i/>
                <w:iCs/>
                <w:szCs w:val="28"/>
                <w:lang w:val="nl-NL"/>
              </w:rPr>
            </w:pPr>
            <w:r w:rsidRPr="00397044">
              <w:rPr>
                <w:i/>
                <w:iCs/>
                <w:szCs w:val="28"/>
                <w:lang w:val="nl-NL"/>
              </w:rPr>
              <w:t>(Ký và ghi rõ họ tên)</w:t>
            </w:r>
          </w:p>
          <w:p w:rsidR="00434958" w:rsidRPr="00397044" w:rsidRDefault="00434958" w:rsidP="00C26B1F">
            <w:pPr>
              <w:rPr>
                <w:lang w:val="nl-NL"/>
              </w:rPr>
            </w:pPr>
          </w:p>
          <w:p w:rsidR="00434958" w:rsidRPr="00397044" w:rsidRDefault="00434958" w:rsidP="00C26B1F">
            <w:pPr>
              <w:rPr>
                <w:lang w:val="nl-NL"/>
              </w:rPr>
            </w:pPr>
          </w:p>
          <w:p w:rsidR="00434958" w:rsidRPr="00397044" w:rsidRDefault="00434958" w:rsidP="00C26B1F">
            <w:pPr>
              <w:rPr>
                <w:lang w:val="nl-NL"/>
              </w:rPr>
            </w:pPr>
          </w:p>
          <w:p w:rsidR="00434958" w:rsidRPr="00397044" w:rsidRDefault="00434958" w:rsidP="00C26B1F">
            <w:pPr>
              <w:rPr>
                <w:lang w:val="nl-NL"/>
              </w:rPr>
            </w:pPr>
            <w:r w:rsidRPr="00397044">
              <w:rPr>
                <w:lang w:val="nl-NL"/>
              </w:rPr>
              <w:t>PGS.TS. Bùi Thu Lâm</w:t>
            </w:r>
          </w:p>
        </w:tc>
        <w:tc>
          <w:tcPr>
            <w:tcW w:w="3369" w:type="dxa"/>
          </w:tcPr>
          <w:p w:rsidR="00434958" w:rsidRPr="00397044" w:rsidRDefault="00434958" w:rsidP="00C26B1F">
            <w:pPr>
              <w:rPr>
                <w:b/>
                <w:bCs/>
                <w:szCs w:val="28"/>
                <w:lang w:val="nl-NL"/>
              </w:rPr>
            </w:pPr>
            <w:r w:rsidRPr="00397044">
              <w:rPr>
                <w:b/>
                <w:bCs/>
                <w:szCs w:val="28"/>
                <w:lang w:val="nl-NL"/>
              </w:rPr>
              <w:t>CHỦ NHIỆM BỘ MÔN</w:t>
            </w:r>
          </w:p>
          <w:p w:rsidR="00434958" w:rsidRPr="00397044" w:rsidRDefault="00434958" w:rsidP="00C26B1F">
            <w:pPr>
              <w:rPr>
                <w:i/>
                <w:iCs/>
                <w:szCs w:val="28"/>
                <w:lang w:val="nl-NL"/>
              </w:rPr>
            </w:pPr>
            <w:r w:rsidRPr="00397044">
              <w:rPr>
                <w:i/>
                <w:iCs/>
                <w:szCs w:val="28"/>
                <w:lang w:val="nl-NL"/>
              </w:rPr>
              <w:t>(Ký và ghi rõ họ tên)</w:t>
            </w:r>
          </w:p>
          <w:p w:rsidR="00434958" w:rsidRPr="00397044" w:rsidRDefault="00434958" w:rsidP="00C26B1F">
            <w:pPr>
              <w:rPr>
                <w:lang w:val="nl-NL"/>
              </w:rPr>
            </w:pPr>
          </w:p>
          <w:p w:rsidR="00434958" w:rsidRPr="00397044" w:rsidRDefault="00434958" w:rsidP="00C26B1F">
            <w:pPr>
              <w:rPr>
                <w:lang w:val="nl-NL"/>
              </w:rPr>
            </w:pPr>
          </w:p>
          <w:p w:rsidR="00434958" w:rsidRPr="00397044" w:rsidRDefault="00434958" w:rsidP="00C26B1F">
            <w:pPr>
              <w:rPr>
                <w:lang w:val="nl-NL"/>
              </w:rPr>
            </w:pPr>
          </w:p>
          <w:p w:rsidR="00434958" w:rsidRPr="00397044" w:rsidRDefault="00434958" w:rsidP="00C26B1F">
            <w:pPr>
              <w:rPr>
                <w:lang w:val="nl-NL"/>
              </w:rPr>
            </w:pPr>
          </w:p>
          <w:p w:rsidR="00434958" w:rsidRPr="00397044" w:rsidRDefault="00434958" w:rsidP="00C26B1F">
            <w:pPr>
              <w:rPr>
                <w:lang w:val="nl-NL"/>
              </w:rPr>
            </w:pPr>
            <w:r w:rsidRPr="00397044">
              <w:rPr>
                <w:lang w:val="nl-NL"/>
              </w:rPr>
              <w:t>TS. Hoa Tất Thắng</w:t>
            </w:r>
          </w:p>
        </w:tc>
        <w:tc>
          <w:tcPr>
            <w:tcW w:w="3369" w:type="dxa"/>
          </w:tcPr>
          <w:p w:rsidR="00434958" w:rsidRPr="00397044" w:rsidRDefault="00434958" w:rsidP="00321CE9">
            <w:pPr>
              <w:rPr>
                <w:b/>
                <w:bCs/>
                <w:szCs w:val="28"/>
                <w:lang w:val="nl-NL"/>
              </w:rPr>
            </w:pPr>
            <w:r w:rsidRPr="00397044">
              <w:rPr>
                <w:b/>
                <w:bCs/>
                <w:szCs w:val="28"/>
                <w:lang w:val="nl-NL"/>
              </w:rPr>
              <w:t>GIÁO VIÊN BIÊN SOẠN</w:t>
            </w:r>
          </w:p>
          <w:p w:rsidR="00434958" w:rsidRPr="00397044" w:rsidRDefault="00434958" w:rsidP="00321CE9">
            <w:pPr>
              <w:rPr>
                <w:i/>
                <w:iCs/>
                <w:szCs w:val="28"/>
                <w:lang w:val="nl-NL"/>
              </w:rPr>
            </w:pPr>
            <w:r w:rsidRPr="00397044">
              <w:rPr>
                <w:i/>
                <w:iCs/>
                <w:szCs w:val="28"/>
                <w:lang w:val="nl-NL"/>
              </w:rPr>
              <w:t>(Ký và ghi rõ họ tên)</w:t>
            </w:r>
          </w:p>
          <w:p w:rsidR="00434958" w:rsidRPr="00397044" w:rsidRDefault="00434958" w:rsidP="00321CE9">
            <w:pPr>
              <w:rPr>
                <w:i/>
                <w:iCs/>
                <w:szCs w:val="28"/>
                <w:lang w:val="nl-NL"/>
              </w:rPr>
            </w:pPr>
          </w:p>
          <w:p w:rsidR="00434958" w:rsidRPr="00397044" w:rsidRDefault="00434958" w:rsidP="00321CE9">
            <w:pPr>
              <w:rPr>
                <w:i/>
                <w:iCs/>
                <w:szCs w:val="28"/>
                <w:lang w:val="nl-NL"/>
              </w:rPr>
            </w:pPr>
          </w:p>
          <w:p w:rsidR="00434958" w:rsidRPr="00397044" w:rsidRDefault="00434958" w:rsidP="00321CE9">
            <w:pPr>
              <w:rPr>
                <w:i/>
                <w:iCs/>
                <w:szCs w:val="28"/>
                <w:lang w:val="nl-NL"/>
              </w:rPr>
            </w:pPr>
          </w:p>
          <w:p w:rsidR="00434958" w:rsidRPr="00397044" w:rsidRDefault="00434958" w:rsidP="00321CE9">
            <w:pPr>
              <w:rPr>
                <w:i/>
                <w:iCs/>
                <w:szCs w:val="28"/>
                <w:lang w:val="nl-NL"/>
              </w:rPr>
            </w:pPr>
          </w:p>
          <w:p w:rsidR="00434958" w:rsidRPr="00397044" w:rsidRDefault="00434958" w:rsidP="00321CE9">
            <w:pPr>
              <w:rPr>
                <w:iCs/>
                <w:szCs w:val="28"/>
                <w:lang w:val="nl-NL"/>
              </w:rPr>
            </w:pPr>
            <w:r w:rsidRPr="00397044">
              <w:rPr>
                <w:iCs/>
                <w:szCs w:val="28"/>
                <w:lang w:val="nl-NL"/>
              </w:rPr>
              <w:t xml:space="preserve">TS. </w:t>
            </w:r>
            <w:r>
              <w:rPr>
                <w:iCs/>
                <w:szCs w:val="28"/>
                <w:lang w:val="nl-NL"/>
              </w:rPr>
              <w:t>Nguyễn Văn Giang</w:t>
            </w:r>
          </w:p>
          <w:p w:rsidR="00434958" w:rsidRPr="00397044" w:rsidRDefault="00434958" w:rsidP="00321CE9">
            <w:pPr>
              <w:rPr>
                <w:b/>
                <w:bCs/>
                <w:lang w:val="nl-NL"/>
              </w:rPr>
            </w:pPr>
          </w:p>
        </w:tc>
      </w:tr>
    </w:tbl>
    <w:p w:rsidR="001E1361" w:rsidRDefault="001E1361" w:rsidP="00321CE9">
      <w:pPr>
        <w:rPr>
          <w:b/>
          <w:szCs w:val="26"/>
        </w:rPr>
      </w:pPr>
    </w:p>
    <w:p w:rsidR="001E1361" w:rsidRDefault="001E1361" w:rsidP="00321CE9">
      <w:pPr>
        <w:rPr>
          <w:b/>
          <w:color w:val="000099"/>
          <w:szCs w:val="26"/>
        </w:rPr>
      </w:pPr>
      <w:r>
        <w:rPr>
          <w:b/>
          <w:color w:val="000099"/>
          <w:szCs w:val="26"/>
        </w:rPr>
        <w:br w:type="page"/>
      </w:r>
    </w:p>
    <w:p w:rsidR="001E1361" w:rsidRPr="005F4601" w:rsidRDefault="001E1361" w:rsidP="00321CE9">
      <w:pPr>
        <w:rPr>
          <w:b/>
          <w:szCs w:val="26"/>
          <w:lang w:val="nl-NL"/>
        </w:rPr>
      </w:pPr>
      <w:r w:rsidRPr="005F4601">
        <w:rPr>
          <w:b/>
          <w:szCs w:val="26"/>
          <w:lang w:val="nl-NL"/>
        </w:rPr>
        <w:lastRenderedPageBreak/>
        <w:t>HỌC PHẦN: NHẬN DẠNG MẪU VÀ ỨNG DỤNG</w:t>
      </w:r>
    </w:p>
    <w:p w:rsidR="00275056" w:rsidRPr="002A7537" w:rsidRDefault="00275056" w:rsidP="00275056">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p>
    <w:p w:rsidR="00275056" w:rsidRPr="002A7537" w:rsidRDefault="00275056" w:rsidP="00275056">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08"/>
        <w:gridCol w:w="1308"/>
        <w:gridCol w:w="1071"/>
        <w:gridCol w:w="3187"/>
      </w:tblGrid>
      <w:tr w:rsidR="00275056" w:rsidRPr="002A7537" w:rsidTr="00C26B1F">
        <w:tc>
          <w:tcPr>
            <w:tcW w:w="563" w:type="dxa"/>
          </w:tcPr>
          <w:p w:rsidR="00275056" w:rsidRPr="002A7537" w:rsidRDefault="00275056" w:rsidP="00C26B1F">
            <w:pPr>
              <w:rPr>
                <w:b/>
                <w:bCs/>
                <w:lang w:val="nl-NL"/>
              </w:rPr>
            </w:pPr>
            <w:r w:rsidRPr="002A7537">
              <w:rPr>
                <w:b/>
                <w:bCs/>
                <w:lang w:val="nl-NL"/>
              </w:rPr>
              <w:t>TT</w:t>
            </w:r>
          </w:p>
        </w:tc>
        <w:tc>
          <w:tcPr>
            <w:tcW w:w="3160" w:type="dxa"/>
          </w:tcPr>
          <w:p w:rsidR="00275056" w:rsidRPr="002A7537" w:rsidRDefault="00275056" w:rsidP="00C26B1F">
            <w:pPr>
              <w:rPr>
                <w:b/>
                <w:bCs/>
                <w:lang w:val="nl-NL"/>
              </w:rPr>
            </w:pPr>
            <w:r w:rsidRPr="002A7537">
              <w:rPr>
                <w:b/>
                <w:bCs/>
                <w:lang w:val="nl-NL"/>
              </w:rPr>
              <w:t>Họ tên giảng viên</w:t>
            </w:r>
          </w:p>
        </w:tc>
        <w:tc>
          <w:tcPr>
            <w:tcW w:w="1320" w:type="dxa"/>
          </w:tcPr>
          <w:p w:rsidR="00275056" w:rsidRPr="002A7537" w:rsidRDefault="00275056" w:rsidP="00C26B1F">
            <w:pPr>
              <w:rPr>
                <w:b/>
                <w:bCs/>
                <w:lang w:val="nl-NL"/>
              </w:rPr>
            </w:pPr>
            <w:r w:rsidRPr="002A7537">
              <w:rPr>
                <w:b/>
                <w:bCs/>
                <w:lang w:val="nl-NL"/>
              </w:rPr>
              <w:t>Học hàm</w:t>
            </w:r>
          </w:p>
        </w:tc>
        <w:tc>
          <w:tcPr>
            <w:tcW w:w="1080" w:type="dxa"/>
          </w:tcPr>
          <w:p w:rsidR="00275056" w:rsidRPr="002A7537" w:rsidRDefault="00275056" w:rsidP="00C26B1F">
            <w:pPr>
              <w:rPr>
                <w:b/>
                <w:bCs/>
                <w:lang w:val="nl-NL"/>
              </w:rPr>
            </w:pPr>
            <w:r w:rsidRPr="002A7537">
              <w:rPr>
                <w:b/>
                <w:bCs/>
                <w:lang w:val="nl-NL"/>
              </w:rPr>
              <w:t>Học vị</w:t>
            </w:r>
          </w:p>
        </w:tc>
        <w:tc>
          <w:tcPr>
            <w:tcW w:w="3240" w:type="dxa"/>
          </w:tcPr>
          <w:p w:rsidR="00275056" w:rsidRPr="002A7537" w:rsidRDefault="00275056" w:rsidP="00C26B1F">
            <w:pPr>
              <w:rPr>
                <w:b/>
                <w:bCs/>
                <w:lang w:val="nl-NL"/>
              </w:rPr>
            </w:pPr>
            <w:r w:rsidRPr="002A7537">
              <w:rPr>
                <w:b/>
                <w:bCs/>
                <w:lang w:val="nl-NL"/>
              </w:rPr>
              <w:t>Đơn vị công tác</w:t>
            </w:r>
          </w:p>
        </w:tc>
      </w:tr>
      <w:tr w:rsidR="00275056" w:rsidRPr="002A7537" w:rsidTr="00C26B1F">
        <w:tc>
          <w:tcPr>
            <w:tcW w:w="563" w:type="dxa"/>
          </w:tcPr>
          <w:p w:rsidR="00275056" w:rsidRPr="002A7537" w:rsidRDefault="00275056" w:rsidP="00C26B1F">
            <w:pPr>
              <w:rPr>
                <w:bCs/>
                <w:lang w:val="nl-NL"/>
              </w:rPr>
            </w:pPr>
            <w:r w:rsidRPr="002A7537">
              <w:rPr>
                <w:bCs/>
                <w:lang w:val="nl-NL"/>
              </w:rPr>
              <w:t>1</w:t>
            </w:r>
          </w:p>
        </w:tc>
        <w:tc>
          <w:tcPr>
            <w:tcW w:w="3160" w:type="dxa"/>
          </w:tcPr>
          <w:p w:rsidR="00275056" w:rsidRPr="002A7537" w:rsidRDefault="00275056" w:rsidP="00C26B1F">
            <w:pPr>
              <w:rPr>
                <w:bCs/>
                <w:lang w:val="nl-NL"/>
              </w:rPr>
            </w:pPr>
            <w:r>
              <w:rPr>
                <w:bCs/>
                <w:lang w:val="nl-NL"/>
              </w:rPr>
              <w:t>Đào Thanh Tĩnh</w:t>
            </w:r>
          </w:p>
        </w:tc>
        <w:tc>
          <w:tcPr>
            <w:tcW w:w="1320" w:type="dxa"/>
          </w:tcPr>
          <w:p w:rsidR="00275056" w:rsidRPr="002A7537" w:rsidRDefault="00275056" w:rsidP="00C26B1F">
            <w:pPr>
              <w:rPr>
                <w:bCs/>
                <w:lang w:val="nl-NL"/>
              </w:rPr>
            </w:pPr>
            <w:r w:rsidRPr="002A7537">
              <w:rPr>
                <w:bCs/>
                <w:lang w:val="nl-NL"/>
              </w:rPr>
              <w:t>PGS</w:t>
            </w:r>
          </w:p>
        </w:tc>
        <w:tc>
          <w:tcPr>
            <w:tcW w:w="1080" w:type="dxa"/>
          </w:tcPr>
          <w:p w:rsidR="00275056" w:rsidRPr="002A7537" w:rsidRDefault="00275056" w:rsidP="00C26B1F">
            <w:pPr>
              <w:rPr>
                <w:bCs/>
                <w:lang w:val="nl-NL"/>
              </w:rPr>
            </w:pPr>
            <w:r w:rsidRPr="002A7537">
              <w:rPr>
                <w:bCs/>
                <w:lang w:val="nl-NL"/>
              </w:rPr>
              <w:t>TS</w:t>
            </w:r>
          </w:p>
        </w:tc>
        <w:tc>
          <w:tcPr>
            <w:tcW w:w="3240" w:type="dxa"/>
          </w:tcPr>
          <w:p w:rsidR="00275056" w:rsidRPr="002A7537" w:rsidRDefault="00275056" w:rsidP="00C26B1F">
            <w:pPr>
              <w:rPr>
                <w:bCs/>
                <w:lang w:val="nl-NL"/>
              </w:rPr>
            </w:pPr>
            <w:r w:rsidRPr="002A7537">
              <w:rPr>
                <w:bCs/>
                <w:lang w:val="nl-NL"/>
              </w:rPr>
              <w:t>Khoa CNTT</w:t>
            </w:r>
          </w:p>
        </w:tc>
      </w:tr>
      <w:tr w:rsidR="00275056" w:rsidRPr="002A7537" w:rsidTr="00C26B1F">
        <w:tc>
          <w:tcPr>
            <w:tcW w:w="563" w:type="dxa"/>
          </w:tcPr>
          <w:p w:rsidR="00275056" w:rsidRPr="002A7537" w:rsidRDefault="00275056" w:rsidP="00C26B1F">
            <w:pPr>
              <w:rPr>
                <w:bCs/>
                <w:lang w:val="nl-NL"/>
              </w:rPr>
            </w:pPr>
            <w:r w:rsidRPr="002A7537">
              <w:rPr>
                <w:bCs/>
                <w:lang w:val="nl-NL"/>
              </w:rPr>
              <w:t>2</w:t>
            </w:r>
          </w:p>
        </w:tc>
        <w:tc>
          <w:tcPr>
            <w:tcW w:w="3160" w:type="dxa"/>
          </w:tcPr>
          <w:p w:rsidR="00275056" w:rsidRPr="002A7537" w:rsidRDefault="00275056" w:rsidP="00C26B1F">
            <w:pPr>
              <w:rPr>
                <w:bCs/>
                <w:lang w:val="nl-NL"/>
              </w:rPr>
            </w:pPr>
            <w:r>
              <w:rPr>
                <w:bCs/>
                <w:lang w:val="nl-NL"/>
              </w:rPr>
              <w:t>Hoa Tất Thắng</w:t>
            </w:r>
          </w:p>
        </w:tc>
        <w:tc>
          <w:tcPr>
            <w:tcW w:w="1320" w:type="dxa"/>
          </w:tcPr>
          <w:p w:rsidR="00275056" w:rsidRPr="002A7537" w:rsidRDefault="00275056" w:rsidP="00C26B1F">
            <w:pPr>
              <w:rPr>
                <w:bCs/>
                <w:lang w:val="nl-NL"/>
              </w:rPr>
            </w:pPr>
            <w:r>
              <w:rPr>
                <w:bCs/>
                <w:lang w:val="nl-NL"/>
              </w:rPr>
              <w:t>GVC</w:t>
            </w:r>
          </w:p>
        </w:tc>
        <w:tc>
          <w:tcPr>
            <w:tcW w:w="1080" w:type="dxa"/>
          </w:tcPr>
          <w:p w:rsidR="00275056" w:rsidRPr="002A7537" w:rsidRDefault="00275056" w:rsidP="00C26B1F">
            <w:pPr>
              <w:rPr>
                <w:bCs/>
                <w:lang w:val="nl-NL"/>
              </w:rPr>
            </w:pPr>
            <w:r w:rsidRPr="002A7537">
              <w:rPr>
                <w:bCs/>
                <w:lang w:val="nl-NL"/>
              </w:rPr>
              <w:t>TS</w:t>
            </w:r>
          </w:p>
        </w:tc>
        <w:tc>
          <w:tcPr>
            <w:tcW w:w="3240" w:type="dxa"/>
          </w:tcPr>
          <w:p w:rsidR="00275056" w:rsidRPr="002A7537" w:rsidRDefault="00275056" w:rsidP="00C26B1F">
            <w:pPr>
              <w:rPr>
                <w:bCs/>
                <w:lang w:val="nl-NL"/>
              </w:rPr>
            </w:pPr>
            <w:r w:rsidRPr="002A7537">
              <w:rPr>
                <w:bCs/>
                <w:lang w:val="nl-NL"/>
              </w:rPr>
              <w:t>Khoa CNTT</w:t>
            </w:r>
          </w:p>
        </w:tc>
      </w:tr>
    </w:tbl>
    <w:p w:rsidR="001E1361" w:rsidRPr="005F4601" w:rsidRDefault="00275056" w:rsidP="00321CE9">
      <w:pPr>
        <w:rPr>
          <w:szCs w:val="26"/>
          <w:lang w:val="nl-NL"/>
        </w:rPr>
      </w:pPr>
      <w:r>
        <w:rPr>
          <w:b/>
          <w:szCs w:val="26"/>
          <w:lang w:val="nl-NL"/>
        </w:rPr>
        <w:t xml:space="preserve">3 </w:t>
      </w:r>
      <w:r w:rsidR="001E1361" w:rsidRPr="005F4601">
        <w:rPr>
          <w:b/>
          <w:szCs w:val="26"/>
          <w:lang w:val="nl-NL"/>
        </w:rPr>
        <w:t xml:space="preserve">Mô tả vị trí môn học: </w:t>
      </w:r>
    </w:p>
    <w:p w:rsidR="001E1361" w:rsidRPr="00275056" w:rsidRDefault="001E1361" w:rsidP="00275056">
      <w:pPr>
        <w:ind w:left="720"/>
        <w:rPr>
          <w:szCs w:val="26"/>
          <w:lang w:val="nl-NL"/>
        </w:rPr>
      </w:pPr>
      <w:r w:rsidRPr="00275056">
        <w:rPr>
          <w:szCs w:val="26"/>
          <w:lang w:val="nl-NL"/>
        </w:rPr>
        <w:t>Môn học trước:</w:t>
      </w:r>
    </w:p>
    <w:p w:rsidR="001E1361" w:rsidRPr="00275056" w:rsidRDefault="001E1361" w:rsidP="00275056">
      <w:pPr>
        <w:ind w:left="720"/>
        <w:rPr>
          <w:szCs w:val="26"/>
          <w:lang w:val="nl-NL"/>
        </w:rPr>
      </w:pPr>
      <w:r w:rsidRPr="00275056">
        <w:rPr>
          <w:szCs w:val="26"/>
          <w:lang w:val="nl-NL"/>
        </w:rPr>
        <w:t xml:space="preserve">Môn học song hành: </w:t>
      </w:r>
    </w:p>
    <w:p w:rsidR="001E1361" w:rsidRPr="005F4601" w:rsidRDefault="00275056" w:rsidP="00321CE9">
      <w:pPr>
        <w:rPr>
          <w:b/>
          <w:szCs w:val="26"/>
          <w:lang w:val="nl-NL"/>
        </w:rPr>
      </w:pPr>
      <w:r>
        <w:rPr>
          <w:b/>
          <w:szCs w:val="26"/>
          <w:lang w:val="nl-NL"/>
        </w:rPr>
        <w:t xml:space="preserve">4. </w:t>
      </w:r>
      <w:r w:rsidR="001E1361" w:rsidRPr="00394F7B">
        <w:rPr>
          <w:b/>
          <w:szCs w:val="26"/>
          <w:lang w:val="nl-NL"/>
        </w:rPr>
        <w:t>Mục tiêu môn học:</w:t>
      </w:r>
    </w:p>
    <w:p w:rsidR="001E1361" w:rsidRPr="005F4601" w:rsidRDefault="001E1361" w:rsidP="00321CE9">
      <w:pPr>
        <w:rPr>
          <w:b/>
          <w:szCs w:val="26"/>
          <w:lang w:val="nl-NL"/>
        </w:rPr>
      </w:pPr>
      <w:r w:rsidRPr="005F4601">
        <w:rPr>
          <w:szCs w:val="26"/>
          <w:lang w:val="nl-NL"/>
        </w:rPr>
        <w:t>Giới thiệu các phương pháp cơ bản trong nhận dạng mẫu. Giới thiệu các phương pháp trích chọn đặc trưng, các phương pháp đối sánh và phân lớp mẫu.</w:t>
      </w:r>
    </w:p>
    <w:p w:rsidR="001E1361" w:rsidRPr="005F4601" w:rsidRDefault="00275056" w:rsidP="00321CE9">
      <w:pPr>
        <w:rPr>
          <w:b/>
          <w:szCs w:val="26"/>
          <w:lang w:val="nl-NL"/>
        </w:rPr>
      </w:pPr>
      <w:r>
        <w:rPr>
          <w:b/>
          <w:szCs w:val="26"/>
          <w:lang w:val="nl-NL"/>
        </w:rPr>
        <w:t xml:space="preserve">5. </w:t>
      </w:r>
      <w:r w:rsidR="001E1361" w:rsidRPr="005F4601">
        <w:rPr>
          <w:b/>
          <w:szCs w:val="26"/>
          <w:lang w:val="nl-NL"/>
        </w:rPr>
        <w:t>Bộ môn phụ trách</w:t>
      </w:r>
      <w:r w:rsidR="001E1361" w:rsidRPr="005F4601">
        <w:rPr>
          <w:szCs w:val="26"/>
          <w:lang w:val="nl-NL"/>
        </w:rPr>
        <w:t>: Bộ môn Các Hệ thống thông tin</w:t>
      </w:r>
    </w:p>
    <w:p w:rsidR="001E1361" w:rsidRPr="005F4601" w:rsidRDefault="00275056" w:rsidP="00321CE9">
      <w:pPr>
        <w:rPr>
          <w:b/>
          <w:szCs w:val="26"/>
          <w:lang w:val="nl-NL"/>
        </w:rPr>
      </w:pPr>
      <w:r>
        <w:rPr>
          <w:b/>
          <w:szCs w:val="26"/>
          <w:lang w:val="nl-NL"/>
        </w:rPr>
        <w:t xml:space="preserve">6. </w:t>
      </w:r>
      <w:r w:rsidR="001E1361" w:rsidRPr="005F4601">
        <w:rPr>
          <w:b/>
          <w:szCs w:val="26"/>
          <w:lang w:val="nl-NL"/>
        </w:rPr>
        <w:t>Phương tiện bảo đảm</w:t>
      </w:r>
      <w:r w:rsidR="001E1361" w:rsidRPr="005F4601">
        <w:rPr>
          <w:szCs w:val="26"/>
          <w:lang w:val="nl-NL"/>
        </w:rPr>
        <w:t>: Máy tính, máy chiếu</w:t>
      </w:r>
    </w:p>
    <w:p w:rsidR="001E1361" w:rsidRPr="00C93A1C" w:rsidRDefault="00275056" w:rsidP="00321CE9">
      <w:pPr>
        <w:rPr>
          <w:szCs w:val="26"/>
          <w:lang w:val="nl-NL"/>
        </w:rPr>
      </w:pPr>
      <w:r w:rsidRPr="00C93A1C">
        <w:rPr>
          <w:b/>
          <w:szCs w:val="26"/>
          <w:lang w:val="nl-NL"/>
        </w:rPr>
        <w:t xml:space="preserve">7. </w:t>
      </w:r>
      <w:r w:rsidR="001E1361" w:rsidRPr="00C93A1C">
        <w:rPr>
          <w:b/>
          <w:szCs w:val="26"/>
          <w:lang w:val="nl-NL"/>
        </w:rPr>
        <w:t>Nội dung chi tiết môn học</w:t>
      </w:r>
      <w:r w:rsidR="001E1361" w:rsidRPr="00C93A1C">
        <w:rPr>
          <w:szCs w:val="26"/>
          <w:lang w:val="nl-NL"/>
        </w:rPr>
        <w:t>:</w:t>
      </w:r>
    </w:p>
    <w:p w:rsidR="001E1361" w:rsidRPr="005F4601" w:rsidRDefault="001E1361" w:rsidP="00321CE9">
      <w:pPr>
        <w:rPr>
          <w:szCs w:val="26"/>
          <w:lang w:val="nl-NL"/>
        </w:rPr>
      </w:pPr>
      <w:r w:rsidRPr="005F4601">
        <w:rPr>
          <w:b/>
          <w:szCs w:val="26"/>
          <w:lang w:val="nl-NL"/>
        </w:rPr>
        <w:t>7.1. Phần giảng dạy trên lớp</w:t>
      </w:r>
      <w:r w:rsidRPr="005F4601">
        <w:rPr>
          <w:szCs w:val="26"/>
          <w:lang w:val="nl-NL"/>
        </w:rPr>
        <w:t xml:space="preserve">: </w:t>
      </w:r>
      <w:r w:rsidR="0004274E">
        <w:rPr>
          <w:szCs w:val="26"/>
          <w:lang w:val="nl-NL"/>
        </w:rPr>
        <w:t>30</w:t>
      </w:r>
      <w:r w:rsidRPr="005F4601">
        <w:rPr>
          <w:szCs w:val="26"/>
          <w:lang w:val="nl-NL"/>
        </w:rPr>
        <w:t xml:space="preserve"> tiết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6790"/>
        <w:gridCol w:w="800"/>
        <w:gridCol w:w="1091"/>
      </w:tblGrid>
      <w:tr w:rsidR="001E1361" w:rsidRPr="005F4601" w:rsidTr="00DA1997">
        <w:tc>
          <w:tcPr>
            <w:tcW w:w="355" w:type="pct"/>
            <w:vAlign w:val="center"/>
          </w:tcPr>
          <w:p w:rsidR="001E1361" w:rsidRPr="005F4601" w:rsidRDefault="001E1361" w:rsidP="00321CE9">
            <w:pPr>
              <w:rPr>
                <w:b/>
                <w:szCs w:val="26"/>
              </w:rPr>
            </w:pPr>
            <w:r w:rsidRPr="005F4601">
              <w:rPr>
                <w:b/>
                <w:szCs w:val="26"/>
              </w:rPr>
              <w:t>TT</w:t>
            </w:r>
          </w:p>
        </w:tc>
        <w:tc>
          <w:tcPr>
            <w:tcW w:w="3633" w:type="pct"/>
            <w:vAlign w:val="center"/>
          </w:tcPr>
          <w:p w:rsidR="001E1361" w:rsidRPr="005F4601" w:rsidRDefault="001E1361" w:rsidP="00321CE9">
            <w:pPr>
              <w:rPr>
                <w:b/>
                <w:szCs w:val="26"/>
              </w:rPr>
            </w:pPr>
            <w:r w:rsidRPr="005F4601">
              <w:rPr>
                <w:b/>
                <w:szCs w:val="26"/>
              </w:rPr>
              <w:t>Nội dung</w:t>
            </w:r>
          </w:p>
        </w:tc>
        <w:tc>
          <w:tcPr>
            <w:tcW w:w="428" w:type="pct"/>
            <w:vAlign w:val="center"/>
          </w:tcPr>
          <w:p w:rsidR="001E1361" w:rsidRPr="005F4601" w:rsidRDefault="001E1361" w:rsidP="00321CE9">
            <w:pPr>
              <w:rPr>
                <w:b/>
                <w:szCs w:val="26"/>
              </w:rPr>
            </w:pPr>
            <w:r w:rsidRPr="005F4601">
              <w:rPr>
                <w:b/>
                <w:szCs w:val="26"/>
              </w:rPr>
              <w:t>Số tiết</w:t>
            </w:r>
          </w:p>
        </w:tc>
        <w:tc>
          <w:tcPr>
            <w:tcW w:w="584" w:type="pct"/>
            <w:vAlign w:val="center"/>
          </w:tcPr>
          <w:p w:rsidR="001E1361" w:rsidRPr="005F4601" w:rsidRDefault="001E1361" w:rsidP="00321CE9">
            <w:pPr>
              <w:rPr>
                <w:b/>
                <w:szCs w:val="26"/>
              </w:rPr>
            </w:pPr>
            <w:r w:rsidRPr="005F4601">
              <w:rPr>
                <w:b/>
                <w:szCs w:val="26"/>
              </w:rPr>
              <w:t>TLTK</w:t>
            </w:r>
          </w:p>
        </w:tc>
      </w:tr>
      <w:tr w:rsidR="001E1361" w:rsidRPr="005F4601" w:rsidTr="00DA1997">
        <w:tc>
          <w:tcPr>
            <w:tcW w:w="355" w:type="pct"/>
          </w:tcPr>
          <w:p w:rsidR="001E1361" w:rsidRPr="005F4601" w:rsidRDefault="001E1361" w:rsidP="00321CE9">
            <w:pPr>
              <w:rPr>
                <w:szCs w:val="26"/>
                <w:lang w:val="nl-NL"/>
              </w:rPr>
            </w:pPr>
          </w:p>
        </w:tc>
        <w:tc>
          <w:tcPr>
            <w:tcW w:w="3633" w:type="pct"/>
          </w:tcPr>
          <w:p w:rsidR="001E1361" w:rsidRPr="005F4601" w:rsidRDefault="001E1361" w:rsidP="00321CE9">
            <w:pPr>
              <w:rPr>
                <w:lang w:val="nl-NL"/>
              </w:rPr>
            </w:pPr>
            <w:r w:rsidRPr="005F4601">
              <w:rPr>
                <w:lang w:val="nl-NL"/>
              </w:rPr>
              <w:t xml:space="preserve">Phân lớp </w:t>
            </w:r>
          </w:p>
        </w:tc>
        <w:tc>
          <w:tcPr>
            <w:tcW w:w="428" w:type="pct"/>
          </w:tcPr>
          <w:p w:rsidR="001E1361" w:rsidRPr="005F4601" w:rsidRDefault="0004274E" w:rsidP="00321CE9">
            <w:pPr>
              <w:rPr>
                <w:szCs w:val="26"/>
                <w:lang w:val="nl-NL"/>
              </w:rPr>
            </w:pPr>
            <w:r>
              <w:rPr>
                <w:szCs w:val="26"/>
                <w:lang w:val="nl-NL"/>
              </w:rPr>
              <w:t>6</w:t>
            </w:r>
          </w:p>
        </w:tc>
        <w:tc>
          <w:tcPr>
            <w:tcW w:w="584" w:type="pct"/>
          </w:tcPr>
          <w:p w:rsidR="001E1361" w:rsidRPr="005F4601" w:rsidRDefault="001E1361" w:rsidP="00321CE9">
            <w:pPr>
              <w:rPr>
                <w:szCs w:val="26"/>
                <w:lang w:val="nl-NL"/>
              </w:rPr>
            </w:pPr>
            <w:r w:rsidRPr="005F4601">
              <w:rPr>
                <w:szCs w:val="26"/>
                <w:lang w:val="nl-NL"/>
              </w:rPr>
              <w:t>1</w:t>
            </w:r>
          </w:p>
        </w:tc>
      </w:tr>
      <w:tr w:rsidR="001E1361" w:rsidRPr="005F4601" w:rsidTr="00DA1997">
        <w:tc>
          <w:tcPr>
            <w:tcW w:w="355" w:type="pct"/>
          </w:tcPr>
          <w:p w:rsidR="001E1361" w:rsidRPr="005F4601" w:rsidRDefault="001E1361" w:rsidP="00321CE9">
            <w:pPr>
              <w:rPr>
                <w:szCs w:val="26"/>
                <w:lang w:val="nl-NL"/>
              </w:rPr>
            </w:pPr>
          </w:p>
        </w:tc>
        <w:tc>
          <w:tcPr>
            <w:tcW w:w="3633" w:type="pct"/>
          </w:tcPr>
          <w:p w:rsidR="001E1361" w:rsidRPr="005F4601" w:rsidRDefault="001E1361" w:rsidP="00321CE9">
            <w:pPr>
              <w:rPr>
                <w:szCs w:val="26"/>
                <w:lang w:val="nl-NL"/>
              </w:rPr>
            </w:pPr>
            <w:r w:rsidRPr="005F4601">
              <w:rPr>
                <w:szCs w:val="26"/>
                <w:lang w:val="nl-NL"/>
              </w:rPr>
              <w:t>Trích chọn đặc trưng</w:t>
            </w:r>
          </w:p>
        </w:tc>
        <w:tc>
          <w:tcPr>
            <w:tcW w:w="428" w:type="pct"/>
          </w:tcPr>
          <w:p w:rsidR="001E1361" w:rsidRPr="005F4601" w:rsidRDefault="0004274E" w:rsidP="00321CE9">
            <w:pPr>
              <w:rPr>
                <w:szCs w:val="26"/>
                <w:lang w:val="nl-NL"/>
              </w:rPr>
            </w:pPr>
            <w:r>
              <w:rPr>
                <w:szCs w:val="26"/>
                <w:lang w:val="nl-NL"/>
              </w:rPr>
              <w:t>6</w:t>
            </w:r>
          </w:p>
        </w:tc>
        <w:tc>
          <w:tcPr>
            <w:tcW w:w="584" w:type="pct"/>
          </w:tcPr>
          <w:p w:rsidR="001E1361" w:rsidRPr="005F4601" w:rsidRDefault="001E1361" w:rsidP="00321CE9">
            <w:pPr>
              <w:rPr>
                <w:szCs w:val="26"/>
                <w:lang w:val="nl-NL"/>
              </w:rPr>
            </w:pPr>
            <w:r w:rsidRPr="005F4601">
              <w:rPr>
                <w:szCs w:val="26"/>
                <w:lang w:val="nl-NL"/>
              </w:rPr>
              <w:t>1</w:t>
            </w:r>
          </w:p>
        </w:tc>
      </w:tr>
      <w:tr w:rsidR="001E1361" w:rsidRPr="005F4601" w:rsidTr="00DA1997">
        <w:tc>
          <w:tcPr>
            <w:tcW w:w="355" w:type="pct"/>
            <w:vAlign w:val="center"/>
          </w:tcPr>
          <w:p w:rsidR="001E1361" w:rsidRPr="005F4601" w:rsidRDefault="001E1361" w:rsidP="00321CE9">
            <w:pPr>
              <w:rPr>
                <w:szCs w:val="26"/>
                <w:lang w:val="nl-NL"/>
              </w:rPr>
            </w:pPr>
          </w:p>
        </w:tc>
        <w:tc>
          <w:tcPr>
            <w:tcW w:w="3633" w:type="pct"/>
          </w:tcPr>
          <w:p w:rsidR="001E1361" w:rsidRPr="005F4601" w:rsidRDefault="001E1361" w:rsidP="00321CE9">
            <w:pPr>
              <w:rPr>
                <w:szCs w:val="26"/>
                <w:lang w:val="nl-NL"/>
              </w:rPr>
            </w:pPr>
            <w:r w:rsidRPr="005F4601">
              <w:rPr>
                <w:szCs w:val="26"/>
                <w:lang w:val="nl-NL"/>
              </w:rPr>
              <w:t>Đối sánh mẫu</w:t>
            </w:r>
          </w:p>
        </w:tc>
        <w:tc>
          <w:tcPr>
            <w:tcW w:w="428" w:type="pct"/>
          </w:tcPr>
          <w:p w:rsidR="001E1361" w:rsidRPr="005F4601" w:rsidRDefault="0004274E" w:rsidP="00321CE9">
            <w:pPr>
              <w:rPr>
                <w:iCs/>
                <w:szCs w:val="26"/>
                <w:lang w:val="nl-NL"/>
              </w:rPr>
            </w:pPr>
            <w:r>
              <w:rPr>
                <w:iCs/>
                <w:szCs w:val="26"/>
                <w:lang w:val="nl-NL"/>
              </w:rPr>
              <w:t>6</w:t>
            </w:r>
          </w:p>
        </w:tc>
        <w:tc>
          <w:tcPr>
            <w:tcW w:w="584" w:type="pct"/>
          </w:tcPr>
          <w:p w:rsidR="001E1361" w:rsidRPr="005F4601" w:rsidRDefault="001E1361" w:rsidP="00321CE9">
            <w:pPr>
              <w:rPr>
                <w:szCs w:val="26"/>
                <w:lang w:val="nl-NL"/>
              </w:rPr>
            </w:pPr>
            <w:r w:rsidRPr="005F4601">
              <w:rPr>
                <w:szCs w:val="26"/>
                <w:lang w:val="nl-NL"/>
              </w:rPr>
              <w:t>1</w:t>
            </w:r>
          </w:p>
        </w:tc>
      </w:tr>
      <w:tr w:rsidR="001E1361" w:rsidRPr="005F4601" w:rsidTr="00DA1997">
        <w:tc>
          <w:tcPr>
            <w:tcW w:w="355" w:type="pct"/>
          </w:tcPr>
          <w:p w:rsidR="001E1361" w:rsidRPr="005F4601" w:rsidRDefault="001E1361" w:rsidP="00321CE9">
            <w:pPr>
              <w:rPr>
                <w:szCs w:val="26"/>
                <w:lang w:val="nl-NL"/>
              </w:rPr>
            </w:pPr>
          </w:p>
        </w:tc>
        <w:tc>
          <w:tcPr>
            <w:tcW w:w="3633" w:type="pct"/>
          </w:tcPr>
          <w:p w:rsidR="001E1361" w:rsidRPr="005F4601" w:rsidRDefault="001E1361" w:rsidP="00321CE9">
            <w:pPr>
              <w:rPr>
                <w:szCs w:val="26"/>
                <w:lang w:val="nl-NL"/>
              </w:rPr>
            </w:pPr>
            <w:r w:rsidRPr="005F4601">
              <w:rPr>
                <w:szCs w:val="26"/>
                <w:lang w:val="nl-NL"/>
              </w:rPr>
              <w:t>Phương pháp phân cụm dữ liệu</w:t>
            </w:r>
          </w:p>
        </w:tc>
        <w:tc>
          <w:tcPr>
            <w:tcW w:w="428" w:type="pct"/>
          </w:tcPr>
          <w:p w:rsidR="001E1361" w:rsidRPr="005F4601" w:rsidRDefault="0004274E" w:rsidP="00321CE9">
            <w:pPr>
              <w:rPr>
                <w:szCs w:val="26"/>
                <w:lang w:val="nl-NL"/>
              </w:rPr>
            </w:pPr>
            <w:r>
              <w:rPr>
                <w:szCs w:val="26"/>
                <w:lang w:val="nl-NL"/>
              </w:rPr>
              <w:t>12</w:t>
            </w:r>
          </w:p>
        </w:tc>
        <w:tc>
          <w:tcPr>
            <w:tcW w:w="584" w:type="pct"/>
          </w:tcPr>
          <w:p w:rsidR="001E1361" w:rsidRPr="005F4601" w:rsidRDefault="001E1361" w:rsidP="00321CE9">
            <w:pPr>
              <w:rPr>
                <w:szCs w:val="26"/>
                <w:lang w:val="nl-NL"/>
              </w:rPr>
            </w:pPr>
            <w:r w:rsidRPr="005F4601">
              <w:rPr>
                <w:szCs w:val="26"/>
                <w:lang w:val="nl-NL"/>
              </w:rPr>
              <w:t>1</w:t>
            </w:r>
          </w:p>
        </w:tc>
      </w:tr>
      <w:tr w:rsidR="001E1361" w:rsidRPr="005F4601" w:rsidTr="00DA1997">
        <w:tc>
          <w:tcPr>
            <w:tcW w:w="355" w:type="pct"/>
            <w:vAlign w:val="center"/>
          </w:tcPr>
          <w:p w:rsidR="001E1361" w:rsidRPr="005F4601" w:rsidRDefault="001E1361" w:rsidP="00321CE9">
            <w:pPr>
              <w:rPr>
                <w:szCs w:val="26"/>
                <w:lang w:val="nl-NL"/>
              </w:rPr>
            </w:pPr>
          </w:p>
        </w:tc>
        <w:tc>
          <w:tcPr>
            <w:tcW w:w="3633" w:type="pct"/>
          </w:tcPr>
          <w:p w:rsidR="001E1361" w:rsidRPr="005F4601" w:rsidRDefault="001E1361" w:rsidP="00321CE9">
            <w:pPr>
              <w:rPr>
                <w:b/>
                <w:bCs/>
                <w:szCs w:val="26"/>
                <w:lang w:val="nl-NL"/>
              </w:rPr>
            </w:pPr>
            <w:r w:rsidRPr="005F4601">
              <w:rPr>
                <w:b/>
                <w:bCs/>
                <w:szCs w:val="26"/>
                <w:lang w:val="nl-NL"/>
              </w:rPr>
              <w:t>Tổng</w:t>
            </w:r>
          </w:p>
        </w:tc>
        <w:tc>
          <w:tcPr>
            <w:tcW w:w="428" w:type="pct"/>
          </w:tcPr>
          <w:p w:rsidR="001E1361" w:rsidRPr="005F4601" w:rsidRDefault="0004274E" w:rsidP="00321CE9">
            <w:pPr>
              <w:rPr>
                <w:b/>
                <w:iCs/>
                <w:szCs w:val="26"/>
                <w:lang w:val="nl-NL"/>
              </w:rPr>
            </w:pPr>
            <w:r>
              <w:rPr>
                <w:b/>
                <w:iCs/>
                <w:szCs w:val="26"/>
                <w:lang w:val="nl-NL"/>
              </w:rPr>
              <w:t>30</w:t>
            </w:r>
          </w:p>
        </w:tc>
        <w:tc>
          <w:tcPr>
            <w:tcW w:w="584" w:type="pct"/>
          </w:tcPr>
          <w:p w:rsidR="001E1361" w:rsidRPr="005F4601" w:rsidRDefault="001E1361" w:rsidP="00321CE9">
            <w:pPr>
              <w:rPr>
                <w:i/>
                <w:iCs/>
                <w:szCs w:val="26"/>
                <w:lang w:val="nl-NL"/>
              </w:rPr>
            </w:pPr>
          </w:p>
        </w:tc>
      </w:tr>
    </w:tbl>
    <w:p w:rsidR="001E1361" w:rsidRPr="005F4601" w:rsidRDefault="001E1361" w:rsidP="00321CE9">
      <w:pPr>
        <w:rPr>
          <w:b/>
          <w:szCs w:val="26"/>
        </w:rPr>
      </w:pPr>
    </w:p>
    <w:p w:rsidR="001E1361" w:rsidRPr="005F4601" w:rsidRDefault="001E1361" w:rsidP="00321CE9">
      <w:pPr>
        <w:rPr>
          <w:szCs w:val="26"/>
        </w:rPr>
      </w:pPr>
      <w:r w:rsidRPr="005F4601">
        <w:rPr>
          <w:b/>
          <w:szCs w:val="26"/>
        </w:rPr>
        <w:t>7.2. Phần thực hành, thí nghiệm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805"/>
        <w:gridCol w:w="871"/>
        <w:gridCol w:w="1355"/>
        <w:gridCol w:w="1469"/>
      </w:tblGrid>
      <w:tr w:rsidR="001E1361" w:rsidRPr="005F4601" w:rsidTr="00DA1997">
        <w:tc>
          <w:tcPr>
            <w:tcW w:w="452" w:type="pct"/>
          </w:tcPr>
          <w:p w:rsidR="001E1361" w:rsidRPr="005F4601" w:rsidRDefault="001E1361" w:rsidP="00321CE9">
            <w:pPr>
              <w:rPr>
                <w:szCs w:val="26"/>
              </w:rPr>
            </w:pPr>
            <w:r w:rsidRPr="005F4601">
              <w:rPr>
                <w:szCs w:val="26"/>
              </w:rPr>
              <w:t>TT</w:t>
            </w:r>
          </w:p>
        </w:tc>
        <w:tc>
          <w:tcPr>
            <w:tcW w:w="2571" w:type="pct"/>
          </w:tcPr>
          <w:p w:rsidR="001E1361" w:rsidRPr="005F4601" w:rsidRDefault="001E1361" w:rsidP="00321CE9">
            <w:pPr>
              <w:rPr>
                <w:szCs w:val="26"/>
              </w:rPr>
            </w:pPr>
            <w:r w:rsidRPr="005F4601">
              <w:rPr>
                <w:szCs w:val="26"/>
              </w:rPr>
              <w:t>Bài TH, TN</w:t>
            </w:r>
          </w:p>
        </w:tc>
        <w:tc>
          <w:tcPr>
            <w:tcW w:w="466" w:type="pct"/>
          </w:tcPr>
          <w:p w:rsidR="001E1361" w:rsidRPr="005F4601" w:rsidRDefault="001E1361" w:rsidP="00321CE9">
            <w:pPr>
              <w:rPr>
                <w:szCs w:val="26"/>
              </w:rPr>
            </w:pPr>
            <w:r w:rsidRPr="005F4601">
              <w:rPr>
                <w:szCs w:val="26"/>
              </w:rPr>
              <w:t>Số tiết</w:t>
            </w:r>
          </w:p>
        </w:tc>
        <w:tc>
          <w:tcPr>
            <w:tcW w:w="725" w:type="pct"/>
          </w:tcPr>
          <w:p w:rsidR="001E1361" w:rsidRPr="005F4601" w:rsidRDefault="001E1361" w:rsidP="00321CE9">
            <w:pPr>
              <w:rPr>
                <w:szCs w:val="26"/>
              </w:rPr>
            </w:pPr>
            <w:r w:rsidRPr="005F4601">
              <w:rPr>
                <w:szCs w:val="26"/>
              </w:rPr>
              <w:t>PTN</w:t>
            </w:r>
          </w:p>
        </w:tc>
        <w:tc>
          <w:tcPr>
            <w:tcW w:w="786" w:type="pct"/>
          </w:tcPr>
          <w:p w:rsidR="001E1361" w:rsidRPr="005F4601" w:rsidRDefault="001E1361" w:rsidP="00321CE9">
            <w:pPr>
              <w:rPr>
                <w:szCs w:val="26"/>
              </w:rPr>
            </w:pPr>
            <w:r w:rsidRPr="005F4601">
              <w:rPr>
                <w:szCs w:val="26"/>
              </w:rPr>
              <w:t>TLTK</w:t>
            </w:r>
          </w:p>
        </w:tc>
      </w:tr>
      <w:tr w:rsidR="001E1361" w:rsidRPr="005F4601" w:rsidTr="00DA1997">
        <w:tc>
          <w:tcPr>
            <w:tcW w:w="452" w:type="pct"/>
          </w:tcPr>
          <w:p w:rsidR="001E1361" w:rsidRPr="005F4601" w:rsidRDefault="001E1361" w:rsidP="00321CE9">
            <w:pPr>
              <w:rPr>
                <w:szCs w:val="26"/>
              </w:rPr>
            </w:pPr>
          </w:p>
        </w:tc>
        <w:tc>
          <w:tcPr>
            <w:tcW w:w="2571" w:type="pct"/>
          </w:tcPr>
          <w:p w:rsidR="001E1361" w:rsidRPr="005F4601" w:rsidRDefault="001E1361" w:rsidP="00321CE9">
            <w:pPr>
              <w:rPr>
                <w:szCs w:val="26"/>
              </w:rPr>
            </w:pPr>
          </w:p>
        </w:tc>
        <w:tc>
          <w:tcPr>
            <w:tcW w:w="466" w:type="pct"/>
          </w:tcPr>
          <w:p w:rsidR="001E1361" w:rsidRPr="005F4601" w:rsidRDefault="001E1361" w:rsidP="00321CE9">
            <w:pPr>
              <w:rPr>
                <w:szCs w:val="26"/>
              </w:rPr>
            </w:pPr>
          </w:p>
        </w:tc>
        <w:tc>
          <w:tcPr>
            <w:tcW w:w="725" w:type="pct"/>
          </w:tcPr>
          <w:p w:rsidR="001E1361" w:rsidRPr="005F4601" w:rsidRDefault="001E1361" w:rsidP="00321CE9">
            <w:pPr>
              <w:rPr>
                <w:szCs w:val="26"/>
              </w:rPr>
            </w:pPr>
          </w:p>
        </w:tc>
        <w:tc>
          <w:tcPr>
            <w:tcW w:w="786" w:type="pct"/>
          </w:tcPr>
          <w:p w:rsidR="001E1361" w:rsidRPr="005F4601" w:rsidRDefault="001E1361" w:rsidP="00321CE9">
            <w:pPr>
              <w:rPr>
                <w:szCs w:val="26"/>
              </w:rPr>
            </w:pPr>
          </w:p>
        </w:tc>
      </w:tr>
    </w:tbl>
    <w:p w:rsidR="001E1361" w:rsidRPr="005F4601" w:rsidRDefault="001E1361" w:rsidP="00321CE9">
      <w:pPr>
        <w:rPr>
          <w:b/>
          <w:szCs w:val="26"/>
        </w:rPr>
      </w:pPr>
    </w:p>
    <w:p w:rsidR="001E1361" w:rsidRPr="005F4601" w:rsidRDefault="001E1361" w:rsidP="00321CE9">
      <w:pPr>
        <w:rPr>
          <w:szCs w:val="26"/>
        </w:rPr>
      </w:pPr>
      <w:r w:rsidRPr="005F4601">
        <w:rPr>
          <w:b/>
          <w:szCs w:val="26"/>
        </w:rPr>
        <w:t>7.3. Phần tiểu luận</w:t>
      </w:r>
      <w:r w:rsidRPr="005F4601">
        <w:rPr>
          <w:szCs w:val="26"/>
        </w:rPr>
        <w:t xml:space="preserve">: </w:t>
      </w:r>
      <w:r w:rsidR="0004274E">
        <w:rPr>
          <w:szCs w:val="26"/>
        </w:rPr>
        <w:t>45</w:t>
      </w:r>
      <w:r w:rsidRPr="005F4601">
        <w:rPr>
          <w:szCs w:val="26"/>
        </w:rPr>
        <w:t xml:space="preserve"> tiết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4740"/>
        <w:gridCol w:w="814"/>
        <w:gridCol w:w="2115"/>
        <w:gridCol w:w="881"/>
      </w:tblGrid>
      <w:tr w:rsidR="001E1361" w:rsidRPr="005F4601" w:rsidTr="00DA1997">
        <w:tc>
          <w:tcPr>
            <w:tcW w:w="453" w:type="pct"/>
          </w:tcPr>
          <w:p w:rsidR="001E1361" w:rsidRPr="005F4601" w:rsidRDefault="001E1361" w:rsidP="00321CE9">
            <w:pPr>
              <w:rPr>
                <w:szCs w:val="26"/>
              </w:rPr>
            </w:pPr>
            <w:r w:rsidRPr="005F4601">
              <w:rPr>
                <w:szCs w:val="26"/>
              </w:rPr>
              <w:t>TT</w:t>
            </w:r>
          </w:p>
        </w:tc>
        <w:tc>
          <w:tcPr>
            <w:tcW w:w="2564" w:type="pct"/>
          </w:tcPr>
          <w:p w:rsidR="001E1361" w:rsidRPr="005F4601" w:rsidRDefault="001E1361" w:rsidP="00321CE9">
            <w:pPr>
              <w:rPr>
                <w:szCs w:val="26"/>
              </w:rPr>
            </w:pPr>
            <w:r w:rsidRPr="005F4601">
              <w:rPr>
                <w:szCs w:val="26"/>
              </w:rPr>
              <w:t>Nội dung</w:t>
            </w:r>
          </w:p>
        </w:tc>
        <w:tc>
          <w:tcPr>
            <w:tcW w:w="463" w:type="pct"/>
          </w:tcPr>
          <w:p w:rsidR="001E1361" w:rsidRPr="005F4601" w:rsidRDefault="001E1361" w:rsidP="00321CE9">
            <w:pPr>
              <w:rPr>
                <w:szCs w:val="26"/>
              </w:rPr>
            </w:pPr>
            <w:r w:rsidRPr="005F4601">
              <w:rPr>
                <w:szCs w:val="26"/>
              </w:rPr>
              <w:t>Số tiết</w:t>
            </w:r>
          </w:p>
        </w:tc>
        <w:tc>
          <w:tcPr>
            <w:tcW w:w="1159" w:type="pct"/>
          </w:tcPr>
          <w:p w:rsidR="001E1361" w:rsidRPr="005F4601" w:rsidRDefault="001E1361" w:rsidP="00321CE9">
            <w:pPr>
              <w:rPr>
                <w:szCs w:val="26"/>
              </w:rPr>
            </w:pPr>
            <w:r w:rsidRPr="005F4601">
              <w:rPr>
                <w:szCs w:val="26"/>
              </w:rPr>
              <w:t>Địa điểm</w:t>
            </w:r>
          </w:p>
        </w:tc>
        <w:tc>
          <w:tcPr>
            <w:tcW w:w="361" w:type="pct"/>
          </w:tcPr>
          <w:p w:rsidR="001E1361" w:rsidRPr="005F4601" w:rsidRDefault="001E1361" w:rsidP="00321CE9">
            <w:pPr>
              <w:rPr>
                <w:szCs w:val="26"/>
              </w:rPr>
            </w:pPr>
            <w:r w:rsidRPr="005F4601">
              <w:rPr>
                <w:szCs w:val="26"/>
              </w:rPr>
              <w:t>TLTK</w:t>
            </w:r>
          </w:p>
        </w:tc>
      </w:tr>
      <w:tr w:rsidR="001E1361" w:rsidRPr="005F4601" w:rsidTr="00DA1997">
        <w:tc>
          <w:tcPr>
            <w:tcW w:w="453" w:type="pct"/>
          </w:tcPr>
          <w:p w:rsidR="001E1361" w:rsidRPr="005F4601" w:rsidRDefault="001E1361" w:rsidP="00321CE9">
            <w:pPr>
              <w:rPr>
                <w:szCs w:val="26"/>
              </w:rPr>
            </w:pPr>
            <w:r w:rsidRPr="005F4601">
              <w:rPr>
                <w:szCs w:val="26"/>
              </w:rPr>
              <w:t>1</w:t>
            </w:r>
          </w:p>
        </w:tc>
        <w:tc>
          <w:tcPr>
            <w:tcW w:w="2564" w:type="pct"/>
          </w:tcPr>
          <w:p w:rsidR="001E1361" w:rsidRPr="005F4601" w:rsidRDefault="001E1361" w:rsidP="00321CE9">
            <w:pPr>
              <w:rPr>
                <w:lang w:val="nl-NL"/>
              </w:rPr>
            </w:pPr>
            <w:r w:rsidRPr="005F4601">
              <w:rPr>
                <w:lang w:val="nl-NL"/>
              </w:rPr>
              <w:t xml:space="preserve">Phân lớp </w:t>
            </w:r>
          </w:p>
        </w:tc>
        <w:tc>
          <w:tcPr>
            <w:tcW w:w="463" w:type="pct"/>
          </w:tcPr>
          <w:p w:rsidR="001E1361" w:rsidRPr="005F4601" w:rsidRDefault="00376957" w:rsidP="00321CE9">
            <w:pPr>
              <w:rPr>
                <w:szCs w:val="26"/>
              </w:rPr>
            </w:pPr>
            <w:r>
              <w:rPr>
                <w:szCs w:val="26"/>
              </w:rPr>
              <w:t>3</w:t>
            </w:r>
          </w:p>
        </w:tc>
        <w:tc>
          <w:tcPr>
            <w:tcW w:w="1159" w:type="pct"/>
          </w:tcPr>
          <w:p w:rsidR="001E1361" w:rsidRPr="005F4601" w:rsidRDefault="001E1361" w:rsidP="00321CE9">
            <w:pPr>
              <w:rPr>
                <w:szCs w:val="26"/>
              </w:rPr>
            </w:pPr>
            <w:r w:rsidRPr="005F4601">
              <w:rPr>
                <w:szCs w:val="26"/>
              </w:rPr>
              <w:t>Tự đọc, viết CT</w:t>
            </w:r>
          </w:p>
        </w:tc>
        <w:tc>
          <w:tcPr>
            <w:tcW w:w="361" w:type="pct"/>
          </w:tcPr>
          <w:p w:rsidR="001E1361" w:rsidRPr="005F4601" w:rsidRDefault="001E1361" w:rsidP="00321CE9">
            <w:pPr>
              <w:rPr>
                <w:szCs w:val="26"/>
              </w:rPr>
            </w:pPr>
            <w:r w:rsidRPr="005F4601">
              <w:rPr>
                <w:szCs w:val="26"/>
              </w:rPr>
              <w:t>1,2</w:t>
            </w:r>
          </w:p>
        </w:tc>
      </w:tr>
      <w:tr w:rsidR="001E1361" w:rsidRPr="005F4601" w:rsidTr="00DA1997">
        <w:tc>
          <w:tcPr>
            <w:tcW w:w="453" w:type="pct"/>
          </w:tcPr>
          <w:p w:rsidR="001E1361" w:rsidRPr="005F4601" w:rsidRDefault="001E1361" w:rsidP="00321CE9">
            <w:pPr>
              <w:rPr>
                <w:szCs w:val="26"/>
              </w:rPr>
            </w:pPr>
            <w:r w:rsidRPr="005F4601">
              <w:rPr>
                <w:szCs w:val="26"/>
              </w:rPr>
              <w:t>2</w:t>
            </w:r>
          </w:p>
        </w:tc>
        <w:tc>
          <w:tcPr>
            <w:tcW w:w="2564" w:type="pct"/>
          </w:tcPr>
          <w:p w:rsidR="001E1361" w:rsidRPr="005F4601" w:rsidRDefault="001E1361" w:rsidP="00321CE9">
            <w:pPr>
              <w:rPr>
                <w:szCs w:val="26"/>
                <w:lang w:val="nl-NL"/>
              </w:rPr>
            </w:pPr>
            <w:r w:rsidRPr="005F4601">
              <w:rPr>
                <w:szCs w:val="26"/>
                <w:lang w:val="nl-NL"/>
              </w:rPr>
              <w:t>Trích chọn đặc trưng</w:t>
            </w:r>
          </w:p>
        </w:tc>
        <w:tc>
          <w:tcPr>
            <w:tcW w:w="463" w:type="pct"/>
          </w:tcPr>
          <w:p w:rsidR="001E1361" w:rsidRPr="005F4601" w:rsidRDefault="00376957" w:rsidP="00321CE9">
            <w:pPr>
              <w:rPr>
                <w:szCs w:val="26"/>
              </w:rPr>
            </w:pPr>
            <w:r>
              <w:rPr>
                <w:szCs w:val="26"/>
              </w:rPr>
              <w:t>3</w:t>
            </w:r>
          </w:p>
        </w:tc>
        <w:tc>
          <w:tcPr>
            <w:tcW w:w="1159" w:type="pct"/>
          </w:tcPr>
          <w:p w:rsidR="001E1361" w:rsidRPr="005F4601" w:rsidRDefault="001E1361" w:rsidP="00321CE9">
            <w:pPr>
              <w:rPr>
                <w:szCs w:val="26"/>
              </w:rPr>
            </w:pPr>
            <w:r w:rsidRPr="005F4601">
              <w:rPr>
                <w:szCs w:val="26"/>
              </w:rPr>
              <w:t>Tự đọc, viết CT</w:t>
            </w:r>
          </w:p>
        </w:tc>
        <w:tc>
          <w:tcPr>
            <w:tcW w:w="361" w:type="pct"/>
          </w:tcPr>
          <w:p w:rsidR="001E1361" w:rsidRPr="005F4601" w:rsidRDefault="001E1361" w:rsidP="00321CE9">
            <w:pPr>
              <w:rPr>
                <w:szCs w:val="26"/>
              </w:rPr>
            </w:pPr>
            <w:r w:rsidRPr="005F4601">
              <w:rPr>
                <w:szCs w:val="26"/>
              </w:rPr>
              <w:t>1,2</w:t>
            </w:r>
          </w:p>
        </w:tc>
      </w:tr>
      <w:tr w:rsidR="001E1361" w:rsidRPr="005F4601" w:rsidTr="00DA1997">
        <w:tc>
          <w:tcPr>
            <w:tcW w:w="453" w:type="pct"/>
          </w:tcPr>
          <w:p w:rsidR="001E1361" w:rsidRPr="005F4601" w:rsidRDefault="001E1361" w:rsidP="00321CE9">
            <w:pPr>
              <w:rPr>
                <w:szCs w:val="26"/>
              </w:rPr>
            </w:pPr>
            <w:r w:rsidRPr="005F4601">
              <w:rPr>
                <w:szCs w:val="26"/>
              </w:rPr>
              <w:t>3</w:t>
            </w:r>
          </w:p>
        </w:tc>
        <w:tc>
          <w:tcPr>
            <w:tcW w:w="2564" w:type="pct"/>
          </w:tcPr>
          <w:p w:rsidR="001E1361" w:rsidRPr="005F4601" w:rsidRDefault="001E1361" w:rsidP="00321CE9">
            <w:pPr>
              <w:rPr>
                <w:szCs w:val="26"/>
                <w:lang w:val="nl-NL"/>
              </w:rPr>
            </w:pPr>
            <w:r w:rsidRPr="005F4601">
              <w:rPr>
                <w:szCs w:val="26"/>
                <w:lang w:val="nl-NL"/>
              </w:rPr>
              <w:t>Đối sánh mẫu</w:t>
            </w:r>
          </w:p>
        </w:tc>
        <w:tc>
          <w:tcPr>
            <w:tcW w:w="463" w:type="pct"/>
          </w:tcPr>
          <w:p w:rsidR="001E1361" w:rsidRPr="005F4601" w:rsidRDefault="00376957" w:rsidP="00321CE9">
            <w:pPr>
              <w:rPr>
                <w:szCs w:val="26"/>
              </w:rPr>
            </w:pPr>
            <w:r>
              <w:rPr>
                <w:szCs w:val="26"/>
              </w:rPr>
              <w:t>3</w:t>
            </w:r>
          </w:p>
        </w:tc>
        <w:tc>
          <w:tcPr>
            <w:tcW w:w="1159" w:type="pct"/>
          </w:tcPr>
          <w:p w:rsidR="001E1361" w:rsidRPr="005F4601" w:rsidRDefault="001E1361" w:rsidP="00321CE9">
            <w:pPr>
              <w:rPr>
                <w:szCs w:val="26"/>
              </w:rPr>
            </w:pPr>
            <w:r w:rsidRPr="005F4601">
              <w:rPr>
                <w:szCs w:val="26"/>
              </w:rPr>
              <w:t>Tự đọc, viết CT</w:t>
            </w:r>
          </w:p>
        </w:tc>
        <w:tc>
          <w:tcPr>
            <w:tcW w:w="361" w:type="pct"/>
          </w:tcPr>
          <w:p w:rsidR="001E1361" w:rsidRPr="005F4601" w:rsidRDefault="001E1361" w:rsidP="00321CE9">
            <w:pPr>
              <w:rPr>
                <w:szCs w:val="26"/>
              </w:rPr>
            </w:pPr>
            <w:r w:rsidRPr="005F4601">
              <w:rPr>
                <w:szCs w:val="26"/>
              </w:rPr>
              <w:t>1,2</w:t>
            </w:r>
          </w:p>
        </w:tc>
      </w:tr>
      <w:tr w:rsidR="001E1361" w:rsidRPr="005F4601" w:rsidTr="00DA1997">
        <w:tc>
          <w:tcPr>
            <w:tcW w:w="453" w:type="pct"/>
          </w:tcPr>
          <w:p w:rsidR="001E1361" w:rsidRPr="005F4601" w:rsidRDefault="001E1361" w:rsidP="00321CE9">
            <w:pPr>
              <w:rPr>
                <w:szCs w:val="26"/>
              </w:rPr>
            </w:pPr>
            <w:r w:rsidRPr="005F4601">
              <w:rPr>
                <w:szCs w:val="26"/>
              </w:rPr>
              <w:t>4</w:t>
            </w:r>
          </w:p>
        </w:tc>
        <w:tc>
          <w:tcPr>
            <w:tcW w:w="2564" w:type="pct"/>
          </w:tcPr>
          <w:p w:rsidR="001E1361" w:rsidRPr="005F4601" w:rsidRDefault="001E1361" w:rsidP="00321CE9">
            <w:pPr>
              <w:rPr>
                <w:szCs w:val="26"/>
                <w:lang w:val="nl-NL"/>
              </w:rPr>
            </w:pPr>
            <w:r w:rsidRPr="005F4601">
              <w:rPr>
                <w:szCs w:val="26"/>
                <w:lang w:val="nl-NL"/>
              </w:rPr>
              <w:t>Phương pháp phân cụm dữ liệu</w:t>
            </w:r>
          </w:p>
        </w:tc>
        <w:tc>
          <w:tcPr>
            <w:tcW w:w="463" w:type="pct"/>
          </w:tcPr>
          <w:p w:rsidR="001E1361" w:rsidRPr="005F4601" w:rsidRDefault="00376957" w:rsidP="00321CE9">
            <w:pPr>
              <w:rPr>
                <w:szCs w:val="26"/>
              </w:rPr>
            </w:pPr>
            <w:r>
              <w:rPr>
                <w:szCs w:val="26"/>
              </w:rPr>
              <w:t>6</w:t>
            </w:r>
          </w:p>
        </w:tc>
        <w:tc>
          <w:tcPr>
            <w:tcW w:w="1159" w:type="pct"/>
          </w:tcPr>
          <w:p w:rsidR="001E1361" w:rsidRPr="005F4601" w:rsidRDefault="001E1361" w:rsidP="00321CE9">
            <w:pPr>
              <w:rPr>
                <w:szCs w:val="26"/>
              </w:rPr>
            </w:pPr>
            <w:r w:rsidRPr="005F4601">
              <w:rPr>
                <w:szCs w:val="26"/>
              </w:rPr>
              <w:t>Tự đọc, viết CT</w:t>
            </w:r>
          </w:p>
        </w:tc>
        <w:tc>
          <w:tcPr>
            <w:tcW w:w="361" w:type="pct"/>
          </w:tcPr>
          <w:p w:rsidR="001E1361" w:rsidRPr="005F4601" w:rsidRDefault="001E1361" w:rsidP="00321CE9">
            <w:pPr>
              <w:rPr>
                <w:szCs w:val="26"/>
              </w:rPr>
            </w:pPr>
            <w:r w:rsidRPr="005F4601">
              <w:rPr>
                <w:szCs w:val="26"/>
              </w:rPr>
              <w:t>1,2</w:t>
            </w:r>
          </w:p>
        </w:tc>
      </w:tr>
      <w:tr w:rsidR="001E1361" w:rsidRPr="005F4601" w:rsidTr="00DA1997">
        <w:tc>
          <w:tcPr>
            <w:tcW w:w="453" w:type="pct"/>
          </w:tcPr>
          <w:p w:rsidR="001E1361" w:rsidRPr="005F4601" w:rsidRDefault="001E1361" w:rsidP="00321CE9">
            <w:pPr>
              <w:rPr>
                <w:b/>
                <w:szCs w:val="26"/>
              </w:rPr>
            </w:pPr>
          </w:p>
        </w:tc>
        <w:tc>
          <w:tcPr>
            <w:tcW w:w="2564" w:type="pct"/>
          </w:tcPr>
          <w:p w:rsidR="001E1361" w:rsidRPr="005F4601" w:rsidRDefault="001E1361" w:rsidP="00321CE9">
            <w:pPr>
              <w:rPr>
                <w:b/>
                <w:szCs w:val="26"/>
              </w:rPr>
            </w:pPr>
            <w:r w:rsidRPr="005F4601">
              <w:rPr>
                <w:b/>
                <w:szCs w:val="26"/>
              </w:rPr>
              <w:t>Tổng</w:t>
            </w:r>
          </w:p>
        </w:tc>
        <w:tc>
          <w:tcPr>
            <w:tcW w:w="463" w:type="pct"/>
          </w:tcPr>
          <w:p w:rsidR="001E1361" w:rsidRPr="005F4601" w:rsidRDefault="00376957" w:rsidP="00321CE9">
            <w:pPr>
              <w:rPr>
                <w:b/>
                <w:szCs w:val="26"/>
              </w:rPr>
            </w:pPr>
            <w:r>
              <w:rPr>
                <w:b/>
                <w:szCs w:val="26"/>
              </w:rPr>
              <w:t>15</w:t>
            </w:r>
          </w:p>
        </w:tc>
        <w:tc>
          <w:tcPr>
            <w:tcW w:w="1159" w:type="pct"/>
          </w:tcPr>
          <w:p w:rsidR="001E1361" w:rsidRPr="005F4601" w:rsidRDefault="001E1361" w:rsidP="00321CE9">
            <w:pPr>
              <w:rPr>
                <w:b/>
                <w:szCs w:val="26"/>
              </w:rPr>
            </w:pPr>
          </w:p>
        </w:tc>
        <w:tc>
          <w:tcPr>
            <w:tcW w:w="361" w:type="pct"/>
          </w:tcPr>
          <w:p w:rsidR="001E1361" w:rsidRPr="005F4601" w:rsidRDefault="001E1361" w:rsidP="00321CE9">
            <w:pPr>
              <w:rPr>
                <w:b/>
                <w:szCs w:val="26"/>
              </w:rPr>
            </w:pPr>
          </w:p>
        </w:tc>
      </w:tr>
    </w:tbl>
    <w:p w:rsidR="001E1361" w:rsidRPr="005F4601" w:rsidRDefault="009B6F19" w:rsidP="00321CE9">
      <w:pPr>
        <w:rPr>
          <w:b/>
          <w:szCs w:val="26"/>
        </w:rPr>
      </w:pPr>
      <w:r>
        <w:rPr>
          <w:b/>
          <w:szCs w:val="26"/>
        </w:rPr>
        <w:t xml:space="preserve">8. </w:t>
      </w:r>
      <w:r w:rsidR="001E1361" w:rsidRPr="005F4601">
        <w:rPr>
          <w:b/>
          <w:szCs w:val="26"/>
        </w:rPr>
        <w:t>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6484"/>
        <w:gridCol w:w="1202"/>
        <w:gridCol w:w="1067"/>
      </w:tblGrid>
      <w:tr w:rsidR="001E1361" w:rsidRPr="005F4601" w:rsidTr="00DA1997">
        <w:tc>
          <w:tcPr>
            <w:tcW w:w="317" w:type="pct"/>
            <w:vAlign w:val="center"/>
          </w:tcPr>
          <w:p w:rsidR="001E1361" w:rsidRPr="005F4601" w:rsidRDefault="001E1361" w:rsidP="00321CE9">
            <w:pPr>
              <w:rPr>
                <w:szCs w:val="26"/>
                <w:lang w:val="nl-NL"/>
              </w:rPr>
            </w:pPr>
            <w:r w:rsidRPr="005F4601">
              <w:rPr>
                <w:szCs w:val="26"/>
                <w:lang w:val="nl-NL"/>
              </w:rPr>
              <w:t>2</w:t>
            </w:r>
          </w:p>
        </w:tc>
        <w:tc>
          <w:tcPr>
            <w:tcW w:w="3469" w:type="pct"/>
            <w:vAlign w:val="center"/>
          </w:tcPr>
          <w:p w:rsidR="001E1361" w:rsidRPr="005F4601" w:rsidRDefault="001E1361" w:rsidP="00321CE9">
            <w:pPr>
              <w:rPr>
                <w:szCs w:val="26"/>
                <w:lang w:val="nl-NL"/>
              </w:rPr>
            </w:pPr>
            <w:r w:rsidRPr="005F4601">
              <w:rPr>
                <w:szCs w:val="26"/>
              </w:rPr>
              <w:t>Tên tài liệu</w:t>
            </w:r>
          </w:p>
        </w:tc>
        <w:tc>
          <w:tcPr>
            <w:tcW w:w="643" w:type="pct"/>
            <w:vAlign w:val="center"/>
          </w:tcPr>
          <w:p w:rsidR="001E1361" w:rsidRPr="005F4601" w:rsidRDefault="001E1361" w:rsidP="00321CE9">
            <w:pPr>
              <w:rPr>
                <w:szCs w:val="26"/>
                <w:lang w:val="nl-NL"/>
              </w:rPr>
            </w:pPr>
            <w:r w:rsidRPr="005F4601">
              <w:rPr>
                <w:szCs w:val="26"/>
              </w:rPr>
              <w:t>Có trên thư viện</w:t>
            </w:r>
          </w:p>
        </w:tc>
        <w:tc>
          <w:tcPr>
            <w:tcW w:w="571" w:type="pct"/>
            <w:vAlign w:val="center"/>
          </w:tcPr>
          <w:p w:rsidR="001E1361" w:rsidRPr="005F4601" w:rsidRDefault="001E1361" w:rsidP="00321CE9">
            <w:pPr>
              <w:rPr>
                <w:szCs w:val="26"/>
              </w:rPr>
            </w:pPr>
            <w:r w:rsidRPr="005F4601">
              <w:rPr>
                <w:szCs w:val="26"/>
              </w:rPr>
              <w:t>GV/K</w:t>
            </w:r>
          </w:p>
          <w:p w:rsidR="001E1361" w:rsidRPr="005F4601" w:rsidRDefault="001E1361" w:rsidP="00321CE9">
            <w:pPr>
              <w:rPr>
                <w:szCs w:val="26"/>
                <w:lang w:val="nl-NL"/>
              </w:rPr>
            </w:pPr>
            <w:r w:rsidRPr="005F4601">
              <w:rPr>
                <w:szCs w:val="26"/>
              </w:rPr>
              <w:t>có</w:t>
            </w:r>
          </w:p>
        </w:tc>
      </w:tr>
      <w:tr w:rsidR="001E1361" w:rsidRPr="005F4601" w:rsidTr="00DA1997">
        <w:tc>
          <w:tcPr>
            <w:tcW w:w="317" w:type="pct"/>
            <w:vAlign w:val="center"/>
          </w:tcPr>
          <w:p w:rsidR="001E1361" w:rsidRPr="005F4601" w:rsidRDefault="001E1361" w:rsidP="00321CE9">
            <w:pPr>
              <w:rPr>
                <w:szCs w:val="26"/>
                <w:lang w:val="nl-NL"/>
              </w:rPr>
            </w:pPr>
            <w:r w:rsidRPr="005F4601">
              <w:rPr>
                <w:szCs w:val="26"/>
                <w:lang w:val="nl-NL"/>
              </w:rPr>
              <w:t>1</w:t>
            </w:r>
          </w:p>
        </w:tc>
        <w:tc>
          <w:tcPr>
            <w:tcW w:w="3469" w:type="pct"/>
            <w:vAlign w:val="center"/>
          </w:tcPr>
          <w:p w:rsidR="001E1361" w:rsidRPr="005F4601" w:rsidRDefault="001E1361" w:rsidP="00321CE9">
            <w:pPr>
              <w:rPr>
                <w:szCs w:val="26"/>
                <w:lang w:val="nl-NL"/>
              </w:rPr>
            </w:pPr>
            <w:r w:rsidRPr="005F4601">
              <w:rPr>
                <w:szCs w:val="26"/>
                <w:lang w:val="nl-NL"/>
              </w:rPr>
              <w:t>Sergios Theodoridis, Konstantinos Koutroumbas, Pattern Recognition, Elsevier, 2003.</w:t>
            </w:r>
          </w:p>
        </w:tc>
        <w:tc>
          <w:tcPr>
            <w:tcW w:w="643" w:type="pct"/>
            <w:vAlign w:val="center"/>
          </w:tcPr>
          <w:p w:rsidR="001E1361" w:rsidRPr="005F4601" w:rsidRDefault="001E1361" w:rsidP="00321CE9">
            <w:pPr>
              <w:rPr>
                <w:szCs w:val="26"/>
                <w:lang w:val="nl-NL"/>
              </w:rPr>
            </w:pPr>
          </w:p>
        </w:tc>
        <w:tc>
          <w:tcPr>
            <w:tcW w:w="571" w:type="pct"/>
            <w:vAlign w:val="center"/>
          </w:tcPr>
          <w:p w:rsidR="001E1361" w:rsidRPr="005F4601" w:rsidRDefault="001E1361" w:rsidP="00321CE9">
            <w:pPr>
              <w:rPr>
                <w:szCs w:val="26"/>
                <w:lang w:val="nl-NL"/>
              </w:rPr>
            </w:pPr>
            <w:r w:rsidRPr="005F4601">
              <w:rPr>
                <w:szCs w:val="26"/>
                <w:lang w:val="nl-NL"/>
              </w:rPr>
              <w:t>x</w:t>
            </w:r>
          </w:p>
        </w:tc>
      </w:tr>
      <w:tr w:rsidR="001E1361" w:rsidRPr="005F4601" w:rsidTr="00DA1997">
        <w:tc>
          <w:tcPr>
            <w:tcW w:w="317" w:type="pct"/>
            <w:vAlign w:val="center"/>
          </w:tcPr>
          <w:p w:rsidR="001E1361" w:rsidRPr="005F4601" w:rsidRDefault="001E1361" w:rsidP="00321CE9">
            <w:pPr>
              <w:rPr>
                <w:szCs w:val="26"/>
                <w:lang w:val="nl-NL"/>
              </w:rPr>
            </w:pPr>
            <w:r w:rsidRPr="005F4601">
              <w:rPr>
                <w:szCs w:val="26"/>
                <w:lang w:val="nl-NL"/>
              </w:rPr>
              <w:t>2</w:t>
            </w:r>
          </w:p>
        </w:tc>
        <w:tc>
          <w:tcPr>
            <w:tcW w:w="3469" w:type="pct"/>
            <w:vAlign w:val="center"/>
          </w:tcPr>
          <w:p w:rsidR="001E1361" w:rsidRPr="005F4601" w:rsidRDefault="001E1361" w:rsidP="00321CE9">
            <w:pPr>
              <w:rPr>
                <w:szCs w:val="26"/>
                <w:lang w:val="nl-NL"/>
              </w:rPr>
            </w:pPr>
            <w:r w:rsidRPr="005F4601">
              <w:rPr>
                <w:szCs w:val="26"/>
                <w:lang w:val="nl-NL"/>
              </w:rPr>
              <w:t>Kresimir Delac &amp; Mislav Grgic, Face Recognition, I-Tech Education &amp; Publishing, 2007.</w:t>
            </w:r>
          </w:p>
        </w:tc>
        <w:tc>
          <w:tcPr>
            <w:tcW w:w="643" w:type="pct"/>
            <w:vAlign w:val="center"/>
          </w:tcPr>
          <w:p w:rsidR="001E1361" w:rsidRPr="005F4601" w:rsidRDefault="001E1361" w:rsidP="00321CE9">
            <w:pPr>
              <w:rPr>
                <w:szCs w:val="26"/>
                <w:lang w:val="nl-NL"/>
              </w:rPr>
            </w:pPr>
          </w:p>
        </w:tc>
        <w:tc>
          <w:tcPr>
            <w:tcW w:w="571" w:type="pct"/>
            <w:vAlign w:val="center"/>
          </w:tcPr>
          <w:p w:rsidR="001E1361" w:rsidRPr="005F4601" w:rsidRDefault="001E1361" w:rsidP="00321CE9">
            <w:pPr>
              <w:rPr>
                <w:szCs w:val="26"/>
                <w:lang w:val="nl-NL"/>
              </w:rPr>
            </w:pPr>
            <w:r w:rsidRPr="005F4601">
              <w:rPr>
                <w:szCs w:val="26"/>
                <w:lang w:val="nl-NL"/>
              </w:rPr>
              <w:t>x</w:t>
            </w:r>
          </w:p>
        </w:tc>
      </w:tr>
      <w:tr w:rsidR="0046343E" w:rsidRPr="005F4601" w:rsidTr="00DA1997">
        <w:tc>
          <w:tcPr>
            <w:tcW w:w="317" w:type="pct"/>
            <w:vAlign w:val="center"/>
          </w:tcPr>
          <w:p w:rsidR="0046343E" w:rsidRPr="005F4601" w:rsidRDefault="0046343E" w:rsidP="00321CE9">
            <w:pPr>
              <w:rPr>
                <w:szCs w:val="26"/>
                <w:lang w:val="nl-NL"/>
              </w:rPr>
            </w:pPr>
          </w:p>
        </w:tc>
        <w:tc>
          <w:tcPr>
            <w:tcW w:w="3469" w:type="pct"/>
            <w:vAlign w:val="center"/>
          </w:tcPr>
          <w:p w:rsidR="0046343E" w:rsidRPr="0046343E" w:rsidRDefault="0046343E" w:rsidP="0046343E">
            <w:pPr>
              <w:shd w:val="clear" w:color="auto" w:fill="FFFFFF"/>
              <w:spacing w:before="0" w:after="0" w:line="240" w:lineRule="auto"/>
              <w:outlineLvl w:val="0"/>
              <w:rPr>
                <w:szCs w:val="26"/>
                <w:lang w:val="nl-NL"/>
              </w:rPr>
            </w:pPr>
            <w:r w:rsidRPr="0046343E">
              <w:rPr>
                <w:szCs w:val="26"/>
                <w:lang w:val="nl-NL"/>
              </w:rPr>
              <w:t>Wladyslaw Homenda, Witold Pedrycz, Pattern Recognition: A Quality of Data Perspective, 2018</w:t>
            </w:r>
          </w:p>
          <w:p w:rsidR="0046343E" w:rsidRPr="005F4601" w:rsidRDefault="0046343E" w:rsidP="00321CE9">
            <w:pPr>
              <w:rPr>
                <w:szCs w:val="26"/>
                <w:lang w:val="nl-NL"/>
              </w:rPr>
            </w:pPr>
          </w:p>
        </w:tc>
        <w:tc>
          <w:tcPr>
            <w:tcW w:w="643" w:type="pct"/>
            <w:vAlign w:val="center"/>
          </w:tcPr>
          <w:p w:rsidR="0046343E" w:rsidRPr="005F4601" w:rsidRDefault="0046343E" w:rsidP="00321CE9">
            <w:pPr>
              <w:rPr>
                <w:szCs w:val="26"/>
                <w:lang w:val="nl-NL"/>
              </w:rPr>
            </w:pPr>
          </w:p>
        </w:tc>
        <w:tc>
          <w:tcPr>
            <w:tcW w:w="571" w:type="pct"/>
            <w:vAlign w:val="center"/>
          </w:tcPr>
          <w:p w:rsidR="0046343E" w:rsidRPr="005F4601" w:rsidRDefault="0046343E" w:rsidP="00321CE9">
            <w:pPr>
              <w:rPr>
                <w:szCs w:val="26"/>
                <w:lang w:val="nl-NL"/>
              </w:rPr>
            </w:pPr>
            <w:r>
              <w:rPr>
                <w:szCs w:val="26"/>
                <w:lang w:val="nl-NL"/>
              </w:rPr>
              <w:t>x</w:t>
            </w:r>
          </w:p>
        </w:tc>
      </w:tr>
    </w:tbl>
    <w:p w:rsidR="001E1361" w:rsidRPr="005F4601" w:rsidRDefault="009B6F19" w:rsidP="00321CE9">
      <w:pPr>
        <w:rPr>
          <w:b/>
          <w:szCs w:val="26"/>
        </w:rPr>
      </w:pPr>
      <w:r>
        <w:rPr>
          <w:b/>
          <w:szCs w:val="26"/>
        </w:rPr>
        <w:t xml:space="preserve">9. </w:t>
      </w:r>
      <w:r w:rsidR="001E1361" w:rsidRPr="005F4601">
        <w:rPr>
          <w:b/>
          <w:szCs w:val="26"/>
        </w:rPr>
        <w:t xml:space="preserve">Phương pháp đánh giá môn học: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4312"/>
        <w:gridCol w:w="1570"/>
        <w:gridCol w:w="1482"/>
      </w:tblGrid>
      <w:tr w:rsidR="001E1361" w:rsidRPr="005F4601" w:rsidTr="00DA1997">
        <w:tc>
          <w:tcPr>
            <w:tcW w:w="1060" w:type="pct"/>
            <w:vAlign w:val="center"/>
          </w:tcPr>
          <w:p w:rsidR="001E1361" w:rsidRPr="005F4601" w:rsidRDefault="001E1361" w:rsidP="00321CE9">
            <w:pPr>
              <w:rPr>
                <w:szCs w:val="26"/>
              </w:rPr>
            </w:pPr>
            <w:r w:rsidRPr="005F4601">
              <w:rPr>
                <w:szCs w:val="26"/>
              </w:rPr>
              <w:t>Hình thức</w:t>
            </w:r>
          </w:p>
        </w:tc>
        <w:tc>
          <w:tcPr>
            <w:tcW w:w="2307" w:type="pct"/>
            <w:vAlign w:val="center"/>
          </w:tcPr>
          <w:p w:rsidR="001E1361" w:rsidRPr="005F4601" w:rsidRDefault="001E1361" w:rsidP="00321CE9">
            <w:pPr>
              <w:rPr>
                <w:szCs w:val="26"/>
              </w:rPr>
            </w:pPr>
            <w:r w:rsidRPr="005F4601">
              <w:rPr>
                <w:szCs w:val="26"/>
              </w:rPr>
              <w:t>Tính chất của nội dung kiểm tra</w:t>
            </w:r>
          </w:p>
        </w:tc>
        <w:tc>
          <w:tcPr>
            <w:tcW w:w="840" w:type="pct"/>
            <w:vAlign w:val="center"/>
          </w:tcPr>
          <w:p w:rsidR="001E1361" w:rsidRPr="005F4601" w:rsidRDefault="001E1361" w:rsidP="00321CE9">
            <w:pPr>
              <w:rPr>
                <w:szCs w:val="26"/>
              </w:rPr>
            </w:pPr>
            <w:r w:rsidRPr="005F4601">
              <w:rPr>
                <w:szCs w:val="26"/>
              </w:rPr>
              <w:t>Ngày nộp</w:t>
            </w:r>
          </w:p>
        </w:tc>
        <w:tc>
          <w:tcPr>
            <w:tcW w:w="793" w:type="pct"/>
            <w:vAlign w:val="center"/>
          </w:tcPr>
          <w:p w:rsidR="001E1361" w:rsidRPr="005F4601" w:rsidRDefault="001E1361" w:rsidP="00321CE9">
            <w:pPr>
              <w:rPr>
                <w:szCs w:val="26"/>
              </w:rPr>
            </w:pPr>
            <w:r w:rsidRPr="005F4601">
              <w:rPr>
                <w:szCs w:val="26"/>
              </w:rPr>
              <w:t>Trọng số</w:t>
            </w:r>
          </w:p>
        </w:tc>
      </w:tr>
      <w:tr w:rsidR="001E1361" w:rsidRPr="005F4601" w:rsidTr="00DA1997">
        <w:tc>
          <w:tcPr>
            <w:tcW w:w="1060" w:type="pct"/>
          </w:tcPr>
          <w:p w:rsidR="001E1361" w:rsidRPr="005F4601" w:rsidRDefault="001E1361" w:rsidP="00321CE9">
            <w:pPr>
              <w:rPr>
                <w:szCs w:val="26"/>
              </w:rPr>
            </w:pPr>
            <w:r w:rsidRPr="005F4601">
              <w:rPr>
                <w:szCs w:val="26"/>
              </w:rPr>
              <w:t>Đánh giá thường xuyên (chuyên cần)</w:t>
            </w:r>
          </w:p>
        </w:tc>
        <w:tc>
          <w:tcPr>
            <w:tcW w:w="2307" w:type="pct"/>
            <w:vAlign w:val="center"/>
          </w:tcPr>
          <w:p w:rsidR="001E1361" w:rsidRPr="005F4601" w:rsidRDefault="001E1361" w:rsidP="00321CE9">
            <w:pPr>
              <w:rPr>
                <w:szCs w:val="26"/>
              </w:rPr>
            </w:pP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CB3201" w:rsidP="00321CE9">
            <w:pPr>
              <w:rPr>
                <w:szCs w:val="26"/>
              </w:rPr>
            </w:pPr>
            <w:r>
              <w:rPr>
                <w:szCs w:val="26"/>
              </w:rPr>
              <w:t>0,1</w:t>
            </w:r>
          </w:p>
        </w:tc>
      </w:tr>
      <w:tr w:rsidR="001E1361" w:rsidRPr="005F4601" w:rsidTr="00DA1997">
        <w:tc>
          <w:tcPr>
            <w:tcW w:w="1060" w:type="pct"/>
          </w:tcPr>
          <w:p w:rsidR="001E1361" w:rsidRPr="005F4601" w:rsidRDefault="001E1361" w:rsidP="00321CE9">
            <w:pPr>
              <w:rPr>
                <w:szCs w:val="26"/>
              </w:rPr>
            </w:pPr>
            <w:r w:rsidRPr="005F4601">
              <w:rPr>
                <w:szCs w:val="26"/>
              </w:rPr>
              <w:t>Bài tập</w:t>
            </w:r>
          </w:p>
        </w:tc>
        <w:tc>
          <w:tcPr>
            <w:tcW w:w="2307" w:type="pct"/>
            <w:vAlign w:val="center"/>
          </w:tcPr>
          <w:p w:rsidR="001E1361" w:rsidRPr="005F4601" w:rsidRDefault="001E1361" w:rsidP="00321CE9">
            <w:pPr>
              <w:rPr>
                <w:szCs w:val="26"/>
              </w:rPr>
            </w:pP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1E1361" w:rsidP="00321CE9">
            <w:pPr>
              <w:rPr>
                <w:szCs w:val="26"/>
              </w:rPr>
            </w:pPr>
          </w:p>
        </w:tc>
      </w:tr>
      <w:tr w:rsidR="001E1361" w:rsidRPr="005F4601" w:rsidTr="00DA1997">
        <w:tc>
          <w:tcPr>
            <w:tcW w:w="1060" w:type="pct"/>
          </w:tcPr>
          <w:p w:rsidR="001E1361" w:rsidRPr="005F4601" w:rsidRDefault="001E1361" w:rsidP="00321CE9">
            <w:pPr>
              <w:rPr>
                <w:szCs w:val="26"/>
              </w:rPr>
            </w:pPr>
            <w:r w:rsidRPr="005F4601">
              <w:rPr>
                <w:szCs w:val="26"/>
              </w:rPr>
              <w:t>Thí nghiệm, thực hành</w:t>
            </w:r>
          </w:p>
        </w:tc>
        <w:tc>
          <w:tcPr>
            <w:tcW w:w="2307" w:type="pct"/>
            <w:vAlign w:val="center"/>
          </w:tcPr>
          <w:p w:rsidR="001E1361" w:rsidRPr="005F4601" w:rsidRDefault="001E1361" w:rsidP="00321CE9">
            <w:pPr>
              <w:rPr>
                <w:szCs w:val="26"/>
              </w:rPr>
            </w:pP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1E1361" w:rsidP="00321CE9">
            <w:pPr>
              <w:rPr>
                <w:szCs w:val="26"/>
              </w:rPr>
            </w:pPr>
          </w:p>
        </w:tc>
      </w:tr>
      <w:tr w:rsidR="001E1361" w:rsidRPr="005F4601" w:rsidTr="00DA1997">
        <w:tc>
          <w:tcPr>
            <w:tcW w:w="1060" w:type="pct"/>
          </w:tcPr>
          <w:p w:rsidR="001E1361" w:rsidRPr="005F4601" w:rsidRDefault="001E1361" w:rsidP="00321CE9">
            <w:pPr>
              <w:rPr>
                <w:szCs w:val="26"/>
              </w:rPr>
            </w:pPr>
            <w:r w:rsidRPr="005F4601">
              <w:rPr>
                <w:szCs w:val="26"/>
              </w:rPr>
              <w:t>Báo cáo tiểu luận, Xemina</w:t>
            </w:r>
          </w:p>
        </w:tc>
        <w:tc>
          <w:tcPr>
            <w:tcW w:w="2307" w:type="pct"/>
            <w:vAlign w:val="center"/>
          </w:tcPr>
          <w:p w:rsidR="001E1361" w:rsidRPr="005F4601" w:rsidRDefault="001E1361" w:rsidP="00321CE9">
            <w:pPr>
              <w:rPr>
                <w:szCs w:val="26"/>
              </w:rPr>
            </w:pPr>
            <w:r w:rsidRPr="005F4601">
              <w:rPr>
                <w:szCs w:val="26"/>
              </w:rPr>
              <w:t>5  báo cáo tiểu luận và chương trình minh họa</w:t>
            </w: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1E1361" w:rsidP="00321CE9">
            <w:pPr>
              <w:rPr>
                <w:szCs w:val="26"/>
              </w:rPr>
            </w:pPr>
          </w:p>
        </w:tc>
      </w:tr>
      <w:tr w:rsidR="001E1361" w:rsidRPr="005F4601" w:rsidTr="00DA1997">
        <w:tc>
          <w:tcPr>
            <w:tcW w:w="1060" w:type="pct"/>
          </w:tcPr>
          <w:p w:rsidR="001E1361" w:rsidRPr="005F4601" w:rsidRDefault="001E1361" w:rsidP="00321CE9">
            <w:pPr>
              <w:rPr>
                <w:szCs w:val="26"/>
              </w:rPr>
            </w:pPr>
            <w:r w:rsidRPr="005F4601">
              <w:rPr>
                <w:szCs w:val="26"/>
              </w:rPr>
              <w:lastRenderedPageBreak/>
              <w:t>Bài kiểm tra giữa kỳ</w:t>
            </w:r>
          </w:p>
        </w:tc>
        <w:tc>
          <w:tcPr>
            <w:tcW w:w="2307" w:type="pct"/>
            <w:vAlign w:val="center"/>
          </w:tcPr>
          <w:p w:rsidR="001E1361" w:rsidRPr="005F4601" w:rsidRDefault="001E1361" w:rsidP="00321CE9">
            <w:pPr>
              <w:rPr>
                <w:szCs w:val="26"/>
              </w:rPr>
            </w:pP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CB3201" w:rsidP="00321CE9">
            <w:pPr>
              <w:rPr>
                <w:szCs w:val="26"/>
              </w:rPr>
            </w:pPr>
            <w:r>
              <w:rPr>
                <w:szCs w:val="26"/>
              </w:rPr>
              <w:t>0,3</w:t>
            </w:r>
          </w:p>
        </w:tc>
      </w:tr>
      <w:tr w:rsidR="001E1361" w:rsidRPr="005F4601" w:rsidTr="00DA1997">
        <w:tc>
          <w:tcPr>
            <w:tcW w:w="1060" w:type="pct"/>
          </w:tcPr>
          <w:p w:rsidR="001E1361" w:rsidRPr="005F4601" w:rsidRDefault="001E1361" w:rsidP="00321CE9">
            <w:pPr>
              <w:rPr>
                <w:szCs w:val="26"/>
              </w:rPr>
            </w:pPr>
            <w:r w:rsidRPr="005F4601">
              <w:rPr>
                <w:szCs w:val="26"/>
              </w:rPr>
              <w:t>Thi kết thúc môn học</w:t>
            </w:r>
          </w:p>
        </w:tc>
        <w:tc>
          <w:tcPr>
            <w:tcW w:w="2307" w:type="pct"/>
            <w:vAlign w:val="center"/>
          </w:tcPr>
          <w:p w:rsidR="001E1361" w:rsidRPr="005F4601" w:rsidRDefault="001E1361" w:rsidP="00321CE9">
            <w:pPr>
              <w:rPr>
                <w:szCs w:val="26"/>
              </w:rPr>
            </w:pPr>
          </w:p>
        </w:tc>
        <w:tc>
          <w:tcPr>
            <w:tcW w:w="840" w:type="pct"/>
            <w:vAlign w:val="center"/>
          </w:tcPr>
          <w:p w:rsidR="001E1361" w:rsidRPr="005F4601" w:rsidRDefault="001E1361" w:rsidP="00321CE9">
            <w:pPr>
              <w:rPr>
                <w:szCs w:val="26"/>
              </w:rPr>
            </w:pPr>
          </w:p>
        </w:tc>
        <w:tc>
          <w:tcPr>
            <w:tcW w:w="793" w:type="pct"/>
            <w:vAlign w:val="center"/>
          </w:tcPr>
          <w:p w:rsidR="001E1361" w:rsidRPr="005F4601" w:rsidRDefault="00CB3201" w:rsidP="00321CE9">
            <w:pPr>
              <w:rPr>
                <w:szCs w:val="26"/>
              </w:rPr>
            </w:pPr>
            <w:r>
              <w:rPr>
                <w:szCs w:val="26"/>
              </w:rPr>
              <w:t>0,6</w:t>
            </w:r>
          </w:p>
        </w:tc>
      </w:tr>
    </w:tbl>
    <w:p w:rsidR="001E1361" w:rsidRPr="005F4601" w:rsidRDefault="001E1361" w:rsidP="00321CE9">
      <w:pPr>
        <w:rPr>
          <w:b/>
          <w:szCs w:val="26"/>
        </w:rPr>
      </w:pPr>
    </w:p>
    <w:tbl>
      <w:tblPr>
        <w:tblW w:w="5000" w:type="pct"/>
        <w:jc w:val="center"/>
        <w:tblLook w:val="01E0" w:firstRow="1" w:lastRow="1" w:firstColumn="1" w:lastColumn="1" w:noHBand="0" w:noVBand="0"/>
      </w:tblPr>
      <w:tblGrid>
        <w:gridCol w:w="3117"/>
        <w:gridCol w:w="3119"/>
        <w:gridCol w:w="3119"/>
      </w:tblGrid>
      <w:tr w:rsidR="001E1361" w:rsidRPr="005F4601" w:rsidTr="00DA1997">
        <w:trPr>
          <w:jc w:val="center"/>
        </w:trPr>
        <w:tc>
          <w:tcPr>
            <w:tcW w:w="1666" w:type="pct"/>
          </w:tcPr>
          <w:p w:rsidR="001E1361" w:rsidRPr="005F4601" w:rsidRDefault="001E1361" w:rsidP="00321CE9">
            <w:pPr>
              <w:rPr>
                <w:b/>
                <w:bCs/>
                <w:szCs w:val="26"/>
              </w:rPr>
            </w:pPr>
            <w:r w:rsidRPr="005F4601">
              <w:rPr>
                <w:b/>
                <w:bCs/>
                <w:szCs w:val="26"/>
              </w:rPr>
              <w:t>Chủ nhiệm Khoa</w:t>
            </w:r>
          </w:p>
          <w:p w:rsidR="001E1361" w:rsidRPr="005F4601" w:rsidRDefault="001E1361" w:rsidP="00321CE9">
            <w:pPr>
              <w:rPr>
                <w:bCs/>
                <w:i/>
                <w:szCs w:val="26"/>
              </w:rPr>
            </w:pPr>
            <w:r w:rsidRPr="005F4601">
              <w:rPr>
                <w:bCs/>
                <w:i/>
                <w:szCs w:val="26"/>
              </w:rPr>
              <w:t>(Ký và ghi rõ họ tên)</w:t>
            </w:r>
          </w:p>
          <w:p w:rsidR="001E1361" w:rsidRPr="005F4601" w:rsidRDefault="001E1361" w:rsidP="00321CE9">
            <w:pPr>
              <w:rPr>
                <w:bCs/>
                <w:i/>
                <w:szCs w:val="26"/>
              </w:rPr>
            </w:pPr>
          </w:p>
          <w:p w:rsidR="001E1361" w:rsidRPr="005F4601" w:rsidRDefault="001E1361" w:rsidP="00321CE9">
            <w:pPr>
              <w:rPr>
                <w:bCs/>
                <w:i/>
                <w:szCs w:val="26"/>
              </w:rPr>
            </w:pPr>
          </w:p>
          <w:p w:rsidR="001E1361" w:rsidRPr="005F4601" w:rsidRDefault="001E1361" w:rsidP="00321CE9">
            <w:pPr>
              <w:rPr>
                <w:bCs/>
                <w:szCs w:val="26"/>
              </w:rPr>
            </w:pPr>
            <w:r w:rsidRPr="005F4601">
              <w:rPr>
                <w:bCs/>
                <w:szCs w:val="26"/>
              </w:rPr>
              <w:t>PGS. TS Bùi Thu Lâm</w:t>
            </w:r>
          </w:p>
        </w:tc>
        <w:tc>
          <w:tcPr>
            <w:tcW w:w="1667" w:type="pct"/>
          </w:tcPr>
          <w:p w:rsidR="001E1361" w:rsidRPr="005F4601" w:rsidRDefault="001E1361" w:rsidP="00321CE9">
            <w:pPr>
              <w:rPr>
                <w:b/>
                <w:bCs/>
                <w:szCs w:val="26"/>
              </w:rPr>
            </w:pPr>
            <w:r w:rsidRPr="005F4601">
              <w:rPr>
                <w:b/>
                <w:bCs/>
                <w:szCs w:val="26"/>
              </w:rPr>
              <w:t>Chủ nhiệm Bộ môn</w:t>
            </w:r>
          </w:p>
          <w:p w:rsidR="001E1361" w:rsidRPr="005F4601" w:rsidRDefault="001E1361" w:rsidP="00321CE9">
            <w:pPr>
              <w:rPr>
                <w:bCs/>
                <w:i/>
                <w:szCs w:val="26"/>
              </w:rPr>
            </w:pPr>
            <w:r w:rsidRPr="005F4601">
              <w:rPr>
                <w:bCs/>
                <w:i/>
                <w:szCs w:val="26"/>
              </w:rPr>
              <w:t>(Ký và ghi rõ họ tên)</w:t>
            </w:r>
          </w:p>
          <w:p w:rsidR="001E1361" w:rsidRPr="005F4601" w:rsidRDefault="001E1361" w:rsidP="00321CE9">
            <w:pPr>
              <w:rPr>
                <w:bCs/>
                <w:i/>
                <w:szCs w:val="26"/>
              </w:rPr>
            </w:pPr>
          </w:p>
          <w:p w:rsidR="001E1361" w:rsidRPr="005F4601" w:rsidRDefault="001E1361" w:rsidP="00321CE9">
            <w:pPr>
              <w:rPr>
                <w:bCs/>
                <w:i/>
                <w:szCs w:val="26"/>
              </w:rPr>
            </w:pPr>
          </w:p>
          <w:p w:rsidR="001E1361" w:rsidRPr="005F4601" w:rsidRDefault="001E1361" w:rsidP="00321CE9">
            <w:pPr>
              <w:rPr>
                <w:bCs/>
                <w:szCs w:val="26"/>
              </w:rPr>
            </w:pPr>
            <w:r w:rsidRPr="005F4601">
              <w:rPr>
                <w:bCs/>
                <w:szCs w:val="26"/>
              </w:rPr>
              <w:t>TS Hoa Tất Thắng</w:t>
            </w:r>
          </w:p>
        </w:tc>
        <w:tc>
          <w:tcPr>
            <w:tcW w:w="1667" w:type="pct"/>
          </w:tcPr>
          <w:p w:rsidR="001E1361" w:rsidRPr="005F4601" w:rsidRDefault="001E1361" w:rsidP="00321CE9">
            <w:pPr>
              <w:rPr>
                <w:b/>
                <w:bCs/>
                <w:szCs w:val="26"/>
              </w:rPr>
            </w:pPr>
            <w:r w:rsidRPr="005F4601">
              <w:rPr>
                <w:b/>
                <w:bCs/>
                <w:szCs w:val="26"/>
              </w:rPr>
              <w:t>Giảng viên biên soạn</w:t>
            </w:r>
          </w:p>
          <w:p w:rsidR="001E1361" w:rsidRPr="005F4601" w:rsidRDefault="001E1361" w:rsidP="00321CE9">
            <w:pPr>
              <w:rPr>
                <w:bCs/>
                <w:i/>
                <w:szCs w:val="26"/>
              </w:rPr>
            </w:pPr>
            <w:r w:rsidRPr="005F4601">
              <w:rPr>
                <w:bCs/>
                <w:i/>
                <w:szCs w:val="26"/>
              </w:rPr>
              <w:t>(Ký và ghi rõ họ tên)</w:t>
            </w:r>
          </w:p>
          <w:p w:rsidR="001E1361" w:rsidRPr="005F4601" w:rsidRDefault="001E1361" w:rsidP="00321CE9">
            <w:pPr>
              <w:rPr>
                <w:bCs/>
                <w:i/>
                <w:szCs w:val="26"/>
              </w:rPr>
            </w:pPr>
          </w:p>
          <w:p w:rsidR="001E1361" w:rsidRPr="005F4601" w:rsidRDefault="001E1361" w:rsidP="00321CE9">
            <w:pPr>
              <w:rPr>
                <w:bCs/>
                <w:i/>
                <w:szCs w:val="26"/>
              </w:rPr>
            </w:pPr>
          </w:p>
          <w:p w:rsidR="001E1361" w:rsidRPr="005F4601" w:rsidRDefault="001E1361" w:rsidP="00321CE9">
            <w:pPr>
              <w:rPr>
                <w:bCs/>
                <w:szCs w:val="26"/>
              </w:rPr>
            </w:pPr>
            <w:r w:rsidRPr="005F4601">
              <w:rPr>
                <w:bCs/>
                <w:szCs w:val="26"/>
              </w:rPr>
              <w:t>PGS.TS Đào Thanh Tĩnh</w:t>
            </w:r>
          </w:p>
        </w:tc>
      </w:tr>
    </w:tbl>
    <w:p w:rsidR="001E1361" w:rsidRPr="005F4601" w:rsidRDefault="001E1361" w:rsidP="00321CE9">
      <w:pPr>
        <w:rPr>
          <w:b/>
          <w:szCs w:val="26"/>
        </w:rPr>
      </w:pPr>
    </w:p>
    <w:p w:rsidR="001E1361" w:rsidRPr="005F4601" w:rsidRDefault="001E1361" w:rsidP="00321CE9">
      <w:pPr>
        <w:rPr>
          <w:b/>
          <w:szCs w:val="26"/>
        </w:rPr>
      </w:pPr>
      <w:r w:rsidRPr="005F4601">
        <w:rPr>
          <w:b/>
          <w:szCs w:val="26"/>
        </w:rPr>
        <w:br w:type="page"/>
      </w:r>
    </w:p>
    <w:p w:rsidR="001E1361" w:rsidRDefault="001E1361" w:rsidP="00321CE9">
      <w:pPr>
        <w:rPr>
          <w:b/>
          <w:color w:val="0033CC"/>
          <w:szCs w:val="26"/>
          <w:lang w:val="nl-NL"/>
        </w:rPr>
      </w:pPr>
    </w:p>
    <w:p w:rsidR="001E1361" w:rsidRPr="00296407" w:rsidRDefault="001E1361" w:rsidP="00321CE9">
      <w:pPr>
        <w:rPr>
          <w:b/>
          <w:szCs w:val="26"/>
          <w:lang w:val="nl-NL"/>
        </w:rPr>
      </w:pPr>
      <w:r w:rsidRPr="00296407">
        <w:rPr>
          <w:b/>
          <w:szCs w:val="26"/>
          <w:lang w:val="nl-NL"/>
        </w:rPr>
        <w:t>HỌC PHẦN: LOGIC MỜ VÀ ỨNG DỤNG TRONG XỬ LÝ THÔNG TIN</w:t>
      </w:r>
    </w:p>
    <w:p w:rsidR="002544BF" w:rsidRPr="002A7537" w:rsidRDefault="002544BF" w:rsidP="002544BF">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1E1361" w:rsidRPr="00296407" w:rsidRDefault="001E1361" w:rsidP="00321CE9">
      <w:pPr>
        <w:rPr>
          <w:b/>
          <w:szCs w:val="26"/>
          <w:lang w:val="nl-NL"/>
        </w:rPr>
      </w:pPr>
      <w:r w:rsidRPr="00296407">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72"/>
        <w:gridCol w:w="1867"/>
        <w:gridCol w:w="1866"/>
        <w:gridCol w:w="1876"/>
      </w:tblGrid>
      <w:tr w:rsidR="001E1361" w:rsidRPr="00296407" w:rsidTr="00DA1997">
        <w:tc>
          <w:tcPr>
            <w:tcW w:w="668" w:type="dxa"/>
          </w:tcPr>
          <w:p w:rsidR="001E1361" w:rsidRPr="00296407" w:rsidRDefault="001E1361" w:rsidP="00321CE9">
            <w:pPr>
              <w:rPr>
                <w:b/>
                <w:szCs w:val="26"/>
                <w:lang w:val="nl-NL"/>
              </w:rPr>
            </w:pPr>
            <w:r w:rsidRPr="00296407">
              <w:rPr>
                <w:b/>
                <w:szCs w:val="26"/>
                <w:lang w:val="nl-NL"/>
              </w:rPr>
              <w:t>TT</w:t>
            </w:r>
          </w:p>
        </w:tc>
        <w:tc>
          <w:tcPr>
            <w:tcW w:w="3160" w:type="dxa"/>
          </w:tcPr>
          <w:p w:rsidR="001E1361" w:rsidRPr="00296407" w:rsidRDefault="001E1361" w:rsidP="00321CE9">
            <w:pPr>
              <w:rPr>
                <w:b/>
                <w:szCs w:val="26"/>
                <w:lang w:val="nl-NL"/>
              </w:rPr>
            </w:pPr>
            <w:r w:rsidRPr="00296407">
              <w:rPr>
                <w:b/>
                <w:szCs w:val="26"/>
                <w:lang w:val="nl-NL"/>
              </w:rPr>
              <w:t>Họ tên giảng viên</w:t>
            </w:r>
          </w:p>
        </w:tc>
        <w:tc>
          <w:tcPr>
            <w:tcW w:w="1914" w:type="dxa"/>
          </w:tcPr>
          <w:p w:rsidR="001E1361" w:rsidRPr="00296407" w:rsidRDefault="001E1361" w:rsidP="00321CE9">
            <w:pPr>
              <w:rPr>
                <w:b/>
                <w:szCs w:val="26"/>
                <w:lang w:val="nl-NL"/>
              </w:rPr>
            </w:pPr>
            <w:r w:rsidRPr="00296407">
              <w:rPr>
                <w:b/>
                <w:szCs w:val="26"/>
                <w:lang w:val="nl-NL"/>
              </w:rPr>
              <w:t>Học hàm</w:t>
            </w:r>
          </w:p>
        </w:tc>
        <w:tc>
          <w:tcPr>
            <w:tcW w:w="1914" w:type="dxa"/>
          </w:tcPr>
          <w:p w:rsidR="001E1361" w:rsidRPr="00296407" w:rsidRDefault="001E1361" w:rsidP="00321CE9">
            <w:pPr>
              <w:rPr>
                <w:b/>
                <w:szCs w:val="26"/>
                <w:lang w:val="nl-NL"/>
              </w:rPr>
            </w:pPr>
            <w:r w:rsidRPr="00296407">
              <w:rPr>
                <w:b/>
                <w:szCs w:val="26"/>
                <w:lang w:val="nl-NL"/>
              </w:rPr>
              <w:t>Học vị</w:t>
            </w:r>
          </w:p>
        </w:tc>
        <w:tc>
          <w:tcPr>
            <w:tcW w:w="1915" w:type="dxa"/>
          </w:tcPr>
          <w:p w:rsidR="001E1361" w:rsidRPr="00296407" w:rsidRDefault="001E1361" w:rsidP="00321CE9">
            <w:pPr>
              <w:rPr>
                <w:b/>
                <w:szCs w:val="26"/>
                <w:lang w:val="nl-NL"/>
              </w:rPr>
            </w:pPr>
            <w:r w:rsidRPr="00296407">
              <w:rPr>
                <w:b/>
                <w:szCs w:val="26"/>
                <w:lang w:val="nl-NL"/>
              </w:rPr>
              <w:t xml:space="preserve">Đơn vị </w:t>
            </w:r>
          </w:p>
          <w:p w:rsidR="001E1361" w:rsidRPr="00296407" w:rsidRDefault="001E1361" w:rsidP="00321CE9">
            <w:pPr>
              <w:rPr>
                <w:b/>
                <w:szCs w:val="26"/>
                <w:lang w:val="nl-NL"/>
              </w:rPr>
            </w:pPr>
            <w:r w:rsidRPr="00296407">
              <w:rPr>
                <w:b/>
                <w:szCs w:val="26"/>
                <w:lang w:val="nl-NL"/>
              </w:rPr>
              <w:t>công tác</w:t>
            </w:r>
          </w:p>
        </w:tc>
      </w:tr>
      <w:tr w:rsidR="001E1361" w:rsidRPr="00296407" w:rsidTr="00DA1997">
        <w:tc>
          <w:tcPr>
            <w:tcW w:w="668" w:type="dxa"/>
          </w:tcPr>
          <w:p w:rsidR="001E1361" w:rsidRPr="00296407" w:rsidRDefault="001E1361" w:rsidP="00321CE9">
            <w:pPr>
              <w:rPr>
                <w:szCs w:val="26"/>
                <w:lang w:val="nl-NL"/>
              </w:rPr>
            </w:pPr>
            <w:r w:rsidRPr="00296407">
              <w:rPr>
                <w:szCs w:val="26"/>
                <w:lang w:val="nl-NL"/>
              </w:rPr>
              <w:t>1</w:t>
            </w:r>
          </w:p>
        </w:tc>
        <w:tc>
          <w:tcPr>
            <w:tcW w:w="3160" w:type="dxa"/>
          </w:tcPr>
          <w:p w:rsidR="001E1361" w:rsidRPr="00296407" w:rsidRDefault="001E1361" w:rsidP="00321CE9">
            <w:pPr>
              <w:rPr>
                <w:bCs/>
                <w:szCs w:val="26"/>
                <w:lang w:val="nl-NL"/>
              </w:rPr>
            </w:pPr>
            <w:r w:rsidRPr="00296407">
              <w:rPr>
                <w:bCs/>
                <w:szCs w:val="26"/>
                <w:lang w:val="nl-NL"/>
              </w:rPr>
              <w:t>Ngô Thành Long</w:t>
            </w:r>
          </w:p>
        </w:tc>
        <w:tc>
          <w:tcPr>
            <w:tcW w:w="1914" w:type="dxa"/>
          </w:tcPr>
          <w:p w:rsidR="001E1361" w:rsidRPr="00296407" w:rsidRDefault="001E1361" w:rsidP="00321CE9">
            <w:pPr>
              <w:rPr>
                <w:bCs/>
                <w:szCs w:val="26"/>
                <w:lang w:val="nl-NL"/>
              </w:rPr>
            </w:pPr>
            <w:r w:rsidRPr="00296407">
              <w:rPr>
                <w:bCs/>
                <w:szCs w:val="26"/>
                <w:lang w:val="nl-NL"/>
              </w:rPr>
              <w:t>PGS</w:t>
            </w:r>
          </w:p>
        </w:tc>
        <w:tc>
          <w:tcPr>
            <w:tcW w:w="1914" w:type="dxa"/>
          </w:tcPr>
          <w:p w:rsidR="001E1361" w:rsidRPr="00296407" w:rsidRDefault="001E1361" w:rsidP="00321CE9">
            <w:pPr>
              <w:rPr>
                <w:bCs/>
                <w:szCs w:val="26"/>
                <w:lang w:val="nl-NL"/>
              </w:rPr>
            </w:pPr>
            <w:r w:rsidRPr="00296407">
              <w:rPr>
                <w:bCs/>
                <w:szCs w:val="26"/>
                <w:lang w:val="nl-NL"/>
              </w:rPr>
              <w:t>TS</w:t>
            </w:r>
          </w:p>
        </w:tc>
        <w:tc>
          <w:tcPr>
            <w:tcW w:w="1915" w:type="dxa"/>
          </w:tcPr>
          <w:p w:rsidR="001E1361" w:rsidRPr="00296407" w:rsidRDefault="001E1361" w:rsidP="00321CE9">
            <w:pPr>
              <w:rPr>
                <w:bCs/>
                <w:szCs w:val="26"/>
                <w:lang w:val="nl-NL"/>
              </w:rPr>
            </w:pPr>
            <w:r w:rsidRPr="00296407">
              <w:rPr>
                <w:bCs/>
                <w:szCs w:val="26"/>
                <w:lang w:val="nl-NL"/>
              </w:rPr>
              <w:t>Khoa CNTT</w:t>
            </w:r>
          </w:p>
        </w:tc>
      </w:tr>
    </w:tbl>
    <w:p w:rsidR="002544BF" w:rsidRPr="002A7537" w:rsidRDefault="002544BF" w:rsidP="002544BF">
      <w:pPr>
        <w:rPr>
          <w:b/>
          <w:lang w:val="nl-NL"/>
        </w:rPr>
      </w:pPr>
      <w:r w:rsidRPr="002A7537">
        <w:rPr>
          <w:b/>
          <w:lang w:val="nl-NL"/>
        </w:rPr>
        <w:t>3. Mô tả vị trí học phần:</w:t>
      </w:r>
    </w:p>
    <w:p w:rsidR="001E1361" w:rsidRPr="00296407" w:rsidRDefault="002544BF" w:rsidP="00321CE9">
      <w:pPr>
        <w:rPr>
          <w:szCs w:val="26"/>
          <w:lang w:val="nl-NL"/>
        </w:rPr>
      </w:pPr>
      <w:r>
        <w:rPr>
          <w:b/>
          <w:bCs/>
          <w:szCs w:val="26"/>
          <w:lang w:val="nl-NL"/>
        </w:rPr>
        <w:t>4</w:t>
      </w:r>
      <w:r w:rsidR="001E1361" w:rsidRPr="00296407">
        <w:rPr>
          <w:b/>
          <w:bCs/>
          <w:szCs w:val="26"/>
          <w:lang w:val="nl-NL"/>
        </w:rPr>
        <w:t>. Mục tiêu:</w:t>
      </w:r>
    </w:p>
    <w:p w:rsidR="001E1361" w:rsidRPr="00296407" w:rsidRDefault="001E1361" w:rsidP="00321CE9">
      <w:pPr>
        <w:rPr>
          <w:szCs w:val="26"/>
          <w:lang w:val="nl-NL"/>
        </w:rPr>
      </w:pPr>
      <w:r w:rsidRPr="00296407">
        <w:rPr>
          <w:szCs w:val="26"/>
          <w:lang w:val="nl-NL"/>
        </w:rPr>
        <w:t>Lý thuyết tập mờ cung cấp cho NCS những kiến thức cơ bản về tập mờ và logic mờ, tìm hiểu về phạm vi ứng dụng và các nghiên cứu gần đây của lý thuyết tập mờ trong một số lĩnh vực cụ thể. Học phần đề cập đến một số khái niệm về tập mờ và logic mờ, phân cụm dữ liệu mờ, hệ mờ. NCS cũng được định hướng tìm hiểu các công bố gần đây liên quan đến các chủ đề nghiên cứu.</w:t>
      </w:r>
    </w:p>
    <w:p w:rsidR="001E1361" w:rsidRPr="00296407" w:rsidRDefault="002544BF" w:rsidP="00321CE9">
      <w:pPr>
        <w:rPr>
          <w:b/>
          <w:szCs w:val="26"/>
          <w:lang w:val="nl-NL"/>
        </w:rPr>
      </w:pPr>
      <w:r>
        <w:rPr>
          <w:b/>
          <w:szCs w:val="26"/>
          <w:lang w:val="nl-NL"/>
        </w:rPr>
        <w:t>5</w:t>
      </w:r>
      <w:r w:rsidR="001E1361" w:rsidRPr="00296407">
        <w:rPr>
          <w:b/>
          <w:szCs w:val="26"/>
          <w:lang w:val="nl-NL"/>
        </w:rPr>
        <w:t xml:space="preserve">. Bộ môn phụ trách: </w:t>
      </w:r>
    </w:p>
    <w:p w:rsidR="001E1361" w:rsidRPr="00296407" w:rsidRDefault="001E1361" w:rsidP="00321CE9">
      <w:pPr>
        <w:rPr>
          <w:szCs w:val="26"/>
          <w:lang w:val="nl-NL"/>
        </w:rPr>
      </w:pPr>
      <w:r w:rsidRPr="00296407">
        <w:rPr>
          <w:szCs w:val="26"/>
          <w:lang w:val="nl-NL"/>
        </w:rPr>
        <w:t>Bộ môn Hệ thống thông tin</w:t>
      </w:r>
    </w:p>
    <w:p w:rsidR="001E1361" w:rsidRPr="00296407" w:rsidRDefault="002544BF" w:rsidP="00321CE9">
      <w:pPr>
        <w:rPr>
          <w:b/>
          <w:szCs w:val="26"/>
          <w:lang w:val="nl-NL"/>
        </w:rPr>
      </w:pPr>
      <w:r>
        <w:rPr>
          <w:b/>
          <w:szCs w:val="26"/>
          <w:lang w:val="nl-NL"/>
        </w:rPr>
        <w:t>6</w:t>
      </w:r>
      <w:r w:rsidR="001E1361" w:rsidRPr="00296407">
        <w:rPr>
          <w:b/>
          <w:szCs w:val="26"/>
          <w:lang w:val="nl-NL"/>
        </w:rPr>
        <w:t xml:space="preserve">. Phương tiện </w:t>
      </w:r>
      <w:r w:rsidR="001E1361" w:rsidRPr="00296407">
        <w:rPr>
          <w:rFonts w:eastAsia="MS Mincho"/>
          <w:b/>
          <w:szCs w:val="26"/>
          <w:lang w:val="nl-NL"/>
        </w:rPr>
        <w:t>đ</w:t>
      </w:r>
      <w:r w:rsidR="001E1361" w:rsidRPr="00296407">
        <w:rPr>
          <w:b/>
          <w:szCs w:val="26"/>
          <w:lang w:val="nl-NL"/>
        </w:rPr>
        <w:t xml:space="preserve">ảm bảo: </w:t>
      </w:r>
    </w:p>
    <w:p w:rsidR="001E1361" w:rsidRPr="00296407" w:rsidRDefault="001E1361" w:rsidP="00321CE9">
      <w:pPr>
        <w:rPr>
          <w:szCs w:val="26"/>
          <w:lang w:val="nl-NL"/>
        </w:rPr>
      </w:pPr>
      <w:r w:rsidRPr="00296407">
        <w:rPr>
          <w:szCs w:val="26"/>
          <w:lang w:val="nl-NL"/>
        </w:rPr>
        <w:tab/>
        <w:t>Máy chiếu, tài liệu tham khảo, bài báo…</w:t>
      </w:r>
    </w:p>
    <w:p w:rsidR="001E1361" w:rsidRPr="00C93A1C" w:rsidRDefault="002544BF" w:rsidP="00321CE9">
      <w:pPr>
        <w:rPr>
          <w:b/>
          <w:szCs w:val="26"/>
          <w:lang w:val="nl-NL"/>
        </w:rPr>
      </w:pPr>
      <w:r w:rsidRPr="00C93A1C">
        <w:rPr>
          <w:b/>
          <w:szCs w:val="26"/>
          <w:lang w:val="nl-NL"/>
        </w:rPr>
        <w:t>7</w:t>
      </w:r>
      <w:r w:rsidR="001E1361" w:rsidRPr="00C93A1C">
        <w:rPr>
          <w:b/>
          <w:szCs w:val="26"/>
          <w:lang w:val="nl-NL"/>
        </w:rPr>
        <w:t>. Nội dung chi tiết môn học: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940"/>
        <w:gridCol w:w="900"/>
        <w:gridCol w:w="971"/>
      </w:tblGrid>
      <w:tr w:rsidR="001E1361" w:rsidRPr="00296407" w:rsidTr="00DA1997">
        <w:trPr>
          <w:trHeight w:val="601"/>
          <w:jc w:val="center"/>
        </w:trPr>
        <w:tc>
          <w:tcPr>
            <w:tcW w:w="1261" w:type="dxa"/>
            <w:vAlign w:val="center"/>
          </w:tcPr>
          <w:p w:rsidR="001E1361" w:rsidRPr="00296407" w:rsidRDefault="001E1361" w:rsidP="00321CE9">
            <w:pPr>
              <w:rPr>
                <w:b/>
                <w:bCs/>
                <w:szCs w:val="26"/>
              </w:rPr>
            </w:pPr>
            <w:r w:rsidRPr="00296407">
              <w:rPr>
                <w:b/>
                <w:bCs/>
                <w:szCs w:val="26"/>
                <w:lang w:val="en-GB"/>
              </w:rPr>
              <w:t>Chương</w:t>
            </w:r>
          </w:p>
        </w:tc>
        <w:tc>
          <w:tcPr>
            <w:tcW w:w="5940" w:type="dxa"/>
            <w:vAlign w:val="center"/>
          </w:tcPr>
          <w:p w:rsidR="001E1361" w:rsidRPr="00296407" w:rsidRDefault="001E1361" w:rsidP="00321CE9">
            <w:pPr>
              <w:rPr>
                <w:b/>
              </w:rPr>
            </w:pPr>
            <w:r w:rsidRPr="00296407">
              <w:rPr>
                <w:b/>
              </w:rPr>
              <w:t>Nội dung</w:t>
            </w:r>
          </w:p>
        </w:tc>
        <w:tc>
          <w:tcPr>
            <w:tcW w:w="900" w:type="dxa"/>
            <w:vAlign w:val="center"/>
          </w:tcPr>
          <w:p w:rsidR="001E1361" w:rsidRPr="00296407" w:rsidRDefault="001E1361" w:rsidP="00321CE9">
            <w:pPr>
              <w:rPr>
                <w:b/>
                <w:bCs/>
                <w:szCs w:val="26"/>
              </w:rPr>
            </w:pPr>
            <w:r w:rsidRPr="00296407">
              <w:rPr>
                <w:b/>
                <w:bCs/>
                <w:szCs w:val="26"/>
              </w:rPr>
              <w:t>Số tiết</w:t>
            </w:r>
          </w:p>
        </w:tc>
        <w:tc>
          <w:tcPr>
            <w:tcW w:w="971" w:type="dxa"/>
            <w:vAlign w:val="center"/>
          </w:tcPr>
          <w:p w:rsidR="001E1361" w:rsidRPr="00296407" w:rsidRDefault="001E1361" w:rsidP="00321CE9">
            <w:pPr>
              <w:rPr>
                <w:b/>
                <w:bCs/>
                <w:szCs w:val="26"/>
              </w:rPr>
            </w:pPr>
            <w:r w:rsidRPr="00296407">
              <w:rPr>
                <w:b/>
                <w:bCs/>
                <w:szCs w:val="26"/>
              </w:rPr>
              <w:t>TLTK</w:t>
            </w:r>
          </w:p>
        </w:tc>
      </w:tr>
      <w:tr w:rsidR="001E1361" w:rsidRPr="00296407" w:rsidTr="00DA1997">
        <w:trPr>
          <w:jc w:val="center"/>
        </w:trPr>
        <w:tc>
          <w:tcPr>
            <w:tcW w:w="1261" w:type="dxa"/>
          </w:tcPr>
          <w:p w:rsidR="001E1361" w:rsidRPr="00296407" w:rsidRDefault="001E1361" w:rsidP="00321CE9">
            <w:pPr>
              <w:rPr>
                <w:szCs w:val="26"/>
              </w:rPr>
            </w:pPr>
            <w:r w:rsidRPr="00296407">
              <w:rPr>
                <w:szCs w:val="26"/>
              </w:rPr>
              <w:t>1</w:t>
            </w:r>
          </w:p>
        </w:tc>
        <w:tc>
          <w:tcPr>
            <w:tcW w:w="5940" w:type="dxa"/>
          </w:tcPr>
          <w:p w:rsidR="001E1361" w:rsidRPr="00296407" w:rsidRDefault="001E1361" w:rsidP="00321CE9">
            <w:pPr>
              <w:rPr>
                <w:bCs/>
                <w:iCs/>
              </w:rPr>
            </w:pPr>
            <w:r w:rsidRPr="00296407">
              <w:rPr>
                <w:bCs/>
                <w:iCs/>
              </w:rPr>
              <w:t>Giới thiệu về tập mờ và logic mờ</w:t>
            </w:r>
          </w:p>
          <w:p w:rsidR="001E1361" w:rsidRPr="00296407" w:rsidRDefault="001E1361" w:rsidP="00321CE9">
            <w:pPr>
              <w:rPr>
                <w:bCs/>
                <w:iCs/>
              </w:rPr>
            </w:pPr>
            <w:r w:rsidRPr="00296407">
              <w:rPr>
                <w:bCs/>
                <w:iCs/>
              </w:rPr>
              <w:t>- Các khái niệm</w:t>
            </w:r>
          </w:p>
          <w:p w:rsidR="001E1361" w:rsidRPr="00296407" w:rsidRDefault="001E1361" w:rsidP="00321CE9">
            <w:pPr>
              <w:rPr>
                <w:bCs/>
                <w:iCs/>
              </w:rPr>
            </w:pPr>
            <w:r w:rsidRPr="00296407">
              <w:rPr>
                <w:bCs/>
                <w:iCs/>
              </w:rPr>
              <w:t>- Các phép toán.</w:t>
            </w:r>
          </w:p>
          <w:p w:rsidR="001E1361" w:rsidRPr="00296407" w:rsidRDefault="001E1361" w:rsidP="00321CE9">
            <w:pPr>
              <w:rPr>
                <w:bCs/>
                <w:iCs/>
              </w:rPr>
            </w:pPr>
            <w:r w:rsidRPr="00296407">
              <w:rPr>
                <w:bCs/>
                <w:iCs/>
              </w:rPr>
              <w:t>- Quan hệ mờ.</w:t>
            </w:r>
          </w:p>
          <w:p w:rsidR="001E1361" w:rsidRPr="00296407" w:rsidRDefault="001E1361" w:rsidP="00321CE9">
            <w:pPr>
              <w:rPr>
                <w:bCs/>
                <w:iCs/>
              </w:rPr>
            </w:pPr>
            <w:r w:rsidRPr="00296407">
              <w:rPr>
                <w:bCs/>
                <w:iCs/>
              </w:rPr>
              <w:t>- Lập luận mờ</w:t>
            </w:r>
          </w:p>
          <w:p w:rsidR="001E1361" w:rsidRPr="00296407" w:rsidRDefault="001E1361" w:rsidP="00321CE9">
            <w:pPr>
              <w:rPr>
                <w:bCs/>
                <w:iCs/>
              </w:rPr>
            </w:pPr>
            <w:r w:rsidRPr="00296407">
              <w:rPr>
                <w:bCs/>
                <w:iCs/>
              </w:rPr>
              <w:t>- Toán tử tích hợp mờ.</w:t>
            </w:r>
          </w:p>
        </w:tc>
        <w:tc>
          <w:tcPr>
            <w:tcW w:w="900" w:type="dxa"/>
          </w:tcPr>
          <w:p w:rsidR="001E1361" w:rsidRPr="00296407" w:rsidRDefault="001E1361" w:rsidP="00321CE9">
            <w:pPr>
              <w:rPr>
                <w:szCs w:val="26"/>
              </w:rPr>
            </w:pPr>
            <w:r w:rsidRPr="00296407">
              <w:rPr>
                <w:szCs w:val="26"/>
              </w:rPr>
              <w:t>6</w:t>
            </w:r>
          </w:p>
        </w:tc>
        <w:tc>
          <w:tcPr>
            <w:tcW w:w="971" w:type="dxa"/>
          </w:tcPr>
          <w:p w:rsidR="001E1361" w:rsidRPr="00296407" w:rsidRDefault="001E1361" w:rsidP="00321CE9">
            <w:pPr>
              <w:rPr>
                <w:szCs w:val="26"/>
              </w:rPr>
            </w:pPr>
            <w:r w:rsidRPr="00296407">
              <w:rPr>
                <w:szCs w:val="26"/>
              </w:rPr>
              <w:t>1</w:t>
            </w:r>
          </w:p>
        </w:tc>
      </w:tr>
      <w:tr w:rsidR="001E1361" w:rsidRPr="00296407" w:rsidTr="00DA1997">
        <w:trPr>
          <w:jc w:val="center"/>
        </w:trPr>
        <w:tc>
          <w:tcPr>
            <w:tcW w:w="1261" w:type="dxa"/>
          </w:tcPr>
          <w:p w:rsidR="001E1361" w:rsidRPr="00296407" w:rsidRDefault="001E1361" w:rsidP="00321CE9">
            <w:pPr>
              <w:rPr>
                <w:szCs w:val="26"/>
              </w:rPr>
            </w:pPr>
            <w:r w:rsidRPr="00296407">
              <w:rPr>
                <w:szCs w:val="26"/>
              </w:rPr>
              <w:t>2</w:t>
            </w:r>
          </w:p>
        </w:tc>
        <w:tc>
          <w:tcPr>
            <w:tcW w:w="5940" w:type="dxa"/>
          </w:tcPr>
          <w:p w:rsidR="001E1361" w:rsidRPr="00296407" w:rsidRDefault="001E1361" w:rsidP="00321CE9">
            <w:pPr>
              <w:rPr>
                <w:szCs w:val="26"/>
              </w:rPr>
            </w:pPr>
            <w:r w:rsidRPr="00296407">
              <w:rPr>
                <w:szCs w:val="26"/>
              </w:rPr>
              <w:t>Hệ logic mờ và ứng dụng</w:t>
            </w:r>
          </w:p>
          <w:p w:rsidR="001E1361" w:rsidRPr="00296407" w:rsidRDefault="001E1361" w:rsidP="00321CE9">
            <w:pPr>
              <w:rPr>
                <w:szCs w:val="26"/>
              </w:rPr>
            </w:pPr>
            <w:r w:rsidRPr="00296407">
              <w:rPr>
                <w:szCs w:val="26"/>
              </w:rPr>
              <w:t>Cấu trúc và suy diễn trong hệ logic mờ</w:t>
            </w:r>
          </w:p>
          <w:p w:rsidR="001E1361" w:rsidRPr="00296407" w:rsidRDefault="001E1361" w:rsidP="00321CE9">
            <w:pPr>
              <w:rPr>
                <w:szCs w:val="26"/>
              </w:rPr>
            </w:pPr>
            <w:r w:rsidRPr="00296407">
              <w:rPr>
                <w:szCs w:val="26"/>
              </w:rPr>
              <w:t>Phương pháp giải mờ.</w:t>
            </w:r>
          </w:p>
          <w:p w:rsidR="001E1361" w:rsidRPr="00296407" w:rsidRDefault="001E1361" w:rsidP="00321CE9">
            <w:pPr>
              <w:rPr>
                <w:szCs w:val="26"/>
              </w:rPr>
            </w:pPr>
            <w:r w:rsidRPr="00296407">
              <w:rPr>
                <w:szCs w:val="26"/>
              </w:rPr>
              <w:t>Các mô hình mờ khác nhau</w:t>
            </w:r>
          </w:p>
          <w:p w:rsidR="001E1361" w:rsidRPr="00296407" w:rsidRDefault="001E1361" w:rsidP="00321CE9">
            <w:pPr>
              <w:rPr>
                <w:szCs w:val="26"/>
              </w:rPr>
            </w:pPr>
            <w:r w:rsidRPr="00296407">
              <w:rPr>
                <w:szCs w:val="26"/>
              </w:rPr>
              <w:lastRenderedPageBreak/>
              <w:t>Ứng dụng</w:t>
            </w:r>
          </w:p>
        </w:tc>
        <w:tc>
          <w:tcPr>
            <w:tcW w:w="900" w:type="dxa"/>
          </w:tcPr>
          <w:p w:rsidR="001E1361" w:rsidRPr="00296407" w:rsidRDefault="001E1361" w:rsidP="00321CE9">
            <w:pPr>
              <w:rPr>
                <w:szCs w:val="26"/>
              </w:rPr>
            </w:pPr>
            <w:r w:rsidRPr="00296407">
              <w:rPr>
                <w:szCs w:val="26"/>
              </w:rPr>
              <w:lastRenderedPageBreak/>
              <w:t>6</w:t>
            </w:r>
          </w:p>
        </w:tc>
        <w:tc>
          <w:tcPr>
            <w:tcW w:w="971" w:type="dxa"/>
          </w:tcPr>
          <w:p w:rsidR="001E1361" w:rsidRPr="00296407" w:rsidRDefault="001E1361" w:rsidP="00321CE9">
            <w:pPr>
              <w:rPr>
                <w:szCs w:val="26"/>
              </w:rPr>
            </w:pPr>
            <w:r w:rsidRPr="00296407">
              <w:rPr>
                <w:szCs w:val="26"/>
              </w:rPr>
              <w:t>1</w:t>
            </w:r>
          </w:p>
        </w:tc>
      </w:tr>
      <w:tr w:rsidR="001E1361" w:rsidRPr="00296407" w:rsidTr="00DA1997">
        <w:trPr>
          <w:jc w:val="center"/>
        </w:trPr>
        <w:tc>
          <w:tcPr>
            <w:tcW w:w="1261" w:type="dxa"/>
            <w:vAlign w:val="center"/>
          </w:tcPr>
          <w:p w:rsidR="001E1361" w:rsidRPr="00296407" w:rsidRDefault="001E1361" w:rsidP="00321CE9">
            <w:pPr>
              <w:rPr>
                <w:szCs w:val="26"/>
              </w:rPr>
            </w:pPr>
            <w:r w:rsidRPr="00296407">
              <w:rPr>
                <w:szCs w:val="26"/>
              </w:rPr>
              <w:lastRenderedPageBreak/>
              <w:t>3</w:t>
            </w:r>
          </w:p>
        </w:tc>
        <w:tc>
          <w:tcPr>
            <w:tcW w:w="5940" w:type="dxa"/>
          </w:tcPr>
          <w:p w:rsidR="001E1361" w:rsidRPr="00296407" w:rsidRDefault="001E1361" w:rsidP="00321CE9">
            <w:pPr>
              <w:rPr>
                <w:szCs w:val="26"/>
              </w:rPr>
            </w:pPr>
            <w:r w:rsidRPr="00296407">
              <w:rPr>
                <w:szCs w:val="26"/>
              </w:rPr>
              <w:t>Phương pháp phân cụm dữ liệu mờ</w:t>
            </w:r>
          </w:p>
          <w:p w:rsidR="001E1361" w:rsidRPr="00296407" w:rsidRDefault="001E1361" w:rsidP="00321CE9">
            <w:pPr>
              <w:rPr>
                <w:szCs w:val="26"/>
              </w:rPr>
            </w:pPr>
            <w:r w:rsidRPr="00296407">
              <w:rPr>
                <w:szCs w:val="26"/>
              </w:rPr>
              <w:t>Thuật toán c-mean mờ.</w:t>
            </w:r>
          </w:p>
          <w:p w:rsidR="001E1361" w:rsidRPr="00296407" w:rsidRDefault="001E1361" w:rsidP="00321CE9">
            <w:pPr>
              <w:rPr>
                <w:szCs w:val="26"/>
              </w:rPr>
            </w:pPr>
            <w:r w:rsidRPr="00296407">
              <w:rPr>
                <w:szCs w:val="26"/>
              </w:rPr>
              <w:t>Một số phương pháp phân cụm mờ khác.</w:t>
            </w:r>
          </w:p>
          <w:p w:rsidR="001E1361" w:rsidRPr="00296407" w:rsidRDefault="001E1361" w:rsidP="00321CE9">
            <w:pPr>
              <w:rPr>
                <w:szCs w:val="26"/>
              </w:rPr>
            </w:pPr>
            <w:r w:rsidRPr="00296407">
              <w:rPr>
                <w:szCs w:val="26"/>
              </w:rPr>
              <w:t>Ứng dụng</w:t>
            </w:r>
          </w:p>
        </w:tc>
        <w:tc>
          <w:tcPr>
            <w:tcW w:w="900" w:type="dxa"/>
          </w:tcPr>
          <w:p w:rsidR="001E1361" w:rsidRPr="00296407" w:rsidRDefault="001E1361" w:rsidP="00321CE9">
            <w:pPr>
              <w:rPr>
                <w:iCs/>
                <w:szCs w:val="26"/>
              </w:rPr>
            </w:pPr>
            <w:r w:rsidRPr="00296407">
              <w:rPr>
                <w:iCs/>
                <w:szCs w:val="26"/>
              </w:rPr>
              <w:t>3</w:t>
            </w:r>
          </w:p>
        </w:tc>
        <w:tc>
          <w:tcPr>
            <w:tcW w:w="971" w:type="dxa"/>
          </w:tcPr>
          <w:p w:rsidR="001E1361" w:rsidRPr="00296407" w:rsidRDefault="001E1361" w:rsidP="00321CE9">
            <w:pPr>
              <w:rPr>
                <w:i/>
                <w:iCs/>
                <w:szCs w:val="26"/>
              </w:rPr>
            </w:pPr>
            <w:r w:rsidRPr="00296407">
              <w:rPr>
                <w:i/>
                <w:iCs/>
                <w:szCs w:val="26"/>
              </w:rPr>
              <w:t>2</w:t>
            </w:r>
          </w:p>
        </w:tc>
      </w:tr>
      <w:tr w:rsidR="001E1361" w:rsidRPr="00296407" w:rsidTr="00DA1997">
        <w:trPr>
          <w:jc w:val="center"/>
        </w:trPr>
        <w:tc>
          <w:tcPr>
            <w:tcW w:w="1261" w:type="dxa"/>
            <w:vAlign w:val="center"/>
          </w:tcPr>
          <w:p w:rsidR="001E1361" w:rsidRPr="00296407" w:rsidRDefault="001E1361" w:rsidP="00321CE9">
            <w:pPr>
              <w:rPr>
                <w:szCs w:val="26"/>
              </w:rPr>
            </w:pPr>
            <w:r w:rsidRPr="00296407">
              <w:rPr>
                <w:szCs w:val="26"/>
              </w:rPr>
              <w:t>4</w:t>
            </w:r>
          </w:p>
        </w:tc>
        <w:tc>
          <w:tcPr>
            <w:tcW w:w="5940" w:type="dxa"/>
          </w:tcPr>
          <w:p w:rsidR="001E1361" w:rsidRPr="00296407" w:rsidRDefault="001E1361" w:rsidP="00321CE9">
            <w:pPr>
              <w:rPr>
                <w:szCs w:val="26"/>
              </w:rPr>
            </w:pPr>
            <w:r w:rsidRPr="00296407">
              <w:rPr>
                <w:szCs w:val="26"/>
              </w:rPr>
              <w:t>Hệ chuyên gia mờ và ứng dụng</w:t>
            </w:r>
          </w:p>
          <w:p w:rsidR="001E1361" w:rsidRPr="00296407" w:rsidRDefault="001E1361" w:rsidP="00321CE9">
            <w:pPr>
              <w:rPr>
                <w:szCs w:val="26"/>
              </w:rPr>
            </w:pPr>
            <w:r w:rsidRPr="00296407">
              <w:rPr>
                <w:szCs w:val="26"/>
              </w:rPr>
              <w:t>Xây dựng hệ chuyên gia, cấu trúc</w:t>
            </w:r>
          </w:p>
          <w:p w:rsidR="001E1361" w:rsidRPr="00296407" w:rsidRDefault="001E1361" w:rsidP="00321CE9">
            <w:pPr>
              <w:rPr>
                <w:szCs w:val="26"/>
              </w:rPr>
            </w:pPr>
            <w:r w:rsidRPr="00296407">
              <w:rPr>
                <w:szCs w:val="26"/>
              </w:rPr>
              <w:t>Phương pháp suy diễn</w:t>
            </w:r>
          </w:p>
          <w:p w:rsidR="001E1361" w:rsidRPr="00296407" w:rsidRDefault="001E1361" w:rsidP="00321CE9">
            <w:pPr>
              <w:rPr>
                <w:szCs w:val="26"/>
              </w:rPr>
            </w:pPr>
            <w:r w:rsidRPr="00296407">
              <w:rPr>
                <w:szCs w:val="26"/>
              </w:rPr>
              <w:t>Ứng dụng trong chẩn đoán</w:t>
            </w:r>
          </w:p>
        </w:tc>
        <w:tc>
          <w:tcPr>
            <w:tcW w:w="900" w:type="dxa"/>
          </w:tcPr>
          <w:p w:rsidR="001E1361" w:rsidRPr="00296407" w:rsidRDefault="001E1361" w:rsidP="00321CE9">
            <w:pPr>
              <w:rPr>
                <w:iCs/>
                <w:szCs w:val="26"/>
              </w:rPr>
            </w:pPr>
            <w:r w:rsidRPr="00296407">
              <w:rPr>
                <w:iCs/>
                <w:szCs w:val="26"/>
              </w:rPr>
              <w:t>6</w:t>
            </w:r>
          </w:p>
        </w:tc>
        <w:tc>
          <w:tcPr>
            <w:tcW w:w="971" w:type="dxa"/>
          </w:tcPr>
          <w:p w:rsidR="001E1361" w:rsidRPr="00296407" w:rsidRDefault="001E1361" w:rsidP="00321CE9">
            <w:pPr>
              <w:rPr>
                <w:i/>
                <w:iCs/>
                <w:szCs w:val="26"/>
              </w:rPr>
            </w:pPr>
            <w:r w:rsidRPr="00296407">
              <w:rPr>
                <w:i/>
                <w:iCs/>
                <w:szCs w:val="26"/>
              </w:rPr>
              <w:t>5</w:t>
            </w:r>
          </w:p>
        </w:tc>
      </w:tr>
      <w:tr w:rsidR="001E1361" w:rsidRPr="00296407" w:rsidTr="00DA1997">
        <w:trPr>
          <w:jc w:val="center"/>
        </w:trPr>
        <w:tc>
          <w:tcPr>
            <w:tcW w:w="1261" w:type="dxa"/>
            <w:vAlign w:val="center"/>
          </w:tcPr>
          <w:p w:rsidR="001E1361" w:rsidRPr="00296407" w:rsidRDefault="001E1361" w:rsidP="00321CE9">
            <w:pPr>
              <w:rPr>
                <w:szCs w:val="26"/>
              </w:rPr>
            </w:pPr>
            <w:r w:rsidRPr="00296407">
              <w:rPr>
                <w:szCs w:val="26"/>
              </w:rPr>
              <w:t>5</w:t>
            </w:r>
          </w:p>
        </w:tc>
        <w:tc>
          <w:tcPr>
            <w:tcW w:w="5940" w:type="dxa"/>
          </w:tcPr>
          <w:p w:rsidR="001E1361" w:rsidRPr="00296407" w:rsidRDefault="001E1361" w:rsidP="00321CE9">
            <w:pPr>
              <w:rPr>
                <w:szCs w:val="26"/>
              </w:rPr>
            </w:pPr>
            <w:r w:rsidRPr="00296407">
              <w:rPr>
                <w:szCs w:val="26"/>
              </w:rPr>
              <w:t>Ứng dụng logic mờ trong xử lý ảnh và nhận dạng, GIS</w:t>
            </w:r>
          </w:p>
          <w:p w:rsidR="001E1361" w:rsidRPr="00296407" w:rsidRDefault="001E1361" w:rsidP="00321CE9">
            <w:pPr>
              <w:rPr>
                <w:szCs w:val="26"/>
              </w:rPr>
            </w:pPr>
            <w:r w:rsidRPr="00296407">
              <w:rPr>
                <w:szCs w:val="26"/>
              </w:rPr>
              <w:t>Các đại lượng độ đo mờ.</w:t>
            </w:r>
          </w:p>
          <w:p w:rsidR="001E1361" w:rsidRPr="00296407" w:rsidRDefault="001E1361" w:rsidP="00321CE9">
            <w:pPr>
              <w:rPr>
                <w:szCs w:val="26"/>
              </w:rPr>
            </w:pPr>
            <w:r w:rsidRPr="00296407">
              <w:rPr>
                <w:szCs w:val="26"/>
              </w:rPr>
              <w:t>Ứng dụng trong nhận dạng, xử lý ảnh và GIS</w:t>
            </w:r>
          </w:p>
        </w:tc>
        <w:tc>
          <w:tcPr>
            <w:tcW w:w="900" w:type="dxa"/>
          </w:tcPr>
          <w:p w:rsidR="001E1361" w:rsidRPr="00296407" w:rsidRDefault="001E1361" w:rsidP="00321CE9">
            <w:pPr>
              <w:rPr>
                <w:iCs/>
                <w:szCs w:val="26"/>
              </w:rPr>
            </w:pPr>
            <w:r w:rsidRPr="00296407">
              <w:rPr>
                <w:iCs/>
                <w:szCs w:val="26"/>
              </w:rPr>
              <w:t>6</w:t>
            </w:r>
          </w:p>
        </w:tc>
        <w:tc>
          <w:tcPr>
            <w:tcW w:w="971" w:type="dxa"/>
          </w:tcPr>
          <w:p w:rsidR="001E1361" w:rsidRPr="00296407" w:rsidRDefault="001E1361" w:rsidP="00321CE9">
            <w:pPr>
              <w:rPr>
                <w:i/>
                <w:iCs/>
                <w:szCs w:val="26"/>
              </w:rPr>
            </w:pPr>
            <w:r w:rsidRPr="00296407">
              <w:rPr>
                <w:i/>
                <w:iCs/>
                <w:szCs w:val="26"/>
              </w:rPr>
              <w:t>2,3</w:t>
            </w:r>
          </w:p>
        </w:tc>
      </w:tr>
      <w:tr w:rsidR="001E1361" w:rsidRPr="00296407" w:rsidTr="00DA1997">
        <w:trPr>
          <w:jc w:val="center"/>
        </w:trPr>
        <w:tc>
          <w:tcPr>
            <w:tcW w:w="1261" w:type="dxa"/>
            <w:vAlign w:val="center"/>
          </w:tcPr>
          <w:p w:rsidR="001E1361" w:rsidRPr="00296407" w:rsidRDefault="001E1361" w:rsidP="00321CE9">
            <w:pPr>
              <w:rPr>
                <w:szCs w:val="26"/>
              </w:rPr>
            </w:pPr>
            <w:r w:rsidRPr="00296407">
              <w:rPr>
                <w:szCs w:val="26"/>
              </w:rPr>
              <w:t>6</w:t>
            </w:r>
          </w:p>
        </w:tc>
        <w:tc>
          <w:tcPr>
            <w:tcW w:w="5940" w:type="dxa"/>
          </w:tcPr>
          <w:p w:rsidR="001E1361" w:rsidRPr="00296407" w:rsidRDefault="001E1361" w:rsidP="00321CE9">
            <w:pPr>
              <w:rPr>
                <w:szCs w:val="26"/>
              </w:rPr>
            </w:pPr>
            <w:r w:rsidRPr="00296407">
              <w:rPr>
                <w:szCs w:val="26"/>
              </w:rPr>
              <w:t>Mô hình lai giữa logic mờ và một số công cụ tính toán thông minh khác</w:t>
            </w:r>
          </w:p>
          <w:p w:rsidR="001E1361" w:rsidRPr="00296407" w:rsidRDefault="001E1361" w:rsidP="00321CE9">
            <w:pPr>
              <w:rPr>
                <w:szCs w:val="26"/>
              </w:rPr>
            </w:pPr>
            <w:r w:rsidRPr="00296407">
              <w:rPr>
                <w:szCs w:val="26"/>
              </w:rPr>
              <w:t>Hệ ANFIS.</w:t>
            </w:r>
          </w:p>
          <w:p w:rsidR="001E1361" w:rsidRPr="00296407" w:rsidRDefault="001E1361" w:rsidP="00321CE9">
            <w:pPr>
              <w:rPr>
                <w:szCs w:val="26"/>
              </w:rPr>
            </w:pPr>
            <w:r w:rsidRPr="00296407">
              <w:rPr>
                <w:szCs w:val="26"/>
              </w:rPr>
              <w:t>Mạng nơron mờ.</w:t>
            </w:r>
          </w:p>
          <w:p w:rsidR="001E1361" w:rsidRPr="00296407" w:rsidRDefault="001E1361" w:rsidP="00321CE9">
            <w:pPr>
              <w:rPr>
                <w:szCs w:val="26"/>
              </w:rPr>
            </w:pPr>
            <w:r w:rsidRPr="00296407">
              <w:rPr>
                <w:szCs w:val="26"/>
              </w:rPr>
              <w:t>Kết hợp tập thô.</w:t>
            </w:r>
          </w:p>
          <w:p w:rsidR="001E1361" w:rsidRPr="00296407" w:rsidRDefault="001E1361" w:rsidP="00321CE9">
            <w:pPr>
              <w:rPr>
                <w:szCs w:val="26"/>
              </w:rPr>
            </w:pPr>
            <w:r w:rsidRPr="00296407">
              <w:rPr>
                <w:szCs w:val="26"/>
              </w:rPr>
              <w:t>Tính toán tiến hóa.</w:t>
            </w:r>
          </w:p>
        </w:tc>
        <w:tc>
          <w:tcPr>
            <w:tcW w:w="900" w:type="dxa"/>
          </w:tcPr>
          <w:p w:rsidR="001E1361" w:rsidRPr="00296407" w:rsidRDefault="001E1361" w:rsidP="00321CE9">
            <w:pPr>
              <w:rPr>
                <w:iCs/>
                <w:szCs w:val="26"/>
              </w:rPr>
            </w:pPr>
            <w:r w:rsidRPr="00296407">
              <w:rPr>
                <w:iCs/>
                <w:szCs w:val="26"/>
              </w:rPr>
              <w:t>3</w:t>
            </w:r>
          </w:p>
        </w:tc>
        <w:tc>
          <w:tcPr>
            <w:tcW w:w="971" w:type="dxa"/>
          </w:tcPr>
          <w:p w:rsidR="001E1361" w:rsidRPr="00296407" w:rsidRDefault="001E1361" w:rsidP="00321CE9">
            <w:pPr>
              <w:rPr>
                <w:i/>
                <w:iCs/>
                <w:szCs w:val="26"/>
              </w:rPr>
            </w:pPr>
            <w:r w:rsidRPr="00296407">
              <w:rPr>
                <w:i/>
                <w:iCs/>
                <w:szCs w:val="26"/>
              </w:rPr>
              <w:t>1,4,6</w:t>
            </w:r>
          </w:p>
        </w:tc>
      </w:tr>
      <w:tr w:rsidR="001E1361" w:rsidRPr="00296407" w:rsidTr="00DA1997">
        <w:trPr>
          <w:jc w:val="center"/>
        </w:trPr>
        <w:tc>
          <w:tcPr>
            <w:tcW w:w="1261" w:type="dxa"/>
            <w:vAlign w:val="center"/>
          </w:tcPr>
          <w:p w:rsidR="001E1361" w:rsidRPr="00296407" w:rsidRDefault="001E1361" w:rsidP="00321CE9">
            <w:pPr>
              <w:rPr>
                <w:szCs w:val="26"/>
              </w:rPr>
            </w:pPr>
          </w:p>
        </w:tc>
        <w:tc>
          <w:tcPr>
            <w:tcW w:w="5940" w:type="dxa"/>
          </w:tcPr>
          <w:p w:rsidR="001E1361" w:rsidRPr="00296407" w:rsidRDefault="001E1361" w:rsidP="00321CE9">
            <w:pPr>
              <w:rPr>
                <w:b/>
                <w:bCs/>
                <w:szCs w:val="26"/>
              </w:rPr>
            </w:pPr>
            <w:r w:rsidRPr="00296407">
              <w:rPr>
                <w:b/>
                <w:bCs/>
                <w:szCs w:val="26"/>
              </w:rPr>
              <w:t>Tổng</w:t>
            </w:r>
          </w:p>
        </w:tc>
        <w:tc>
          <w:tcPr>
            <w:tcW w:w="900" w:type="dxa"/>
          </w:tcPr>
          <w:p w:rsidR="001E1361" w:rsidRPr="00296407" w:rsidRDefault="0073018E" w:rsidP="00321CE9">
            <w:pPr>
              <w:rPr>
                <w:iCs/>
                <w:szCs w:val="26"/>
              </w:rPr>
            </w:pPr>
            <w:r>
              <w:rPr>
                <w:iCs/>
                <w:szCs w:val="26"/>
              </w:rPr>
              <w:t>30</w:t>
            </w:r>
          </w:p>
        </w:tc>
        <w:tc>
          <w:tcPr>
            <w:tcW w:w="971" w:type="dxa"/>
          </w:tcPr>
          <w:p w:rsidR="001E1361" w:rsidRPr="00296407" w:rsidRDefault="001E1361" w:rsidP="00321CE9">
            <w:pPr>
              <w:rPr>
                <w:i/>
                <w:iCs/>
                <w:szCs w:val="26"/>
              </w:rPr>
            </w:pPr>
          </w:p>
        </w:tc>
      </w:tr>
    </w:tbl>
    <w:p w:rsidR="001E1361" w:rsidRPr="00296407" w:rsidRDefault="002544BF" w:rsidP="00321CE9">
      <w:pPr>
        <w:rPr>
          <w:b/>
          <w:szCs w:val="26"/>
        </w:rPr>
      </w:pPr>
      <w:r>
        <w:rPr>
          <w:b/>
          <w:szCs w:val="26"/>
        </w:rPr>
        <w:t>8</w:t>
      </w:r>
      <w:r w:rsidR="001E1361" w:rsidRPr="00296407">
        <w:rPr>
          <w:b/>
          <w:szCs w:val="26"/>
        </w:rPr>
        <w:t>.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6"/>
        <w:gridCol w:w="1639"/>
        <w:gridCol w:w="679"/>
        <w:gridCol w:w="734"/>
      </w:tblGrid>
      <w:tr w:rsidR="001E1361" w:rsidRPr="00296407" w:rsidTr="00DA1997">
        <w:trPr>
          <w:cantSplit/>
          <w:trHeight w:val="158"/>
        </w:trPr>
        <w:tc>
          <w:tcPr>
            <w:tcW w:w="284" w:type="pct"/>
            <w:vMerge w:val="restart"/>
            <w:vAlign w:val="center"/>
          </w:tcPr>
          <w:p w:rsidR="001E1361" w:rsidRPr="00296407" w:rsidRDefault="001E1361" w:rsidP="00321CE9">
            <w:pPr>
              <w:rPr>
                <w:szCs w:val="26"/>
                <w:lang w:val="nl-NL"/>
              </w:rPr>
            </w:pPr>
            <w:r w:rsidRPr="00296407">
              <w:rPr>
                <w:szCs w:val="26"/>
                <w:lang w:val="nl-NL"/>
              </w:rPr>
              <w:t xml:space="preserve">           TT</w:t>
            </w:r>
          </w:p>
        </w:tc>
        <w:tc>
          <w:tcPr>
            <w:tcW w:w="2639" w:type="pct"/>
            <w:vMerge w:val="restart"/>
            <w:vAlign w:val="center"/>
          </w:tcPr>
          <w:p w:rsidR="001E1361" w:rsidRPr="00296407" w:rsidRDefault="001E1361" w:rsidP="00321CE9">
            <w:pPr>
              <w:rPr>
                <w:szCs w:val="26"/>
                <w:lang w:val="nl-NL"/>
              </w:rPr>
            </w:pPr>
            <w:r w:rsidRPr="00296407">
              <w:rPr>
                <w:szCs w:val="26"/>
                <w:lang w:val="nl-NL"/>
              </w:rPr>
              <w:t>Tên tài liệu</w:t>
            </w:r>
          </w:p>
        </w:tc>
        <w:tc>
          <w:tcPr>
            <w:tcW w:w="2077" w:type="pct"/>
            <w:gridSpan w:val="4"/>
          </w:tcPr>
          <w:p w:rsidR="001E1361" w:rsidRPr="00296407" w:rsidRDefault="001E1361" w:rsidP="00321CE9">
            <w:pPr>
              <w:rPr>
                <w:szCs w:val="26"/>
                <w:lang w:val="nl-NL"/>
              </w:rPr>
            </w:pPr>
            <w:r w:rsidRPr="00296407">
              <w:rPr>
                <w:szCs w:val="26"/>
                <w:lang w:val="nl-NL"/>
              </w:rPr>
              <w:t>Tình trạng tài liệu</w:t>
            </w:r>
          </w:p>
        </w:tc>
      </w:tr>
      <w:tr w:rsidR="001E1361" w:rsidRPr="00296407" w:rsidTr="00DA1997">
        <w:trPr>
          <w:cantSplit/>
          <w:trHeight w:val="157"/>
        </w:trPr>
        <w:tc>
          <w:tcPr>
            <w:tcW w:w="284" w:type="pct"/>
            <w:vMerge/>
          </w:tcPr>
          <w:p w:rsidR="001E1361" w:rsidRPr="00296407" w:rsidRDefault="001E1361" w:rsidP="00321CE9">
            <w:pPr>
              <w:rPr>
                <w:szCs w:val="26"/>
                <w:lang w:val="nl-NL"/>
              </w:rPr>
            </w:pPr>
          </w:p>
        </w:tc>
        <w:tc>
          <w:tcPr>
            <w:tcW w:w="2639" w:type="pct"/>
            <w:vMerge/>
          </w:tcPr>
          <w:p w:rsidR="001E1361" w:rsidRPr="00296407" w:rsidRDefault="001E1361" w:rsidP="00321CE9">
            <w:pPr>
              <w:rPr>
                <w:szCs w:val="26"/>
                <w:lang w:val="nl-NL"/>
              </w:rPr>
            </w:pPr>
          </w:p>
        </w:tc>
        <w:tc>
          <w:tcPr>
            <w:tcW w:w="452" w:type="pct"/>
          </w:tcPr>
          <w:p w:rsidR="001E1361" w:rsidRPr="00296407" w:rsidRDefault="001E1361" w:rsidP="00321CE9">
            <w:pPr>
              <w:rPr>
                <w:szCs w:val="26"/>
                <w:lang w:val="nl-NL"/>
              </w:rPr>
            </w:pPr>
            <w:r w:rsidRPr="00296407">
              <w:rPr>
                <w:szCs w:val="26"/>
                <w:lang w:val="nl-NL"/>
              </w:rPr>
              <w:t>Có trên thư viện</w:t>
            </w:r>
          </w:p>
        </w:tc>
        <w:tc>
          <w:tcPr>
            <w:tcW w:w="882" w:type="pct"/>
          </w:tcPr>
          <w:p w:rsidR="001E1361" w:rsidRPr="00296407" w:rsidRDefault="001E1361" w:rsidP="00321CE9">
            <w:pPr>
              <w:rPr>
                <w:szCs w:val="26"/>
                <w:lang w:val="nl-NL"/>
              </w:rPr>
            </w:pPr>
            <w:r w:rsidRPr="00296407">
              <w:rPr>
                <w:szCs w:val="26"/>
                <w:lang w:val="nl-NL"/>
              </w:rPr>
              <w:t>Giáo viên  hoặc Khoa có,  cho mượn để TV pho tô hoặc có File Điện tử</w:t>
            </w:r>
          </w:p>
        </w:tc>
        <w:tc>
          <w:tcPr>
            <w:tcW w:w="346" w:type="pct"/>
          </w:tcPr>
          <w:p w:rsidR="001E1361" w:rsidRPr="00296407" w:rsidRDefault="001E1361" w:rsidP="00321CE9">
            <w:pPr>
              <w:rPr>
                <w:szCs w:val="26"/>
              </w:rPr>
            </w:pPr>
            <w:r w:rsidRPr="00296407">
              <w:rPr>
                <w:szCs w:val="26"/>
              </w:rPr>
              <w:t>Đề nghị mua mới</w:t>
            </w:r>
          </w:p>
        </w:tc>
        <w:tc>
          <w:tcPr>
            <w:tcW w:w="397" w:type="pct"/>
          </w:tcPr>
          <w:p w:rsidR="001E1361" w:rsidRPr="00296407" w:rsidRDefault="001E1361" w:rsidP="00321CE9">
            <w:pPr>
              <w:rPr>
                <w:szCs w:val="26"/>
              </w:rPr>
            </w:pPr>
            <w:r w:rsidRPr="00296407">
              <w:rPr>
                <w:szCs w:val="26"/>
              </w:rPr>
              <w:t>Đề nghị biên soạn mới</w:t>
            </w: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t>1</w:t>
            </w:r>
          </w:p>
        </w:tc>
        <w:tc>
          <w:tcPr>
            <w:tcW w:w="2639" w:type="pct"/>
          </w:tcPr>
          <w:p w:rsidR="001E1361" w:rsidRPr="00296407" w:rsidRDefault="001E1361" w:rsidP="00321CE9">
            <w:pPr>
              <w:rPr>
                <w:szCs w:val="26"/>
                <w:lang w:val="nl-NL"/>
              </w:rPr>
            </w:pPr>
            <w:r w:rsidRPr="00296407">
              <w:rPr>
                <w:szCs w:val="26"/>
                <w:lang w:val="nl-NL"/>
              </w:rPr>
              <w:t>George Klir,, Bo Yuan , Fuzzy Sets and Fuzzy Logic: Theory and Applications, with Bo Yuan, Prentice Hal, 1995</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lastRenderedPageBreak/>
              <w:t>2</w:t>
            </w:r>
          </w:p>
        </w:tc>
        <w:tc>
          <w:tcPr>
            <w:tcW w:w="2639" w:type="pct"/>
          </w:tcPr>
          <w:p w:rsidR="001E1361" w:rsidRPr="00296407" w:rsidRDefault="001E1361" w:rsidP="00321CE9">
            <w:pPr>
              <w:rPr>
                <w:szCs w:val="26"/>
                <w:lang w:val="nl-NL"/>
              </w:rPr>
            </w:pPr>
            <w:r w:rsidRPr="00296407">
              <w:rPr>
                <w:szCs w:val="26"/>
                <w:lang w:val="nl-NL"/>
              </w:rPr>
              <w:t>James C. Bezdek, James Keller, Raghu Krisnapuram, Nikhil R. Pal. FUZZY MODELS</w:t>
            </w:r>
          </w:p>
          <w:p w:rsidR="001E1361" w:rsidRPr="00296407" w:rsidRDefault="001E1361" w:rsidP="00321CE9">
            <w:pPr>
              <w:rPr>
                <w:szCs w:val="26"/>
                <w:lang w:val="nl-NL"/>
              </w:rPr>
            </w:pPr>
            <w:r w:rsidRPr="00296407">
              <w:rPr>
                <w:szCs w:val="26"/>
                <w:lang w:val="nl-NL"/>
              </w:rPr>
              <w:t>AND ALGORITHMS FOR PATTERN RECOGNITION AND IMAGE PROCESSING, Springer, 2005</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t>3</w:t>
            </w:r>
          </w:p>
        </w:tc>
        <w:tc>
          <w:tcPr>
            <w:tcW w:w="2639" w:type="pct"/>
          </w:tcPr>
          <w:p w:rsidR="001E1361" w:rsidRPr="00296407" w:rsidRDefault="001E1361" w:rsidP="00321CE9">
            <w:pPr>
              <w:rPr>
                <w:szCs w:val="26"/>
                <w:lang w:val="nl-NL"/>
              </w:rPr>
            </w:pPr>
            <w:r w:rsidRPr="00296407">
              <w:rPr>
                <w:szCs w:val="26"/>
                <w:lang w:val="nl-NL"/>
              </w:rPr>
              <w:t>Weldon Lodwick, Fuzzy Surfaces in GIS</w:t>
            </w:r>
          </w:p>
          <w:p w:rsidR="001E1361" w:rsidRPr="00296407" w:rsidRDefault="001E1361" w:rsidP="00321CE9">
            <w:pPr>
              <w:rPr>
                <w:szCs w:val="26"/>
                <w:lang w:val="nl-NL"/>
              </w:rPr>
            </w:pPr>
            <w:r w:rsidRPr="00296407">
              <w:rPr>
                <w:szCs w:val="26"/>
                <w:lang w:val="nl-NL"/>
              </w:rPr>
              <w:t>and Geographical Analysis, CRC Press, 2008</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t>4</w:t>
            </w:r>
          </w:p>
        </w:tc>
        <w:tc>
          <w:tcPr>
            <w:tcW w:w="2639" w:type="pct"/>
          </w:tcPr>
          <w:p w:rsidR="001E1361" w:rsidRPr="00296407" w:rsidRDefault="001E1361" w:rsidP="00321CE9">
            <w:pPr>
              <w:rPr>
                <w:szCs w:val="26"/>
                <w:lang w:val="nl-NL"/>
              </w:rPr>
            </w:pPr>
            <w:r w:rsidRPr="00296407">
              <w:rPr>
                <w:szCs w:val="26"/>
                <w:lang w:val="nl-NL"/>
              </w:rPr>
              <w:t>George J. Klir, UNCERTAINTY AND INFORMATION, John Wiley &amp; Sons, 2006</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t>5</w:t>
            </w:r>
          </w:p>
        </w:tc>
        <w:tc>
          <w:tcPr>
            <w:tcW w:w="2639" w:type="pct"/>
          </w:tcPr>
          <w:p w:rsidR="001E1361" w:rsidRPr="00296407" w:rsidRDefault="001E1361" w:rsidP="00321CE9">
            <w:pPr>
              <w:rPr>
                <w:szCs w:val="26"/>
                <w:lang w:val="nl-NL"/>
              </w:rPr>
            </w:pPr>
            <w:r w:rsidRPr="00296407">
              <w:rPr>
                <w:szCs w:val="26"/>
                <w:lang w:val="nl-NL"/>
              </w:rPr>
              <w:t>William Siler, James J. Buckley, FUZZY EXPERT SYSTEMS AND FUZZY REASONING, JOHN WILEY &amp; SONS, INC, 2005</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r w:rsidR="001E1361" w:rsidRPr="00296407" w:rsidTr="00DA1997">
        <w:tc>
          <w:tcPr>
            <w:tcW w:w="284" w:type="pct"/>
          </w:tcPr>
          <w:p w:rsidR="001E1361" w:rsidRPr="00296407" w:rsidRDefault="001E1361" w:rsidP="00321CE9">
            <w:pPr>
              <w:rPr>
                <w:szCs w:val="26"/>
                <w:lang w:val="nl-NL"/>
              </w:rPr>
            </w:pPr>
            <w:r w:rsidRPr="00296407">
              <w:rPr>
                <w:szCs w:val="26"/>
                <w:lang w:val="nl-NL"/>
              </w:rPr>
              <w:t>6</w:t>
            </w:r>
          </w:p>
        </w:tc>
        <w:tc>
          <w:tcPr>
            <w:tcW w:w="2639" w:type="pct"/>
          </w:tcPr>
          <w:p w:rsidR="001E1361" w:rsidRPr="00296407" w:rsidRDefault="001E1361" w:rsidP="00321CE9">
            <w:pPr>
              <w:rPr>
                <w:szCs w:val="26"/>
                <w:lang w:val="nl-NL"/>
              </w:rPr>
            </w:pPr>
            <w:r w:rsidRPr="00296407">
              <w:rPr>
                <w:szCs w:val="26"/>
                <w:lang w:val="nl-NL"/>
              </w:rPr>
              <w:t>Chang Su Lee, A framework of Adaptive T-S type Rough-Fuzzy Inference Systems, PhD thesis, The University of Western Australia, 2009</w:t>
            </w:r>
          </w:p>
        </w:tc>
        <w:tc>
          <w:tcPr>
            <w:tcW w:w="452" w:type="pct"/>
          </w:tcPr>
          <w:p w:rsidR="001E1361" w:rsidRPr="00296407" w:rsidRDefault="001E1361" w:rsidP="00321CE9">
            <w:pPr>
              <w:rPr>
                <w:szCs w:val="26"/>
                <w:lang w:val="nl-NL"/>
              </w:rPr>
            </w:pPr>
          </w:p>
        </w:tc>
        <w:tc>
          <w:tcPr>
            <w:tcW w:w="882" w:type="pct"/>
          </w:tcPr>
          <w:p w:rsidR="001E1361" w:rsidRPr="00296407" w:rsidRDefault="001E1361" w:rsidP="00321CE9">
            <w:pPr>
              <w:rPr>
                <w:szCs w:val="26"/>
                <w:lang w:val="nl-NL"/>
              </w:rPr>
            </w:pPr>
            <w:r w:rsidRPr="00296407">
              <w:rPr>
                <w:szCs w:val="26"/>
                <w:lang w:val="nl-NL"/>
              </w:rPr>
              <w:t>x</w:t>
            </w:r>
          </w:p>
        </w:tc>
        <w:tc>
          <w:tcPr>
            <w:tcW w:w="346" w:type="pct"/>
          </w:tcPr>
          <w:p w:rsidR="001E1361" w:rsidRPr="00296407" w:rsidRDefault="001E1361" w:rsidP="00321CE9">
            <w:pPr>
              <w:rPr>
                <w:szCs w:val="26"/>
                <w:lang w:val="nl-NL"/>
              </w:rPr>
            </w:pPr>
          </w:p>
        </w:tc>
        <w:tc>
          <w:tcPr>
            <w:tcW w:w="397" w:type="pct"/>
          </w:tcPr>
          <w:p w:rsidR="001E1361" w:rsidRPr="00296407" w:rsidRDefault="001E1361" w:rsidP="00321CE9">
            <w:pPr>
              <w:rPr>
                <w:szCs w:val="26"/>
                <w:lang w:val="nl-NL"/>
              </w:rPr>
            </w:pPr>
          </w:p>
        </w:tc>
      </w:tr>
    </w:tbl>
    <w:p w:rsidR="001E1361" w:rsidRPr="00296407" w:rsidRDefault="001E1361" w:rsidP="00321CE9">
      <w:pPr>
        <w:rPr>
          <w:b/>
          <w:szCs w:val="26"/>
        </w:rPr>
      </w:pPr>
    </w:p>
    <w:tbl>
      <w:tblPr>
        <w:tblW w:w="0" w:type="auto"/>
        <w:tblLook w:val="01E0" w:firstRow="1" w:lastRow="1" w:firstColumn="1" w:lastColumn="1" w:noHBand="0" w:noVBand="0"/>
      </w:tblPr>
      <w:tblGrid>
        <w:gridCol w:w="3118"/>
        <w:gridCol w:w="3119"/>
        <w:gridCol w:w="3118"/>
      </w:tblGrid>
      <w:tr w:rsidR="001E1361" w:rsidRPr="00296407" w:rsidTr="00DA1997">
        <w:tc>
          <w:tcPr>
            <w:tcW w:w="3190" w:type="dxa"/>
            <w:hideMark/>
          </w:tcPr>
          <w:p w:rsidR="001E1361" w:rsidRPr="00296407" w:rsidRDefault="001E1361" w:rsidP="00321CE9">
            <w:pPr>
              <w:rPr>
                <w:b/>
                <w:bCs/>
                <w:szCs w:val="26"/>
              </w:rPr>
            </w:pPr>
            <w:r w:rsidRPr="00296407">
              <w:rPr>
                <w:b/>
                <w:bCs/>
                <w:szCs w:val="26"/>
              </w:rPr>
              <w:t>Chủ nhiệm Khoa</w:t>
            </w:r>
          </w:p>
          <w:p w:rsidR="001E1361" w:rsidRPr="00296407" w:rsidRDefault="001E1361" w:rsidP="00321CE9">
            <w:pPr>
              <w:rPr>
                <w:bCs/>
                <w:i/>
                <w:szCs w:val="26"/>
              </w:rPr>
            </w:pPr>
            <w:r w:rsidRPr="00296407">
              <w:rPr>
                <w:bCs/>
                <w:i/>
                <w:szCs w:val="26"/>
              </w:rPr>
              <w:t>(Ký và ghi rõ họ tên)</w:t>
            </w:r>
          </w:p>
          <w:p w:rsidR="001E1361" w:rsidRPr="00296407" w:rsidRDefault="001E1361" w:rsidP="00321CE9">
            <w:pPr>
              <w:rPr>
                <w:bCs/>
                <w:i/>
                <w:szCs w:val="26"/>
              </w:rPr>
            </w:pPr>
          </w:p>
          <w:p w:rsidR="001E1361" w:rsidRPr="00296407" w:rsidRDefault="001E1361" w:rsidP="00321CE9">
            <w:pPr>
              <w:rPr>
                <w:bCs/>
                <w:i/>
                <w:szCs w:val="26"/>
              </w:rPr>
            </w:pPr>
          </w:p>
          <w:p w:rsidR="001E1361" w:rsidRPr="00296407" w:rsidRDefault="001E1361" w:rsidP="00321CE9">
            <w:pPr>
              <w:rPr>
                <w:bCs/>
                <w:szCs w:val="26"/>
              </w:rPr>
            </w:pPr>
            <w:r w:rsidRPr="00296407">
              <w:rPr>
                <w:bCs/>
                <w:szCs w:val="26"/>
              </w:rPr>
              <w:t>PGS. TS Bùi Thu Lâm</w:t>
            </w:r>
          </w:p>
        </w:tc>
        <w:tc>
          <w:tcPr>
            <w:tcW w:w="3191" w:type="dxa"/>
            <w:hideMark/>
          </w:tcPr>
          <w:p w:rsidR="001E1361" w:rsidRPr="00296407" w:rsidRDefault="001E1361" w:rsidP="00321CE9">
            <w:pPr>
              <w:rPr>
                <w:b/>
                <w:bCs/>
                <w:szCs w:val="26"/>
              </w:rPr>
            </w:pPr>
            <w:r w:rsidRPr="00296407">
              <w:rPr>
                <w:b/>
                <w:bCs/>
                <w:szCs w:val="26"/>
              </w:rPr>
              <w:t>Chủ nhiệm Bộ môn</w:t>
            </w:r>
          </w:p>
          <w:p w:rsidR="001E1361" w:rsidRPr="00296407" w:rsidRDefault="001E1361" w:rsidP="00321CE9">
            <w:pPr>
              <w:rPr>
                <w:bCs/>
                <w:i/>
                <w:szCs w:val="26"/>
              </w:rPr>
            </w:pPr>
            <w:r w:rsidRPr="00296407">
              <w:rPr>
                <w:bCs/>
                <w:i/>
                <w:szCs w:val="26"/>
              </w:rPr>
              <w:t>(Ký và ghi rõ họ tên)</w:t>
            </w:r>
          </w:p>
          <w:p w:rsidR="001E1361" w:rsidRPr="00296407" w:rsidRDefault="001E1361" w:rsidP="00321CE9">
            <w:pPr>
              <w:rPr>
                <w:bCs/>
                <w:i/>
                <w:szCs w:val="26"/>
              </w:rPr>
            </w:pPr>
          </w:p>
          <w:p w:rsidR="001E1361" w:rsidRPr="00296407" w:rsidRDefault="001E1361" w:rsidP="00321CE9">
            <w:pPr>
              <w:rPr>
                <w:bCs/>
                <w:i/>
                <w:szCs w:val="26"/>
              </w:rPr>
            </w:pPr>
          </w:p>
          <w:p w:rsidR="001E1361" w:rsidRPr="00296407" w:rsidRDefault="001E1361" w:rsidP="00321CE9">
            <w:pPr>
              <w:rPr>
                <w:bCs/>
                <w:szCs w:val="26"/>
              </w:rPr>
            </w:pPr>
            <w:r w:rsidRPr="00296407">
              <w:rPr>
                <w:bCs/>
                <w:szCs w:val="26"/>
              </w:rPr>
              <w:t>TS Hoa Tất Thắng</w:t>
            </w:r>
          </w:p>
        </w:tc>
        <w:tc>
          <w:tcPr>
            <w:tcW w:w="3190" w:type="dxa"/>
            <w:hideMark/>
          </w:tcPr>
          <w:p w:rsidR="001E1361" w:rsidRPr="00296407" w:rsidRDefault="001E1361" w:rsidP="00321CE9">
            <w:pPr>
              <w:rPr>
                <w:b/>
                <w:bCs/>
                <w:szCs w:val="26"/>
              </w:rPr>
            </w:pPr>
            <w:r w:rsidRPr="00296407">
              <w:rPr>
                <w:b/>
                <w:bCs/>
                <w:szCs w:val="26"/>
              </w:rPr>
              <w:t>Giảng viên biên soạn</w:t>
            </w:r>
          </w:p>
          <w:p w:rsidR="001E1361" w:rsidRPr="00296407" w:rsidRDefault="001E1361" w:rsidP="00321CE9">
            <w:pPr>
              <w:rPr>
                <w:bCs/>
                <w:i/>
                <w:szCs w:val="26"/>
              </w:rPr>
            </w:pPr>
            <w:r w:rsidRPr="00296407">
              <w:rPr>
                <w:bCs/>
                <w:i/>
                <w:szCs w:val="26"/>
              </w:rPr>
              <w:t>(Ký và ghi rõ họ tên)</w:t>
            </w:r>
          </w:p>
          <w:p w:rsidR="001E1361" w:rsidRPr="00296407" w:rsidRDefault="001E1361" w:rsidP="00321CE9">
            <w:pPr>
              <w:rPr>
                <w:bCs/>
                <w:i/>
                <w:szCs w:val="26"/>
              </w:rPr>
            </w:pPr>
          </w:p>
          <w:p w:rsidR="001E1361" w:rsidRPr="00296407" w:rsidRDefault="001E1361" w:rsidP="00321CE9">
            <w:pPr>
              <w:rPr>
                <w:bCs/>
                <w:i/>
                <w:szCs w:val="26"/>
              </w:rPr>
            </w:pPr>
          </w:p>
          <w:p w:rsidR="001E1361" w:rsidRPr="00296407" w:rsidRDefault="001E1361" w:rsidP="00321CE9">
            <w:pPr>
              <w:rPr>
                <w:bCs/>
                <w:szCs w:val="26"/>
              </w:rPr>
            </w:pPr>
            <w:r w:rsidRPr="00296407">
              <w:rPr>
                <w:bCs/>
                <w:szCs w:val="26"/>
              </w:rPr>
              <w:t>PGS. TS Ngô Thành Long</w:t>
            </w:r>
          </w:p>
        </w:tc>
      </w:tr>
    </w:tbl>
    <w:p w:rsidR="001E1361" w:rsidRPr="00292BEF" w:rsidRDefault="001E1361" w:rsidP="00321CE9">
      <w:pPr>
        <w:rPr>
          <w:b/>
          <w:szCs w:val="26"/>
        </w:rPr>
      </w:pPr>
    </w:p>
    <w:p w:rsidR="001E1361" w:rsidRPr="00292BEF" w:rsidRDefault="001E1361" w:rsidP="00321CE9">
      <w:pPr>
        <w:rPr>
          <w:b/>
          <w:szCs w:val="26"/>
        </w:rPr>
      </w:pPr>
      <w:r w:rsidRPr="00292BEF">
        <w:rPr>
          <w:b/>
          <w:szCs w:val="26"/>
        </w:rPr>
        <w:br w:type="page"/>
      </w:r>
    </w:p>
    <w:p w:rsidR="001E1361" w:rsidRPr="00296407" w:rsidRDefault="00347187" w:rsidP="00321CE9">
      <w:pPr>
        <w:rPr>
          <w:b/>
          <w:lang w:val="nl-NL"/>
        </w:rPr>
      </w:pPr>
      <w:r>
        <w:rPr>
          <w:b/>
          <w:lang w:val="nl-NL"/>
        </w:rPr>
        <w:lastRenderedPageBreak/>
        <w:t xml:space="preserve">HỌC PHẦN: </w:t>
      </w:r>
      <w:r w:rsidRPr="00296407">
        <w:rPr>
          <w:b/>
          <w:lang w:val="nl-NL"/>
        </w:rPr>
        <w:t>QUẢN TRỊ DỰ ÁN HỆ THỐNG THÔNG TIN</w:t>
      </w:r>
    </w:p>
    <w:p w:rsidR="005B3946" w:rsidRPr="002A7537" w:rsidRDefault="005B3946" w:rsidP="005B3946">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1E1361" w:rsidRPr="00296407" w:rsidRDefault="001E1361" w:rsidP="00321CE9">
      <w:pPr>
        <w:rPr>
          <w:b/>
          <w:lang w:val="nl-NL"/>
        </w:rPr>
      </w:pPr>
      <w:r w:rsidRPr="0029640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11"/>
        <w:gridCol w:w="1307"/>
        <w:gridCol w:w="1070"/>
        <w:gridCol w:w="3186"/>
      </w:tblGrid>
      <w:tr w:rsidR="001E1361" w:rsidRPr="00296407" w:rsidTr="00DA1997">
        <w:tc>
          <w:tcPr>
            <w:tcW w:w="560" w:type="dxa"/>
          </w:tcPr>
          <w:p w:rsidR="001E1361" w:rsidRPr="00296407" w:rsidRDefault="001E1361" w:rsidP="00321CE9">
            <w:pPr>
              <w:rPr>
                <w:b/>
                <w:bCs/>
                <w:lang w:val="nl-NL"/>
              </w:rPr>
            </w:pPr>
            <w:r w:rsidRPr="00296407">
              <w:rPr>
                <w:b/>
                <w:bCs/>
                <w:lang w:val="nl-NL"/>
              </w:rPr>
              <w:t>TT</w:t>
            </w:r>
          </w:p>
        </w:tc>
        <w:tc>
          <w:tcPr>
            <w:tcW w:w="3160" w:type="dxa"/>
          </w:tcPr>
          <w:p w:rsidR="001E1361" w:rsidRPr="00296407" w:rsidRDefault="001E1361" w:rsidP="00321CE9">
            <w:pPr>
              <w:rPr>
                <w:b/>
                <w:bCs/>
                <w:lang w:val="nl-NL"/>
              </w:rPr>
            </w:pPr>
            <w:r w:rsidRPr="00296407">
              <w:rPr>
                <w:b/>
                <w:bCs/>
                <w:lang w:val="nl-NL"/>
              </w:rPr>
              <w:t>Họ tên giảng viên</w:t>
            </w:r>
          </w:p>
        </w:tc>
        <w:tc>
          <w:tcPr>
            <w:tcW w:w="1320" w:type="dxa"/>
          </w:tcPr>
          <w:p w:rsidR="001E1361" w:rsidRPr="00296407" w:rsidRDefault="001E1361" w:rsidP="00321CE9">
            <w:pPr>
              <w:rPr>
                <w:b/>
                <w:bCs/>
                <w:lang w:val="nl-NL"/>
              </w:rPr>
            </w:pPr>
            <w:r w:rsidRPr="00296407">
              <w:rPr>
                <w:b/>
                <w:bCs/>
                <w:lang w:val="nl-NL"/>
              </w:rPr>
              <w:t>Học hàm</w:t>
            </w:r>
          </w:p>
        </w:tc>
        <w:tc>
          <w:tcPr>
            <w:tcW w:w="1080" w:type="dxa"/>
          </w:tcPr>
          <w:p w:rsidR="001E1361" w:rsidRPr="00296407" w:rsidRDefault="001E1361" w:rsidP="00321CE9">
            <w:pPr>
              <w:rPr>
                <w:b/>
                <w:bCs/>
                <w:lang w:val="nl-NL"/>
              </w:rPr>
            </w:pPr>
            <w:r w:rsidRPr="00296407">
              <w:rPr>
                <w:b/>
                <w:bCs/>
                <w:lang w:val="nl-NL"/>
              </w:rPr>
              <w:t>Học vị</w:t>
            </w:r>
          </w:p>
        </w:tc>
        <w:tc>
          <w:tcPr>
            <w:tcW w:w="3240" w:type="dxa"/>
          </w:tcPr>
          <w:p w:rsidR="001E1361" w:rsidRPr="00296407" w:rsidRDefault="001E1361" w:rsidP="00321CE9">
            <w:pPr>
              <w:rPr>
                <w:b/>
                <w:bCs/>
                <w:lang w:val="nl-NL"/>
              </w:rPr>
            </w:pPr>
            <w:r w:rsidRPr="00296407">
              <w:rPr>
                <w:b/>
                <w:bCs/>
                <w:lang w:val="nl-NL"/>
              </w:rPr>
              <w:t>Đơn vị công tác</w:t>
            </w:r>
          </w:p>
        </w:tc>
      </w:tr>
      <w:tr w:rsidR="001E1361" w:rsidRPr="00296407" w:rsidTr="00DA1997">
        <w:tc>
          <w:tcPr>
            <w:tcW w:w="560" w:type="dxa"/>
          </w:tcPr>
          <w:p w:rsidR="001E1361" w:rsidRPr="00296407" w:rsidRDefault="001E1361" w:rsidP="00321CE9">
            <w:pPr>
              <w:rPr>
                <w:bCs/>
                <w:lang w:val="nl-NL"/>
              </w:rPr>
            </w:pPr>
            <w:r w:rsidRPr="00296407">
              <w:rPr>
                <w:bCs/>
                <w:lang w:val="nl-NL"/>
              </w:rPr>
              <w:t>1</w:t>
            </w:r>
          </w:p>
        </w:tc>
        <w:tc>
          <w:tcPr>
            <w:tcW w:w="3160" w:type="dxa"/>
          </w:tcPr>
          <w:p w:rsidR="001E1361" w:rsidRPr="00296407" w:rsidRDefault="003F790A" w:rsidP="00321CE9">
            <w:pPr>
              <w:rPr>
                <w:bCs/>
                <w:lang w:val="nl-NL"/>
              </w:rPr>
            </w:pPr>
            <w:r>
              <w:rPr>
                <w:bCs/>
                <w:lang w:val="nl-NL"/>
              </w:rPr>
              <w:t>Nguyễn Việt Hùng</w:t>
            </w:r>
            <w:r w:rsidR="001E1361" w:rsidRPr="00296407">
              <w:rPr>
                <w:bCs/>
                <w:lang w:val="nl-NL"/>
              </w:rPr>
              <w:t xml:space="preserve"> </w:t>
            </w:r>
          </w:p>
        </w:tc>
        <w:tc>
          <w:tcPr>
            <w:tcW w:w="1320" w:type="dxa"/>
          </w:tcPr>
          <w:p w:rsidR="001E1361" w:rsidRPr="00296407" w:rsidRDefault="003F790A" w:rsidP="00321CE9">
            <w:pPr>
              <w:rPr>
                <w:bCs/>
                <w:lang w:val="nl-NL"/>
              </w:rPr>
            </w:pPr>
            <w:r>
              <w:rPr>
                <w:bCs/>
                <w:lang w:val="nl-NL"/>
              </w:rPr>
              <w:t>GV</w:t>
            </w:r>
          </w:p>
        </w:tc>
        <w:tc>
          <w:tcPr>
            <w:tcW w:w="1080" w:type="dxa"/>
          </w:tcPr>
          <w:p w:rsidR="001E1361" w:rsidRPr="00296407" w:rsidRDefault="001E1361" w:rsidP="00321CE9">
            <w:pPr>
              <w:rPr>
                <w:bCs/>
                <w:lang w:val="nl-NL"/>
              </w:rPr>
            </w:pPr>
            <w:r w:rsidRPr="00296407">
              <w:rPr>
                <w:bCs/>
                <w:lang w:val="nl-NL"/>
              </w:rPr>
              <w:t>TS</w:t>
            </w:r>
          </w:p>
        </w:tc>
        <w:tc>
          <w:tcPr>
            <w:tcW w:w="3240" w:type="dxa"/>
          </w:tcPr>
          <w:p w:rsidR="001E1361" w:rsidRPr="00296407" w:rsidRDefault="001E1361" w:rsidP="00321CE9">
            <w:pPr>
              <w:rPr>
                <w:bCs/>
                <w:lang w:val="nl-NL"/>
              </w:rPr>
            </w:pPr>
            <w:r w:rsidRPr="00296407">
              <w:rPr>
                <w:bCs/>
                <w:lang w:val="nl-NL"/>
              </w:rPr>
              <w:t>Khoa CNTT</w:t>
            </w:r>
          </w:p>
        </w:tc>
      </w:tr>
      <w:tr w:rsidR="001E1361" w:rsidRPr="00296407" w:rsidTr="00DA1997">
        <w:tc>
          <w:tcPr>
            <w:tcW w:w="560" w:type="dxa"/>
          </w:tcPr>
          <w:p w:rsidR="001E1361" w:rsidRPr="00296407" w:rsidRDefault="001E1361" w:rsidP="00321CE9">
            <w:pPr>
              <w:rPr>
                <w:bCs/>
                <w:lang w:val="nl-NL"/>
              </w:rPr>
            </w:pPr>
            <w:r w:rsidRPr="00296407">
              <w:rPr>
                <w:bCs/>
                <w:lang w:val="nl-NL"/>
              </w:rPr>
              <w:t>2</w:t>
            </w:r>
          </w:p>
        </w:tc>
        <w:tc>
          <w:tcPr>
            <w:tcW w:w="3160" w:type="dxa"/>
          </w:tcPr>
          <w:p w:rsidR="001E1361" w:rsidRPr="00296407" w:rsidRDefault="001E1361" w:rsidP="00321CE9">
            <w:pPr>
              <w:rPr>
                <w:bCs/>
                <w:lang w:val="nl-NL"/>
              </w:rPr>
            </w:pPr>
            <w:r w:rsidRPr="00296407">
              <w:rPr>
                <w:bCs/>
                <w:lang w:val="nl-NL"/>
              </w:rPr>
              <w:t>Tống Minh Đức</w:t>
            </w:r>
          </w:p>
        </w:tc>
        <w:tc>
          <w:tcPr>
            <w:tcW w:w="1320" w:type="dxa"/>
          </w:tcPr>
          <w:p w:rsidR="001E1361" w:rsidRPr="00296407" w:rsidRDefault="001E1361" w:rsidP="00321CE9">
            <w:pPr>
              <w:rPr>
                <w:bCs/>
                <w:lang w:val="nl-NL"/>
              </w:rPr>
            </w:pPr>
            <w:r w:rsidRPr="00296407">
              <w:rPr>
                <w:bCs/>
                <w:lang w:val="nl-NL"/>
              </w:rPr>
              <w:t>GVC</w:t>
            </w:r>
          </w:p>
        </w:tc>
        <w:tc>
          <w:tcPr>
            <w:tcW w:w="1080" w:type="dxa"/>
          </w:tcPr>
          <w:p w:rsidR="001E1361" w:rsidRPr="00296407" w:rsidRDefault="001E1361" w:rsidP="00321CE9">
            <w:pPr>
              <w:rPr>
                <w:bCs/>
                <w:lang w:val="nl-NL"/>
              </w:rPr>
            </w:pPr>
            <w:r w:rsidRPr="00296407">
              <w:rPr>
                <w:bCs/>
                <w:lang w:val="nl-NL"/>
              </w:rPr>
              <w:t>TS</w:t>
            </w:r>
          </w:p>
        </w:tc>
        <w:tc>
          <w:tcPr>
            <w:tcW w:w="3240" w:type="dxa"/>
          </w:tcPr>
          <w:p w:rsidR="001E1361" w:rsidRPr="00296407" w:rsidRDefault="001E1361" w:rsidP="00321CE9">
            <w:pPr>
              <w:rPr>
                <w:bCs/>
                <w:lang w:val="nl-NL"/>
              </w:rPr>
            </w:pPr>
            <w:r w:rsidRPr="00296407">
              <w:rPr>
                <w:bCs/>
                <w:lang w:val="nl-NL"/>
              </w:rPr>
              <w:t>Khoa CNTT</w:t>
            </w:r>
          </w:p>
        </w:tc>
      </w:tr>
    </w:tbl>
    <w:p w:rsidR="001E1361" w:rsidRPr="00296407" w:rsidRDefault="001E1361" w:rsidP="00321CE9">
      <w:pPr>
        <w:rPr>
          <w:b/>
          <w:lang w:val="nl-NL"/>
        </w:rPr>
      </w:pPr>
      <w:r w:rsidRPr="00296407">
        <w:rPr>
          <w:b/>
          <w:lang w:val="nl-NL"/>
        </w:rPr>
        <w:t>3. Mô tả vị trí học phần:</w:t>
      </w:r>
    </w:p>
    <w:p w:rsidR="001E1361" w:rsidRPr="00296407" w:rsidRDefault="001E1361" w:rsidP="00321CE9">
      <w:pPr>
        <w:rPr>
          <w:b/>
          <w:lang w:val="nl-NL"/>
        </w:rPr>
      </w:pPr>
      <w:r w:rsidRPr="00296407">
        <w:rPr>
          <w:b/>
          <w:lang w:val="nl-NL"/>
        </w:rPr>
        <w:t>- Học phần tr</w:t>
      </w:r>
      <w:r w:rsidRPr="00296407">
        <w:rPr>
          <w:rFonts w:hint="eastAsia"/>
          <w:b/>
          <w:lang w:val="nl-NL"/>
        </w:rPr>
        <w:t>ư</w:t>
      </w:r>
      <w:r w:rsidRPr="00296407">
        <w:rPr>
          <w:b/>
          <w:lang w:val="nl-NL"/>
        </w:rPr>
        <w:t>ớc:</w:t>
      </w:r>
      <w:r w:rsidRPr="00296407">
        <w:rPr>
          <w:szCs w:val="28"/>
          <w:lang w:val="nl-NL"/>
        </w:rPr>
        <w:t>.</w:t>
      </w:r>
    </w:p>
    <w:p w:rsidR="001E1361" w:rsidRPr="00296407" w:rsidRDefault="001E1361" w:rsidP="00321CE9">
      <w:pPr>
        <w:rPr>
          <w:b/>
          <w:spacing w:val="-4"/>
          <w:lang w:val="nl-NL"/>
        </w:rPr>
      </w:pPr>
      <w:r w:rsidRPr="00296407">
        <w:rPr>
          <w:b/>
          <w:spacing w:val="-4"/>
          <w:lang w:val="nl-NL"/>
        </w:rPr>
        <w:t>- Học phần song hành:</w:t>
      </w:r>
      <w:r w:rsidRPr="00296407">
        <w:rPr>
          <w:szCs w:val="28"/>
          <w:lang w:val="nl-NL"/>
        </w:rPr>
        <w:t>.</w:t>
      </w:r>
    </w:p>
    <w:p w:rsidR="001E1361" w:rsidRPr="00296407" w:rsidRDefault="001E1361" w:rsidP="00321CE9">
      <w:pPr>
        <w:rPr>
          <w:lang w:val="nl-NL"/>
        </w:rPr>
      </w:pPr>
      <w:r w:rsidRPr="00296407">
        <w:rPr>
          <w:b/>
          <w:bCs/>
          <w:lang w:val="nl-NL"/>
        </w:rPr>
        <w:t xml:space="preserve">4. Mục tiêu học phần: </w:t>
      </w:r>
      <w:r w:rsidRPr="00296407">
        <w:rPr>
          <w:lang w:val="nl-NL"/>
        </w:rPr>
        <w:t>(</w:t>
      </w:r>
      <w:r w:rsidRPr="00296407">
        <w:rPr>
          <w:i/>
          <w:lang w:val="nl-NL"/>
        </w:rPr>
        <w:t xml:space="preserve">mô tả mục tiêu của học phần, nhằm trang bị kiến thức gì cho người học, sau khi nghiên cứu học phần học viên cần phải thu nhận được gì, làm </w:t>
      </w:r>
      <w:r w:rsidRPr="00296407">
        <w:rPr>
          <w:rFonts w:hint="eastAsia"/>
          <w:i/>
          <w:lang w:val="nl-NL"/>
        </w:rPr>
        <w:t>đư</w:t>
      </w:r>
      <w:r w:rsidRPr="00296407">
        <w:rPr>
          <w:i/>
          <w:lang w:val="nl-NL"/>
        </w:rPr>
        <w:t>ợc gì, có kỹ n</w:t>
      </w:r>
      <w:r w:rsidRPr="00296407">
        <w:rPr>
          <w:rFonts w:hint="eastAsia"/>
          <w:i/>
          <w:lang w:val="nl-NL"/>
        </w:rPr>
        <w:t>ă</w:t>
      </w:r>
      <w:r w:rsidRPr="00296407">
        <w:rPr>
          <w:i/>
          <w:lang w:val="nl-NL"/>
        </w:rPr>
        <w:t>ng gì, càng chi tiết càng tốt</w:t>
      </w:r>
      <w:r w:rsidRPr="00296407">
        <w:rPr>
          <w:lang w:val="nl-NL"/>
        </w:rPr>
        <w:t>).</w:t>
      </w:r>
    </w:p>
    <w:p w:rsidR="001E1361" w:rsidRPr="00296407" w:rsidRDefault="001E1361" w:rsidP="00321CE9">
      <w:pPr>
        <w:rPr>
          <w:lang w:val="nl-NL"/>
        </w:rPr>
      </w:pPr>
      <w:r w:rsidRPr="00296407">
        <w:rPr>
          <w:lang w:val="nl-NL"/>
        </w:rPr>
        <w:t>Học phần cung cấp những kiến thức về dự án và quản lý dự án hệ thống thông tin cũng như phương pháp, công cụ và kỹ thuật áp dụng trong thực tế.</w:t>
      </w:r>
    </w:p>
    <w:p w:rsidR="001E1361" w:rsidRPr="00296407" w:rsidRDefault="001E1361" w:rsidP="00321CE9">
      <w:pPr>
        <w:rPr>
          <w:lang w:val="nl-NL"/>
        </w:rPr>
      </w:pPr>
      <w:r w:rsidRPr="00296407">
        <w:rPr>
          <w:lang w:val="nl-NL"/>
        </w:rPr>
        <w:t>Sau khi học xong học phần học viên có thể: nắm được các kiến thức cơ bản về dự án hệ thống thông tin; nhận diện được dự án hệ thống thông tin theo quan điểm hệ thống; trình bày mô hình và quy trình quản lý dự án hệ thống thông tin; Phân biệt được các giai đoạn trong quản lý dự án hệ thống thông tin; Phân tích được vai trò của người quản lý dự án hệ thống thông tin; Áp dụng được các phương pháp, công cụ và kỹ thuật quản lý dự án hệ thống thông tin.</w:t>
      </w:r>
    </w:p>
    <w:p w:rsidR="001E1361" w:rsidRPr="00296407" w:rsidRDefault="001E1361" w:rsidP="00321CE9">
      <w:pPr>
        <w:rPr>
          <w:b/>
          <w:lang w:val="nl-NL"/>
        </w:rPr>
      </w:pPr>
      <w:r w:rsidRPr="00296407">
        <w:rPr>
          <w:b/>
          <w:lang w:val="nl-NL"/>
        </w:rPr>
        <w:t xml:space="preserve">5. Bộ môn phụ trách: </w:t>
      </w:r>
      <w:r w:rsidRPr="00296407">
        <w:rPr>
          <w:lang w:val="nl-NL"/>
        </w:rPr>
        <w:t>Hệ thống thông tin</w:t>
      </w:r>
    </w:p>
    <w:p w:rsidR="001E1361" w:rsidRPr="00296407" w:rsidRDefault="001E1361" w:rsidP="00321CE9">
      <w:pPr>
        <w:rPr>
          <w:b/>
          <w:lang w:val="nl-NL"/>
        </w:rPr>
      </w:pPr>
      <w:r w:rsidRPr="00296407">
        <w:rPr>
          <w:b/>
          <w:lang w:val="nl-NL"/>
        </w:rPr>
        <w:t xml:space="preserve">6. Phương tiện </w:t>
      </w:r>
      <w:r w:rsidRPr="00296407">
        <w:rPr>
          <w:rFonts w:eastAsia="MS Mincho"/>
          <w:b/>
          <w:lang w:val="nl-NL"/>
        </w:rPr>
        <w:t>đ</w:t>
      </w:r>
      <w:r w:rsidRPr="00296407">
        <w:rPr>
          <w:b/>
          <w:lang w:val="nl-NL"/>
        </w:rPr>
        <w:t xml:space="preserve">ảm bảo: </w:t>
      </w:r>
      <w:r w:rsidRPr="00296407">
        <w:rPr>
          <w:lang w:val="nl-NL"/>
        </w:rPr>
        <w:t>Máy chiếu</w:t>
      </w:r>
    </w:p>
    <w:p w:rsidR="001E1361" w:rsidRPr="00296407" w:rsidRDefault="001E1361" w:rsidP="00321CE9">
      <w:pPr>
        <w:rPr>
          <w:b/>
          <w:lang w:val="nl-NL"/>
        </w:rPr>
      </w:pPr>
      <w:r w:rsidRPr="00296407">
        <w:rPr>
          <w:b/>
          <w:lang w:val="nl-NL"/>
        </w:rPr>
        <w:t>7. Nội dung chi tiết học phần:</w:t>
      </w:r>
    </w:p>
    <w:p w:rsidR="001E1361" w:rsidRPr="00296407" w:rsidRDefault="001E1361" w:rsidP="00321CE9">
      <w:pPr>
        <w:rPr>
          <w:b/>
          <w:bCs/>
          <w:iCs/>
          <w:lang w:val="nl-NL"/>
        </w:rPr>
      </w:pPr>
      <w:r w:rsidRPr="00296407">
        <w:rPr>
          <w:b/>
          <w:bCs/>
          <w:iCs/>
          <w:lang w:val="nl-NL"/>
        </w:rPr>
        <w:t>7.1. Phần giảng dạy trên lớp: 30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4"/>
        <w:gridCol w:w="5940"/>
        <w:gridCol w:w="900"/>
        <w:gridCol w:w="971"/>
      </w:tblGrid>
      <w:tr w:rsidR="001E1361" w:rsidRPr="00296407" w:rsidTr="00DA1997">
        <w:trPr>
          <w:trHeight w:val="418"/>
          <w:jc w:val="center"/>
        </w:trPr>
        <w:tc>
          <w:tcPr>
            <w:tcW w:w="1404" w:type="dxa"/>
            <w:vAlign w:val="center"/>
          </w:tcPr>
          <w:p w:rsidR="001E1361" w:rsidRPr="00296407" w:rsidRDefault="001E1361" w:rsidP="00321CE9">
            <w:pPr>
              <w:rPr>
                <w:b/>
                <w:bCs/>
                <w:lang w:val="nl-NL"/>
              </w:rPr>
            </w:pPr>
            <w:r w:rsidRPr="00296407">
              <w:rPr>
                <w:b/>
                <w:bCs/>
                <w:lang w:val="nl-NL"/>
              </w:rPr>
              <w:t>Chương</w:t>
            </w:r>
          </w:p>
        </w:tc>
        <w:tc>
          <w:tcPr>
            <w:tcW w:w="5940" w:type="dxa"/>
            <w:vAlign w:val="center"/>
          </w:tcPr>
          <w:p w:rsidR="001E1361" w:rsidRPr="00296407" w:rsidRDefault="001E1361" w:rsidP="00321CE9">
            <w:r w:rsidRPr="00296407">
              <w:t>Nội dung</w:t>
            </w:r>
          </w:p>
        </w:tc>
        <w:tc>
          <w:tcPr>
            <w:tcW w:w="900" w:type="dxa"/>
            <w:vAlign w:val="center"/>
          </w:tcPr>
          <w:p w:rsidR="001E1361" w:rsidRPr="00296407" w:rsidRDefault="001E1361" w:rsidP="00321CE9">
            <w:pPr>
              <w:rPr>
                <w:b/>
                <w:bCs/>
                <w:lang w:val="nl-NL"/>
              </w:rPr>
            </w:pPr>
            <w:r w:rsidRPr="00296407">
              <w:rPr>
                <w:b/>
                <w:bCs/>
                <w:lang w:val="nl-NL"/>
              </w:rPr>
              <w:t>Số tiết</w:t>
            </w:r>
          </w:p>
        </w:tc>
        <w:tc>
          <w:tcPr>
            <w:tcW w:w="971" w:type="dxa"/>
            <w:vAlign w:val="center"/>
          </w:tcPr>
          <w:p w:rsidR="001E1361" w:rsidRPr="00296407" w:rsidRDefault="001E1361" w:rsidP="00321CE9">
            <w:pPr>
              <w:rPr>
                <w:b/>
                <w:bCs/>
                <w:lang w:val="nl-NL"/>
              </w:rPr>
            </w:pPr>
            <w:r w:rsidRPr="00296407">
              <w:rPr>
                <w:b/>
                <w:bCs/>
                <w:lang w:val="nl-NL"/>
              </w:rPr>
              <w:t>TLTK</w:t>
            </w:r>
          </w:p>
        </w:tc>
      </w:tr>
      <w:tr w:rsidR="001E1361" w:rsidRPr="00296407" w:rsidTr="00DA1997">
        <w:trPr>
          <w:trHeight w:val="1347"/>
          <w:jc w:val="center"/>
        </w:trPr>
        <w:tc>
          <w:tcPr>
            <w:tcW w:w="1404" w:type="dxa"/>
          </w:tcPr>
          <w:p w:rsidR="001E1361" w:rsidRPr="00296407" w:rsidRDefault="001E1361" w:rsidP="00321CE9">
            <w:pPr>
              <w:rPr>
                <w:lang w:val="nl-NL"/>
              </w:rPr>
            </w:pPr>
            <w:r w:rsidRPr="00296407">
              <w:rPr>
                <w:lang w:val="nl-NL"/>
              </w:rPr>
              <w:t>1</w:t>
            </w:r>
          </w:p>
        </w:tc>
        <w:tc>
          <w:tcPr>
            <w:tcW w:w="5940" w:type="dxa"/>
          </w:tcPr>
          <w:p w:rsidR="001E1361" w:rsidRPr="00296407" w:rsidRDefault="001E1361" w:rsidP="00321CE9">
            <w:pPr>
              <w:rPr>
                <w:b/>
                <w:bCs/>
                <w:iCs/>
                <w:lang w:val="nl-NL"/>
              </w:rPr>
            </w:pPr>
            <w:r w:rsidRPr="00296407">
              <w:rPr>
                <w:b/>
                <w:bCs/>
                <w:iCs/>
                <w:lang w:val="nl-NL"/>
              </w:rPr>
              <w:t>Tổng quan về dự án quản lý dự án hệ thống thông tin</w:t>
            </w:r>
          </w:p>
          <w:p w:rsidR="001E1361" w:rsidRPr="00296407" w:rsidRDefault="001E1361" w:rsidP="00321CE9">
            <w:pPr>
              <w:rPr>
                <w:bCs/>
                <w:iCs/>
                <w:lang w:val="nl-NL"/>
              </w:rPr>
            </w:pPr>
            <w:r w:rsidRPr="00296407">
              <w:rPr>
                <w:bCs/>
                <w:iCs/>
                <w:lang w:val="nl-NL"/>
              </w:rPr>
              <w:t>1. Khái niệm dự án và quản lý dự án hệ thống thông tin</w:t>
            </w:r>
          </w:p>
          <w:p w:rsidR="001E1361" w:rsidRPr="00296407" w:rsidRDefault="001E1361" w:rsidP="00321CE9">
            <w:pPr>
              <w:rPr>
                <w:bCs/>
                <w:iCs/>
                <w:lang w:val="nl-NL"/>
              </w:rPr>
            </w:pPr>
            <w:r w:rsidRPr="00296407">
              <w:rPr>
                <w:bCs/>
                <w:iCs/>
                <w:lang w:val="nl-NL"/>
              </w:rPr>
              <w:t>2. Nội dung của quản lý dự án hệ thống thông tin</w:t>
            </w:r>
          </w:p>
          <w:p w:rsidR="001E1361" w:rsidRPr="00296407" w:rsidRDefault="001E1361" w:rsidP="00321CE9">
            <w:pPr>
              <w:rPr>
                <w:bCs/>
                <w:iCs/>
                <w:lang w:val="nl-NL"/>
              </w:rPr>
            </w:pPr>
            <w:r w:rsidRPr="00296407">
              <w:rPr>
                <w:bCs/>
                <w:iCs/>
                <w:lang w:val="nl-NL"/>
              </w:rPr>
              <w:t>3. Chu trình quản lý dự án hệ thống thông tin</w:t>
            </w:r>
          </w:p>
          <w:p w:rsidR="001E1361" w:rsidRPr="00296407" w:rsidRDefault="001E1361" w:rsidP="00321CE9">
            <w:pPr>
              <w:rPr>
                <w:bCs/>
                <w:iCs/>
                <w:lang w:val="nl-NL"/>
              </w:rPr>
            </w:pPr>
            <w:r w:rsidRPr="00296407">
              <w:rPr>
                <w:bCs/>
                <w:iCs/>
                <w:lang w:val="nl-NL"/>
              </w:rPr>
              <w:lastRenderedPageBreak/>
              <w:t>4. Các chủ thể trong dự án hệ thống thông tin.</w:t>
            </w:r>
          </w:p>
        </w:tc>
        <w:tc>
          <w:tcPr>
            <w:tcW w:w="900" w:type="dxa"/>
          </w:tcPr>
          <w:p w:rsidR="001E1361" w:rsidRPr="00296407" w:rsidRDefault="001E1361" w:rsidP="00321CE9">
            <w:pPr>
              <w:rPr>
                <w:lang w:val="nl-NL"/>
              </w:rPr>
            </w:pPr>
            <w:r w:rsidRPr="00296407">
              <w:rPr>
                <w:lang w:val="nl-NL"/>
              </w:rPr>
              <w:lastRenderedPageBreak/>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lastRenderedPageBreak/>
              <w:t>2</w:t>
            </w:r>
          </w:p>
        </w:tc>
        <w:tc>
          <w:tcPr>
            <w:tcW w:w="5940" w:type="dxa"/>
          </w:tcPr>
          <w:p w:rsidR="001E1361" w:rsidRPr="00296407" w:rsidRDefault="001E1361" w:rsidP="00321CE9">
            <w:pPr>
              <w:rPr>
                <w:lang w:val="nl-NL"/>
              </w:rPr>
            </w:pPr>
            <w:r w:rsidRPr="00296407">
              <w:rPr>
                <w:b/>
                <w:lang w:val="nl-NL"/>
              </w:rPr>
              <w:t>Quy mô và mô hình tổ chức quản lý dự án hệ thống thông tin</w:t>
            </w:r>
          </w:p>
          <w:p w:rsidR="001E1361" w:rsidRPr="00296407" w:rsidRDefault="001E1361" w:rsidP="00321CE9">
            <w:pPr>
              <w:rPr>
                <w:lang w:val="nl-NL"/>
              </w:rPr>
            </w:pPr>
            <w:r w:rsidRPr="00296407">
              <w:rPr>
                <w:lang w:val="nl-NL"/>
              </w:rPr>
              <w:t>1. Phạm vi của quản lý dự án hệ thống thông tin</w:t>
            </w:r>
          </w:p>
          <w:p w:rsidR="001E1361" w:rsidRPr="00296407" w:rsidRDefault="001E1361" w:rsidP="00321CE9">
            <w:pPr>
              <w:rPr>
                <w:lang w:val="nl-NL"/>
              </w:rPr>
            </w:pPr>
            <w:r w:rsidRPr="00296407">
              <w:rPr>
                <w:lang w:val="nl-NL"/>
              </w:rPr>
              <w:t>2. Mô hình tổ chức quản lý dự án hệ thống thông tin</w:t>
            </w:r>
          </w:p>
          <w:p w:rsidR="001E1361" w:rsidRPr="00296407" w:rsidRDefault="001E1361" w:rsidP="00321CE9">
            <w:pPr>
              <w:rPr>
                <w:lang w:val="nl-NL"/>
              </w:rPr>
            </w:pPr>
            <w:r w:rsidRPr="00296407">
              <w:rPr>
                <w:lang w:val="nl-NL"/>
              </w:rPr>
              <w:t>3. Đội ngũ quản lý dự án hệ thống thông tin</w:t>
            </w:r>
          </w:p>
          <w:p w:rsidR="001E1361" w:rsidRPr="00296407" w:rsidRDefault="001E1361" w:rsidP="00321CE9">
            <w:pPr>
              <w:rPr>
                <w:lang w:val="nl-NL"/>
              </w:rPr>
            </w:pPr>
            <w:r w:rsidRPr="00296407">
              <w:rPr>
                <w:lang w:val="nl-NL"/>
              </w:rPr>
              <w:t>4. Nội quy / tôn chỉ của dự án</w:t>
            </w:r>
          </w:p>
          <w:p w:rsidR="001E1361" w:rsidRPr="00296407" w:rsidRDefault="001E1361" w:rsidP="00321CE9">
            <w:pPr>
              <w:rPr>
                <w:lang w:val="nl-NL"/>
              </w:rPr>
            </w:pPr>
            <w:r w:rsidRPr="00296407">
              <w:rPr>
                <w:lang w:val="nl-NL"/>
              </w:rPr>
              <w:t>5. Cơ cấu phân chia công việc</w:t>
            </w:r>
          </w:p>
        </w:tc>
        <w:tc>
          <w:tcPr>
            <w:tcW w:w="900" w:type="dxa"/>
          </w:tcPr>
          <w:p w:rsidR="001E1361" w:rsidRPr="00296407" w:rsidRDefault="001E1361" w:rsidP="00321CE9">
            <w:pPr>
              <w:rPr>
                <w:lang w:val="nl-NL"/>
              </w:rPr>
            </w:pPr>
            <w:r w:rsidRPr="00296407">
              <w:rPr>
                <w:lang w:val="nl-NL"/>
              </w:rPr>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t>3</w:t>
            </w:r>
          </w:p>
        </w:tc>
        <w:tc>
          <w:tcPr>
            <w:tcW w:w="5940" w:type="dxa"/>
          </w:tcPr>
          <w:p w:rsidR="001E1361" w:rsidRPr="00296407" w:rsidRDefault="001E1361" w:rsidP="00321CE9">
            <w:pPr>
              <w:rPr>
                <w:b/>
                <w:lang w:val="nl-NL"/>
              </w:rPr>
            </w:pPr>
            <w:r w:rsidRPr="00296407">
              <w:rPr>
                <w:b/>
                <w:lang w:val="nl-NL"/>
              </w:rPr>
              <w:t>Quản lý dự án tích hợp</w:t>
            </w:r>
          </w:p>
          <w:p w:rsidR="001E1361" w:rsidRPr="00296407" w:rsidRDefault="001E1361" w:rsidP="00321CE9">
            <w:pPr>
              <w:rPr>
                <w:lang w:val="nl-NL"/>
              </w:rPr>
            </w:pPr>
            <w:r w:rsidRPr="00296407">
              <w:rPr>
                <w:lang w:val="nl-NL"/>
              </w:rPr>
              <w:t>1. Khung quản lý dự án tích hợp</w:t>
            </w:r>
          </w:p>
          <w:p w:rsidR="001E1361" w:rsidRPr="00296407" w:rsidRDefault="001E1361" w:rsidP="00321CE9">
            <w:pPr>
              <w:rPr>
                <w:lang w:val="nl-NL"/>
              </w:rPr>
            </w:pPr>
            <w:r w:rsidRPr="00296407">
              <w:rPr>
                <w:lang w:val="nl-NL"/>
              </w:rPr>
              <w:t>2. Quản lý phạm vi của dự án</w:t>
            </w:r>
          </w:p>
          <w:p w:rsidR="001E1361" w:rsidRPr="00296407" w:rsidRDefault="001E1361" w:rsidP="00321CE9">
            <w:pPr>
              <w:rPr>
                <w:lang w:val="nl-NL"/>
              </w:rPr>
            </w:pPr>
            <w:r w:rsidRPr="00296407">
              <w:rPr>
                <w:lang w:val="nl-NL"/>
              </w:rPr>
              <w:t>3. Quản lý thời gian của dự án</w:t>
            </w:r>
          </w:p>
          <w:p w:rsidR="001E1361" w:rsidRPr="00296407" w:rsidRDefault="001E1361" w:rsidP="00321CE9">
            <w:pPr>
              <w:rPr>
                <w:lang w:val="nl-NL"/>
              </w:rPr>
            </w:pPr>
            <w:r w:rsidRPr="00296407">
              <w:rPr>
                <w:lang w:val="nl-NL"/>
              </w:rPr>
              <w:t>4. Quản lý chi phí của dự án</w:t>
            </w:r>
          </w:p>
          <w:p w:rsidR="001E1361" w:rsidRPr="00296407" w:rsidRDefault="001E1361" w:rsidP="00321CE9">
            <w:pPr>
              <w:rPr>
                <w:lang w:val="nl-NL"/>
              </w:rPr>
            </w:pPr>
            <w:r w:rsidRPr="00296407">
              <w:rPr>
                <w:lang w:val="nl-NL"/>
              </w:rPr>
              <w:t>5. Quản lý chất lượng của dự án</w:t>
            </w:r>
          </w:p>
          <w:p w:rsidR="001E1361" w:rsidRPr="00296407" w:rsidRDefault="001E1361" w:rsidP="00321CE9">
            <w:pPr>
              <w:rPr>
                <w:lang w:val="nl-NL"/>
              </w:rPr>
            </w:pPr>
            <w:r w:rsidRPr="00296407">
              <w:rPr>
                <w:lang w:val="nl-NL"/>
              </w:rPr>
              <w:t>6. Quản trị nguồn nhân lực của dự án</w:t>
            </w:r>
          </w:p>
          <w:p w:rsidR="001E1361" w:rsidRPr="00296407" w:rsidRDefault="001E1361" w:rsidP="00321CE9">
            <w:pPr>
              <w:rPr>
                <w:lang w:val="nl-NL"/>
              </w:rPr>
            </w:pPr>
            <w:r w:rsidRPr="00296407">
              <w:rPr>
                <w:lang w:val="nl-NL"/>
              </w:rPr>
              <w:t>7. Quản lý truyền thông của dự án</w:t>
            </w:r>
          </w:p>
          <w:p w:rsidR="001E1361" w:rsidRPr="00296407" w:rsidRDefault="001E1361" w:rsidP="00321CE9">
            <w:pPr>
              <w:rPr>
                <w:lang w:val="nl-NL"/>
              </w:rPr>
            </w:pPr>
            <w:r w:rsidRPr="00296407">
              <w:rPr>
                <w:lang w:val="nl-NL"/>
              </w:rPr>
              <w:t>8. Quản lý rủi ro của dự án</w:t>
            </w:r>
          </w:p>
          <w:p w:rsidR="001E1361" w:rsidRPr="00296407" w:rsidRDefault="001E1361" w:rsidP="00321CE9">
            <w:pPr>
              <w:rPr>
                <w:lang w:val="nl-NL"/>
              </w:rPr>
            </w:pPr>
            <w:r w:rsidRPr="00296407">
              <w:rPr>
                <w:lang w:val="nl-NL"/>
              </w:rPr>
              <w:t>9. Quản lý cung ứng của dự án</w:t>
            </w:r>
          </w:p>
        </w:tc>
        <w:tc>
          <w:tcPr>
            <w:tcW w:w="900" w:type="dxa"/>
          </w:tcPr>
          <w:p w:rsidR="001E1361" w:rsidRPr="00296407" w:rsidRDefault="001E1361" w:rsidP="00321CE9">
            <w:pPr>
              <w:rPr>
                <w:lang w:val="nl-NL"/>
              </w:rPr>
            </w:pPr>
            <w:r w:rsidRPr="00296407">
              <w:rPr>
                <w:lang w:val="nl-NL"/>
              </w:rPr>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t>4</w:t>
            </w:r>
          </w:p>
        </w:tc>
        <w:tc>
          <w:tcPr>
            <w:tcW w:w="5940" w:type="dxa"/>
          </w:tcPr>
          <w:p w:rsidR="001E1361" w:rsidRPr="00296407" w:rsidRDefault="001E1361" w:rsidP="00321CE9">
            <w:pPr>
              <w:rPr>
                <w:b/>
                <w:lang w:val="nl-NL"/>
              </w:rPr>
            </w:pPr>
            <w:r w:rsidRPr="00296407">
              <w:rPr>
                <w:b/>
                <w:lang w:val="nl-NL"/>
              </w:rPr>
              <w:t>Ước lượng dự án hệ thống thông tin</w:t>
            </w:r>
          </w:p>
          <w:p w:rsidR="001E1361" w:rsidRPr="00296407" w:rsidRDefault="001E1361" w:rsidP="00321CE9">
            <w:pPr>
              <w:rPr>
                <w:lang w:val="nl-NL"/>
              </w:rPr>
            </w:pPr>
            <w:r w:rsidRPr="00296407">
              <w:rPr>
                <w:lang w:val="nl-NL"/>
              </w:rPr>
              <w:t>1. Ước lượng trong lĩnh vực công nghệ</w:t>
            </w:r>
          </w:p>
          <w:p w:rsidR="001E1361" w:rsidRPr="00296407" w:rsidRDefault="001E1361" w:rsidP="00321CE9">
            <w:pPr>
              <w:rPr>
                <w:lang w:val="nl-NL"/>
              </w:rPr>
            </w:pPr>
            <w:r w:rsidRPr="00296407">
              <w:rPr>
                <w:lang w:val="nl-NL"/>
              </w:rPr>
              <w:t>2. So sánh các phương pháp ước lượng</w:t>
            </w:r>
          </w:p>
          <w:p w:rsidR="001E1361" w:rsidRPr="00296407" w:rsidRDefault="001E1361" w:rsidP="00321CE9">
            <w:pPr>
              <w:rPr>
                <w:lang w:val="nl-NL"/>
              </w:rPr>
            </w:pPr>
            <w:r w:rsidRPr="00296407">
              <w:rPr>
                <w:lang w:val="nl-NL"/>
              </w:rPr>
              <w:t>3. Ước lượng cho các hoạt động hỗ trợ</w:t>
            </w:r>
          </w:p>
          <w:p w:rsidR="001E1361" w:rsidRPr="00296407" w:rsidRDefault="001E1361" w:rsidP="00321CE9">
            <w:pPr>
              <w:rPr>
                <w:lang w:val="nl-NL"/>
              </w:rPr>
            </w:pPr>
            <w:r w:rsidRPr="00296407">
              <w:rPr>
                <w:lang w:val="nl-NL"/>
              </w:rPr>
              <w:t>4. Các nhân tố con người ảnh hưởng đến ước lượng</w:t>
            </w:r>
          </w:p>
          <w:p w:rsidR="001E1361" w:rsidRPr="00296407" w:rsidRDefault="001E1361" w:rsidP="00321CE9">
            <w:pPr>
              <w:rPr>
                <w:lang w:val="nl-NL"/>
              </w:rPr>
            </w:pPr>
            <w:r w:rsidRPr="00296407">
              <w:rPr>
                <w:lang w:val="nl-NL"/>
              </w:rPr>
              <w:t>5. Các kinh nghiệm thực tế với ước lượng</w:t>
            </w:r>
          </w:p>
        </w:tc>
        <w:tc>
          <w:tcPr>
            <w:tcW w:w="900" w:type="dxa"/>
          </w:tcPr>
          <w:p w:rsidR="001E1361" w:rsidRPr="00296407" w:rsidRDefault="001E1361" w:rsidP="00321CE9">
            <w:pPr>
              <w:rPr>
                <w:lang w:val="nl-NL"/>
              </w:rPr>
            </w:pPr>
            <w:r w:rsidRPr="00296407">
              <w:rPr>
                <w:lang w:val="nl-NL"/>
              </w:rPr>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t>5</w:t>
            </w:r>
          </w:p>
        </w:tc>
        <w:tc>
          <w:tcPr>
            <w:tcW w:w="5940" w:type="dxa"/>
          </w:tcPr>
          <w:p w:rsidR="001E1361" w:rsidRPr="00296407" w:rsidRDefault="001E1361" w:rsidP="00321CE9">
            <w:pPr>
              <w:rPr>
                <w:b/>
                <w:lang w:val="nl-NL"/>
              </w:rPr>
            </w:pPr>
            <w:r w:rsidRPr="00296407">
              <w:rPr>
                <w:b/>
                <w:lang w:val="nl-NL"/>
              </w:rPr>
              <w:t>Lập kế hoạch dự án hệ thống thông tin</w:t>
            </w:r>
          </w:p>
          <w:p w:rsidR="001E1361" w:rsidRPr="00296407" w:rsidRDefault="001E1361" w:rsidP="00321CE9">
            <w:pPr>
              <w:rPr>
                <w:lang w:val="nl-NL"/>
              </w:rPr>
            </w:pPr>
            <w:r w:rsidRPr="00296407">
              <w:rPr>
                <w:lang w:val="nl-NL"/>
              </w:rPr>
              <w:t>1. Lập kế hoạch</w:t>
            </w:r>
          </w:p>
          <w:p w:rsidR="001E1361" w:rsidRPr="00296407" w:rsidRDefault="001E1361" w:rsidP="00321CE9">
            <w:pPr>
              <w:rPr>
                <w:lang w:val="nl-NL"/>
              </w:rPr>
            </w:pPr>
            <w:r w:rsidRPr="00296407">
              <w:rPr>
                <w:lang w:val="nl-NL"/>
              </w:rPr>
              <w:t>2. Phát triển kế hoạch nguồn lực</w:t>
            </w:r>
          </w:p>
          <w:p w:rsidR="001E1361" w:rsidRPr="00296407" w:rsidRDefault="001E1361" w:rsidP="00321CE9">
            <w:pPr>
              <w:rPr>
                <w:lang w:val="nl-NL"/>
              </w:rPr>
            </w:pPr>
            <w:r w:rsidRPr="00296407">
              <w:rPr>
                <w:lang w:val="nl-NL"/>
              </w:rPr>
              <w:t>3. Dự phòng</w:t>
            </w:r>
          </w:p>
          <w:p w:rsidR="001E1361" w:rsidRPr="00296407" w:rsidRDefault="001E1361" w:rsidP="00321CE9">
            <w:pPr>
              <w:rPr>
                <w:lang w:val="nl-NL"/>
              </w:rPr>
            </w:pPr>
            <w:r w:rsidRPr="00296407">
              <w:rPr>
                <w:lang w:val="nl-NL"/>
              </w:rPr>
              <w:lastRenderedPageBreak/>
              <w:t>4. Lập tài liệu kế hoạch</w:t>
            </w:r>
          </w:p>
          <w:p w:rsidR="001E1361" w:rsidRPr="00296407" w:rsidRDefault="001E1361" w:rsidP="00321CE9">
            <w:pPr>
              <w:rPr>
                <w:lang w:val="nl-NL"/>
              </w:rPr>
            </w:pPr>
            <w:r w:rsidRPr="00296407">
              <w:rPr>
                <w:lang w:val="nl-NL"/>
              </w:rPr>
              <w:t>5. Ngân sách</w:t>
            </w:r>
          </w:p>
        </w:tc>
        <w:tc>
          <w:tcPr>
            <w:tcW w:w="900" w:type="dxa"/>
          </w:tcPr>
          <w:p w:rsidR="001E1361" w:rsidRPr="00296407" w:rsidRDefault="001E1361" w:rsidP="00321CE9">
            <w:pPr>
              <w:rPr>
                <w:lang w:val="nl-NL"/>
              </w:rPr>
            </w:pPr>
            <w:r w:rsidRPr="00296407">
              <w:rPr>
                <w:lang w:val="nl-NL"/>
              </w:rPr>
              <w:lastRenderedPageBreak/>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lastRenderedPageBreak/>
              <w:t>6</w:t>
            </w:r>
          </w:p>
        </w:tc>
        <w:tc>
          <w:tcPr>
            <w:tcW w:w="5940" w:type="dxa"/>
          </w:tcPr>
          <w:p w:rsidR="001E1361" w:rsidRPr="00296407" w:rsidRDefault="001E1361" w:rsidP="00321CE9">
            <w:pPr>
              <w:rPr>
                <w:b/>
                <w:lang w:val="nl-NL"/>
              </w:rPr>
            </w:pPr>
            <w:r w:rsidRPr="00296407">
              <w:rPr>
                <w:b/>
                <w:lang w:val="nl-NL"/>
              </w:rPr>
              <w:t>Giám sát tiến độ dự án hệ thống thông tin</w:t>
            </w:r>
          </w:p>
          <w:p w:rsidR="001E1361" w:rsidRPr="00296407" w:rsidRDefault="001E1361" w:rsidP="00321CE9">
            <w:pPr>
              <w:rPr>
                <w:lang w:val="nl-NL"/>
              </w:rPr>
            </w:pPr>
            <w:r w:rsidRPr="00296407">
              <w:rPr>
                <w:lang w:val="nl-NL"/>
              </w:rPr>
              <w:t>1. Giám sát tiến độ</w:t>
            </w:r>
          </w:p>
          <w:p w:rsidR="001E1361" w:rsidRPr="00296407" w:rsidRDefault="001E1361" w:rsidP="00321CE9">
            <w:pPr>
              <w:rPr>
                <w:lang w:val="nl-NL"/>
              </w:rPr>
            </w:pPr>
            <w:r w:rsidRPr="00296407">
              <w:rPr>
                <w:lang w:val="nl-NL"/>
              </w:rPr>
              <w:t>2. Giám sát nỗ lực</w:t>
            </w:r>
          </w:p>
          <w:p w:rsidR="001E1361" w:rsidRPr="00296407" w:rsidRDefault="001E1361" w:rsidP="00321CE9">
            <w:pPr>
              <w:rPr>
                <w:lang w:val="nl-NL"/>
              </w:rPr>
            </w:pPr>
            <w:r w:rsidRPr="00296407">
              <w:rPr>
                <w:lang w:val="nl-NL"/>
              </w:rPr>
              <w:t>3. Giám sát các chi phí khác</w:t>
            </w:r>
          </w:p>
          <w:p w:rsidR="001E1361" w:rsidRPr="00296407" w:rsidRDefault="001E1361" w:rsidP="00321CE9">
            <w:pPr>
              <w:rPr>
                <w:lang w:val="nl-NL"/>
              </w:rPr>
            </w:pPr>
            <w:r w:rsidRPr="00296407">
              <w:rPr>
                <w:lang w:val="nl-NL"/>
              </w:rPr>
              <w:t>4. Giám sát chất lượng</w:t>
            </w:r>
          </w:p>
          <w:p w:rsidR="001E1361" w:rsidRPr="00296407" w:rsidRDefault="001E1361" w:rsidP="00321CE9">
            <w:pPr>
              <w:rPr>
                <w:lang w:val="nl-NL"/>
              </w:rPr>
            </w:pPr>
            <w:r w:rsidRPr="00296407">
              <w:rPr>
                <w:lang w:val="nl-NL"/>
              </w:rPr>
              <w:t>5. Cột mốc biểu đồ trượt</w:t>
            </w:r>
          </w:p>
          <w:p w:rsidR="001E1361" w:rsidRPr="00296407" w:rsidRDefault="001E1361" w:rsidP="00321CE9">
            <w:pPr>
              <w:rPr>
                <w:lang w:val="nl-NL"/>
              </w:rPr>
            </w:pPr>
            <w:r w:rsidRPr="00296407">
              <w:rPr>
                <w:lang w:val="nl-NL"/>
              </w:rPr>
              <w:t>6. Phân tích giá trị thu được</w:t>
            </w:r>
          </w:p>
        </w:tc>
        <w:tc>
          <w:tcPr>
            <w:tcW w:w="900" w:type="dxa"/>
          </w:tcPr>
          <w:p w:rsidR="001E1361" w:rsidRPr="00296407" w:rsidRDefault="001E1361" w:rsidP="00321CE9">
            <w:pPr>
              <w:rPr>
                <w:lang w:val="nl-NL"/>
              </w:rPr>
            </w:pPr>
            <w:r w:rsidRPr="00296407">
              <w:rPr>
                <w:lang w:val="nl-NL"/>
              </w:rPr>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t>7</w:t>
            </w:r>
          </w:p>
        </w:tc>
        <w:tc>
          <w:tcPr>
            <w:tcW w:w="5940" w:type="dxa"/>
          </w:tcPr>
          <w:p w:rsidR="001E1361" w:rsidRPr="00296407" w:rsidRDefault="001E1361" w:rsidP="00321CE9">
            <w:pPr>
              <w:rPr>
                <w:b/>
                <w:lang w:val="nl-NL"/>
              </w:rPr>
            </w:pPr>
            <w:r w:rsidRPr="00296407">
              <w:rPr>
                <w:b/>
                <w:lang w:val="nl-NL"/>
              </w:rPr>
              <w:t>Thực hiện kiểm soát dự án hệ thống thông tin</w:t>
            </w:r>
          </w:p>
          <w:p w:rsidR="001E1361" w:rsidRPr="00296407" w:rsidRDefault="001E1361" w:rsidP="00321CE9">
            <w:pPr>
              <w:rPr>
                <w:lang w:val="nl-NL"/>
              </w:rPr>
            </w:pPr>
            <w:r w:rsidRPr="00296407">
              <w:rPr>
                <w:lang w:val="nl-NL"/>
              </w:rPr>
              <w:t>1. Đánh giá tình trạng hiện tại</w:t>
            </w:r>
          </w:p>
          <w:p w:rsidR="001E1361" w:rsidRPr="00296407" w:rsidRDefault="001E1361" w:rsidP="00321CE9">
            <w:pPr>
              <w:rPr>
                <w:lang w:val="nl-NL"/>
              </w:rPr>
            </w:pPr>
            <w:r w:rsidRPr="00296407">
              <w:rPr>
                <w:lang w:val="nl-NL"/>
              </w:rPr>
              <w:t>2. Các hành động khắc phục có thể</w:t>
            </w:r>
          </w:p>
          <w:p w:rsidR="001E1361" w:rsidRPr="00296407" w:rsidRDefault="001E1361" w:rsidP="00321CE9">
            <w:pPr>
              <w:rPr>
                <w:lang w:val="nl-NL"/>
              </w:rPr>
            </w:pPr>
            <w:r w:rsidRPr="00296407">
              <w:rPr>
                <w:lang w:val="nl-NL"/>
              </w:rPr>
              <w:t>3. Thực hiện các hành động khắc phục</w:t>
            </w:r>
          </w:p>
          <w:p w:rsidR="001E1361" w:rsidRPr="00296407" w:rsidRDefault="001E1361" w:rsidP="00321CE9">
            <w:pPr>
              <w:rPr>
                <w:lang w:val="nl-NL"/>
              </w:rPr>
            </w:pPr>
            <w:r w:rsidRPr="00296407">
              <w:rPr>
                <w:lang w:val="nl-NL"/>
              </w:rPr>
              <w:t>4.  Thực hiện thay đổi và quản lý cấu hình</w:t>
            </w:r>
          </w:p>
        </w:tc>
        <w:tc>
          <w:tcPr>
            <w:tcW w:w="900" w:type="dxa"/>
          </w:tcPr>
          <w:p w:rsidR="001E1361" w:rsidRPr="00296407" w:rsidRDefault="001E1361" w:rsidP="00321CE9">
            <w:pPr>
              <w:rPr>
                <w:lang w:val="nl-NL"/>
              </w:rPr>
            </w:pPr>
            <w:r w:rsidRPr="00296407">
              <w:rPr>
                <w:lang w:val="nl-NL"/>
              </w:rPr>
              <w:t>4</w:t>
            </w:r>
          </w:p>
        </w:tc>
        <w:tc>
          <w:tcPr>
            <w:tcW w:w="971" w:type="dxa"/>
          </w:tcPr>
          <w:p w:rsidR="001E1361" w:rsidRPr="00296407" w:rsidRDefault="001E1361" w:rsidP="00321CE9">
            <w:pPr>
              <w:rPr>
                <w:lang w:val="nl-NL"/>
              </w:rPr>
            </w:pPr>
          </w:p>
        </w:tc>
      </w:tr>
      <w:tr w:rsidR="001E1361" w:rsidRPr="00296407" w:rsidTr="00DA1997">
        <w:trPr>
          <w:jc w:val="center"/>
        </w:trPr>
        <w:tc>
          <w:tcPr>
            <w:tcW w:w="1404" w:type="dxa"/>
          </w:tcPr>
          <w:p w:rsidR="001E1361" w:rsidRPr="00296407" w:rsidRDefault="001E1361" w:rsidP="00321CE9">
            <w:pPr>
              <w:rPr>
                <w:lang w:val="nl-NL"/>
              </w:rPr>
            </w:pPr>
            <w:r w:rsidRPr="00296407">
              <w:rPr>
                <w:lang w:val="nl-NL"/>
              </w:rPr>
              <w:t>8</w:t>
            </w:r>
          </w:p>
        </w:tc>
        <w:tc>
          <w:tcPr>
            <w:tcW w:w="5940" w:type="dxa"/>
          </w:tcPr>
          <w:p w:rsidR="001E1361" w:rsidRPr="00296407" w:rsidRDefault="001E1361" w:rsidP="00321CE9">
            <w:pPr>
              <w:rPr>
                <w:b/>
                <w:lang w:val="nl-NL"/>
              </w:rPr>
            </w:pPr>
            <w:r w:rsidRPr="00296407">
              <w:rPr>
                <w:b/>
                <w:lang w:val="nl-NL"/>
              </w:rPr>
              <w:t>Lập bào cáo tiến độ dự án hệ thống thông tin</w:t>
            </w:r>
          </w:p>
          <w:p w:rsidR="001E1361" w:rsidRPr="00296407" w:rsidRDefault="001E1361" w:rsidP="00321CE9">
            <w:pPr>
              <w:rPr>
                <w:lang w:val="nl-NL"/>
              </w:rPr>
            </w:pPr>
            <w:r w:rsidRPr="00296407">
              <w:rPr>
                <w:lang w:val="nl-NL"/>
              </w:rPr>
              <w:t>1. Người nhận các báo cáo tiến độ</w:t>
            </w:r>
          </w:p>
          <w:p w:rsidR="001E1361" w:rsidRPr="00296407" w:rsidRDefault="001E1361" w:rsidP="00321CE9">
            <w:pPr>
              <w:rPr>
                <w:lang w:val="nl-NL"/>
              </w:rPr>
            </w:pPr>
            <w:r w:rsidRPr="00296407">
              <w:rPr>
                <w:lang w:val="nl-NL"/>
              </w:rPr>
              <w:t>2. Tần xuất báo cáo</w:t>
            </w:r>
          </w:p>
          <w:p w:rsidR="001E1361" w:rsidRPr="00296407" w:rsidRDefault="001E1361" w:rsidP="00321CE9">
            <w:pPr>
              <w:rPr>
                <w:lang w:val="nl-NL"/>
              </w:rPr>
            </w:pPr>
            <w:r w:rsidRPr="00296407">
              <w:rPr>
                <w:lang w:val="nl-NL"/>
              </w:rPr>
              <w:t>3. Nội dung và định dạng báo cáo</w:t>
            </w:r>
          </w:p>
        </w:tc>
        <w:tc>
          <w:tcPr>
            <w:tcW w:w="900" w:type="dxa"/>
          </w:tcPr>
          <w:p w:rsidR="001E1361" w:rsidRPr="00296407" w:rsidRDefault="001E1361" w:rsidP="00321CE9">
            <w:pPr>
              <w:rPr>
                <w:lang w:val="nl-NL"/>
              </w:rPr>
            </w:pPr>
            <w:r w:rsidRPr="00296407">
              <w:rPr>
                <w:lang w:val="nl-NL"/>
              </w:rPr>
              <w:t>2</w:t>
            </w:r>
          </w:p>
        </w:tc>
        <w:tc>
          <w:tcPr>
            <w:tcW w:w="971" w:type="dxa"/>
          </w:tcPr>
          <w:p w:rsidR="001E1361" w:rsidRPr="00296407" w:rsidRDefault="001E1361" w:rsidP="00321CE9">
            <w:pPr>
              <w:rPr>
                <w:lang w:val="nl-NL"/>
              </w:rPr>
            </w:pPr>
          </w:p>
        </w:tc>
      </w:tr>
      <w:tr w:rsidR="001E1361" w:rsidRPr="00296407" w:rsidTr="00DA1997">
        <w:trPr>
          <w:jc w:val="center"/>
        </w:trPr>
        <w:tc>
          <w:tcPr>
            <w:tcW w:w="1404" w:type="dxa"/>
            <w:vAlign w:val="center"/>
          </w:tcPr>
          <w:p w:rsidR="001E1361" w:rsidRPr="00296407" w:rsidRDefault="001E1361" w:rsidP="00321CE9">
            <w:pPr>
              <w:rPr>
                <w:lang w:val="nl-NL"/>
              </w:rPr>
            </w:pPr>
          </w:p>
        </w:tc>
        <w:tc>
          <w:tcPr>
            <w:tcW w:w="5940" w:type="dxa"/>
          </w:tcPr>
          <w:p w:rsidR="001E1361" w:rsidRPr="00296407" w:rsidRDefault="001E1361" w:rsidP="00321CE9">
            <w:pPr>
              <w:rPr>
                <w:b/>
                <w:bCs/>
                <w:lang w:val="nl-NL"/>
              </w:rPr>
            </w:pPr>
            <w:r w:rsidRPr="00296407">
              <w:rPr>
                <w:b/>
                <w:bCs/>
                <w:lang w:val="nl-NL"/>
              </w:rPr>
              <w:t>Tổng</w:t>
            </w:r>
          </w:p>
        </w:tc>
        <w:tc>
          <w:tcPr>
            <w:tcW w:w="900" w:type="dxa"/>
          </w:tcPr>
          <w:p w:rsidR="001E1361" w:rsidRPr="00296407" w:rsidRDefault="001E1361" w:rsidP="00321CE9">
            <w:pPr>
              <w:rPr>
                <w:iCs/>
                <w:lang w:val="nl-NL"/>
              </w:rPr>
            </w:pPr>
            <w:r w:rsidRPr="00296407">
              <w:rPr>
                <w:iCs/>
                <w:lang w:val="nl-NL"/>
              </w:rPr>
              <w:t>30</w:t>
            </w:r>
          </w:p>
        </w:tc>
        <w:tc>
          <w:tcPr>
            <w:tcW w:w="971" w:type="dxa"/>
          </w:tcPr>
          <w:p w:rsidR="001E1361" w:rsidRPr="00296407" w:rsidRDefault="001E1361" w:rsidP="00321CE9">
            <w:pPr>
              <w:rPr>
                <w:i/>
                <w:iCs/>
                <w:lang w:val="nl-NL"/>
              </w:rPr>
            </w:pPr>
          </w:p>
        </w:tc>
      </w:tr>
    </w:tbl>
    <w:p w:rsidR="001E1361" w:rsidRPr="00296407" w:rsidRDefault="001E1361" w:rsidP="00321CE9">
      <w:pPr>
        <w:rPr>
          <w:b/>
          <w:bCs/>
          <w:iCs/>
          <w:lang w:val="nl-NL"/>
        </w:rPr>
      </w:pPr>
      <w:r w:rsidRPr="00296407">
        <w:rPr>
          <w:b/>
          <w:bCs/>
          <w:iCs/>
          <w:lang w:val="nl-NL"/>
        </w:rPr>
        <w:t>7.2. Phần thực hành, thí nghiệm tại PTN: 15tiết</w:t>
      </w:r>
    </w:p>
    <w:p w:rsidR="009B6F19" w:rsidRDefault="009B6F19" w:rsidP="00321CE9"/>
    <w:p w:rsidR="001E1361" w:rsidRPr="00296407" w:rsidRDefault="001E1361" w:rsidP="00321CE9">
      <w:r w:rsidRPr="00296407">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4837"/>
        <w:gridCol w:w="664"/>
        <w:gridCol w:w="1631"/>
        <w:gridCol w:w="679"/>
        <w:gridCol w:w="693"/>
      </w:tblGrid>
      <w:tr w:rsidR="001E1361" w:rsidRPr="00296407" w:rsidTr="00DA1997">
        <w:trPr>
          <w:cantSplit/>
          <w:trHeight w:val="158"/>
          <w:jc w:val="center"/>
        </w:trPr>
        <w:tc>
          <w:tcPr>
            <w:tcW w:w="317" w:type="pct"/>
            <w:vMerge w:val="restart"/>
            <w:vAlign w:val="center"/>
          </w:tcPr>
          <w:p w:rsidR="001E1361" w:rsidRPr="00296407" w:rsidRDefault="001E1361" w:rsidP="00321CE9">
            <w:pPr>
              <w:rPr>
                <w:szCs w:val="28"/>
                <w:lang w:val="nl-NL"/>
              </w:rPr>
            </w:pPr>
            <w:r w:rsidRPr="00296407">
              <w:rPr>
                <w:szCs w:val="28"/>
                <w:lang w:val="nl-NL"/>
              </w:rPr>
              <w:t>TT</w:t>
            </w:r>
          </w:p>
        </w:tc>
        <w:tc>
          <w:tcPr>
            <w:tcW w:w="2686" w:type="pct"/>
            <w:vMerge w:val="restart"/>
            <w:vAlign w:val="center"/>
          </w:tcPr>
          <w:p w:rsidR="001E1361" w:rsidRPr="00296407" w:rsidRDefault="001E1361" w:rsidP="00321CE9">
            <w:pPr>
              <w:rPr>
                <w:szCs w:val="28"/>
                <w:lang w:val="nl-NL"/>
              </w:rPr>
            </w:pPr>
            <w:r w:rsidRPr="00296407">
              <w:rPr>
                <w:szCs w:val="28"/>
                <w:lang w:val="nl-NL"/>
              </w:rPr>
              <w:t>Tên tài liệu</w:t>
            </w:r>
          </w:p>
        </w:tc>
        <w:tc>
          <w:tcPr>
            <w:tcW w:w="1997" w:type="pct"/>
            <w:gridSpan w:val="4"/>
            <w:vAlign w:val="center"/>
          </w:tcPr>
          <w:p w:rsidR="001E1361" w:rsidRPr="00296407" w:rsidRDefault="001E1361" w:rsidP="00321CE9">
            <w:pPr>
              <w:rPr>
                <w:szCs w:val="28"/>
                <w:lang w:val="nl-NL"/>
              </w:rPr>
            </w:pPr>
            <w:r w:rsidRPr="00296407">
              <w:rPr>
                <w:szCs w:val="28"/>
                <w:lang w:val="nl-NL"/>
              </w:rPr>
              <w:t>Tình trạng tài liệu</w:t>
            </w:r>
          </w:p>
        </w:tc>
      </w:tr>
      <w:tr w:rsidR="001E1361" w:rsidRPr="00C93A1C" w:rsidTr="00DA1997">
        <w:trPr>
          <w:cantSplit/>
          <w:trHeight w:val="1523"/>
          <w:jc w:val="center"/>
        </w:trPr>
        <w:tc>
          <w:tcPr>
            <w:tcW w:w="317" w:type="pct"/>
            <w:vMerge/>
            <w:vAlign w:val="center"/>
          </w:tcPr>
          <w:p w:rsidR="001E1361" w:rsidRPr="00296407" w:rsidRDefault="001E1361" w:rsidP="00321CE9">
            <w:pPr>
              <w:rPr>
                <w:szCs w:val="28"/>
                <w:lang w:val="nl-NL"/>
              </w:rPr>
            </w:pPr>
          </w:p>
        </w:tc>
        <w:tc>
          <w:tcPr>
            <w:tcW w:w="2686" w:type="pct"/>
            <w:vMerge/>
            <w:vAlign w:val="center"/>
          </w:tcPr>
          <w:p w:rsidR="001E1361" w:rsidRPr="00296407" w:rsidRDefault="001E1361" w:rsidP="00321CE9">
            <w:pPr>
              <w:rPr>
                <w:szCs w:val="28"/>
                <w:lang w:val="nl-NL"/>
              </w:rPr>
            </w:pPr>
          </w:p>
        </w:tc>
        <w:tc>
          <w:tcPr>
            <w:tcW w:w="377" w:type="pct"/>
            <w:vAlign w:val="center"/>
          </w:tcPr>
          <w:p w:rsidR="001E1361" w:rsidRPr="00296407" w:rsidRDefault="001E1361" w:rsidP="00321CE9">
            <w:pPr>
              <w:rPr>
                <w:szCs w:val="28"/>
                <w:lang w:val="nl-NL"/>
              </w:rPr>
            </w:pPr>
            <w:r w:rsidRPr="00296407">
              <w:rPr>
                <w:szCs w:val="28"/>
                <w:lang w:val="nl-NL"/>
              </w:rPr>
              <w:t>Có trên thư viện</w:t>
            </w:r>
          </w:p>
        </w:tc>
        <w:tc>
          <w:tcPr>
            <w:tcW w:w="918" w:type="pct"/>
            <w:vAlign w:val="center"/>
          </w:tcPr>
          <w:p w:rsidR="001E1361" w:rsidRPr="00296407" w:rsidRDefault="001E1361" w:rsidP="00321CE9">
            <w:pPr>
              <w:rPr>
                <w:szCs w:val="28"/>
                <w:lang w:val="nl-NL"/>
              </w:rPr>
            </w:pPr>
            <w:r w:rsidRPr="00296407">
              <w:rPr>
                <w:szCs w:val="28"/>
                <w:lang w:val="nl-NL"/>
              </w:rPr>
              <w:t>Giáo viên  hoặc Khoa có,  cho mượn để TV phô tô hoặc có File Điện tử</w:t>
            </w:r>
          </w:p>
        </w:tc>
        <w:tc>
          <w:tcPr>
            <w:tcW w:w="347" w:type="pct"/>
            <w:vAlign w:val="center"/>
          </w:tcPr>
          <w:p w:rsidR="001E1361" w:rsidRPr="00296407" w:rsidRDefault="001E1361" w:rsidP="00321CE9">
            <w:pPr>
              <w:rPr>
                <w:szCs w:val="28"/>
                <w:lang w:val="nl-NL"/>
              </w:rPr>
            </w:pPr>
            <w:r w:rsidRPr="00296407">
              <w:rPr>
                <w:szCs w:val="28"/>
                <w:lang w:val="nl-NL"/>
              </w:rPr>
              <w:t>Đề nghị mua mới</w:t>
            </w:r>
          </w:p>
        </w:tc>
        <w:tc>
          <w:tcPr>
            <w:tcW w:w="354" w:type="pct"/>
            <w:vAlign w:val="center"/>
          </w:tcPr>
          <w:p w:rsidR="001E1361" w:rsidRPr="00296407" w:rsidRDefault="001E1361" w:rsidP="00321CE9">
            <w:pPr>
              <w:rPr>
                <w:szCs w:val="28"/>
                <w:lang w:val="nl-NL"/>
              </w:rPr>
            </w:pPr>
            <w:r w:rsidRPr="00296407">
              <w:rPr>
                <w:szCs w:val="28"/>
                <w:lang w:val="nl-NL"/>
              </w:rPr>
              <w:t>Đề nghị biên soạn mới</w:t>
            </w: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lastRenderedPageBreak/>
              <w:t>1</w:t>
            </w:r>
          </w:p>
        </w:tc>
        <w:tc>
          <w:tcPr>
            <w:tcW w:w="2686" w:type="pct"/>
            <w:vAlign w:val="center"/>
          </w:tcPr>
          <w:p w:rsidR="001E1361" w:rsidRPr="00296407" w:rsidRDefault="001E1361" w:rsidP="00321CE9">
            <w:pPr>
              <w:rPr>
                <w:szCs w:val="28"/>
                <w:lang w:val="nl-NL"/>
              </w:rPr>
            </w:pPr>
            <w:r w:rsidRPr="00296407">
              <w:rPr>
                <w:szCs w:val="28"/>
                <w:lang w:val="nl-NL"/>
              </w:rPr>
              <w:t xml:space="preserve">Tài liệu 1 </w:t>
            </w:r>
            <w:r w:rsidRPr="00296407">
              <w:rPr>
                <w:i/>
                <w:szCs w:val="28"/>
                <w:lang w:val="nl-NL"/>
              </w:rPr>
              <w:t>(ghi đầy đủ theo thứ tự: tên tác giả, tên tài liệu, nhà xuất bản, năm xuất bản)</w:t>
            </w:r>
          </w:p>
          <w:p w:rsidR="001E1361" w:rsidRPr="00296407" w:rsidRDefault="001E1361" w:rsidP="00321CE9">
            <w:pPr>
              <w:rPr>
                <w:szCs w:val="28"/>
                <w:lang w:val="nl-NL"/>
              </w:rPr>
            </w:pPr>
            <w:r w:rsidRPr="00296407">
              <w:rPr>
                <w:szCs w:val="28"/>
                <w:lang w:val="nl-NL"/>
              </w:rPr>
              <w:t>James Cadle, Donald Ycates, "Project management for Information Systems", 5th Edition, 2008</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t>2</w:t>
            </w:r>
          </w:p>
        </w:tc>
        <w:tc>
          <w:tcPr>
            <w:tcW w:w="2686" w:type="pct"/>
            <w:vAlign w:val="center"/>
          </w:tcPr>
          <w:p w:rsidR="001E1361" w:rsidRPr="00296407" w:rsidRDefault="001E1361" w:rsidP="00321CE9">
            <w:pPr>
              <w:rPr>
                <w:szCs w:val="28"/>
                <w:lang w:val="nl-NL"/>
              </w:rPr>
            </w:pPr>
            <w:r w:rsidRPr="00296407">
              <w:rPr>
                <w:szCs w:val="28"/>
                <w:lang w:val="nl-NL"/>
              </w:rPr>
              <w:t>J. Mcmanus and T. Wood-Harper, "Information systems project management", Prentice Hall, 2003.</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t>3</w:t>
            </w:r>
          </w:p>
        </w:tc>
        <w:tc>
          <w:tcPr>
            <w:tcW w:w="2686" w:type="pct"/>
            <w:vAlign w:val="center"/>
          </w:tcPr>
          <w:p w:rsidR="001E1361" w:rsidRPr="00296407" w:rsidRDefault="001E1361" w:rsidP="00321CE9">
            <w:pPr>
              <w:rPr>
                <w:szCs w:val="28"/>
                <w:lang w:val="nl-NL"/>
              </w:rPr>
            </w:pPr>
            <w:r w:rsidRPr="00296407">
              <w:rPr>
                <w:szCs w:val="28"/>
                <w:lang w:val="nl-NL"/>
              </w:rPr>
              <w:t>D.L. Olson, "Introduction to information system project management", Mcgraw Hill, 2003.</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t>4</w:t>
            </w:r>
          </w:p>
        </w:tc>
        <w:tc>
          <w:tcPr>
            <w:tcW w:w="2686" w:type="pct"/>
            <w:vAlign w:val="center"/>
          </w:tcPr>
          <w:p w:rsidR="001E1361" w:rsidRPr="00296407" w:rsidRDefault="001E1361" w:rsidP="00321CE9">
            <w:pPr>
              <w:rPr>
                <w:szCs w:val="28"/>
                <w:lang w:val="nl-NL"/>
              </w:rPr>
            </w:pPr>
            <w:r w:rsidRPr="00296407">
              <w:rPr>
                <w:szCs w:val="28"/>
                <w:lang w:val="nl-NL"/>
              </w:rPr>
              <w:t>PMBOK, "A guide to the project management body of knowledge", PMI, 2008.</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t>5</w:t>
            </w:r>
          </w:p>
        </w:tc>
        <w:tc>
          <w:tcPr>
            <w:tcW w:w="2686" w:type="pct"/>
            <w:vAlign w:val="center"/>
          </w:tcPr>
          <w:p w:rsidR="001E1361" w:rsidRPr="00296407" w:rsidRDefault="001E1361" w:rsidP="00321CE9">
            <w:pPr>
              <w:rPr>
                <w:szCs w:val="28"/>
                <w:lang w:val="nl-NL"/>
              </w:rPr>
            </w:pPr>
            <w:r w:rsidRPr="00296407">
              <w:rPr>
                <w:szCs w:val="28"/>
                <w:lang w:val="nl-NL"/>
              </w:rPr>
              <w:t>Gary Heerkens, "Project management", Mcgraw-Hill, 2002.</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r w:rsidR="001E1361" w:rsidRPr="00296407" w:rsidTr="00DA1997">
        <w:trPr>
          <w:jc w:val="center"/>
        </w:trPr>
        <w:tc>
          <w:tcPr>
            <w:tcW w:w="317" w:type="pct"/>
            <w:vAlign w:val="center"/>
          </w:tcPr>
          <w:p w:rsidR="001E1361" w:rsidRPr="00296407" w:rsidRDefault="001E1361" w:rsidP="00321CE9">
            <w:pPr>
              <w:rPr>
                <w:szCs w:val="28"/>
                <w:lang w:val="nl-NL"/>
              </w:rPr>
            </w:pPr>
            <w:r w:rsidRPr="00296407">
              <w:rPr>
                <w:szCs w:val="28"/>
                <w:lang w:val="nl-NL"/>
              </w:rPr>
              <w:t>6</w:t>
            </w:r>
          </w:p>
        </w:tc>
        <w:tc>
          <w:tcPr>
            <w:tcW w:w="2686" w:type="pct"/>
            <w:vAlign w:val="center"/>
          </w:tcPr>
          <w:p w:rsidR="001E1361" w:rsidRPr="00296407" w:rsidRDefault="001E1361" w:rsidP="00321CE9">
            <w:pPr>
              <w:rPr>
                <w:szCs w:val="28"/>
                <w:lang w:val="nl-NL"/>
              </w:rPr>
            </w:pPr>
            <w:r w:rsidRPr="00296407">
              <w:rPr>
                <w:szCs w:val="28"/>
                <w:lang w:val="nl-NL"/>
              </w:rPr>
              <w:t>Carl Chatfield-Timothy Johnson, "Microsoft project 2010 Step by step", Microsoft press, 2010.</w:t>
            </w:r>
          </w:p>
        </w:tc>
        <w:tc>
          <w:tcPr>
            <w:tcW w:w="377" w:type="pct"/>
            <w:vAlign w:val="center"/>
          </w:tcPr>
          <w:p w:rsidR="001E1361" w:rsidRPr="00296407" w:rsidRDefault="001E1361" w:rsidP="00321CE9">
            <w:pPr>
              <w:rPr>
                <w:szCs w:val="28"/>
                <w:lang w:val="nl-NL"/>
              </w:rPr>
            </w:pPr>
          </w:p>
        </w:tc>
        <w:tc>
          <w:tcPr>
            <w:tcW w:w="918" w:type="pct"/>
            <w:vAlign w:val="center"/>
          </w:tcPr>
          <w:p w:rsidR="001E1361" w:rsidRPr="00296407" w:rsidRDefault="001E1361" w:rsidP="00321CE9">
            <w:pPr>
              <w:rPr>
                <w:szCs w:val="28"/>
                <w:lang w:val="nl-NL"/>
              </w:rPr>
            </w:pPr>
          </w:p>
        </w:tc>
        <w:tc>
          <w:tcPr>
            <w:tcW w:w="347" w:type="pct"/>
            <w:vAlign w:val="center"/>
          </w:tcPr>
          <w:p w:rsidR="001E1361" w:rsidRPr="00296407" w:rsidRDefault="001E1361" w:rsidP="00321CE9">
            <w:pPr>
              <w:rPr>
                <w:szCs w:val="28"/>
                <w:lang w:val="nl-NL"/>
              </w:rPr>
            </w:pPr>
          </w:p>
        </w:tc>
        <w:tc>
          <w:tcPr>
            <w:tcW w:w="354" w:type="pct"/>
            <w:vAlign w:val="center"/>
          </w:tcPr>
          <w:p w:rsidR="001E1361" w:rsidRPr="00296407" w:rsidRDefault="001E1361" w:rsidP="00321CE9">
            <w:pPr>
              <w:rPr>
                <w:szCs w:val="28"/>
                <w:lang w:val="nl-NL"/>
              </w:rPr>
            </w:pPr>
          </w:p>
        </w:tc>
      </w:tr>
    </w:tbl>
    <w:p w:rsidR="009B6F19" w:rsidRDefault="009B6F19" w:rsidP="00321CE9">
      <w:pPr>
        <w:rPr>
          <w:b/>
          <w:bCs/>
          <w:lang w:val="nl-NL"/>
        </w:rPr>
      </w:pPr>
    </w:p>
    <w:p w:rsidR="009B6F19" w:rsidRDefault="009B6F19" w:rsidP="00321CE9">
      <w:pPr>
        <w:rPr>
          <w:b/>
          <w:bCs/>
          <w:lang w:val="nl-NL"/>
        </w:rPr>
      </w:pPr>
    </w:p>
    <w:p w:rsidR="001E1361" w:rsidRPr="00296407" w:rsidRDefault="0073018E" w:rsidP="00321CE9">
      <w:pPr>
        <w:rPr>
          <w:b/>
          <w:bCs/>
          <w:lang w:val="nl-NL"/>
        </w:rPr>
      </w:pPr>
      <w:r>
        <w:rPr>
          <w:b/>
          <w:bCs/>
          <w:lang w:val="nl-NL"/>
        </w:rPr>
        <w:t>9</w:t>
      </w:r>
      <w:r w:rsidR="001E1361" w:rsidRPr="00296407">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296407"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b/>
                <w:bCs/>
                <w:lang w:val="nl-NL"/>
              </w:rPr>
            </w:pPr>
            <w:r w:rsidRPr="00296407">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b/>
                <w:bCs/>
                <w:lang w:val="nl-NL"/>
              </w:rPr>
            </w:pPr>
            <w:r w:rsidRPr="00296407">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b/>
                <w:bCs/>
                <w:lang w:val="nl-NL"/>
              </w:rPr>
            </w:pPr>
            <w:r w:rsidRPr="00296407">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b/>
                <w:bCs/>
                <w:lang w:val="nl-NL"/>
              </w:rPr>
            </w:pPr>
            <w:r w:rsidRPr="00296407">
              <w:rPr>
                <w:b/>
                <w:bCs/>
                <w:lang w:val="nl-NL"/>
              </w:rPr>
              <w:t>Trọng số</w:t>
            </w: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r w:rsidRPr="00296407">
              <w:rPr>
                <w:lang w:val="nl-NL"/>
              </w:rPr>
              <w:t>0,1</w:t>
            </w: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lastRenderedPageBreak/>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CB3201" w:rsidP="00321CE9">
            <w:pPr>
              <w:rPr>
                <w:lang w:val="nl-NL"/>
              </w:rPr>
            </w:pPr>
            <w:r>
              <w:rPr>
                <w:lang w:val="nl-NL"/>
              </w:rPr>
              <w:t>0,3</w:t>
            </w:r>
          </w:p>
        </w:tc>
      </w:tr>
      <w:tr w:rsidR="001E1361" w:rsidRPr="00296407"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r w:rsidRPr="00296407">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96407" w:rsidRDefault="00CB3201" w:rsidP="00321CE9">
            <w:pPr>
              <w:rPr>
                <w:lang w:val="nl-NL"/>
              </w:rPr>
            </w:pPr>
            <w:r>
              <w:rPr>
                <w:lang w:val="nl-NL"/>
              </w:rPr>
              <w:t>0,6</w:t>
            </w:r>
          </w:p>
        </w:tc>
      </w:tr>
    </w:tbl>
    <w:p w:rsidR="001E1361" w:rsidRPr="00296407" w:rsidRDefault="001E1361" w:rsidP="00321CE9">
      <w:pPr>
        <w:rPr>
          <w:i/>
          <w:iCs/>
          <w:szCs w:val="28"/>
          <w:lang w:val="nl-NL"/>
        </w:rPr>
      </w:pPr>
    </w:p>
    <w:p w:rsidR="001E1361" w:rsidRPr="00296407" w:rsidRDefault="001E1361" w:rsidP="00321CE9">
      <w:pPr>
        <w:rPr>
          <w:i/>
          <w:iCs/>
          <w:szCs w:val="28"/>
          <w:lang w:val="nl-NL"/>
        </w:rPr>
      </w:pPr>
    </w:p>
    <w:tbl>
      <w:tblPr>
        <w:tblW w:w="0" w:type="auto"/>
        <w:tblLook w:val="04A0" w:firstRow="1" w:lastRow="0" w:firstColumn="1" w:lastColumn="0" w:noHBand="0" w:noVBand="1"/>
      </w:tblPr>
      <w:tblGrid>
        <w:gridCol w:w="3120"/>
        <w:gridCol w:w="3119"/>
        <w:gridCol w:w="3116"/>
      </w:tblGrid>
      <w:tr w:rsidR="00434958" w:rsidRPr="00296407" w:rsidTr="00C26B1F">
        <w:tc>
          <w:tcPr>
            <w:tcW w:w="3190" w:type="dxa"/>
          </w:tcPr>
          <w:p w:rsidR="00434958" w:rsidRPr="00296407" w:rsidRDefault="00434958" w:rsidP="00C26B1F">
            <w:pPr>
              <w:rPr>
                <w:b/>
                <w:bCs/>
                <w:szCs w:val="28"/>
                <w:lang w:val="nl-NL"/>
              </w:rPr>
            </w:pPr>
            <w:r w:rsidRPr="00296407">
              <w:rPr>
                <w:b/>
                <w:bCs/>
                <w:szCs w:val="28"/>
                <w:lang w:val="nl-NL"/>
              </w:rPr>
              <w:t>CHỦ NHIỆM KHOA, VIỆN</w:t>
            </w:r>
          </w:p>
          <w:p w:rsidR="00434958" w:rsidRPr="00296407" w:rsidRDefault="00434958" w:rsidP="00C26B1F">
            <w:pPr>
              <w:rPr>
                <w:i/>
                <w:iCs/>
                <w:szCs w:val="28"/>
                <w:lang w:val="nl-NL"/>
              </w:rPr>
            </w:pPr>
            <w:r w:rsidRPr="00296407">
              <w:rPr>
                <w:i/>
                <w:iCs/>
                <w:szCs w:val="28"/>
                <w:lang w:val="nl-NL"/>
              </w:rPr>
              <w:t>(Ký và ghi rõ họ tên)</w:t>
            </w:r>
          </w:p>
          <w:p w:rsidR="00434958" w:rsidRPr="00296407" w:rsidRDefault="00434958" w:rsidP="00C26B1F">
            <w:pPr>
              <w:rPr>
                <w:lang w:val="nl-NL"/>
              </w:rPr>
            </w:pPr>
          </w:p>
          <w:p w:rsidR="00434958" w:rsidRPr="00296407" w:rsidRDefault="00434958" w:rsidP="00C26B1F">
            <w:pPr>
              <w:rPr>
                <w:lang w:val="nl-NL"/>
              </w:rPr>
            </w:pPr>
          </w:p>
          <w:p w:rsidR="00434958" w:rsidRPr="00296407" w:rsidRDefault="00434958" w:rsidP="00C26B1F">
            <w:pPr>
              <w:rPr>
                <w:lang w:val="nl-NL"/>
              </w:rPr>
            </w:pPr>
          </w:p>
          <w:p w:rsidR="00434958" w:rsidRPr="00296407" w:rsidRDefault="00434958" w:rsidP="00C26B1F">
            <w:pPr>
              <w:rPr>
                <w:lang w:val="nl-NL"/>
              </w:rPr>
            </w:pPr>
            <w:r w:rsidRPr="00296407">
              <w:rPr>
                <w:lang w:val="nl-NL"/>
              </w:rPr>
              <w:t>PGS.TS. Bùi Thu Lâm</w:t>
            </w:r>
          </w:p>
        </w:tc>
        <w:tc>
          <w:tcPr>
            <w:tcW w:w="3190" w:type="dxa"/>
          </w:tcPr>
          <w:p w:rsidR="00434958" w:rsidRPr="00296407" w:rsidRDefault="00434958" w:rsidP="00C26B1F">
            <w:pPr>
              <w:rPr>
                <w:b/>
                <w:bCs/>
                <w:szCs w:val="28"/>
                <w:lang w:val="nl-NL"/>
              </w:rPr>
            </w:pPr>
            <w:r w:rsidRPr="00296407">
              <w:rPr>
                <w:b/>
                <w:bCs/>
                <w:szCs w:val="28"/>
                <w:lang w:val="nl-NL"/>
              </w:rPr>
              <w:t>CHỦ NHIỆM BỘ MÔN</w:t>
            </w:r>
          </w:p>
          <w:p w:rsidR="00434958" w:rsidRPr="00296407" w:rsidRDefault="00434958" w:rsidP="00C26B1F">
            <w:pPr>
              <w:rPr>
                <w:i/>
                <w:iCs/>
                <w:szCs w:val="28"/>
                <w:lang w:val="nl-NL"/>
              </w:rPr>
            </w:pPr>
            <w:r w:rsidRPr="00296407">
              <w:rPr>
                <w:i/>
                <w:iCs/>
                <w:szCs w:val="28"/>
                <w:lang w:val="nl-NL"/>
              </w:rPr>
              <w:t>(Ký và ghi rõ họ tên)</w:t>
            </w:r>
          </w:p>
          <w:p w:rsidR="00434958" w:rsidRPr="00296407" w:rsidRDefault="00434958" w:rsidP="00C26B1F">
            <w:pPr>
              <w:rPr>
                <w:lang w:val="nl-NL"/>
              </w:rPr>
            </w:pPr>
          </w:p>
          <w:p w:rsidR="00434958" w:rsidRPr="00296407" w:rsidRDefault="00434958" w:rsidP="00C26B1F">
            <w:pPr>
              <w:rPr>
                <w:lang w:val="nl-NL"/>
              </w:rPr>
            </w:pPr>
          </w:p>
          <w:p w:rsidR="00434958" w:rsidRPr="00296407" w:rsidRDefault="00434958" w:rsidP="00C26B1F">
            <w:pPr>
              <w:rPr>
                <w:lang w:val="nl-NL"/>
              </w:rPr>
            </w:pPr>
          </w:p>
          <w:p w:rsidR="00434958" w:rsidRPr="00296407" w:rsidRDefault="00434958" w:rsidP="00C26B1F">
            <w:pPr>
              <w:rPr>
                <w:lang w:val="nl-NL"/>
              </w:rPr>
            </w:pPr>
          </w:p>
          <w:p w:rsidR="00434958" w:rsidRPr="00296407" w:rsidRDefault="00434958" w:rsidP="00C26B1F">
            <w:pPr>
              <w:rPr>
                <w:lang w:val="nl-NL"/>
              </w:rPr>
            </w:pPr>
            <w:r w:rsidRPr="00296407">
              <w:rPr>
                <w:lang w:val="nl-NL"/>
              </w:rPr>
              <w:t>TS. Hoa Tất Thắng</w:t>
            </w:r>
          </w:p>
        </w:tc>
        <w:tc>
          <w:tcPr>
            <w:tcW w:w="3190" w:type="dxa"/>
          </w:tcPr>
          <w:p w:rsidR="00434958" w:rsidRPr="00296407" w:rsidRDefault="00434958" w:rsidP="00321CE9">
            <w:pPr>
              <w:rPr>
                <w:b/>
                <w:bCs/>
                <w:szCs w:val="28"/>
                <w:lang w:val="nl-NL"/>
              </w:rPr>
            </w:pPr>
            <w:r w:rsidRPr="00296407">
              <w:rPr>
                <w:b/>
                <w:bCs/>
                <w:szCs w:val="28"/>
                <w:lang w:val="nl-NL"/>
              </w:rPr>
              <w:t>GIÁO VIÊN BIÊN SOẠN</w:t>
            </w:r>
          </w:p>
          <w:p w:rsidR="00434958" w:rsidRPr="00296407" w:rsidRDefault="00434958" w:rsidP="00321CE9">
            <w:pPr>
              <w:rPr>
                <w:i/>
                <w:iCs/>
                <w:szCs w:val="28"/>
                <w:lang w:val="nl-NL"/>
              </w:rPr>
            </w:pPr>
            <w:r w:rsidRPr="00296407">
              <w:rPr>
                <w:i/>
                <w:iCs/>
                <w:szCs w:val="28"/>
                <w:lang w:val="nl-NL"/>
              </w:rPr>
              <w:t>(Ký và ghi rõ họ tên)</w:t>
            </w:r>
          </w:p>
          <w:p w:rsidR="00434958" w:rsidRPr="00296407" w:rsidRDefault="00434958" w:rsidP="00321CE9">
            <w:pPr>
              <w:rPr>
                <w:lang w:val="nl-NL"/>
              </w:rPr>
            </w:pPr>
          </w:p>
          <w:p w:rsidR="00434958" w:rsidRPr="00296407" w:rsidRDefault="00434958" w:rsidP="00321CE9">
            <w:pPr>
              <w:rPr>
                <w:lang w:val="nl-NL"/>
              </w:rPr>
            </w:pPr>
          </w:p>
          <w:p w:rsidR="00434958" w:rsidRPr="00296407" w:rsidRDefault="00434958" w:rsidP="00321CE9">
            <w:pPr>
              <w:rPr>
                <w:lang w:val="nl-NL"/>
              </w:rPr>
            </w:pPr>
          </w:p>
          <w:p w:rsidR="00434958" w:rsidRPr="00296407" w:rsidRDefault="00434958" w:rsidP="00321CE9">
            <w:pPr>
              <w:rPr>
                <w:lang w:val="nl-NL"/>
              </w:rPr>
            </w:pPr>
          </w:p>
          <w:p w:rsidR="00434958" w:rsidRPr="00296407" w:rsidRDefault="00434958" w:rsidP="00321CE9">
            <w:pPr>
              <w:rPr>
                <w:lang w:val="nl-NL"/>
              </w:rPr>
            </w:pPr>
            <w:r w:rsidRPr="00296407">
              <w:rPr>
                <w:lang w:val="nl-NL"/>
              </w:rPr>
              <w:t xml:space="preserve">TS. </w:t>
            </w:r>
            <w:r>
              <w:rPr>
                <w:lang w:val="nl-NL"/>
              </w:rPr>
              <w:t>Nguyễn Việt Hùng</w:t>
            </w:r>
          </w:p>
          <w:p w:rsidR="00434958" w:rsidRPr="00296407" w:rsidRDefault="00434958" w:rsidP="00321CE9">
            <w:pPr>
              <w:rPr>
                <w:i/>
                <w:iCs/>
                <w:szCs w:val="28"/>
                <w:lang w:val="nl-NL"/>
              </w:rPr>
            </w:pPr>
          </w:p>
          <w:p w:rsidR="00434958" w:rsidRPr="00296407" w:rsidRDefault="00434958" w:rsidP="00321CE9">
            <w:pPr>
              <w:rPr>
                <w:i/>
                <w:iCs/>
                <w:szCs w:val="28"/>
                <w:lang w:val="nl-NL"/>
              </w:rPr>
            </w:pPr>
          </w:p>
          <w:p w:rsidR="00434958" w:rsidRPr="00296407" w:rsidRDefault="00434958" w:rsidP="00321CE9">
            <w:pPr>
              <w:rPr>
                <w:i/>
                <w:iCs/>
                <w:szCs w:val="28"/>
                <w:lang w:val="nl-NL"/>
              </w:rPr>
            </w:pPr>
          </w:p>
          <w:p w:rsidR="00434958" w:rsidRPr="00296407" w:rsidRDefault="00434958" w:rsidP="00321CE9">
            <w:pPr>
              <w:rPr>
                <w:i/>
                <w:iCs/>
                <w:szCs w:val="28"/>
                <w:lang w:val="nl-NL"/>
              </w:rPr>
            </w:pPr>
          </w:p>
          <w:p w:rsidR="00434958" w:rsidRPr="00296407" w:rsidRDefault="00434958" w:rsidP="00321CE9">
            <w:pPr>
              <w:rPr>
                <w:i/>
                <w:iCs/>
                <w:szCs w:val="28"/>
                <w:lang w:val="nl-NL"/>
              </w:rPr>
            </w:pPr>
          </w:p>
          <w:p w:rsidR="00434958" w:rsidRPr="00296407" w:rsidRDefault="00434958" w:rsidP="00321CE9">
            <w:pPr>
              <w:rPr>
                <w:b/>
                <w:bCs/>
                <w:lang w:val="nl-NL"/>
              </w:rPr>
            </w:pPr>
          </w:p>
        </w:tc>
      </w:tr>
    </w:tbl>
    <w:p w:rsidR="001E1361" w:rsidRDefault="001E1361" w:rsidP="00321CE9">
      <w:pPr>
        <w:rPr>
          <w:b/>
          <w:color w:val="000099"/>
          <w:szCs w:val="26"/>
        </w:rPr>
      </w:pPr>
    </w:p>
    <w:p w:rsidR="001E1361" w:rsidRDefault="001E1361" w:rsidP="00321CE9">
      <w:pPr>
        <w:rPr>
          <w:b/>
          <w:color w:val="000099"/>
          <w:szCs w:val="26"/>
        </w:rPr>
      </w:pPr>
      <w:r>
        <w:rPr>
          <w:b/>
          <w:color w:val="000099"/>
          <w:szCs w:val="26"/>
        </w:rPr>
        <w:br w:type="page"/>
      </w:r>
    </w:p>
    <w:p w:rsidR="001E1361" w:rsidRPr="00347187" w:rsidRDefault="00347187" w:rsidP="00321CE9">
      <w:pPr>
        <w:rPr>
          <w:b/>
          <w:lang w:val="nl-NL"/>
        </w:rPr>
      </w:pPr>
      <w:bookmarkStart w:id="84" w:name="_Toc414883470"/>
      <w:r w:rsidRPr="00347187">
        <w:rPr>
          <w:b/>
          <w:lang w:val="nl-NL"/>
        </w:rPr>
        <w:lastRenderedPageBreak/>
        <w:t>HỌC PHẦN: LÝ THUYẾT CÁC HỆ PHÂN TÁN</w:t>
      </w:r>
      <w:bookmarkEnd w:id="84"/>
    </w:p>
    <w:p w:rsidR="005B3946" w:rsidRPr="002A7537" w:rsidRDefault="005B3946" w:rsidP="005B3946">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5B3946" w:rsidRPr="002A7537" w:rsidRDefault="005B3946" w:rsidP="005B3946">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08"/>
        <w:gridCol w:w="1308"/>
        <w:gridCol w:w="1071"/>
        <w:gridCol w:w="3187"/>
      </w:tblGrid>
      <w:tr w:rsidR="005B3946" w:rsidRPr="002A7537" w:rsidTr="00C26B1F">
        <w:tc>
          <w:tcPr>
            <w:tcW w:w="563" w:type="dxa"/>
          </w:tcPr>
          <w:p w:rsidR="005B3946" w:rsidRPr="002A7537" w:rsidRDefault="005B3946" w:rsidP="00C26B1F">
            <w:pPr>
              <w:rPr>
                <w:b/>
                <w:bCs/>
                <w:lang w:val="nl-NL"/>
              </w:rPr>
            </w:pPr>
            <w:r w:rsidRPr="002A7537">
              <w:rPr>
                <w:b/>
                <w:bCs/>
                <w:lang w:val="nl-NL"/>
              </w:rPr>
              <w:t>TT</w:t>
            </w:r>
          </w:p>
        </w:tc>
        <w:tc>
          <w:tcPr>
            <w:tcW w:w="3160" w:type="dxa"/>
          </w:tcPr>
          <w:p w:rsidR="005B3946" w:rsidRPr="002A7537" w:rsidRDefault="005B3946" w:rsidP="00C26B1F">
            <w:pPr>
              <w:rPr>
                <w:b/>
                <w:bCs/>
                <w:lang w:val="nl-NL"/>
              </w:rPr>
            </w:pPr>
            <w:r w:rsidRPr="002A7537">
              <w:rPr>
                <w:b/>
                <w:bCs/>
                <w:lang w:val="nl-NL"/>
              </w:rPr>
              <w:t>Họ tên giảng viên</w:t>
            </w:r>
          </w:p>
        </w:tc>
        <w:tc>
          <w:tcPr>
            <w:tcW w:w="1320" w:type="dxa"/>
          </w:tcPr>
          <w:p w:rsidR="005B3946" w:rsidRPr="002A7537" w:rsidRDefault="005B3946" w:rsidP="00C26B1F">
            <w:pPr>
              <w:rPr>
                <w:b/>
                <w:bCs/>
                <w:lang w:val="nl-NL"/>
              </w:rPr>
            </w:pPr>
            <w:r w:rsidRPr="002A7537">
              <w:rPr>
                <w:b/>
                <w:bCs/>
                <w:lang w:val="nl-NL"/>
              </w:rPr>
              <w:t>Học hàm</w:t>
            </w:r>
          </w:p>
        </w:tc>
        <w:tc>
          <w:tcPr>
            <w:tcW w:w="1080" w:type="dxa"/>
          </w:tcPr>
          <w:p w:rsidR="005B3946" w:rsidRPr="002A7537" w:rsidRDefault="005B3946" w:rsidP="00C26B1F">
            <w:pPr>
              <w:rPr>
                <w:b/>
                <w:bCs/>
                <w:lang w:val="nl-NL"/>
              </w:rPr>
            </w:pPr>
            <w:r w:rsidRPr="002A7537">
              <w:rPr>
                <w:b/>
                <w:bCs/>
                <w:lang w:val="nl-NL"/>
              </w:rPr>
              <w:t>Học vị</w:t>
            </w:r>
          </w:p>
        </w:tc>
        <w:tc>
          <w:tcPr>
            <w:tcW w:w="3240" w:type="dxa"/>
          </w:tcPr>
          <w:p w:rsidR="005B3946" w:rsidRPr="002A7537" w:rsidRDefault="005B3946" w:rsidP="00C26B1F">
            <w:pPr>
              <w:rPr>
                <w:b/>
                <w:bCs/>
                <w:lang w:val="nl-NL"/>
              </w:rPr>
            </w:pPr>
            <w:r w:rsidRPr="002A7537">
              <w:rPr>
                <w:b/>
                <w:bCs/>
                <w:lang w:val="nl-NL"/>
              </w:rPr>
              <w:t>Đơn vị công tác</w:t>
            </w:r>
          </w:p>
        </w:tc>
      </w:tr>
      <w:tr w:rsidR="005B3946" w:rsidRPr="002A7537" w:rsidTr="00C26B1F">
        <w:tc>
          <w:tcPr>
            <w:tcW w:w="563" w:type="dxa"/>
          </w:tcPr>
          <w:p w:rsidR="005B3946" w:rsidRPr="002A7537" w:rsidRDefault="005B3946" w:rsidP="00C26B1F">
            <w:pPr>
              <w:rPr>
                <w:bCs/>
                <w:lang w:val="nl-NL"/>
              </w:rPr>
            </w:pPr>
            <w:r w:rsidRPr="002A7537">
              <w:rPr>
                <w:bCs/>
                <w:lang w:val="nl-NL"/>
              </w:rPr>
              <w:t>1</w:t>
            </w:r>
          </w:p>
        </w:tc>
        <w:tc>
          <w:tcPr>
            <w:tcW w:w="3160" w:type="dxa"/>
          </w:tcPr>
          <w:p w:rsidR="005B3946" w:rsidRPr="002A7537" w:rsidRDefault="005B3946" w:rsidP="00C26B1F">
            <w:pPr>
              <w:rPr>
                <w:bCs/>
                <w:lang w:val="nl-NL"/>
              </w:rPr>
            </w:pPr>
            <w:r>
              <w:rPr>
                <w:bCs/>
                <w:lang w:val="nl-NL"/>
              </w:rPr>
              <w:t>Hoa Tất Thắng</w:t>
            </w:r>
          </w:p>
        </w:tc>
        <w:tc>
          <w:tcPr>
            <w:tcW w:w="1320" w:type="dxa"/>
          </w:tcPr>
          <w:p w:rsidR="005B3946" w:rsidRPr="002A7537" w:rsidRDefault="005B3946" w:rsidP="00C26B1F">
            <w:pPr>
              <w:rPr>
                <w:bCs/>
                <w:lang w:val="nl-NL"/>
              </w:rPr>
            </w:pPr>
            <w:r>
              <w:rPr>
                <w:bCs/>
                <w:lang w:val="nl-NL"/>
              </w:rPr>
              <w:t>GVC</w:t>
            </w:r>
          </w:p>
        </w:tc>
        <w:tc>
          <w:tcPr>
            <w:tcW w:w="1080" w:type="dxa"/>
          </w:tcPr>
          <w:p w:rsidR="005B3946" w:rsidRPr="002A7537" w:rsidRDefault="005B3946" w:rsidP="00C26B1F">
            <w:pPr>
              <w:rPr>
                <w:bCs/>
                <w:lang w:val="nl-NL"/>
              </w:rPr>
            </w:pPr>
            <w:r w:rsidRPr="002A7537">
              <w:rPr>
                <w:bCs/>
                <w:lang w:val="nl-NL"/>
              </w:rPr>
              <w:t>TS</w:t>
            </w:r>
          </w:p>
        </w:tc>
        <w:tc>
          <w:tcPr>
            <w:tcW w:w="3240" w:type="dxa"/>
          </w:tcPr>
          <w:p w:rsidR="005B3946" w:rsidRPr="002A7537" w:rsidRDefault="005B3946" w:rsidP="00C26B1F">
            <w:pPr>
              <w:rPr>
                <w:bCs/>
                <w:lang w:val="nl-NL"/>
              </w:rPr>
            </w:pPr>
            <w:r w:rsidRPr="002A7537">
              <w:rPr>
                <w:bCs/>
                <w:lang w:val="nl-NL"/>
              </w:rPr>
              <w:t>Khoa CNTT</w:t>
            </w:r>
          </w:p>
        </w:tc>
      </w:tr>
      <w:tr w:rsidR="005B3946" w:rsidRPr="002A7537" w:rsidTr="00C26B1F">
        <w:tc>
          <w:tcPr>
            <w:tcW w:w="563" w:type="dxa"/>
          </w:tcPr>
          <w:p w:rsidR="005B3946" w:rsidRPr="002A7537" w:rsidRDefault="005B3946" w:rsidP="00C26B1F">
            <w:pPr>
              <w:rPr>
                <w:bCs/>
                <w:lang w:val="nl-NL"/>
              </w:rPr>
            </w:pPr>
            <w:r w:rsidRPr="002A7537">
              <w:rPr>
                <w:bCs/>
                <w:lang w:val="nl-NL"/>
              </w:rPr>
              <w:t>2</w:t>
            </w:r>
          </w:p>
        </w:tc>
        <w:tc>
          <w:tcPr>
            <w:tcW w:w="3160" w:type="dxa"/>
          </w:tcPr>
          <w:p w:rsidR="005B3946" w:rsidRPr="002A7537" w:rsidRDefault="005B3946" w:rsidP="00C26B1F">
            <w:pPr>
              <w:rPr>
                <w:bCs/>
                <w:lang w:val="nl-NL"/>
              </w:rPr>
            </w:pPr>
            <w:r w:rsidRPr="002A7537">
              <w:rPr>
                <w:bCs/>
                <w:lang w:val="nl-NL"/>
              </w:rPr>
              <w:t>Ngô Thành Long</w:t>
            </w:r>
          </w:p>
        </w:tc>
        <w:tc>
          <w:tcPr>
            <w:tcW w:w="1320" w:type="dxa"/>
          </w:tcPr>
          <w:p w:rsidR="005B3946" w:rsidRPr="002A7537" w:rsidRDefault="005B3946" w:rsidP="00C26B1F">
            <w:pPr>
              <w:rPr>
                <w:bCs/>
                <w:lang w:val="nl-NL"/>
              </w:rPr>
            </w:pPr>
            <w:r w:rsidRPr="002A7537">
              <w:rPr>
                <w:bCs/>
                <w:lang w:val="nl-NL"/>
              </w:rPr>
              <w:t>PGS</w:t>
            </w:r>
          </w:p>
        </w:tc>
        <w:tc>
          <w:tcPr>
            <w:tcW w:w="1080" w:type="dxa"/>
          </w:tcPr>
          <w:p w:rsidR="005B3946" w:rsidRPr="002A7537" w:rsidRDefault="005B3946" w:rsidP="00C26B1F">
            <w:pPr>
              <w:rPr>
                <w:bCs/>
                <w:lang w:val="nl-NL"/>
              </w:rPr>
            </w:pPr>
            <w:r w:rsidRPr="002A7537">
              <w:rPr>
                <w:bCs/>
                <w:lang w:val="nl-NL"/>
              </w:rPr>
              <w:t>TS</w:t>
            </w:r>
          </w:p>
        </w:tc>
        <w:tc>
          <w:tcPr>
            <w:tcW w:w="3240" w:type="dxa"/>
          </w:tcPr>
          <w:p w:rsidR="005B3946" w:rsidRPr="002A7537" w:rsidRDefault="005B3946" w:rsidP="00C26B1F">
            <w:pPr>
              <w:rPr>
                <w:bCs/>
                <w:lang w:val="nl-NL"/>
              </w:rPr>
            </w:pPr>
            <w:r w:rsidRPr="002A7537">
              <w:rPr>
                <w:bCs/>
                <w:lang w:val="nl-NL"/>
              </w:rPr>
              <w:t>Khoa CNTT</w:t>
            </w:r>
          </w:p>
        </w:tc>
      </w:tr>
    </w:tbl>
    <w:p w:rsidR="001E1361" w:rsidRPr="00296407" w:rsidRDefault="001E1361" w:rsidP="00321CE9">
      <w:pPr>
        <w:rPr>
          <w:b/>
          <w:szCs w:val="26"/>
          <w:lang w:val="nl-NL"/>
        </w:rPr>
      </w:pPr>
      <w:r w:rsidRPr="00296407">
        <w:rPr>
          <w:b/>
          <w:szCs w:val="26"/>
          <w:lang w:val="nl-NL"/>
        </w:rPr>
        <w:t>3. Mô tả vị trí học phần:</w:t>
      </w:r>
    </w:p>
    <w:p w:rsidR="001E1361" w:rsidRPr="00296407" w:rsidRDefault="001E1361" w:rsidP="00321CE9">
      <w:pPr>
        <w:rPr>
          <w:bCs/>
          <w:szCs w:val="26"/>
          <w:lang w:val="nl-NL"/>
        </w:rPr>
      </w:pPr>
      <w:r w:rsidRPr="00296407">
        <w:rPr>
          <w:bCs/>
          <w:szCs w:val="26"/>
          <w:lang w:val="nl-NL"/>
        </w:rPr>
        <w:t xml:space="preserve">Học phần trước: </w:t>
      </w:r>
    </w:p>
    <w:p w:rsidR="001E1361" w:rsidRPr="00296407" w:rsidRDefault="001E1361" w:rsidP="00321CE9">
      <w:pPr>
        <w:rPr>
          <w:b/>
          <w:szCs w:val="26"/>
          <w:lang w:val="nl-NL"/>
        </w:rPr>
      </w:pPr>
      <w:r w:rsidRPr="00296407">
        <w:rPr>
          <w:b/>
          <w:szCs w:val="26"/>
          <w:lang w:val="nl-NL"/>
        </w:rPr>
        <w:t>4. Mục tiêu học phần:</w:t>
      </w:r>
    </w:p>
    <w:p w:rsidR="001E1361" w:rsidRPr="00296407" w:rsidRDefault="001E1361" w:rsidP="00321CE9">
      <w:pPr>
        <w:rPr>
          <w:szCs w:val="26"/>
          <w:lang w:val="nl-NL"/>
        </w:rPr>
      </w:pPr>
      <w:r w:rsidRPr="00296407">
        <w:rPr>
          <w:szCs w:val="26"/>
          <w:lang w:val="nl-NL"/>
        </w:rPr>
        <w:t>Cung cấp cho học viên những kiến thức cơ bản về lý thuyết các hệ phân tán. Ngoài ra, các mô hình phân tán, các vấn đề nảy sinh trong xử lý phân tán, các kỹ thuật xử lý cũng được giới thiệu cho học viên. Với những kiến thức được giới thiệu, học viên có thể áp dụng thiết kế, xây dựng các hệ thống phức tạp, đặc biệt là các hệ thống hoạt động trên môi trường mạng.</w:t>
      </w:r>
    </w:p>
    <w:p w:rsidR="001E1361" w:rsidRPr="00296407" w:rsidRDefault="001E1361" w:rsidP="00321CE9">
      <w:pPr>
        <w:rPr>
          <w:szCs w:val="26"/>
          <w:lang w:val="nl-NL"/>
        </w:rPr>
      </w:pPr>
      <w:r w:rsidRPr="00296407">
        <w:rPr>
          <w:szCs w:val="26"/>
          <w:lang w:val="nl-NL"/>
        </w:rPr>
        <w:t>Mở đầu về sự phát triển của môi trường xử lý, chuẩn và các hệ thống mở. Cấu trúc các hệ Client/Server. Các mô hình phân tán. Vai trò và chức năng của công nghệ Client/Server. Phân chia các chương trình và dữ liệu. Mạng và truyền thông.</w:t>
      </w:r>
    </w:p>
    <w:p w:rsidR="001E1361" w:rsidRPr="00296407" w:rsidRDefault="001E1361" w:rsidP="00321CE9">
      <w:pPr>
        <w:rPr>
          <w:b/>
          <w:szCs w:val="26"/>
          <w:lang w:val="nl-NL"/>
        </w:rPr>
      </w:pPr>
      <w:r w:rsidRPr="00296407">
        <w:rPr>
          <w:b/>
          <w:szCs w:val="26"/>
          <w:lang w:val="nl-NL"/>
        </w:rPr>
        <w:t>5. Bộ môn phụ trách giảng dạy: Hệ thống thông tin</w:t>
      </w:r>
    </w:p>
    <w:p w:rsidR="001E1361" w:rsidRPr="00296407" w:rsidRDefault="001E1361" w:rsidP="00321CE9">
      <w:pPr>
        <w:rPr>
          <w:b/>
          <w:szCs w:val="26"/>
          <w:lang w:val="nl-NL"/>
        </w:rPr>
      </w:pPr>
      <w:r w:rsidRPr="00296407">
        <w:rPr>
          <w:b/>
          <w:szCs w:val="26"/>
          <w:lang w:val="nl-NL"/>
        </w:rPr>
        <w:t>6. Phương tiện bảo đảm</w:t>
      </w:r>
    </w:p>
    <w:p w:rsidR="001E1361" w:rsidRPr="00296407" w:rsidRDefault="001E1361" w:rsidP="00321CE9">
      <w:pPr>
        <w:rPr>
          <w:szCs w:val="26"/>
          <w:lang w:val="nl-NL"/>
        </w:rPr>
      </w:pPr>
      <w:r w:rsidRPr="00296407">
        <w:rPr>
          <w:szCs w:val="26"/>
          <w:lang w:val="nl-NL"/>
        </w:rPr>
        <w:t>Phòng học có máy chiếu và phòng máy tính thực hành có cài đặt các phần mềm Turbo Pascal, C hoặc C++, Visual Basic, SQL Server và hệ điều hành mạng.</w:t>
      </w:r>
    </w:p>
    <w:p w:rsidR="001E1361" w:rsidRPr="00296407" w:rsidRDefault="001E1361" w:rsidP="00321CE9">
      <w:pPr>
        <w:rPr>
          <w:b/>
          <w:szCs w:val="26"/>
          <w:lang w:val="nl-NL"/>
        </w:rPr>
      </w:pPr>
      <w:r w:rsidRPr="00296407">
        <w:rPr>
          <w:b/>
          <w:szCs w:val="26"/>
          <w:lang w:val="nl-NL"/>
        </w:rPr>
        <w:t>7. Nội dung chi tiết học phần</w:t>
      </w:r>
    </w:p>
    <w:p w:rsidR="001E1361" w:rsidRPr="00296407" w:rsidRDefault="001E1361" w:rsidP="00321CE9">
      <w:pPr>
        <w:rPr>
          <w:b/>
          <w:bCs/>
          <w:iCs/>
          <w:szCs w:val="26"/>
          <w:lang w:val="nl-NL"/>
        </w:rPr>
      </w:pPr>
      <w:r w:rsidRPr="00296407">
        <w:rPr>
          <w:b/>
          <w:bCs/>
          <w:iCs/>
          <w:szCs w:val="26"/>
          <w:lang w:val="nl-NL"/>
        </w:rPr>
        <w:t xml:space="preserve">7.1. Phần giảng dạy trên lớp: </w:t>
      </w:r>
      <w:r w:rsidR="0073018E">
        <w:rPr>
          <w:b/>
          <w:bCs/>
          <w:iCs/>
          <w:szCs w:val="26"/>
          <w:lang w:val="nl-NL"/>
        </w:rPr>
        <w:t>30</w:t>
      </w:r>
      <w:r w:rsidRPr="00296407">
        <w:rPr>
          <w:b/>
          <w:bCs/>
          <w:iCs/>
          <w:szCs w:val="26"/>
          <w:lang w:val="nl-NL"/>
        </w:rPr>
        <w:t xml:space="preserve"> tiết</w:t>
      </w: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7"/>
        <w:gridCol w:w="3823"/>
        <w:gridCol w:w="1134"/>
        <w:gridCol w:w="851"/>
        <w:gridCol w:w="851"/>
        <w:gridCol w:w="851"/>
      </w:tblGrid>
      <w:tr w:rsidR="001E1361" w:rsidRPr="00296407" w:rsidTr="00DA1997">
        <w:trPr>
          <w:trHeight w:val="601"/>
          <w:jc w:val="center"/>
        </w:trPr>
        <w:tc>
          <w:tcPr>
            <w:tcW w:w="1017" w:type="dxa"/>
            <w:vAlign w:val="center"/>
          </w:tcPr>
          <w:p w:rsidR="001E1361" w:rsidRPr="00296407" w:rsidRDefault="001E1361" w:rsidP="00321CE9">
            <w:pPr>
              <w:rPr>
                <w:b/>
                <w:bCs/>
                <w:szCs w:val="26"/>
                <w:lang w:val="nl-NL"/>
              </w:rPr>
            </w:pPr>
            <w:r w:rsidRPr="00296407">
              <w:rPr>
                <w:b/>
                <w:bCs/>
                <w:szCs w:val="26"/>
                <w:lang w:val="nl-NL"/>
              </w:rPr>
              <w:t>Chương</w:t>
            </w:r>
          </w:p>
        </w:tc>
        <w:tc>
          <w:tcPr>
            <w:tcW w:w="3823" w:type="dxa"/>
            <w:vAlign w:val="center"/>
          </w:tcPr>
          <w:p w:rsidR="001E1361" w:rsidRPr="00296407" w:rsidRDefault="001E1361" w:rsidP="00321CE9">
            <w:pPr>
              <w:rPr>
                <w:b/>
                <w:szCs w:val="26"/>
              </w:rPr>
            </w:pPr>
            <w:r w:rsidRPr="00296407">
              <w:rPr>
                <w:b/>
                <w:szCs w:val="26"/>
              </w:rPr>
              <w:t>Nội dung</w:t>
            </w:r>
          </w:p>
        </w:tc>
        <w:tc>
          <w:tcPr>
            <w:tcW w:w="1134" w:type="dxa"/>
            <w:vAlign w:val="center"/>
          </w:tcPr>
          <w:p w:rsidR="001E1361" w:rsidRPr="00296407" w:rsidRDefault="001E1361" w:rsidP="00321CE9">
            <w:pPr>
              <w:rPr>
                <w:b/>
                <w:bCs/>
                <w:szCs w:val="26"/>
                <w:lang w:val="nl-NL"/>
              </w:rPr>
            </w:pPr>
            <w:r w:rsidRPr="00296407">
              <w:rPr>
                <w:b/>
                <w:bCs/>
                <w:szCs w:val="26"/>
                <w:lang w:val="nl-NL"/>
              </w:rPr>
              <w:t>Số tiết</w:t>
            </w:r>
          </w:p>
        </w:tc>
        <w:tc>
          <w:tcPr>
            <w:tcW w:w="851" w:type="dxa"/>
          </w:tcPr>
          <w:p w:rsidR="001E1361" w:rsidRPr="00296407" w:rsidRDefault="001E1361" w:rsidP="00321CE9">
            <w:pPr>
              <w:rPr>
                <w:b/>
                <w:bCs/>
                <w:szCs w:val="26"/>
                <w:lang w:val="nl-NL"/>
              </w:rPr>
            </w:pPr>
            <w:r w:rsidRPr="00296407">
              <w:rPr>
                <w:b/>
                <w:bCs/>
                <w:szCs w:val="26"/>
                <w:lang w:val="nl-NL"/>
              </w:rPr>
              <w:t>LT</w:t>
            </w:r>
          </w:p>
        </w:tc>
        <w:tc>
          <w:tcPr>
            <w:tcW w:w="851" w:type="dxa"/>
          </w:tcPr>
          <w:p w:rsidR="001E1361" w:rsidRPr="00296407" w:rsidRDefault="001E1361" w:rsidP="00321CE9">
            <w:pPr>
              <w:rPr>
                <w:b/>
                <w:bCs/>
                <w:szCs w:val="26"/>
                <w:lang w:val="nl-NL"/>
              </w:rPr>
            </w:pPr>
            <w:r w:rsidRPr="00296407">
              <w:rPr>
                <w:b/>
                <w:bCs/>
                <w:szCs w:val="26"/>
                <w:lang w:val="nl-NL"/>
              </w:rPr>
              <w:t>BT</w:t>
            </w:r>
          </w:p>
        </w:tc>
        <w:tc>
          <w:tcPr>
            <w:tcW w:w="851" w:type="dxa"/>
            <w:vAlign w:val="center"/>
          </w:tcPr>
          <w:p w:rsidR="001E1361" w:rsidRPr="00296407" w:rsidRDefault="001E1361" w:rsidP="00321CE9">
            <w:pPr>
              <w:rPr>
                <w:b/>
                <w:bCs/>
                <w:szCs w:val="26"/>
                <w:lang w:val="nl-NL"/>
              </w:rPr>
            </w:pPr>
            <w:r w:rsidRPr="00296407">
              <w:rPr>
                <w:b/>
                <w:bCs/>
                <w:szCs w:val="26"/>
                <w:lang w:val="nl-NL"/>
              </w:rPr>
              <w:t>TLTK</w:t>
            </w:r>
          </w:p>
        </w:tc>
      </w:tr>
      <w:tr w:rsidR="001E1361" w:rsidRPr="00296407" w:rsidTr="00DA1997">
        <w:trPr>
          <w:jc w:val="center"/>
        </w:trPr>
        <w:tc>
          <w:tcPr>
            <w:tcW w:w="1017" w:type="dxa"/>
          </w:tcPr>
          <w:p w:rsidR="001E1361" w:rsidRPr="00296407" w:rsidRDefault="001E1361" w:rsidP="00321CE9">
            <w:pPr>
              <w:rPr>
                <w:szCs w:val="26"/>
                <w:lang w:val="nl-NL"/>
              </w:rPr>
            </w:pPr>
            <w:r w:rsidRPr="00296407">
              <w:rPr>
                <w:szCs w:val="26"/>
                <w:lang w:val="nl-NL"/>
              </w:rPr>
              <w:t>1</w:t>
            </w:r>
          </w:p>
        </w:tc>
        <w:tc>
          <w:tcPr>
            <w:tcW w:w="3823" w:type="dxa"/>
          </w:tcPr>
          <w:p w:rsidR="001E1361" w:rsidRPr="00296407" w:rsidRDefault="001E1361" w:rsidP="00321CE9">
            <w:pPr>
              <w:rPr>
                <w:b/>
                <w:szCs w:val="26"/>
                <w:lang w:val="nl-NL"/>
              </w:rPr>
            </w:pPr>
            <w:r w:rsidRPr="00296407">
              <w:rPr>
                <w:b/>
                <w:szCs w:val="26"/>
                <w:lang w:val="nl-NL"/>
              </w:rPr>
              <w:t>Chương I. Các khái niệm cơ bản</w:t>
            </w:r>
          </w:p>
          <w:p w:rsidR="001E1361" w:rsidRPr="00296407" w:rsidRDefault="001E1361" w:rsidP="00321CE9">
            <w:pPr>
              <w:rPr>
                <w:szCs w:val="26"/>
                <w:lang w:val="nl-NL"/>
              </w:rPr>
            </w:pPr>
            <w:r w:rsidRPr="00296407">
              <w:rPr>
                <w:szCs w:val="26"/>
                <w:lang w:val="nl-NL"/>
              </w:rPr>
              <w:t>1. Hệ phân tán</w:t>
            </w:r>
          </w:p>
          <w:p w:rsidR="001E1361" w:rsidRPr="00296407" w:rsidRDefault="001E1361" w:rsidP="00321CE9">
            <w:pPr>
              <w:rPr>
                <w:szCs w:val="26"/>
                <w:lang w:val="nl-NL"/>
              </w:rPr>
            </w:pPr>
            <w:r w:rsidRPr="00296407">
              <w:rPr>
                <w:szCs w:val="26"/>
                <w:lang w:val="nl-NL"/>
              </w:rPr>
              <w:t>2. Các nhược điểm của hệ phân tán</w:t>
            </w:r>
          </w:p>
          <w:p w:rsidR="001E1361" w:rsidRPr="00296407" w:rsidRDefault="001E1361" w:rsidP="00321CE9">
            <w:pPr>
              <w:rPr>
                <w:szCs w:val="26"/>
                <w:lang w:val="nl-NL"/>
              </w:rPr>
            </w:pPr>
            <w:r w:rsidRPr="00296407">
              <w:rPr>
                <w:szCs w:val="26"/>
                <w:lang w:val="nl-NL"/>
              </w:rPr>
              <w:t>3. Phân loại các hệ phân tán</w:t>
            </w:r>
          </w:p>
        </w:tc>
        <w:tc>
          <w:tcPr>
            <w:tcW w:w="1134" w:type="dxa"/>
          </w:tcPr>
          <w:p w:rsidR="001E1361" w:rsidRPr="00296407" w:rsidRDefault="001E1361" w:rsidP="00321CE9">
            <w:pPr>
              <w:rPr>
                <w:szCs w:val="26"/>
                <w:lang w:val="nl-NL"/>
              </w:rPr>
            </w:pPr>
            <w:r w:rsidRPr="00296407">
              <w:rPr>
                <w:szCs w:val="26"/>
                <w:lang w:val="nl-NL"/>
              </w:rPr>
              <w:t>6</w:t>
            </w:r>
          </w:p>
        </w:tc>
        <w:tc>
          <w:tcPr>
            <w:tcW w:w="851" w:type="dxa"/>
          </w:tcPr>
          <w:p w:rsidR="001E1361" w:rsidRPr="00296407" w:rsidRDefault="001E1361" w:rsidP="00321CE9">
            <w:pPr>
              <w:rPr>
                <w:szCs w:val="26"/>
                <w:lang w:val="nl-NL"/>
              </w:rPr>
            </w:pPr>
            <w:r w:rsidRPr="00296407">
              <w:rPr>
                <w:szCs w:val="26"/>
                <w:lang w:val="nl-NL"/>
              </w:rPr>
              <w:t>6</w:t>
            </w:r>
          </w:p>
        </w:tc>
        <w:tc>
          <w:tcPr>
            <w:tcW w:w="851" w:type="dxa"/>
          </w:tcPr>
          <w:p w:rsidR="001E1361" w:rsidRPr="00296407" w:rsidRDefault="001E1361" w:rsidP="00321CE9">
            <w:pPr>
              <w:rPr>
                <w:szCs w:val="26"/>
                <w:lang w:val="nl-NL"/>
              </w:rPr>
            </w:pPr>
          </w:p>
        </w:tc>
        <w:tc>
          <w:tcPr>
            <w:tcW w:w="851" w:type="dxa"/>
          </w:tcPr>
          <w:p w:rsidR="001E1361" w:rsidRPr="00296407" w:rsidRDefault="001E1361" w:rsidP="00321CE9">
            <w:pPr>
              <w:rPr>
                <w:szCs w:val="26"/>
                <w:lang w:val="nl-NL"/>
              </w:rPr>
            </w:pPr>
            <w:r w:rsidRPr="00296407">
              <w:rPr>
                <w:szCs w:val="26"/>
                <w:lang w:val="nl-NL"/>
              </w:rPr>
              <w:t>1,2</w:t>
            </w:r>
          </w:p>
        </w:tc>
      </w:tr>
      <w:tr w:rsidR="001E1361" w:rsidRPr="00296407" w:rsidTr="00DA1997">
        <w:trPr>
          <w:jc w:val="center"/>
        </w:trPr>
        <w:tc>
          <w:tcPr>
            <w:tcW w:w="1017" w:type="dxa"/>
          </w:tcPr>
          <w:p w:rsidR="001E1361" w:rsidRPr="00296407" w:rsidRDefault="001E1361" w:rsidP="00321CE9">
            <w:pPr>
              <w:rPr>
                <w:szCs w:val="26"/>
                <w:lang w:val="nl-NL"/>
              </w:rPr>
            </w:pPr>
            <w:r w:rsidRPr="00296407">
              <w:rPr>
                <w:szCs w:val="26"/>
                <w:lang w:val="nl-NL"/>
              </w:rPr>
              <w:t>2</w:t>
            </w:r>
          </w:p>
        </w:tc>
        <w:tc>
          <w:tcPr>
            <w:tcW w:w="3823" w:type="dxa"/>
          </w:tcPr>
          <w:p w:rsidR="001E1361" w:rsidRPr="00296407" w:rsidRDefault="001E1361" w:rsidP="00321CE9">
            <w:pPr>
              <w:rPr>
                <w:b/>
                <w:szCs w:val="26"/>
                <w:lang w:val="nl-NL"/>
              </w:rPr>
            </w:pPr>
            <w:r w:rsidRPr="00296407">
              <w:rPr>
                <w:b/>
                <w:szCs w:val="26"/>
                <w:lang w:val="nl-NL"/>
              </w:rPr>
              <w:t>Chương II. Các Hệ thống truyền thông phân tán</w:t>
            </w:r>
          </w:p>
          <w:p w:rsidR="001E1361" w:rsidRPr="00296407" w:rsidRDefault="001E1361" w:rsidP="00321CE9">
            <w:pPr>
              <w:rPr>
                <w:szCs w:val="26"/>
                <w:lang w:val="nl-NL"/>
              </w:rPr>
            </w:pPr>
            <w:r w:rsidRPr="00296407">
              <w:rPr>
                <w:szCs w:val="26"/>
                <w:lang w:val="nl-NL"/>
              </w:rPr>
              <w:lastRenderedPageBreak/>
              <w:t>1. Giao thức trong các hệ truyền thông phân tán</w:t>
            </w:r>
          </w:p>
          <w:p w:rsidR="001E1361" w:rsidRPr="00296407" w:rsidRDefault="001E1361" w:rsidP="00321CE9">
            <w:pPr>
              <w:rPr>
                <w:szCs w:val="26"/>
                <w:lang w:val="nl-NL"/>
              </w:rPr>
            </w:pPr>
            <w:r w:rsidRPr="00296407">
              <w:rPr>
                <w:szCs w:val="26"/>
                <w:lang w:val="nl-NL"/>
              </w:rPr>
              <w:t>2. Vấn đề đồng bộ trong hệ thống truyền thông</w:t>
            </w:r>
          </w:p>
          <w:p w:rsidR="001E1361" w:rsidRPr="00296407" w:rsidRDefault="001E1361" w:rsidP="00321CE9">
            <w:pPr>
              <w:rPr>
                <w:szCs w:val="26"/>
                <w:lang w:val="nl-NL"/>
              </w:rPr>
            </w:pPr>
            <w:r w:rsidRPr="00296407">
              <w:rPr>
                <w:szCs w:val="26"/>
                <w:lang w:val="nl-NL"/>
              </w:rPr>
              <w:t>3. Các mô hình của Hệ thống truyền thông</w:t>
            </w:r>
          </w:p>
        </w:tc>
        <w:tc>
          <w:tcPr>
            <w:tcW w:w="1134" w:type="dxa"/>
          </w:tcPr>
          <w:p w:rsidR="001E1361" w:rsidRPr="00296407" w:rsidRDefault="001E1361" w:rsidP="00321CE9">
            <w:pPr>
              <w:rPr>
                <w:szCs w:val="26"/>
                <w:lang w:val="nl-NL"/>
              </w:rPr>
            </w:pPr>
            <w:r w:rsidRPr="00296407">
              <w:rPr>
                <w:szCs w:val="26"/>
                <w:lang w:val="nl-NL"/>
              </w:rPr>
              <w:lastRenderedPageBreak/>
              <w:t>12</w:t>
            </w:r>
          </w:p>
        </w:tc>
        <w:tc>
          <w:tcPr>
            <w:tcW w:w="851" w:type="dxa"/>
          </w:tcPr>
          <w:p w:rsidR="001E1361" w:rsidRPr="00296407" w:rsidRDefault="001E1361" w:rsidP="00321CE9">
            <w:pPr>
              <w:rPr>
                <w:szCs w:val="26"/>
                <w:lang w:val="nl-NL"/>
              </w:rPr>
            </w:pPr>
            <w:r w:rsidRPr="00296407">
              <w:rPr>
                <w:szCs w:val="26"/>
                <w:lang w:val="nl-NL"/>
              </w:rPr>
              <w:t>9</w:t>
            </w:r>
          </w:p>
        </w:tc>
        <w:tc>
          <w:tcPr>
            <w:tcW w:w="851" w:type="dxa"/>
          </w:tcPr>
          <w:p w:rsidR="001E1361" w:rsidRPr="00296407" w:rsidRDefault="001E1361" w:rsidP="00321CE9">
            <w:pPr>
              <w:rPr>
                <w:szCs w:val="26"/>
                <w:lang w:val="nl-NL"/>
              </w:rPr>
            </w:pPr>
          </w:p>
        </w:tc>
        <w:tc>
          <w:tcPr>
            <w:tcW w:w="851" w:type="dxa"/>
          </w:tcPr>
          <w:p w:rsidR="001E1361" w:rsidRPr="00296407" w:rsidRDefault="001E1361" w:rsidP="00321CE9">
            <w:pPr>
              <w:rPr>
                <w:szCs w:val="26"/>
                <w:lang w:val="nl-NL"/>
              </w:rPr>
            </w:pPr>
            <w:r w:rsidRPr="00296407">
              <w:rPr>
                <w:szCs w:val="26"/>
                <w:lang w:val="nl-NL"/>
              </w:rPr>
              <w:t>1,2,3</w:t>
            </w:r>
          </w:p>
        </w:tc>
      </w:tr>
      <w:tr w:rsidR="001E1361" w:rsidRPr="00296407" w:rsidTr="00DA1997">
        <w:trPr>
          <w:jc w:val="center"/>
        </w:trPr>
        <w:tc>
          <w:tcPr>
            <w:tcW w:w="1017" w:type="dxa"/>
          </w:tcPr>
          <w:p w:rsidR="001E1361" w:rsidRPr="00296407" w:rsidRDefault="001E1361" w:rsidP="00321CE9">
            <w:pPr>
              <w:rPr>
                <w:szCs w:val="26"/>
                <w:lang w:val="nl-NL"/>
              </w:rPr>
            </w:pPr>
            <w:r w:rsidRPr="00296407">
              <w:rPr>
                <w:szCs w:val="26"/>
                <w:lang w:val="nl-NL"/>
              </w:rPr>
              <w:lastRenderedPageBreak/>
              <w:t>3</w:t>
            </w:r>
          </w:p>
        </w:tc>
        <w:tc>
          <w:tcPr>
            <w:tcW w:w="3823" w:type="dxa"/>
          </w:tcPr>
          <w:p w:rsidR="001E1361" w:rsidRPr="00296407" w:rsidRDefault="001E1361" w:rsidP="00321CE9">
            <w:pPr>
              <w:rPr>
                <w:b/>
                <w:szCs w:val="26"/>
                <w:lang w:val="nl-NL"/>
              </w:rPr>
            </w:pPr>
            <w:r w:rsidRPr="00296407">
              <w:rPr>
                <w:b/>
                <w:szCs w:val="26"/>
                <w:lang w:val="nl-NL"/>
              </w:rPr>
              <w:t>Chương III. Vấn đề đồng bộ trong các hệ phân tán</w:t>
            </w:r>
          </w:p>
          <w:p w:rsidR="001E1361" w:rsidRPr="00296407" w:rsidRDefault="001E1361" w:rsidP="00321CE9">
            <w:pPr>
              <w:rPr>
                <w:szCs w:val="26"/>
                <w:lang w:val="nl-NL"/>
              </w:rPr>
            </w:pPr>
            <w:r w:rsidRPr="00296407">
              <w:rPr>
                <w:szCs w:val="26"/>
                <w:lang w:val="nl-NL"/>
              </w:rPr>
              <w:t>1. Khái niệm đồng bộ trong các hệ phân tán</w:t>
            </w:r>
          </w:p>
          <w:p w:rsidR="001E1361" w:rsidRPr="00296407" w:rsidRDefault="001E1361" w:rsidP="00321CE9">
            <w:pPr>
              <w:rPr>
                <w:szCs w:val="26"/>
                <w:lang w:val="nl-NL"/>
              </w:rPr>
            </w:pPr>
            <w:r w:rsidRPr="00296407">
              <w:rPr>
                <w:szCs w:val="26"/>
                <w:lang w:val="nl-NL"/>
              </w:rPr>
              <w:t>2. Kỹ thuật chỉnh đồng bộ trong các hệ phân tán</w:t>
            </w:r>
          </w:p>
          <w:p w:rsidR="001E1361" w:rsidRPr="00296407" w:rsidRDefault="001E1361" w:rsidP="00321CE9">
            <w:pPr>
              <w:rPr>
                <w:szCs w:val="26"/>
                <w:lang w:val="nl-NL"/>
              </w:rPr>
            </w:pPr>
            <w:r w:rsidRPr="00296407">
              <w:rPr>
                <w:szCs w:val="26"/>
                <w:lang w:val="nl-NL"/>
              </w:rPr>
              <w:t>3. Các thuật toán chỉnh thời gian trong các hệ phân tán</w:t>
            </w:r>
          </w:p>
          <w:p w:rsidR="001E1361" w:rsidRPr="00296407" w:rsidRDefault="001E1361" w:rsidP="00321CE9">
            <w:pPr>
              <w:rPr>
                <w:spacing w:val="-8"/>
                <w:szCs w:val="26"/>
                <w:lang w:val="nl-NL"/>
              </w:rPr>
            </w:pPr>
            <w:r w:rsidRPr="00296407">
              <w:rPr>
                <w:spacing w:val="-8"/>
                <w:szCs w:val="26"/>
                <w:lang w:val="nl-NL"/>
              </w:rPr>
              <w:t>4. Một số thuật toán giải quyết kỹ thuật đồng bộ trong hệ phân tán</w:t>
            </w:r>
          </w:p>
        </w:tc>
        <w:tc>
          <w:tcPr>
            <w:tcW w:w="1134" w:type="dxa"/>
          </w:tcPr>
          <w:p w:rsidR="001E1361" w:rsidRPr="00296407" w:rsidRDefault="001E1361" w:rsidP="00321CE9">
            <w:pPr>
              <w:rPr>
                <w:szCs w:val="26"/>
                <w:lang w:val="nl-NL"/>
              </w:rPr>
            </w:pPr>
            <w:r w:rsidRPr="00296407">
              <w:rPr>
                <w:szCs w:val="26"/>
                <w:lang w:val="nl-NL"/>
              </w:rPr>
              <w:t>15</w:t>
            </w:r>
          </w:p>
        </w:tc>
        <w:tc>
          <w:tcPr>
            <w:tcW w:w="851" w:type="dxa"/>
          </w:tcPr>
          <w:p w:rsidR="001E1361" w:rsidRPr="00296407" w:rsidRDefault="001E1361" w:rsidP="00321CE9">
            <w:pPr>
              <w:rPr>
                <w:szCs w:val="26"/>
                <w:lang w:val="nl-NL"/>
              </w:rPr>
            </w:pPr>
            <w:r w:rsidRPr="00296407">
              <w:rPr>
                <w:szCs w:val="26"/>
                <w:lang w:val="nl-NL"/>
              </w:rPr>
              <w:t>9</w:t>
            </w:r>
          </w:p>
        </w:tc>
        <w:tc>
          <w:tcPr>
            <w:tcW w:w="851" w:type="dxa"/>
          </w:tcPr>
          <w:p w:rsidR="001E1361" w:rsidRPr="00296407" w:rsidRDefault="001E1361" w:rsidP="00321CE9">
            <w:pPr>
              <w:rPr>
                <w:szCs w:val="26"/>
                <w:lang w:val="nl-NL"/>
              </w:rPr>
            </w:pPr>
          </w:p>
        </w:tc>
        <w:tc>
          <w:tcPr>
            <w:tcW w:w="851" w:type="dxa"/>
          </w:tcPr>
          <w:p w:rsidR="001E1361" w:rsidRPr="00296407" w:rsidRDefault="001E1361" w:rsidP="00321CE9">
            <w:pPr>
              <w:rPr>
                <w:szCs w:val="26"/>
                <w:lang w:val="nl-NL"/>
              </w:rPr>
            </w:pPr>
            <w:r w:rsidRPr="00296407">
              <w:rPr>
                <w:szCs w:val="26"/>
                <w:lang w:val="nl-NL"/>
              </w:rPr>
              <w:t>3,4</w:t>
            </w:r>
          </w:p>
        </w:tc>
      </w:tr>
      <w:tr w:rsidR="001E1361" w:rsidRPr="00296407" w:rsidTr="00DA1997">
        <w:trPr>
          <w:jc w:val="center"/>
        </w:trPr>
        <w:tc>
          <w:tcPr>
            <w:tcW w:w="1017" w:type="dxa"/>
          </w:tcPr>
          <w:p w:rsidR="001E1361" w:rsidRPr="00296407" w:rsidRDefault="001E1361" w:rsidP="00321CE9">
            <w:pPr>
              <w:rPr>
                <w:szCs w:val="26"/>
                <w:lang w:val="nl-NL"/>
              </w:rPr>
            </w:pPr>
            <w:r w:rsidRPr="00296407">
              <w:rPr>
                <w:szCs w:val="26"/>
                <w:lang w:val="nl-NL"/>
              </w:rPr>
              <w:t>4</w:t>
            </w:r>
          </w:p>
        </w:tc>
        <w:tc>
          <w:tcPr>
            <w:tcW w:w="3823" w:type="dxa"/>
          </w:tcPr>
          <w:p w:rsidR="001E1361" w:rsidRPr="00296407" w:rsidRDefault="001E1361" w:rsidP="00321CE9">
            <w:pPr>
              <w:rPr>
                <w:b/>
                <w:szCs w:val="26"/>
                <w:lang w:val="nl-NL"/>
              </w:rPr>
            </w:pPr>
            <w:r w:rsidRPr="00296407">
              <w:rPr>
                <w:b/>
                <w:szCs w:val="26"/>
                <w:lang w:val="nl-NL"/>
              </w:rPr>
              <w:t>Chương IV. Cơ sở dữ liệu phân tán</w:t>
            </w:r>
          </w:p>
          <w:p w:rsidR="001E1361" w:rsidRPr="00296407" w:rsidRDefault="001E1361" w:rsidP="00321CE9">
            <w:pPr>
              <w:rPr>
                <w:szCs w:val="26"/>
                <w:lang w:val="nl-NL"/>
              </w:rPr>
            </w:pPr>
            <w:r w:rsidRPr="00296407">
              <w:rPr>
                <w:szCs w:val="26"/>
                <w:lang w:val="nl-NL"/>
              </w:rPr>
              <w:t>1. Các mô hình tổ chức cơ sở dữ liệu phân tán</w:t>
            </w:r>
          </w:p>
          <w:p w:rsidR="001E1361" w:rsidRPr="00296407" w:rsidRDefault="001E1361" w:rsidP="00321CE9">
            <w:pPr>
              <w:rPr>
                <w:szCs w:val="26"/>
                <w:lang w:val="nl-NL"/>
              </w:rPr>
            </w:pPr>
            <w:r w:rsidRPr="00296407">
              <w:rPr>
                <w:szCs w:val="26"/>
                <w:lang w:val="nl-NL"/>
              </w:rPr>
              <w:t>2. Quản trị cơ sở dữ liệu trên CSDL phân tán</w:t>
            </w:r>
          </w:p>
          <w:p w:rsidR="001E1361" w:rsidRPr="00296407" w:rsidRDefault="001E1361" w:rsidP="00321CE9">
            <w:pPr>
              <w:rPr>
                <w:szCs w:val="26"/>
                <w:lang w:val="nl-NL"/>
              </w:rPr>
            </w:pPr>
            <w:r w:rsidRPr="00296407">
              <w:rPr>
                <w:szCs w:val="26"/>
                <w:lang w:val="nl-NL"/>
              </w:rPr>
              <w:t>3. Khai thác, cập nhật dữ liệu trên CSDL phân tán</w:t>
            </w:r>
          </w:p>
          <w:p w:rsidR="001E1361" w:rsidRPr="00296407" w:rsidRDefault="001E1361" w:rsidP="00321CE9">
            <w:pPr>
              <w:rPr>
                <w:szCs w:val="26"/>
                <w:lang w:val="nl-NL"/>
              </w:rPr>
            </w:pPr>
            <w:r w:rsidRPr="00296407">
              <w:rPr>
                <w:szCs w:val="26"/>
                <w:lang w:val="nl-NL"/>
              </w:rPr>
              <w:t>4. An toàn và bảo mật cho CSDL phân tán</w:t>
            </w:r>
          </w:p>
        </w:tc>
        <w:tc>
          <w:tcPr>
            <w:tcW w:w="1134" w:type="dxa"/>
          </w:tcPr>
          <w:p w:rsidR="001E1361" w:rsidRPr="00296407" w:rsidRDefault="001E1361" w:rsidP="00321CE9">
            <w:pPr>
              <w:rPr>
                <w:szCs w:val="26"/>
                <w:lang w:val="nl-NL"/>
              </w:rPr>
            </w:pPr>
            <w:r w:rsidRPr="00296407">
              <w:rPr>
                <w:szCs w:val="26"/>
                <w:lang w:val="nl-NL"/>
              </w:rPr>
              <w:t>12</w:t>
            </w:r>
          </w:p>
        </w:tc>
        <w:tc>
          <w:tcPr>
            <w:tcW w:w="851" w:type="dxa"/>
          </w:tcPr>
          <w:p w:rsidR="001E1361" w:rsidRPr="00296407" w:rsidRDefault="001E1361" w:rsidP="00321CE9">
            <w:pPr>
              <w:rPr>
                <w:szCs w:val="26"/>
                <w:lang w:val="nl-NL"/>
              </w:rPr>
            </w:pPr>
            <w:r w:rsidRPr="00296407">
              <w:rPr>
                <w:szCs w:val="26"/>
                <w:lang w:val="nl-NL"/>
              </w:rPr>
              <w:t>6</w:t>
            </w:r>
          </w:p>
        </w:tc>
        <w:tc>
          <w:tcPr>
            <w:tcW w:w="851" w:type="dxa"/>
          </w:tcPr>
          <w:p w:rsidR="001E1361" w:rsidRPr="00296407" w:rsidRDefault="001E1361" w:rsidP="00321CE9">
            <w:pPr>
              <w:rPr>
                <w:szCs w:val="26"/>
                <w:lang w:val="nl-NL"/>
              </w:rPr>
            </w:pPr>
          </w:p>
        </w:tc>
        <w:tc>
          <w:tcPr>
            <w:tcW w:w="851" w:type="dxa"/>
          </w:tcPr>
          <w:p w:rsidR="001E1361" w:rsidRPr="00296407" w:rsidRDefault="001E1361" w:rsidP="00321CE9">
            <w:pPr>
              <w:rPr>
                <w:szCs w:val="26"/>
                <w:lang w:val="nl-NL"/>
              </w:rPr>
            </w:pPr>
            <w:r w:rsidRPr="00296407">
              <w:rPr>
                <w:szCs w:val="26"/>
                <w:lang w:val="nl-NL"/>
              </w:rPr>
              <w:t>3,4</w:t>
            </w:r>
          </w:p>
        </w:tc>
      </w:tr>
      <w:tr w:rsidR="001E1361" w:rsidRPr="00296407" w:rsidTr="00DA1997">
        <w:trPr>
          <w:jc w:val="center"/>
        </w:trPr>
        <w:tc>
          <w:tcPr>
            <w:tcW w:w="1017" w:type="dxa"/>
          </w:tcPr>
          <w:p w:rsidR="001E1361" w:rsidRPr="00296407" w:rsidRDefault="001E1361" w:rsidP="00321CE9">
            <w:pPr>
              <w:rPr>
                <w:szCs w:val="26"/>
                <w:lang w:val="nl-NL"/>
              </w:rPr>
            </w:pPr>
          </w:p>
        </w:tc>
        <w:tc>
          <w:tcPr>
            <w:tcW w:w="3823" w:type="dxa"/>
          </w:tcPr>
          <w:p w:rsidR="001E1361" w:rsidRPr="00296407" w:rsidRDefault="001E1361" w:rsidP="00321CE9">
            <w:pPr>
              <w:rPr>
                <w:b/>
                <w:szCs w:val="26"/>
                <w:lang w:val="nl-NL"/>
              </w:rPr>
            </w:pPr>
            <w:r w:rsidRPr="00296407">
              <w:rPr>
                <w:b/>
                <w:szCs w:val="26"/>
                <w:lang w:val="nl-NL"/>
              </w:rPr>
              <w:t>Tổng</w:t>
            </w:r>
          </w:p>
        </w:tc>
        <w:tc>
          <w:tcPr>
            <w:tcW w:w="1134" w:type="dxa"/>
          </w:tcPr>
          <w:p w:rsidR="001E1361" w:rsidRPr="00296407" w:rsidRDefault="0073018E" w:rsidP="00321CE9">
            <w:pPr>
              <w:rPr>
                <w:szCs w:val="26"/>
                <w:lang w:val="nl-NL"/>
              </w:rPr>
            </w:pPr>
            <w:r>
              <w:rPr>
                <w:szCs w:val="26"/>
                <w:lang w:val="nl-NL"/>
              </w:rPr>
              <w:t>30</w:t>
            </w:r>
          </w:p>
        </w:tc>
        <w:tc>
          <w:tcPr>
            <w:tcW w:w="851" w:type="dxa"/>
          </w:tcPr>
          <w:p w:rsidR="001E1361" w:rsidRPr="00296407" w:rsidRDefault="001E1361" w:rsidP="00321CE9">
            <w:pPr>
              <w:rPr>
                <w:szCs w:val="26"/>
                <w:lang w:val="nl-NL"/>
              </w:rPr>
            </w:pPr>
            <w:r w:rsidRPr="00296407">
              <w:rPr>
                <w:szCs w:val="26"/>
                <w:lang w:val="nl-NL"/>
              </w:rPr>
              <w:t>30</w:t>
            </w:r>
          </w:p>
        </w:tc>
        <w:tc>
          <w:tcPr>
            <w:tcW w:w="851" w:type="dxa"/>
          </w:tcPr>
          <w:p w:rsidR="001E1361" w:rsidRPr="00296407" w:rsidRDefault="001E1361" w:rsidP="00321CE9">
            <w:pPr>
              <w:rPr>
                <w:szCs w:val="26"/>
                <w:lang w:val="nl-NL"/>
              </w:rPr>
            </w:pPr>
          </w:p>
        </w:tc>
        <w:tc>
          <w:tcPr>
            <w:tcW w:w="851" w:type="dxa"/>
          </w:tcPr>
          <w:p w:rsidR="001E1361" w:rsidRPr="00296407" w:rsidRDefault="001E1361" w:rsidP="00321CE9">
            <w:pPr>
              <w:rPr>
                <w:szCs w:val="26"/>
                <w:lang w:val="nl-NL"/>
              </w:rPr>
            </w:pPr>
          </w:p>
        </w:tc>
      </w:tr>
    </w:tbl>
    <w:p w:rsidR="001E1361" w:rsidRPr="00296407" w:rsidRDefault="001E1361" w:rsidP="00321CE9">
      <w:pPr>
        <w:rPr>
          <w:bCs/>
          <w:iCs/>
          <w:szCs w:val="26"/>
          <w:lang w:val="nl-NL"/>
        </w:rPr>
      </w:pPr>
      <w:r w:rsidRPr="00296407">
        <w:rPr>
          <w:b/>
          <w:bCs/>
          <w:iCs/>
          <w:szCs w:val="26"/>
          <w:lang w:val="nl-NL"/>
        </w:rPr>
        <w:t>7.2. Phần bài tập, tiểu luận ngoại khóa, hv đi thực tiễn:</w:t>
      </w:r>
      <w:r w:rsidR="00376957">
        <w:rPr>
          <w:b/>
          <w:bCs/>
          <w:iCs/>
          <w:szCs w:val="26"/>
          <w:lang w:val="nl-NL"/>
        </w:rPr>
        <w:t>1</w:t>
      </w:r>
      <w:r w:rsidR="0073018E">
        <w:rPr>
          <w:b/>
          <w:bCs/>
          <w:iCs/>
          <w:szCs w:val="26"/>
          <w:lang w:val="nl-NL"/>
        </w:rPr>
        <w:t>5</w:t>
      </w:r>
      <w:r w:rsidRPr="00296407">
        <w:rPr>
          <w:b/>
          <w:bCs/>
          <w:iCs/>
          <w:szCs w:val="26"/>
          <w:lang w:val="nl-NL"/>
        </w:rPr>
        <w:t xml:space="preserve"> tiết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5040"/>
        <w:gridCol w:w="900"/>
        <w:gridCol w:w="1440"/>
        <w:gridCol w:w="971"/>
      </w:tblGrid>
      <w:tr w:rsidR="001E1361" w:rsidRPr="00296407" w:rsidTr="00DA1997">
        <w:trPr>
          <w:trHeight w:val="470"/>
          <w:jc w:val="center"/>
        </w:trPr>
        <w:tc>
          <w:tcPr>
            <w:tcW w:w="721" w:type="dxa"/>
            <w:vAlign w:val="center"/>
          </w:tcPr>
          <w:p w:rsidR="001E1361" w:rsidRPr="00296407" w:rsidRDefault="001E1361" w:rsidP="00321CE9">
            <w:pPr>
              <w:rPr>
                <w:b/>
                <w:bCs/>
                <w:szCs w:val="26"/>
                <w:lang w:val="nl-NL"/>
              </w:rPr>
            </w:pPr>
            <w:r w:rsidRPr="00296407">
              <w:rPr>
                <w:b/>
                <w:bCs/>
                <w:szCs w:val="26"/>
                <w:lang w:val="nl-NL"/>
              </w:rPr>
              <w:t>TT</w:t>
            </w:r>
          </w:p>
        </w:tc>
        <w:tc>
          <w:tcPr>
            <w:tcW w:w="5040" w:type="dxa"/>
            <w:vAlign w:val="center"/>
          </w:tcPr>
          <w:p w:rsidR="001E1361" w:rsidRPr="00296407" w:rsidRDefault="001E1361" w:rsidP="00321CE9">
            <w:pPr>
              <w:rPr>
                <w:b/>
                <w:bCs/>
                <w:szCs w:val="26"/>
                <w:lang w:val="nl-NL"/>
              </w:rPr>
            </w:pPr>
            <w:r w:rsidRPr="00296407">
              <w:rPr>
                <w:b/>
                <w:bCs/>
                <w:szCs w:val="26"/>
                <w:lang w:val="nl-NL"/>
              </w:rPr>
              <w:t>Nội dung</w:t>
            </w:r>
          </w:p>
        </w:tc>
        <w:tc>
          <w:tcPr>
            <w:tcW w:w="900" w:type="dxa"/>
            <w:vAlign w:val="center"/>
          </w:tcPr>
          <w:p w:rsidR="001E1361" w:rsidRPr="00296407" w:rsidRDefault="001E1361" w:rsidP="00321CE9">
            <w:pPr>
              <w:rPr>
                <w:b/>
                <w:bCs/>
                <w:szCs w:val="26"/>
                <w:lang w:val="nl-NL"/>
              </w:rPr>
            </w:pPr>
            <w:r w:rsidRPr="00296407">
              <w:rPr>
                <w:b/>
                <w:bCs/>
                <w:szCs w:val="26"/>
                <w:lang w:val="nl-NL"/>
              </w:rPr>
              <w:t>Số tiết</w:t>
            </w:r>
          </w:p>
        </w:tc>
        <w:tc>
          <w:tcPr>
            <w:tcW w:w="1440" w:type="dxa"/>
            <w:vAlign w:val="center"/>
          </w:tcPr>
          <w:p w:rsidR="001E1361" w:rsidRPr="00296407" w:rsidRDefault="001E1361" w:rsidP="00321CE9">
            <w:pPr>
              <w:rPr>
                <w:b/>
                <w:bCs/>
                <w:szCs w:val="26"/>
                <w:lang w:val="nl-NL"/>
              </w:rPr>
            </w:pPr>
            <w:r w:rsidRPr="00296407">
              <w:rPr>
                <w:b/>
                <w:bCs/>
                <w:szCs w:val="26"/>
                <w:lang w:val="nl-NL"/>
              </w:rPr>
              <w:t>Địa điểm</w:t>
            </w:r>
          </w:p>
        </w:tc>
        <w:tc>
          <w:tcPr>
            <w:tcW w:w="971" w:type="dxa"/>
            <w:vAlign w:val="center"/>
          </w:tcPr>
          <w:p w:rsidR="001E1361" w:rsidRPr="00296407" w:rsidRDefault="001E1361" w:rsidP="00321CE9">
            <w:pPr>
              <w:rPr>
                <w:b/>
                <w:bCs/>
                <w:szCs w:val="26"/>
                <w:lang w:val="nl-NL"/>
              </w:rPr>
            </w:pPr>
            <w:r w:rsidRPr="00296407">
              <w:rPr>
                <w:b/>
                <w:bCs/>
                <w:szCs w:val="26"/>
                <w:lang w:val="nl-NL"/>
              </w:rPr>
              <w:t>TLTK</w:t>
            </w:r>
          </w:p>
        </w:tc>
      </w:tr>
      <w:tr w:rsidR="001E1361" w:rsidRPr="00296407" w:rsidTr="00DA1997">
        <w:trPr>
          <w:jc w:val="center"/>
        </w:trPr>
        <w:tc>
          <w:tcPr>
            <w:tcW w:w="721" w:type="dxa"/>
          </w:tcPr>
          <w:p w:rsidR="001E1361" w:rsidRPr="00296407" w:rsidRDefault="001E1361" w:rsidP="00321CE9">
            <w:pPr>
              <w:rPr>
                <w:szCs w:val="26"/>
                <w:lang w:val="nl-NL"/>
              </w:rPr>
            </w:pPr>
            <w:r w:rsidRPr="00296407">
              <w:rPr>
                <w:szCs w:val="26"/>
                <w:lang w:val="nl-NL"/>
              </w:rPr>
              <w:t>1</w:t>
            </w:r>
          </w:p>
        </w:tc>
        <w:tc>
          <w:tcPr>
            <w:tcW w:w="5040" w:type="dxa"/>
          </w:tcPr>
          <w:p w:rsidR="001E1361" w:rsidRPr="00296407" w:rsidRDefault="001E1361" w:rsidP="00321CE9">
            <w:pPr>
              <w:rPr>
                <w:szCs w:val="26"/>
                <w:lang w:val="nl-NL"/>
              </w:rPr>
            </w:pPr>
            <w:r w:rsidRPr="00296407">
              <w:rPr>
                <w:szCs w:val="26"/>
                <w:lang w:val="nl-NL"/>
              </w:rPr>
              <w:t>Bài tập xây dựng hệ thống phân tán</w:t>
            </w:r>
          </w:p>
        </w:tc>
        <w:tc>
          <w:tcPr>
            <w:tcW w:w="900" w:type="dxa"/>
          </w:tcPr>
          <w:p w:rsidR="001E1361" w:rsidRPr="00296407" w:rsidRDefault="00376957" w:rsidP="00321CE9">
            <w:pPr>
              <w:rPr>
                <w:iCs/>
                <w:szCs w:val="26"/>
                <w:lang w:val="nl-NL"/>
              </w:rPr>
            </w:pPr>
            <w:r>
              <w:rPr>
                <w:iCs/>
                <w:szCs w:val="26"/>
                <w:lang w:val="nl-NL"/>
              </w:rPr>
              <w:t>1</w:t>
            </w:r>
            <w:r w:rsidR="0073018E">
              <w:rPr>
                <w:iCs/>
                <w:szCs w:val="26"/>
                <w:lang w:val="nl-NL"/>
              </w:rPr>
              <w:t>5</w:t>
            </w:r>
          </w:p>
        </w:tc>
        <w:tc>
          <w:tcPr>
            <w:tcW w:w="1440" w:type="dxa"/>
          </w:tcPr>
          <w:p w:rsidR="001E1361" w:rsidRPr="00296407" w:rsidRDefault="001E1361" w:rsidP="00321CE9">
            <w:pPr>
              <w:rPr>
                <w:i/>
                <w:iCs/>
                <w:szCs w:val="26"/>
                <w:lang w:val="nl-NL"/>
              </w:rPr>
            </w:pPr>
          </w:p>
        </w:tc>
        <w:tc>
          <w:tcPr>
            <w:tcW w:w="971" w:type="dxa"/>
          </w:tcPr>
          <w:p w:rsidR="001E1361" w:rsidRPr="00296407" w:rsidRDefault="001E1361" w:rsidP="00321CE9">
            <w:pPr>
              <w:rPr>
                <w:szCs w:val="26"/>
                <w:lang w:val="nl-NL"/>
              </w:rPr>
            </w:pPr>
          </w:p>
        </w:tc>
      </w:tr>
      <w:tr w:rsidR="001E1361" w:rsidRPr="00296407" w:rsidTr="00DA1997">
        <w:trPr>
          <w:jc w:val="center"/>
        </w:trPr>
        <w:tc>
          <w:tcPr>
            <w:tcW w:w="721" w:type="dxa"/>
            <w:vAlign w:val="center"/>
          </w:tcPr>
          <w:p w:rsidR="001E1361" w:rsidRPr="00296407" w:rsidRDefault="001E1361" w:rsidP="00321CE9">
            <w:pPr>
              <w:rPr>
                <w:szCs w:val="26"/>
                <w:lang w:val="nl-NL"/>
              </w:rPr>
            </w:pPr>
          </w:p>
        </w:tc>
        <w:tc>
          <w:tcPr>
            <w:tcW w:w="5040" w:type="dxa"/>
          </w:tcPr>
          <w:p w:rsidR="001E1361" w:rsidRPr="00296407" w:rsidRDefault="001E1361" w:rsidP="00321CE9">
            <w:pPr>
              <w:rPr>
                <w:b/>
                <w:bCs/>
                <w:szCs w:val="26"/>
                <w:lang w:val="nl-NL"/>
              </w:rPr>
            </w:pPr>
            <w:r w:rsidRPr="00296407">
              <w:rPr>
                <w:b/>
                <w:bCs/>
                <w:szCs w:val="26"/>
                <w:lang w:val="nl-NL"/>
              </w:rPr>
              <w:t>Tổng</w:t>
            </w:r>
          </w:p>
        </w:tc>
        <w:tc>
          <w:tcPr>
            <w:tcW w:w="900" w:type="dxa"/>
          </w:tcPr>
          <w:p w:rsidR="001E1361" w:rsidRPr="00296407" w:rsidRDefault="001E1361" w:rsidP="00321CE9">
            <w:pPr>
              <w:rPr>
                <w:szCs w:val="26"/>
                <w:lang w:val="nl-NL"/>
              </w:rPr>
            </w:pPr>
          </w:p>
        </w:tc>
        <w:tc>
          <w:tcPr>
            <w:tcW w:w="1440" w:type="dxa"/>
          </w:tcPr>
          <w:p w:rsidR="001E1361" w:rsidRPr="00296407" w:rsidRDefault="001E1361" w:rsidP="00321CE9">
            <w:pPr>
              <w:rPr>
                <w:szCs w:val="26"/>
                <w:lang w:val="nl-NL"/>
              </w:rPr>
            </w:pPr>
          </w:p>
        </w:tc>
        <w:tc>
          <w:tcPr>
            <w:tcW w:w="971" w:type="dxa"/>
          </w:tcPr>
          <w:p w:rsidR="001E1361" w:rsidRPr="00296407" w:rsidRDefault="001E1361" w:rsidP="00321CE9">
            <w:pPr>
              <w:rPr>
                <w:szCs w:val="26"/>
                <w:lang w:val="nl-NL"/>
              </w:rPr>
            </w:pPr>
          </w:p>
        </w:tc>
      </w:tr>
    </w:tbl>
    <w:p w:rsidR="001E1361" w:rsidRPr="00296407" w:rsidRDefault="001E1361" w:rsidP="00321CE9">
      <w:pPr>
        <w:rPr>
          <w:b/>
          <w:szCs w:val="26"/>
        </w:rPr>
      </w:pPr>
      <w:r w:rsidRPr="00296407">
        <w:rPr>
          <w:b/>
          <w:szCs w:val="26"/>
        </w:rPr>
        <w:t>8. Tài liệu tham khảo:</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5139"/>
        <w:gridCol w:w="713"/>
        <w:gridCol w:w="1688"/>
        <w:gridCol w:w="679"/>
        <w:gridCol w:w="693"/>
      </w:tblGrid>
      <w:tr w:rsidR="001E1361" w:rsidRPr="00296407" w:rsidTr="00DA1997">
        <w:trPr>
          <w:cantSplit/>
          <w:trHeight w:val="158"/>
          <w:jc w:val="center"/>
        </w:trPr>
        <w:tc>
          <w:tcPr>
            <w:tcW w:w="319" w:type="pct"/>
            <w:vMerge w:val="restart"/>
            <w:vAlign w:val="center"/>
          </w:tcPr>
          <w:p w:rsidR="001E1361" w:rsidRPr="00296407" w:rsidRDefault="001E1361" w:rsidP="00321CE9">
            <w:pPr>
              <w:rPr>
                <w:szCs w:val="26"/>
                <w:lang w:val="nl-NL"/>
              </w:rPr>
            </w:pPr>
            <w:r w:rsidRPr="00296407">
              <w:rPr>
                <w:szCs w:val="26"/>
                <w:lang w:val="nl-NL"/>
              </w:rPr>
              <w:lastRenderedPageBreak/>
              <w:t>TT</w:t>
            </w:r>
          </w:p>
        </w:tc>
        <w:tc>
          <w:tcPr>
            <w:tcW w:w="2712" w:type="pct"/>
            <w:vMerge w:val="restart"/>
            <w:vAlign w:val="center"/>
          </w:tcPr>
          <w:p w:rsidR="001E1361" w:rsidRPr="00296407" w:rsidRDefault="001E1361" w:rsidP="00321CE9">
            <w:pPr>
              <w:rPr>
                <w:szCs w:val="26"/>
                <w:lang w:val="nl-NL"/>
              </w:rPr>
            </w:pPr>
            <w:r w:rsidRPr="00296407">
              <w:rPr>
                <w:szCs w:val="26"/>
                <w:lang w:val="nl-NL"/>
              </w:rPr>
              <w:t>Tên tài liệu</w:t>
            </w:r>
          </w:p>
        </w:tc>
        <w:tc>
          <w:tcPr>
            <w:tcW w:w="1969" w:type="pct"/>
            <w:gridSpan w:val="4"/>
            <w:vAlign w:val="center"/>
          </w:tcPr>
          <w:p w:rsidR="001E1361" w:rsidRPr="00296407" w:rsidRDefault="001E1361" w:rsidP="00321CE9">
            <w:pPr>
              <w:rPr>
                <w:szCs w:val="26"/>
                <w:lang w:val="nl-NL"/>
              </w:rPr>
            </w:pPr>
            <w:r w:rsidRPr="00296407">
              <w:rPr>
                <w:szCs w:val="26"/>
                <w:lang w:val="nl-NL"/>
              </w:rPr>
              <w:t>Tình trạng tài liệu</w:t>
            </w:r>
          </w:p>
        </w:tc>
      </w:tr>
      <w:tr w:rsidR="001E1361" w:rsidRPr="00C93A1C" w:rsidTr="00DA1997">
        <w:trPr>
          <w:cantSplit/>
          <w:trHeight w:val="1523"/>
          <w:jc w:val="center"/>
        </w:trPr>
        <w:tc>
          <w:tcPr>
            <w:tcW w:w="319" w:type="pct"/>
            <w:vMerge/>
            <w:vAlign w:val="center"/>
          </w:tcPr>
          <w:p w:rsidR="001E1361" w:rsidRPr="00296407" w:rsidRDefault="001E1361" w:rsidP="00321CE9">
            <w:pPr>
              <w:rPr>
                <w:szCs w:val="26"/>
                <w:lang w:val="nl-NL"/>
              </w:rPr>
            </w:pPr>
          </w:p>
        </w:tc>
        <w:tc>
          <w:tcPr>
            <w:tcW w:w="2712" w:type="pct"/>
            <w:vMerge/>
            <w:vAlign w:val="center"/>
          </w:tcPr>
          <w:p w:rsidR="001E1361" w:rsidRPr="00296407" w:rsidRDefault="001E1361" w:rsidP="00321CE9">
            <w:pPr>
              <w:rPr>
                <w:szCs w:val="26"/>
                <w:lang w:val="nl-NL"/>
              </w:rPr>
            </w:pPr>
          </w:p>
        </w:tc>
        <w:tc>
          <w:tcPr>
            <w:tcW w:w="383" w:type="pct"/>
            <w:vAlign w:val="center"/>
          </w:tcPr>
          <w:p w:rsidR="001E1361" w:rsidRPr="00296407" w:rsidRDefault="001E1361" w:rsidP="00321CE9">
            <w:pPr>
              <w:rPr>
                <w:szCs w:val="26"/>
                <w:lang w:val="nl-NL"/>
              </w:rPr>
            </w:pPr>
            <w:r w:rsidRPr="00296407">
              <w:rPr>
                <w:szCs w:val="26"/>
                <w:lang w:val="nl-NL"/>
              </w:rPr>
              <w:t>Có trên thư viện</w:t>
            </w:r>
          </w:p>
        </w:tc>
        <w:tc>
          <w:tcPr>
            <w:tcW w:w="896" w:type="pct"/>
            <w:vAlign w:val="center"/>
          </w:tcPr>
          <w:p w:rsidR="001E1361" w:rsidRPr="00296407" w:rsidRDefault="001E1361" w:rsidP="00321CE9">
            <w:pPr>
              <w:rPr>
                <w:szCs w:val="26"/>
                <w:lang w:val="nl-NL"/>
              </w:rPr>
            </w:pPr>
            <w:r w:rsidRPr="00296407">
              <w:rPr>
                <w:szCs w:val="26"/>
                <w:lang w:val="nl-NL"/>
              </w:rPr>
              <w:t>Giáo viên  hoặc Khoa có,  cho mượn để TV phô tô hoặc có File Điện tử</w:t>
            </w:r>
          </w:p>
        </w:tc>
        <w:tc>
          <w:tcPr>
            <w:tcW w:w="353" w:type="pct"/>
            <w:vAlign w:val="center"/>
          </w:tcPr>
          <w:p w:rsidR="001E1361" w:rsidRPr="00296407" w:rsidRDefault="001E1361" w:rsidP="00321CE9">
            <w:pPr>
              <w:rPr>
                <w:szCs w:val="26"/>
                <w:lang w:val="nl-NL"/>
              </w:rPr>
            </w:pPr>
            <w:r w:rsidRPr="00296407">
              <w:rPr>
                <w:szCs w:val="26"/>
                <w:lang w:val="nl-NL"/>
              </w:rPr>
              <w:t>Đề nghị mua mới</w:t>
            </w:r>
          </w:p>
        </w:tc>
        <w:tc>
          <w:tcPr>
            <w:tcW w:w="337" w:type="pct"/>
            <w:vAlign w:val="center"/>
          </w:tcPr>
          <w:p w:rsidR="001E1361" w:rsidRPr="00296407" w:rsidRDefault="001E1361" w:rsidP="00321CE9">
            <w:pPr>
              <w:rPr>
                <w:szCs w:val="26"/>
                <w:lang w:val="nl-NL"/>
              </w:rPr>
            </w:pPr>
            <w:r w:rsidRPr="00296407">
              <w:rPr>
                <w:szCs w:val="26"/>
                <w:lang w:val="nl-NL"/>
              </w:rPr>
              <w:t>Đề nghị biên soạn mới</w:t>
            </w:r>
          </w:p>
        </w:tc>
      </w:tr>
      <w:tr w:rsidR="001E1361" w:rsidRPr="00296407" w:rsidTr="00DA1997">
        <w:trPr>
          <w:jc w:val="center"/>
        </w:trPr>
        <w:tc>
          <w:tcPr>
            <w:tcW w:w="319" w:type="pct"/>
            <w:vAlign w:val="center"/>
          </w:tcPr>
          <w:p w:rsidR="001E1361" w:rsidRPr="00296407" w:rsidRDefault="001E1361" w:rsidP="00321CE9">
            <w:pPr>
              <w:rPr>
                <w:szCs w:val="26"/>
                <w:lang w:val="nl-NL"/>
              </w:rPr>
            </w:pPr>
            <w:r w:rsidRPr="00296407">
              <w:rPr>
                <w:szCs w:val="26"/>
                <w:lang w:val="nl-NL"/>
              </w:rPr>
              <w:t>1</w:t>
            </w:r>
          </w:p>
        </w:tc>
        <w:tc>
          <w:tcPr>
            <w:tcW w:w="2712" w:type="pct"/>
            <w:vAlign w:val="center"/>
          </w:tcPr>
          <w:p w:rsidR="001E1361" w:rsidRPr="00296407" w:rsidRDefault="001E1361" w:rsidP="00321CE9">
            <w:pPr>
              <w:rPr>
                <w:szCs w:val="26"/>
                <w:lang w:val="nl-NL"/>
              </w:rPr>
            </w:pPr>
            <w:r w:rsidRPr="00296407">
              <w:rPr>
                <w:szCs w:val="26"/>
                <w:lang w:val="nl-NL"/>
              </w:rPr>
              <w:t xml:space="preserve">Andrew S. Tanenbarem, </w:t>
            </w:r>
            <w:r w:rsidRPr="00296407">
              <w:rPr>
                <w:i/>
                <w:szCs w:val="26"/>
                <w:lang w:val="nl-NL"/>
              </w:rPr>
              <w:t>Distributed Operating Systems,</w:t>
            </w:r>
            <w:r w:rsidRPr="00296407">
              <w:rPr>
                <w:szCs w:val="26"/>
                <w:lang w:val="nl-NL"/>
              </w:rPr>
              <w:t xml:space="preserve"> University Amsterdam, NXB Prentice-Hall International. 2006</w:t>
            </w:r>
          </w:p>
        </w:tc>
        <w:tc>
          <w:tcPr>
            <w:tcW w:w="383" w:type="pct"/>
            <w:vAlign w:val="center"/>
          </w:tcPr>
          <w:p w:rsidR="001E1361" w:rsidRPr="00296407" w:rsidRDefault="001E1361" w:rsidP="00321CE9">
            <w:pPr>
              <w:rPr>
                <w:szCs w:val="26"/>
                <w:lang w:val="nl-NL"/>
              </w:rPr>
            </w:pPr>
          </w:p>
        </w:tc>
        <w:tc>
          <w:tcPr>
            <w:tcW w:w="896" w:type="pct"/>
            <w:vAlign w:val="center"/>
          </w:tcPr>
          <w:p w:rsidR="001E1361" w:rsidRPr="00296407" w:rsidRDefault="001E1361" w:rsidP="00321CE9">
            <w:pPr>
              <w:rPr>
                <w:szCs w:val="26"/>
                <w:lang w:val="nl-NL"/>
              </w:rPr>
            </w:pPr>
            <w:r w:rsidRPr="00296407">
              <w:rPr>
                <w:szCs w:val="26"/>
                <w:lang w:val="nl-NL"/>
              </w:rPr>
              <w:t>x</w:t>
            </w:r>
          </w:p>
        </w:tc>
        <w:tc>
          <w:tcPr>
            <w:tcW w:w="353" w:type="pct"/>
            <w:vAlign w:val="center"/>
          </w:tcPr>
          <w:p w:rsidR="001E1361" w:rsidRPr="00296407" w:rsidRDefault="001E1361" w:rsidP="00321CE9">
            <w:pPr>
              <w:rPr>
                <w:szCs w:val="26"/>
                <w:lang w:val="nl-NL"/>
              </w:rPr>
            </w:pPr>
          </w:p>
        </w:tc>
        <w:tc>
          <w:tcPr>
            <w:tcW w:w="337" w:type="pct"/>
            <w:vAlign w:val="center"/>
          </w:tcPr>
          <w:p w:rsidR="001E1361" w:rsidRPr="00296407" w:rsidRDefault="001E1361" w:rsidP="00321CE9">
            <w:pPr>
              <w:rPr>
                <w:szCs w:val="26"/>
                <w:lang w:val="nl-NL"/>
              </w:rPr>
            </w:pPr>
          </w:p>
        </w:tc>
      </w:tr>
      <w:tr w:rsidR="001E1361" w:rsidRPr="00296407" w:rsidTr="00DA1997">
        <w:trPr>
          <w:jc w:val="center"/>
        </w:trPr>
        <w:tc>
          <w:tcPr>
            <w:tcW w:w="319" w:type="pct"/>
            <w:vAlign w:val="center"/>
          </w:tcPr>
          <w:p w:rsidR="001E1361" w:rsidRPr="00296407" w:rsidRDefault="001E1361" w:rsidP="00321CE9">
            <w:pPr>
              <w:rPr>
                <w:szCs w:val="26"/>
                <w:lang w:val="nl-NL"/>
              </w:rPr>
            </w:pPr>
            <w:r w:rsidRPr="00296407">
              <w:rPr>
                <w:szCs w:val="26"/>
                <w:lang w:val="nl-NL"/>
              </w:rPr>
              <w:t>2</w:t>
            </w:r>
          </w:p>
        </w:tc>
        <w:tc>
          <w:tcPr>
            <w:tcW w:w="2712" w:type="pct"/>
            <w:vAlign w:val="center"/>
          </w:tcPr>
          <w:p w:rsidR="001E1361" w:rsidRPr="00296407" w:rsidRDefault="001E1361" w:rsidP="00321CE9">
            <w:pPr>
              <w:rPr>
                <w:szCs w:val="26"/>
                <w:lang w:val="nl-NL"/>
              </w:rPr>
            </w:pPr>
            <w:r w:rsidRPr="00296407">
              <w:rPr>
                <w:szCs w:val="26"/>
                <w:lang w:val="nl-NL"/>
              </w:rPr>
              <w:t>James A.Larson, Saeed Rahimi, Distributed Information Systems của Errrol Simon, Nhà xuất bản IEEE computer Society. 2008</w:t>
            </w:r>
          </w:p>
        </w:tc>
        <w:tc>
          <w:tcPr>
            <w:tcW w:w="383" w:type="pct"/>
            <w:vAlign w:val="center"/>
          </w:tcPr>
          <w:p w:rsidR="001E1361" w:rsidRPr="00296407" w:rsidRDefault="001E1361" w:rsidP="00321CE9">
            <w:pPr>
              <w:rPr>
                <w:szCs w:val="26"/>
                <w:lang w:val="nl-NL"/>
              </w:rPr>
            </w:pPr>
          </w:p>
        </w:tc>
        <w:tc>
          <w:tcPr>
            <w:tcW w:w="896" w:type="pct"/>
            <w:vAlign w:val="center"/>
          </w:tcPr>
          <w:p w:rsidR="001E1361" w:rsidRPr="00296407" w:rsidRDefault="001E1361" w:rsidP="00321CE9">
            <w:pPr>
              <w:rPr>
                <w:szCs w:val="26"/>
                <w:lang w:val="nl-NL"/>
              </w:rPr>
            </w:pPr>
            <w:r w:rsidRPr="00296407">
              <w:rPr>
                <w:szCs w:val="26"/>
                <w:lang w:val="nl-NL"/>
              </w:rPr>
              <w:t>x</w:t>
            </w:r>
          </w:p>
        </w:tc>
        <w:tc>
          <w:tcPr>
            <w:tcW w:w="353" w:type="pct"/>
            <w:vAlign w:val="center"/>
          </w:tcPr>
          <w:p w:rsidR="001E1361" w:rsidRPr="00296407" w:rsidRDefault="001E1361" w:rsidP="00321CE9">
            <w:pPr>
              <w:rPr>
                <w:szCs w:val="26"/>
                <w:lang w:val="nl-NL"/>
              </w:rPr>
            </w:pPr>
          </w:p>
        </w:tc>
        <w:tc>
          <w:tcPr>
            <w:tcW w:w="337" w:type="pct"/>
            <w:vAlign w:val="center"/>
          </w:tcPr>
          <w:p w:rsidR="001E1361" w:rsidRPr="00296407" w:rsidRDefault="001E1361" w:rsidP="00321CE9">
            <w:pPr>
              <w:rPr>
                <w:szCs w:val="26"/>
                <w:lang w:val="nl-NL"/>
              </w:rPr>
            </w:pPr>
          </w:p>
        </w:tc>
      </w:tr>
      <w:tr w:rsidR="001E1361" w:rsidRPr="00296407" w:rsidTr="00DA1997">
        <w:trPr>
          <w:jc w:val="center"/>
        </w:trPr>
        <w:tc>
          <w:tcPr>
            <w:tcW w:w="319" w:type="pct"/>
            <w:vAlign w:val="center"/>
          </w:tcPr>
          <w:p w:rsidR="001E1361" w:rsidRPr="00296407" w:rsidRDefault="001E1361" w:rsidP="00321CE9">
            <w:pPr>
              <w:rPr>
                <w:szCs w:val="26"/>
                <w:lang w:val="nl-NL"/>
              </w:rPr>
            </w:pPr>
            <w:r w:rsidRPr="00296407">
              <w:rPr>
                <w:szCs w:val="26"/>
                <w:lang w:val="nl-NL"/>
              </w:rPr>
              <w:t>3</w:t>
            </w:r>
          </w:p>
        </w:tc>
        <w:tc>
          <w:tcPr>
            <w:tcW w:w="2712" w:type="pct"/>
            <w:vAlign w:val="center"/>
          </w:tcPr>
          <w:p w:rsidR="001E1361" w:rsidRPr="00296407" w:rsidRDefault="001E1361" w:rsidP="00321CE9">
            <w:pPr>
              <w:rPr>
                <w:szCs w:val="26"/>
                <w:lang w:val="nl-NL"/>
              </w:rPr>
            </w:pPr>
            <w:r w:rsidRPr="00296407">
              <w:rPr>
                <w:szCs w:val="26"/>
                <w:lang w:val="nl-NL"/>
              </w:rPr>
              <w:t>Distributed System của George, Nhà xuất bản McGraw-Hill, 2004</w:t>
            </w:r>
          </w:p>
        </w:tc>
        <w:tc>
          <w:tcPr>
            <w:tcW w:w="383" w:type="pct"/>
            <w:vAlign w:val="center"/>
          </w:tcPr>
          <w:p w:rsidR="001E1361" w:rsidRPr="00296407" w:rsidRDefault="001E1361" w:rsidP="00321CE9">
            <w:pPr>
              <w:rPr>
                <w:szCs w:val="26"/>
                <w:lang w:val="nl-NL"/>
              </w:rPr>
            </w:pPr>
          </w:p>
        </w:tc>
        <w:tc>
          <w:tcPr>
            <w:tcW w:w="896" w:type="pct"/>
            <w:vAlign w:val="center"/>
          </w:tcPr>
          <w:p w:rsidR="001E1361" w:rsidRPr="00296407" w:rsidRDefault="001E1361" w:rsidP="00321CE9">
            <w:pPr>
              <w:rPr>
                <w:szCs w:val="26"/>
                <w:lang w:val="nl-NL"/>
              </w:rPr>
            </w:pPr>
            <w:r w:rsidRPr="00296407">
              <w:rPr>
                <w:szCs w:val="26"/>
                <w:lang w:val="nl-NL"/>
              </w:rPr>
              <w:t>x</w:t>
            </w:r>
          </w:p>
        </w:tc>
        <w:tc>
          <w:tcPr>
            <w:tcW w:w="353" w:type="pct"/>
            <w:vAlign w:val="center"/>
          </w:tcPr>
          <w:p w:rsidR="001E1361" w:rsidRPr="00296407" w:rsidRDefault="001E1361" w:rsidP="00321CE9">
            <w:pPr>
              <w:rPr>
                <w:szCs w:val="26"/>
                <w:lang w:val="nl-NL"/>
              </w:rPr>
            </w:pPr>
          </w:p>
        </w:tc>
        <w:tc>
          <w:tcPr>
            <w:tcW w:w="337" w:type="pct"/>
            <w:vAlign w:val="center"/>
          </w:tcPr>
          <w:p w:rsidR="001E1361" w:rsidRPr="00296407" w:rsidRDefault="001E1361" w:rsidP="00321CE9">
            <w:pPr>
              <w:rPr>
                <w:szCs w:val="26"/>
                <w:lang w:val="nl-NL"/>
              </w:rPr>
            </w:pPr>
          </w:p>
        </w:tc>
      </w:tr>
      <w:tr w:rsidR="001E1361" w:rsidRPr="00296407" w:rsidTr="00DA1997">
        <w:trPr>
          <w:jc w:val="center"/>
        </w:trPr>
        <w:tc>
          <w:tcPr>
            <w:tcW w:w="319" w:type="pct"/>
            <w:vAlign w:val="center"/>
          </w:tcPr>
          <w:p w:rsidR="001E1361" w:rsidRPr="00296407" w:rsidRDefault="001E1361" w:rsidP="00321CE9">
            <w:pPr>
              <w:rPr>
                <w:szCs w:val="26"/>
                <w:lang w:val="nl-NL"/>
              </w:rPr>
            </w:pPr>
            <w:r w:rsidRPr="00296407">
              <w:rPr>
                <w:szCs w:val="26"/>
                <w:lang w:val="nl-NL"/>
              </w:rPr>
              <w:t>4</w:t>
            </w:r>
          </w:p>
        </w:tc>
        <w:tc>
          <w:tcPr>
            <w:tcW w:w="2712" w:type="pct"/>
            <w:vAlign w:val="center"/>
          </w:tcPr>
          <w:p w:rsidR="001E1361" w:rsidRPr="00296407" w:rsidRDefault="001E1361" w:rsidP="00321CE9">
            <w:pPr>
              <w:rPr>
                <w:szCs w:val="26"/>
                <w:lang w:val="nl-NL"/>
              </w:rPr>
            </w:pPr>
            <w:r w:rsidRPr="00296407">
              <w:rPr>
                <w:szCs w:val="26"/>
                <w:lang w:val="nl-NL"/>
              </w:rPr>
              <w:t>Principles of Distributed Database System, Tamer Ozsu and Patrick Valduriez INRIA, NXB Prentice Hall, Second Edition 2009.</w:t>
            </w:r>
          </w:p>
        </w:tc>
        <w:tc>
          <w:tcPr>
            <w:tcW w:w="383" w:type="pct"/>
            <w:vAlign w:val="center"/>
          </w:tcPr>
          <w:p w:rsidR="001E1361" w:rsidRPr="00296407" w:rsidRDefault="001E1361" w:rsidP="00321CE9">
            <w:pPr>
              <w:rPr>
                <w:szCs w:val="26"/>
                <w:lang w:val="nl-NL"/>
              </w:rPr>
            </w:pPr>
          </w:p>
        </w:tc>
        <w:tc>
          <w:tcPr>
            <w:tcW w:w="896" w:type="pct"/>
            <w:vAlign w:val="center"/>
          </w:tcPr>
          <w:p w:rsidR="001E1361" w:rsidRPr="00296407" w:rsidRDefault="001E1361" w:rsidP="00321CE9">
            <w:pPr>
              <w:rPr>
                <w:szCs w:val="26"/>
                <w:lang w:val="nl-NL"/>
              </w:rPr>
            </w:pPr>
            <w:r w:rsidRPr="00296407">
              <w:rPr>
                <w:szCs w:val="26"/>
                <w:lang w:val="nl-NL"/>
              </w:rPr>
              <w:t>x</w:t>
            </w:r>
          </w:p>
        </w:tc>
        <w:tc>
          <w:tcPr>
            <w:tcW w:w="353" w:type="pct"/>
            <w:vAlign w:val="center"/>
          </w:tcPr>
          <w:p w:rsidR="001E1361" w:rsidRPr="00296407" w:rsidRDefault="001E1361" w:rsidP="00321CE9">
            <w:pPr>
              <w:rPr>
                <w:szCs w:val="26"/>
                <w:lang w:val="nl-NL"/>
              </w:rPr>
            </w:pPr>
          </w:p>
        </w:tc>
        <w:tc>
          <w:tcPr>
            <w:tcW w:w="337" w:type="pct"/>
            <w:vAlign w:val="center"/>
          </w:tcPr>
          <w:p w:rsidR="001E1361" w:rsidRPr="00296407" w:rsidRDefault="001E1361" w:rsidP="00321CE9">
            <w:pPr>
              <w:rPr>
                <w:szCs w:val="26"/>
                <w:lang w:val="nl-NL"/>
              </w:rPr>
            </w:pPr>
          </w:p>
        </w:tc>
      </w:tr>
    </w:tbl>
    <w:p w:rsidR="001E1361" w:rsidRPr="00296407" w:rsidRDefault="001E1361" w:rsidP="00321CE9">
      <w:pPr>
        <w:rPr>
          <w:b/>
          <w:bCs/>
          <w:szCs w:val="26"/>
          <w:lang w:val="nl-NL"/>
        </w:rPr>
      </w:pPr>
      <w:r w:rsidRPr="00296407">
        <w:rPr>
          <w:b/>
          <w:bCs/>
          <w:szCs w:val="26"/>
          <w:lang w:val="nl-NL"/>
        </w:rPr>
        <w:t>9. Phương pháp đánh giá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674"/>
        <w:gridCol w:w="1983"/>
        <w:gridCol w:w="1927"/>
      </w:tblGrid>
      <w:tr w:rsidR="001E1361" w:rsidRPr="00296407" w:rsidTr="00DA1997">
        <w:trPr>
          <w:trHeight w:val="395"/>
          <w:jc w:val="center"/>
        </w:trPr>
        <w:tc>
          <w:tcPr>
            <w:tcW w:w="407"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b/>
                <w:bCs/>
                <w:szCs w:val="26"/>
                <w:lang w:val="nl-NL"/>
              </w:rPr>
            </w:pPr>
            <w:r w:rsidRPr="00296407">
              <w:rPr>
                <w:b/>
                <w:bCs/>
                <w:szCs w:val="26"/>
                <w:lang w:val="nl-NL"/>
              </w:rPr>
              <w:t>TT</w:t>
            </w:r>
          </w:p>
        </w:tc>
        <w:tc>
          <w:tcPr>
            <w:tcW w:w="2501"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b/>
                <w:bCs/>
                <w:szCs w:val="26"/>
                <w:lang w:val="nl-NL"/>
              </w:rPr>
            </w:pPr>
            <w:r w:rsidRPr="00296407">
              <w:rPr>
                <w:b/>
                <w:bCs/>
                <w:szCs w:val="26"/>
                <w:lang w:val="nl-NL"/>
              </w:rPr>
              <w:t>Phương pháp đánh giá</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b/>
                <w:bCs/>
                <w:szCs w:val="26"/>
                <w:lang w:val="nl-NL"/>
              </w:rPr>
            </w:pPr>
            <w:r w:rsidRPr="00296407">
              <w:rPr>
                <w:b/>
                <w:bCs/>
                <w:szCs w:val="26"/>
                <w:lang w:val="nl-NL"/>
              </w:rPr>
              <w:t>Số lần đánh giá</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b/>
                <w:bCs/>
                <w:szCs w:val="26"/>
                <w:lang w:val="nl-NL"/>
              </w:rPr>
            </w:pPr>
            <w:r w:rsidRPr="00296407">
              <w:rPr>
                <w:b/>
                <w:bCs/>
                <w:szCs w:val="26"/>
                <w:lang w:val="nl-NL"/>
              </w:rPr>
              <w:t>Trọng số (%)</w:t>
            </w:r>
          </w:p>
        </w:tc>
      </w:tr>
      <w:tr w:rsidR="001E1361" w:rsidRPr="0029640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1</w:t>
            </w:r>
          </w:p>
        </w:tc>
        <w:tc>
          <w:tcPr>
            <w:tcW w:w="2501"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Kiểm tra giữa học kỳ (bắt buộc)</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r w:rsidRPr="00296407">
              <w:rPr>
                <w:szCs w:val="26"/>
                <w:lang w:val="nl-NL"/>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96407" w:rsidRDefault="00CB3201" w:rsidP="00321CE9">
            <w:pPr>
              <w:rPr>
                <w:szCs w:val="26"/>
                <w:lang w:val="nl-NL"/>
              </w:rPr>
            </w:pPr>
            <w:r>
              <w:rPr>
                <w:szCs w:val="26"/>
                <w:lang w:val="nl-NL"/>
              </w:rPr>
              <w:t>1</w:t>
            </w:r>
            <w:r w:rsidR="001E1361" w:rsidRPr="00296407">
              <w:rPr>
                <w:szCs w:val="26"/>
                <w:lang w:val="nl-NL"/>
              </w:rPr>
              <w:t>0</w:t>
            </w:r>
          </w:p>
        </w:tc>
      </w:tr>
      <w:tr w:rsidR="001E1361" w:rsidRPr="0029640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2</w:t>
            </w:r>
          </w:p>
        </w:tc>
        <w:tc>
          <w:tcPr>
            <w:tcW w:w="2501"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Thực hành, thí nghiệm</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p>
        </w:tc>
      </w:tr>
      <w:tr w:rsidR="001E1361" w:rsidRPr="0029640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3</w:t>
            </w:r>
          </w:p>
        </w:tc>
        <w:tc>
          <w:tcPr>
            <w:tcW w:w="2501"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Bài tập, Tiểu luận, ceminar</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r w:rsidRPr="00296407">
              <w:rPr>
                <w:szCs w:val="26"/>
                <w:lang w:val="nl-NL"/>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r w:rsidRPr="00296407">
              <w:rPr>
                <w:szCs w:val="26"/>
                <w:lang w:val="nl-NL"/>
              </w:rPr>
              <w:t>30</w:t>
            </w:r>
          </w:p>
        </w:tc>
      </w:tr>
      <w:tr w:rsidR="001E1361" w:rsidRPr="00296407" w:rsidTr="00DA1997">
        <w:trPr>
          <w:jc w:val="center"/>
        </w:trPr>
        <w:tc>
          <w:tcPr>
            <w:tcW w:w="407"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3</w:t>
            </w:r>
          </w:p>
        </w:tc>
        <w:tc>
          <w:tcPr>
            <w:tcW w:w="2501" w:type="pct"/>
            <w:tcBorders>
              <w:top w:val="single" w:sz="4" w:space="0" w:color="auto"/>
              <w:left w:val="single" w:sz="4" w:space="0" w:color="auto"/>
              <w:bottom w:val="single" w:sz="4" w:space="0" w:color="auto"/>
              <w:right w:val="single" w:sz="4" w:space="0" w:color="auto"/>
            </w:tcBorders>
          </w:tcPr>
          <w:p w:rsidR="001E1361" w:rsidRPr="00296407" w:rsidRDefault="001E1361" w:rsidP="00321CE9">
            <w:pPr>
              <w:rPr>
                <w:szCs w:val="26"/>
                <w:lang w:val="nl-NL"/>
              </w:rPr>
            </w:pPr>
            <w:r w:rsidRPr="00296407">
              <w:rPr>
                <w:szCs w:val="26"/>
                <w:lang w:val="nl-NL"/>
              </w:rPr>
              <w:t>Thi kết thúc học phần</w:t>
            </w:r>
          </w:p>
        </w:tc>
        <w:tc>
          <w:tcPr>
            <w:tcW w:w="1061" w:type="pct"/>
            <w:tcBorders>
              <w:top w:val="single" w:sz="4" w:space="0" w:color="auto"/>
              <w:left w:val="single" w:sz="4" w:space="0" w:color="auto"/>
              <w:bottom w:val="single" w:sz="4" w:space="0" w:color="auto"/>
              <w:right w:val="single" w:sz="4" w:space="0" w:color="auto"/>
            </w:tcBorders>
            <w:vAlign w:val="center"/>
          </w:tcPr>
          <w:p w:rsidR="001E1361" w:rsidRPr="00296407" w:rsidRDefault="001E1361" w:rsidP="00321CE9">
            <w:pPr>
              <w:rPr>
                <w:szCs w:val="26"/>
                <w:lang w:val="nl-NL"/>
              </w:rPr>
            </w:pPr>
            <w:r w:rsidRPr="00296407">
              <w:rPr>
                <w:szCs w:val="26"/>
                <w:lang w:val="nl-NL"/>
              </w:rPr>
              <w:t>1</w:t>
            </w:r>
          </w:p>
        </w:tc>
        <w:tc>
          <w:tcPr>
            <w:tcW w:w="1031" w:type="pct"/>
            <w:tcBorders>
              <w:top w:val="single" w:sz="4" w:space="0" w:color="auto"/>
              <w:left w:val="single" w:sz="4" w:space="0" w:color="auto"/>
              <w:bottom w:val="single" w:sz="4" w:space="0" w:color="auto"/>
              <w:right w:val="single" w:sz="4" w:space="0" w:color="auto"/>
            </w:tcBorders>
            <w:vAlign w:val="center"/>
          </w:tcPr>
          <w:p w:rsidR="001E1361" w:rsidRPr="00296407" w:rsidRDefault="00CB3201" w:rsidP="00321CE9">
            <w:pPr>
              <w:rPr>
                <w:szCs w:val="26"/>
                <w:lang w:val="nl-NL"/>
              </w:rPr>
            </w:pPr>
            <w:r>
              <w:rPr>
                <w:szCs w:val="26"/>
                <w:lang w:val="nl-NL"/>
              </w:rPr>
              <w:t>6</w:t>
            </w:r>
            <w:r w:rsidR="001E1361" w:rsidRPr="00296407">
              <w:rPr>
                <w:szCs w:val="26"/>
                <w:lang w:val="nl-NL"/>
              </w:rPr>
              <w:t>0</w:t>
            </w:r>
          </w:p>
        </w:tc>
      </w:tr>
    </w:tbl>
    <w:p w:rsidR="001E1361" w:rsidRPr="00296407" w:rsidRDefault="001E1361" w:rsidP="00321CE9">
      <w:pPr>
        <w:rPr>
          <w:b/>
          <w:bCs/>
          <w:szCs w:val="26"/>
          <w:lang w:val="nl-NL"/>
        </w:rPr>
      </w:pPr>
      <w:r w:rsidRPr="00296407">
        <w:rPr>
          <w:b/>
          <w:bCs/>
          <w:szCs w:val="26"/>
          <w:lang w:val="nl-NL"/>
        </w:rPr>
        <w:tab/>
      </w:r>
    </w:p>
    <w:tbl>
      <w:tblPr>
        <w:tblW w:w="0" w:type="auto"/>
        <w:tblLook w:val="01E0" w:firstRow="1" w:lastRow="1" w:firstColumn="1" w:lastColumn="1" w:noHBand="0" w:noVBand="0"/>
      </w:tblPr>
      <w:tblGrid>
        <w:gridCol w:w="3117"/>
        <w:gridCol w:w="3122"/>
        <w:gridCol w:w="3116"/>
      </w:tblGrid>
      <w:tr w:rsidR="001E1361" w:rsidRPr="00296407" w:rsidTr="00DA1997">
        <w:tc>
          <w:tcPr>
            <w:tcW w:w="3190" w:type="dxa"/>
            <w:hideMark/>
          </w:tcPr>
          <w:p w:rsidR="001E1361" w:rsidRPr="00296407" w:rsidRDefault="001E1361" w:rsidP="00321CE9">
            <w:pPr>
              <w:rPr>
                <w:b/>
                <w:bCs/>
                <w:sz w:val="28"/>
                <w:szCs w:val="28"/>
                <w:lang w:val="nl-NL"/>
              </w:rPr>
            </w:pPr>
            <w:r w:rsidRPr="00296407">
              <w:rPr>
                <w:b/>
                <w:bCs/>
                <w:sz w:val="28"/>
                <w:szCs w:val="28"/>
                <w:lang w:val="nl-NL"/>
              </w:rPr>
              <w:t>Chủ nhiệm Khoa</w:t>
            </w:r>
          </w:p>
          <w:p w:rsidR="001E1361" w:rsidRPr="00296407" w:rsidRDefault="001E1361" w:rsidP="00321CE9">
            <w:pPr>
              <w:rPr>
                <w:bCs/>
                <w:i/>
                <w:sz w:val="28"/>
                <w:szCs w:val="28"/>
                <w:lang w:val="nl-NL"/>
              </w:rPr>
            </w:pPr>
            <w:r w:rsidRPr="00296407">
              <w:rPr>
                <w:bCs/>
                <w:i/>
                <w:sz w:val="28"/>
                <w:szCs w:val="28"/>
                <w:lang w:val="nl-NL"/>
              </w:rPr>
              <w:t>(Ký và ghi rõ họ tên)</w:t>
            </w:r>
          </w:p>
          <w:p w:rsidR="001E1361" w:rsidRDefault="001E1361" w:rsidP="00321CE9">
            <w:pPr>
              <w:rPr>
                <w:bCs/>
                <w:i/>
                <w:sz w:val="28"/>
                <w:szCs w:val="28"/>
                <w:lang w:val="nl-NL"/>
              </w:rPr>
            </w:pPr>
          </w:p>
          <w:p w:rsidR="00221F62" w:rsidRPr="00296407" w:rsidRDefault="00221F62" w:rsidP="00321CE9">
            <w:pPr>
              <w:rPr>
                <w:bCs/>
                <w:i/>
                <w:sz w:val="28"/>
                <w:szCs w:val="28"/>
                <w:lang w:val="nl-NL"/>
              </w:rPr>
            </w:pPr>
          </w:p>
          <w:p w:rsidR="001E1361" w:rsidRPr="00296407" w:rsidRDefault="001E1361" w:rsidP="00321CE9">
            <w:pPr>
              <w:rPr>
                <w:bCs/>
                <w:sz w:val="28"/>
                <w:szCs w:val="28"/>
              </w:rPr>
            </w:pPr>
            <w:r w:rsidRPr="00296407">
              <w:rPr>
                <w:bCs/>
                <w:sz w:val="28"/>
                <w:szCs w:val="28"/>
              </w:rPr>
              <w:lastRenderedPageBreak/>
              <w:t>PGS. TS Bùi Thu Lâm</w:t>
            </w:r>
          </w:p>
        </w:tc>
        <w:tc>
          <w:tcPr>
            <w:tcW w:w="3191" w:type="dxa"/>
            <w:hideMark/>
          </w:tcPr>
          <w:p w:rsidR="001E1361" w:rsidRPr="00296407" w:rsidRDefault="001E1361" w:rsidP="00321CE9">
            <w:pPr>
              <w:rPr>
                <w:b/>
                <w:bCs/>
                <w:sz w:val="28"/>
                <w:szCs w:val="28"/>
              </w:rPr>
            </w:pPr>
            <w:r w:rsidRPr="00296407">
              <w:rPr>
                <w:b/>
                <w:bCs/>
                <w:sz w:val="28"/>
                <w:szCs w:val="28"/>
              </w:rPr>
              <w:lastRenderedPageBreak/>
              <w:t>P. Chủ nhiệm Bộ môn</w:t>
            </w:r>
          </w:p>
          <w:p w:rsidR="001E1361" w:rsidRPr="00296407" w:rsidRDefault="001E1361" w:rsidP="00321CE9">
            <w:pPr>
              <w:rPr>
                <w:bCs/>
                <w:i/>
                <w:sz w:val="28"/>
                <w:szCs w:val="28"/>
              </w:rPr>
            </w:pPr>
            <w:r w:rsidRPr="00296407">
              <w:rPr>
                <w:bCs/>
                <w:i/>
                <w:sz w:val="28"/>
                <w:szCs w:val="28"/>
              </w:rPr>
              <w:t>(Ký và ghi rõ họ tên)</w:t>
            </w:r>
          </w:p>
          <w:p w:rsidR="001E1361" w:rsidRDefault="001E1361" w:rsidP="00321CE9">
            <w:pPr>
              <w:rPr>
                <w:bCs/>
                <w:i/>
                <w:sz w:val="28"/>
                <w:szCs w:val="28"/>
              </w:rPr>
            </w:pPr>
          </w:p>
          <w:p w:rsidR="00221F62" w:rsidRPr="00296407" w:rsidRDefault="00221F62" w:rsidP="00321CE9">
            <w:pPr>
              <w:rPr>
                <w:bCs/>
                <w:i/>
                <w:sz w:val="28"/>
                <w:szCs w:val="28"/>
              </w:rPr>
            </w:pPr>
          </w:p>
          <w:p w:rsidR="001E1361" w:rsidRPr="00296407" w:rsidRDefault="001E1361" w:rsidP="00321CE9">
            <w:pPr>
              <w:rPr>
                <w:bCs/>
                <w:sz w:val="28"/>
                <w:szCs w:val="28"/>
              </w:rPr>
            </w:pPr>
            <w:r w:rsidRPr="00296407">
              <w:rPr>
                <w:bCs/>
                <w:sz w:val="28"/>
                <w:szCs w:val="28"/>
              </w:rPr>
              <w:lastRenderedPageBreak/>
              <w:t>TS. Nguyễn Văn Giang</w:t>
            </w:r>
          </w:p>
        </w:tc>
        <w:tc>
          <w:tcPr>
            <w:tcW w:w="3190" w:type="dxa"/>
            <w:hideMark/>
          </w:tcPr>
          <w:p w:rsidR="001E1361" w:rsidRPr="00296407" w:rsidRDefault="001E1361" w:rsidP="00321CE9">
            <w:pPr>
              <w:rPr>
                <w:b/>
                <w:bCs/>
                <w:sz w:val="28"/>
                <w:szCs w:val="28"/>
              </w:rPr>
            </w:pPr>
            <w:r w:rsidRPr="00296407">
              <w:rPr>
                <w:b/>
                <w:bCs/>
                <w:sz w:val="28"/>
                <w:szCs w:val="28"/>
              </w:rPr>
              <w:lastRenderedPageBreak/>
              <w:t>Giảng viên biên soạn</w:t>
            </w:r>
          </w:p>
          <w:p w:rsidR="001E1361" w:rsidRPr="00296407" w:rsidRDefault="001E1361" w:rsidP="00321CE9">
            <w:pPr>
              <w:rPr>
                <w:bCs/>
                <w:i/>
                <w:sz w:val="28"/>
                <w:szCs w:val="28"/>
              </w:rPr>
            </w:pPr>
            <w:r w:rsidRPr="00296407">
              <w:rPr>
                <w:bCs/>
                <w:i/>
                <w:sz w:val="28"/>
                <w:szCs w:val="28"/>
              </w:rPr>
              <w:t>(Ký và ghi rõ họ tên)</w:t>
            </w:r>
          </w:p>
          <w:p w:rsidR="001E1361" w:rsidRDefault="001E1361" w:rsidP="00321CE9">
            <w:pPr>
              <w:rPr>
                <w:bCs/>
                <w:i/>
                <w:sz w:val="28"/>
                <w:szCs w:val="28"/>
              </w:rPr>
            </w:pPr>
          </w:p>
          <w:p w:rsidR="00221F62" w:rsidRPr="00296407" w:rsidRDefault="00221F62" w:rsidP="00321CE9">
            <w:pPr>
              <w:rPr>
                <w:bCs/>
                <w:i/>
                <w:sz w:val="28"/>
                <w:szCs w:val="28"/>
              </w:rPr>
            </w:pPr>
          </w:p>
          <w:p w:rsidR="001E1361" w:rsidRPr="00296407" w:rsidRDefault="001E1361" w:rsidP="00321CE9">
            <w:pPr>
              <w:rPr>
                <w:bCs/>
                <w:sz w:val="28"/>
                <w:szCs w:val="28"/>
              </w:rPr>
            </w:pPr>
            <w:r w:rsidRPr="00296407">
              <w:rPr>
                <w:bCs/>
                <w:sz w:val="28"/>
                <w:szCs w:val="28"/>
              </w:rPr>
              <w:lastRenderedPageBreak/>
              <w:t>TS. Hoa Tất Thắng</w:t>
            </w:r>
          </w:p>
        </w:tc>
      </w:tr>
    </w:tbl>
    <w:p w:rsidR="001E1361" w:rsidRDefault="001E1361" w:rsidP="00321CE9">
      <w:pPr>
        <w:rPr>
          <w:b/>
          <w:color w:val="000099"/>
          <w:szCs w:val="26"/>
        </w:rPr>
      </w:pPr>
    </w:p>
    <w:p w:rsidR="001E1361" w:rsidRPr="002B0A96" w:rsidRDefault="00347187" w:rsidP="00321CE9">
      <w:pPr>
        <w:rPr>
          <w:b/>
          <w:lang w:val="nl-NL"/>
        </w:rPr>
      </w:pPr>
      <w:r>
        <w:rPr>
          <w:b/>
          <w:lang w:val="nl-NL"/>
        </w:rPr>
        <w:t xml:space="preserve">HỌC PHẦN: </w:t>
      </w:r>
      <w:r w:rsidRPr="002B0A96">
        <w:rPr>
          <w:b/>
          <w:lang w:val="nl-NL"/>
        </w:rPr>
        <w:t>KỸ NGHỆ DỮ LIỆU</w:t>
      </w:r>
    </w:p>
    <w:p w:rsidR="00CB496B" w:rsidRPr="002A7537" w:rsidRDefault="00CB496B" w:rsidP="00CB496B">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1E1361" w:rsidRPr="002B0A96" w:rsidRDefault="001E1361" w:rsidP="00321CE9">
      <w:pPr>
        <w:rPr>
          <w:b/>
          <w:lang w:val="nl-NL"/>
        </w:rPr>
      </w:pPr>
      <w:r w:rsidRPr="002B0A96">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08"/>
        <w:gridCol w:w="1308"/>
        <w:gridCol w:w="1071"/>
        <w:gridCol w:w="3187"/>
      </w:tblGrid>
      <w:tr w:rsidR="001E1361" w:rsidRPr="002B0A96" w:rsidTr="00DA1997">
        <w:tc>
          <w:tcPr>
            <w:tcW w:w="560" w:type="dxa"/>
          </w:tcPr>
          <w:p w:rsidR="001E1361" w:rsidRPr="002B0A96" w:rsidRDefault="001E1361" w:rsidP="00321CE9">
            <w:pPr>
              <w:rPr>
                <w:b/>
                <w:bCs/>
                <w:lang w:val="nl-NL"/>
              </w:rPr>
            </w:pPr>
            <w:r w:rsidRPr="002B0A96">
              <w:rPr>
                <w:b/>
                <w:bCs/>
                <w:lang w:val="nl-NL"/>
              </w:rPr>
              <w:t>TT</w:t>
            </w:r>
          </w:p>
        </w:tc>
        <w:tc>
          <w:tcPr>
            <w:tcW w:w="3160" w:type="dxa"/>
          </w:tcPr>
          <w:p w:rsidR="001E1361" w:rsidRPr="002B0A96" w:rsidRDefault="001E1361" w:rsidP="00321CE9">
            <w:pPr>
              <w:rPr>
                <w:b/>
                <w:bCs/>
                <w:lang w:val="nl-NL"/>
              </w:rPr>
            </w:pPr>
            <w:r w:rsidRPr="002B0A96">
              <w:rPr>
                <w:b/>
                <w:bCs/>
                <w:lang w:val="nl-NL"/>
              </w:rPr>
              <w:t>Họ tên giảng viên</w:t>
            </w:r>
          </w:p>
        </w:tc>
        <w:tc>
          <w:tcPr>
            <w:tcW w:w="1320" w:type="dxa"/>
          </w:tcPr>
          <w:p w:rsidR="001E1361" w:rsidRPr="002B0A96" w:rsidRDefault="001E1361" w:rsidP="00321CE9">
            <w:pPr>
              <w:rPr>
                <w:b/>
                <w:bCs/>
                <w:lang w:val="nl-NL"/>
              </w:rPr>
            </w:pPr>
            <w:r w:rsidRPr="002B0A96">
              <w:rPr>
                <w:b/>
                <w:bCs/>
                <w:lang w:val="nl-NL"/>
              </w:rPr>
              <w:t>Học hàm</w:t>
            </w:r>
          </w:p>
        </w:tc>
        <w:tc>
          <w:tcPr>
            <w:tcW w:w="1080" w:type="dxa"/>
          </w:tcPr>
          <w:p w:rsidR="001E1361" w:rsidRPr="002B0A96" w:rsidRDefault="001E1361" w:rsidP="00321CE9">
            <w:pPr>
              <w:rPr>
                <w:b/>
                <w:bCs/>
                <w:lang w:val="nl-NL"/>
              </w:rPr>
            </w:pPr>
            <w:r w:rsidRPr="002B0A96">
              <w:rPr>
                <w:b/>
                <w:bCs/>
                <w:lang w:val="nl-NL"/>
              </w:rPr>
              <w:t>Học vị</w:t>
            </w:r>
          </w:p>
        </w:tc>
        <w:tc>
          <w:tcPr>
            <w:tcW w:w="3240" w:type="dxa"/>
          </w:tcPr>
          <w:p w:rsidR="001E1361" w:rsidRPr="002B0A96" w:rsidRDefault="001E1361" w:rsidP="00321CE9">
            <w:pPr>
              <w:rPr>
                <w:b/>
                <w:bCs/>
                <w:lang w:val="nl-NL"/>
              </w:rPr>
            </w:pPr>
            <w:r w:rsidRPr="002B0A96">
              <w:rPr>
                <w:b/>
                <w:bCs/>
                <w:lang w:val="nl-NL"/>
              </w:rPr>
              <w:t>Đơn vị công tác</w:t>
            </w:r>
          </w:p>
        </w:tc>
      </w:tr>
      <w:tr w:rsidR="001E1361" w:rsidRPr="002B0A96" w:rsidTr="00DA1997">
        <w:tc>
          <w:tcPr>
            <w:tcW w:w="560" w:type="dxa"/>
          </w:tcPr>
          <w:p w:rsidR="001E1361" w:rsidRPr="002B0A96" w:rsidRDefault="001E1361" w:rsidP="00321CE9">
            <w:pPr>
              <w:rPr>
                <w:bCs/>
                <w:lang w:val="nl-NL"/>
              </w:rPr>
            </w:pPr>
            <w:r w:rsidRPr="002B0A96">
              <w:rPr>
                <w:bCs/>
                <w:lang w:val="nl-NL"/>
              </w:rPr>
              <w:t>1</w:t>
            </w:r>
          </w:p>
        </w:tc>
        <w:tc>
          <w:tcPr>
            <w:tcW w:w="3160" w:type="dxa"/>
          </w:tcPr>
          <w:p w:rsidR="001E1361" w:rsidRPr="002B0A96" w:rsidRDefault="001E1361" w:rsidP="00321CE9">
            <w:pPr>
              <w:rPr>
                <w:bCs/>
                <w:lang w:val="nl-NL"/>
              </w:rPr>
            </w:pPr>
            <w:r w:rsidRPr="002B0A96">
              <w:rPr>
                <w:bCs/>
                <w:lang w:val="nl-NL"/>
              </w:rPr>
              <w:t xml:space="preserve">Trần Văn An </w:t>
            </w:r>
          </w:p>
        </w:tc>
        <w:tc>
          <w:tcPr>
            <w:tcW w:w="1320" w:type="dxa"/>
          </w:tcPr>
          <w:p w:rsidR="001E1361" w:rsidRPr="002B0A96" w:rsidRDefault="001E1361" w:rsidP="00321CE9">
            <w:pPr>
              <w:rPr>
                <w:bCs/>
                <w:lang w:val="nl-NL"/>
              </w:rPr>
            </w:pPr>
            <w:r w:rsidRPr="002B0A96">
              <w:rPr>
                <w:bCs/>
                <w:lang w:val="nl-NL"/>
              </w:rPr>
              <w:t>GV</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1E1361" w:rsidP="00321CE9">
            <w:pPr>
              <w:rPr>
                <w:bCs/>
                <w:lang w:val="nl-NL"/>
              </w:rPr>
            </w:pPr>
            <w:r w:rsidRPr="002B0A96">
              <w:rPr>
                <w:bCs/>
                <w:lang w:val="nl-NL"/>
              </w:rPr>
              <w:t>Khoa CNTT</w:t>
            </w:r>
          </w:p>
        </w:tc>
      </w:tr>
      <w:tr w:rsidR="001E1361" w:rsidRPr="002B0A96" w:rsidTr="00DA1997">
        <w:tc>
          <w:tcPr>
            <w:tcW w:w="560" w:type="dxa"/>
          </w:tcPr>
          <w:p w:rsidR="001E1361" w:rsidRPr="002B0A96" w:rsidRDefault="001E1361" w:rsidP="00321CE9">
            <w:pPr>
              <w:rPr>
                <w:bCs/>
                <w:lang w:val="nl-NL"/>
              </w:rPr>
            </w:pPr>
            <w:r w:rsidRPr="002B0A96">
              <w:rPr>
                <w:bCs/>
                <w:lang w:val="nl-NL"/>
              </w:rPr>
              <w:t>2</w:t>
            </w:r>
          </w:p>
        </w:tc>
        <w:tc>
          <w:tcPr>
            <w:tcW w:w="3160" w:type="dxa"/>
          </w:tcPr>
          <w:p w:rsidR="001E1361" w:rsidRPr="002B0A96" w:rsidRDefault="001E1361" w:rsidP="00321CE9">
            <w:pPr>
              <w:rPr>
                <w:bCs/>
                <w:lang w:val="nl-NL"/>
              </w:rPr>
            </w:pPr>
            <w:r w:rsidRPr="002B0A96">
              <w:rPr>
                <w:bCs/>
                <w:lang w:val="nl-NL"/>
              </w:rPr>
              <w:t>Hoa Tất Thắng</w:t>
            </w:r>
          </w:p>
        </w:tc>
        <w:tc>
          <w:tcPr>
            <w:tcW w:w="1320" w:type="dxa"/>
          </w:tcPr>
          <w:p w:rsidR="001E1361" w:rsidRPr="002B0A96" w:rsidRDefault="001E1361" w:rsidP="00321CE9">
            <w:pPr>
              <w:rPr>
                <w:bCs/>
                <w:lang w:val="nl-NL"/>
              </w:rPr>
            </w:pPr>
            <w:r w:rsidRPr="002B0A96">
              <w:rPr>
                <w:bCs/>
                <w:lang w:val="nl-NL"/>
              </w:rPr>
              <w:t>GVC</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1E1361" w:rsidP="00321CE9">
            <w:pPr>
              <w:rPr>
                <w:bCs/>
                <w:lang w:val="nl-NL"/>
              </w:rPr>
            </w:pPr>
            <w:r w:rsidRPr="002B0A96">
              <w:rPr>
                <w:bCs/>
                <w:lang w:val="nl-NL"/>
              </w:rPr>
              <w:t>Khoa CNTT</w:t>
            </w:r>
          </w:p>
        </w:tc>
      </w:tr>
    </w:tbl>
    <w:p w:rsidR="001E1361" w:rsidRPr="002B0A96" w:rsidRDefault="001E1361" w:rsidP="00321CE9">
      <w:pPr>
        <w:rPr>
          <w:b/>
          <w:lang w:val="nl-NL"/>
        </w:rPr>
      </w:pPr>
      <w:r w:rsidRPr="002B0A96">
        <w:rPr>
          <w:b/>
          <w:lang w:val="nl-NL"/>
        </w:rPr>
        <w:t>3. Mô tả vị trí học phần:</w:t>
      </w:r>
    </w:p>
    <w:p w:rsidR="001E1361" w:rsidRPr="002B0A96" w:rsidRDefault="001E1361" w:rsidP="00321CE9">
      <w:pPr>
        <w:rPr>
          <w:b/>
          <w:lang w:val="nl-NL"/>
        </w:rPr>
      </w:pPr>
      <w:r w:rsidRPr="002B0A96">
        <w:rPr>
          <w:b/>
          <w:lang w:val="nl-NL"/>
        </w:rPr>
        <w:t>- Học phần trước:</w:t>
      </w:r>
      <w:r w:rsidRPr="002B0A96">
        <w:rPr>
          <w:szCs w:val="28"/>
          <w:lang w:val="nl-NL"/>
        </w:rPr>
        <w:t>.</w:t>
      </w:r>
    </w:p>
    <w:p w:rsidR="001E1361" w:rsidRPr="002B0A96" w:rsidRDefault="001E1361" w:rsidP="00321CE9">
      <w:pPr>
        <w:rPr>
          <w:b/>
          <w:spacing w:val="-4"/>
          <w:lang w:val="nl-NL"/>
        </w:rPr>
      </w:pPr>
      <w:r w:rsidRPr="002B0A96">
        <w:rPr>
          <w:b/>
          <w:spacing w:val="-4"/>
          <w:lang w:val="nl-NL"/>
        </w:rPr>
        <w:t>- Học phần song hành:</w:t>
      </w:r>
      <w:r w:rsidRPr="002B0A96">
        <w:rPr>
          <w:szCs w:val="28"/>
          <w:lang w:val="nl-NL"/>
        </w:rPr>
        <w:t>.</w:t>
      </w:r>
    </w:p>
    <w:p w:rsidR="001E1361" w:rsidRPr="002B0A96" w:rsidRDefault="001E1361" w:rsidP="00321CE9">
      <w:pPr>
        <w:rPr>
          <w:lang w:val="nl-NL"/>
        </w:rPr>
      </w:pPr>
      <w:r w:rsidRPr="002B0A96">
        <w:rPr>
          <w:b/>
          <w:bCs/>
          <w:lang w:val="nl-NL"/>
        </w:rPr>
        <w:t>4. Mục tiêu học phần:</w:t>
      </w:r>
      <w:r w:rsidRPr="002B0A96">
        <w:rPr>
          <w:lang w:val="nl-NL"/>
        </w:rPr>
        <w:t xml:space="preserve">(mô tả mục tiêu của học phần, nhằm trang bị kiến thức gì cho người học, sau khi nghiên cứu học phần học viên cần phải thu nhận được gì, làm được gì, có kỹ năng gì, càng chi tiết càng tốt). </w:t>
      </w:r>
    </w:p>
    <w:p w:rsidR="001E1361" w:rsidRPr="002B0A96" w:rsidRDefault="001E1361" w:rsidP="00321CE9">
      <w:pPr>
        <w:rPr>
          <w:lang w:val="nl-NL"/>
        </w:rPr>
      </w:pPr>
      <w:r w:rsidRPr="002B0A96">
        <w:rPr>
          <w:lang w:val="nl-NL"/>
        </w:rPr>
        <w:t>Học phần này cung cấp các kỹ nghệ dữ liệu bao gồm: các kỹ thuật thu thập, biểu diễn, lưu trữ và truy vấn dữ liệu và các kỹ nghệ tri thức bao gồm: biểu diễn tri thức, lập luận không chắc chắn và phát hiện tri thức sử dụng học máy và khai phá dữ liệu.</w:t>
      </w:r>
    </w:p>
    <w:p w:rsidR="001E1361" w:rsidRPr="002B0A96" w:rsidRDefault="001E1361" w:rsidP="00321CE9">
      <w:pPr>
        <w:rPr>
          <w:b/>
          <w:lang w:val="nl-NL"/>
        </w:rPr>
      </w:pPr>
      <w:r w:rsidRPr="002B0A96">
        <w:rPr>
          <w:b/>
          <w:lang w:val="nl-NL"/>
        </w:rPr>
        <w:t>5. Bộ môn phụ trách: Hệ thống thông tin</w:t>
      </w:r>
    </w:p>
    <w:p w:rsidR="001E1361" w:rsidRPr="002B0A96" w:rsidRDefault="001E1361" w:rsidP="00321CE9">
      <w:pPr>
        <w:rPr>
          <w:b/>
          <w:lang w:val="nl-NL"/>
        </w:rPr>
      </w:pPr>
      <w:r w:rsidRPr="002B0A96">
        <w:rPr>
          <w:b/>
          <w:lang w:val="nl-NL"/>
        </w:rPr>
        <w:t xml:space="preserve">6. Phương tiện </w:t>
      </w:r>
      <w:r w:rsidRPr="002B0A96">
        <w:rPr>
          <w:rFonts w:eastAsia="MS Mincho"/>
          <w:b/>
          <w:lang w:val="nl-NL"/>
        </w:rPr>
        <w:t>đ</w:t>
      </w:r>
      <w:r w:rsidRPr="002B0A96">
        <w:rPr>
          <w:b/>
          <w:lang w:val="nl-NL"/>
        </w:rPr>
        <w:t>ảm bảo: Máy chiếu</w:t>
      </w:r>
    </w:p>
    <w:p w:rsidR="001E1361" w:rsidRPr="002B0A96" w:rsidRDefault="001E1361" w:rsidP="00321CE9">
      <w:pPr>
        <w:rPr>
          <w:b/>
          <w:lang w:val="nl-NL"/>
        </w:rPr>
      </w:pPr>
      <w:r w:rsidRPr="002B0A96">
        <w:rPr>
          <w:b/>
          <w:lang w:val="nl-NL"/>
        </w:rPr>
        <w:t>7. Nội dung chi tiết học phần:</w:t>
      </w:r>
    </w:p>
    <w:p w:rsidR="001E1361" w:rsidRPr="002B0A96" w:rsidRDefault="001E1361" w:rsidP="00321CE9">
      <w:pPr>
        <w:rPr>
          <w:b/>
          <w:bCs/>
          <w:iCs/>
          <w:lang w:val="nl-NL"/>
        </w:rPr>
      </w:pPr>
      <w:r w:rsidRPr="002B0A96">
        <w:rPr>
          <w:b/>
          <w:bCs/>
          <w:iCs/>
          <w:lang w:val="nl-NL"/>
        </w:rPr>
        <w:t>7.1. Phần giảng dạy trên lớp: 30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4"/>
        <w:gridCol w:w="5940"/>
        <w:gridCol w:w="900"/>
        <w:gridCol w:w="971"/>
      </w:tblGrid>
      <w:tr w:rsidR="001E1361" w:rsidRPr="002B0A96" w:rsidTr="00DA1997">
        <w:trPr>
          <w:trHeight w:val="418"/>
          <w:jc w:val="center"/>
        </w:trPr>
        <w:tc>
          <w:tcPr>
            <w:tcW w:w="1404" w:type="dxa"/>
            <w:vAlign w:val="center"/>
          </w:tcPr>
          <w:p w:rsidR="001E1361" w:rsidRPr="002B0A96" w:rsidRDefault="001E1361" w:rsidP="00321CE9">
            <w:pPr>
              <w:rPr>
                <w:b/>
                <w:bCs/>
                <w:lang w:val="nl-NL"/>
              </w:rPr>
            </w:pPr>
            <w:r w:rsidRPr="002B0A96">
              <w:rPr>
                <w:b/>
                <w:bCs/>
                <w:lang w:val="nl-NL"/>
              </w:rPr>
              <w:t>Chương</w:t>
            </w:r>
          </w:p>
        </w:tc>
        <w:tc>
          <w:tcPr>
            <w:tcW w:w="5940" w:type="dxa"/>
            <w:vAlign w:val="center"/>
          </w:tcPr>
          <w:p w:rsidR="001E1361" w:rsidRPr="002B0A96" w:rsidRDefault="001E1361" w:rsidP="00321CE9">
            <w:r w:rsidRPr="002B0A96">
              <w:t>Nội dung</w:t>
            </w:r>
          </w:p>
        </w:tc>
        <w:tc>
          <w:tcPr>
            <w:tcW w:w="900" w:type="dxa"/>
            <w:vAlign w:val="center"/>
          </w:tcPr>
          <w:p w:rsidR="001E1361" w:rsidRPr="002B0A96" w:rsidRDefault="001E1361" w:rsidP="00321CE9">
            <w:pPr>
              <w:rPr>
                <w:b/>
                <w:bCs/>
                <w:lang w:val="nl-NL"/>
              </w:rPr>
            </w:pPr>
            <w:r w:rsidRPr="002B0A96">
              <w:rPr>
                <w:b/>
                <w:bCs/>
                <w:lang w:val="nl-NL"/>
              </w:rPr>
              <w:t>Số tiết</w:t>
            </w:r>
          </w:p>
        </w:tc>
        <w:tc>
          <w:tcPr>
            <w:tcW w:w="971" w:type="dxa"/>
            <w:vAlign w:val="center"/>
          </w:tcPr>
          <w:p w:rsidR="001E1361" w:rsidRPr="002B0A96" w:rsidRDefault="001E1361" w:rsidP="00321CE9">
            <w:pPr>
              <w:rPr>
                <w:b/>
                <w:bCs/>
                <w:lang w:val="nl-NL"/>
              </w:rPr>
            </w:pPr>
            <w:r w:rsidRPr="002B0A96">
              <w:rPr>
                <w:b/>
                <w:bCs/>
                <w:lang w:val="nl-NL"/>
              </w:rPr>
              <w:t>TLTK</w:t>
            </w:r>
          </w:p>
        </w:tc>
      </w:tr>
      <w:tr w:rsidR="001E1361" w:rsidRPr="002B0A96" w:rsidTr="00DA1997">
        <w:trPr>
          <w:trHeight w:val="1347"/>
          <w:jc w:val="center"/>
        </w:trPr>
        <w:tc>
          <w:tcPr>
            <w:tcW w:w="1404" w:type="dxa"/>
          </w:tcPr>
          <w:p w:rsidR="001E1361" w:rsidRPr="002B0A96" w:rsidRDefault="001E1361" w:rsidP="00321CE9">
            <w:pPr>
              <w:rPr>
                <w:b/>
                <w:lang w:val="nl-NL"/>
              </w:rPr>
            </w:pPr>
            <w:r w:rsidRPr="002B0A96">
              <w:rPr>
                <w:b/>
                <w:lang w:val="nl-NL"/>
              </w:rPr>
              <w:t>1</w:t>
            </w:r>
          </w:p>
        </w:tc>
        <w:tc>
          <w:tcPr>
            <w:tcW w:w="5940" w:type="dxa"/>
          </w:tcPr>
          <w:p w:rsidR="001E1361" w:rsidRPr="002B0A96" w:rsidRDefault="001E1361" w:rsidP="00321CE9">
            <w:pPr>
              <w:rPr>
                <w:b/>
                <w:bCs/>
                <w:iCs/>
                <w:lang w:val="nl-NL"/>
              </w:rPr>
            </w:pPr>
            <w:r w:rsidRPr="002B0A96">
              <w:rPr>
                <w:b/>
                <w:bCs/>
                <w:iCs/>
                <w:lang w:val="nl-NL"/>
              </w:rPr>
              <w:t>Giới thiệu</w:t>
            </w:r>
          </w:p>
          <w:p w:rsidR="001E1361" w:rsidRPr="002B0A96" w:rsidRDefault="001E1361" w:rsidP="00321CE9">
            <w:pPr>
              <w:rPr>
                <w:bCs/>
                <w:iCs/>
                <w:lang w:val="nl-NL"/>
              </w:rPr>
            </w:pPr>
            <w:r w:rsidRPr="002B0A96">
              <w:rPr>
                <w:bCs/>
                <w:iCs/>
                <w:lang w:val="nl-NL"/>
              </w:rPr>
              <w:t>1. Các khái niệm cơ bản về kỹ nghệ dữ liệu</w:t>
            </w:r>
          </w:p>
          <w:p w:rsidR="001E1361" w:rsidRPr="002B0A96" w:rsidRDefault="001E1361" w:rsidP="00321CE9">
            <w:pPr>
              <w:rPr>
                <w:bCs/>
                <w:iCs/>
                <w:lang w:val="nl-NL"/>
              </w:rPr>
            </w:pPr>
            <w:r w:rsidRPr="002B0A96">
              <w:rPr>
                <w:bCs/>
                <w:iCs/>
                <w:lang w:val="nl-NL"/>
              </w:rPr>
              <w:t>2. Các hoạt động chính của kỹ nghệ dữ liệu</w:t>
            </w:r>
          </w:p>
          <w:p w:rsidR="001E1361" w:rsidRPr="002B0A96" w:rsidRDefault="001E1361" w:rsidP="00321CE9">
            <w:pPr>
              <w:rPr>
                <w:bCs/>
                <w:iCs/>
                <w:lang w:val="nl-NL"/>
              </w:rPr>
            </w:pPr>
            <w:r w:rsidRPr="002B0A96">
              <w:rPr>
                <w:bCs/>
                <w:iCs/>
                <w:lang w:val="nl-NL"/>
              </w:rPr>
              <w:t>3. Các hệ CSDL</w:t>
            </w:r>
          </w:p>
          <w:p w:rsidR="001E1361" w:rsidRPr="002B0A96" w:rsidRDefault="001E1361" w:rsidP="00321CE9">
            <w:pPr>
              <w:rPr>
                <w:bCs/>
                <w:iCs/>
                <w:lang w:val="nl-NL"/>
              </w:rPr>
            </w:pPr>
            <w:r w:rsidRPr="002B0A96">
              <w:rPr>
                <w:bCs/>
                <w:iCs/>
                <w:lang w:val="nl-NL"/>
              </w:rPr>
              <w:t>4. Các ứng dụng nâng cao</w:t>
            </w:r>
          </w:p>
        </w:tc>
        <w:tc>
          <w:tcPr>
            <w:tcW w:w="900" w:type="dxa"/>
          </w:tcPr>
          <w:p w:rsidR="001E1361" w:rsidRPr="002B0A96" w:rsidRDefault="001E1361" w:rsidP="00321CE9">
            <w:pPr>
              <w:rPr>
                <w:lang w:val="nl-NL"/>
              </w:rPr>
            </w:pPr>
            <w:r w:rsidRPr="002B0A96">
              <w:rPr>
                <w:lang w:val="nl-NL"/>
              </w:rPr>
              <w:t>2</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t>2</w:t>
            </w:r>
          </w:p>
        </w:tc>
        <w:tc>
          <w:tcPr>
            <w:tcW w:w="5940" w:type="dxa"/>
          </w:tcPr>
          <w:p w:rsidR="001E1361" w:rsidRPr="002B0A96" w:rsidRDefault="001E1361" w:rsidP="00321CE9">
            <w:pPr>
              <w:rPr>
                <w:b/>
                <w:lang w:val="nl-NL"/>
              </w:rPr>
            </w:pPr>
            <w:r w:rsidRPr="002B0A96">
              <w:rPr>
                <w:b/>
                <w:lang w:val="nl-NL"/>
              </w:rPr>
              <w:t>Biểu diễn dữ liệu</w:t>
            </w:r>
          </w:p>
          <w:p w:rsidR="001E1361" w:rsidRPr="002B0A96" w:rsidRDefault="001E1361" w:rsidP="00321CE9">
            <w:pPr>
              <w:rPr>
                <w:lang w:val="nl-NL"/>
              </w:rPr>
            </w:pPr>
            <w:r w:rsidRPr="002B0A96">
              <w:rPr>
                <w:lang w:val="nl-NL"/>
              </w:rPr>
              <w:t>1. Các kiểu dữ liệu</w:t>
            </w:r>
          </w:p>
          <w:p w:rsidR="001E1361" w:rsidRPr="002B0A96" w:rsidRDefault="001E1361" w:rsidP="00321CE9">
            <w:pPr>
              <w:rPr>
                <w:lang w:val="nl-NL"/>
              </w:rPr>
            </w:pPr>
            <w:r w:rsidRPr="002B0A96">
              <w:rPr>
                <w:lang w:val="nl-NL"/>
              </w:rPr>
              <w:lastRenderedPageBreak/>
              <w:t>2. Mô hình dữ liệu quan hệ</w:t>
            </w:r>
          </w:p>
          <w:p w:rsidR="001E1361" w:rsidRPr="002B0A96" w:rsidRDefault="001E1361" w:rsidP="00321CE9">
            <w:pPr>
              <w:rPr>
                <w:lang w:val="nl-NL"/>
              </w:rPr>
            </w:pPr>
            <w:r w:rsidRPr="002B0A96">
              <w:rPr>
                <w:lang w:val="nl-NL"/>
              </w:rPr>
              <w:t>3. Mô hình dữ liệu hướng đối tượng</w:t>
            </w:r>
          </w:p>
          <w:p w:rsidR="001E1361" w:rsidRPr="002B0A96" w:rsidRDefault="001E1361" w:rsidP="00321CE9">
            <w:pPr>
              <w:rPr>
                <w:lang w:val="nl-NL"/>
              </w:rPr>
            </w:pPr>
            <w:r w:rsidRPr="002B0A96">
              <w:rPr>
                <w:lang w:val="nl-NL"/>
              </w:rPr>
              <w:t>4. Mô hình dữ liệu đa chiều</w:t>
            </w:r>
          </w:p>
          <w:p w:rsidR="001E1361" w:rsidRPr="002B0A96" w:rsidRDefault="001E1361" w:rsidP="00321CE9">
            <w:pPr>
              <w:rPr>
                <w:lang w:val="nl-NL"/>
              </w:rPr>
            </w:pPr>
            <w:r w:rsidRPr="002B0A96">
              <w:rPr>
                <w:lang w:val="nl-NL"/>
              </w:rPr>
              <w:t>5. Mô hình dữ liệu XML</w:t>
            </w:r>
          </w:p>
          <w:p w:rsidR="001E1361" w:rsidRPr="002B0A96" w:rsidRDefault="001E1361" w:rsidP="00321CE9">
            <w:pPr>
              <w:rPr>
                <w:lang w:val="nl-NL"/>
              </w:rPr>
            </w:pPr>
            <w:r w:rsidRPr="002B0A96">
              <w:rPr>
                <w:lang w:val="nl-NL"/>
              </w:rPr>
              <w:t>6. Thiết kế và chuẩn hóa dữ liệu</w:t>
            </w:r>
          </w:p>
        </w:tc>
        <w:tc>
          <w:tcPr>
            <w:tcW w:w="900" w:type="dxa"/>
          </w:tcPr>
          <w:p w:rsidR="001E1361" w:rsidRPr="002B0A96" w:rsidRDefault="001E1361" w:rsidP="00321CE9">
            <w:pPr>
              <w:rPr>
                <w:lang w:val="nl-NL"/>
              </w:rPr>
            </w:pPr>
            <w:r w:rsidRPr="002B0A96">
              <w:rPr>
                <w:lang w:val="nl-NL"/>
              </w:rPr>
              <w:lastRenderedPageBreak/>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lastRenderedPageBreak/>
              <w:t>3</w:t>
            </w:r>
          </w:p>
        </w:tc>
        <w:tc>
          <w:tcPr>
            <w:tcW w:w="5940" w:type="dxa"/>
          </w:tcPr>
          <w:p w:rsidR="001E1361" w:rsidRPr="002B0A96" w:rsidRDefault="001E1361" w:rsidP="00321CE9">
            <w:pPr>
              <w:rPr>
                <w:b/>
                <w:lang w:val="nl-NL"/>
              </w:rPr>
            </w:pPr>
            <w:r w:rsidRPr="002B0A96">
              <w:rPr>
                <w:b/>
                <w:lang w:val="nl-NL"/>
              </w:rPr>
              <w:t>Lưu trữ dữ liệu</w:t>
            </w:r>
          </w:p>
          <w:p w:rsidR="001E1361" w:rsidRPr="002B0A96" w:rsidRDefault="001E1361" w:rsidP="00321CE9">
            <w:pPr>
              <w:rPr>
                <w:lang w:val="nl-NL"/>
              </w:rPr>
            </w:pPr>
            <w:r w:rsidRPr="002B0A96">
              <w:rPr>
                <w:lang w:val="nl-NL"/>
              </w:rPr>
              <w:t>1. Tổ chức lưu trữ dữ liệu quan hệ</w:t>
            </w:r>
          </w:p>
          <w:p w:rsidR="001E1361" w:rsidRPr="002B0A96" w:rsidRDefault="001E1361" w:rsidP="00321CE9">
            <w:pPr>
              <w:rPr>
                <w:lang w:val="nl-NL"/>
              </w:rPr>
            </w:pPr>
            <w:r w:rsidRPr="002B0A96">
              <w:rPr>
                <w:lang w:val="nl-NL"/>
              </w:rPr>
              <w:t>2. Tổ chức lưu trữ dữ liệu hướng đối tượng</w:t>
            </w:r>
          </w:p>
          <w:p w:rsidR="001E1361" w:rsidRPr="002B0A96" w:rsidRDefault="001E1361" w:rsidP="00321CE9">
            <w:pPr>
              <w:rPr>
                <w:lang w:val="nl-NL"/>
              </w:rPr>
            </w:pPr>
            <w:r w:rsidRPr="002B0A96">
              <w:rPr>
                <w:lang w:val="nl-NL"/>
              </w:rPr>
              <w:t>3. Tổ chức lưu trữ dữ liệu OLAP</w:t>
            </w:r>
          </w:p>
          <w:p w:rsidR="001E1361" w:rsidRPr="002B0A96" w:rsidRDefault="001E1361" w:rsidP="00321CE9">
            <w:pPr>
              <w:rPr>
                <w:lang w:val="nl-NL"/>
              </w:rPr>
            </w:pPr>
            <w:r w:rsidRPr="002B0A96">
              <w:rPr>
                <w:lang w:val="nl-NL"/>
              </w:rPr>
              <w:t>4. Lưu trữ và đánh chỉ số dữ liệu XML</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t>4</w:t>
            </w:r>
          </w:p>
        </w:tc>
        <w:tc>
          <w:tcPr>
            <w:tcW w:w="5940" w:type="dxa"/>
          </w:tcPr>
          <w:p w:rsidR="001E1361" w:rsidRPr="002B0A96" w:rsidRDefault="001E1361" w:rsidP="00321CE9">
            <w:pPr>
              <w:rPr>
                <w:b/>
                <w:lang w:val="nl-NL"/>
              </w:rPr>
            </w:pPr>
            <w:r w:rsidRPr="002B0A96">
              <w:rPr>
                <w:b/>
                <w:lang w:val="nl-NL"/>
              </w:rPr>
              <w:t>Truy vấn dữ liệu</w:t>
            </w:r>
          </w:p>
          <w:p w:rsidR="001E1361" w:rsidRPr="002B0A96" w:rsidRDefault="001E1361" w:rsidP="00321CE9">
            <w:pPr>
              <w:rPr>
                <w:lang w:val="nl-NL"/>
              </w:rPr>
            </w:pPr>
            <w:r w:rsidRPr="002B0A96">
              <w:rPr>
                <w:lang w:val="nl-NL"/>
              </w:rPr>
              <w:t>1. Ngôn ngữ truy vấn đối với CSDL quan hệ</w:t>
            </w:r>
          </w:p>
          <w:p w:rsidR="001E1361" w:rsidRPr="002B0A96" w:rsidRDefault="001E1361" w:rsidP="00321CE9">
            <w:pPr>
              <w:rPr>
                <w:lang w:val="nl-NL"/>
              </w:rPr>
            </w:pPr>
            <w:r w:rsidRPr="002B0A96">
              <w:rPr>
                <w:lang w:val="nl-NL"/>
              </w:rPr>
              <w:t>2. Ngôn ngữ truy vấn đối với CSDL hướng đối tượng</w:t>
            </w:r>
          </w:p>
          <w:p w:rsidR="001E1361" w:rsidRPr="002B0A96" w:rsidRDefault="001E1361" w:rsidP="00321CE9">
            <w:pPr>
              <w:rPr>
                <w:lang w:val="nl-NL"/>
              </w:rPr>
            </w:pPr>
            <w:r w:rsidRPr="002B0A96">
              <w:rPr>
                <w:lang w:val="nl-NL"/>
              </w:rPr>
              <w:t>3. Các thao tác OLAP trong mô hình dữ liệu đa chiều</w:t>
            </w:r>
          </w:p>
          <w:p w:rsidR="001E1361" w:rsidRPr="002B0A96" w:rsidRDefault="001E1361" w:rsidP="00321CE9">
            <w:pPr>
              <w:rPr>
                <w:lang w:val="nl-NL"/>
              </w:rPr>
            </w:pPr>
            <w:r w:rsidRPr="002B0A96">
              <w:rPr>
                <w:lang w:val="nl-NL"/>
              </w:rPr>
              <w:t>4. Ngôn ngữ truy vấn dữ liệu bán cấu trúc.</w:t>
            </w:r>
          </w:p>
          <w:p w:rsidR="001E1361" w:rsidRPr="002B0A96" w:rsidRDefault="001E1361" w:rsidP="00321CE9">
            <w:pPr>
              <w:rPr>
                <w:lang w:val="nl-NL"/>
              </w:rPr>
            </w:pPr>
            <w:r w:rsidRPr="002B0A96">
              <w:rPr>
                <w:lang w:val="nl-NL"/>
              </w:rPr>
              <w:t>5. Các kỹ thuật xử lý và tối ưu hóa truy vấn</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t>5</w:t>
            </w:r>
          </w:p>
        </w:tc>
        <w:tc>
          <w:tcPr>
            <w:tcW w:w="5940" w:type="dxa"/>
          </w:tcPr>
          <w:p w:rsidR="001E1361" w:rsidRPr="002B0A96" w:rsidRDefault="001E1361" w:rsidP="00321CE9">
            <w:pPr>
              <w:rPr>
                <w:b/>
                <w:lang w:val="nl-NL"/>
              </w:rPr>
            </w:pPr>
            <w:r w:rsidRPr="002B0A96">
              <w:rPr>
                <w:b/>
                <w:lang w:val="nl-NL"/>
              </w:rPr>
              <w:t>Giới thiệu về kỹ nghệ tri thức</w:t>
            </w:r>
          </w:p>
          <w:p w:rsidR="001E1361" w:rsidRPr="002B0A96" w:rsidRDefault="001E1361" w:rsidP="00321CE9">
            <w:pPr>
              <w:rPr>
                <w:lang w:val="nl-NL"/>
              </w:rPr>
            </w:pPr>
            <w:r w:rsidRPr="002B0A96">
              <w:rPr>
                <w:lang w:val="nl-NL"/>
              </w:rPr>
              <w:t>1. Các khái niệm cơ bản về kỹ nghệ tri thức</w:t>
            </w:r>
          </w:p>
          <w:p w:rsidR="001E1361" w:rsidRPr="002B0A96" w:rsidRDefault="001E1361" w:rsidP="00321CE9">
            <w:pPr>
              <w:rPr>
                <w:lang w:val="nl-NL"/>
              </w:rPr>
            </w:pPr>
            <w:r w:rsidRPr="002B0A96">
              <w:rPr>
                <w:lang w:val="nl-NL"/>
              </w:rPr>
              <w:t>2. Các hoạt động chính của kỹ nghệ tri thức</w:t>
            </w:r>
          </w:p>
          <w:p w:rsidR="001E1361" w:rsidRPr="002B0A96" w:rsidRDefault="001E1361" w:rsidP="00321CE9">
            <w:pPr>
              <w:rPr>
                <w:lang w:val="nl-NL"/>
              </w:rPr>
            </w:pPr>
            <w:r w:rsidRPr="002B0A96">
              <w:rPr>
                <w:lang w:val="nl-NL"/>
              </w:rPr>
              <w:t>3. Các hệ thống dựa trên tri thức</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t>6</w:t>
            </w:r>
          </w:p>
        </w:tc>
        <w:tc>
          <w:tcPr>
            <w:tcW w:w="5940" w:type="dxa"/>
          </w:tcPr>
          <w:p w:rsidR="001E1361" w:rsidRPr="002B0A96" w:rsidRDefault="001E1361" w:rsidP="00321CE9">
            <w:pPr>
              <w:rPr>
                <w:b/>
                <w:lang w:val="nl-NL"/>
              </w:rPr>
            </w:pPr>
            <w:r w:rsidRPr="002B0A96">
              <w:rPr>
                <w:b/>
                <w:lang w:val="nl-NL"/>
              </w:rPr>
              <w:t>Biểu diễn tri thức</w:t>
            </w:r>
          </w:p>
          <w:p w:rsidR="001E1361" w:rsidRPr="002B0A96" w:rsidRDefault="001E1361" w:rsidP="00321CE9">
            <w:pPr>
              <w:rPr>
                <w:lang w:val="nl-NL"/>
              </w:rPr>
            </w:pPr>
            <w:r w:rsidRPr="002B0A96">
              <w:rPr>
                <w:lang w:val="nl-NL"/>
              </w:rPr>
              <w:t>1. Biểu diễn dựa trên luật</w:t>
            </w:r>
          </w:p>
          <w:p w:rsidR="001E1361" w:rsidRPr="002B0A96" w:rsidRDefault="001E1361" w:rsidP="00321CE9">
            <w:pPr>
              <w:rPr>
                <w:lang w:val="nl-NL"/>
              </w:rPr>
            </w:pPr>
            <w:r w:rsidRPr="002B0A96">
              <w:rPr>
                <w:lang w:val="nl-NL"/>
              </w:rPr>
              <w:t>2. Biểu diễn dựa trên frame</w:t>
            </w:r>
          </w:p>
          <w:p w:rsidR="001E1361" w:rsidRPr="002B0A96" w:rsidRDefault="001E1361" w:rsidP="00321CE9">
            <w:pPr>
              <w:rPr>
                <w:lang w:val="nl-NL"/>
              </w:rPr>
            </w:pPr>
            <w:r w:rsidRPr="002B0A96">
              <w:rPr>
                <w:lang w:val="nl-NL"/>
              </w:rPr>
              <w:t>3. Biểu diễn dựa trên mạng ngữ nghĩa</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t>7</w:t>
            </w:r>
          </w:p>
        </w:tc>
        <w:tc>
          <w:tcPr>
            <w:tcW w:w="5940" w:type="dxa"/>
          </w:tcPr>
          <w:p w:rsidR="001E1361" w:rsidRPr="002B0A96" w:rsidRDefault="001E1361" w:rsidP="00321CE9">
            <w:pPr>
              <w:rPr>
                <w:b/>
                <w:lang w:val="nl-NL"/>
              </w:rPr>
            </w:pPr>
            <w:r w:rsidRPr="002B0A96">
              <w:rPr>
                <w:b/>
                <w:lang w:val="nl-NL"/>
              </w:rPr>
              <w:t>Lập luận không chắc chắn</w:t>
            </w:r>
          </w:p>
          <w:p w:rsidR="001E1361" w:rsidRPr="002B0A96" w:rsidRDefault="001E1361" w:rsidP="00321CE9">
            <w:pPr>
              <w:rPr>
                <w:lang w:val="nl-NL"/>
              </w:rPr>
            </w:pPr>
            <w:r w:rsidRPr="002B0A96">
              <w:rPr>
                <w:lang w:val="nl-NL"/>
              </w:rPr>
              <w:t>1. Lý thuyết xác suất</w:t>
            </w:r>
          </w:p>
          <w:p w:rsidR="001E1361" w:rsidRPr="002B0A96" w:rsidRDefault="001E1361" w:rsidP="00321CE9">
            <w:pPr>
              <w:rPr>
                <w:lang w:val="nl-NL"/>
              </w:rPr>
            </w:pPr>
            <w:r w:rsidRPr="002B0A96">
              <w:rPr>
                <w:lang w:val="nl-NL"/>
              </w:rPr>
              <w:t>2. Lập luận xác suất</w:t>
            </w:r>
          </w:p>
          <w:p w:rsidR="001E1361" w:rsidRPr="002B0A96" w:rsidRDefault="001E1361" w:rsidP="00321CE9">
            <w:pPr>
              <w:rPr>
                <w:lang w:val="nl-NL"/>
              </w:rPr>
            </w:pPr>
            <w:r w:rsidRPr="002B0A96">
              <w:rPr>
                <w:lang w:val="nl-NL"/>
              </w:rPr>
              <w:t>3. Các mạng Bayes</w:t>
            </w:r>
          </w:p>
          <w:p w:rsidR="001E1361" w:rsidRPr="002B0A96" w:rsidRDefault="001E1361" w:rsidP="00321CE9">
            <w:pPr>
              <w:rPr>
                <w:lang w:val="nl-NL"/>
              </w:rPr>
            </w:pPr>
            <w:r w:rsidRPr="002B0A96">
              <w:rPr>
                <w:lang w:val="nl-NL"/>
              </w:rPr>
              <w:t>4. Logic mờ</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b/>
                <w:lang w:val="nl-NL"/>
              </w:rPr>
            </w:pPr>
            <w:r w:rsidRPr="002B0A96">
              <w:rPr>
                <w:b/>
                <w:lang w:val="nl-NL"/>
              </w:rPr>
              <w:lastRenderedPageBreak/>
              <w:t>8</w:t>
            </w:r>
          </w:p>
        </w:tc>
        <w:tc>
          <w:tcPr>
            <w:tcW w:w="5940" w:type="dxa"/>
          </w:tcPr>
          <w:p w:rsidR="001E1361" w:rsidRPr="002B0A96" w:rsidRDefault="001E1361" w:rsidP="00321CE9">
            <w:pPr>
              <w:rPr>
                <w:b/>
                <w:lang w:val="nl-NL"/>
              </w:rPr>
            </w:pPr>
            <w:r w:rsidRPr="002B0A96">
              <w:rPr>
                <w:b/>
                <w:lang w:val="nl-NL"/>
              </w:rPr>
              <w:t>Phát hiện tri thức sử dụng học máy và khai phá dữ liệu</w:t>
            </w:r>
          </w:p>
          <w:p w:rsidR="001E1361" w:rsidRPr="002B0A96" w:rsidRDefault="001E1361" w:rsidP="00321CE9">
            <w:pPr>
              <w:rPr>
                <w:lang w:val="nl-NL"/>
              </w:rPr>
            </w:pPr>
            <w:r w:rsidRPr="002B0A96">
              <w:rPr>
                <w:lang w:val="nl-NL"/>
              </w:rPr>
              <w:t>1. Học cây quyết định</w:t>
            </w:r>
          </w:p>
          <w:p w:rsidR="001E1361" w:rsidRPr="002B0A96" w:rsidRDefault="001E1361" w:rsidP="00321CE9">
            <w:pPr>
              <w:rPr>
                <w:lang w:val="nl-NL"/>
              </w:rPr>
            </w:pPr>
            <w:r w:rsidRPr="002B0A96">
              <w:rPr>
                <w:lang w:val="nl-NL"/>
              </w:rPr>
              <w:t>2. Quy nạp luật</w:t>
            </w:r>
          </w:p>
          <w:p w:rsidR="001E1361" w:rsidRPr="002B0A96" w:rsidRDefault="001E1361" w:rsidP="00321CE9">
            <w:pPr>
              <w:rPr>
                <w:lang w:val="nl-NL"/>
              </w:rPr>
            </w:pPr>
            <w:r w:rsidRPr="002B0A96">
              <w:rPr>
                <w:lang w:val="nl-NL"/>
              </w:rPr>
              <w:t>3. Học dựa trên mẫu</w:t>
            </w:r>
          </w:p>
          <w:p w:rsidR="001E1361" w:rsidRPr="002B0A96" w:rsidRDefault="001E1361" w:rsidP="00321CE9">
            <w:pPr>
              <w:rPr>
                <w:lang w:val="nl-NL"/>
              </w:rPr>
            </w:pPr>
            <w:r w:rsidRPr="002B0A96">
              <w:rPr>
                <w:lang w:val="nl-NL"/>
              </w:rPr>
              <w:t>4. Phát hiện luật kết hợp</w:t>
            </w:r>
          </w:p>
        </w:tc>
        <w:tc>
          <w:tcPr>
            <w:tcW w:w="900" w:type="dxa"/>
          </w:tcPr>
          <w:p w:rsidR="001E1361" w:rsidRPr="002B0A96" w:rsidRDefault="001E1361" w:rsidP="00321CE9">
            <w:pPr>
              <w:rPr>
                <w:lang w:val="nl-NL"/>
              </w:rPr>
            </w:pPr>
            <w:r w:rsidRPr="002B0A96">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vAlign w:val="center"/>
          </w:tcPr>
          <w:p w:rsidR="001E1361" w:rsidRPr="002B0A96" w:rsidRDefault="001E1361" w:rsidP="00321CE9">
            <w:pPr>
              <w:rPr>
                <w:lang w:val="nl-NL"/>
              </w:rPr>
            </w:pPr>
          </w:p>
        </w:tc>
        <w:tc>
          <w:tcPr>
            <w:tcW w:w="5940" w:type="dxa"/>
          </w:tcPr>
          <w:p w:rsidR="001E1361" w:rsidRPr="002B0A96" w:rsidRDefault="001E1361" w:rsidP="00321CE9">
            <w:pPr>
              <w:rPr>
                <w:b/>
                <w:bCs/>
                <w:lang w:val="nl-NL"/>
              </w:rPr>
            </w:pPr>
            <w:r w:rsidRPr="002B0A96">
              <w:rPr>
                <w:b/>
                <w:bCs/>
                <w:lang w:val="nl-NL"/>
              </w:rPr>
              <w:t>Tổng</w:t>
            </w:r>
          </w:p>
        </w:tc>
        <w:tc>
          <w:tcPr>
            <w:tcW w:w="900" w:type="dxa"/>
          </w:tcPr>
          <w:p w:rsidR="001E1361" w:rsidRPr="002B0A96" w:rsidRDefault="001E1361" w:rsidP="00321CE9">
            <w:pPr>
              <w:rPr>
                <w:iCs/>
                <w:lang w:val="nl-NL"/>
              </w:rPr>
            </w:pPr>
          </w:p>
        </w:tc>
        <w:tc>
          <w:tcPr>
            <w:tcW w:w="971" w:type="dxa"/>
          </w:tcPr>
          <w:p w:rsidR="001E1361" w:rsidRPr="002B0A96" w:rsidRDefault="001E1361" w:rsidP="00321CE9">
            <w:pPr>
              <w:rPr>
                <w:i/>
                <w:iCs/>
                <w:lang w:val="nl-NL"/>
              </w:rPr>
            </w:pPr>
          </w:p>
        </w:tc>
      </w:tr>
    </w:tbl>
    <w:p w:rsidR="001E1361" w:rsidRPr="002B0A96" w:rsidRDefault="001E1361" w:rsidP="00321CE9">
      <w:pPr>
        <w:rPr>
          <w:b/>
          <w:bCs/>
          <w:iCs/>
          <w:lang w:val="nl-NL"/>
        </w:rPr>
      </w:pPr>
      <w:r w:rsidRPr="002B0A96">
        <w:rPr>
          <w:b/>
          <w:bCs/>
          <w:iCs/>
          <w:lang w:val="nl-NL"/>
        </w:rPr>
        <w:t xml:space="preserve">7.2. Phần thực hành, thí nghiệm tại PTN: </w:t>
      </w:r>
      <w:r w:rsidR="00376957">
        <w:rPr>
          <w:b/>
          <w:bCs/>
          <w:iCs/>
          <w:lang w:val="nl-NL"/>
        </w:rPr>
        <w:t>1</w:t>
      </w:r>
      <w:r w:rsidR="009E77E3">
        <w:rPr>
          <w:b/>
          <w:bCs/>
          <w:iCs/>
          <w:lang w:val="nl-NL"/>
        </w:rPr>
        <w:t>5</w:t>
      </w:r>
      <w:r w:rsidRPr="002B0A96">
        <w:rPr>
          <w:b/>
          <w:bCs/>
          <w:iCs/>
          <w:lang w:val="nl-NL"/>
        </w:rPr>
        <w:t xml:space="preserve"> tiết</w:t>
      </w:r>
    </w:p>
    <w:p w:rsidR="001E1361" w:rsidRPr="002B0A96" w:rsidRDefault="001E1361" w:rsidP="00321CE9">
      <w:pPr>
        <w:rPr>
          <w:b/>
          <w:bCs/>
          <w:iCs/>
          <w:lang w:val="nl-NL"/>
        </w:rPr>
      </w:pPr>
      <w:r w:rsidRPr="002B0A96">
        <w:rPr>
          <w:b/>
          <w:bCs/>
          <w:iCs/>
          <w:lang w:val="nl-NL"/>
        </w:rPr>
        <w:t>7.3. Phần bài tập, tiểu luận ngoại khóa, học viên đi thực tiễn:..... tiết</w:t>
      </w:r>
    </w:p>
    <w:p w:rsidR="001E1361" w:rsidRPr="002B0A96" w:rsidRDefault="001E1361" w:rsidP="00321CE9">
      <w:pPr>
        <w:rPr>
          <w:b/>
        </w:rPr>
      </w:pPr>
      <w:r w:rsidRPr="002B0A96">
        <w:rPr>
          <w:b/>
        </w:rPr>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4837"/>
        <w:gridCol w:w="664"/>
        <w:gridCol w:w="1631"/>
        <w:gridCol w:w="679"/>
        <w:gridCol w:w="693"/>
      </w:tblGrid>
      <w:tr w:rsidR="001E1361" w:rsidRPr="002B0A96" w:rsidTr="00DA1997">
        <w:trPr>
          <w:cantSplit/>
          <w:trHeight w:val="158"/>
          <w:jc w:val="center"/>
        </w:trPr>
        <w:tc>
          <w:tcPr>
            <w:tcW w:w="317" w:type="pct"/>
            <w:vMerge w:val="restart"/>
            <w:vAlign w:val="center"/>
          </w:tcPr>
          <w:p w:rsidR="001E1361" w:rsidRPr="002B0A96" w:rsidRDefault="001E1361" w:rsidP="00321CE9">
            <w:pPr>
              <w:rPr>
                <w:szCs w:val="28"/>
                <w:lang w:val="nl-NL"/>
              </w:rPr>
            </w:pPr>
            <w:r w:rsidRPr="002B0A96">
              <w:rPr>
                <w:szCs w:val="28"/>
                <w:lang w:val="nl-NL"/>
              </w:rPr>
              <w:t>TT</w:t>
            </w:r>
          </w:p>
        </w:tc>
        <w:tc>
          <w:tcPr>
            <w:tcW w:w="2686" w:type="pct"/>
            <w:vMerge w:val="restart"/>
            <w:vAlign w:val="center"/>
          </w:tcPr>
          <w:p w:rsidR="001E1361" w:rsidRPr="002B0A96" w:rsidRDefault="001E1361" w:rsidP="00321CE9">
            <w:pPr>
              <w:rPr>
                <w:szCs w:val="28"/>
                <w:lang w:val="nl-NL"/>
              </w:rPr>
            </w:pPr>
            <w:r w:rsidRPr="002B0A96">
              <w:rPr>
                <w:szCs w:val="28"/>
                <w:lang w:val="nl-NL"/>
              </w:rPr>
              <w:t>Tên tài liệu</w:t>
            </w:r>
          </w:p>
        </w:tc>
        <w:tc>
          <w:tcPr>
            <w:tcW w:w="1997" w:type="pct"/>
            <w:gridSpan w:val="4"/>
            <w:vAlign w:val="center"/>
          </w:tcPr>
          <w:p w:rsidR="001E1361" w:rsidRPr="002B0A96" w:rsidRDefault="001E1361" w:rsidP="00321CE9">
            <w:pPr>
              <w:rPr>
                <w:szCs w:val="28"/>
                <w:lang w:val="nl-NL"/>
              </w:rPr>
            </w:pPr>
            <w:r w:rsidRPr="002B0A96">
              <w:rPr>
                <w:szCs w:val="28"/>
                <w:lang w:val="nl-NL"/>
              </w:rPr>
              <w:t>Tình trạng tài liệu</w:t>
            </w:r>
          </w:p>
        </w:tc>
      </w:tr>
      <w:tr w:rsidR="001E1361" w:rsidRPr="00C93A1C" w:rsidTr="00DA1997">
        <w:trPr>
          <w:cantSplit/>
          <w:trHeight w:val="1523"/>
          <w:jc w:val="center"/>
        </w:trPr>
        <w:tc>
          <w:tcPr>
            <w:tcW w:w="317" w:type="pct"/>
            <w:vMerge/>
            <w:vAlign w:val="center"/>
          </w:tcPr>
          <w:p w:rsidR="001E1361" w:rsidRPr="002B0A96" w:rsidRDefault="001E1361" w:rsidP="00321CE9">
            <w:pPr>
              <w:rPr>
                <w:szCs w:val="28"/>
                <w:lang w:val="nl-NL"/>
              </w:rPr>
            </w:pPr>
          </w:p>
        </w:tc>
        <w:tc>
          <w:tcPr>
            <w:tcW w:w="2686" w:type="pct"/>
            <w:vMerge/>
            <w:vAlign w:val="center"/>
          </w:tcPr>
          <w:p w:rsidR="001E1361" w:rsidRPr="002B0A96" w:rsidRDefault="001E1361" w:rsidP="00321CE9">
            <w:pPr>
              <w:rPr>
                <w:szCs w:val="28"/>
                <w:lang w:val="nl-NL"/>
              </w:rPr>
            </w:pPr>
          </w:p>
        </w:tc>
        <w:tc>
          <w:tcPr>
            <w:tcW w:w="377" w:type="pct"/>
            <w:vAlign w:val="center"/>
          </w:tcPr>
          <w:p w:rsidR="001E1361" w:rsidRPr="002B0A96" w:rsidRDefault="001E1361" w:rsidP="00321CE9">
            <w:pPr>
              <w:rPr>
                <w:szCs w:val="28"/>
                <w:lang w:val="nl-NL"/>
              </w:rPr>
            </w:pPr>
            <w:r w:rsidRPr="002B0A96">
              <w:rPr>
                <w:szCs w:val="28"/>
                <w:lang w:val="nl-NL"/>
              </w:rPr>
              <w:t>Có trên thư viện</w:t>
            </w:r>
          </w:p>
        </w:tc>
        <w:tc>
          <w:tcPr>
            <w:tcW w:w="918" w:type="pct"/>
            <w:vAlign w:val="center"/>
          </w:tcPr>
          <w:p w:rsidR="001E1361" w:rsidRPr="002B0A96" w:rsidRDefault="001E1361" w:rsidP="00321CE9">
            <w:pPr>
              <w:rPr>
                <w:szCs w:val="28"/>
                <w:lang w:val="nl-NL"/>
              </w:rPr>
            </w:pPr>
            <w:r w:rsidRPr="002B0A96">
              <w:rPr>
                <w:szCs w:val="28"/>
                <w:lang w:val="nl-NL"/>
              </w:rPr>
              <w:t>Giáo viên  hoặc Khoa có,  cho mượn để TV phô tô hoặc có File Điện tử</w:t>
            </w:r>
          </w:p>
        </w:tc>
        <w:tc>
          <w:tcPr>
            <w:tcW w:w="347" w:type="pct"/>
            <w:vAlign w:val="center"/>
          </w:tcPr>
          <w:p w:rsidR="001E1361" w:rsidRPr="002B0A96" w:rsidRDefault="001E1361" w:rsidP="00321CE9">
            <w:pPr>
              <w:rPr>
                <w:szCs w:val="28"/>
                <w:lang w:val="nl-NL"/>
              </w:rPr>
            </w:pPr>
            <w:r w:rsidRPr="002B0A96">
              <w:rPr>
                <w:szCs w:val="28"/>
                <w:lang w:val="nl-NL"/>
              </w:rPr>
              <w:t>Đề nghị mua mới</w:t>
            </w:r>
          </w:p>
        </w:tc>
        <w:tc>
          <w:tcPr>
            <w:tcW w:w="354" w:type="pct"/>
            <w:vAlign w:val="center"/>
          </w:tcPr>
          <w:p w:rsidR="001E1361" w:rsidRPr="002B0A96" w:rsidRDefault="001E1361" w:rsidP="00321CE9">
            <w:pPr>
              <w:rPr>
                <w:szCs w:val="28"/>
                <w:lang w:val="nl-NL"/>
              </w:rPr>
            </w:pPr>
            <w:r w:rsidRPr="002B0A96">
              <w:rPr>
                <w:szCs w:val="28"/>
                <w:lang w:val="nl-NL"/>
              </w:rPr>
              <w:t>Đề nghị biên soạn mới</w:t>
            </w: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1</w:t>
            </w:r>
          </w:p>
        </w:tc>
        <w:tc>
          <w:tcPr>
            <w:tcW w:w="2686" w:type="pct"/>
            <w:vAlign w:val="center"/>
          </w:tcPr>
          <w:p w:rsidR="001E1361" w:rsidRPr="002B0A96" w:rsidRDefault="001E1361" w:rsidP="00321CE9">
            <w:pPr>
              <w:rPr>
                <w:szCs w:val="28"/>
                <w:lang w:val="nl-NL"/>
              </w:rPr>
            </w:pPr>
            <w:r w:rsidRPr="002B0A96">
              <w:rPr>
                <w:szCs w:val="28"/>
                <w:lang w:val="nl-NL"/>
              </w:rPr>
              <w:t>S. Kendal and M. Creen. An Introduction to Knowledge Engineering. Springer-Verlag, 2007.</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2</w:t>
            </w:r>
          </w:p>
        </w:tc>
        <w:tc>
          <w:tcPr>
            <w:tcW w:w="2686" w:type="pct"/>
            <w:vAlign w:val="center"/>
          </w:tcPr>
          <w:p w:rsidR="001E1361" w:rsidRPr="002B0A96" w:rsidRDefault="001E1361" w:rsidP="00321CE9">
            <w:pPr>
              <w:rPr>
                <w:szCs w:val="28"/>
                <w:lang w:val="nl-NL"/>
              </w:rPr>
            </w:pPr>
            <w:r w:rsidRPr="002B0A96">
              <w:rPr>
                <w:szCs w:val="28"/>
                <w:lang w:val="nl-NL"/>
              </w:rPr>
              <w:t>S. Russell and P. Norvig. Artificial Intelligence: A Modern Approach. 2nd edition. Prentice-Hall, 2003.</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3</w:t>
            </w:r>
          </w:p>
        </w:tc>
        <w:tc>
          <w:tcPr>
            <w:tcW w:w="2686" w:type="pct"/>
            <w:vAlign w:val="center"/>
          </w:tcPr>
          <w:p w:rsidR="001E1361" w:rsidRPr="002B0A96" w:rsidRDefault="001E1361" w:rsidP="00321CE9">
            <w:pPr>
              <w:rPr>
                <w:szCs w:val="28"/>
                <w:lang w:val="nl-NL"/>
              </w:rPr>
            </w:pPr>
            <w:r w:rsidRPr="002B0A96">
              <w:rPr>
                <w:szCs w:val="28"/>
                <w:lang w:val="nl-NL"/>
              </w:rPr>
              <w:t>T. M. Mitchell. Machine Learning. McGraw-Hill, 1997.</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4</w:t>
            </w:r>
          </w:p>
        </w:tc>
        <w:tc>
          <w:tcPr>
            <w:tcW w:w="2686" w:type="pct"/>
            <w:vAlign w:val="center"/>
          </w:tcPr>
          <w:p w:rsidR="001E1361" w:rsidRPr="002B0A96" w:rsidRDefault="001E1361" w:rsidP="00321CE9">
            <w:pPr>
              <w:rPr>
                <w:szCs w:val="28"/>
                <w:lang w:val="nl-NL"/>
              </w:rPr>
            </w:pPr>
            <w:r w:rsidRPr="002B0A96">
              <w:rPr>
                <w:szCs w:val="28"/>
                <w:lang w:val="nl-NL"/>
              </w:rPr>
              <w:t>S. Chakrabarti. Mining the Web: Discovering Knowledge from Hypertext Data. Morgan Kaufmann Publishers, 2003.</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5</w:t>
            </w:r>
          </w:p>
        </w:tc>
        <w:tc>
          <w:tcPr>
            <w:tcW w:w="2686" w:type="pct"/>
            <w:vAlign w:val="center"/>
          </w:tcPr>
          <w:p w:rsidR="001E1361" w:rsidRPr="002B0A96" w:rsidRDefault="001E1361" w:rsidP="00321CE9">
            <w:pPr>
              <w:rPr>
                <w:szCs w:val="28"/>
                <w:lang w:val="nl-NL"/>
              </w:rPr>
            </w:pPr>
            <w:r w:rsidRPr="002B0A96">
              <w:rPr>
                <w:szCs w:val="28"/>
                <w:lang w:val="nl-NL"/>
              </w:rPr>
              <w:t>P.N. Tan, M. Steinbach, and V. Kumar. Introduction to Data Mining. Addison-Wesley, 2005.</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lastRenderedPageBreak/>
              <w:t>6</w:t>
            </w:r>
          </w:p>
        </w:tc>
        <w:tc>
          <w:tcPr>
            <w:tcW w:w="2686" w:type="pct"/>
            <w:vAlign w:val="center"/>
          </w:tcPr>
          <w:p w:rsidR="001E1361" w:rsidRPr="002B0A96" w:rsidRDefault="00EA66BC" w:rsidP="00321CE9">
            <w:pPr>
              <w:rPr>
                <w:szCs w:val="28"/>
                <w:lang w:val="nl-NL"/>
              </w:rPr>
            </w:pPr>
            <w:r w:rsidRPr="00EA66BC">
              <w:rPr>
                <w:szCs w:val="28"/>
                <w:lang w:val="nl-NL"/>
              </w:rPr>
              <w:t>Florin Gorunescu</w:t>
            </w:r>
            <w:r w:rsidR="001E1361" w:rsidRPr="002B0A96">
              <w:rPr>
                <w:szCs w:val="28"/>
                <w:lang w:val="nl-NL"/>
              </w:rPr>
              <w:t xml:space="preserve">. </w:t>
            </w:r>
            <w:r w:rsidRPr="00EA66BC">
              <w:rPr>
                <w:szCs w:val="28"/>
                <w:lang w:val="nl-NL"/>
              </w:rPr>
              <w:t>Data Mining: Concepts, Models and Techniques</w:t>
            </w:r>
            <w:r>
              <w:rPr>
                <w:szCs w:val="28"/>
                <w:lang w:val="nl-NL"/>
              </w:rPr>
              <w:t>, 2011</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r w:rsidR="001E1361" w:rsidRPr="002B0A96" w:rsidTr="00DA1997">
        <w:trPr>
          <w:jc w:val="center"/>
        </w:trPr>
        <w:tc>
          <w:tcPr>
            <w:tcW w:w="317" w:type="pct"/>
            <w:vAlign w:val="center"/>
          </w:tcPr>
          <w:p w:rsidR="001E1361" w:rsidRPr="002B0A96" w:rsidRDefault="001E1361" w:rsidP="00321CE9">
            <w:pPr>
              <w:rPr>
                <w:szCs w:val="28"/>
                <w:lang w:val="nl-NL"/>
              </w:rPr>
            </w:pPr>
            <w:r w:rsidRPr="002B0A96">
              <w:rPr>
                <w:szCs w:val="28"/>
                <w:lang w:val="nl-NL"/>
              </w:rPr>
              <w:t>7</w:t>
            </w:r>
          </w:p>
        </w:tc>
        <w:tc>
          <w:tcPr>
            <w:tcW w:w="2686" w:type="pct"/>
            <w:vAlign w:val="center"/>
          </w:tcPr>
          <w:p w:rsidR="001E1361" w:rsidRPr="002B0A96" w:rsidRDefault="001E1361" w:rsidP="00321CE9">
            <w:pPr>
              <w:rPr>
                <w:szCs w:val="28"/>
                <w:lang w:val="nl-NL"/>
              </w:rPr>
            </w:pPr>
            <w:r w:rsidRPr="002B0A96">
              <w:rPr>
                <w:szCs w:val="28"/>
                <w:lang w:val="nl-NL"/>
              </w:rPr>
              <w:t>H. Witten and E. Frank. Data Mining: Practical Machine Learning Tools and Techniques, 2nd Edition. Morgan Kaufmann, 2005.</w:t>
            </w:r>
          </w:p>
        </w:tc>
        <w:tc>
          <w:tcPr>
            <w:tcW w:w="377" w:type="pct"/>
            <w:vAlign w:val="center"/>
          </w:tcPr>
          <w:p w:rsidR="001E1361" w:rsidRPr="002B0A96" w:rsidRDefault="001E1361" w:rsidP="00321CE9">
            <w:pPr>
              <w:rPr>
                <w:szCs w:val="28"/>
                <w:lang w:val="nl-NL"/>
              </w:rPr>
            </w:pPr>
          </w:p>
        </w:tc>
        <w:tc>
          <w:tcPr>
            <w:tcW w:w="918" w:type="pct"/>
            <w:vAlign w:val="center"/>
          </w:tcPr>
          <w:p w:rsidR="001E1361" w:rsidRPr="002B0A96" w:rsidRDefault="001E1361" w:rsidP="00321CE9">
            <w:pPr>
              <w:rPr>
                <w:szCs w:val="28"/>
                <w:lang w:val="nl-NL"/>
              </w:rPr>
            </w:pPr>
          </w:p>
        </w:tc>
        <w:tc>
          <w:tcPr>
            <w:tcW w:w="347" w:type="pct"/>
            <w:vAlign w:val="center"/>
          </w:tcPr>
          <w:p w:rsidR="001E1361" w:rsidRPr="002B0A96" w:rsidRDefault="001E1361" w:rsidP="00321CE9">
            <w:pPr>
              <w:rPr>
                <w:szCs w:val="28"/>
                <w:lang w:val="nl-NL"/>
              </w:rPr>
            </w:pPr>
          </w:p>
        </w:tc>
        <w:tc>
          <w:tcPr>
            <w:tcW w:w="354" w:type="pct"/>
            <w:vAlign w:val="center"/>
          </w:tcPr>
          <w:p w:rsidR="001E1361" w:rsidRPr="002B0A96" w:rsidRDefault="001E1361" w:rsidP="00321CE9">
            <w:pPr>
              <w:rPr>
                <w:szCs w:val="28"/>
                <w:lang w:val="nl-NL"/>
              </w:rPr>
            </w:pPr>
          </w:p>
        </w:tc>
      </w:tr>
    </w:tbl>
    <w:p w:rsidR="001E1361" w:rsidRPr="002B0A96" w:rsidRDefault="009E77E3" w:rsidP="00321CE9">
      <w:pPr>
        <w:rPr>
          <w:b/>
          <w:bCs/>
          <w:lang w:val="nl-NL"/>
        </w:rPr>
      </w:pPr>
      <w:r>
        <w:rPr>
          <w:b/>
          <w:bCs/>
          <w:lang w:val="nl-NL"/>
        </w:rPr>
        <w:t>9</w:t>
      </w:r>
      <w:r w:rsidR="001E1361" w:rsidRPr="002B0A96">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2B0A96"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Trọng số</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r w:rsidRPr="002B0A96">
              <w:rPr>
                <w:lang w:val="nl-NL"/>
              </w:rPr>
              <w:t>0,1</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CB3201" w:rsidP="00C66ACD">
            <w:pPr>
              <w:rPr>
                <w:lang w:val="nl-NL"/>
              </w:rPr>
            </w:pPr>
            <w:r>
              <w:rPr>
                <w:lang w:val="nl-NL"/>
              </w:rPr>
              <w:t>0,</w:t>
            </w:r>
            <w:r w:rsidR="00C66ACD">
              <w:rPr>
                <w:lang w:val="nl-NL"/>
              </w:rPr>
              <w:t>2</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r w:rsidRPr="002B0A96">
              <w:rPr>
                <w:lang w:val="nl-NL"/>
              </w:rPr>
              <w:t>0,</w:t>
            </w:r>
            <w:r w:rsidR="00C66ACD">
              <w:rPr>
                <w:lang w:val="nl-NL"/>
              </w:rPr>
              <w:t>6</w:t>
            </w:r>
          </w:p>
        </w:tc>
      </w:tr>
    </w:tbl>
    <w:p w:rsidR="001E1361" w:rsidRPr="002B0A96" w:rsidRDefault="001E1361" w:rsidP="00321CE9">
      <w:pPr>
        <w:rPr>
          <w:bCs/>
          <w:i/>
          <w:szCs w:val="28"/>
          <w:lang w:val="nl-NL"/>
        </w:rPr>
      </w:pPr>
    </w:p>
    <w:tbl>
      <w:tblPr>
        <w:tblW w:w="0" w:type="auto"/>
        <w:tblLook w:val="04A0" w:firstRow="1" w:lastRow="0" w:firstColumn="1" w:lastColumn="0" w:noHBand="0" w:noVBand="1"/>
      </w:tblPr>
      <w:tblGrid>
        <w:gridCol w:w="3121"/>
        <w:gridCol w:w="3120"/>
        <w:gridCol w:w="3114"/>
      </w:tblGrid>
      <w:tr w:rsidR="00434958" w:rsidRPr="002B0A96" w:rsidTr="00C26B1F">
        <w:tc>
          <w:tcPr>
            <w:tcW w:w="3190" w:type="dxa"/>
          </w:tcPr>
          <w:p w:rsidR="00434958" w:rsidRPr="002B0A96" w:rsidRDefault="00434958" w:rsidP="00C26B1F">
            <w:pPr>
              <w:rPr>
                <w:b/>
                <w:bCs/>
                <w:szCs w:val="28"/>
                <w:lang w:val="nl-NL"/>
              </w:rPr>
            </w:pPr>
            <w:r w:rsidRPr="002B0A96">
              <w:rPr>
                <w:b/>
                <w:bCs/>
                <w:szCs w:val="28"/>
                <w:lang w:val="nl-NL"/>
              </w:rPr>
              <w:t>CHỦ NHIỆM KHOA, VIỆN</w:t>
            </w:r>
          </w:p>
          <w:p w:rsidR="00434958" w:rsidRPr="002B0A96" w:rsidRDefault="00434958" w:rsidP="00C26B1F">
            <w:pPr>
              <w:rPr>
                <w:i/>
                <w:iCs/>
                <w:szCs w:val="28"/>
                <w:lang w:val="nl-NL"/>
              </w:rPr>
            </w:pPr>
            <w:r w:rsidRPr="002B0A96">
              <w:rPr>
                <w:i/>
                <w:iCs/>
                <w:szCs w:val="28"/>
                <w:lang w:val="nl-NL"/>
              </w:rPr>
              <w:t>(Ký và ghi rõ họ tên)</w:t>
            </w: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r w:rsidRPr="002B0A96">
              <w:rPr>
                <w:lang w:val="nl-NL"/>
              </w:rPr>
              <w:t>PGS.TS. Bùi Thu Lâm</w:t>
            </w:r>
          </w:p>
        </w:tc>
        <w:tc>
          <w:tcPr>
            <w:tcW w:w="3190" w:type="dxa"/>
          </w:tcPr>
          <w:p w:rsidR="00434958" w:rsidRPr="002B0A96" w:rsidRDefault="00434958" w:rsidP="00C26B1F">
            <w:pPr>
              <w:rPr>
                <w:b/>
                <w:bCs/>
                <w:szCs w:val="28"/>
                <w:lang w:val="nl-NL"/>
              </w:rPr>
            </w:pPr>
            <w:r w:rsidRPr="002B0A96">
              <w:rPr>
                <w:b/>
                <w:bCs/>
                <w:szCs w:val="28"/>
                <w:lang w:val="nl-NL"/>
              </w:rPr>
              <w:t>CHỦ NHIỆM BỘ MÔN</w:t>
            </w:r>
          </w:p>
          <w:p w:rsidR="00434958" w:rsidRPr="002B0A96" w:rsidRDefault="00434958" w:rsidP="00C26B1F">
            <w:pPr>
              <w:rPr>
                <w:i/>
                <w:iCs/>
                <w:szCs w:val="28"/>
                <w:lang w:val="nl-NL"/>
              </w:rPr>
            </w:pPr>
            <w:r w:rsidRPr="002B0A96">
              <w:rPr>
                <w:i/>
                <w:iCs/>
                <w:szCs w:val="28"/>
                <w:lang w:val="nl-NL"/>
              </w:rPr>
              <w:t>(Ký và ghi rõ họ tên)</w:t>
            </w: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r w:rsidRPr="002B0A96">
              <w:rPr>
                <w:lang w:val="nl-NL"/>
              </w:rPr>
              <w:t>TS. Hoa Tất Thắng</w:t>
            </w:r>
          </w:p>
        </w:tc>
        <w:tc>
          <w:tcPr>
            <w:tcW w:w="3190" w:type="dxa"/>
          </w:tcPr>
          <w:p w:rsidR="00434958" w:rsidRPr="002B0A96" w:rsidRDefault="00434958" w:rsidP="00321CE9">
            <w:pPr>
              <w:rPr>
                <w:b/>
                <w:bCs/>
                <w:szCs w:val="28"/>
                <w:lang w:val="nl-NL"/>
              </w:rPr>
            </w:pPr>
            <w:r w:rsidRPr="002B0A96">
              <w:rPr>
                <w:b/>
                <w:bCs/>
                <w:szCs w:val="28"/>
                <w:lang w:val="nl-NL"/>
              </w:rPr>
              <w:t>GIÁO VIÊN BIÊN SOẠN</w:t>
            </w:r>
          </w:p>
          <w:p w:rsidR="00434958" w:rsidRPr="002B0A96" w:rsidRDefault="00434958" w:rsidP="00321CE9">
            <w:pPr>
              <w:rPr>
                <w:iCs/>
                <w:szCs w:val="28"/>
                <w:lang w:val="nl-NL"/>
              </w:rPr>
            </w:pPr>
            <w:r w:rsidRPr="002B0A96">
              <w:rPr>
                <w:i/>
                <w:iCs/>
                <w:szCs w:val="28"/>
                <w:lang w:val="nl-NL"/>
              </w:rPr>
              <w:t>(Ký và ghi rõ họ tên)</w:t>
            </w: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r w:rsidRPr="002B0A96">
              <w:rPr>
                <w:lang w:val="nl-NL"/>
              </w:rPr>
              <w:t>TS. Trần Văn An</w:t>
            </w:r>
          </w:p>
          <w:p w:rsidR="00434958" w:rsidRPr="002B0A96" w:rsidRDefault="00434958" w:rsidP="00321CE9">
            <w:pPr>
              <w:rPr>
                <w:i/>
                <w:iCs/>
                <w:szCs w:val="28"/>
                <w:lang w:val="nl-NL"/>
              </w:rPr>
            </w:pPr>
          </w:p>
          <w:p w:rsidR="00434958" w:rsidRPr="002B0A96" w:rsidRDefault="00434958" w:rsidP="00321CE9">
            <w:pPr>
              <w:rPr>
                <w:b/>
                <w:bCs/>
                <w:lang w:val="nl-NL"/>
              </w:rPr>
            </w:pPr>
          </w:p>
        </w:tc>
      </w:tr>
    </w:tbl>
    <w:p w:rsidR="001E1361" w:rsidRDefault="001E1361" w:rsidP="00321CE9">
      <w:pPr>
        <w:rPr>
          <w:b/>
          <w:color w:val="000099"/>
          <w:szCs w:val="26"/>
        </w:rPr>
      </w:pPr>
    </w:p>
    <w:p w:rsidR="00AA2D5D" w:rsidRDefault="00AA2D5D">
      <w:pPr>
        <w:spacing w:before="0" w:after="0" w:line="240" w:lineRule="auto"/>
        <w:rPr>
          <w:b/>
          <w:szCs w:val="26"/>
        </w:rPr>
      </w:pPr>
      <w:r>
        <w:rPr>
          <w:b/>
          <w:szCs w:val="26"/>
        </w:rPr>
        <w:br w:type="page"/>
      </w:r>
    </w:p>
    <w:p w:rsidR="001E1361" w:rsidRPr="002B0A96" w:rsidRDefault="001E1361" w:rsidP="00321CE9">
      <w:pPr>
        <w:rPr>
          <w:b/>
          <w:szCs w:val="26"/>
        </w:rPr>
      </w:pPr>
      <w:r w:rsidRPr="002B0A96">
        <w:rPr>
          <w:b/>
          <w:szCs w:val="26"/>
        </w:rPr>
        <w:lastRenderedPageBreak/>
        <w:t>HỌC PHẦN: XỬ LÝ NGÔN NGỮ TỰ NHIÊN</w:t>
      </w:r>
      <w:bookmarkEnd w:id="83"/>
    </w:p>
    <w:p w:rsidR="00CB496B" w:rsidRPr="002A7537" w:rsidRDefault="00CB496B" w:rsidP="00CB496B">
      <w:pPr>
        <w:rPr>
          <w:b/>
          <w:lang w:val="nl-NL"/>
        </w:rPr>
      </w:pPr>
      <w:r w:rsidRPr="002A7537">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A7537">
        <w:rPr>
          <w:lang w:val="nl-NL"/>
        </w:rPr>
        <w:t xml:space="preserve"> </w:t>
      </w:r>
    </w:p>
    <w:p w:rsidR="00CB496B" w:rsidRPr="002A7537" w:rsidRDefault="00CB496B" w:rsidP="00CB496B">
      <w:pPr>
        <w:rPr>
          <w:b/>
          <w:lang w:val="nl-NL"/>
        </w:rPr>
      </w:pPr>
      <w:r w:rsidRPr="002A7537">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111"/>
        <w:gridCol w:w="1306"/>
        <w:gridCol w:w="1070"/>
        <w:gridCol w:w="3186"/>
      </w:tblGrid>
      <w:tr w:rsidR="00CB496B" w:rsidRPr="002A7537" w:rsidTr="00C26B1F">
        <w:tc>
          <w:tcPr>
            <w:tcW w:w="563" w:type="dxa"/>
          </w:tcPr>
          <w:p w:rsidR="00CB496B" w:rsidRPr="002A7537" w:rsidRDefault="00CB496B" w:rsidP="00C26B1F">
            <w:pPr>
              <w:rPr>
                <w:b/>
                <w:bCs/>
                <w:lang w:val="nl-NL"/>
              </w:rPr>
            </w:pPr>
            <w:r w:rsidRPr="002A7537">
              <w:rPr>
                <w:b/>
                <w:bCs/>
                <w:lang w:val="nl-NL"/>
              </w:rPr>
              <w:t>TT</w:t>
            </w:r>
          </w:p>
        </w:tc>
        <w:tc>
          <w:tcPr>
            <w:tcW w:w="3160" w:type="dxa"/>
          </w:tcPr>
          <w:p w:rsidR="00CB496B" w:rsidRPr="002A7537" w:rsidRDefault="00CB496B" w:rsidP="00C26B1F">
            <w:pPr>
              <w:rPr>
                <w:b/>
                <w:bCs/>
                <w:lang w:val="nl-NL"/>
              </w:rPr>
            </w:pPr>
            <w:r w:rsidRPr="002A7537">
              <w:rPr>
                <w:b/>
                <w:bCs/>
                <w:lang w:val="nl-NL"/>
              </w:rPr>
              <w:t>Họ tên giảng viên</w:t>
            </w:r>
          </w:p>
        </w:tc>
        <w:tc>
          <w:tcPr>
            <w:tcW w:w="1320" w:type="dxa"/>
          </w:tcPr>
          <w:p w:rsidR="00CB496B" w:rsidRPr="002A7537" w:rsidRDefault="00CB496B" w:rsidP="00C26B1F">
            <w:pPr>
              <w:rPr>
                <w:b/>
                <w:bCs/>
                <w:lang w:val="nl-NL"/>
              </w:rPr>
            </w:pPr>
            <w:r w:rsidRPr="002A7537">
              <w:rPr>
                <w:b/>
                <w:bCs/>
                <w:lang w:val="nl-NL"/>
              </w:rPr>
              <w:t>Học hàm</w:t>
            </w:r>
          </w:p>
        </w:tc>
        <w:tc>
          <w:tcPr>
            <w:tcW w:w="1080" w:type="dxa"/>
          </w:tcPr>
          <w:p w:rsidR="00CB496B" w:rsidRPr="002A7537" w:rsidRDefault="00CB496B" w:rsidP="00C26B1F">
            <w:pPr>
              <w:rPr>
                <w:b/>
                <w:bCs/>
                <w:lang w:val="nl-NL"/>
              </w:rPr>
            </w:pPr>
            <w:r w:rsidRPr="002A7537">
              <w:rPr>
                <w:b/>
                <w:bCs/>
                <w:lang w:val="nl-NL"/>
              </w:rPr>
              <w:t>Học vị</w:t>
            </w:r>
          </w:p>
        </w:tc>
        <w:tc>
          <w:tcPr>
            <w:tcW w:w="3240" w:type="dxa"/>
          </w:tcPr>
          <w:p w:rsidR="00CB496B" w:rsidRPr="002A7537" w:rsidRDefault="00CB496B" w:rsidP="00C26B1F">
            <w:pPr>
              <w:rPr>
                <w:b/>
                <w:bCs/>
                <w:lang w:val="nl-NL"/>
              </w:rPr>
            </w:pPr>
            <w:r w:rsidRPr="002A7537">
              <w:rPr>
                <w:b/>
                <w:bCs/>
                <w:lang w:val="nl-NL"/>
              </w:rPr>
              <w:t>Đơn vị công tác</w:t>
            </w:r>
          </w:p>
        </w:tc>
      </w:tr>
      <w:tr w:rsidR="00CB496B" w:rsidRPr="002A7537" w:rsidTr="00C26B1F">
        <w:tc>
          <w:tcPr>
            <w:tcW w:w="563" w:type="dxa"/>
          </w:tcPr>
          <w:p w:rsidR="00CB496B" w:rsidRPr="002A7537" w:rsidRDefault="00CB496B" w:rsidP="00C26B1F">
            <w:pPr>
              <w:rPr>
                <w:bCs/>
                <w:lang w:val="nl-NL"/>
              </w:rPr>
            </w:pPr>
            <w:r w:rsidRPr="002A7537">
              <w:rPr>
                <w:bCs/>
                <w:lang w:val="nl-NL"/>
              </w:rPr>
              <w:t>1</w:t>
            </w:r>
          </w:p>
        </w:tc>
        <w:tc>
          <w:tcPr>
            <w:tcW w:w="3160" w:type="dxa"/>
          </w:tcPr>
          <w:p w:rsidR="00CB496B" w:rsidRPr="002A7537" w:rsidRDefault="00CB496B" w:rsidP="00C26B1F">
            <w:pPr>
              <w:rPr>
                <w:bCs/>
                <w:lang w:val="nl-NL"/>
              </w:rPr>
            </w:pPr>
            <w:r>
              <w:rPr>
                <w:bCs/>
                <w:lang w:val="nl-NL"/>
              </w:rPr>
              <w:t>Nguyễn Việt Hùng</w:t>
            </w:r>
          </w:p>
        </w:tc>
        <w:tc>
          <w:tcPr>
            <w:tcW w:w="1320" w:type="dxa"/>
          </w:tcPr>
          <w:p w:rsidR="00CB496B" w:rsidRPr="002A7537" w:rsidRDefault="00CB496B" w:rsidP="00C26B1F">
            <w:pPr>
              <w:rPr>
                <w:bCs/>
                <w:lang w:val="nl-NL"/>
              </w:rPr>
            </w:pPr>
            <w:r>
              <w:rPr>
                <w:bCs/>
                <w:lang w:val="nl-NL"/>
              </w:rPr>
              <w:t>GV</w:t>
            </w:r>
          </w:p>
        </w:tc>
        <w:tc>
          <w:tcPr>
            <w:tcW w:w="1080" w:type="dxa"/>
          </w:tcPr>
          <w:p w:rsidR="00CB496B" w:rsidRPr="002A7537" w:rsidRDefault="00CB496B" w:rsidP="00C26B1F">
            <w:pPr>
              <w:rPr>
                <w:bCs/>
                <w:lang w:val="nl-NL"/>
              </w:rPr>
            </w:pPr>
            <w:r w:rsidRPr="002A7537">
              <w:rPr>
                <w:bCs/>
                <w:lang w:val="nl-NL"/>
              </w:rPr>
              <w:t>TS</w:t>
            </w:r>
          </w:p>
        </w:tc>
        <w:tc>
          <w:tcPr>
            <w:tcW w:w="3240" w:type="dxa"/>
          </w:tcPr>
          <w:p w:rsidR="00CB496B" w:rsidRPr="002A7537" w:rsidRDefault="00CB496B" w:rsidP="00C26B1F">
            <w:pPr>
              <w:rPr>
                <w:bCs/>
                <w:lang w:val="nl-NL"/>
              </w:rPr>
            </w:pPr>
            <w:r w:rsidRPr="002A7537">
              <w:rPr>
                <w:bCs/>
                <w:lang w:val="nl-NL"/>
              </w:rPr>
              <w:t>Khoa CNTT</w:t>
            </w:r>
          </w:p>
        </w:tc>
      </w:tr>
      <w:tr w:rsidR="00CB496B" w:rsidRPr="002A7537" w:rsidTr="00C26B1F">
        <w:tc>
          <w:tcPr>
            <w:tcW w:w="563" w:type="dxa"/>
          </w:tcPr>
          <w:p w:rsidR="00CB496B" w:rsidRPr="002A7537" w:rsidRDefault="00CB496B" w:rsidP="00C26B1F">
            <w:pPr>
              <w:rPr>
                <w:bCs/>
                <w:lang w:val="nl-NL"/>
              </w:rPr>
            </w:pPr>
            <w:r w:rsidRPr="002A7537">
              <w:rPr>
                <w:bCs/>
                <w:lang w:val="nl-NL"/>
              </w:rPr>
              <w:t>2</w:t>
            </w:r>
          </w:p>
        </w:tc>
        <w:tc>
          <w:tcPr>
            <w:tcW w:w="3160" w:type="dxa"/>
          </w:tcPr>
          <w:p w:rsidR="00CB496B" w:rsidRPr="002A7537" w:rsidRDefault="00CB496B" w:rsidP="00C26B1F">
            <w:pPr>
              <w:rPr>
                <w:bCs/>
                <w:lang w:val="nl-NL"/>
              </w:rPr>
            </w:pPr>
            <w:r>
              <w:rPr>
                <w:bCs/>
                <w:lang w:val="nl-NL"/>
              </w:rPr>
              <w:t>Trần Văn An</w:t>
            </w:r>
          </w:p>
        </w:tc>
        <w:tc>
          <w:tcPr>
            <w:tcW w:w="1320" w:type="dxa"/>
          </w:tcPr>
          <w:p w:rsidR="00CB496B" w:rsidRPr="002A7537" w:rsidRDefault="00CB496B" w:rsidP="00C26B1F">
            <w:pPr>
              <w:rPr>
                <w:bCs/>
                <w:lang w:val="nl-NL"/>
              </w:rPr>
            </w:pPr>
            <w:r>
              <w:rPr>
                <w:bCs/>
                <w:lang w:val="nl-NL"/>
              </w:rPr>
              <w:t>GV</w:t>
            </w:r>
          </w:p>
        </w:tc>
        <w:tc>
          <w:tcPr>
            <w:tcW w:w="1080" w:type="dxa"/>
          </w:tcPr>
          <w:p w:rsidR="00CB496B" w:rsidRPr="002A7537" w:rsidRDefault="00CB496B" w:rsidP="00C26B1F">
            <w:pPr>
              <w:rPr>
                <w:bCs/>
                <w:lang w:val="nl-NL"/>
              </w:rPr>
            </w:pPr>
            <w:r w:rsidRPr="002A7537">
              <w:rPr>
                <w:bCs/>
                <w:lang w:val="nl-NL"/>
              </w:rPr>
              <w:t>TS</w:t>
            </w:r>
          </w:p>
        </w:tc>
        <w:tc>
          <w:tcPr>
            <w:tcW w:w="3240" w:type="dxa"/>
          </w:tcPr>
          <w:p w:rsidR="00CB496B" w:rsidRPr="002A7537" w:rsidRDefault="00CB496B" w:rsidP="00C26B1F">
            <w:pPr>
              <w:rPr>
                <w:bCs/>
                <w:lang w:val="nl-NL"/>
              </w:rPr>
            </w:pPr>
            <w:r w:rsidRPr="002A7537">
              <w:rPr>
                <w:bCs/>
                <w:lang w:val="nl-NL"/>
              </w:rPr>
              <w:t>Khoa CNTT</w:t>
            </w:r>
          </w:p>
        </w:tc>
      </w:tr>
    </w:tbl>
    <w:p w:rsidR="009B6F19" w:rsidRPr="002B0A96" w:rsidRDefault="009B6F19" w:rsidP="009B6F19">
      <w:pPr>
        <w:rPr>
          <w:b/>
          <w:lang w:val="nl-NL"/>
        </w:rPr>
      </w:pPr>
      <w:r w:rsidRPr="002B0A96">
        <w:rPr>
          <w:b/>
          <w:lang w:val="nl-NL"/>
        </w:rPr>
        <w:t>3. Mô tả vị trí học phần:</w:t>
      </w:r>
    </w:p>
    <w:p w:rsidR="001E1361" w:rsidRPr="002B0A96" w:rsidRDefault="009B6F19" w:rsidP="00321CE9">
      <w:pPr>
        <w:rPr>
          <w:b/>
          <w:szCs w:val="26"/>
          <w:lang w:val="nl-NL"/>
        </w:rPr>
      </w:pPr>
      <w:r>
        <w:rPr>
          <w:b/>
          <w:szCs w:val="26"/>
          <w:lang w:val="nl-NL"/>
        </w:rPr>
        <w:t>4</w:t>
      </w:r>
      <w:r w:rsidR="001E1361" w:rsidRPr="002B0A96">
        <w:rPr>
          <w:b/>
          <w:szCs w:val="26"/>
          <w:lang w:val="nl-NL"/>
        </w:rPr>
        <w:t>. Mục tiêu học phần:</w:t>
      </w:r>
    </w:p>
    <w:p w:rsidR="001E1361" w:rsidRPr="002B0A96" w:rsidRDefault="001E1361" w:rsidP="00321CE9">
      <w:pPr>
        <w:rPr>
          <w:szCs w:val="26"/>
          <w:lang w:val="nl-NL"/>
        </w:rPr>
      </w:pPr>
      <w:r w:rsidRPr="002B0A96">
        <w:rPr>
          <w:szCs w:val="26"/>
          <w:lang w:val="nl-NL"/>
        </w:rPr>
        <w:t>Kiến thức: Các kiến thức cơ bản trong xử lý ngôn ngữ tự nhiên (XLNNTN). Trong đó, NCS có kiến thức về: kỹ thuật xác suất thống kê trong bài toán xử lý văn bản trong XLNNTN; lý thuyết thông tin cơ bản áp dụng trong XLNNTN; ngôn ngữ hình thức và phân tích cú pháp.</w:t>
      </w:r>
    </w:p>
    <w:p w:rsidR="001E1361" w:rsidRPr="002B0A96" w:rsidRDefault="001E1361" w:rsidP="00321CE9">
      <w:pPr>
        <w:rPr>
          <w:szCs w:val="26"/>
          <w:lang w:val="nl-NL"/>
        </w:rPr>
      </w:pPr>
      <w:r w:rsidRPr="002B0A96">
        <w:rPr>
          <w:szCs w:val="26"/>
          <w:lang w:val="nl-NL"/>
        </w:rPr>
        <w:t>Kỹ năng: nâng cao khả năng tìm kiếm chuyên sâu theo các chủ điểm, nội dung và sử dụng thành thạo các công cụ XLNNTN.</w:t>
      </w:r>
    </w:p>
    <w:p w:rsidR="001E1361" w:rsidRPr="002B0A96" w:rsidRDefault="009B6F19" w:rsidP="00321CE9">
      <w:pPr>
        <w:rPr>
          <w:b/>
          <w:szCs w:val="26"/>
          <w:lang w:val="nl-NL"/>
        </w:rPr>
      </w:pPr>
      <w:r>
        <w:rPr>
          <w:b/>
          <w:szCs w:val="26"/>
          <w:lang w:val="nl-NL"/>
        </w:rPr>
        <w:t>5</w:t>
      </w:r>
      <w:r w:rsidR="001E1361" w:rsidRPr="002B0A96">
        <w:rPr>
          <w:b/>
          <w:szCs w:val="26"/>
          <w:lang w:val="nl-NL"/>
        </w:rPr>
        <w:t>. Bộ môn phụ trách</w:t>
      </w:r>
      <w:r w:rsidR="001E1361" w:rsidRPr="002B0A96">
        <w:rPr>
          <w:szCs w:val="26"/>
          <w:lang w:val="nl-NL"/>
        </w:rPr>
        <w:t>: Bộ môn Khoa học máy tính</w:t>
      </w:r>
    </w:p>
    <w:p w:rsidR="001E1361" w:rsidRPr="002B0A96" w:rsidRDefault="009B6F19" w:rsidP="00321CE9">
      <w:pPr>
        <w:rPr>
          <w:b/>
          <w:szCs w:val="26"/>
          <w:lang w:val="nl-NL"/>
        </w:rPr>
      </w:pPr>
      <w:r>
        <w:rPr>
          <w:b/>
          <w:szCs w:val="26"/>
          <w:lang w:val="nl-NL"/>
        </w:rPr>
        <w:t>6</w:t>
      </w:r>
      <w:r w:rsidR="001E1361" w:rsidRPr="002B0A96">
        <w:rPr>
          <w:b/>
          <w:szCs w:val="26"/>
          <w:lang w:val="nl-NL"/>
        </w:rPr>
        <w:t>. Phương tiện bảo đảm</w:t>
      </w:r>
      <w:r w:rsidR="001E1361" w:rsidRPr="002B0A96">
        <w:rPr>
          <w:szCs w:val="26"/>
          <w:lang w:val="nl-NL"/>
        </w:rPr>
        <w:t>: Phòng học có máy chiếu</w:t>
      </w:r>
    </w:p>
    <w:p w:rsidR="001E1361" w:rsidRPr="00C93A1C" w:rsidRDefault="009B6F19" w:rsidP="00321CE9">
      <w:pPr>
        <w:rPr>
          <w:szCs w:val="26"/>
          <w:lang w:val="nl-NL"/>
        </w:rPr>
      </w:pPr>
      <w:r w:rsidRPr="00C93A1C">
        <w:rPr>
          <w:b/>
          <w:szCs w:val="26"/>
          <w:lang w:val="nl-NL"/>
        </w:rPr>
        <w:t>7</w:t>
      </w:r>
      <w:r w:rsidR="001E1361" w:rsidRPr="00C93A1C">
        <w:rPr>
          <w:b/>
          <w:szCs w:val="26"/>
          <w:lang w:val="nl-NL"/>
        </w:rPr>
        <w:t>. Nội dung chi tiết học phần</w:t>
      </w:r>
      <w:r w:rsidR="001E1361" w:rsidRPr="00C93A1C">
        <w:rPr>
          <w:szCs w:val="26"/>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028"/>
        <w:gridCol w:w="795"/>
        <w:gridCol w:w="925"/>
        <w:gridCol w:w="925"/>
        <w:gridCol w:w="964"/>
      </w:tblGrid>
      <w:tr w:rsidR="001E1361" w:rsidRPr="002B0A96" w:rsidTr="00DA1997">
        <w:tc>
          <w:tcPr>
            <w:tcW w:w="379" w:type="pct"/>
            <w:vAlign w:val="center"/>
          </w:tcPr>
          <w:p w:rsidR="001E1361" w:rsidRPr="002B0A96" w:rsidRDefault="001E1361" w:rsidP="00321CE9">
            <w:pPr>
              <w:rPr>
                <w:b/>
                <w:szCs w:val="26"/>
              </w:rPr>
            </w:pPr>
            <w:r w:rsidRPr="002B0A96">
              <w:rPr>
                <w:b/>
                <w:szCs w:val="26"/>
              </w:rPr>
              <w:t>STT</w:t>
            </w:r>
          </w:p>
        </w:tc>
        <w:tc>
          <w:tcPr>
            <w:tcW w:w="2690" w:type="pct"/>
            <w:vAlign w:val="center"/>
          </w:tcPr>
          <w:p w:rsidR="001E1361" w:rsidRPr="002B0A96" w:rsidRDefault="001E1361" w:rsidP="00321CE9">
            <w:pPr>
              <w:rPr>
                <w:b/>
                <w:szCs w:val="26"/>
              </w:rPr>
            </w:pPr>
            <w:r w:rsidRPr="002B0A96">
              <w:rPr>
                <w:b/>
                <w:szCs w:val="26"/>
              </w:rPr>
              <w:t>Nội dung</w:t>
            </w:r>
          </w:p>
        </w:tc>
        <w:tc>
          <w:tcPr>
            <w:tcW w:w="425" w:type="pct"/>
            <w:vAlign w:val="center"/>
          </w:tcPr>
          <w:p w:rsidR="001E1361" w:rsidRPr="002B0A96" w:rsidRDefault="001E1361" w:rsidP="00321CE9">
            <w:pPr>
              <w:rPr>
                <w:b/>
                <w:szCs w:val="26"/>
              </w:rPr>
            </w:pPr>
            <w:r w:rsidRPr="002B0A96">
              <w:rPr>
                <w:b/>
                <w:szCs w:val="26"/>
              </w:rPr>
              <w:t>Tổng số tiết</w:t>
            </w:r>
          </w:p>
        </w:tc>
        <w:tc>
          <w:tcPr>
            <w:tcW w:w="495" w:type="pct"/>
          </w:tcPr>
          <w:p w:rsidR="001E1361" w:rsidRPr="002B0A96" w:rsidRDefault="001E1361" w:rsidP="00321CE9">
            <w:pPr>
              <w:rPr>
                <w:b/>
                <w:szCs w:val="26"/>
              </w:rPr>
            </w:pPr>
            <w:r w:rsidRPr="002B0A96">
              <w:rPr>
                <w:b/>
                <w:szCs w:val="26"/>
              </w:rPr>
              <w:t>LT</w:t>
            </w:r>
          </w:p>
        </w:tc>
        <w:tc>
          <w:tcPr>
            <w:tcW w:w="495" w:type="pct"/>
          </w:tcPr>
          <w:p w:rsidR="001E1361" w:rsidRPr="002B0A96" w:rsidRDefault="001E1361" w:rsidP="00321CE9">
            <w:pPr>
              <w:rPr>
                <w:b/>
                <w:szCs w:val="26"/>
              </w:rPr>
            </w:pPr>
            <w:r w:rsidRPr="002B0A96">
              <w:rPr>
                <w:b/>
                <w:szCs w:val="26"/>
              </w:rPr>
              <w:t>BT, TH, TL</w:t>
            </w:r>
          </w:p>
        </w:tc>
        <w:tc>
          <w:tcPr>
            <w:tcW w:w="516" w:type="pct"/>
            <w:vAlign w:val="center"/>
          </w:tcPr>
          <w:p w:rsidR="001E1361" w:rsidRPr="002B0A96" w:rsidRDefault="001E1361" w:rsidP="00321CE9">
            <w:pPr>
              <w:rPr>
                <w:b/>
                <w:szCs w:val="26"/>
              </w:rPr>
            </w:pPr>
            <w:r w:rsidRPr="002B0A96">
              <w:rPr>
                <w:b/>
                <w:szCs w:val="26"/>
              </w:rPr>
              <w:t>TLTK</w:t>
            </w:r>
          </w:p>
        </w:tc>
      </w:tr>
      <w:tr w:rsidR="001E1361" w:rsidRPr="002B0A96" w:rsidTr="00DA1997">
        <w:tc>
          <w:tcPr>
            <w:tcW w:w="379" w:type="pct"/>
          </w:tcPr>
          <w:p w:rsidR="001E1361" w:rsidRPr="002B0A96" w:rsidRDefault="001E1361" w:rsidP="00321CE9">
            <w:pPr>
              <w:rPr>
                <w:szCs w:val="26"/>
                <w:lang w:val="nl-NL"/>
              </w:rPr>
            </w:pPr>
            <w:r w:rsidRPr="002B0A96">
              <w:rPr>
                <w:szCs w:val="26"/>
                <w:lang w:val="nl-NL"/>
              </w:rPr>
              <w:t>1</w:t>
            </w:r>
          </w:p>
        </w:tc>
        <w:tc>
          <w:tcPr>
            <w:tcW w:w="2690" w:type="pct"/>
          </w:tcPr>
          <w:p w:rsidR="001E1361" w:rsidRPr="002B0A96" w:rsidRDefault="001E1361" w:rsidP="00321CE9">
            <w:pPr>
              <w:rPr>
                <w:bCs/>
                <w:iCs/>
                <w:szCs w:val="26"/>
                <w:lang w:val="nl-NL"/>
              </w:rPr>
            </w:pPr>
            <w:r w:rsidRPr="002B0A96">
              <w:rPr>
                <w:bCs/>
                <w:iCs/>
                <w:szCs w:val="26"/>
                <w:lang w:val="nl-NL"/>
              </w:rPr>
              <w:t>Chương 1: Các kỹ thuật thống kê cơ bản</w:t>
            </w:r>
          </w:p>
          <w:p w:rsidR="001E1361" w:rsidRPr="002B0A96" w:rsidRDefault="001E1361" w:rsidP="00321CE9">
            <w:pPr>
              <w:rPr>
                <w:bCs/>
                <w:iCs/>
                <w:szCs w:val="26"/>
                <w:lang w:val="nl-NL"/>
              </w:rPr>
            </w:pPr>
            <w:r w:rsidRPr="002B0A96">
              <w:rPr>
                <w:bCs/>
                <w:iCs/>
                <w:szCs w:val="26"/>
                <w:lang w:val="nl-NL"/>
              </w:rPr>
              <w:t>1.1 Giới thiệu các kỹ thuật xác suất thống kê</w:t>
            </w:r>
          </w:p>
          <w:p w:rsidR="001E1361" w:rsidRPr="002B0A96" w:rsidRDefault="001E1361" w:rsidP="00321CE9">
            <w:pPr>
              <w:rPr>
                <w:bCs/>
                <w:iCs/>
                <w:szCs w:val="26"/>
                <w:lang w:val="nl-NL"/>
              </w:rPr>
            </w:pPr>
            <w:r w:rsidRPr="002B0A96">
              <w:rPr>
                <w:bCs/>
                <w:iCs/>
                <w:szCs w:val="26"/>
                <w:lang w:val="nl-NL"/>
              </w:rPr>
              <w:t>1.2 Giới thiệu lý thuyết thông tin cơ bản.</w:t>
            </w:r>
          </w:p>
          <w:p w:rsidR="001E1361" w:rsidRPr="002B0A96" w:rsidRDefault="001E1361" w:rsidP="00321CE9">
            <w:pPr>
              <w:rPr>
                <w:bCs/>
                <w:iCs/>
                <w:szCs w:val="26"/>
                <w:lang w:val="nl-NL"/>
              </w:rPr>
            </w:pPr>
            <w:r w:rsidRPr="002B0A96">
              <w:rPr>
                <w:bCs/>
                <w:iCs/>
                <w:szCs w:val="26"/>
                <w:lang w:val="nl-NL"/>
              </w:rPr>
              <w:t>1.3 Mô hình ngôn ngữ: giới thiệu mô hình ngôn ngữ thống kê, các kỹ thuật làm trơn (smoothing)</w:t>
            </w:r>
          </w:p>
        </w:tc>
        <w:tc>
          <w:tcPr>
            <w:tcW w:w="425" w:type="pct"/>
          </w:tcPr>
          <w:p w:rsidR="001E1361" w:rsidRPr="002B0A96" w:rsidRDefault="001E1361" w:rsidP="00321CE9">
            <w:pPr>
              <w:rPr>
                <w:szCs w:val="26"/>
                <w:lang w:val="nl-NL"/>
              </w:rPr>
            </w:pPr>
            <w:r w:rsidRPr="002B0A96">
              <w:rPr>
                <w:szCs w:val="26"/>
                <w:lang w:val="nl-NL"/>
              </w:rPr>
              <w:t>6</w:t>
            </w:r>
          </w:p>
        </w:tc>
        <w:tc>
          <w:tcPr>
            <w:tcW w:w="495" w:type="pct"/>
          </w:tcPr>
          <w:p w:rsidR="001E1361" w:rsidRPr="002B0A96" w:rsidRDefault="001E1361" w:rsidP="00321CE9">
            <w:pPr>
              <w:rPr>
                <w:szCs w:val="26"/>
                <w:lang w:val="nl-NL"/>
              </w:rPr>
            </w:pPr>
            <w:r w:rsidRPr="002B0A96">
              <w:rPr>
                <w:szCs w:val="26"/>
                <w:lang w:val="nl-NL"/>
              </w:rPr>
              <w:t>4</w:t>
            </w:r>
          </w:p>
        </w:tc>
        <w:tc>
          <w:tcPr>
            <w:tcW w:w="495" w:type="pct"/>
          </w:tcPr>
          <w:p w:rsidR="001E1361" w:rsidRPr="002B0A96" w:rsidRDefault="009E77E3" w:rsidP="00321CE9">
            <w:pPr>
              <w:rPr>
                <w:szCs w:val="26"/>
                <w:lang w:val="nl-NL"/>
              </w:rPr>
            </w:pPr>
            <w:r>
              <w:rPr>
                <w:szCs w:val="26"/>
                <w:lang w:val="nl-NL"/>
              </w:rPr>
              <w:t>6</w:t>
            </w:r>
          </w:p>
        </w:tc>
        <w:tc>
          <w:tcPr>
            <w:tcW w:w="516" w:type="pct"/>
          </w:tcPr>
          <w:p w:rsidR="001E1361" w:rsidRPr="002B0A96" w:rsidRDefault="001E1361" w:rsidP="00321CE9">
            <w:pPr>
              <w:rPr>
                <w:szCs w:val="26"/>
                <w:lang w:val="nl-NL"/>
              </w:rPr>
            </w:pPr>
            <w:r w:rsidRPr="002B0A96">
              <w:rPr>
                <w:szCs w:val="26"/>
                <w:lang w:val="nl-NL"/>
              </w:rPr>
              <w:t>1,2,3,4</w:t>
            </w:r>
          </w:p>
        </w:tc>
      </w:tr>
      <w:tr w:rsidR="001E1361" w:rsidRPr="002B0A96" w:rsidTr="00DA1997">
        <w:tc>
          <w:tcPr>
            <w:tcW w:w="379" w:type="pct"/>
          </w:tcPr>
          <w:p w:rsidR="001E1361" w:rsidRPr="002B0A96" w:rsidRDefault="001E1361" w:rsidP="00321CE9">
            <w:pPr>
              <w:rPr>
                <w:szCs w:val="26"/>
                <w:lang w:val="nl-NL"/>
              </w:rPr>
            </w:pPr>
            <w:r w:rsidRPr="002B0A96">
              <w:rPr>
                <w:szCs w:val="26"/>
                <w:lang w:val="nl-NL"/>
              </w:rPr>
              <w:t>2</w:t>
            </w:r>
          </w:p>
        </w:tc>
        <w:tc>
          <w:tcPr>
            <w:tcW w:w="2690" w:type="pct"/>
          </w:tcPr>
          <w:p w:rsidR="001E1361" w:rsidRPr="002B0A96" w:rsidRDefault="001E1361" w:rsidP="00321CE9">
            <w:pPr>
              <w:rPr>
                <w:szCs w:val="26"/>
                <w:lang w:val="nl-NL"/>
              </w:rPr>
            </w:pPr>
            <w:r w:rsidRPr="002B0A96">
              <w:rPr>
                <w:szCs w:val="26"/>
                <w:lang w:val="nl-NL"/>
              </w:rPr>
              <w:t>Chương 2: Gán nhãn từ loại</w:t>
            </w:r>
          </w:p>
          <w:p w:rsidR="001E1361" w:rsidRPr="002B0A96" w:rsidRDefault="001E1361" w:rsidP="00321CE9">
            <w:pPr>
              <w:rPr>
                <w:szCs w:val="26"/>
                <w:lang w:val="nl-NL"/>
              </w:rPr>
            </w:pPr>
            <w:r w:rsidRPr="002B0A96">
              <w:rPr>
                <w:szCs w:val="26"/>
                <w:lang w:val="nl-NL"/>
              </w:rPr>
              <w:t>1.1 Giới thiệu bài toán gán nhãn từ loại</w:t>
            </w:r>
          </w:p>
          <w:p w:rsidR="001E1361" w:rsidRPr="002B0A96" w:rsidRDefault="001E1361" w:rsidP="00321CE9">
            <w:pPr>
              <w:rPr>
                <w:szCs w:val="26"/>
                <w:lang w:val="nl-NL"/>
              </w:rPr>
            </w:pPr>
            <w:r w:rsidRPr="002B0A96">
              <w:rPr>
                <w:szCs w:val="26"/>
                <w:lang w:val="nl-NL"/>
              </w:rPr>
              <w:t>1.2 Giới thiệu các phương pháp cho gán nhãn từ loại: như mô hình Markov ẩn, thuật toán viterbi,</w:t>
            </w:r>
          </w:p>
          <w:p w:rsidR="001E1361" w:rsidRPr="002B0A96" w:rsidRDefault="001E1361" w:rsidP="00321CE9">
            <w:pPr>
              <w:rPr>
                <w:szCs w:val="26"/>
                <w:lang w:val="nl-NL"/>
              </w:rPr>
            </w:pPr>
            <w:r w:rsidRPr="002B0A96">
              <w:rPr>
                <w:szCs w:val="26"/>
                <w:lang w:val="nl-NL"/>
              </w:rPr>
              <w:lastRenderedPageBreak/>
              <w:t>1.3 Sử dụng luật chuyển đổi (transformation rule) chuyển thành bài toán phân loại (sử dụng mô hình Maximum Entropy).</w:t>
            </w:r>
          </w:p>
        </w:tc>
        <w:tc>
          <w:tcPr>
            <w:tcW w:w="425" w:type="pct"/>
          </w:tcPr>
          <w:p w:rsidR="001E1361" w:rsidRPr="002B0A96" w:rsidRDefault="001E1361" w:rsidP="00321CE9">
            <w:pPr>
              <w:rPr>
                <w:szCs w:val="26"/>
                <w:lang w:val="nl-NL"/>
              </w:rPr>
            </w:pPr>
            <w:r w:rsidRPr="002B0A96">
              <w:rPr>
                <w:szCs w:val="26"/>
                <w:lang w:val="nl-NL"/>
              </w:rPr>
              <w:lastRenderedPageBreak/>
              <w:t>4</w:t>
            </w:r>
          </w:p>
        </w:tc>
        <w:tc>
          <w:tcPr>
            <w:tcW w:w="495" w:type="pct"/>
          </w:tcPr>
          <w:p w:rsidR="001E1361" w:rsidRPr="002B0A96" w:rsidRDefault="001E1361" w:rsidP="00321CE9">
            <w:pPr>
              <w:rPr>
                <w:szCs w:val="26"/>
                <w:lang w:val="nl-NL"/>
              </w:rPr>
            </w:pPr>
            <w:r w:rsidRPr="002B0A96">
              <w:rPr>
                <w:szCs w:val="26"/>
                <w:lang w:val="nl-NL"/>
              </w:rPr>
              <w:t>2</w:t>
            </w:r>
          </w:p>
        </w:tc>
        <w:tc>
          <w:tcPr>
            <w:tcW w:w="495" w:type="pct"/>
          </w:tcPr>
          <w:p w:rsidR="001E1361" w:rsidRPr="002B0A96" w:rsidRDefault="009E77E3" w:rsidP="00321CE9">
            <w:pPr>
              <w:rPr>
                <w:szCs w:val="26"/>
                <w:lang w:val="nl-NL"/>
              </w:rPr>
            </w:pPr>
            <w:r>
              <w:rPr>
                <w:szCs w:val="26"/>
                <w:lang w:val="nl-NL"/>
              </w:rPr>
              <w:t>6</w:t>
            </w:r>
          </w:p>
        </w:tc>
        <w:tc>
          <w:tcPr>
            <w:tcW w:w="516" w:type="pct"/>
          </w:tcPr>
          <w:p w:rsidR="001E1361" w:rsidRPr="002B0A96" w:rsidRDefault="001E1361" w:rsidP="00321CE9">
            <w:pPr>
              <w:rPr>
                <w:szCs w:val="26"/>
                <w:lang w:val="nl-NL"/>
              </w:rPr>
            </w:pPr>
            <w:r w:rsidRPr="002B0A96">
              <w:rPr>
                <w:szCs w:val="26"/>
                <w:lang w:val="nl-NL"/>
              </w:rPr>
              <w:t>1,2,5,6</w:t>
            </w:r>
          </w:p>
        </w:tc>
      </w:tr>
      <w:tr w:rsidR="001E1361" w:rsidRPr="002B0A96" w:rsidTr="00DA1997">
        <w:tc>
          <w:tcPr>
            <w:tcW w:w="379" w:type="pct"/>
            <w:vAlign w:val="center"/>
          </w:tcPr>
          <w:p w:rsidR="001E1361" w:rsidRPr="002B0A96" w:rsidRDefault="001E1361" w:rsidP="00321CE9">
            <w:pPr>
              <w:rPr>
                <w:szCs w:val="26"/>
                <w:lang w:val="nl-NL"/>
              </w:rPr>
            </w:pPr>
            <w:r w:rsidRPr="002B0A96">
              <w:rPr>
                <w:szCs w:val="26"/>
                <w:lang w:val="nl-NL"/>
              </w:rPr>
              <w:lastRenderedPageBreak/>
              <w:t>3</w:t>
            </w:r>
          </w:p>
        </w:tc>
        <w:tc>
          <w:tcPr>
            <w:tcW w:w="2690" w:type="pct"/>
          </w:tcPr>
          <w:p w:rsidR="001E1361" w:rsidRPr="002B0A96" w:rsidRDefault="001E1361" w:rsidP="00321CE9">
            <w:pPr>
              <w:rPr>
                <w:szCs w:val="26"/>
                <w:lang w:val="nl-NL"/>
              </w:rPr>
            </w:pPr>
            <w:r w:rsidRPr="002B0A96">
              <w:rPr>
                <w:szCs w:val="26"/>
                <w:lang w:val="nl-NL"/>
              </w:rPr>
              <w:t>Chương 3: Bài toán phân tích cú pháp</w:t>
            </w:r>
          </w:p>
          <w:p w:rsidR="001E1361" w:rsidRPr="002B0A96" w:rsidRDefault="001E1361" w:rsidP="00321CE9">
            <w:pPr>
              <w:rPr>
                <w:szCs w:val="26"/>
                <w:lang w:val="nl-NL"/>
              </w:rPr>
            </w:pPr>
            <w:r w:rsidRPr="002B0A96">
              <w:rPr>
                <w:szCs w:val="26"/>
                <w:lang w:val="nl-NL"/>
              </w:rPr>
              <w:t>2.1 Giới thiệu bài toán phân tích cú pháp</w:t>
            </w:r>
          </w:p>
          <w:p w:rsidR="001E1361" w:rsidRPr="002B0A96" w:rsidRDefault="001E1361" w:rsidP="00321CE9">
            <w:pPr>
              <w:rPr>
                <w:szCs w:val="26"/>
                <w:lang w:val="nl-NL"/>
              </w:rPr>
            </w:pPr>
            <w:r w:rsidRPr="002B0A96">
              <w:rPr>
                <w:szCs w:val="26"/>
                <w:lang w:val="nl-NL"/>
              </w:rPr>
              <w:t>2.2 Các kỹ thuật phân tích cú pháp dựa trên luật.</w:t>
            </w:r>
          </w:p>
          <w:p w:rsidR="001E1361" w:rsidRPr="002B0A96" w:rsidRDefault="001E1361" w:rsidP="00321CE9">
            <w:pPr>
              <w:rPr>
                <w:szCs w:val="26"/>
                <w:lang w:val="nl-NL"/>
              </w:rPr>
            </w:pPr>
            <w:r w:rsidRPr="002B0A96">
              <w:rPr>
                <w:szCs w:val="26"/>
                <w:lang w:val="nl-NL"/>
              </w:rPr>
              <w:t>2.3 Phân tích cú pháp theo tiếp cận thống kê.</w:t>
            </w:r>
          </w:p>
        </w:tc>
        <w:tc>
          <w:tcPr>
            <w:tcW w:w="425" w:type="pct"/>
          </w:tcPr>
          <w:p w:rsidR="001E1361" w:rsidRPr="002B0A96" w:rsidRDefault="001E1361" w:rsidP="00321CE9">
            <w:pPr>
              <w:rPr>
                <w:iCs/>
                <w:szCs w:val="26"/>
                <w:lang w:val="nl-NL"/>
              </w:rPr>
            </w:pPr>
            <w:r w:rsidRPr="002B0A96">
              <w:rPr>
                <w:iCs/>
                <w:szCs w:val="26"/>
                <w:lang w:val="nl-NL"/>
              </w:rPr>
              <w:t>8</w:t>
            </w:r>
          </w:p>
        </w:tc>
        <w:tc>
          <w:tcPr>
            <w:tcW w:w="495" w:type="pct"/>
          </w:tcPr>
          <w:p w:rsidR="001E1361" w:rsidRPr="002B0A96" w:rsidRDefault="001E1361" w:rsidP="00321CE9">
            <w:pPr>
              <w:rPr>
                <w:szCs w:val="26"/>
                <w:lang w:val="nl-NL"/>
              </w:rPr>
            </w:pPr>
            <w:r w:rsidRPr="002B0A96">
              <w:rPr>
                <w:szCs w:val="26"/>
                <w:lang w:val="nl-NL"/>
              </w:rPr>
              <w:t>5</w:t>
            </w:r>
          </w:p>
        </w:tc>
        <w:tc>
          <w:tcPr>
            <w:tcW w:w="495" w:type="pct"/>
          </w:tcPr>
          <w:p w:rsidR="001E1361" w:rsidRPr="002B0A96" w:rsidRDefault="009E77E3" w:rsidP="00321CE9">
            <w:pPr>
              <w:rPr>
                <w:szCs w:val="26"/>
                <w:lang w:val="nl-NL"/>
              </w:rPr>
            </w:pPr>
            <w:r>
              <w:rPr>
                <w:szCs w:val="26"/>
                <w:lang w:val="nl-NL"/>
              </w:rPr>
              <w:t>9</w:t>
            </w:r>
          </w:p>
        </w:tc>
        <w:tc>
          <w:tcPr>
            <w:tcW w:w="516" w:type="pct"/>
          </w:tcPr>
          <w:p w:rsidR="001E1361" w:rsidRPr="002B0A96" w:rsidRDefault="001E1361" w:rsidP="00321CE9">
            <w:pPr>
              <w:rPr>
                <w:szCs w:val="26"/>
                <w:lang w:val="nl-NL"/>
              </w:rPr>
            </w:pPr>
            <w:r w:rsidRPr="002B0A96">
              <w:rPr>
                <w:szCs w:val="26"/>
                <w:lang w:val="nl-NL"/>
              </w:rPr>
              <w:t>1,2,5,6</w:t>
            </w:r>
          </w:p>
        </w:tc>
      </w:tr>
      <w:tr w:rsidR="001E1361" w:rsidRPr="002B0A96" w:rsidTr="00DA1997">
        <w:tc>
          <w:tcPr>
            <w:tcW w:w="379" w:type="pct"/>
            <w:vAlign w:val="center"/>
          </w:tcPr>
          <w:p w:rsidR="001E1361" w:rsidRPr="002B0A96" w:rsidRDefault="001E1361" w:rsidP="00321CE9">
            <w:pPr>
              <w:rPr>
                <w:szCs w:val="26"/>
                <w:lang w:val="nl-NL"/>
              </w:rPr>
            </w:pPr>
            <w:r w:rsidRPr="002B0A96">
              <w:rPr>
                <w:szCs w:val="26"/>
                <w:lang w:val="nl-NL"/>
              </w:rPr>
              <w:t>4</w:t>
            </w:r>
          </w:p>
        </w:tc>
        <w:tc>
          <w:tcPr>
            <w:tcW w:w="2690" w:type="pct"/>
          </w:tcPr>
          <w:p w:rsidR="001E1361" w:rsidRPr="002B0A96" w:rsidRDefault="001E1361" w:rsidP="00321CE9">
            <w:pPr>
              <w:rPr>
                <w:szCs w:val="26"/>
                <w:lang w:val="nl-NL"/>
              </w:rPr>
            </w:pPr>
            <w:r w:rsidRPr="002B0A96">
              <w:rPr>
                <w:szCs w:val="26"/>
                <w:lang w:val="nl-NL"/>
              </w:rPr>
              <w:t>Chương 4: Phân tích ngữ nghĩa và xử lý nhập nhằng nghĩa của từ</w:t>
            </w:r>
          </w:p>
          <w:p w:rsidR="001E1361" w:rsidRPr="002B0A96" w:rsidRDefault="001E1361" w:rsidP="00321CE9">
            <w:pPr>
              <w:rPr>
                <w:szCs w:val="26"/>
                <w:lang w:val="nl-NL"/>
              </w:rPr>
            </w:pPr>
            <w:r w:rsidRPr="002B0A96">
              <w:rPr>
                <w:szCs w:val="26"/>
                <w:lang w:val="nl-NL"/>
              </w:rPr>
              <w:t>a. Giới thiệu các cấu trúc ngữ nghĩa của ngôn ngữ và biểu diễn bằng logic vị từ</w:t>
            </w:r>
          </w:p>
          <w:p w:rsidR="001E1361" w:rsidRPr="002B0A96" w:rsidRDefault="001E1361" w:rsidP="00321CE9">
            <w:pPr>
              <w:rPr>
                <w:szCs w:val="26"/>
                <w:lang w:val="nl-NL"/>
              </w:rPr>
            </w:pPr>
            <w:r w:rsidRPr="002B0A96">
              <w:rPr>
                <w:szCs w:val="26"/>
                <w:lang w:val="nl-NL"/>
              </w:rPr>
              <w:t>b. Giới thiệu các tiếp cận, thuật toán trong xử lý nhập nhằng nghĩa của từ: các tiếp cận dựa trên luật.</w:t>
            </w:r>
          </w:p>
          <w:p w:rsidR="001E1361" w:rsidRPr="002B0A96" w:rsidRDefault="001E1361" w:rsidP="00321CE9">
            <w:pPr>
              <w:rPr>
                <w:szCs w:val="26"/>
                <w:lang w:val="nl-NL"/>
              </w:rPr>
            </w:pPr>
            <w:r w:rsidRPr="002B0A96">
              <w:rPr>
                <w:szCs w:val="26"/>
                <w:lang w:val="nl-NL"/>
              </w:rPr>
              <w:t>c. Giới thiệu các tiếp cận, thuật toán trong xử lý nhập nhằng nghĩa của từ: tiếp cận dựa trên kho ngữ liệu đã gán nhãn.</w:t>
            </w:r>
          </w:p>
        </w:tc>
        <w:tc>
          <w:tcPr>
            <w:tcW w:w="425" w:type="pct"/>
          </w:tcPr>
          <w:p w:rsidR="001E1361" w:rsidRPr="002B0A96" w:rsidRDefault="001E1361" w:rsidP="00321CE9">
            <w:pPr>
              <w:rPr>
                <w:iCs/>
                <w:szCs w:val="26"/>
                <w:lang w:val="nl-NL"/>
              </w:rPr>
            </w:pPr>
            <w:r w:rsidRPr="002B0A96">
              <w:rPr>
                <w:iCs/>
                <w:szCs w:val="26"/>
                <w:lang w:val="nl-NL"/>
              </w:rPr>
              <w:t>8</w:t>
            </w:r>
          </w:p>
        </w:tc>
        <w:tc>
          <w:tcPr>
            <w:tcW w:w="495" w:type="pct"/>
          </w:tcPr>
          <w:p w:rsidR="001E1361" w:rsidRPr="002B0A96" w:rsidRDefault="001E1361" w:rsidP="00321CE9">
            <w:pPr>
              <w:rPr>
                <w:szCs w:val="26"/>
                <w:lang w:val="nl-NL"/>
              </w:rPr>
            </w:pPr>
            <w:r w:rsidRPr="002B0A96">
              <w:rPr>
                <w:szCs w:val="26"/>
                <w:lang w:val="nl-NL"/>
              </w:rPr>
              <w:t>5</w:t>
            </w:r>
          </w:p>
        </w:tc>
        <w:tc>
          <w:tcPr>
            <w:tcW w:w="495" w:type="pct"/>
          </w:tcPr>
          <w:p w:rsidR="001E1361" w:rsidRPr="002B0A96" w:rsidRDefault="009E77E3" w:rsidP="00321CE9">
            <w:pPr>
              <w:rPr>
                <w:szCs w:val="26"/>
                <w:lang w:val="nl-NL"/>
              </w:rPr>
            </w:pPr>
            <w:r>
              <w:rPr>
                <w:szCs w:val="26"/>
                <w:lang w:val="nl-NL"/>
              </w:rPr>
              <w:t>9</w:t>
            </w:r>
          </w:p>
        </w:tc>
        <w:tc>
          <w:tcPr>
            <w:tcW w:w="516" w:type="pct"/>
          </w:tcPr>
          <w:p w:rsidR="001E1361" w:rsidRPr="002B0A96" w:rsidRDefault="001E1361" w:rsidP="00321CE9">
            <w:pPr>
              <w:rPr>
                <w:szCs w:val="26"/>
                <w:lang w:val="nl-NL"/>
              </w:rPr>
            </w:pPr>
            <w:r w:rsidRPr="002B0A96">
              <w:rPr>
                <w:szCs w:val="26"/>
                <w:lang w:val="nl-NL"/>
              </w:rPr>
              <w:t>1,2,5,6</w:t>
            </w:r>
          </w:p>
        </w:tc>
      </w:tr>
      <w:tr w:rsidR="001E1361" w:rsidRPr="002B0A96" w:rsidTr="00DA1997">
        <w:tc>
          <w:tcPr>
            <w:tcW w:w="379" w:type="pct"/>
            <w:vAlign w:val="center"/>
          </w:tcPr>
          <w:p w:rsidR="001E1361" w:rsidRPr="002B0A96" w:rsidRDefault="001E1361" w:rsidP="00321CE9">
            <w:pPr>
              <w:rPr>
                <w:szCs w:val="26"/>
                <w:lang w:val="nl-NL"/>
              </w:rPr>
            </w:pPr>
            <w:r w:rsidRPr="002B0A96">
              <w:rPr>
                <w:szCs w:val="26"/>
                <w:lang w:val="nl-NL"/>
              </w:rPr>
              <w:t>5</w:t>
            </w:r>
          </w:p>
        </w:tc>
        <w:tc>
          <w:tcPr>
            <w:tcW w:w="2690" w:type="pct"/>
          </w:tcPr>
          <w:p w:rsidR="001E1361" w:rsidRPr="002B0A96" w:rsidRDefault="001E1361" w:rsidP="00321CE9">
            <w:pPr>
              <w:rPr>
                <w:bCs/>
                <w:noProof/>
                <w:szCs w:val="26"/>
                <w:lang w:val="nl-NL"/>
              </w:rPr>
            </w:pPr>
            <w:r w:rsidRPr="002B0A96">
              <w:rPr>
                <w:bCs/>
                <w:noProof/>
                <w:szCs w:val="26"/>
                <w:lang w:val="nl-NL"/>
              </w:rPr>
              <w:t>Chương 5:Thu nhận tri thức:</w:t>
            </w:r>
          </w:p>
          <w:p w:rsidR="001E1361" w:rsidRPr="002B0A96" w:rsidRDefault="001E1361" w:rsidP="00321CE9">
            <w:pPr>
              <w:rPr>
                <w:bCs/>
                <w:noProof/>
                <w:szCs w:val="26"/>
                <w:lang w:val="nl-NL"/>
              </w:rPr>
            </w:pPr>
            <w:r w:rsidRPr="002B0A96">
              <w:rPr>
                <w:bCs/>
                <w:noProof/>
                <w:szCs w:val="26"/>
                <w:lang w:val="nl-NL"/>
              </w:rPr>
              <w:t>5.1 Giới thiệu các phương pháp thu nhận nguồn tri thức cho xử lý ngôn ngữ tự nhiên như tri thức về ngữ pháp</w:t>
            </w:r>
          </w:p>
          <w:p w:rsidR="001E1361" w:rsidRPr="002B0A96" w:rsidRDefault="001E1361" w:rsidP="00321CE9">
            <w:pPr>
              <w:rPr>
                <w:bCs/>
                <w:noProof/>
                <w:szCs w:val="26"/>
                <w:lang w:val="nl-NL"/>
              </w:rPr>
            </w:pPr>
            <w:r w:rsidRPr="002B0A96">
              <w:rPr>
                <w:bCs/>
                <w:noProof/>
                <w:szCs w:val="26"/>
                <w:lang w:val="nl-NL"/>
              </w:rPr>
              <w:t>5.2 Qua thesaurus, từ điển</w:t>
            </w:r>
          </w:p>
          <w:p w:rsidR="001E1361" w:rsidRPr="002B0A96" w:rsidRDefault="001E1361" w:rsidP="00321CE9">
            <w:pPr>
              <w:rPr>
                <w:bCs/>
                <w:noProof/>
                <w:szCs w:val="26"/>
                <w:lang w:val="nl-NL"/>
              </w:rPr>
            </w:pPr>
            <w:r w:rsidRPr="002B0A96">
              <w:rPr>
                <w:bCs/>
                <w:noProof/>
                <w:szCs w:val="26"/>
                <w:lang w:val="nl-NL"/>
              </w:rPr>
              <w:t>5.3 Qua collocation.</w:t>
            </w:r>
          </w:p>
          <w:p w:rsidR="001E1361" w:rsidRPr="002B0A96" w:rsidRDefault="001E1361" w:rsidP="00321CE9">
            <w:pPr>
              <w:rPr>
                <w:bCs/>
                <w:noProof/>
                <w:szCs w:val="26"/>
                <w:lang w:val="nl-NL"/>
              </w:rPr>
            </w:pPr>
            <w:r w:rsidRPr="002B0A96">
              <w:rPr>
                <w:bCs/>
                <w:noProof/>
                <w:szCs w:val="26"/>
                <w:lang w:val="nl-NL"/>
              </w:rPr>
              <w:t>5.4 Khái niệm ontology</w:t>
            </w:r>
          </w:p>
        </w:tc>
        <w:tc>
          <w:tcPr>
            <w:tcW w:w="425" w:type="pct"/>
          </w:tcPr>
          <w:p w:rsidR="001E1361" w:rsidRPr="002B0A96" w:rsidRDefault="001E1361" w:rsidP="00321CE9">
            <w:pPr>
              <w:rPr>
                <w:iCs/>
                <w:szCs w:val="26"/>
                <w:lang w:val="nl-NL"/>
              </w:rPr>
            </w:pPr>
            <w:r w:rsidRPr="002B0A96">
              <w:rPr>
                <w:iCs/>
                <w:szCs w:val="26"/>
                <w:lang w:val="nl-NL"/>
              </w:rPr>
              <w:t>9</w:t>
            </w:r>
          </w:p>
        </w:tc>
        <w:tc>
          <w:tcPr>
            <w:tcW w:w="495" w:type="pct"/>
          </w:tcPr>
          <w:p w:rsidR="001E1361" w:rsidRPr="002B0A96" w:rsidRDefault="001E1361" w:rsidP="00321CE9">
            <w:pPr>
              <w:rPr>
                <w:szCs w:val="26"/>
                <w:lang w:val="nl-NL"/>
              </w:rPr>
            </w:pPr>
            <w:r w:rsidRPr="002B0A96">
              <w:rPr>
                <w:szCs w:val="26"/>
                <w:lang w:val="nl-NL"/>
              </w:rPr>
              <w:t>6</w:t>
            </w:r>
          </w:p>
        </w:tc>
        <w:tc>
          <w:tcPr>
            <w:tcW w:w="495" w:type="pct"/>
          </w:tcPr>
          <w:p w:rsidR="001E1361" w:rsidRPr="002B0A96" w:rsidRDefault="009E77E3" w:rsidP="00321CE9">
            <w:pPr>
              <w:rPr>
                <w:szCs w:val="26"/>
                <w:lang w:val="nl-NL"/>
              </w:rPr>
            </w:pPr>
            <w:r>
              <w:rPr>
                <w:szCs w:val="26"/>
                <w:lang w:val="nl-NL"/>
              </w:rPr>
              <w:t>9</w:t>
            </w:r>
          </w:p>
        </w:tc>
        <w:tc>
          <w:tcPr>
            <w:tcW w:w="516" w:type="pct"/>
          </w:tcPr>
          <w:p w:rsidR="001E1361" w:rsidRPr="002B0A96" w:rsidRDefault="001E1361" w:rsidP="00321CE9">
            <w:pPr>
              <w:rPr>
                <w:szCs w:val="26"/>
                <w:lang w:val="nl-NL"/>
              </w:rPr>
            </w:pPr>
            <w:r w:rsidRPr="002B0A96">
              <w:rPr>
                <w:szCs w:val="26"/>
                <w:lang w:val="nl-NL"/>
              </w:rPr>
              <w:t>1,2,3,4</w:t>
            </w:r>
          </w:p>
        </w:tc>
      </w:tr>
      <w:tr w:rsidR="001E1361" w:rsidRPr="002B0A96" w:rsidTr="00DA1997">
        <w:tc>
          <w:tcPr>
            <w:tcW w:w="379" w:type="pct"/>
            <w:vAlign w:val="center"/>
          </w:tcPr>
          <w:p w:rsidR="001E1361" w:rsidRPr="002B0A96" w:rsidRDefault="001E1361" w:rsidP="00321CE9">
            <w:pPr>
              <w:rPr>
                <w:szCs w:val="26"/>
                <w:lang w:val="nl-NL"/>
              </w:rPr>
            </w:pPr>
            <w:r w:rsidRPr="002B0A96">
              <w:rPr>
                <w:szCs w:val="26"/>
                <w:lang w:val="nl-NL"/>
              </w:rPr>
              <w:t>6</w:t>
            </w:r>
          </w:p>
        </w:tc>
        <w:tc>
          <w:tcPr>
            <w:tcW w:w="2690" w:type="pct"/>
          </w:tcPr>
          <w:p w:rsidR="001E1361" w:rsidRPr="002B0A96" w:rsidRDefault="001E1361" w:rsidP="00321CE9">
            <w:pPr>
              <w:rPr>
                <w:bCs/>
                <w:noProof/>
                <w:szCs w:val="26"/>
                <w:lang w:val="nl-NL"/>
              </w:rPr>
            </w:pPr>
            <w:r w:rsidRPr="002B0A96">
              <w:rPr>
                <w:bCs/>
                <w:noProof/>
                <w:szCs w:val="26"/>
                <w:lang w:val="nl-NL"/>
              </w:rPr>
              <w:t>Chương 6. Giới thiệu một số vấn đề của xử lý ngôn ngữ tự nhiên</w:t>
            </w:r>
          </w:p>
          <w:p w:rsidR="001E1361" w:rsidRPr="002B0A96" w:rsidRDefault="001E1361" w:rsidP="00321CE9">
            <w:pPr>
              <w:rPr>
                <w:bCs/>
                <w:noProof/>
                <w:szCs w:val="26"/>
                <w:lang w:val="nl-NL"/>
              </w:rPr>
            </w:pPr>
            <w:r w:rsidRPr="002B0A96">
              <w:rPr>
                <w:bCs/>
                <w:noProof/>
                <w:szCs w:val="26"/>
                <w:lang w:val="nl-NL"/>
              </w:rPr>
              <w:t>6.1 Phân loại văn bản và tìm kiếm văn bản.</w:t>
            </w:r>
          </w:p>
          <w:p w:rsidR="001E1361" w:rsidRPr="002B0A96" w:rsidRDefault="001E1361" w:rsidP="00321CE9">
            <w:pPr>
              <w:rPr>
                <w:bCs/>
                <w:noProof/>
                <w:szCs w:val="26"/>
                <w:lang w:val="nl-NL"/>
              </w:rPr>
            </w:pPr>
            <w:r w:rsidRPr="002B0A96">
              <w:rPr>
                <w:bCs/>
                <w:noProof/>
                <w:szCs w:val="26"/>
                <w:lang w:val="nl-NL"/>
              </w:rPr>
              <w:t>6.2 Dịch máy theo tiếp cận thống kê</w:t>
            </w:r>
          </w:p>
          <w:p w:rsidR="001E1361" w:rsidRPr="002B0A96" w:rsidRDefault="001E1361" w:rsidP="00321CE9">
            <w:pPr>
              <w:rPr>
                <w:bCs/>
                <w:noProof/>
                <w:szCs w:val="26"/>
                <w:lang w:val="nl-NL"/>
              </w:rPr>
            </w:pPr>
            <w:r w:rsidRPr="002B0A96">
              <w:rPr>
                <w:bCs/>
                <w:noProof/>
                <w:szCs w:val="26"/>
                <w:lang w:val="nl-NL"/>
              </w:rPr>
              <w:t>6.3 Xây dựng mô hình ngôn ngữ, mô hình dịch, giải mã cho bài toán dịch máy thống kê.</w:t>
            </w:r>
          </w:p>
        </w:tc>
        <w:tc>
          <w:tcPr>
            <w:tcW w:w="425" w:type="pct"/>
          </w:tcPr>
          <w:p w:rsidR="001E1361" w:rsidRPr="002B0A96" w:rsidRDefault="001E1361" w:rsidP="00321CE9">
            <w:pPr>
              <w:rPr>
                <w:iCs/>
                <w:szCs w:val="26"/>
                <w:lang w:val="nl-NL"/>
              </w:rPr>
            </w:pPr>
            <w:r w:rsidRPr="002B0A96">
              <w:rPr>
                <w:iCs/>
                <w:szCs w:val="26"/>
                <w:lang w:val="nl-NL"/>
              </w:rPr>
              <w:t>10</w:t>
            </w:r>
          </w:p>
        </w:tc>
        <w:tc>
          <w:tcPr>
            <w:tcW w:w="495" w:type="pct"/>
          </w:tcPr>
          <w:p w:rsidR="001E1361" w:rsidRPr="002B0A96" w:rsidRDefault="001E1361" w:rsidP="00321CE9">
            <w:pPr>
              <w:rPr>
                <w:szCs w:val="26"/>
                <w:lang w:val="nl-NL"/>
              </w:rPr>
            </w:pPr>
            <w:r w:rsidRPr="002B0A96">
              <w:rPr>
                <w:szCs w:val="26"/>
                <w:lang w:val="nl-NL"/>
              </w:rPr>
              <w:t>8</w:t>
            </w:r>
          </w:p>
        </w:tc>
        <w:tc>
          <w:tcPr>
            <w:tcW w:w="495" w:type="pct"/>
          </w:tcPr>
          <w:p w:rsidR="001E1361" w:rsidRPr="002B0A96" w:rsidRDefault="009E77E3" w:rsidP="00321CE9">
            <w:pPr>
              <w:rPr>
                <w:szCs w:val="26"/>
                <w:lang w:val="nl-NL"/>
              </w:rPr>
            </w:pPr>
            <w:r>
              <w:rPr>
                <w:szCs w:val="26"/>
                <w:lang w:val="nl-NL"/>
              </w:rPr>
              <w:t>6</w:t>
            </w:r>
          </w:p>
        </w:tc>
        <w:tc>
          <w:tcPr>
            <w:tcW w:w="516" w:type="pct"/>
          </w:tcPr>
          <w:p w:rsidR="001E1361" w:rsidRPr="002B0A96" w:rsidRDefault="001E1361" w:rsidP="00321CE9">
            <w:pPr>
              <w:rPr>
                <w:szCs w:val="26"/>
                <w:lang w:val="nl-NL"/>
              </w:rPr>
            </w:pPr>
            <w:r w:rsidRPr="002B0A96">
              <w:rPr>
                <w:szCs w:val="26"/>
                <w:lang w:val="nl-NL"/>
              </w:rPr>
              <w:t>1,2,3,4</w:t>
            </w:r>
          </w:p>
        </w:tc>
      </w:tr>
      <w:tr w:rsidR="001E1361" w:rsidRPr="002B0A96" w:rsidTr="00DA1997">
        <w:tc>
          <w:tcPr>
            <w:tcW w:w="379" w:type="pct"/>
            <w:vAlign w:val="center"/>
          </w:tcPr>
          <w:p w:rsidR="001E1361" w:rsidRPr="002B0A96" w:rsidRDefault="001E1361" w:rsidP="00321CE9">
            <w:pPr>
              <w:rPr>
                <w:szCs w:val="26"/>
                <w:lang w:val="nl-NL"/>
              </w:rPr>
            </w:pPr>
          </w:p>
        </w:tc>
        <w:tc>
          <w:tcPr>
            <w:tcW w:w="2690" w:type="pct"/>
          </w:tcPr>
          <w:p w:rsidR="001E1361" w:rsidRPr="002B0A96" w:rsidRDefault="001E1361" w:rsidP="00321CE9">
            <w:pPr>
              <w:rPr>
                <w:b/>
                <w:bCs/>
                <w:szCs w:val="26"/>
                <w:lang w:val="nl-NL"/>
              </w:rPr>
            </w:pPr>
            <w:r w:rsidRPr="002B0A96">
              <w:rPr>
                <w:b/>
                <w:bCs/>
                <w:szCs w:val="26"/>
                <w:lang w:val="nl-NL"/>
              </w:rPr>
              <w:t>Tổng</w:t>
            </w:r>
          </w:p>
        </w:tc>
        <w:tc>
          <w:tcPr>
            <w:tcW w:w="425" w:type="pct"/>
          </w:tcPr>
          <w:p w:rsidR="001E1361" w:rsidRPr="002B0A96" w:rsidRDefault="001E1361" w:rsidP="00321CE9">
            <w:pPr>
              <w:rPr>
                <w:iCs/>
                <w:szCs w:val="26"/>
                <w:lang w:val="nl-NL"/>
              </w:rPr>
            </w:pPr>
          </w:p>
        </w:tc>
        <w:tc>
          <w:tcPr>
            <w:tcW w:w="495" w:type="pct"/>
          </w:tcPr>
          <w:p w:rsidR="001E1361" w:rsidRPr="002B0A96" w:rsidRDefault="0040310B" w:rsidP="00321CE9">
            <w:pPr>
              <w:rPr>
                <w:iCs/>
                <w:szCs w:val="26"/>
                <w:lang w:val="nl-NL"/>
              </w:rPr>
            </w:pPr>
            <w:r w:rsidRPr="002B0A96">
              <w:rPr>
                <w:iCs/>
                <w:szCs w:val="26"/>
                <w:lang w:val="nl-NL"/>
              </w:rPr>
              <w:fldChar w:fldCharType="begin"/>
            </w:r>
            <w:r w:rsidR="001E1361" w:rsidRPr="002B0A96">
              <w:rPr>
                <w:iCs/>
                <w:szCs w:val="26"/>
                <w:lang w:val="nl-NL"/>
              </w:rPr>
              <w:instrText xml:space="preserve"> =SUM(ABOVE) </w:instrText>
            </w:r>
            <w:r w:rsidRPr="002B0A96">
              <w:rPr>
                <w:iCs/>
                <w:szCs w:val="26"/>
                <w:lang w:val="nl-NL"/>
              </w:rPr>
              <w:fldChar w:fldCharType="separate"/>
            </w:r>
            <w:r w:rsidR="00DD47B4">
              <w:rPr>
                <w:iCs/>
                <w:noProof/>
                <w:szCs w:val="26"/>
                <w:lang w:val="nl-NL"/>
              </w:rPr>
              <w:t>30</w:t>
            </w:r>
            <w:r w:rsidRPr="002B0A96">
              <w:rPr>
                <w:iCs/>
                <w:szCs w:val="26"/>
                <w:lang w:val="nl-NL"/>
              </w:rPr>
              <w:fldChar w:fldCharType="end"/>
            </w:r>
          </w:p>
        </w:tc>
        <w:tc>
          <w:tcPr>
            <w:tcW w:w="495" w:type="pct"/>
          </w:tcPr>
          <w:p w:rsidR="001E1361" w:rsidRPr="002B0A96" w:rsidRDefault="009E77E3" w:rsidP="00321CE9">
            <w:pPr>
              <w:rPr>
                <w:iCs/>
                <w:szCs w:val="26"/>
                <w:lang w:val="nl-NL"/>
              </w:rPr>
            </w:pPr>
            <w:r>
              <w:rPr>
                <w:iCs/>
                <w:szCs w:val="26"/>
                <w:lang w:val="nl-NL"/>
              </w:rPr>
              <w:t>45</w:t>
            </w:r>
          </w:p>
        </w:tc>
        <w:tc>
          <w:tcPr>
            <w:tcW w:w="516" w:type="pct"/>
          </w:tcPr>
          <w:p w:rsidR="001E1361" w:rsidRPr="002B0A96" w:rsidRDefault="001E1361" w:rsidP="00321CE9">
            <w:pPr>
              <w:rPr>
                <w:i/>
                <w:iCs/>
                <w:szCs w:val="26"/>
                <w:lang w:val="nl-NL"/>
              </w:rPr>
            </w:pPr>
          </w:p>
        </w:tc>
      </w:tr>
    </w:tbl>
    <w:p w:rsidR="001E1361" w:rsidRPr="002B0A96" w:rsidRDefault="009B6F19" w:rsidP="00321CE9">
      <w:pPr>
        <w:rPr>
          <w:b/>
          <w:szCs w:val="26"/>
          <w:lang w:val="nl-NL"/>
        </w:rPr>
      </w:pPr>
      <w:r>
        <w:rPr>
          <w:b/>
          <w:szCs w:val="26"/>
          <w:lang w:val="nl-NL"/>
        </w:rPr>
        <w:t>8</w:t>
      </w:r>
      <w:r w:rsidR="001E1361" w:rsidRPr="002B0A96">
        <w:rPr>
          <w:b/>
          <w:szCs w:val="26"/>
          <w:lang w:val="nl-NL"/>
        </w:rPr>
        <w:t>. Tài liệu tham khảo: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668"/>
        <w:gridCol w:w="738"/>
        <w:gridCol w:w="839"/>
        <w:gridCol w:w="760"/>
        <w:gridCol w:w="806"/>
      </w:tblGrid>
      <w:tr w:rsidR="001E1361" w:rsidRPr="002B0A96" w:rsidTr="00DA1997">
        <w:tc>
          <w:tcPr>
            <w:tcW w:w="0" w:type="auto"/>
            <w:vMerge w:val="restart"/>
          </w:tcPr>
          <w:p w:rsidR="001E1361" w:rsidRPr="002B0A96" w:rsidRDefault="001E1361" w:rsidP="00321CE9">
            <w:pPr>
              <w:rPr>
                <w:szCs w:val="26"/>
                <w:lang w:val="nl-NL"/>
              </w:rPr>
            </w:pPr>
          </w:p>
          <w:p w:rsidR="001E1361" w:rsidRPr="002B0A96" w:rsidRDefault="001E1361" w:rsidP="00321CE9">
            <w:pPr>
              <w:rPr>
                <w:szCs w:val="26"/>
                <w:lang w:val="nl-NL"/>
              </w:rPr>
            </w:pPr>
          </w:p>
          <w:p w:rsidR="001E1361" w:rsidRPr="002B0A96" w:rsidRDefault="001E1361" w:rsidP="00321CE9">
            <w:pPr>
              <w:rPr>
                <w:szCs w:val="26"/>
                <w:lang w:val="nl-NL"/>
              </w:rPr>
            </w:pPr>
            <w:r w:rsidRPr="002B0A96">
              <w:rPr>
                <w:szCs w:val="26"/>
                <w:lang w:val="nl-NL"/>
              </w:rPr>
              <w:t>TT</w:t>
            </w:r>
          </w:p>
        </w:tc>
        <w:tc>
          <w:tcPr>
            <w:tcW w:w="0" w:type="auto"/>
            <w:vMerge w:val="restart"/>
          </w:tcPr>
          <w:p w:rsidR="001E1361" w:rsidRPr="002B0A96" w:rsidRDefault="001E1361" w:rsidP="00321CE9">
            <w:pPr>
              <w:rPr>
                <w:szCs w:val="26"/>
                <w:lang w:val="nl-NL"/>
              </w:rPr>
            </w:pPr>
          </w:p>
          <w:p w:rsidR="001E1361" w:rsidRPr="002B0A96" w:rsidRDefault="001E1361" w:rsidP="00321CE9">
            <w:pPr>
              <w:rPr>
                <w:szCs w:val="26"/>
                <w:lang w:val="nl-NL"/>
              </w:rPr>
            </w:pPr>
          </w:p>
          <w:p w:rsidR="001E1361" w:rsidRPr="002B0A96" w:rsidRDefault="001E1361" w:rsidP="00321CE9">
            <w:pPr>
              <w:rPr>
                <w:szCs w:val="26"/>
                <w:lang w:val="nl-NL"/>
              </w:rPr>
            </w:pPr>
            <w:r w:rsidRPr="002B0A96">
              <w:rPr>
                <w:szCs w:val="26"/>
                <w:lang w:val="nl-NL"/>
              </w:rPr>
              <w:t>Tên tài liệu</w:t>
            </w:r>
          </w:p>
        </w:tc>
        <w:tc>
          <w:tcPr>
            <w:tcW w:w="0" w:type="auto"/>
            <w:gridSpan w:val="4"/>
          </w:tcPr>
          <w:p w:rsidR="001E1361" w:rsidRPr="002B0A96" w:rsidRDefault="001E1361" w:rsidP="00321CE9">
            <w:pPr>
              <w:rPr>
                <w:szCs w:val="26"/>
                <w:lang w:val="nl-NL"/>
              </w:rPr>
            </w:pPr>
            <w:r w:rsidRPr="002B0A96">
              <w:rPr>
                <w:szCs w:val="26"/>
                <w:lang w:val="nl-NL"/>
              </w:rPr>
              <w:t>Tình trạng tài liệu</w:t>
            </w:r>
          </w:p>
        </w:tc>
      </w:tr>
      <w:tr w:rsidR="001E1361" w:rsidRPr="00C93A1C" w:rsidTr="00DA1997">
        <w:tc>
          <w:tcPr>
            <w:tcW w:w="0" w:type="auto"/>
            <w:vMerge/>
          </w:tcPr>
          <w:p w:rsidR="001E1361" w:rsidRPr="002B0A96" w:rsidRDefault="001E1361" w:rsidP="00321CE9">
            <w:pPr>
              <w:rPr>
                <w:szCs w:val="26"/>
                <w:lang w:val="nl-NL"/>
              </w:rPr>
            </w:pPr>
          </w:p>
        </w:tc>
        <w:tc>
          <w:tcPr>
            <w:tcW w:w="0" w:type="auto"/>
            <w:vMerge/>
          </w:tcPr>
          <w:p w:rsidR="001E1361" w:rsidRPr="002B0A96" w:rsidRDefault="001E1361" w:rsidP="00321CE9">
            <w:pPr>
              <w:rPr>
                <w:szCs w:val="26"/>
                <w:lang w:val="nl-NL"/>
              </w:rPr>
            </w:pPr>
          </w:p>
        </w:tc>
        <w:tc>
          <w:tcPr>
            <w:tcW w:w="0" w:type="auto"/>
          </w:tcPr>
          <w:p w:rsidR="001E1361" w:rsidRPr="002B0A96" w:rsidRDefault="001E1361" w:rsidP="00321CE9">
            <w:pPr>
              <w:rPr>
                <w:szCs w:val="26"/>
                <w:lang w:val="nl-NL"/>
              </w:rPr>
            </w:pPr>
            <w:r w:rsidRPr="002B0A96">
              <w:rPr>
                <w:szCs w:val="26"/>
                <w:lang w:val="nl-NL"/>
              </w:rPr>
              <w:t>Có trên thư viện</w:t>
            </w:r>
          </w:p>
        </w:tc>
        <w:tc>
          <w:tcPr>
            <w:tcW w:w="0" w:type="auto"/>
          </w:tcPr>
          <w:p w:rsidR="001E1361" w:rsidRPr="002B0A96" w:rsidRDefault="001E1361" w:rsidP="00321CE9">
            <w:pPr>
              <w:rPr>
                <w:szCs w:val="26"/>
                <w:lang w:val="nl-NL"/>
              </w:rPr>
            </w:pPr>
            <w:r w:rsidRPr="002B0A96">
              <w:rPr>
                <w:szCs w:val="26"/>
                <w:lang w:val="nl-NL"/>
              </w:rPr>
              <w:t>Giáo viên hoặc khoa có</w:t>
            </w:r>
          </w:p>
        </w:tc>
        <w:tc>
          <w:tcPr>
            <w:tcW w:w="0" w:type="auto"/>
          </w:tcPr>
          <w:p w:rsidR="001E1361" w:rsidRPr="002B0A96" w:rsidRDefault="001E1361" w:rsidP="00321CE9">
            <w:pPr>
              <w:rPr>
                <w:szCs w:val="26"/>
                <w:lang w:val="nl-NL"/>
              </w:rPr>
            </w:pPr>
            <w:r w:rsidRPr="002B0A96">
              <w:rPr>
                <w:szCs w:val="26"/>
                <w:lang w:val="nl-NL"/>
              </w:rPr>
              <w:t>Đề nghị mua mới</w:t>
            </w:r>
          </w:p>
        </w:tc>
        <w:tc>
          <w:tcPr>
            <w:tcW w:w="0" w:type="auto"/>
          </w:tcPr>
          <w:p w:rsidR="001E1361" w:rsidRPr="002B0A96" w:rsidRDefault="001E1361" w:rsidP="00321CE9">
            <w:pPr>
              <w:rPr>
                <w:szCs w:val="26"/>
                <w:lang w:val="nl-NL"/>
              </w:rPr>
            </w:pPr>
            <w:r w:rsidRPr="002B0A96">
              <w:rPr>
                <w:szCs w:val="26"/>
                <w:lang w:val="nl-NL"/>
              </w:rPr>
              <w:t>Đề nghị biên soạn mới</w:t>
            </w:r>
          </w:p>
        </w:tc>
      </w:tr>
      <w:tr w:rsidR="001E1361" w:rsidRPr="002B0A96" w:rsidTr="00DA1997">
        <w:tc>
          <w:tcPr>
            <w:tcW w:w="0" w:type="auto"/>
            <w:vAlign w:val="center"/>
          </w:tcPr>
          <w:p w:rsidR="001E1361" w:rsidRPr="002B0A96" w:rsidRDefault="001E1361" w:rsidP="00321CE9">
            <w:pPr>
              <w:rPr>
                <w:szCs w:val="26"/>
                <w:lang w:val="nl-NL"/>
              </w:rPr>
            </w:pPr>
            <w:r w:rsidRPr="002B0A96">
              <w:rPr>
                <w:szCs w:val="26"/>
                <w:lang w:val="nl-NL"/>
              </w:rPr>
              <w:t>1</w:t>
            </w:r>
          </w:p>
        </w:tc>
        <w:tc>
          <w:tcPr>
            <w:tcW w:w="0" w:type="auto"/>
            <w:vAlign w:val="center"/>
          </w:tcPr>
          <w:p w:rsidR="001E1361" w:rsidRPr="002B0A96" w:rsidRDefault="001E1361" w:rsidP="00321CE9">
            <w:pPr>
              <w:rPr>
                <w:szCs w:val="26"/>
                <w:lang w:val="nl-NL"/>
              </w:rPr>
            </w:pPr>
            <w:r w:rsidRPr="002B0A96">
              <w:rPr>
                <w:szCs w:val="26"/>
                <w:lang w:val="nl-NL"/>
              </w:rPr>
              <w:t>R.C. Gonzalez and R.E. Woods, Digital Image Processing, 2nd edition, Prentice Hall, 2001.</w:t>
            </w:r>
          </w:p>
        </w:tc>
        <w:tc>
          <w:tcPr>
            <w:tcW w:w="0" w:type="auto"/>
            <w:vAlign w:val="center"/>
          </w:tcPr>
          <w:p w:rsidR="001E1361" w:rsidRPr="002B0A96" w:rsidRDefault="001E1361" w:rsidP="00321CE9">
            <w:pPr>
              <w:rPr>
                <w:szCs w:val="26"/>
                <w:lang w:val="nl-NL"/>
              </w:rPr>
            </w:pPr>
            <w:r w:rsidRPr="002B0A96">
              <w:rPr>
                <w:szCs w:val="26"/>
                <w:lang w:val="nl-NL"/>
              </w:rPr>
              <w:t>x</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r>
      <w:tr w:rsidR="001E1361" w:rsidRPr="002B0A96" w:rsidTr="00DA1997">
        <w:tc>
          <w:tcPr>
            <w:tcW w:w="0" w:type="auto"/>
            <w:vAlign w:val="center"/>
          </w:tcPr>
          <w:p w:rsidR="001E1361" w:rsidRPr="002B0A96" w:rsidRDefault="001E1361" w:rsidP="00321CE9">
            <w:pPr>
              <w:rPr>
                <w:szCs w:val="26"/>
                <w:lang w:val="nl-NL"/>
              </w:rPr>
            </w:pPr>
            <w:r w:rsidRPr="002B0A96">
              <w:rPr>
                <w:szCs w:val="26"/>
                <w:lang w:val="nl-NL"/>
              </w:rPr>
              <w:t>2</w:t>
            </w:r>
          </w:p>
        </w:tc>
        <w:tc>
          <w:tcPr>
            <w:tcW w:w="0" w:type="auto"/>
            <w:vAlign w:val="center"/>
          </w:tcPr>
          <w:p w:rsidR="001E1361" w:rsidRPr="002B0A96" w:rsidRDefault="001E1361" w:rsidP="00321CE9">
            <w:pPr>
              <w:rPr>
                <w:szCs w:val="26"/>
                <w:lang w:val="nl-NL"/>
              </w:rPr>
            </w:pPr>
            <w:r w:rsidRPr="002B0A96">
              <w:rPr>
                <w:szCs w:val="26"/>
                <w:lang w:val="nl-NL"/>
              </w:rPr>
              <w:t>Daniel Jurafsky and James H. Martin, Speech and Language Processing:An Introduction to Natural Language Processing, Computational Linguistics, and Speech Recognition. 2nd Edition 2007. (www.cs.colorado.edu/~martin/slp.html)</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r w:rsidRPr="002B0A96">
              <w:rPr>
                <w:szCs w:val="26"/>
                <w:lang w:val="nl-NL"/>
              </w:rPr>
              <w:t>x</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r>
      <w:tr w:rsidR="001E1361" w:rsidRPr="002B0A96" w:rsidTr="00DA1997">
        <w:tc>
          <w:tcPr>
            <w:tcW w:w="0" w:type="auto"/>
            <w:vAlign w:val="center"/>
          </w:tcPr>
          <w:p w:rsidR="001E1361" w:rsidRPr="002B0A96" w:rsidRDefault="001E1361" w:rsidP="00321CE9">
            <w:pPr>
              <w:rPr>
                <w:szCs w:val="26"/>
                <w:lang w:val="nl-NL"/>
              </w:rPr>
            </w:pPr>
            <w:r w:rsidRPr="002B0A96">
              <w:rPr>
                <w:szCs w:val="26"/>
                <w:lang w:val="nl-NL"/>
              </w:rPr>
              <w:t>3</w:t>
            </w:r>
          </w:p>
        </w:tc>
        <w:tc>
          <w:tcPr>
            <w:tcW w:w="0" w:type="auto"/>
            <w:vAlign w:val="center"/>
          </w:tcPr>
          <w:p w:rsidR="001E1361" w:rsidRPr="002B0A96" w:rsidRDefault="001E1361" w:rsidP="00321CE9">
            <w:pPr>
              <w:rPr>
                <w:szCs w:val="26"/>
                <w:lang w:val="nl-NL"/>
              </w:rPr>
            </w:pPr>
            <w:r w:rsidRPr="002B0A96">
              <w:rPr>
                <w:szCs w:val="26"/>
                <w:lang w:val="nl-NL"/>
              </w:rPr>
              <w:t>J. Allen, Natural Langauge Understanding (2nd Edition).The Bẹnamin/Cummings Publishing Company, 1995</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r w:rsidRPr="002B0A96">
              <w:rPr>
                <w:szCs w:val="26"/>
                <w:lang w:val="nl-NL"/>
              </w:rPr>
              <w:t>x</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r>
      <w:tr w:rsidR="001E1361" w:rsidRPr="002B0A96" w:rsidTr="00DA1997">
        <w:tc>
          <w:tcPr>
            <w:tcW w:w="0" w:type="auto"/>
            <w:vAlign w:val="center"/>
          </w:tcPr>
          <w:p w:rsidR="001E1361" w:rsidRPr="002B0A96" w:rsidRDefault="001E1361" w:rsidP="00321CE9">
            <w:pPr>
              <w:rPr>
                <w:szCs w:val="26"/>
                <w:lang w:val="nl-NL"/>
              </w:rPr>
            </w:pPr>
            <w:r w:rsidRPr="002B0A96">
              <w:rPr>
                <w:szCs w:val="26"/>
                <w:lang w:val="nl-NL"/>
              </w:rPr>
              <w:t>4</w:t>
            </w:r>
          </w:p>
        </w:tc>
        <w:tc>
          <w:tcPr>
            <w:tcW w:w="0" w:type="auto"/>
            <w:vAlign w:val="center"/>
          </w:tcPr>
          <w:p w:rsidR="001E1361" w:rsidRPr="002B0A96" w:rsidRDefault="001E1361" w:rsidP="00321CE9">
            <w:pPr>
              <w:rPr>
                <w:rStyle w:val="reference-text"/>
                <w:iCs/>
                <w:szCs w:val="26"/>
                <w:lang w:val="nl-NL"/>
              </w:rPr>
            </w:pPr>
            <w:r w:rsidRPr="002B0A96">
              <w:rPr>
                <w:rStyle w:val="reference-text"/>
                <w:iCs/>
                <w:szCs w:val="26"/>
                <w:lang w:val="nl-NL"/>
              </w:rPr>
              <w:t>Roland Hauser, Foundations of Computational Linguistics (2nd Edition). Springer 2001</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r w:rsidRPr="002B0A96">
              <w:rPr>
                <w:szCs w:val="26"/>
                <w:lang w:val="nl-NL"/>
              </w:rPr>
              <w:t>x</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r>
      <w:tr w:rsidR="001E1361" w:rsidRPr="002B0A96" w:rsidTr="00DA1997">
        <w:tc>
          <w:tcPr>
            <w:tcW w:w="0" w:type="auto"/>
            <w:vAlign w:val="center"/>
          </w:tcPr>
          <w:p w:rsidR="001E1361" w:rsidRPr="002B0A96" w:rsidRDefault="001E1361" w:rsidP="00321CE9">
            <w:pPr>
              <w:rPr>
                <w:szCs w:val="26"/>
                <w:lang w:val="nl-NL"/>
              </w:rPr>
            </w:pPr>
            <w:r w:rsidRPr="002B0A96">
              <w:rPr>
                <w:szCs w:val="26"/>
                <w:lang w:val="nl-NL"/>
              </w:rPr>
              <w:t>5</w:t>
            </w:r>
          </w:p>
        </w:tc>
        <w:tc>
          <w:tcPr>
            <w:tcW w:w="0" w:type="auto"/>
            <w:vAlign w:val="center"/>
          </w:tcPr>
          <w:p w:rsidR="001E1361" w:rsidRPr="002B0A96" w:rsidRDefault="001E1361" w:rsidP="00321CE9">
            <w:pPr>
              <w:rPr>
                <w:rStyle w:val="reference-text"/>
                <w:iCs/>
                <w:szCs w:val="26"/>
                <w:lang w:val="nl-NL"/>
              </w:rPr>
            </w:pPr>
            <w:r w:rsidRPr="002B0A96">
              <w:rPr>
                <w:rStyle w:val="reference-text"/>
                <w:iCs/>
                <w:szCs w:val="26"/>
                <w:lang w:val="nl-NL"/>
              </w:rPr>
              <w:t>Manning, C. and Schuetze, H. Foundations of Statistical Natural Language Processing. MIT Press 1999</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r w:rsidRPr="002B0A96">
              <w:rPr>
                <w:szCs w:val="26"/>
                <w:lang w:val="nl-NL"/>
              </w:rPr>
              <w:t>x</w:t>
            </w:r>
          </w:p>
        </w:tc>
        <w:tc>
          <w:tcPr>
            <w:tcW w:w="0" w:type="auto"/>
            <w:vAlign w:val="center"/>
          </w:tcPr>
          <w:p w:rsidR="001E1361" w:rsidRPr="002B0A96" w:rsidRDefault="001E1361" w:rsidP="00321CE9">
            <w:pPr>
              <w:rPr>
                <w:szCs w:val="26"/>
                <w:lang w:val="nl-NL"/>
              </w:rPr>
            </w:pPr>
          </w:p>
        </w:tc>
        <w:tc>
          <w:tcPr>
            <w:tcW w:w="0" w:type="auto"/>
            <w:vAlign w:val="center"/>
          </w:tcPr>
          <w:p w:rsidR="001E1361" w:rsidRPr="002B0A96" w:rsidRDefault="001E1361" w:rsidP="00321CE9">
            <w:pPr>
              <w:rPr>
                <w:szCs w:val="26"/>
                <w:lang w:val="nl-NL"/>
              </w:rPr>
            </w:pPr>
          </w:p>
        </w:tc>
      </w:tr>
      <w:tr w:rsidR="00AA2D5D" w:rsidRPr="002B0A96" w:rsidTr="00DA1997">
        <w:tc>
          <w:tcPr>
            <w:tcW w:w="0" w:type="auto"/>
            <w:vAlign w:val="center"/>
          </w:tcPr>
          <w:p w:rsidR="00AA2D5D" w:rsidRPr="002B0A96" w:rsidRDefault="00AA2D5D" w:rsidP="00321CE9">
            <w:pPr>
              <w:rPr>
                <w:szCs w:val="26"/>
                <w:lang w:val="nl-NL"/>
              </w:rPr>
            </w:pPr>
          </w:p>
        </w:tc>
        <w:tc>
          <w:tcPr>
            <w:tcW w:w="0" w:type="auto"/>
            <w:vAlign w:val="center"/>
          </w:tcPr>
          <w:p w:rsidR="00AA2D5D" w:rsidRPr="002B0A96" w:rsidRDefault="00AA2D5D" w:rsidP="00321CE9">
            <w:pPr>
              <w:rPr>
                <w:rStyle w:val="reference-text"/>
                <w:iCs/>
                <w:szCs w:val="26"/>
                <w:lang w:val="nl-NL"/>
              </w:rPr>
            </w:pPr>
            <w:r w:rsidRPr="00AA2D5D">
              <w:rPr>
                <w:rStyle w:val="reference-text"/>
                <w:iCs/>
                <w:szCs w:val="26"/>
                <w:lang w:val="nl-NL"/>
              </w:rPr>
              <w:t>Mohamed Zakaria Kurdi</w:t>
            </w:r>
            <w:r>
              <w:rPr>
                <w:rStyle w:val="reference-text"/>
                <w:iCs/>
                <w:szCs w:val="26"/>
                <w:lang w:val="nl-NL"/>
              </w:rPr>
              <w:t xml:space="preserve">, </w:t>
            </w:r>
            <w:r w:rsidRPr="00AA2D5D">
              <w:rPr>
                <w:rStyle w:val="reference-text"/>
                <w:iCs/>
                <w:szCs w:val="26"/>
                <w:lang w:val="nl-NL"/>
              </w:rPr>
              <w:t>Natural Language Processing and Computational Linguistics 2</w:t>
            </w:r>
            <w:r>
              <w:rPr>
                <w:rStyle w:val="reference-text"/>
                <w:iCs/>
                <w:szCs w:val="26"/>
                <w:lang w:val="nl-NL"/>
              </w:rPr>
              <w:t>, 2017</w:t>
            </w:r>
          </w:p>
        </w:tc>
        <w:tc>
          <w:tcPr>
            <w:tcW w:w="0" w:type="auto"/>
            <w:vAlign w:val="center"/>
          </w:tcPr>
          <w:p w:rsidR="00AA2D5D" w:rsidRPr="002B0A96" w:rsidRDefault="00AA2D5D" w:rsidP="00321CE9">
            <w:pPr>
              <w:rPr>
                <w:szCs w:val="26"/>
                <w:lang w:val="nl-NL"/>
              </w:rPr>
            </w:pPr>
          </w:p>
        </w:tc>
        <w:tc>
          <w:tcPr>
            <w:tcW w:w="0" w:type="auto"/>
            <w:vAlign w:val="center"/>
          </w:tcPr>
          <w:p w:rsidR="00AA2D5D" w:rsidRPr="002B0A96" w:rsidRDefault="00AA2D5D" w:rsidP="00321CE9">
            <w:pPr>
              <w:rPr>
                <w:szCs w:val="26"/>
                <w:lang w:val="nl-NL"/>
              </w:rPr>
            </w:pPr>
          </w:p>
        </w:tc>
        <w:tc>
          <w:tcPr>
            <w:tcW w:w="0" w:type="auto"/>
            <w:vAlign w:val="center"/>
          </w:tcPr>
          <w:p w:rsidR="00AA2D5D" w:rsidRPr="002B0A96" w:rsidRDefault="00AA2D5D" w:rsidP="00321CE9">
            <w:pPr>
              <w:rPr>
                <w:szCs w:val="26"/>
                <w:lang w:val="nl-NL"/>
              </w:rPr>
            </w:pPr>
          </w:p>
        </w:tc>
        <w:tc>
          <w:tcPr>
            <w:tcW w:w="0" w:type="auto"/>
            <w:vAlign w:val="center"/>
          </w:tcPr>
          <w:p w:rsidR="00AA2D5D" w:rsidRPr="002B0A96" w:rsidRDefault="00AA2D5D" w:rsidP="00321CE9">
            <w:pPr>
              <w:rPr>
                <w:szCs w:val="26"/>
                <w:lang w:val="nl-NL"/>
              </w:rPr>
            </w:pPr>
          </w:p>
        </w:tc>
      </w:tr>
    </w:tbl>
    <w:p w:rsidR="001E1361" w:rsidRPr="002B0A96" w:rsidRDefault="009B6F19" w:rsidP="00321CE9">
      <w:pPr>
        <w:rPr>
          <w:b/>
          <w:szCs w:val="26"/>
          <w:lang w:val="nl-NL"/>
        </w:rPr>
      </w:pPr>
      <w:r>
        <w:rPr>
          <w:b/>
          <w:szCs w:val="26"/>
          <w:lang w:val="nl-NL"/>
        </w:rPr>
        <w:t>9</w:t>
      </w:r>
      <w:r w:rsidR="001E1361" w:rsidRPr="002B0A96">
        <w:rPr>
          <w:b/>
          <w:szCs w:val="26"/>
          <w:lang w:val="nl-NL"/>
        </w:rPr>
        <w:t xml:space="preserve">. Phương pháp đánh giá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4312"/>
        <w:gridCol w:w="1570"/>
        <w:gridCol w:w="1482"/>
      </w:tblGrid>
      <w:tr w:rsidR="001E1361" w:rsidRPr="002B0A96" w:rsidTr="00DA1997">
        <w:tc>
          <w:tcPr>
            <w:tcW w:w="1060" w:type="pct"/>
            <w:vAlign w:val="center"/>
          </w:tcPr>
          <w:p w:rsidR="001E1361" w:rsidRPr="002B0A96" w:rsidRDefault="001E1361" w:rsidP="00321CE9">
            <w:pPr>
              <w:rPr>
                <w:szCs w:val="26"/>
              </w:rPr>
            </w:pPr>
            <w:r w:rsidRPr="002B0A96">
              <w:rPr>
                <w:szCs w:val="26"/>
              </w:rPr>
              <w:t>Hình thức</w:t>
            </w:r>
          </w:p>
        </w:tc>
        <w:tc>
          <w:tcPr>
            <w:tcW w:w="2307" w:type="pct"/>
            <w:vAlign w:val="center"/>
          </w:tcPr>
          <w:p w:rsidR="001E1361" w:rsidRPr="002B0A96" w:rsidRDefault="001E1361" w:rsidP="00321CE9">
            <w:pPr>
              <w:rPr>
                <w:szCs w:val="26"/>
              </w:rPr>
            </w:pPr>
            <w:r w:rsidRPr="002B0A96">
              <w:rPr>
                <w:szCs w:val="26"/>
              </w:rPr>
              <w:t>Tính chất của nội dung kiểm tra</w:t>
            </w:r>
          </w:p>
        </w:tc>
        <w:tc>
          <w:tcPr>
            <w:tcW w:w="840" w:type="pct"/>
            <w:vAlign w:val="center"/>
          </w:tcPr>
          <w:p w:rsidR="001E1361" w:rsidRPr="002B0A96" w:rsidRDefault="001E1361" w:rsidP="00321CE9">
            <w:pPr>
              <w:rPr>
                <w:szCs w:val="26"/>
              </w:rPr>
            </w:pPr>
            <w:r w:rsidRPr="002B0A96">
              <w:rPr>
                <w:szCs w:val="26"/>
              </w:rPr>
              <w:t>Ngày nộp</w:t>
            </w:r>
          </w:p>
        </w:tc>
        <w:tc>
          <w:tcPr>
            <w:tcW w:w="793" w:type="pct"/>
            <w:vAlign w:val="center"/>
          </w:tcPr>
          <w:p w:rsidR="001E1361" w:rsidRPr="002B0A96" w:rsidRDefault="001E1361" w:rsidP="00321CE9">
            <w:pPr>
              <w:rPr>
                <w:szCs w:val="26"/>
              </w:rPr>
            </w:pPr>
            <w:r w:rsidRPr="002B0A96">
              <w:rPr>
                <w:szCs w:val="26"/>
              </w:rPr>
              <w:t>Trọng số</w:t>
            </w:r>
          </w:p>
        </w:tc>
      </w:tr>
      <w:tr w:rsidR="001E1361" w:rsidRPr="002B0A96" w:rsidTr="00DA1997">
        <w:tc>
          <w:tcPr>
            <w:tcW w:w="1060" w:type="pct"/>
          </w:tcPr>
          <w:p w:rsidR="001E1361" w:rsidRPr="002B0A96" w:rsidRDefault="001E1361" w:rsidP="00321CE9">
            <w:pPr>
              <w:rPr>
                <w:szCs w:val="26"/>
              </w:rPr>
            </w:pPr>
            <w:r w:rsidRPr="002B0A96">
              <w:rPr>
                <w:szCs w:val="26"/>
              </w:rPr>
              <w:t>Đánh giá thường xuyên (chuyên cần)</w:t>
            </w:r>
          </w:p>
        </w:tc>
        <w:tc>
          <w:tcPr>
            <w:tcW w:w="2307" w:type="pct"/>
            <w:vAlign w:val="center"/>
          </w:tcPr>
          <w:p w:rsidR="001E1361" w:rsidRPr="002B0A96" w:rsidRDefault="001E1361" w:rsidP="00321CE9">
            <w:pPr>
              <w:rPr>
                <w:szCs w:val="26"/>
              </w:rPr>
            </w:pPr>
            <w:r w:rsidRPr="002B0A96">
              <w:rPr>
                <w:szCs w:val="26"/>
              </w:rPr>
              <w:t>Điểm danh các buổi lên lớp</w:t>
            </w:r>
          </w:p>
          <w:p w:rsidR="001E1361" w:rsidRPr="002B0A96" w:rsidRDefault="001E1361" w:rsidP="00321CE9">
            <w:pPr>
              <w:rPr>
                <w:szCs w:val="26"/>
              </w:rPr>
            </w:pPr>
            <w:r w:rsidRPr="002B0A96">
              <w:rPr>
                <w:szCs w:val="26"/>
              </w:rPr>
              <w:t>Gọi lên bảng làm bài tập lần lượt</w:t>
            </w: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1E1361" w:rsidP="00321CE9">
            <w:pPr>
              <w:rPr>
                <w:szCs w:val="26"/>
              </w:rPr>
            </w:pPr>
            <w:r w:rsidRPr="002B0A96">
              <w:rPr>
                <w:szCs w:val="26"/>
              </w:rPr>
              <w:t>0.1</w:t>
            </w:r>
          </w:p>
        </w:tc>
      </w:tr>
      <w:tr w:rsidR="001E1361" w:rsidRPr="002B0A96" w:rsidTr="00DA1997">
        <w:tc>
          <w:tcPr>
            <w:tcW w:w="1060" w:type="pct"/>
          </w:tcPr>
          <w:p w:rsidR="001E1361" w:rsidRPr="002B0A96" w:rsidRDefault="001E1361" w:rsidP="00321CE9">
            <w:pPr>
              <w:rPr>
                <w:szCs w:val="26"/>
              </w:rPr>
            </w:pPr>
            <w:r w:rsidRPr="002B0A96">
              <w:rPr>
                <w:szCs w:val="26"/>
              </w:rPr>
              <w:t>Bài tập</w:t>
            </w:r>
          </w:p>
        </w:tc>
        <w:tc>
          <w:tcPr>
            <w:tcW w:w="2307" w:type="pct"/>
            <w:vAlign w:val="center"/>
          </w:tcPr>
          <w:p w:rsidR="001E1361" w:rsidRPr="002B0A96" w:rsidRDefault="001E1361" w:rsidP="00321CE9">
            <w:pPr>
              <w:rPr>
                <w:szCs w:val="26"/>
              </w:rPr>
            </w:pP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1E1361" w:rsidP="00321CE9">
            <w:pPr>
              <w:rPr>
                <w:szCs w:val="26"/>
              </w:rPr>
            </w:pPr>
          </w:p>
        </w:tc>
      </w:tr>
      <w:tr w:rsidR="001E1361" w:rsidRPr="002B0A96" w:rsidTr="00DA1997">
        <w:tc>
          <w:tcPr>
            <w:tcW w:w="1060" w:type="pct"/>
          </w:tcPr>
          <w:p w:rsidR="001E1361" w:rsidRPr="002B0A96" w:rsidRDefault="001E1361" w:rsidP="00321CE9">
            <w:pPr>
              <w:rPr>
                <w:szCs w:val="26"/>
              </w:rPr>
            </w:pPr>
            <w:r w:rsidRPr="002B0A96">
              <w:rPr>
                <w:szCs w:val="26"/>
              </w:rPr>
              <w:t>Thí nghiệm, thực hành</w:t>
            </w:r>
          </w:p>
        </w:tc>
        <w:tc>
          <w:tcPr>
            <w:tcW w:w="2307" w:type="pct"/>
            <w:vAlign w:val="center"/>
          </w:tcPr>
          <w:p w:rsidR="001E1361" w:rsidRPr="002B0A96" w:rsidRDefault="001E1361" w:rsidP="00321CE9">
            <w:pPr>
              <w:rPr>
                <w:szCs w:val="26"/>
              </w:rPr>
            </w:pP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1E1361" w:rsidP="00321CE9">
            <w:pPr>
              <w:rPr>
                <w:szCs w:val="26"/>
              </w:rPr>
            </w:pPr>
          </w:p>
        </w:tc>
      </w:tr>
      <w:tr w:rsidR="001E1361" w:rsidRPr="002B0A96" w:rsidTr="00DA1997">
        <w:tc>
          <w:tcPr>
            <w:tcW w:w="1060" w:type="pct"/>
          </w:tcPr>
          <w:p w:rsidR="001E1361" w:rsidRPr="002B0A96" w:rsidRDefault="001E1361" w:rsidP="00321CE9">
            <w:pPr>
              <w:rPr>
                <w:szCs w:val="26"/>
              </w:rPr>
            </w:pPr>
            <w:r w:rsidRPr="002B0A96">
              <w:rPr>
                <w:szCs w:val="26"/>
              </w:rPr>
              <w:lastRenderedPageBreak/>
              <w:t>Báo cáo tiểu luận, Xemina</w:t>
            </w:r>
          </w:p>
        </w:tc>
        <w:tc>
          <w:tcPr>
            <w:tcW w:w="2307" w:type="pct"/>
            <w:vAlign w:val="center"/>
          </w:tcPr>
          <w:p w:rsidR="001E1361" w:rsidRPr="002B0A96" w:rsidRDefault="001E1361" w:rsidP="00321CE9">
            <w:pPr>
              <w:rPr>
                <w:szCs w:val="26"/>
              </w:rPr>
            </w:pPr>
            <w:r w:rsidRPr="002B0A96">
              <w:rPr>
                <w:szCs w:val="26"/>
              </w:rPr>
              <w:t>Nhằm mục đích đánh giá khả năng tự nghiên cứu theo các nội dung đã học</w:t>
            </w: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CB3201" w:rsidP="00321CE9">
            <w:pPr>
              <w:rPr>
                <w:szCs w:val="26"/>
              </w:rPr>
            </w:pPr>
            <w:r>
              <w:rPr>
                <w:szCs w:val="26"/>
              </w:rPr>
              <w:t>0.3</w:t>
            </w:r>
          </w:p>
        </w:tc>
      </w:tr>
      <w:tr w:rsidR="001E1361" w:rsidRPr="002B0A96" w:rsidTr="00DA1997">
        <w:tc>
          <w:tcPr>
            <w:tcW w:w="1060" w:type="pct"/>
          </w:tcPr>
          <w:p w:rsidR="001E1361" w:rsidRPr="002B0A96" w:rsidRDefault="001E1361" w:rsidP="00321CE9">
            <w:pPr>
              <w:rPr>
                <w:szCs w:val="26"/>
              </w:rPr>
            </w:pPr>
            <w:r w:rsidRPr="002B0A96">
              <w:rPr>
                <w:szCs w:val="26"/>
              </w:rPr>
              <w:t>Bài kiểm tra giữa kỳ</w:t>
            </w:r>
          </w:p>
        </w:tc>
        <w:tc>
          <w:tcPr>
            <w:tcW w:w="2307" w:type="pct"/>
            <w:vAlign w:val="center"/>
          </w:tcPr>
          <w:p w:rsidR="001E1361" w:rsidRPr="002B0A96" w:rsidRDefault="001E1361" w:rsidP="00321CE9">
            <w:pPr>
              <w:rPr>
                <w:szCs w:val="26"/>
              </w:rPr>
            </w:pP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1E1361" w:rsidP="00321CE9">
            <w:pPr>
              <w:rPr>
                <w:szCs w:val="26"/>
              </w:rPr>
            </w:pPr>
          </w:p>
        </w:tc>
      </w:tr>
      <w:tr w:rsidR="001E1361" w:rsidRPr="002B0A96" w:rsidTr="00DA1997">
        <w:tc>
          <w:tcPr>
            <w:tcW w:w="1060" w:type="pct"/>
          </w:tcPr>
          <w:p w:rsidR="001E1361" w:rsidRPr="002B0A96" w:rsidRDefault="001E1361" w:rsidP="00321CE9">
            <w:pPr>
              <w:rPr>
                <w:szCs w:val="26"/>
              </w:rPr>
            </w:pPr>
            <w:r w:rsidRPr="002B0A96">
              <w:rPr>
                <w:szCs w:val="26"/>
              </w:rPr>
              <w:t>Thi kết thúc học phần</w:t>
            </w:r>
          </w:p>
        </w:tc>
        <w:tc>
          <w:tcPr>
            <w:tcW w:w="2307" w:type="pct"/>
            <w:vAlign w:val="center"/>
          </w:tcPr>
          <w:p w:rsidR="001E1361" w:rsidRPr="002B0A96" w:rsidRDefault="001E1361" w:rsidP="00321CE9">
            <w:pPr>
              <w:rPr>
                <w:szCs w:val="26"/>
              </w:rPr>
            </w:pPr>
          </w:p>
        </w:tc>
        <w:tc>
          <w:tcPr>
            <w:tcW w:w="840" w:type="pct"/>
            <w:vAlign w:val="center"/>
          </w:tcPr>
          <w:p w:rsidR="001E1361" w:rsidRPr="002B0A96" w:rsidRDefault="001E1361" w:rsidP="00321CE9">
            <w:pPr>
              <w:rPr>
                <w:szCs w:val="26"/>
              </w:rPr>
            </w:pPr>
          </w:p>
        </w:tc>
        <w:tc>
          <w:tcPr>
            <w:tcW w:w="793" w:type="pct"/>
            <w:vAlign w:val="center"/>
          </w:tcPr>
          <w:p w:rsidR="001E1361" w:rsidRPr="002B0A96" w:rsidRDefault="00CB3201" w:rsidP="00321CE9">
            <w:pPr>
              <w:rPr>
                <w:szCs w:val="26"/>
              </w:rPr>
            </w:pPr>
            <w:r>
              <w:rPr>
                <w:szCs w:val="26"/>
              </w:rPr>
              <w:t>0.6</w:t>
            </w:r>
          </w:p>
        </w:tc>
      </w:tr>
    </w:tbl>
    <w:p w:rsidR="001E1361" w:rsidRPr="002B0A96" w:rsidRDefault="001E1361" w:rsidP="00321CE9">
      <w:pPr>
        <w:rPr>
          <w:szCs w:val="26"/>
        </w:rPr>
      </w:pPr>
    </w:p>
    <w:tbl>
      <w:tblPr>
        <w:tblW w:w="0" w:type="auto"/>
        <w:tblLook w:val="01E0" w:firstRow="1" w:lastRow="1" w:firstColumn="1" w:lastColumn="1" w:noHBand="0" w:noVBand="0"/>
      </w:tblPr>
      <w:tblGrid>
        <w:gridCol w:w="3116"/>
        <w:gridCol w:w="3118"/>
        <w:gridCol w:w="3121"/>
      </w:tblGrid>
      <w:tr w:rsidR="001E1361" w:rsidRPr="002B0A96" w:rsidTr="00DA1997">
        <w:tc>
          <w:tcPr>
            <w:tcW w:w="3190" w:type="dxa"/>
            <w:hideMark/>
          </w:tcPr>
          <w:p w:rsidR="001E1361" w:rsidRPr="002B0A96" w:rsidRDefault="001E1361" w:rsidP="00321CE9">
            <w:pPr>
              <w:rPr>
                <w:b/>
                <w:bCs/>
                <w:szCs w:val="26"/>
              </w:rPr>
            </w:pPr>
            <w:r w:rsidRPr="002B0A96">
              <w:rPr>
                <w:b/>
                <w:bCs/>
                <w:szCs w:val="26"/>
              </w:rPr>
              <w:t>Chủ nhiệm Khoa</w:t>
            </w:r>
          </w:p>
          <w:p w:rsidR="001E1361" w:rsidRPr="002B0A96" w:rsidRDefault="001E1361" w:rsidP="00321CE9">
            <w:pPr>
              <w:rPr>
                <w:bCs/>
                <w:i/>
                <w:szCs w:val="26"/>
              </w:rPr>
            </w:pPr>
            <w:r w:rsidRPr="002B0A96">
              <w:rPr>
                <w:bCs/>
                <w:i/>
                <w:szCs w:val="26"/>
              </w:rPr>
              <w:t>(Ký và ghi rõ họ tên)</w:t>
            </w:r>
          </w:p>
          <w:p w:rsidR="001E1361" w:rsidRPr="002B0A96" w:rsidRDefault="001E1361" w:rsidP="00321CE9">
            <w:pPr>
              <w:rPr>
                <w:bCs/>
                <w:i/>
                <w:szCs w:val="26"/>
              </w:rPr>
            </w:pPr>
          </w:p>
          <w:p w:rsidR="001E1361" w:rsidRDefault="001E1361" w:rsidP="00321CE9">
            <w:pPr>
              <w:rPr>
                <w:bCs/>
                <w:i/>
                <w:szCs w:val="26"/>
              </w:rPr>
            </w:pPr>
          </w:p>
          <w:p w:rsidR="00221F62" w:rsidRPr="002B0A96" w:rsidRDefault="00221F62" w:rsidP="00321CE9">
            <w:pPr>
              <w:rPr>
                <w:bCs/>
                <w:i/>
                <w:szCs w:val="26"/>
              </w:rPr>
            </w:pPr>
          </w:p>
          <w:p w:rsidR="001E1361" w:rsidRPr="002B0A96" w:rsidRDefault="001E1361" w:rsidP="00321CE9">
            <w:pPr>
              <w:rPr>
                <w:bCs/>
                <w:szCs w:val="26"/>
              </w:rPr>
            </w:pPr>
            <w:r w:rsidRPr="002B0A96">
              <w:rPr>
                <w:bCs/>
                <w:szCs w:val="26"/>
              </w:rPr>
              <w:t>PGS. TS Bùi Thu Lâm</w:t>
            </w:r>
          </w:p>
        </w:tc>
        <w:tc>
          <w:tcPr>
            <w:tcW w:w="3191" w:type="dxa"/>
            <w:hideMark/>
          </w:tcPr>
          <w:p w:rsidR="001E1361" w:rsidRPr="002B0A96" w:rsidRDefault="001E1361" w:rsidP="00321CE9">
            <w:pPr>
              <w:rPr>
                <w:b/>
                <w:bCs/>
                <w:szCs w:val="26"/>
              </w:rPr>
            </w:pPr>
            <w:r w:rsidRPr="002B0A96">
              <w:rPr>
                <w:b/>
                <w:bCs/>
                <w:szCs w:val="26"/>
              </w:rPr>
              <w:t>Chủ nhiệm Bộ môn</w:t>
            </w:r>
          </w:p>
          <w:p w:rsidR="001E1361" w:rsidRPr="002B0A96" w:rsidRDefault="001E1361" w:rsidP="00321CE9">
            <w:pPr>
              <w:rPr>
                <w:bCs/>
                <w:i/>
                <w:szCs w:val="26"/>
              </w:rPr>
            </w:pPr>
            <w:r w:rsidRPr="002B0A96">
              <w:rPr>
                <w:bCs/>
                <w:i/>
                <w:szCs w:val="26"/>
              </w:rPr>
              <w:t>(Ký và ghi rõ họ tên)</w:t>
            </w:r>
          </w:p>
          <w:p w:rsidR="001E1361" w:rsidRPr="002B0A96" w:rsidRDefault="001E1361" w:rsidP="00321CE9">
            <w:pPr>
              <w:rPr>
                <w:bCs/>
                <w:i/>
                <w:szCs w:val="26"/>
              </w:rPr>
            </w:pPr>
          </w:p>
          <w:p w:rsidR="001E1361" w:rsidRDefault="001E1361" w:rsidP="00321CE9">
            <w:pPr>
              <w:rPr>
                <w:bCs/>
                <w:i/>
                <w:szCs w:val="26"/>
              </w:rPr>
            </w:pPr>
          </w:p>
          <w:p w:rsidR="00221F62" w:rsidRPr="002B0A96" w:rsidRDefault="00221F62" w:rsidP="00321CE9">
            <w:pPr>
              <w:rPr>
                <w:bCs/>
                <w:i/>
                <w:szCs w:val="26"/>
              </w:rPr>
            </w:pPr>
          </w:p>
          <w:p w:rsidR="001E1361" w:rsidRPr="002B0A96" w:rsidRDefault="001E1361" w:rsidP="00321CE9">
            <w:pPr>
              <w:rPr>
                <w:bCs/>
                <w:szCs w:val="26"/>
              </w:rPr>
            </w:pPr>
            <w:r w:rsidRPr="002B0A96">
              <w:rPr>
                <w:bCs/>
                <w:szCs w:val="26"/>
              </w:rPr>
              <w:t xml:space="preserve">TS </w:t>
            </w:r>
            <w:r>
              <w:rPr>
                <w:bCs/>
                <w:szCs w:val="26"/>
              </w:rPr>
              <w:t>Hoa Tất Thắng</w:t>
            </w:r>
          </w:p>
        </w:tc>
        <w:tc>
          <w:tcPr>
            <w:tcW w:w="3190" w:type="dxa"/>
            <w:hideMark/>
          </w:tcPr>
          <w:p w:rsidR="001E1361" w:rsidRPr="002B0A96" w:rsidRDefault="001E1361" w:rsidP="00321CE9">
            <w:pPr>
              <w:rPr>
                <w:b/>
                <w:bCs/>
                <w:szCs w:val="26"/>
              </w:rPr>
            </w:pPr>
            <w:r w:rsidRPr="002B0A96">
              <w:rPr>
                <w:b/>
                <w:bCs/>
                <w:szCs w:val="26"/>
              </w:rPr>
              <w:t>Giảng viên biên soạn</w:t>
            </w:r>
          </w:p>
          <w:p w:rsidR="001E1361" w:rsidRPr="002B0A96" w:rsidRDefault="001E1361" w:rsidP="00321CE9">
            <w:pPr>
              <w:rPr>
                <w:bCs/>
                <w:i/>
                <w:szCs w:val="26"/>
              </w:rPr>
            </w:pPr>
            <w:r w:rsidRPr="002B0A96">
              <w:rPr>
                <w:bCs/>
                <w:i/>
                <w:szCs w:val="26"/>
              </w:rPr>
              <w:t>(Ký và ghi rõ họ tên)</w:t>
            </w:r>
          </w:p>
          <w:p w:rsidR="001E1361" w:rsidRPr="002B0A96" w:rsidRDefault="001E1361" w:rsidP="00321CE9">
            <w:pPr>
              <w:rPr>
                <w:bCs/>
                <w:i/>
                <w:szCs w:val="26"/>
              </w:rPr>
            </w:pPr>
          </w:p>
          <w:p w:rsidR="001E1361" w:rsidRDefault="001E1361" w:rsidP="00321CE9">
            <w:pPr>
              <w:rPr>
                <w:bCs/>
                <w:i/>
                <w:szCs w:val="26"/>
              </w:rPr>
            </w:pPr>
          </w:p>
          <w:p w:rsidR="00221F62" w:rsidRPr="002B0A96" w:rsidRDefault="00221F62" w:rsidP="00321CE9">
            <w:pPr>
              <w:rPr>
                <w:bCs/>
                <w:i/>
                <w:szCs w:val="26"/>
              </w:rPr>
            </w:pPr>
          </w:p>
          <w:p w:rsidR="001E1361" w:rsidRPr="002B0A96" w:rsidRDefault="001E1361" w:rsidP="000C599F">
            <w:pPr>
              <w:rPr>
                <w:bCs/>
                <w:szCs w:val="26"/>
              </w:rPr>
            </w:pPr>
            <w:r w:rsidRPr="002B0A96">
              <w:rPr>
                <w:bCs/>
                <w:szCs w:val="26"/>
              </w:rPr>
              <w:t xml:space="preserve">TS </w:t>
            </w:r>
            <w:r w:rsidR="000C599F">
              <w:rPr>
                <w:bCs/>
                <w:szCs w:val="26"/>
              </w:rPr>
              <w:t>Nguyễn Việt Hùng</w:t>
            </w:r>
          </w:p>
        </w:tc>
      </w:tr>
    </w:tbl>
    <w:p w:rsidR="001E1361" w:rsidRDefault="001E1361" w:rsidP="00321CE9">
      <w:pPr>
        <w:rPr>
          <w:b/>
          <w:szCs w:val="26"/>
          <w:lang w:val="nl-NL"/>
        </w:rPr>
      </w:pPr>
      <w:bookmarkStart w:id="85" w:name="_Toc416821782"/>
    </w:p>
    <w:p w:rsidR="001E1361" w:rsidRDefault="001E1361" w:rsidP="00321CE9">
      <w:pPr>
        <w:rPr>
          <w:b/>
          <w:szCs w:val="26"/>
          <w:lang w:val="nl-NL"/>
        </w:rPr>
      </w:pPr>
      <w:r>
        <w:rPr>
          <w:b/>
          <w:szCs w:val="26"/>
          <w:lang w:val="nl-NL"/>
        </w:rPr>
        <w:br w:type="page"/>
      </w:r>
    </w:p>
    <w:bookmarkEnd w:id="85"/>
    <w:p w:rsidR="001E1361" w:rsidRPr="002B0A96" w:rsidRDefault="00347187" w:rsidP="00321CE9">
      <w:pPr>
        <w:rPr>
          <w:b/>
          <w:lang w:val="nl-NL"/>
        </w:rPr>
      </w:pPr>
      <w:r>
        <w:rPr>
          <w:b/>
          <w:lang w:val="nl-NL"/>
        </w:rPr>
        <w:lastRenderedPageBreak/>
        <w:t xml:space="preserve">HỌC PHẦN: </w:t>
      </w:r>
      <w:r w:rsidRPr="002B0A96">
        <w:rPr>
          <w:b/>
          <w:lang w:val="nl-NL"/>
        </w:rPr>
        <w:t>TÌM KIẾM THÔNG TIN</w:t>
      </w:r>
    </w:p>
    <w:p w:rsidR="001E1361" w:rsidRPr="002B0A96" w:rsidRDefault="001E1361" w:rsidP="00321CE9">
      <w:pPr>
        <w:rPr>
          <w:b/>
          <w:lang w:val="nl-NL"/>
        </w:rPr>
      </w:pPr>
      <w:r w:rsidRPr="002B0A96">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B0A96">
        <w:rPr>
          <w:lang w:val="nl-NL"/>
        </w:rPr>
        <w:t xml:space="preserve">    </w:t>
      </w:r>
    </w:p>
    <w:p w:rsidR="001E1361" w:rsidRPr="002B0A96" w:rsidRDefault="001E1361" w:rsidP="00321CE9">
      <w:pPr>
        <w:rPr>
          <w:b/>
          <w:lang w:val="nl-NL"/>
        </w:rPr>
      </w:pPr>
      <w:r w:rsidRPr="002B0A96">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11"/>
        <w:gridCol w:w="1307"/>
        <w:gridCol w:w="1070"/>
        <w:gridCol w:w="3186"/>
      </w:tblGrid>
      <w:tr w:rsidR="001E1361" w:rsidRPr="002B0A96" w:rsidTr="00DA1997">
        <w:tc>
          <w:tcPr>
            <w:tcW w:w="560" w:type="dxa"/>
          </w:tcPr>
          <w:p w:rsidR="001E1361" w:rsidRPr="002B0A96" w:rsidRDefault="001E1361" w:rsidP="00321CE9">
            <w:pPr>
              <w:rPr>
                <w:b/>
                <w:bCs/>
                <w:lang w:val="nl-NL"/>
              </w:rPr>
            </w:pPr>
            <w:r w:rsidRPr="002B0A96">
              <w:rPr>
                <w:b/>
                <w:bCs/>
                <w:lang w:val="nl-NL"/>
              </w:rPr>
              <w:t>TT</w:t>
            </w:r>
          </w:p>
        </w:tc>
        <w:tc>
          <w:tcPr>
            <w:tcW w:w="3160" w:type="dxa"/>
          </w:tcPr>
          <w:p w:rsidR="001E1361" w:rsidRPr="002B0A96" w:rsidRDefault="001E1361" w:rsidP="00321CE9">
            <w:pPr>
              <w:rPr>
                <w:b/>
                <w:bCs/>
                <w:lang w:val="nl-NL"/>
              </w:rPr>
            </w:pPr>
            <w:r w:rsidRPr="002B0A96">
              <w:rPr>
                <w:b/>
                <w:bCs/>
                <w:lang w:val="nl-NL"/>
              </w:rPr>
              <w:t>Họ tên giảng viên</w:t>
            </w:r>
          </w:p>
        </w:tc>
        <w:tc>
          <w:tcPr>
            <w:tcW w:w="1320" w:type="dxa"/>
          </w:tcPr>
          <w:p w:rsidR="001E1361" w:rsidRPr="002B0A96" w:rsidRDefault="001E1361" w:rsidP="00321CE9">
            <w:pPr>
              <w:rPr>
                <w:b/>
                <w:bCs/>
                <w:lang w:val="nl-NL"/>
              </w:rPr>
            </w:pPr>
            <w:r w:rsidRPr="002B0A96">
              <w:rPr>
                <w:b/>
                <w:bCs/>
                <w:lang w:val="nl-NL"/>
              </w:rPr>
              <w:t>Học hàm</w:t>
            </w:r>
          </w:p>
        </w:tc>
        <w:tc>
          <w:tcPr>
            <w:tcW w:w="1080" w:type="dxa"/>
          </w:tcPr>
          <w:p w:rsidR="001E1361" w:rsidRPr="002B0A96" w:rsidRDefault="001E1361" w:rsidP="00321CE9">
            <w:pPr>
              <w:rPr>
                <w:b/>
                <w:bCs/>
                <w:lang w:val="nl-NL"/>
              </w:rPr>
            </w:pPr>
            <w:r w:rsidRPr="002B0A96">
              <w:rPr>
                <w:b/>
                <w:bCs/>
                <w:lang w:val="nl-NL"/>
              </w:rPr>
              <w:t>Học vị</w:t>
            </w:r>
          </w:p>
        </w:tc>
        <w:tc>
          <w:tcPr>
            <w:tcW w:w="3240" w:type="dxa"/>
          </w:tcPr>
          <w:p w:rsidR="001E1361" w:rsidRPr="002B0A96" w:rsidRDefault="001E1361" w:rsidP="00321CE9">
            <w:pPr>
              <w:rPr>
                <w:b/>
                <w:bCs/>
                <w:lang w:val="nl-NL"/>
              </w:rPr>
            </w:pPr>
            <w:r w:rsidRPr="002B0A96">
              <w:rPr>
                <w:b/>
                <w:bCs/>
                <w:lang w:val="nl-NL"/>
              </w:rPr>
              <w:t>Đơn vị công tác</w:t>
            </w:r>
          </w:p>
        </w:tc>
      </w:tr>
      <w:tr w:rsidR="001E1361" w:rsidRPr="00C93A1C" w:rsidTr="00DA1997">
        <w:tc>
          <w:tcPr>
            <w:tcW w:w="560" w:type="dxa"/>
          </w:tcPr>
          <w:p w:rsidR="001E1361" w:rsidRPr="002B0A96" w:rsidRDefault="001E1361" w:rsidP="00321CE9">
            <w:pPr>
              <w:rPr>
                <w:bCs/>
                <w:lang w:val="nl-NL"/>
              </w:rPr>
            </w:pPr>
            <w:r w:rsidRPr="002B0A96">
              <w:rPr>
                <w:bCs/>
                <w:lang w:val="nl-NL"/>
              </w:rPr>
              <w:t>1</w:t>
            </w:r>
          </w:p>
        </w:tc>
        <w:tc>
          <w:tcPr>
            <w:tcW w:w="3160" w:type="dxa"/>
          </w:tcPr>
          <w:p w:rsidR="001E1361" w:rsidRPr="002B0A96" w:rsidRDefault="000C599F" w:rsidP="00321CE9">
            <w:pPr>
              <w:rPr>
                <w:bCs/>
                <w:lang w:val="nl-NL"/>
              </w:rPr>
            </w:pPr>
            <w:r>
              <w:rPr>
                <w:bCs/>
                <w:lang w:val="nl-NL"/>
              </w:rPr>
              <w:t>Bùi Thế Truyền</w:t>
            </w:r>
          </w:p>
        </w:tc>
        <w:tc>
          <w:tcPr>
            <w:tcW w:w="1320" w:type="dxa"/>
          </w:tcPr>
          <w:p w:rsidR="001E1361" w:rsidRPr="002B0A96" w:rsidRDefault="000C599F" w:rsidP="00321CE9">
            <w:pPr>
              <w:rPr>
                <w:bCs/>
                <w:lang w:val="nl-NL"/>
              </w:rPr>
            </w:pPr>
            <w:r>
              <w:rPr>
                <w:bCs/>
                <w:lang w:val="nl-NL"/>
              </w:rPr>
              <w:t>GVC</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0C599F" w:rsidP="00321CE9">
            <w:pPr>
              <w:rPr>
                <w:bCs/>
                <w:lang w:val="nl-NL"/>
              </w:rPr>
            </w:pPr>
            <w:r>
              <w:rPr>
                <w:bCs/>
                <w:lang w:val="nl-NL"/>
              </w:rPr>
              <w:t>Viện Công nghệ mô phỏng</w:t>
            </w:r>
          </w:p>
        </w:tc>
      </w:tr>
      <w:tr w:rsidR="001E1361" w:rsidRPr="002B0A96" w:rsidTr="00DA1997">
        <w:tc>
          <w:tcPr>
            <w:tcW w:w="560" w:type="dxa"/>
          </w:tcPr>
          <w:p w:rsidR="001E1361" w:rsidRPr="002B0A96" w:rsidRDefault="001E1361" w:rsidP="00321CE9">
            <w:pPr>
              <w:rPr>
                <w:bCs/>
                <w:lang w:val="nl-NL"/>
              </w:rPr>
            </w:pPr>
            <w:r w:rsidRPr="002B0A96">
              <w:rPr>
                <w:bCs/>
                <w:lang w:val="nl-NL"/>
              </w:rPr>
              <w:t>2</w:t>
            </w:r>
          </w:p>
        </w:tc>
        <w:tc>
          <w:tcPr>
            <w:tcW w:w="3160" w:type="dxa"/>
          </w:tcPr>
          <w:p w:rsidR="001E1361" w:rsidRPr="002B0A96" w:rsidRDefault="00434958" w:rsidP="00321CE9">
            <w:pPr>
              <w:rPr>
                <w:bCs/>
                <w:lang w:val="nl-NL"/>
              </w:rPr>
            </w:pPr>
            <w:r>
              <w:rPr>
                <w:bCs/>
                <w:lang w:val="nl-NL"/>
              </w:rPr>
              <w:t>Nguyễn Văn Giang</w:t>
            </w:r>
          </w:p>
        </w:tc>
        <w:tc>
          <w:tcPr>
            <w:tcW w:w="1320" w:type="dxa"/>
          </w:tcPr>
          <w:p w:rsidR="001E1361" w:rsidRPr="002B0A96" w:rsidRDefault="00434958" w:rsidP="00321CE9">
            <w:pPr>
              <w:rPr>
                <w:bCs/>
                <w:lang w:val="nl-NL"/>
              </w:rPr>
            </w:pPr>
            <w:r>
              <w:rPr>
                <w:bCs/>
                <w:lang w:val="nl-NL"/>
              </w:rPr>
              <w:t>GV</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1E1361" w:rsidP="00321CE9">
            <w:pPr>
              <w:rPr>
                <w:bCs/>
                <w:lang w:val="nl-NL"/>
              </w:rPr>
            </w:pPr>
            <w:r w:rsidRPr="002B0A96">
              <w:rPr>
                <w:bCs/>
                <w:lang w:val="nl-NL"/>
              </w:rPr>
              <w:t>Khoa CNTT</w:t>
            </w:r>
          </w:p>
        </w:tc>
      </w:tr>
    </w:tbl>
    <w:p w:rsidR="001E1361" w:rsidRPr="002B0A96" w:rsidRDefault="001E1361" w:rsidP="00321CE9">
      <w:pPr>
        <w:rPr>
          <w:b/>
          <w:lang w:val="nl-NL"/>
        </w:rPr>
      </w:pPr>
      <w:r w:rsidRPr="002B0A96">
        <w:rPr>
          <w:b/>
          <w:lang w:val="nl-NL"/>
        </w:rPr>
        <w:t>3. Mô tả vị trí học phần:</w:t>
      </w:r>
    </w:p>
    <w:p w:rsidR="001E1361" w:rsidRPr="002B0A96" w:rsidRDefault="001E1361" w:rsidP="00321CE9">
      <w:pPr>
        <w:rPr>
          <w:b/>
          <w:lang w:val="nl-NL"/>
        </w:rPr>
      </w:pPr>
      <w:r w:rsidRPr="002B0A96">
        <w:rPr>
          <w:b/>
          <w:lang w:val="nl-NL"/>
        </w:rPr>
        <w:t xml:space="preserve">- Học phần trước: </w:t>
      </w:r>
      <w:r w:rsidRPr="002B0A96">
        <w:rPr>
          <w:lang w:val="nl-NL"/>
        </w:rPr>
        <w:t xml:space="preserve">Lý thuyết </w:t>
      </w:r>
      <w:r w:rsidR="00C36D7A">
        <w:rPr>
          <w:lang w:val="nl-NL"/>
        </w:rPr>
        <w:t>học máy</w:t>
      </w:r>
      <w:r w:rsidRPr="002B0A96">
        <w:rPr>
          <w:szCs w:val="28"/>
          <w:lang w:val="nl-NL"/>
        </w:rPr>
        <w:t>.</w:t>
      </w:r>
    </w:p>
    <w:p w:rsidR="001E1361" w:rsidRPr="002B0A96" w:rsidRDefault="001E1361" w:rsidP="00321CE9">
      <w:pPr>
        <w:rPr>
          <w:b/>
          <w:spacing w:val="-4"/>
          <w:lang w:val="nl-NL"/>
        </w:rPr>
      </w:pPr>
      <w:r w:rsidRPr="002B0A96">
        <w:rPr>
          <w:b/>
          <w:spacing w:val="-4"/>
          <w:lang w:val="nl-NL"/>
        </w:rPr>
        <w:t>- Học phần song hành:</w:t>
      </w:r>
      <w:r w:rsidRPr="002B0A96">
        <w:rPr>
          <w:szCs w:val="28"/>
          <w:lang w:val="nl-NL"/>
        </w:rPr>
        <w:t>.</w:t>
      </w:r>
    </w:p>
    <w:p w:rsidR="001E1361" w:rsidRPr="002B0A96" w:rsidRDefault="001E1361" w:rsidP="00321CE9">
      <w:pPr>
        <w:rPr>
          <w:lang w:val="nl-NL"/>
        </w:rPr>
      </w:pPr>
      <w:r w:rsidRPr="002B0A96">
        <w:rPr>
          <w:b/>
          <w:bCs/>
          <w:lang w:val="nl-NL"/>
        </w:rPr>
        <w:t>4. Mục tiêu học phần:</w:t>
      </w:r>
      <w:r w:rsidRPr="002B0A96">
        <w:rPr>
          <w:i/>
          <w:lang w:val="nl-NL"/>
        </w:rPr>
        <w:t>(mô tả mục tiêu của học phần, nhằm trang bị kiến thức gì cho người học, sau khi nghiên cứu học phần học viên cần phải thu nhận được gì, làm được gì, có kỹ năng gì, càng chi tiết càng tốt)</w:t>
      </w:r>
      <w:r w:rsidRPr="002B0A96">
        <w:rPr>
          <w:lang w:val="nl-NL"/>
        </w:rPr>
        <w:t xml:space="preserve">. </w:t>
      </w:r>
    </w:p>
    <w:p w:rsidR="001E1361" w:rsidRPr="002B0A96" w:rsidRDefault="001E1361" w:rsidP="00321CE9">
      <w:pPr>
        <w:rPr>
          <w:lang w:val="nl-NL"/>
        </w:rPr>
      </w:pPr>
      <w:r w:rsidRPr="002B0A96">
        <w:rPr>
          <w:lang w:val="nl-NL"/>
        </w:rPr>
        <w:t>Học phần trang bị kiến thức về hai hệ thống rất phổ biến: hệ tìm kiếm thông tin và hệ gợi ý. Hệ tìm kiếm thông tin có nhiệm vụ xác định các mẩu thông tin theo yêu cầu của người dùng. Hệ gợi ý khám phá các mẩu thông tin mà người dùng có thể quan tâm. Nội dung của học phần gồm: giới thiệu về hệ gợi ý và hệ tìm kiếm thông, tin; Các mô hình Boolean và mô hình vector trong truy vấn thông tin; Các chủ đề nâng cao trong tìm kiến thông tin; Các phương pháp tìm kiếm thông tin trên nền web; Các hệ gợi ý.</w:t>
      </w:r>
    </w:p>
    <w:p w:rsidR="001E1361" w:rsidRPr="002B0A96" w:rsidRDefault="001E1361" w:rsidP="00321CE9">
      <w:pPr>
        <w:rPr>
          <w:b/>
          <w:lang w:val="nl-NL"/>
        </w:rPr>
      </w:pPr>
      <w:r w:rsidRPr="002B0A96">
        <w:rPr>
          <w:b/>
          <w:lang w:val="nl-NL"/>
        </w:rPr>
        <w:t xml:space="preserve">5. Bộ môn phụ trách: </w:t>
      </w:r>
    </w:p>
    <w:p w:rsidR="001E1361" w:rsidRPr="002B0A96" w:rsidRDefault="001E1361" w:rsidP="00321CE9">
      <w:pPr>
        <w:rPr>
          <w:b/>
          <w:lang w:val="nl-NL"/>
        </w:rPr>
      </w:pPr>
      <w:r w:rsidRPr="002B0A96">
        <w:rPr>
          <w:b/>
          <w:lang w:val="nl-NL"/>
        </w:rPr>
        <w:t xml:space="preserve">6. Phương tiện </w:t>
      </w:r>
      <w:r w:rsidRPr="002B0A96">
        <w:rPr>
          <w:rFonts w:eastAsia="MS Mincho"/>
          <w:b/>
          <w:lang w:val="nl-NL"/>
        </w:rPr>
        <w:t>đ</w:t>
      </w:r>
      <w:r w:rsidRPr="002B0A96">
        <w:rPr>
          <w:b/>
          <w:lang w:val="nl-NL"/>
        </w:rPr>
        <w:t xml:space="preserve">ảm bảo: </w:t>
      </w:r>
    </w:p>
    <w:p w:rsidR="001E1361" w:rsidRPr="002B0A96" w:rsidRDefault="001E1361" w:rsidP="00321CE9">
      <w:pPr>
        <w:rPr>
          <w:b/>
          <w:lang w:val="nl-NL"/>
        </w:rPr>
      </w:pPr>
      <w:r w:rsidRPr="002B0A96">
        <w:rPr>
          <w:b/>
          <w:lang w:val="nl-NL"/>
        </w:rPr>
        <w:t>7. Nội dung chi tiết học phần:</w:t>
      </w:r>
    </w:p>
    <w:p w:rsidR="001E1361" w:rsidRPr="002B0A96" w:rsidRDefault="001E1361" w:rsidP="00321CE9">
      <w:pPr>
        <w:rPr>
          <w:b/>
          <w:bCs/>
          <w:iCs/>
          <w:lang w:val="nl-NL"/>
        </w:rPr>
      </w:pPr>
      <w:r w:rsidRPr="002B0A96">
        <w:rPr>
          <w:b/>
          <w:bCs/>
          <w:iCs/>
          <w:lang w:val="nl-NL"/>
        </w:rPr>
        <w:t xml:space="preserve">7.1. Phần giảng dạy trên lớp: </w:t>
      </w:r>
      <w:r>
        <w:rPr>
          <w:b/>
          <w:bCs/>
          <w:iCs/>
          <w:lang w:val="nl-NL"/>
        </w:rPr>
        <w:t>30</w:t>
      </w:r>
      <w:r w:rsidRPr="002B0A96">
        <w:rPr>
          <w:b/>
          <w:bCs/>
          <w:iCs/>
          <w:lang w:val="nl-NL"/>
        </w:rPr>
        <w:t xml:space="preserve">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4"/>
        <w:gridCol w:w="5940"/>
        <w:gridCol w:w="900"/>
        <w:gridCol w:w="971"/>
      </w:tblGrid>
      <w:tr w:rsidR="001E1361" w:rsidRPr="002B0A96" w:rsidTr="00DA1997">
        <w:trPr>
          <w:trHeight w:val="418"/>
          <w:jc w:val="center"/>
        </w:trPr>
        <w:tc>
          <w:tcPr>
            <w:tcW w:w="1404" w:type="dxa"/>
            <w:vAlign w:val="center"/>
          </w:tcPr>
          <w:p w:rsidR="001E1361" w:rsidRPr="002B0A96" w:rsidRDefault="001E1361" w:rsidP="00321CE9">
            <w:pPr>
              <w:rPr>
                <w:b/>
                <w:bCs/>
                <w:lang w:val="nl-NL"/>
              </w:rPr>
            </w:pPr>
            <w:r w:rsidRPr="002B0A96">
              <w:rPr>
                <w:b/>
                <w:bCs/>
                <w:lang w:val="nl-NL"/>
              </w:rPr>
              <w:t>Chương</w:t>
            </w:r>
          </w:p>
        </w:tc>
        <w:tc>
          <w:tcPr>
            <w:tcW w:w="5940" w:type="dxa"/>
            <w:vAlign w:val="center"/>
          </w:tcPr>
          <w:p w:rsidR="001E1361" w:rsidRPr="002B0A96" w:rsidRDefault="001E1361" w:rsidP="00321CE9">
            <w:r w:rsidRPr="002B0A96">
              <w:t>Nội dung</w:t>
            </w:r>
          </w:p>
        </w:tc>
        <w:tc>
          <w:tcPr>
            <w:tcW w:w="900" w:type="dxa"/>
            <w:vAlign w:val="center"/>
          </w:tcPr>
          <w:p w:rsidR="001E1361" w:rsidRPr="002B0A96" w:rsidRDefault="001E1361" w:rsidP="00321CE9">
            <w:pPr>
              <w:rPr>
                <w:b/>
                <w:bCs/>
                <w:lang w:val="nl-NL"/>
              </w:rPr>
            </w:pPr>
            <w:r w:rsidRPr="002B0A96">
              <w:rPr>
                <w:b/>
                <w:bCs/>
                <w:lang w:val="nl-NL"/>
              </w:rPr>
              <w:t>Số tiết</w:t>
            </w:r>
          </w:p>
        </w:tc>
        <w:tc>
          <w:tcPr>
            <w:tcW w:w="971" w:type="dxa"/>
            <w:vAlign w:val="center"/>
          </w:tcPr>
          <w:p w:rsidR="001E1361" w:rsidRPr="002B0A96" w:rsidRDefault="001E1361" w:rsidP="00321CE9">
            <w:pPr>
              <w:rPr>
                <w:b/>
                <w:bCs/>
                <w:lang w:val="nl-NL"/>
              </w:rPr>
            </w:pPr>
            <w:r w:rsidRPr="002B0A96">
              <w:rPr>
                <w:b/>
                <w:bCs/>
                <w:lang w:val="nl-NL"/>
              </w:rPr>
              <w:t>TLTK</w:t>
            </w:r>
          </w:p>
        </w:tc>
      </w:tr>
      <w:tr w:rsidR="001E1361" w:rsidRPr="00C93A1C" w:rsidTr="00DA1997">
        <w:trPr>
          <w:trHeight w:val="1347"/>
          <w:jc w:val="center"/>
        </w:trPr>
        <w:tc>
          <w:tcPr>
            <w:tcW w:w="1404" w:type="dxa"/>
          </w:tcPr>
          <w:p w:rsidR="001E1361" w:rsidRPr="002B0A96" w:rsidRDefault="001E1361" w:rsidP="00321CE9">
            <w:pPr>
              <w:rPr>
                <w:lang w:val="nl-NL"/>
              </w:rPr>
            </w:pPr>
            <w:r w:rsidRPr="002B0A96">
              <w:rPr>
                <w:lang w:val="nl-NL"/>
              </w:rPr>
              <w:t>1</w:t>
            </w:r>
          </w:p>
        </w:tc>
        <w:tc>
          <w:tcPr>
            <w:tcW w:w="5940" w:type="dxa"/>
          </w:tcPr>
          <w:p w:rsidR="001E1361" w:rsidRPr="002B0A96" w:rsidRDefault="001E1361" w:rsidP="00321CE9">
            <w:pPr>
              <w:rPr>
                <w:bCs/>
                <w:iCs/>
                <w:lang w:val="nl-NL"/>
              </w:rPr>
            </w:pPr>
            <w:r w:rsidRPr="002B0A96">
              <w:rPr>
                <w:b/>
                <w:bCs/>
                <w:iCs/>
                <w:lang w:val="nl-NL"/>
              </w:rPr>
              <w:t>Giới thiệu chung</w:t>
            </w:r>
          </w:p>
          <w:p w:rsidR="001E1361" w:rsidRPr="002B0A96" w:rsidRDefault="001E1361" w:rsidP="00321CE9">
            <w:pPr>
              <w:rPr>
                <w:bCs/>
                <w:iCs/>
                <w:lang w:val="nl-NL"/>
              </w:rPr>
            </w:pPr>
            <w:r w:rsidRPr="002B0A96">
              <w:rPr>
                <w:bCs/>
                <w:iCs/>
                <w:lang w:val="nl-NL"/>
              </w:rPr>
              <w:t>1. Tổng quan về tìm kiếm thông tin</w:t>
            </w:r>
          </w:p>
          <w:p w:rsidR="001E1361" w:rsidRPr="002B0A96" w:rsidRDefault="001E1361" w:rsidP="00321CE9">
            <w:pPr>
              <w:rPr>
                <w:bCs/>
                <w:iCs/>
                <w:lang w:val="nl-NL"/>
              </w:rPr>
            </w:pPr>
            <w:r w:rsidRPr="002B0A96">
              <w:rPr>
                <w:bCs/>
                <w:iCs/>
                <w:lang w:val="nl-NL"/>
              </w:rPr>
              <w:t>2. Các khái niệm cơ bản</w:t>
            </w:r>
          </w:p>
          <w:p w:rsidR="001E1361" w:rsidRPr="002B0A96" w:rsidRDefault="001E1361" w:rsidP="00321CE9">
            <w:pPr>
              <w:rPr>
                <w:bCs/>
                <w:iCs/>
                <w:lang w:val="nl-NL"/>
              </w:rPr>
            </w:pPr>
            <w:r w:rsidRPr="002B0A96">
              <w:rPr>
                <w:bCs/>
                <w:iCs/>
                <w:lang w:val="nl-NL"/>
              </w:rPr>
              <w:t>3. Quy trinh tìm kiếm thông tin</w:t>
            </w:r>
          </w:p>
        </w:tc>
        <w:tc>
          <w:tcPr>
            <w:tcW w:w="900" w:type="dxa"/>
          </w:tcPr>
          <w:p w:rsidR="001E1361" w:rsidRPr="002B0A96" w:rsidRDefault="001E1361" w:rsidP="00321CE9">
            <w:pPr>
              <w:rPr>
                <w:lang w:val="nl-NL"/>
              </w:rPr>
            </w:pPr>
            <w:r>
              <w:rPr>
                <w:lang w:val="nl-NL"/>
              </w:rPr>
              <w:t>2</w:t>
            </w:r>
          </w:p>
        </w:tc>
        <w:tc>
          <w:tcPr>
            <w:tcW w:w="971" w:type="dxa"/>
          </w:tcPr>
          <w:p w:rsidR="001E1361" w:rsidRPr="002B0A96" w:rsidRDefault="001E1361" w:rsidP="00321CE9">
            <w:pPr>
              <w:rPr>
                <w:lang w:val="nl-NL"/>
              </w:rPr>
            </w:pPr>
            <w:r w:rsidRPr="002B0A96">
              <w:rPr>
                <w:lang w:val="nl-NL"/>
              </w:rPr>
              <w:t>Ghi TT của TL ở mục 8</w:t>
            </w: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2</w:t>
            </w:r>
          </w:p>
        </w:tc>
        <w:tc>
          <w:tcPr>
            <w:tcW w:w="5940" w:type="dxa"/>
          </w:tcPr>
          <w:p w:rsidR="001E1361" w:rsidRPr="002B0A96" w:rsidRDefault="001E1361" w:rsidP="00321CE9">
            <w:pPr>
              <w:rPr>
                <w:lang w:val="nl-NL"/>
              </w:rPr>
            </w:pPr>
            <w:r w:rsidRPr="002B0A96">
              <w:rPr>
                <w:b/>
                <w:lang w:val="nl-NL"/>
              </w:rPr>
              <w:t>Các mô hình tìm kiếm thông tin và chỉ mục</w:t>
            </w:r>
          </w:p>
          <w:p w:rsidR="001E1361" w:rsidRPr="002B0A96" w:rsidRDefault="001E1361" w:rsidP="00321CE9">
            <w:pPr>
              <w:rPr>
                <w:lang w:val="nl-NL"/>
              </w:rPr>
            </w:pPr>
            <w:r w:rsidRPr="002B0A96">
              <w:rPr>
                <w:lang w:val="nl-NL"/>
              </w:rPr>
              <w:t>1. Mô hình Boolean</w:t>
            </w:r>
          </w:p>
          <w:p w:rsidR="001E1361" w:rsidRPr="002B0A96" w:rsidRDefault="001E1361" w:rsidP="00321CE9">
            <w:pPr>
              <w:rPr>
                <w:lang w:val="nl-NL"/>
              </w:rPr>
            </w:pPr>
            <w:r w:rsidRPr="002B0A96">
              <w:rPr>
                <w:lang w:val="nl-NL"/>
              </w:rPr>
              <w:t>2. Mô hình không gian vec tơ</w:t>
            </w:r>
          </w:p>
          <w:p w:rsidR="001E1361" w:rsidRPr="002B0A96" w:rsidRDefault="001E1361" w:rsidP="00321CE9">
            <w:pPr>
              <w:rPr>
                <w:lang w:val="nl-NL"/>
              </w:rPr>
            </w:pPr>
            <w:r w:rsidRPr="002B0A96">
              <w:rPr>
                <w:lang w:val="nl-NL"/>
              </w:rPr>
              <w:lastRenderedPageBreak/>
              <w:t>3. Mô hình xác suất</w:t>
            </w:r>
          </w:p>
          <w:p w:rsidR="001E1361" w:rsidRPr="002B0A96" w:rsidRDefault="001E1361" w:rsidP="00321CE9">
            <w:pPr>
              <w:rPr>
                <w:lang w:val="nl-NL"/>
              </w:rPr>
            </w:pPr>
            <w:r w:rsidRPr="002B0A96">
              <w:rPr>
                <w:lang w:val="nl-NL"/>
              </w:rPr>
              <w:t>4. Từ điển và posting list</w:t>
            </w:r>
          </w:p>
        </w:tc>
        <w:tc>
          <w:tcPr>
            <w:tcW w:w="900" w:type="dxa"/>
          </w:tcPr>
          <w:p w:rsidR="001E1361" w:rsidRPr="002B0A96" w:rsidRDefault="001E1361" w:rsidP="00321CE9">
            <w:pPr>
              <w:rPr>
                <w:lang w:val="nl-NL"/>
              </w:rPr>
            </w:pPr>
            <w:r>
              <w:rPr>
                <w:lang w:val="nl-NL"/>
              </w:rPr>
              <w:lastRenderedPageBreak/>
              <w:t>6</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lastRenderedPageBreak/>
              <w:t>3</w:t>
            </w:r>
          </w:p>
        </w:tc>
        <w:tc>
          <w:tcPr>
            <w:tcW w:w="5940" w:type="dxa"/>
          </w:tcPr>
          <w:p w:rsidR="001E1361" w:rsidRPr="002B0A96" w:rsidRDefault="001E1361" w:rsidP="00321CE9">
            <w:pPr>
              <w:rPr>
                <w:b/>
                <w:lang w:val="nl-NL"/>
              </w:rPr>
            </w:pPr>
            <w:r w:rsidRPr="002B0A96">
              <w:rPr>
                <w:b/>
                <w:lang w:val="nl-NL"/>
              </w:rPr>
              <w:t>Phân loại và phân cụm</w:t>
            </w:r>
          </w:p>
          <w:p w:rsidR="001E1361" w:rsidRPr="002B0A96" w:rsidRDefault="001E1361" w:rsidP="00321CE9">
            <w:pPr>
              <w:rPr>
                <w:lang w:val="nl-NL"/>
              </w:rPr>
            </w:pPr>
            <w:r w:rsidRPr="002B0A96">
              <w:rPr>
                <w:lang w:val="nl-NL"/>
              </w:rPr>
              <w:t>1. Naive Bayes, Bayesian Networks</w:t>
            </w:r>
          </w:p>
          <w:p w:rsidR="001E1361" w:rsidRPr="002B0A96" w:rsidRDefault="001E1361" w:rsidP="00321CE9">
            <w:pPr>
              <w:rPr>
                <w:lang w:val="nl-NL"/>
              </w:rPr>
            </w:pPr>
            <w:r w:rsidRPr="002B0A96">
              <w:rPr>
                <w:lang w:val="nl-NL"/>
              </w:rPr>
              <w:t>2. Nearest Neighbour and SVM</w:t>
            </w:r>
          </w:p>
          <w:p w:rsidR="001E1361" w:rsidRPr="002B0A96" w:rsidRDefault="001E1361" w:rsidP="00321CE9">
            <w:pPr>
              <w:rPr>
                <w:lang w:val="nl-NL"/>
              </w:rPr>
            </w:pPr>
            <w:r w:rsidRPr="002B0A96">
              <w:rPr>
                <w:lang w:val="nl-NL"/>
              </w:rPr>
              <w:t>3. Decision tree learning</w:t>
            </w:r>
          </w:p>
          <w:p w:rsidR="001E1361" w:rsidRPr="002B0A96" w:rsidRDefault="001E1361" w:rsidP="00321CE9">
            <w:pPr>
              <w:rPr>
                <w:lang w:val="nl-NL"/>
              </w:rPr>
            </w:pPr>
            <w:r w:rsidRPr="002B0A96">
              <w:rPr>
                <w:lang w:val="nl-NL"/>
              </w:rPr>
              <w:t>4. Ensemble learning</w:t>
            </w:r>
          </w:p>
          <w:p w:rsidR="001E1361" w:rsidRPr="002B0A96" w:rsidRDefault="001E1361" w:rsidP="00321CE9">
            <w:pPr>
              <w:rPr>
                <w:lang w:val="nl-NL"/>
              </w:rPr>
            </w:pPr>
            <w:r w:rsidRPr="002B0A96">
              <w:rPr>
                <w:lang w:val="nl-NL"/>
              </w:rPr>
              <w:t>5. kMeans and expectation maximization</w:t>
            </w:r>
          </w:p>
          <w:p w:rsidR="001E1361" w:rsidRPr="002B0A96" w:rsidRDefault="001E1361" w:rsidP="00321CE9">
            <w:pPr>
              <w:rPr>
                <w:lang w:val="nl-NL"/>
              </w:rPr>
            </w:pPr>
            <w:r w:rsidRPr="002B0A96">
              <w:rPr>
                <w:lang w:val="nl-NL"/>
              </w:rPr>
              <w:t>6. DBSCAN</w:t>
            </w:r>
          </w:p>
          <w:p w:rsidR="001E1361" w:rsidRPr="002B0A96" w:rsidRDefault="001E1361" w:rsidP="00321CE9">
            <w:pPr>
              <w:rPr>
                <w:lang w:val="nl-NL"/>
              </w:rPr>
            </w:pPr>
            <w:r w:rsidRPr="002B0A96">
              <w:rPr>
                <w:lang w:val="nl-NL"/>
              </w:rPr>
              <w:t>7. Hierarchical clustering</w:t>
            </w:r>
          </w:p>
        </w:tc>
        <w:tc>
          <w:tcPr>
            <w:tcW w:w="900" w:type="dxa"/>
          </w:tcPr>
          <w:p w:rsidR="001E1361" w:rsidRPr="002B0A96" w:rsidRDefault="001E1361" w:rsidP="00321CE9">
            <w:pPr>
              <w:rPr>
                <w:lang w:val="nl-NL"/>
              </w:rPr>
            </w:pPr>
            <w:r w:rsidRPr="002B0A96">
              <w:rPr>
                <w:lang w:val="nl-NL"/>
              </w:rPr>
              <w:t>6</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4</w:t>
            </w:r>
          </w:p>
        </w:tc>
        <w:tc>
          <w:tcPr>
            <w:tcW w:w="5940" w:type="dxa"/>
          </w:tcPr>
          <w:p w:rsidR="001E1361" w:rsidRPr="002B0A96" w:rsidRDefault="001E1361" w:rsidP="00321CE9">
            <w:pPr>
              <w:rPr>
                <w:b/>
                <w:lang w:val="nl-NL"/>
              </w:rPr>
            </w:pPr>
            <w:r w:rsidRPr="002B0A96">
              <w:rPr>
                <w:b/>
                <w:lang w:val="nl-NL"/>
              </w:rPr>
              <w:t>Đánh giá hiệu quả tìm kiếm</w:t>
            </w:r>
          </w:p>
          <w:p w:rsidR="001E1361" w:rsidRPr="002B0A96" w:rsidRDefault="001E1361" w:rsidP="00321CE9">
            <w:pPr>
              <w:rPr>
                <w:lang w:val="nl-NL"/>
              </w:rPr>
            </w:pPr>
            <w:r w:rsidRPr="002B0A96">
              <w:rPr>
                <w:lang w:val="nl-NL"/>
              </w:rPr>
              <w:t>1. Các thông số cơ bản đánh giá kết quả tìm kiếm</w:t>
            </w:r>
          </w:p>
          <w:p w:rsidR="001E1361" w:rsidRPr="002B0A96" w:rsidRDefault="001E1361" w:rsidP="00321CE9">
            <w:pPr>
              <w:rPr>
                <w:lang w:val="nl-NL"/>
              </w:rPr>
            </w:pPr>
            <w:r w:rsidRPr="002B0A96">
              <w:rPr>
                <w:lang w:val="nl-NL"/>
              </w:rPr>
              <w:t>2. Thử nghiệm và đánh giá hệ tìm kiếm thông tin với các bộ dữ liệu</w:t>
            </w:r>
          </w:p>
        </w:tc>
        <w:tc>
          <w:tcPr>
            <w:tcW w:w="900" w:type="dxa"/>
          </w:tcPr>
          <w:p w:rsidR="001E1361" w:rsidRPr="002B0A96" w:rsidRDefault="001E1361" w:rsidP="00321CE9">
            <w:pPr>
              <w:rPr>
                <w:lang w:val="nl-NL"/>
              </w:rPr>
            </w:pPr>
            <w:r>
              <w:rPr>
                <w:lang w:val="nl-NL"/>
              </w:rPr>
              <w:t>2</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5</w:t>
            </w:r>
          </w:p>
        </w:tc>
        <w:tc>
          <w:tcPr>
            <w:tcW w:w="5940" w:type="dxa"/>
          </w:tcPr>
          <w:p w:rsidR="001E1361" w:rsidRPr="002B0A96" w:rsidRDefault="001E1361" w:rsidP="00321CE9">
            <w:pPr>
              <w:rPr>
                <w:b/>
                <w:lang w:val="nl-NL"/>
              </w:rPr>
            </w:pPr>
            <w:r w:rsidRPr="002B0A96">
              <w:rPr>
                <w:b/>
                <w:lang w:val="nl-NL"/>
              </w:rPr>
              <w:t>Kỹ thuật tìm kiếm và lọc</w:t>
            </w:r>
          </w:p>
          <w:p w:rsidR="001E1361" w:rsidRPr="002B0A96" w:rsidRDefault="001E1361" w:rsidP="00321CE9">
            <w:pPr>
              <w:rPr>
                <w:lang w:val="nl-NL"/>
              </w:rPr>
            </w:pPr>
            <w:r w:rsidRPr="002B0A96">
              <w:rPr>
                <w:lang w:val="nl-NL"/>
              </w:rPr>
              <w:t>1. Phản hồi của dùng về kết quả tìm kiếm</w:t>
            </w:r>
          </w:p>
          <w:p w:rsidR="001E1361" w:rsidRPr="002B0A96" w:rsidRDefault="001E1361" w:rsidP="00321CE9">
            <w:pPr>
              <w:rPr>
                <w:lang w:val="nl-NL"/>
              </w:rPr>
            </w:pPr>
            <w:r w:rsidRPr="002B0A96">
              <w:rPr>
                <w:lang w:val="nl-NL"/>
              </w:rPr>
              <w:t>2. Hồ sơ người dùng</w:t>
            </w:r>
          </w:p>
          <w:p w:rsidR="001E1361" w:rsidRPr="002B0A96" w:rsidRDefault="001E1361" w:rsidP="00321CE9">
            <w:pPr>
              <w:rPr>
                <w:lang w:val="nl-NL"/>
              </w:rPr>
            </w:pPr>
            <w:r w:rsidRPr="002B0A96">
              <w:rPr>
                <w:lang w:val="nl-NL"/>
              </w:rPr>
              <w:t>3. Lọc cộng tác</w:t>
            </w:r>
          </w:p>
        </w:tc>
        <w:tc>
          <w:tcPr>
            <w:tcW w:w="900" w:type="dxa"/>
          </w:tcPr>
          <w:p w:rsidR="001E1361" w:rsidRPr="002B0A96" w:rsidRDefault="001E1361" w:rsidP="00321CE9">
            <w:pPr>
              <w:rPr>
                <w:lang w:val="nl-NL"/>
              </w:rPr>
            </w:pPr>
            <w:r>
              <w:rPr>
                <w:lang w:val="nl-NL"/>
              </w:rPr>
              <w:t>6</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6</w:t>
            </w:r>
          </w:p>
        </w:tc>
        <w:tc>
          <w:tcPr>
            <w:tcW w:w="5940" w:type="dxa"/>
          </w:tcPr>
          <w:p w:rsidR="001E1361" w:rsidRPr="002B0A96" w:rsidRDefault="001E1361" w:rsidP="00321CE9">
            <w:pPr>
              <w:rPr>
                <w:b/>
                <w:lang w:val="nl-NL"/>
              </w:rPr>
            </w:pPr>
            <w:r w:rsidRPr="002B0A96">
              <w:rPr>
                <w:b/>
                <w:lang w:val="nl-NL"/>
              </w:rPr>
              <w:t>Bộ máy tìm kiếm</w:t>
            </w:r>
          </w:p>
          <w:p w:rsidR="001E1361" w:rsidRPr="002B0A96" w:rsidRDefault="001E1361" w:rsidP="00321CE9">
            <w:pPr>
              <w:rPr>
                <w:lang w:val="nl-NL"/>
              </w:rPr>
            </w:pPr>
            <w:r w:rsidRPr="002B0A96">
              <w:rPr>
                <w:lang w:val="nl-NL"/>
              </w:rPr>
              <w:t>1. Giới thiệu chung về tìm kiếm web</w:t>
            </w:r>
          </w:p>
          <w:p w:rsidR="001E1361" w:rsidRPr="002B0A96" w:rsidRDefault="001E1361" w:rsidP="00321CE9">
            <w:pPr>
              <w:rPr>
                <w:lang w:val="nl-NL"/>
              </w:rPr>
            </w:pPr>
            <w:r w:rsidRPr="002B0A96">
              <w:rPr>
                <w:lang w:val="nl-NL"/>
              </w:rPr>
              <w:t>2. Thu thập và đánh chỉ mục</w:t>
            </w:r>
          </w:p>
          <w:p w:rsidR="001E1361" w:rsidRPr="002B0A96" w:rsidRDefault="001E1361" w:rsidP="00321CE9">
            <w:pPr>
              <w:rPr>
                <w:lang w:val="nl-NL"/>
              </w:rPr>
            </w:pPr>
            <w:r w:rsidRPr="002B0A96">
              <w:rPr>
                <w:lang w:val="nl-NL"/>
              </w:rPr>
              <w:t>3. Phân tich liên kết</w:t>
            </w:r>
          </w:p>
        </w:tc>
        <w:tc>
          <w:tcPr>
            <w:tcW w:w="900" w:type="dxa"/>
          </w:tcPr>
          <w:p w:rsidR="001E1361" w:rsidRPr="002B0A96" w:rsidRDefault="001E1361" w:rsidP="00321CE9">
            <w:pPr>
              <w:rPr>
                <w:lang w:val="nl-NL"/>
              </w:rPr>
            </w:pPr>
            <w:r>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7</w:t>
            </w:r>
          </w:p>
        </w:tc>
        <w:tc>
          <w:tcPr>
            <w:tcW w:w="5940" w:type="dxa"/>
          </w:tcPr>
          <w:p w:rsidR="001E1361" w:rsidRPr="002B0A96" w:rsidRDefault="001E1361" w:rsidP="00321CE9">
            <w:pPr>
              <w:rPr>
                <w:b/>
                <w:lang w:val="nl-NL"/>
              </w:rPr>
            </w:pPr>
            <w:r w:rsidRPr="002B0A96">
              <w:rPr>
                <w:b/>
                <w:lang w:val="nl-NL"/>
              </w:rPr>
              <w:t>Các xu hướng phát triển</w:t>
            </w:r>
          </w:p>
          <w:p w:rsidR="001E1361" w:rsidRPr="002B0A96" w:rsidRDefault="001E1361" w:rsidP="00321CE9">
            <w:pPr>
              <w:rPr>
                <w:lang w:val="nl-NL"/>
              </w:rPr>
            </w:pPr>
            <w:r w:rsidRPr="002B0A96">
              <w:rPr>
                <w:lang w:val="nl-NL"/>
              </w:rPr>
              <w:t>1. Tìm kiếm thông tin đa phương tiện</w:t>
            </w:r>
          </w:p>
          <w:p w:rsidR="001E1361" w:rsidRPr="002B0A96" w:rsidRDefault="001E1361" w:rsidP="00321CE9">
            <w:pPr>
              <w:rPr>
                <w:lang w:val="nl-NL"/>
              </w:rPr>
            </w:pPr>
            <w:r w:rsidRPr="002B0A96">
              <w:rPr>
                <w:lang w:val="nl-NL"/>
              </w:rPr>
              <w:t>2. Tìm kiếm đa ngôn ngữ</w:t>
            </w:r>
          </w:p>
          <w:p w:rsidR="001E1361" w:rsidRPr="002B0A96" w:rsidRDefault="001E1361" w:rsidP="00321CE9">
            <w:pPr>
              <w:rPr>
                <w:lang w:val="nl-NL"/>
              </w:rPr>
            </w:pPr>
            <w:r w:rsidRPr="002B0A96">
              <w:rPr>
                <w:lang w:val="nl-NL"/>
              </w:rPr>
              <w:t>3. Tìm kiếm thông tin hướng người dùng</w:t>
            </w:r>
          </w:p>
          <w:p w:rsidR="001E1361" w:rsidRPr="002B0A96" w:rsidRDefault="001E1361" w:rsidP="00321CE9">
            <w:pPr>
              <w:rPr>
                <w:lang w:val="nl-NL"/>
              </w:rPr>
            </w:pPr>
            <w:r w:rsidRPr="002B0A96">
              <w:rPr>
                <w:lang w:val="nl-NL"/>
              </w:rPr>
              <w:t>4. Các ứng dụng tiêu biểu</w:t>
            </w:r>
          </w:p>
          <w:p w:rsidR="001E1361" w:rsidRPr="002B0A96" w:rsidRDefault="001E1361" w:rsidP="00321CE9">
            <w:pPr>
              <w:rPr>
                <w:lang w:val="nl-NL"/>
              </w:rPr>
            </w:pPr>
            <w:r w:rsidRPr="002B0A96">
              <w:rPr>
                <w:lang w:val="nl-NL"/>
              </w:rPr>
              <w:t>5. Một số vấn đề mở</w:t>
            </w:r>
          </w:p>
        </w:tc>
        <w:tc>
          <w:tcPr>
            <w:tcW w:w="900" w:type="dxa"/>
          </w:tcPr>
          <w:p w:rsidR="001E1361" w:rsidRPr="002B0A96" w:rsidRDefault="001E1361" w:rsidP="00321CE9">
            <w:pPr>
              <w:rPr>
                <w:lang w:val="nl-NL"/>
              </w:rPr>
            </w:pPr>
            <w:r>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vAlign w:val="center"/>
          </w:tcPr>
          <w:p w:rsidR="001E1361" w:rsidRPr="002B0A96" w:rsidRDefault="001E1361" w:rsidP="00321CE9">
            <w:pPr>
              <w:rPr>
                <w:lang w:val="nl-NL"/>
              </w:rPr>
            </w:pPr>
          </w:p>
        </w:tc>
        <w:tc>
          <w:tcPr>
            <w:tcW w:w="5940" w:type="dxa"/>
          </w:tcPr>
          <w:p w:rsidR="001E1361" w:rsidRPr="002B0A96" w:rsidRDefault="001E1361" w:rsidP="00321CE9">
            <w:pPr>
              <w:rPr>
                <w:b/>
                <w:bCs/>
                <w:lang w:val="nl-NL"/>
              </w:rPr>
            </w:pPr>
            <w:r w:rsidRPr="002B0A96">
              <w:rPr>
                <w:b/>
                <w:bCs/>
                <w:lang w:val="nl-NL"/>
              </w:rPr>
              <w:t>Tổng</w:t>
            </w:r>
          </w:p>
        </w:tc>
        <w:tc>
          <w:tcPr>
            <w:tcW w:w="900" w:type="dxa"/>
          </w:tcPr>
          <w:p w:rsidR="001E1361" w:rsidRPr="002B0A96" w:rsidRDefault="001E1361" w:rsidP="00321CE9">
            <w:pPr>
              <w:rPr>
                <w:iCs/>
                <w:lang w:val="nl-NL"/>
              </w:rPr>
            </w:pPr>
          </w:p>
        </w:tc>
        <w:tc>
          <w:tcPr>
            <w:tcW w:w="971" w:type="dxa"/>
          </w:tcPr>
          <w:p w:rsidR="001E1361" w:rsidRPr="002B0A96" w:rsidRDefault="001E1361" w:rsidP="00321CE9">
            <w:pPr>
              <w:rPr>
                <w:i/>
                <w:iCs/>
                <w:lang w:val="nl-NL"/>
              </w:rPr>
            </w:pPr>
          </w:p>
        </w:tc>
      </w:tr>
    </w:tbl>
    <w:p w:rsidR="009B6F19" w:rsidRDefault="009B6F19" w:rsidP="00321CE9">
      <w:pPr>
        <w:rPr>
          <w:b/>
          <w:bCs/>
          <w:iCs/>
          <w:lang w:val="nl-NL"/>
        </w:rPr>
      </w:pPr>
    </w:p>
    <w:p w:rsidR="001E1361" w:rsidRDefault="00C117E4" w:rsidP="00321CE9">
      <w:pPr>
        <w:rPr>
          <w:b/>
          <w:bCs/>
          <w:iCs/>
          <w:lang w:val="nl-NL"/>
        </w:rPr>
      </w:pPr>
      <w:r>
        <w:rPr>
          <w:b/>
          <w:bCs/>
          <w:iCs/>
          <w:lang w:val="nl-NL"/>
        </w:rPr>
        <w:lastRenderedPageBreak/>
        <w:t>7.2</w:t>
      </w:r>
      <w:r w:rsidR="001E1361" w:rsidRPr="002B0A96">
        <w:rPr>
          <w:b/>
          <w:bCs/>
          <w:iCs/>
          <w:lang w:val="nl-NL"/>
        </w:rPr>
        <w:t>. Phần bài tập, tiểu luận ngoại khóa, học viên đi thực tiễn:</w:t>
      </w:r>
      <w:r w:rsidR="00376957">
        <w:rPr>
          <w:b/>
          <w:bCs/>
          <w:iCs/>
          <w:lang w:val="nl-NL"/>
        </w:rPr>
        <w:t>1</w:t>
      </w:r>
      <w:r>
        <w:rPr>
          <w:b/>
          <w:bCs/>
          <w:iCs/>
          <w:lang w:val="nl-NL"/>
        </w:rPr>
        <w:t>5</w:t>
      </w:r>
      <w:r w:rsidR="001E1361" w:rsidRPr="002B0A96">
        <w:rPr>
          <w:b/>
          <w:bCs/>
          <w:iCs/>
          <w:lang w:val="nl-NL"/>
        </w:rPr>
        <w:t xml:space="preserve"> tiết</w:t>
      </w:r>
    </w:p>
    <w:p w:rsidR="00221F62" w:rsidRPr="002B0A96" w:rsidRDefault="00221F62" w:rsidP="00321CE9">
      <w:pPr>
        <w:rPr>
          <w:b/>
          <w:bCs/>
          <w:iCs/>
          <w:lang w:val="nl-NL"/>
        </w:rPr>
      </w:pPr>
    </w:p>
    <w:p w:rsidR="001E1361" w:rsidRPr="002B0A96" w:rsidRDefault="001E1361" w:rsidP="00321CE9">
      <w:pPr>
        <w:rPr>
          <w:b/>
        </w:rPr>
      </w:pPr>
      <w:r w:rsidRPr="002B0A96">
        <w:rPr>
          <w:b/>
        </w:rPr>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4835"/>
        <w:gridCol w:w="664"/>
        <w:gridCol w:w="1636"/>
        <w:gridCol w:w="679"/>
        <w:gridCol w:w="693"/>
      </w:tblGrid>
      <w:tr w:rsidR="001E1361" w:rsidRPr="002B0A96" w:rsidTr="00DA1997">
        <w:trPr>
          <w:cantSplit/>
          <w:trHeight w:val="158"/>
          <w:jc w:val="center"/>
        </w:trPr>
        <w:tc>
          <w:tcPr>
            <w:tcW w:w="307" w:type="pct"/>
            <w:vMerge w:val="restart"/>
            <w:vAlign w:val="center"/>
          </w:tcPr>
          <w:p w:rsidR="001E1361" w:rsidRPr="002B0A96" w:rsidRDefault="001E1361" w:rsidP="00321CE9">
            <w:pPr>
              <w:rPr>
                <w:szCs w:val="28"/>
                <w:lang w:val="nl-NL"/>
              </w:rPr>
            </w:pPr>
            <w:r w:rsidRPr="002B0A96">
              <w:rPr>
                <w:szCs w:val="28"/>
                <w:lang w:val="nl-NL"/>
              </w:rPr>
              <w:t>TT</w:t>
            </w:r>
          </w:p>
        </w:tc>
        <w:tc>
          <w:tcPr>
            <w:tcW w:w="2676" w:type="pct"/>
            <w:vMerge w:val="restart"/>
            <w:vAlign w:val="center"/>
          </w:tcPr>
          <w:p w:rsidR="001E1361" w:rsidRPr="002B0A96" w:rsidRDefault="001E1361" w:rsidP="00321CE9">
            <w:pPr>
              <w:rPr>
                <w:szCs w:val="28"/>
                <w:lang w:val="nl-NL"/>
              </w:rPr>
            </w:pPr>
            <w:r w:rsidRPr="002B0A96">
              <w:rPr>
                <w:szCs w:val="28"/>
                <w:lang w:val="nl-NL"/>
              </w:rPr>
              <w:t>Tên tài liệu</w:t>
            </w:r>
          </w:p>
        </w:tc>
        <w:tc>
          <w:tcPr>
            <w:tcW w:w="2016" w:type="pct"/>
            <w:gridSpan w:val="4"/>
            <w:vAlign w:val="center"/>
          </w:tcPr>
          <w:p w:rsidR="001E1361" w:rsidRPr="002B0A96" w:rsidRDefault="001E1361" w:rsidP="00321CE9">
            <w:pPr>
              <w:rPr>
                <w:szCs w:val="28"/>
                <w:lang w:val="nl-NL"/>
              </w:rPr>
            </w:pPr>
            <w:r w:rsidRPr="002B0A96">
              <w:rPr>
                <w:szCs w:val="28"/>
                <w:lang w:val="nl-NL"/>
              </w:rPr>
              <w:t>Tình trạng tài liệu</w:t>
            </w:r>
          </w:p>
        </w:tc>
      </w:tr>
      <w:tr w:rsidR="001E1361" w:rsidRPr="00C93A1C" w:rsidTr="00DA1997">
        <w:trPr>
          <w:cantSplit/>
          <w:trHeight w:val="1523"/>
          <w:jc w:val="center"/>
        </w:trPr>
        <w:tc>
          <w:tcPr>
            <w:tcW w:w="307" w:type="pct"/>
            <w:vMerge/>
            <w:vAlign w:val="center"/>
          </w:tcPr>
          <w:p w:rsidR="001E1361" w:rsidRPr="002B0A96" w:rsidRDefault="001E1361" w:rsidP="00321CE9">
            <w:pPr>
              <w:rPr>
                <w:szCs w:val="28"/>
                <w:lang w:val="nl-NL"/>
              </w:rPr>
            </w:pPr>
          </w:p>
        </w:tc>
        <w:tc>
          <w:tcPr>
            <w:tcW w:w="2676" w:type="pct"/>
            <w:vMerge/>
            <w:vAlign w:val="center"/>
          </w:tcPr>
          <w:p w:rsidR="001E1361" w:rsidRPr="002B0A96" w:rsidRDefault="001E1361" w:rsidP="00321CE9">
            <w:pPr>
              <w:rPr>
                <w:szCs w:val="28"/>
                <w:lang w:val="nl-NL"/>
              </w:rPr>
            </w:pPr>
          </w:p>
        </w:tc>
        <w:tc>
          <w:tcPr>
            <w:tcW w:w="367" w:type="pct"/>
            <w:vAlign w:val="center"/>
          </w:tcPr>
          <w:p w:rsidR="001E1361" w:rsidRPr="002B0A96" w:rsidRDefault="001E1361" w:rsidP="00321CE9">
            <w:pPr>
              <w:rPr>
                <w:szCs w:val="28"/>
                <w:lang w:val="nl-NL"/>
              </w:rPr>
            </w:pPr>
            <w:r w:rsidRPr="002B0A96">
              <w:rPr>
                <w:szCs w:val="28"/>
                <w:lang w:val="nl-NL"/>
              </w:rPr>
              <w:t>Có trên thư viện</w:t>
            </w:r>
          </w:p>
        </w:tc>
        <w:tc>
          <w:tcPr>
            <w:tcW w:w="909" w:type="pct"/>
            <w:vAlign w:val="center"/>
          </w:tcPr>
          <w:p w:rsidR="001E1361" w:rsidRPr="002B0A96" w:rsidRDefault="001E1361" w:rsidP="00321CE9">
            <w:pPr>
              <w:rPr>
                <w:szCs w:val="28"/>
                <w:lang w:val="nl-NL"/>
              </w:rPr>
            </w:pPr>
            <w:r w:rsidRPr="002B0A96">
              <w:rPr>
                <w:szCs w:val="28"/>
                <w:lang w:val="nl-NL"/>
              </w:rPr>
              <w:t>Giáo viên  hoặc Khoa có,  cho mượn để TV phô tô hoặc có File Điện tử</w:t>
            </w:r>
          </w:p>
        </w:tc>
        <w:tc>
          <w:tcPr>
            <w:tcW w:w="366" w:type="pct"/>
            <w:vAlign w:val="center"/>
          </w:tcPr>
          <w:p w:rsidR="001E1361" w:rsidRPr="002B0A96" w:rsidRDefault="001E1361" w:rsidP="00321CE9">
            <w:pPr>
              <w:rPr>
                <w:szCs w:val="28"/>
                <w:lang w:val="nl-NL"/>
              </w:rPr>
            </w:pPr>
            <w:r w:rsidRPr="002B0A96">
              <w:rPr>
                <w:szCs w:val="28"/>
                <w:lang w:val="nl-NL"/>
              </w:rPr>
              <w:t>Đề nghị mua mới</w:t>
            </w:r>
          </w:p>
        </w:tc>
        <w:tc>
          <w:tcPr>
            <w:tcW w:w="374" w:type="pct"/>
            <w:vAlign w:val="center"/>
          </w:tcPr>
          <w:p w:rsidR="001E1361" w:rsidRPr="002B0A96" w:rsidRDefault="001E1361" w:rsidP="00321CE9">
            <w:pPr>
              <w:rPr>
                <w:szCs w:val="28"/>
                <w:lang w:val="nl-NL"/>
              </w:rPr>
            </w:pPr>
            <w:r w:rsidRPr="002B0A96">
              <w:rPr>
                <w:szCs w:val="28"/>
                <w:lang w:val="nl-NL"/>
              </w:rPr>
              <w:t>Đề nghị biên soạn mới</w:t>
            </w:r>
          </w:p>
        </w:tc>
      </w:tr>
      <w:tr w:rsidR="001E1361" w:rsidRPr="002B0A96" w:rsidTr="00DA1997">
        <w:trPr>
          <w:jc w:val="center"/>
        </w:trPr>
        <w:tc>
          <w:tcPr>
            <w:tcW w:w="307" w:type="pct"/>
            <w:vAlign w:val="center"/>
          </w:tcPr>
          <w:p w:rsidR="001E1361" w:rsidRPr="002B0A96" w:rsidRDefault="001E1361" w:rsidP="00321CE9">
            <w:pPr>
              <w:rPr>
                <w:szCs w:val="28"/>
                <w:lang w:val="nl-NL"/>
              </w:rPr>
            </w:pPr>
            <w:r w:rsidRPr="002B0A96">
              <w:rPr>
                <w:szCs w:val="28"/>
                <w:lang w:val="nl-NL"/>
              </w:rPr>
              <w:t>1</w:t>
            </w:r>
          </w:p>
        </w:tc>
        <w:tc>
          <w:tcPr>
            <w:tcW w:w="2676" w:type="pct"/>
            <w:vAlign w:val="center"/>
          </w:tcPr>
          <w:p w:rsidR="001E1361" w:rsidRPr="002B0A96" w:rsidRDefault="001E1361" w:rsidP="00321CE9">
            <w:pPr>
              <w:rPr>
                <w:szCs w:val="28"/>
                <w:lang w:val="nl-NL"/>
              </w:rPr>
            </w:pPr>
            <w:r w:rsidRPr="002B0A96">
              <w:rPr>
                <w:szCs w:val="28"/>
                <w:lang w:val="nl-NL"/>
              </w:rPr>
              <w:t>Christopher D. Manning, Prabhakar Raghavan and Hinrich Schütze, Introduction to Information Retrieval, Cambridge University Press. 2008.</w:t>
            </w:r>
          </w:p>
        </w:tc>
        <w:tc>
          <w:tcPr>
            <w:tcW w:w="367" w:type="pct"/>
            <w:vAlign w:val="center"/>
          </w:tcPr>
          <w:p w:rsidR="001E1361" w:rsidRPr="002B0A96" w:rsidRDefault="001E1361" w:rsidP="00321CE9">
            <w:pPr>
              <w:rPr>
                <w:szCs w:val="28"/>
                <w:lang w:val="nl-NL"/>
              </w:rPr>
            </w:pPr>
          </w:p>
        </w:tc>
        <w:tc>
          <w:tcPr>
            <w:tcW w:w="909" w:type="pct"/>
            <w:vAlign w:val="center"/>
          </w:tcPr>
          <w:p w:rsidR="001E1361" w:rsidRPr="002B0A96" w:rsidRDefault="001E1361" w:rsidP="00321CE9">
            <w:pPr>
              <w:rPr>
                <w:szCs w:val="28"/>
                <w:lang w:val="nl-NL"/>
              </w:rPr>
            </w:pPr>
          </w:p>
        </w:tc>
        <w:tc>
          <w:tcPr>
            <w:tcW w:w="366" w:type="pct"/>
            <w:vAlign w:val="center"/>
          </w:tcPr>
          <w:p w:rsidR="001E1361" w:rsidRPr="002B0A96" w:rsidRDefault="001E1361" w:rsidP="00321CE9">
            <w:pPr>
              <w:rPr>
                <w:szCs w:val="28"/>
                <w:lang w:val="nl-NL"/>
              </w:rPr>
            </w:pPr>
          </w:p>
        </w:tc>
        <w:tc>
          <w:tcPr>
            <w:tcW w:w="374" w:type="pct"/>
            <w:vAlign w:val="center"/>
          </w:tcPr>
          <w:p w:rsidR="001E1361" w:rsidRPr="002B0A96" w:rsidRDefault="001E1361" w:rsidP="00321CE9">
            <w:pPr>
              <w:rPr>
                <w:szCs w:val="28"/>
                <w:lang w:val="nl-NL"/>
              </w:rPr>
            </w:pPr>
          </w:p>
        </w:tc>
      </w:tr>
      <w:tr w:rsidR="001E1361" w:rsidRPr="002B0A96" w:rsidTr="00DA1997">
        <w:trPr>
          <w:jc w:val="center"/>
        </w:trPr>
        <w:tc>
          <w:tcPr>
            <w:tcW w:w="307" w:type="pct"/>
            <w:vAlign w:val="center"/>
          </w:tcPr>
          <w:p w:rsidR="001E1361" w:rsidRPr="002B0A96" w:rsidRDefault="001E1361" w:rsidP="00321CE9">
            <w:pPr>
              <w:rPr>
                <w:szCs w:val="28"/>
                <w:lang w:val="nl-NL"/>
              </w:rPr>
            </w:pPr>
            <w:r w:rsidRPr="002B0A96">
              <w:rPr>
                <w:szCs w:val="28"/>
                <w:lang w:val="nl-NL"/>
              </w:rPr>
              <w:t>2</w:t>
            </w:r>
          </w:p>
        </w:tc>
        <w:tc>
          <w:tcPr>
            <w:tcW w:w="2676" w:type="pct"/>
            <w:vAlign w:val="center"/>
          </w:tcPr>
          <w:p w:rsidR="001E1361" w:rsidRPr="002B0A96" w:rsidRDefault="001E1361" w:rsidP="00321CE9">
            <w:pPr>
              <w:rPr>
                <w:szCs w:val="28"/>
                <w:lang w:val="nl-NL"/>
              </w:rPr>
            </w:pPr>
            <w:r w:rsidRPr="002B0A96">
              <w:rPr>
                <w:szCs w:val="28"/>
                <w:lang w:val="nl-NL"/>
              </w:rPr>
              <w:t>Ricardo Baeza-Yates, Berthier Ribeiro-Neto , Modern Information Retrieval. Addison Wesley. 2004</w:t>
            </w:r>
          </w:p>
        </w:tc>
        <w:tc>
          <w:tcPr>
            <w:tcW w:w="367" w:type="pct"/>
            <w:vAlign w:val="center"/>
          </w:tcPr>
          <w:p w:rsidR="001E1361" w:rsidRPr="002B0A96" w:rsidRDefault="001E1361" w:rsidP="00321CE9">
            <w:pPr>
              <w:rPr>
                <w:szCs w:val="28"/>
                <w:lang w:val="nl-NL"/>
              </w:rPr>
            </w:pPr>
          </w:p>
        </w:tc>
        <w:tc>
          <w:tcPr>
            <w:tcW w:w="909" w:type="pct"/>
            <w:vAlign w:val="center"/>
          </w:tcPr>
          <w:p w:rsidR="001E1361" w:rsidRPr="002B0A96" w:rsidRDefault="001E1361" w:rsidP="00321CE9">
            <w:pPr>
              <w:rPr>
                <w:szCs w:val="28"/>
                <w:lang w:val="nl-NL"/>
              </w:rPr>
            </w:pPr>
          </w:p>
        </w:tc>
        <w:tc>
          <w:tcPr>
            <w:tcW w:w="366" w:type="pct"/>
            <w:vAlign w:val="center"/>
          </w:tcPr>
          <w:p w:rsidR="001E1361" w:rsidRPr="002B0A96" w:rsidRDefault="001E1361" w:rsidP="00321CE9">
            <w:pPr>
              <w:rPr>
                <w:szCs w:val="28"/>
                <w:lang w:val="nl-NL"/>
              </w:rPr>
            </w:pPr>
          </w:p>
        </w:tc>
        <w:tc>
          <w:tcPr>
            <w:tcW w:w="374" w:type="pct"/>
            <w:vAlign w:val="center"/>
          </w:tcPr>
          <w:p w:rsidR="001E1361" w:rsidRPr="002B0A96" w:rsidRDefault="001E1361" w:rsidP="00321CE9">
            <w:pPr>
              <w:rPr>
                <w:szCs w:val="28"/>
                <w:lang w:val="nl-NL"/>
              </w:rPr>
            </w:pPr>
          </w:p>
        </w:tc>
      </w:tr>
    </w:tbl>
    <w:p w:rsidR="001E1361" w:rsidRPr="002B0A96" w:rsidRDefault="001E1361" w:rsidP="00321CE9">
      <w:pPr>
        <w:rPr>
          <w:b/>
          <w:bCs/>
          <w:lang w:val="nl-NL"/>
        </w:rPr>
      </w:pPr>
    </w:p>
    <w:p w:rsidR="001E1361" w:rsidRPr="002B0A96" w:rsidRDefault="00C117E4" w:rsidP="00321CE9">
      <w:pPr>
        <w:rPr>
          <w:b/>
          <w:bCs/>
          <w:lang w:val="nl-NL"/>
        </w:rPr>
      </w:pPr>
      <w:r>
        <w:rPr>
          <w:b/>
          <w:bCs/>
          <w:lang w:val="nl-NL"/>
        </w:rPr>
        <w:t>9</w:t>
      </w:r>
      <w:r w:rsidR="001E1361" w:rsidRPr="002B0A96">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2B0A96"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Trọng số</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r w:rsidRPr="002B0A96">
              <w:rPr>
                <w:lang w:val="nl-NL"/>
              </w:rPr>
              <w:t>0,1</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CB3201" w:rsidP="00321CE9">
            <w:pPr>
              <w:rPr>
                <w:lang w:val="nl-NL"/>
              </w:rPr>
            </w:pPr>
            <w:r>
              <w:rPr>
                <w:lang w:val="nl-NL"/>
              </w:rPr>
              <w:t>0,3</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CB3201" w:rsidP="00321CE9">
            <w:pPr>
              <w:rPr>
                <w:lang w:val="nl-NL"/>
              </w:rPr>
            </w:pPr>
            <w:r>
              <w:rPr>
                <w:lang w:val="nl-NL"/>
              </w:rPr>
              <w:t>0,6</w:t>
            </w:r>
          </w:p>
        </w:tc>
      </w:tr>
    </w:tbl>
    <w:p w:rsidR="001E1361" w:rsidRPr="002B0A96" w:rsidRDefault="001E1361" w:rsidP="00321CE9">
      <w:pPr>
        <w:rPr>
          <w:b/>
          <w:bCs/>
          <w:szCs w:val="28"/>
          <w:lang w:val="nl-NL"/>
        </w:rPr>
      </w:pPr>
    </w:p>
    <w:tbl>
      <w:tblPr>
        <w:tblW w:w="0" w:type="auto"/>
        <w:tblLook w:val="04A0" w:firstRow="1" w:lastRow="0" w:firstColumn="1" w:lastColumn="0" w:noHBand="0" w:noVBand="1"/>
      </w:tblPr>
      <w:tblGrid>
        <w:gridCol w:w="3120"/>
        <w:gridCol w:w="3119"/>
        <w:gridCol w:w="3116"/>
      </w:tblGrid>
      <w:tr w:rsidR="00434958" w:rsidRPr="002B0A96" w:rsidTr="00C26B1F">
        <w:tc>
          <w:tcPr>
            <w:tcW w:w="3190" w:type="dxa"/>
          </w:tcPr>
          <w:p w:rsidR="00434958" w:rsidRPr="002B0A96" w:rsidRDefault="00434958" w:rsidP="00C26B1F">
            <w:pPr>
              <w:rPr>
                <w:b/>
                <w:bCs/>
                <w:szCs w:val="28"/>
                <w:lang w:val="nl-NL"/>
              </w:rPr>
            </w:pPr>
            <w:r w:rsidRPr="002B0A96">
              <w:rPr>
                <w:b/>
                <w:bCs/>
                <w:szCs w:val="28"/>
                <w:lang w:val="nl-NL"/>
              </w:rPr>
              <w:t>CHỦ NHIỆM KHOA, VIỆN</w:t>
            </w:r>
          </w:p>
          <w:p w:rsidR="00434958" w:rsidRPr="002B0A96" w:rsidRDefault="00434958" w:rsidP="00C26B1F">
            <w:pPr>
              <w:rPr>
                <w:i/>
                <w:iCs/>
                <w:szCs w:val="28"/>
                <w:lang w:val="nl-NL"/>
              </w:rPr>
            </w:pPr>
            <w:r w:rsidRPr="002B0A96">
              <w:rPr>
                <w:i/>
                <w:iCs/>
                <w:szCs w:val="28"/>
                <w:lang w:val="nl-NL"/>
              </w:rPr>
              <w:t>(Ký và ghi rõ họ tên)</w:t>
            </w: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r w:rsidRPr="002B0A96">
              <w:rPr>
                <w:lang w:val="nl-NL"/>
              </w:rPr>
              <w:t>PGS.TS. Bùi Thu Lâm</w:t>
            </w:r>
          </w:p>
        </w:tc>
        <w:tc>
          <w:tcPr>
            <w:tcW w:w="3190" w:type="dxa"/>
          </w:tcPr>
          <w:p w:rsidR="00434958" w:rsidRPr="002B0A96" w:rsidRDefault="00434958" w:rsidP="00C26B1F">
            <w:pPr>
              <w:rPr>
                <w:b/>
                <w:bCs/>
                <w:szCs w:val="28"/>
                <w:lang w:val="nl-NL"/>
              </w:rPr>
            </w:pPr>
            <w:r w:rsidRPr="002B0A96">
              <w:rPr>
                <w:b/>
                <w:bCs/>
                <w:szCs w:val="28"/>
                <w:lang w:val="nl-NL"/>
              </w:rPr>
              <w:t>CHỦ NHIỆM BỘ MÔN</w:t>
            </w:r>
          </w:p>
          <w:p w:rsidR="00434958" w:rsidRPr="002B0A96" w:rsidRDefault="00434958" w:rsidP="00C26B1F">
            <w:pPr>
              <w:rPr>
                <w:i/>
                <w:iCs/>
                <w:szCs w:val="28"/>
                <w:lang w:val="nl-NL"/>
              </w:rPr>
            </w:pPr>
            <w:r w:rsidRPr="002B0A96">
              <w:rPr>
                <w:i/>
                <w:iCs/>
                <w:szCs w:val="28"/>
                <w:lang w:val="nl-NL"/>
              </w:rPr>
              <w:t>(Ký và ghi rõ họ tên)</w:t>
            </w: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r w:rsidRPr="002B0A96">
              <w:rPr>
                <w:lang w:val="nl-NL"/>
              </w:rPr>
              <w:t>TS. Hoa Tất Thắng</w:t>
            </w:r>
          </w:p>
        </w:tc>
        <w:tc>
          <w:tcPr>
            <w:tcW w:w="3190" w:type="dxa"/>
          </w:tcPr>
          <w:p w:rsidR="00434958" w:rsidRPr="002B0A96" w:rsidRDefault="00434958" w:rsidP="00321CE9">
            <w:pPr>
              <w:rPr>
                <w:b/>
                <w:bCs/>
                <w:szCs w:val="28"/>
                <w:lang w:val="nl-NL"/>
              </w:rPr>
            </w:pPr>
            <w:r w:rsidRPr="002B0A96">
              <w:rPr>
                <w:b/>
                <w:bCs/>
                <w:szCs w:val="28"/>
                <w:lang w:val="nl-NL"/>
              </w:rPr>
              <w:t>GIÁO VIÊN BIÊN SOẠN</w:t>
            </w:r>
          </w:p>
          <w:p w:rsidR="00434958" w:rsidRPr="002B0A96" w:rsidRDefault="00434958" w:rsidP="00321CE9">
            <w:pPr>
              <w:rPr>
                <w:i/>
                <w:iCs/>
                <w:szCs w:val="28"/>
                <w:lang w:val="nl-NL"/>
              </w:rPr>
            </w:pPr>
            <w:r w:rsidRPr="002B0A96">
              <w:rPr>
                <w:i/>
                <w:iCs/>
                <w:szCs w:val="28"/>
                <w:lang w:val="nl-NL"/>
              </w:rPr>
              <w:t>(Ký và ghi rõ họ tên)</w:t>
            </w: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r w:rsidRPr="002B0A96">
              <w:rPr>
                <w:lang w:val="nl-NL"/>
              </w:rPr>
              <w:t xml:space="preserve">TS. </w:t>
            </w:r>
            <w:r>
              <w:rPr>
                <w:lang w:val="nl-NL"/>
              </w:rPr>
              <w:t>Nguyễn Văn Giang</w:t>
            </w:r>
          </w:p>
          <w:p w:rsidR="00434958" w:rsidRPr="002B0A96" w:rsidRDefault="00434958" w:rsidP="00321CE9">
            <w:pPr>
              <w:rPr>
                <w:i/>
                <w:iCs/>
                <w:szCs w:val="28"/>
                <w:lang w:val="nl-NL"/>
              </w:rPr>
            </w:pPr>
          </w:p>
          <w:p w:rsidR="00434958" w:rsidRPr="002B0A96" w:rsidRDefault="00434958" w:rsidP="00321CE9">
            <w:pPr>
              <w:rPr>
                <w:i/>
                <w:iCs/>
                <w:szCs w:val="28"/>
                <w:lang w:val="nl-NL"/>
              </w:rPr>
            </w:pPr>
          </w:p>
          <w:p w:rsidR="00434958" w:rsidRPr="002B0A96" w:rsidRDefault="00434958" w:rsidP="00321CE9">
            <w:pPr>
              <w:rPr>
                <w:i/>
                <w:iCs/>
                <w:szCs w:val="28"/>
                <w:lang w:val="nl-NL"/>
              </w:rPr>
            </w:pPr>
          </w:p>
          <w:p w:rsidR="00434958" w:rsidRPr="002B0A96" w:rsidRDefault="00434958" w:rsidP="00321CE9">
            <w:pPr>
              <w:rPr>
                <w:b/>
                <w:bCs/>
                <w:lang w:val="nl-NL"/>
              </w:rPr>
            </w:pPr>
          </w:p>
        </w:tc>
      </w:tr>
    </w:tbl>
    <w:p w:rsidR="001E1361" w:rsidRPr="00105EE9" w:rsidRDefault="001E1361" w:rsidP="00321CE9">
      <w:pPr>
        <w:rPr>
          <w:b/>
          <w:bCs/>
          <w:lang w:val="nl-NL"/>
        </w:rPr>
      </w:pPr>
    </w:p>
    <w:p w:rsidR="001E1361" w:rsidRPr="00105EE9" w:rsidRDefault="001E1361" w:rsidP="00321CE9">
      <w:pPr>
        <w:rPr>
          <w:lang w:val="nl-NL"/>
        </w:rPr>
      </w:pPr>
    </w:p>
    <w:p w:rsidR="001E1361" w:rsidRPr="00105EE9" w:rsidRDefault="001E1361" w:rsidP="00321CE9">
      <w:pPr>
        <w:rPr>
          <w:b/>
          <w:sz w:val="28"/>
          <w:szCs w:val="28"/>
          <w:lang w:val="nl-NL"/>
        </w:rPr>
      </w:pPr>
      <w:r w:rsidRPr="00105EE9">
        <w:rPr>
          <w:b/>
          <w:sz w:val="28"/>
          <w:szCs w:val="28"/>
          <w:lang w:val="nl-NL"/>
        </w:rPr>
        <w:br w:type="page"/>
      </w:r>
    </w:p>
    <w:p w:rsidR="001E1361" w:rsidRPr="002B0A96" w:rsidRDefault="00347187" w:rsidP="00321CE9">
      <w:pPr>
        <w:rPr>
          <w:b/>
          <w:lang w:val="nl-NL"/>
        </w:rPr>
      </w:pPr>
      <w:r>
        <w:rPr>
          <w:b/>
          <w:lang w:val="nl-NL"/>
        </w:rPr>
        <w:lastRenderedPageBreak/>
        <w:t xml:space="preserve">HỌC PHẦN: </w:t>
      </w:r>
      <w:r w:rsidRPr="002B0A96">
        <w:rPr>
          <w:b/>
          <w:lang w:val="nl-NL"/>
        </w:rPr>
        <w:t>ONTOLOGY VÀ WEB NGỮ NGHĨA</w:t>
      </w:r>
    </w:p>
    <w:p w:rsidR="001E1361" w:rsidRPr="002B0A96" w:rsidRDefault="001E1361" w:rsidP="00321CE9">
      <w:pPr>
        <w:rPr>
          <w:b/>
          <w:lang w:val="nl-NL"/>
        </w:rPr>
      </w:pPr>
      <w:r w:rsidRPr="002B0A96">
        <w:rPr>
          <w:b/>
          <w:lang w:val="nl-NL"/>
        </w:rPr>
        <w:t xml:space="preserve">1. </w:t>
      </w:r>
      <w:r w:rsidR="00376957" w:rsidRPr="002A7537">
        <w:rPr>
          <w:b/>
          <w:lang w:val="nl-NL"/>
        </w:rPr>
        <w:t xml:space="preserve">Tổng số tín chỉ: </w:t>
      </w:r>
      <w:r w:rsidR="00376957">
        <w:rPr>
          <w:lang w:val="nl-NL"/>
        </w:rPr>
        <w:t>2</w:t>
      </w:r>
      <w:r w:rsidR="00376957" w:rsidRPr="002A7537">
        <w:rPr>
          <w:b/>
          <w:lang w:val="nl-NL"/>
        </w:rPr>
        <w:t xml:space="preserve">  Cấ</w:t>
      </w:r>
      <w:r w:rsidR="00376957">
        <w:rPr>
          <w:b/>
          <w:lang w:val="nl-NL"/>
        </w:rPr>
        <w:t>u trúc: 15 LT, 30 TL</w:t>
      </w:r>
      <w:r w:rsidRPr="002B0A96">
        <w:rPr>
          <w:lang w:val="nl-NL"/>
        </w:rPr>
        <w:t xml:space="preserve">     </w:t>
      </w:r>
    </w:p>
    <w:p w:rsidR="001E1361" w:rsidRPr="002B0A96" w:rsidRDefault="001E1361" w:rsidP="00321CE9">
      <w:pPr>
        <w:rPr>
          <w:b/>
          <w:lang w:val="nl-NL"/>
        </w:rPr>
      </w:pPr>
      <w:r w:rsidRPr="002B0A96">
        <w:rPr>
          <w:b/>
          <w:lang w:val="nl-NL"/>
        </w:rPr>
        <w:t>2. Các giảng viên phụ trách học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3111"/>
        <w:gridCol w:w="1307"/>
        <w:gridCol w:w="1070"/>
        <w:gridCol w:w="3186"/>
      </w:tblGrid>
      <w:tr w:rsidR="001E1361" w:rsidRPr="002B0A96" w:rsidTr="00DA1997">
        <w:tc>
          <w:tcPr>
            <w:tcW w:w="560" w:type="dxa"/>
          </w:tcPr>
          <w:p w:rsidR="001E1361" w:rsidRPr="002B0A96" w:rsidRDefault="001E1361" w:rsidP="00321CE9">
            <w:pPr>
              <w:rPr>
                <w:b/>
                <w:bCs/>
                <w:lang w:val="nl-NL"/>
              </w:rPr>
            </w:pPr>
            <w:r w:rsidRPr="002B0A96">
              <w:rPr>
                <w:b/>
                <w:bCs/>
                <w:lang w:val="nl-NL"/>
              </w:rPr>
              <w:t>TT</w:t>
            </w:r>
          </w:p>
        </w:tc>
        <w:tc>
          <w:tcPr>
            <w:tcW w:w="3160" w:type="dxa"/>
          </w:tcPr>
          <w:p w:rsidR="001E1361" w:rsidRPr="002B0A96" w:rsidRDefault="001E1361" w:rsidP="00321CE9">
            <w:pPr>
              <w:rPr>
                <w:b/>
                <w:bCs/>
                <w:lang w:val="nl-NL"/>
              </w:rPr>
            </w:pPr>
            <w:r w:rsidRPr="002B0A96">
              <w:rPr>
                <w:b/>
                <w:bCs/>
                <w:lang w:val="nl-NL"/>
              </w:rPr>
              <w:t>Họ tên giảng viên</w:t>
            </w:r>
          </w:p>
        </w:tc>
        <w:tc>
          <w:tcPr>
            <w:tcW w:w="1320" w:type="dxa"/>
          </w:tcPr>
          <w:p w:rsidR="001E1361" w:rsidRPr="002B0A96" w:rsidRDefault="001E1361" w:rsidP="00321CE9">
            <w:pPr>
              <w:rPr>
                <w:b/>
                <w:bCs/>
                <w:lang w:val="nl-NL"/>
              </w:rPr>
            </w:pPr>
            <w:r w:rsidRPr="002B0A96">
              <w:rPr>
                <w:b/>
                <w:bCs/>
                <w:lang w:val="nl-NL"/>
              </w:rPr>
              <w:t>Học hàm</w:t>
            </w:r>
          </w:p>
        </w:tc>
        <w:tc>
          <w:tcPr>
            <w:tcW w:w="1080" w:type="dxa"/>
          </w:tcPr>
          <w:p w:rsidR="001E1361" w:rsidRPr="002B0A96" w:rsidRDefault="001E1361" w:rsidP="00321CE9">
            <w:pPr>
              <w:rPr>
                <w:b/>
                <w:bCs/>
                <w:lang w:val="nl-NL"/>
              </w:rPr>
            </w:pPr>
            <w:r w:rsidRPr="002B0A96">
              <w:rPr>
                <w:b/>
                <w:bCs/>
                <w:lang w:val="nl-NL"/>
              </w:rPr>
              <w:t>Học vị</w:t>
            </w:r>
          </w:p>
        </w:tc>
        <w:tc>
          <w:tcPr>
            <w:tcW w:w="3240" w:type="dxa"/>
          </w:tcPr>
          <w:p w:rsidR="001E1361" w:rsidRPr="002B0A96" w:rsidRDefault="001E1361" w:rsidP="00321CE9">
            <w:pPr>
              <w:rPr>
                <w:b/>
                <w:bCs/>
                <w:lang w:val="nl-NL"/>
              </w:rPr>
            </w:pPr>
            <w:r w:rsidRPr="002B0A96">
              <w:rPr>
                <w:b/>
                <w:bCs/>
                <w:lang w:val="nl-NL"/>
              </w:rPr>
              <w:t>Đơn vị công tác</w:t>
            </w:r>
          </w:p>
        </w:tc>
      </w:tr>
      <w:tr w:rsidR="001E1361" w:rsidRPr="002B0A96" w:rsidTr="00DA1997">
        <w:tc>
          <w:tcPr>
            <w:tcW w:w="560" w:type="dxa"/>
          </w:tcPr>
          <w:p w:rsidR="001E1361" w:rsidRPr="002B0A96" w:rsidRDefault="001E1361" w:rsidP="00321CE9">
            <w:pPr>
              <w:rPr>
                <w:bCs/>
                <w:lang w:val="nl-NL"/>
              </w:rPr>
            </w:pPr>
            <w:r w:rsidRPr="002B0A96">
              <w:rPr>
                <w:bCs/>
                <w:lang w:val="nl-NL"/>
              </w:rPr>
              <w:t>1</w:t>
            </w:r>
          </w:p>
        </w:tc>
        <w:tc>
          <w:tcPr>
            <w:tcW w:w="3160" w:type="dxa"/>
          </w:tcPr>
          <w:p w:rsidR="001E1361" w:rsidRPr="002B0A96" w:rsidRDefault="001E1361" w:rsidP="00321CE9">
            <w:pPr>
              <w:rPr>
                <w:bCs/>
                <w:lang w:val="nl-NL"/>
              </w:rPr>
            </w:pPr>
            <w:r w:rsidRPr="002B0A96">
              <w:rPr>
                <w:bCs/>
                <w:lang w:val="nl-NL"/>
              </w:rPr>
              <w:t>Tống Minh Đức</w:t>
            </w:r>
          </w:p>
        </w:tc>
        <w:tc>
          <w:tcPr>
            <w:tcW w:w="1320" w:type="dxa"/>
          </w:tcPr>
          <w:p w:rsidR="001E1361" w:rsidRPr="002B0A96" w:rsidRDefault="001E1361" w:rsidP="00321CE9">
            <w:pPr>
              <w:rPr>
                <w:bCs/>
                <w:lang w:val="nl-NL"/>
              </w:rPr>
            </w:pPr>
            <w:r w:rsidRPr="002B0A96">
              <w:rPr>
                <w:bCs/>
                <w:lang w:val="nl-NL"/>
              </w:rPr>
              <w:t>GVC</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1E1361" w:rsidP="00321CE9">
            <w:pPr>
              <w:rPr>
                <w:bCs/>
                <w:lang w:val="nl-NL"/>
              </w:rPr>
            </w:pPr>
            <w:r w:rsidRPr="002B0A96">
              <w:rPr>
                <w:bCs/>
                <w:lang w:val="nl-NL"/>
              </w:rPr>
              <w:t>Khoa CNTT</w:t>
            </w:r>
          </w:p>
        </w:tc>
      </w:tr>
      <w:tr w:rsidR="001E1361" w:rsidRPr="002B0A96" w:rsidTr="00DA1997">
        <w:tc>
          <w:tcPr>
            <w:tcW w:w="560" w:type="dxa"/>
          </w:tcPr>
          <w:p w:rsidR="001E1361" w:rsidRPr="002B0A96" w:rsidRDefault="001E1361" w:rsidP="00321CE9">
            <w:pPr>
              <w:rPr>
                <w:bCs/>
                <w:lang w:val="nl-NL"/>
              </w:rPr>
            </w:pPr>
            <w:r w:rsidRPr="002B0A96">
              <w:rPr>
                <w:bCs/>
                <w:lang w:val="nl-NL"/>
              </w:rPr>
              <w:t>2</w:t>
            </w:r>
          </w:p>
        </w:tc>
        <w:tc>
          <w:tcPr>
            <w:tcW w:w="3160" w:type="dxa"/>
          </w:tcPr>
          <w:p w:rsidR="001E1361" w:rsidRPr="002B0A96" w:rsidRDefault="000C599F" w:rsidP="00321CE9">
            <w:pPr>
              <w:rPr>
                <w:bCs/>
                <w:lang w:val="nl-NL"/>
              </w:rPr>
            </w:pPr>
            <w:r>
              <w:rPr>
                <w:bCs/>
                <w:lang w:val="nl-NL"/>
              </w:rPr>
              <w:t>Nguyễn Việt Hùng</w:t>
            </w:r>
          </w:p>
        </w:tc>
        <w:tc>
          <w:tcPr>
            <w:tcW w:w="1320" w:type="dxa"/>
          </w:tcPr>
          <w:p w:rsidR="001E1361" w:rsidRPr="002B0A96" w:rsidRDefault="001E1361" w:rsidP="00321CE9">
            <w:pPr>
              <w:rPr>
                <w:bCs/>
                <w:lang w:val="nl-NL"/>
              </w:rPr>
            </w:pPr>
            <w:r w:rsidRPr="002B0A96">
              <w:rPr>
                <w:bCs/>
                <w:lang w:val="nl-NL"/>
              </w:rPr>
              <w:t>GVC</w:t>
            </w:r>
          </w:p>
        </w:tc>
        <w:tc>
          <w:tcPr>
            <w:tcW w:w="1080" w:type="dxa"/>
          </w:tcPr>
          <w:p w:rsidR="001E1361" w:rsidRPr="002B0A96" w:rsidRDefault="001E1361" w:rsidP="00321CE9">
            <w:pPr>
              <w:rPr>
                <w:bCs/>
                <w:lang w:val="nl-NL"/>
              </w:rPr>
            </w:pPr>
            <w:r w:rsidRPr="002B0A96">
              <w:rPr>
                <w:bCs/>
                <w:lang w:val="nl-NL"/>
              </w:rPr>
              <w:t>TS</w:t>
            </w:r>
          </w:p>
        </w:tc>
        <w:tc>
          <w:tcPr>
            <w:tcW w:w="3240" w:type="dxa"/>
          </w:tcPr>
          <w:p w:rsidR="001E1361" w:rsidRPr="002B0A96" w:rsidRDefault="001E1361" w:rsidP="00321CE9">
            <w:pPr>
              <w:rPr>
                <w:bCs/>
                <w:lang w:val="nl-NL"/>
              </w:rPr>
            </w:pPr>
            <w:r w:rsidRPr="002B0A96">
              <w:rPr>
                <w:bCs/>
                <w:lang w:val="nl-NL"/>
              </w:rPr>
              <w:t>Khoa CNTT</w:t>
            </w:r>
          </w:p>
        </w:tc>
      </w:tr>
    </w:tbl>
    <w:p w:rsidR="001E1361" w:rsidRPr="002B0A96" w:rsidRDefault="001E1361" w:rsidP="00321CE9">
      <w:pPr>
        <w:rPr>
          <w:b/>
          <w:lang w:val="nl-NL"/>
        </w:rPr>
      </w:pPr>
      <w:r w:rsidRPr="002B0A96">
        <w:rPr>
          <w:b/>
          <w:lang w:val="nl-NL"/>
        </w:rPr>
        <w:t>3. Mô tả vị trí học phần:</w:t>
      </w:r>
    </w:p>
    <w:p w:rsidR="001E1361" w:rsidRPr="002B0A96" w:rsidRDefault="001E1361" w:rsidP="00321CE9">
      <w:pPr>
        <w:rPr>
          <w:b/>
          <w:lang w:val="nl-NL"/>
        </w:rPr>
      </w:pPr>
      <w:r w:rsidRPr="002B0A96">
        <w:rPr>
          <w:b/>
          <w:lang w:val="nl-NL"/>
        </w:rPr>
        <w:t>- Học phần trước:</w:t>
      </w:r>
      <w:r w:rsidRPr="002B0A96">
        <w:rPr>
          <w:szCs w:val="28"/>
          <w:lang w:val="nl-NL"/>
        </w:rPr>
        <w:t>.</w:t>
      </w:r>
    </w:p>
    <w:p w:rsidR="001E1361" w:rsidRPr="002B0A96" w:rsidRDefault="001E1361" w:rsidP="00321CE9">
      <w:pPr>
        <w:rPr>
          <w:b/>
          <w:spacing w:val="-4"/>
          <w:lang w:val="nl-NL"/>
        </w:rPr>
      </w:pPr>
      <w:r w:rsidRPr="002B0A96">
        <w:rPr>
          <w:b/>
          <w:spacing w:val="-4"/>
          <w:lang w:val="nl-NL"/>
        </w:rPr>
        <w:t>- Học phần song hành:</w:t>
      </w:r>
      <w:r w:rsidRPr="002B0A96">
        <w:rPr>
          <w:szCs w:val="28"/>
          <w:lang w:val="nl-NL"/>
        </w:rPr>
        <w:t>.</w:t>
      </w:r>
    </w:p>
    <w:p w:rsidR="001E1361" w:rsidRPr="002B0A96" w:rsidRDefault="001E1361" w:rsidP="00321CE9">
      <w:pPr>
        <w:rPr>
          <w:lang w:val="nl-NL"/>
        </w:rPr>
      </w:pPr>
      <w:r w:rsidRPr="002B0A96">
        <w:rPr>
          <w:b/>
          <w:bCs/>
          <w:lang w:val="nl-NL"/>
        </w:rPr>
        <w:t>4. Mục tiêu học phần:</w:t>
      </w:r>
      <w:r w:rsidRPr="002B0A96">
        <w:rPr>
          <w:lang w:val="nl-NL"/>
        </w:rPr>
        <w:t xml:space="preserve">(mô tả mục tiêu của học phần, nhằm trang bị kiến thức gì cho người học, sau khi nghiên cứu học phần học viên cần phải thu nhận được gì, làm được gì, có kỹ năng gì, càng chi tiết càng tốt). </w:t>
      </w:r>
    </w:p>
    <w:p w:rsidR="001E1361" w:rsidRPr="002B0A96" w:rsidRDefault="001E1361" w:rsidP="00321CE9">
      <w:pPr>
        <w:rPr>
          <w:lang w:val="nl-NL"/>
        </w:rPr>
      </w:pPr>
      <w:r w:rsidRPr="002B0A96">
        <w:rPr>
          <w:lang w:val="nl-NL"/>
        </w:rPr>
        <w:t>Học phần giới thiệu nền tảng lý thuyết về web có ngữ nghĩa. Từ đó mở ra cho các học viên một hướng nghiên cứu khá nóng bỏng trong giai đoạn hiện nay. Bên cạnh đó với những công nghê và kỹ thuật xử lý tri thức dựa ontology được giới thiệu trong học phần này, học viên cũng có thể vận dụng để xây dựng các hệ thống thông tin tiên tiến nơi mà hàm lượng tri thức đòi hỏi phải xử lý ngày càng nhiều.</w:t>
      </w:r>
    </w:p>
    <w:p w:rsidR="001E1361" w:rsidRPr="002B0A96" w:rsidRDefault="001E1361" w:rsidP="00321CE9">
      <w:pPr>
        <w:rPr>
          <w:b/>
          <w:lang w:val="nl-NL"/>
        </w:rPr>
      </w:pPr>
      <w:r w:rsidRPr="002B0A96">
        <w:rPr>
          <w:b/>
          <w:lang w:val="nl-NL"/>
        </w:rPr>
        <w:t>5. Bộ môn phụ trách: Khoa học máy tính</w:t>
      </w:r>
    </w:p>
    <w:p w:rsidR="001E1361" w:rsidRPr="002B0A96" w:rsidRDefault="001E1361" w:rsidP="00321CE9">
      <w:pPr>
        <w:rPr>
          <w:b/>
          <w:lang w:val="nl-NL"/>
        </w:rPr>
      </w:pPr>
      <w:r w:rsidRPr="002B0A96">
        <w:rPr>
          <w:b/>
          <w:lang w:val="nl-NL"/>
        </w:rPr>
        <w:t xml:space="preserve">6. Phương tiện </w:t>
      </w:r>
      <w:r w:rsidRPr="002B0A96">
        <w:rPr>
          <w:rFonts w:eastAsia="MS Mincho"/>
          <w:b/>
          <w:lang w:val="nl-NL"/>
        </w:rPr>
        <w:t>đ</w:t>
      </w:r>
      <w:r w:rsidRPr="002B0A96">
        <w:rPr>
          <w:b/>
          <w:lang w:val="nl-NL"/>
        </w:rPr>
        <w:t>ảm bảo: Máy chiếu</w:t>
      </w:r>
    </w:p>
    <w:p w:rsidR="001E1361" w:rsidRPr="002B0A96" w:rsidRDefault="001E1361" w:rsidP="00321CE9">
      <w:pPr>
        <w:rPr>
          <w:b/>
          <w:lang w:val="nl-NL"/>
        </w:rPr>
      </w:pPr>
      <w:r w:rsidRPr="002B0A96">
        <w:rPr>
          <w:b/>
          <w:lang w:val="nl-NL"/>
        </w:rPr>
        <w:t>7. Nội dung chi tiết học phần:</w:t>
      </w:r>
    </w:p>
    <w:p w:rsidR="001E1361" w:rsidRPr="002B0A96" w:rsidRDefault="001E1361" w:rsidP="00321CE9">
      <w:pPr>
        <w:rPr>
          <w:b/>
          <w:bCs/>
          <w:iCs/>
          <w:lang w:val="nl-NL"/>
        </w:rPr>
      </w:pPr>
      <w:r w:rsidRPr="002B0A96">
        <w:rPr>
          <w:b/>
          <w:bCs/>
          <w:iCs/>
          <w:lang w:val="nl-NL"/>
        </w:rPr>
        <w:t xml:space="preserve">7.1. Phần giảng dạy trên lớp: </w:t>
      </w:r>
      <w:r w:rsidR="00246520">
        <w:rPr>
          <w:b/>
          <w:bCs/>
          <w:iCs/>
          <w:lang w:val="nl-NL"/>
        </w:rPr>
        <w:t>30</w:t>
      </w:r>
      <w:r w:rsidRPr="002B0A96">
        <w:rPr>
          <w:b/>
          <w:bCs/>
          <w:iCs/>
          <w:lang w:val="nl-NL"/>
        </w:rPr>
        <w:t xml:space="preserve"> tiết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4"/>
        <w:gridCol w:w="5940"/>
        <w:gridCol w:w="900"/>
        <w:gridCol w:w="971"/>
      </w:tblGrid>
      <w:tr w:rsidR="001E1361" w:rsidRPr="002B0A96" w:rsidTr="00DA1997">
        <w:trPr>
          <w:trHeight w:val="418"/>
          <w:jc w:val="center"/>
        </w:trPr>
        <w:tc>
          <w:tcPr>
            <w:tcW w:w="1404" w:type="dxa"/>
            <w:vAlign w:val="center"/>
          </w:tcPr>
          <w:p w:rsidR="001E1361" w:rsidRPr="002B0A96" w:rsidRDefault="001E1361" w:rsidP="00321CE9">
            <w:pPr>
              <w:rPr>
                <w:b/>
                <w:bCs/>
                <w:lang w:val="nl-NL"/>
              </w:rPr>
            </w:pPr>
            <w:r w:rsidRPr="002B0A96">
              <w:rPr>
                <w:b/>
                <w:bCs/>
                <w:lang w:val="nl-NL"/>
              </w:rPr>
              <w:t>Chương</w:t>
            </w:r>
          </w:p>
        </w:tc>
        <w:tc>
          <w:tcPr>
            <w:tcW w:w="5940" w:type="dxa"/>
            <w:vAlign w:val="center"/>
          </w:tcPr>
          <w:p w:rsidR="001E1361" w:rsidRPr="002B0A96" w:rsidRDefault="001E1361" w:rsidP="00321CE9">
            <w:r w:rsidRPr="002B0A96">
              <w:t>Nội dung</w:t>
            </w:r>
          </w:p>
        </w:tc>
        <w:tc>
          <w:tcPr>
            <w:tcW w:w="900" w:type="dxa"/>
            <w:vAlign w:val="center"/>
          </w:tcPr>
          <w:p w:rsidR="001E1361" w:rsidRPr="002B0A96" w:rsidRDefault="001E1361" w:rsidP="00321CE9">
            <w:pPr>
              <w:rPr>
                <w:b/>
                <w:bCs/>
                <w:lang w:val="nl-NL"/>
              </w:rPr>
            </w:pPr>
            <w:r w:rsidRPr="002B0A96">
              <w:rPr>
                <w:b/>
                <w:bCs/>
                <w:lang w:val="nl-NL"/>
              </w:rPr>
              <w:t>Số tiết</w:t>
            </w:r>
          </w:p>
        </w:tc>
        <w:tc>
          <w:tcPr>
            <w:tcW w:w="971" w:type="dxa"/>
            <w:vAlign w:val="center"/>
          </w:tcPr>
          <w:p w:rsidR="001E1361" w:rsidRPr="002B0A96" w:rsidRDefault="001E1361" w:rsidP="00321CE9">
            <w:pPr>
              <w:rPr>
                <w:b/>
                <w:bCs/>
                <w:lang w:val="nl-NL"/>
              </w:rPr>
            </w:pPr>
            <w:r w:rsidRPr="002B0A96">
              <w:rPr>
                <w:b/>
                <w:bCs/>
                <w:lang w:val="nl-NL"/>
              </w:rPr>
              <w:t>TLTK</w:t>
            </w:r>
          </w:p>
        </w:tc>
      </w:tr>
      <w:tr w:rsidR="001E1361" w:rsidRPr="002B0A96" w:rsidTr="00DA1997">
        <w:trPr>
          <w:trHeight w:val="461"/>
          <w:jc w:val="center"/>
        </w:trPr>
        <w:tc>
          <w:tcPr>
            <w:tcW w:w="1404" w:type="dxa"/>
          </w:tcPr>
          <w:p w:rsidR="001E1361" w:rsidRPr="002B0A96" w:rsidRDefault="001E1361" w:rsidP="00321CE9">
            <w:pPr>
              <w:rPr>
                <w:lang w:val="nl-NL"/>
              </w:rPr>
            </w:pPr>
            <w:r w:rsidRPr="002B0A96">
              <w:rPr>
                <w:lang w:val="nl-NL"/>
              </w:rPr>
              <w:t>1</w:t>
            </w:r>
          </w:p>
        </w:tc>
        <w:tc>
          <w:tcPr>
            <w:tcW w:w="5940" w:type="dxa"/>
          </w:tcPr>
          <w:p w:rsidR="001E1361" w:rsidRPr="002B0A96" w:rsidRDefault="001E1361" w:rsidP="00321CE9">
            <w:pPr>
              <w:rPr>
                <w:bCs/>
                <w:iCs/>
                <w:lang w:val="nl-NL"/>
              </w:rPr>
            </w:pPr>
            <w:r w:rsidRPr="002B0A96">
              <w:rPr>
                <w:bCs/>
                <w:iCs/>
                <w:lang w:val="nl-NL"/>
              </w:rPr>
              <w:t xml:space="preserve">Web trong tương lai </w:t>
            </w:r>
          </w:p>
          <w:p w:rsidR="001E1361" w:rsidRPr="002B0A96" w:rsidRDefault="001E1361" w:rsidP="00321CE9">
            <w:pPr>
              <w:rPr>
                <w:bCs/>
                <w:iCs/>
                <w:lang w:val="nl-NL"/>
              </w:rPr>
            </w:pPr>
            <w:r w:rsidRPr="002B0A96">
              <w:rPr>
                <w:bCs/>
                <w:iCs/>
                <w:lang w:val="nl-NL"/>
              </w:rPr>
              <w:t>1. Web truyền thống và các hạn chế</w:t>
            </w:r>
          </w:p>
          <w:p w:rsidR="001E1361" w:rsidRPr="002B0A96" w:rsidRDefault="001E1361" w:rsidP="00321CE9">
            <w:pPr>
              <w:rPr>
                <w:bCs/>
                <w:iCs/>
                <w:lang w:val="nl-NL"/>
              </w:rPr>
            </w:pPr>
            <w:r w:rsidRPr="002B0A96">
              <w:rPr>
                <w:bCs/>
                <w:iCs/>
                <w:lang w:val="nl-NL"/>
              </w:rPr>
              <w:t>2. Khái niệm Semantic web</w:t>
            </w:r>
          </w:p>
          <w:p w:rsidR="001E1361" w:rsidRPr="002B0A96" w:rsidRDefault="001E1361" w:rsidP="00321CE9">
            <w:pPr>
              <w:rPr>
                <w:bCs/>
                <w:iCs/>
                <w:lang w:val="nl-NL"/>
              </w:rPr>
            </w:pPr>
            <w:r w:rsidRPr="002B0A96">
              <w:rPr>
                <w:bCs/>
                <w:iCs/>
                <w:lang w:val="nl-NL"/>
              </w:rPr>
              <w:t>3. Khái niệm Ontology</w:t>
            </w:r>
          </w:p>
          <w:p w:rsidR="001E1361" w:rsidRPr="002B0A96" w:rsidRDefault="001E1361" w:rsidP="00321CE9">
            <w:pPr>
              <w:rPr>
                <w:bCs/>
                <w:iCs/>
                <w:lang w:val="nl-NL"/>
              </w:rPr>
            </w:pPr>
            <w:r w:rsidRPr="002B0A96">
              <w:rPr>
                <w:bCs/>
                <w:iCs/>
                <w:lang w:val="nl-NL"/>
              </w:rPr>
              <w:t>4. Vai trò và phân loại Ontology</w:t>
            </w:r>
          </w:p>
        </w:tc>
        <w:tc>
          <w:tcPr>
            <w:tcW w:w="900" w:type="dxa"/>
          </w:tcPr>
          <w:p w:rsidR="001E1361" w:rsidRPr="002B0A96" w:rsidRDefault="00246520" w:rsidP="00321CE9">
            <w:pPr>
              <w:rPr>
                <w:lang w:val="nl-NL"/>
              </w:rPr>
            </w:pPr>
            <w:r>
              <w:rPr>
                <w:lang w:val="nl-NL"/>
              </w:rPr>
              <w:t>2</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2</w:t>
            </w:r>
          </w:p>
        </w:tc>
        <w:tc>
          <w:tcPr>
            <w:tcW w:w="5940" w:type="dxa"/>
          </w:tcPr>
          <w:p w:rsidR="001E1361" w:rsidRPr="002B0A96" w:rsidRDefault="001E1361" w:rsidP="00321CE9">
            <w:pPr>
              <w:rPr>
                <w:bCs/>
                <w:iCs/>
                <w:lang w:val="nl-NL"/>
              </w:rPr>
            </w:pPr>
            <w:r w:rsidRPr="002B0A96">
              <w:rPr>
                <w:bCs/>
                <w:iCs/>
                <w:lang w:val="nl-NL"/>
              </w:rPr>
              <w:t>Ngôn ngữ dữ liệu xml</w:t>
            </w:r>
          </w:p>
          <w:p w:rsidR="001E1361" w:rsidRPr="002B0A96" w:rsidRDefault="001E1361" w:rsidP="00321CE9">
            <w:pPr>
              <w:rPr>
                <w:bCs/>
                <w:iCs/>
                <w:lang w:val="nl-NL"/>
              </w:rPr>
            </w:pPr>
            <w:r w:rsidRPr="002B0A96">
              <w:rPr>
                <w:bCs/>
                <w:iCs/>
                <w:lang w:val="nl-NL"/>
              </w:rPr>
              <w:t>1. Kiến trúc phân tầng của web ngữ nghĩa</w:t>
            </w:r>
          </w:p>
          <w:p w:rsidR="001E1361" w:rsidRPr="002B0A96" w:rsidRDefault="001E1361" w:rsidP="00321CE9">
            <w:pPr>
              <w:rPr>
                <w:bCs/>
                <w:iCs/>
                <w:lang w:val="nl-NL"/>
              </w:rPr>
            </w:pPr>
            <w:r w:rsidRPr="002B0A96">
              <w:rPr>
                <w:bCs/>
                <w:iCs/>
                <w:lang w:val="nl-NL"/>
              </w:rPr>
              <w:t>2. XML</w:t>
            </w:r>
          </w:p>
          <w:p w:rsidR="001E1361" w:rsidRPr="002B0A96" w:rsidRDefault="001E1361" w:rsidP="00321CE9">
            <w:pPr>
              <w:rPr>
                <w:bCs/>
                <w:iCs/>
                <w:lang w:val="nl-NL"/>
              </w:rPr>
            </w:pPr>
            <w:r w:rsidRPr="002B0A96">
              <w:rPr>
                <w:bCs/>
                <w:iCs/>
                <w:lang w:val="nl-NL"/>
              </w:rPr>
              <w:lastRenderedPageBreak/>
              <w:t>3. So sánh XML và HTML</w:t>
            </w:r>
          </w:p>
          <w:p w:rsidR="001E1361" w:rsidRPr="002B0A96" w:rsidRDefault="001E1361" w:rsidP="00321CE9">
            <w:pPr>
              <w:rPr>
                <w:bCs/>
                <w:iCs/>
                <w:lang w:val="nl-NL"/>
              </w:rPr>
            </w:pPr>
            <w:r w:rsidRPr="002B0A96">
              <w:rPr>
                <w:bCs/>
                <w:iCs/>
                <w:lang w:val="nl-NL"/>
              </w:rPr>
              <w:t>4. Các quy tắc văn bản XML</w:t>
            </w:r>
          </w:p>
          <w:p w:rsidR="001E1361" w:rsidRPr="002B0A96" w:rsidRDefault="001E1361" w:rsidP="00321CE9">
            <w:pPr>
              <w:rPr>
                <w:lang w:val="nl-NL"/>
              </w:rPr>
            </w:pPr>
            <w:r w:rsidRPr="002B0A96">
              <w:rPr>
                <w:bCs/>
                <w:iCs/>
                <w:lang w:val="nl-NL"/>
              </w:rPr>
              <w:t>5. Các giao diện lập trình XML và ví dụ</w:t>
            </w:r>
          </w:p>
        </w:tc>
        <w:tc>
          <w:tcPr>
            <w:tcW w:w="900" w:type="dxa"/>
          </w:tcPr>
          <w:p w:rsidR="001E1361" w:rsidRPr="002B0A96" w:rsidRDefault="00246520" w:rsidP="00321CE9">
            <w:pPr>
              <w:rPr>
                <w:lang w:val="nl-NL"/>
              </w:rPr>
            </w:pPr>
            <w:r>
              <w:rPr>
                <w:lang w:val="nl-NL"/>
              </w:rPr>
              <w:lastRenderedPageBreak/>
              <w:t>2</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lastRenderedPageBreak/>
              <w:t>3</w:t>
            </w:r>
          </w:p>
        </w:tc>
        <w:tc>
          <w:tcPr>
            <w:tcW w:w="5940" w:type="dxa"/>
          </w:tcPr>
          <w:p w:rsidR="001E1361" w:rsidRPr="002B0A96" w:rsidRDefault="001E1361" w:rsidP="00321CE9">
            <w:pPr>
              <w:rPr>
                <w:bCs/>
                <w:iCs/>
                <w:lang w:val="nl-NL"/>
              </w:rPr>
            </w:pPr>
            <w:r w:rsidRPr="002B0A96">
              <w:rPr>
                <w:bCs/>
                <w:iCs/>
                <w:lang w:val="nl-NL"/>
              </w:rPr>
              <w:t>Ngôn ngữ miêu tả RDF</w:t>
            </w:r>
          </w:p>
          <w:p w:rsidR="001E1361" w:rsidRPr="002B0A96" w:rsidRDefault="001E1361" w:rsidP="00321CE9">
            <w:pPr>
              <w:rPr>
                <w:bCs/>
                <w:iCs/>
                <w:lang w:val="nl-NL"/>
              </w:rPr>
            </w:pPr>
            <w:r w:rsidRPr="002B0A96">
              <w:rPr>
                <w:bCs/>
                <w:iCs/>
                <w:lang w:val="nl-NL"/>
              </w:rPr>
              <w:t>1. Siêu dữ liệu</w:t>
            </w:r>
          </w:p>
          <w:p w:rsidR="001E1361" w:rsidRPr="002B0A96" w:rsidRDefault="001E1361" w:rsidP="00321CE9">
            <w:pPr>
              <w:rPr>
                <w:bCs/>
                <w:iCs/>
                <w:lang w:val="nl-NL"/>
              </w:rPr>
            </w:pPr>
            <w:r w:rsidRPr="002B0A96">
              <w:rPr>
                <w:bCs/>
                <w:iCs/>
                <w:lang w:val="nl-NL"/>
              </w:rPr>
              <w:t>2. RDF - Resource description framework?</w:t>
            </w:r>
          </w:p>
          <w:p w:rsidR="001E1361" w:rsidRPr="002B0A96" w:rsidRDefault="001E1361" w:rsidP="00321CE9">
            <w:pPr>
              <w:rPr>
                <w:bCs/>
                <w:iCs/>
                <w:lang w:val="nl-NL"/>
              </w:rPr>
            </w:pPr>
            <w:r w:rsidRPr="002B0A96">
              <w:rPr>
                <w:bCs/>
                <w:iCs/>
                <w:lang w:val="nl-NL"/>
              </w:rPr>
              <w:t>3. Mục đích, nguyên lý</w:t>
            </w:r>
          </w:p>
          <w:p w:rsidR="001E1361" w:rsidRPr="002B0A96" w:rsidRDefault="001E1361" w:rsidP="00321CE9">
            <w:pPr>
              <w:rPr>
                <w:bCs/>
                <w:iCs/>
                <w:lang w:val="nl-NL"/>
              </w:rPr>
            </w:pPr>
            <w:r w:rsidRPr="002B0A96">
              <w:rPr>
                <w:bCs/>
                <w:iCs/>
                <w:lang w:val="nl-NL"/>
              </w:rPr>
              <w:t>4. Mô hình dữ liệu RDF</w:t>
            </w:r>
          </w:p>
          <w:p w:rsidR="001E1361" w:rsidRPr="002B0A96" w:rsidRDefault="001E1361" w:rsidP="00321CE9">
            <w:pPr>
              <w:rPr>
                <w:bCs/>
                <w:iCs/>
                <w:lang w:val="nl-NL"/>
              </w:rPr>
            </w:pPr>
            <w:r w:rsidRPr="002B0A96">
              <w:rPr>
                <w:bCs/>
                <w:iCs/>
                <w:lang w:val="nl-NL"/>
              </w:rPr>
              <w:t>5. Cú pháp RDF/XML</w:t>
            </w:r>
          </w:p>
          <w:p w:rsidR="001E1361" w:rsidRPr="002B0A96" w:rsidRDefault="001E1361" w:rsidP="00321CE9">
            <w:pPr>
              <w:rPr>
                <w:bCs/>
                <w:iCs/>
                <w:lang w:val="nl-NL"/>
              </w:rPr>
            </w:pPr>
            <w:r w:rsidRPr="002B0A96">
              <w:rPr>
                <w:bCs/>
                <w:iCs/>
                <w:lang w:val="nl-NL"/>
              </w:rPr>
              <w:t>6. Namespace</w:t>
            </w:r>
          </w:p>
          <w:p w:rsidR="001E1361" w:rsidRPr="002B0A96" w:rsidRDefault="001E1361" w:rsidP="00321CE9">
            <w:pPr>
              <w:rPr>
                <w:bCs/>
                <w:iCs/>
                <w:lang w:val="nl-NL"/>
              </w:rPr>
            </w:pPr>
            <w:r w:rsidRPr="002B0A96">
              <w:rPr>
                <w:bCs/>
                <w:iCs/>
                <w:lang w:val="nl-NL"/>
              </w:rPr>
              <w:t>7. RDF containers</w:t>
            </w:r>
          </w:p>
          <w:p w:rsidR="001E1361" w:rsidRPr="002B0A96" w:rsidRDefault="001E1361" w:rsidP="00321CE9">
            <w:pPr>
              <w:rPr>
                <w:bCs/>
                <w:iCs/>
                <w:lang w:val="nl-NL"/>
              </w:rPr>
            </w:pPr>
            <w:r w:rsidRPr="002B0A96">
              <w:rPr>
                <w:bCs/>
                <w:iCs/>
                <w:lang w:val="nl-NL"/>
              </w:rPr>
              <w:t>8. Từ vựng RDF</w:t>
            </w:r>
          </w:p>
        </w:tc>
        <w:tc>
          <w:tcPr>
            <w:tcW w:w="900" w:type="dxa"/>
          </w:tcPr>
          <w:p w:rsidR="001E1361" w:rsidRPr="002B0A96" w:rsidRDefault="00246520" w:rsidP="00321CE9">
            <w:pPr>
              <w:rPr>
                <w:lang w:val="nl-NL"/>
              </w:rPr>
            </w:pPr>
            <w:r>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4</w:t>
            </w:r>
          </w:p>
        </w:tc>
        <w:tc>
          <w:tcPr>
            <w:tcW w:w="5940" w:type="dxa"/>
          </w:tcPr>
          <w:p w:rsidR="001E1361" w:rsidRPr="002B0A96" w:rsidRDefault="001E1361" w:rsidP="00321CE9">
            <w:pPr>
              <w:rPr>
                <w:bCs/>
                <w:iCs/>
                <w:lang w:val="nl-NL"/>
              </w:rPr>
            </w:pPr>
            <w:r w:rsidRPr="002B0A96">
              <w:rPr>
                <w:bCs/>
                <w:iCs/>
                <w:lang w:val="nl-NL"/>
              </w:rPr>
              <w:t>Ngôn ngữ truy vấn SPARQL</w:t>
            </w:r>
          </w:p>
          <w:p w:rsidR="001E1361" w:rsidRPr="002B0A96" w:rsidRDefault="001E1361" w:rsidP="00321CE9">
            <w:pPr>
              <w:rPr>
                <w:bCs/>
                <w:iCs/>
                <w:lang w:val="nl-NL"/>
              </w:rPr>
            </w:pPr>
            <w:r w:rsidRPr="002B0A96">
              <w:rPr>
                <w:bCs/>
                <w:iCs/>
                <w:lang w:val="nl-NL"/>
              </w:rPr>
              <w:t>1. Cơ bản về SPARQL</w:t>
            </w:r>
          </w:p>
          <w:p w:rsidR="001E1361" w:rsidRPr="002B0A96" w:rsidRDefault="001E1361" w:rsidP="00321CE9">
            <w:pPr>
              <w:rPr>
                <w:bCs/>
                <w:iCs/>
                <w:lang w:val="nl-NL"/>
              </w:rPr>
            </w:pPr>
            <w:r w:rsidRPr="002B0A96">
              <w:rPr>
                <w:bCs/>
                <w:iCs/>
                <w:lang w:val="nl-NL"/>
              </w:rPr>
              <w:t>2. Cú pháp SPARQL</w:t>
            </w:r>
          </w:p>
          <w:p w:rsidR="001E1361" w:rsidRPr="002B0A96" w:rsidRDefault="001E1361" w:rsidP="00321CE9">
            <w:pPr>
              <w:rPr>
                <w:bCs/>
                <w:iCs/>
                <w:lang w:val="nl-NL"/>
              </w:rPr>
            </w:pPr>
            <w:r w:rsidRPr="002B0A96">
              <w:rPr>
                <w:bCs/>
                <w:iCs/>
                <w:lang w:val="nl-NL"/>
              </w:rPr>
              <w:t>3. Một số bài tập</w:t>
            </w:r>
          </w:p>
        </w:tc>
        <w:tc>
          <w:tcPr>
            <w:tcW w:w="900" w:type="dxa"/>
          </w:tcPr>
          <w:p w:rsidR="001E1361" w:rsidRPr="002B0A96" w:rsidRDefault="00246520" w:rsidP="00321CE9">
            <w:pPr>
              <w:rPr>
                <w:lang w:val="nl-NL"/>
              </w:rPr>
            </w:pPr>
            <w:r>
              <w:rPr>
                <w:lang w:val="nl-NL"/>
              </w:rPr>
              <w:t>6</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5</w:t>
            </w:r>
          </w:p>
        </w:tc>
        <w:tc>
          <w:tcPr>
            <w:tcW w:w="5940" w:type="dxa"/>
          </w:tcPr>
          <w:p w:rsidR="001E1361" w:rsidRPr="002B0A96" w:rsidRDefault="001E1361" w:rsidP="00321CE9">
            <w:pPr>
              <w:rPr>
                <w:bCs/>
                <w:iCs/>
                <w:lang w:val="nl-NL"/>
              </w:rPr>
            </w:pPr>
            <w:r w:rsidRPr="002B0A96">
              <w:rPr>
                <w:bCs/>
                <w:iCs/>
                <w:lang w:val="nl-NL"/>
              </w:rPr>
              <w:t>Ngôn ngữ biểu diễn Ontology OWL</w:t>
            </w:r>
          </w:p>
          <w:p w:rsidR="001E1361" w:rsidRPr="002B0A96" w:rsidRDefault="001E1361" w:rsidP="00321CE9">
            <w:pPr>
              <w:rPr>
                <w:bCs/>
                <w:iCs/>
                <w:lang w:val="nl-NL"/>
              </w:rPr>
            </w:pPr>
            <w:r w:rsidRPr="002B0A96">
              <w:rPr>
                <w:bCs/>
                <w:iCs/>
                <w:lang w:val="nl-NL"/>
              </w:rPr>
              <w:t>1. Các hạn chế của RDFS</w:t>
            </w:r>
          </w:p>
          <w:p w:rsidR="001E1361" w:rsidRPr="002B0A96" w:rsidRDefault="001E1361" w:rsidP="00321CE9">
            <w:pPr>
              <w:rPr>
                <w:bCs/>
                <w:iCs/>
                <w:lang w:val="nl-NL"/>
              </w:rPr>
            </w:pPr>
            <w:r w:rsidRPr="002B0A96">
              <w:rPr>
                <w:bCs/>
                <w:iCs/>
                <w:lang w:val="nl-NL"/>
              </w:rPr>
              <w:t>2. Sự phát triển các ngôn ngữ Ontology</w:t>
            </w:r>
          </w:p>
          <w:p w:rsidR="001E1361" w:rsidRPr="002B0A96" w:rsidRDefault="001E1361" w:rsidP="00321CE9">
            <w:pPr>
              <w:rPr>
                <w:bCs/>
                <w:iCs/>
                <w:lang w:val="nl-NL"/>
              </w:rPr>
            </w:pPr>
            <w:r w:rsidRPr="002B0A96">
              <w:rPr>
                <w:bCs/>
                <w:iCs/>
                <w:lang w:val="nl-NL"/>
              </w:rPr>
              <w:t>3. OWL: Lớp, Lớp thừa kế, Lớp tách rời</w:t>
            </w:r>
          </w:p>
        </w:tc>
        <w:tc>
          <w:tcPr>
            <w:tcW w:w="900" w:type="dxa"/>
          </w:tcPr>
          <w:p w:rsidR="001E1361" w:rsidRPr="002B0A96" w:rsidRDefault="00246520" w:rsidP="00321CE9">
            <w:pPr>
              <w:rPr>
                <w:lang w:val="nl-NL"/>
              </w:rPr>
            </w:pPr>
            <w:r>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6</w:t>
            </w:r>
          </w:p>
        </w:tc>
        <w:tc>
          <w:tcPr>
            <w:tcW w:w="5940" w:type="dxa"/>
          </w:tcPr>
          <w:p w:rsidR="001E1361" w:rsidRPr="002B0A96" w:rsidRDefault="001E1361" w:rsidP="00321CE9">
            <w:pPr>
              <w:rPr>
                <w:bCs/>
                <w:iCs/>
                <w:lang w:val="nl-NL"/>
              </w:rPr>
            </w:pPr>
            <w:r w:rsidRPr="002B0A96">
              <w:rPr>
                <w:bCs/>
                <w:iCs/>
                <w:lang w:val="nl-NL"/>
              </w:rPr>
              <w:t>Cơ sở logic đặc tả của OWL</w:t>
            </w:r>
          </w:p>
          <w:p w:rsidR="001E1361" w:rsidRPr="002B0A96" w:rsidRDefault="001E1361" w:rsidP="00321CE9">
            <w:pPr>
              <w:rPr>
                <w:bCs/>
                <w:iCs/>
                <w:lang w:val="nl-NL"/>
              </w:rPr>
            </w:pPr>
            <w:r w:rsidRPr="002B0A96">
              <w:rPr>
                <w:bCs/>
                <w:iCs/>
                <w:lang w:val="nl-NL"/>
              </w:rPr>
              <w:t>1. Hệ cơ sở tri thức</w:t>
            </w:r>
          </w:p>
          <w:p w:rsidR="001E1361" w:rsidRPr="002B0A96" w:rsidRDefault="001E1361" w:rsidP="00321CE9">
            <w:pPr>
              <w:rPr>
                <w:bCs/>
                <w:iCs/>
                <w:lang w:val="nl-NL"/>
              </w:rPr>
            </w:pPr>
            <w:r w:rsidRPr="002B0A96">
              <w:rPr>
                <w:bCs/>
                <w:iCs/>
                <w:lang w:val="nl-NL"/>
              </w:rPr>
              <w:t>2. First Order Logic</w:t>
            </w:r>
          </w:p>
          <w:p w:rsidR="001E1361" w:rsidRPr="002B0A96" w:rsidRDefault="001E1361" w:rsidP="00321CE9">
            <w:pPr>
              <w:rPr>
                <w:bCs/>
                <w:iCs/>
                <w:lang w:val="nl-NL"/>
              </w:rPr>
            </w:pPr>
            <w:r w:rsidRPr="002B0A96">
              <w:rPr>
                <w:bCs/>
                <w:iCs/>
                <w:lang w:val="nl-NL"/>
              </w:rPr>
              <w:t>3. Logic mô tả</w:t>
            </w:r>
          </w:p>
          <w:p w:rsidR="001E1361" w:rsidRPr="002B0A96" w:rsidRDefault="001E1361" w:rsidP="00321CE9">
            <w:pPr>
              <w:rPr>
                <w:bCs/>
                <w:iCs/>
                <w:lang w:val="nl-NL"/>
              </w:rPr>
            </w:pPr>
            <w:r w:rsidRPr="002B0A96">
              <w:rPr>
                <w:bCs/>
                <w:iCs/>
                <w:lang w:val="nl-NL"/>
              </w:rPr>
              <w:t>4. Các tầng ngôn ngữ trong OWL</w:t>
            </w:r>
          </w:p>
          <w:p w:rsidR="001E1361" w:rsidRPr="002B0A96" w:rsidRDefault="001E1361" w:rsidP="00321CE9">
            <w:pPr>
              <w:rPr>
                <w:bCs/>
                <w:iCs/>
                <w:lang w:val="nl-NL"/>
              </w:rPr>
            </w:pPr>
            <w:r w:rsidRPr="002B0A96">
              <w:rPr>
                <w:bCs/>
                <w:iCs/>
                <w:lang w:val="nl-NL"/>
              </w:rPr>
              <w:t>5. ALC</w:t>
            </w:r>
          </w:p>
          <w:p w:rsidR="001E1361" w:rsidRPr="002B0A96" w:rsidRDefault="001E1361" w:rsidP="00321CE9">
            <w:pPr>
              <w:rPr>
                <w:bCs/>
                <w:iCs/>
                <w:lang w:val="nl-NL"/>
              </w:rPr>
            </w:pPr>
            <w:r w:rsidRPr="002B0A96">
              <w:rPr>
                <w:bCs/>
                <w:iCs/>
                <w:lang w:val="nl-NL"/>
              </w:rPr>
              <w:t>6. Ngữ nghĩa ALC</w:t>
            </w:r>
          </w:p>
          <w:p w:rsidR="001E1361" w:rsidRPr="002B0A96" w:rsidRDefault="001E1361" w:rsidP="00321CE9">
            <w:pPr>
              <w:rPr>
                <w:bCs/>
                <w:iCs/>
                <w:lang w:val="nl-NL"/>
              </w:rPr>
            </w:pPr>
            <w:r w:rsidRPr="002B0A96">
              <w:rPr>
                <w:bCs/>
                <w:iCs/>
                <w:lang w:val="nl-NL"/>
              </w:rPr>
              <w:t>7. Suy luận với ALC</w:t>
            </w:r>
          </w:p>
          <w:p w:rsidR="001E1361" w:rsidRPr="002B0A96" w:rsidRDefault="001E1361" w:rsidP="00321CE9">
            <w:pPr>
              <w:rPr>
                <w:bCs/>
                <w:iCs/>
                <w:lang w:val="nl-NL"/>
              </w:rPr>
            </w:pPr>
            <w:r w:rsidRPr="002B0A96">
              <w:rPr>
                <w:bCs/>
                <w:iCs/>
                <w:lang w:val="nl-NL"/>
              </w:rPr>
              <w:t>8. Thuật toán Tableaux</w:t>
            </w:r>
          </w:p>
        </w:tc>
        <w:tc>
          <w:tcPr>
            <w:tcW w:w="900" w:type="dxa"/>
          </w:tcPr>
          <w:p w:rsidR="001E1361" w:rsidRPr="002B0A96" w:rsidRDefault="00246520" w:rsidP="00321CE9">
            <w:pPr>
              <w:rPr>
                <w:lang w:val="nl-NL"/>
              </w:rPr>
            </w:pPr>
            <w:r>
              <w:rPr>
                <w:lang w:val="nl-NL"/>
              </w:rPr>
              <w:t>4</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lastRenderedPageBreak/>
              <w:t>7</w:t>
            </w:r>
          </w:p>
        </w:tc>
        <w:tc>
          <w:tcPr>
            <w:tcW w:w="5940" w:type="dxa"/>
          </w:tcPr>
          <w:p w:rsidR="001E1361" w:rsidRPr="002B0A96" w:rsidRDefault="001E1361" w:rsidP="00321CE9">
            <w:pPr>
              <w:rPr>
                <w:b/>
                <w:bCs/>
                <w:iCs/>
                <w:lang w:val="nl-NL"/>
              </w:rPr>
            </w:pPr>
            <w:r w:rsidRPr="002B0A96">
              <w:rPr>
                <w:b/>
                <w:bCs/>
                <w:iCs/>
                <w:lang w:val="nl-NL"/>
              </w:rPr>
              <w:t>Tầng tri thức dựa luật và logic</w:t>
            </w:r>
          </w:p>
          <w:p w:rsidR="001E1361" w:rsidRPr="002B0A96" w:rsidRDefault="001E1361" w:rsidP="00321CE9">
            <w:pPr>
              <w:rPr>
                <w:bCs/>
                <w:iCs/>
                <w:lang w:val="nl-NL"/>
              </w:rPr>
            </w:pPr>
            <w:r w:rsidRPr="002B0A96">
              <w:rPr>
                <w:bCs/>
                <w:iCs/>
                <w:lang w:val="nl-NL"/>
              </w:rPr>
              <w:t>1. Biểu diễn tri thức</w:t>
            </w:r>
          </w:p>
          <w:p w:rsidR="001E1361" w:rsidRPr="002B0A96" w:rsidRDefault="001E1361" w:rsidP="00321CE9">
            <w:pPr>
              <w:rPr>
                <w:bCs/>
                <w:iCs/>
                <w:lang w:val="nl-NL"/>
              </w:rPr>
            </w:pPr>
            <w:r w:rsidRPr="002B0A96">
              <w:rPr>
                <w:bCs/>
                <w:iCs/>
                <w:lang w:val="nl-NL"/>
              </w:rPr>
              <w:t>2. Lập trình logic</w:t>
            </w:r>
          </w:p>
          <w:p w:rsidR="001E1361" w:rsidRPr="002B0A96" w:rsidRDefault="001E1361" w:rsidP="00321CE9">
            <w:pPr>
              <w:rPr>
                <w:bCs/>
                <w:iCs/>
                <w:lang w:val="nl-NL"/>
              </w:rPr>
            </w:pPr>
            <w:r w:rsidRPr="002B0A96">
              <w:rPr>
                <w:bCs/>
                <w:iCs/>
                <w:lang w:val="nl-NL"/>
              </w:rPr>
              <w:t>3. Các đặc tính của DLP</w:t>
            </w:r>
          </w:p>
          <w:p w:rsidR="001E1361" w:rsidRPr="002B0A96" w:rsidRDefault="001E1361" w:rsidP="00321CE9">
            <w:pPr>
              <w:rPr>
                <w:bCs/>
                <w:iCs/>
                <w:lang w:val="nl-NL"/>
              </w:rPr>
            </w:pPr>
            <w:r w:rsidRPr="002B0A96">
              <w:rPr>
                <w:bCs/>
                <w:iCs/>
                <w:lang w:val="nl-NL"/>
              </w:rPr>
              <w:t>4. Kết hợp luật với Ontology</w:t>
            </w:r>
          </w:p>
          <w:p w:rsidR="001E1361" w:rsidRPr="002B0A96" w:rsidRDefault="001E1361" w:rsidP="00321CE9">
            <w:pPr>
              <w:rPr>
                <w:bCs/>
                <w:iCs/>
                <w:lang w:val="nl-NL"/>
              </w:rPr>
            </w:pPr>
            <w:r w:rsidRPr="002B0A96">
              <w:rPr>
                <w:bCs/>
                <w:iCs/>
                <w:lang w:val="nl-NL"/>
              </w:rPr>
              <w:t>5. Semantic web rule language - cú pháp, ngữ nghĩa</w:t>
            </w:r>
          </w:p>
        </w:tc>
        <w:tc>
          <w:tcPr>
            <w:tcW w:w="900" w:type="dxa"/>
          </w:tcPr>
          <w:p w:rsidR="001E1361" w:rsidRPr="002B0A96" w:rsidRDefault="00246520" w:rsidP="00321CE9">
            <w:pPr>
              <w:rPr>
                <w:lang w:val="nl-NL"/>
              </w:rPr>
            </w:pPr>
            <w:r>
              <w:rPr>
                <w:lang w:val="nl-NL"/>
              </w:rPr>
              <w:t>6</w:t>
            </w:r>
          </w:p>
        </w:tc>
        <w:tc>
          <w:tcPr>
            <w:tcW w:w="971" w:type="dxa"/>
          </w:tcPr>
          <w:p w:rsidR="001E1361" w:rsidRPr="002B0A96" w:rsidRDefault="001E1361" w:rsidP="00321CE9">
            <w:pPr>
              <w:rPr>
                <w:lang w:val="nl-NL"/>
              </w:rPr>
            </w:pPr>
          </w:p>
        </w:tc>
      </w:tr>
      <w:tr w:rsidR="001E1361" w:rsidRPr="002B0A96" w:rsidTr="00DA1997">
        <w:trPr>
          <w:jc w:val="center"/>
        </w:trPr>
        <w:tc>
          <w:tcPr>
            <w:tcW w:w="1404" w:type="dxa"/>
          </w:tcPr>
          <w:p w:rsidR="001E1361" w:rsidRPr="002B0A96" w:rsidRDefault="001E1361" w:rsidP="00321CE9">
            <w:pPr>
              <w:rPr>
                <w:lang w:val="nl-NL"/>
              </w:rPr>
            </w:pPr>
            <w:r w:rsidRPr="002B0A96">
              <w:rPr>
                <w:lang w:val="nl-NL"/>
              </w:rPr>
              <w:t>8</w:t>
            </w:r>
          </w:p>
        </w:tc>
        <w:tc>
          <w:tcPr>
            <w:tcW w:w="5940" w:type="dxa"/>
          </w:tcPr>
          <w:p w:rsidR="001E1361" w:rsidRPr="002B0A96" w:rsidRDefault="001E1361" w:rsidP="00321CE9">
            <w:pPr>
              <w:rPr>
                <w:b/>
                <w:bCs/>
                <w:iCs/>
                <w:lang w:val="nl-NL"/>
              </w:rPr>
            </w:pPr>
            <w:r w:rsidRPr="002B0A96">
              <w:rPr>
                <w:b/>
                <w:bCs/>
                <w:iCs/>
                <w:lang w:val="nl-NL"/>
              </w:rPr>
              <w:t>Một số hướng nghiên cứu và ứng dụng</w:t>
            </w:r>
          </w:p>
          <w:p w:rsidR="001E1361" w:rsidRPr="002B0A96" w:rsidRDefault="001E1361" w:rsidP="00321CE9">
            <w:pPr>
              <w:rPr>
                <w:bCs/>
                <w:iCs/>
                <w:lang w:val="nl-NL"/>
              </w:rPr>
            </w:pPr>
            <w:r w:rsidRPr="002B0A96">
              <w:rPr>
                <w:bCs/>
                <w:iCs/>
                <w:lang w:val="nl-NL"/>
              </w:rPr>
              <w:t>1. Aggregation + Inference = New knowledge</w:t>
            </w:r>
          </w:p>
          <w:p w:rsidR="001E1361" w:rsidRPr="002B0A96" w:rsidRDefault="001E1361" w:rsidP="00321CE9">
            <w:pPr>
              <w:rPr>
                <w:bCs/>
                <w:iCs/>
                <w:lang w:val="nl-NL"/>
              </w:rPr>
            </w:pPr>
            <w:r w:rsidRPr="002B0A96">
              <w:rPr>
                <w:bCs/>
                <w:iCs/>
                <w:lang w:val="nl-NL"/>
              </w:rPr>
              <w:t>2. Linking Open data project</w:t>
            </w:r>
          </w:p>
          <w:p w:rsidR="001E1361" w:rsidRPr="002B0A96" w:rsidRDefault="001E1361" w:rsidP="00321CE9">
            <w:pPr>
              <w:rPr>
                <w:bCs/>
                <w:iCs/>
                <w:lang w:val="nl-NL"/>
              </w:rPr>
            </w:pPr>
            <w:r w:rsidRPr="002B0A96">
              <w:rPr>
                <w:bCs/>
                <w:iCs/>
                <w:lang w:val="nl-NL"/>
              </w:rPr>
              <w:t>3. Google's rich sniplet</w:t>
            </w:r>
          </w:p>
          <w:p w:rsidR="001E1361" w:rsidRPr="002B0A96" w:rsidRDefault="001E1361" w:rsidP="00321CE9">
            <w:pPr>
              <w:rPr>
                <w:bCs/>
                <w:iCs/>
                <w:lang w:val="nl-NL"/>
              </w:rPr>
            </w:pPr>
            <w:r w:rsidRPr="002B0A96">
              <w:rPr>
                <w:bCs/>
                <w:iCs/>
                <w:lang w:val="nl-NL"/>
              </w:rPr>
              <w:t>4. Public health surveillance</w:t>
            </w:r>
          </w:p>
        </w:tc>
        <w:tc>
          <w:tcPr>
            <w:tcW w:w="900" w:type="dxa"/>
          </w:tcPr>
          <w:p w:rsidR="001E1361" w:rsidRPr="002B0A96" w:rsidRDefault="00246520" w:rsidP="00321CE9">
            <w:pPr>
              <w:rPr>
                <w:lang w:val="nl-NL"/>
              </w:rPr>
            </w:pPr>
            <w:r>
              <w:rPr>
                <w:lang w:val="nl-NL"/>
              </w:rPr>
              <w:t>2</w:t>
            </w:r>
          </w:p>
        </w:tc>
        <w:tc>
          <w:tcPr>
            <w:tcW w:w="971" w:type="dxa"/>
          </w:tcPr>
          <w:p w:rsidR="001E1361" w:rsidRPr="002B0A96" w:rsidRDefault="001E1361" w:rsidP="00321CE9">
            <w:pPr>
              <w:rPr>
                <w:lang w:val="nl-NL"/>
              </w:rPr>
            </w:pPr>
          </w:p>
        </w:tc>
      </w:tr>
      <w:tr w:rsidR="001E1361" w:rsidRPr="002B0A96" w:rsidTr="00DA1997">
        <w:trPr>
          <w:jc w:val="center"/>
        </w:trPr>
        <w:tc>
          <w:tcPr>
            <w:tcW w:w="1404" w:type="dxa"/>
            <w:vAlign w:val="center"/>
          </w:tcPr>
          <w:p w:rsidR="001E1361" w:rsidRPr="002B0A96" w:rsidRDefault="001E1361" w:rsidP="00321CE9">
            <w:pPr>
              <w:rPr>
                <w:lang w:val="nl-NL"/>
              </w:rPr>
            </w:pPr>
          </w:p>
        </w:tc>
        <w:tc>
          <w:tcPr>
            <w:tcW w:w="5940" w:type="dxa"/>
          </w:tcPr>
          <w:p w:rsidR="001E1361" w:rsidRPr="002B0A96" w:rsidRDefault="001E1361" w:rsidP="00321CE9">
            <w:pPr>
              <w:rPr>
                <w:b/>
                <w:bCs/>
                <w:lang w:val="nl-NL"/>
              </w:rPr>
            </w:pPr>
            <w:r w:rsidRPr="002B0A96">
              <w:rPr>
                <w:b/>
                <w:bCs/>
                <w:lang w:val="nl-NL"/>
              </w:rPr>
              <w:t>Tổng</w:t>
            </w:r>
          </w:p>
        </w:tc>
        <w:tc>
          <w:tcPr>
            <w:tcW w:w="900" w:type="dxa"/>
          </w:tcPr>
          <w:p w:rsidR="001E1361" w:rsidRPr="002B0A96" w:rsidRDefault="00246520" w:rsidP="00321CE9">
            <w:pPr>
              <w:rPr>
                <w:iCs/>
                <w:lang w:val="nl-NL"/>
              </w:rPr>
            </w:pPr>
            <w:r>
              <w:rPr>
                <w:iCs/>
                <w:lang w:val="nl-NL"/>
              </w:rPr>
              <w:t>30</w:t>
            </w:r>
          </w:p>
        </w:tc>
        <w:tc>
          <w:tcPr>
            <w:tcW w:w="971" w:type="dxa"/>
          </w:tcPr>
          <w:p w:rsidR="001E1361" w:rsidRPr="002B0A96" w:rsidRDefault="001E1361" w:rsidP="00321CE9">
            <w:pPr>
              <w:rPr>
                <w:i/>
                <w:iCs/>
                <w:lang w:val="nl-NL"/>
              </w:rPr>
            </w:pPr>
          </w:p>
        </w:tc>
      </w:tr>
    </w:tbl>
    <w:p w:rsidR="001E1361" w:rsidRPr="002B0A96" w:rsidRDefault="001E1361" w:rsidP="00321CE9">
      <w:pPr>
        <w:rPr>
          <w:b/>
          <w:bCs/>
          <w:iCs/>
          <w:lang w:val="nl-NL"/>
        </w:rPr>
      </w:pPr>
      <w:r w:rsidRPr="002B0A96">
        <w:rPr>
          <w:b/>
          <w:bCs/>
          <w:iCs/>
          <w:lang w:val="nl-NL"/>
        </w:rPr>
        <w:t>7.2. Phần thực hành, thí nghiệm tại PTN:...........tiết</w:t>
      </w:r>
    </w:p>
    <w:p w:rsidR="001E1361" w:rsidRPr="002B0A96" w:rsidRDefault="001E1361" w:rsidP="00321CE9">
      <w:pPr>
        <w:rPr>
          <w:bCs/>
          <w:iCs/>
          <w:lang w:val="nl-NL"/>
        </w:rPr>
      </w:pPr>
      <w:r w:rsidRPr="002B0A96">
        <w:rPr>
          <w:b/>
          <w:bCs/>
          <w:iCs/>
          <w:lang w:val="nl-NL"/>
        </w:rPr>
        <w:t>7.3. Phần bài tập, tiểu luận ngoại khóa, học viên đi thực tiễn:</w:t>
      </w:r>
      <w:r w:rsidR="00376957">
        <w:rPr>
          <w:b/>
          <w:bCs/>
          <w:iCs/>
          <w:lang w:val="nl-NL"/>
        </w:rPr>
        <w:t>1</w:t>
      </w:r>
      <w:r w:rsidR="00246520">
        <w:rPr>
          <w:b/>
          <w:bCs/>
          <w:iCs/>
          <w:lang w:val="nl-NL"/>
        </w:rPr>
        <w:t>5</w:t>
      </w:r>
      <w:r w:rsidRPr="002B0A96">
        <w:rPr>
          <w:b/>
          <w:bCs/>
          <w:iCs/>
          <w:lang w:val="nl-NL"/>
        </w:rPr>
        <w:t>tiết</w:t>
      </w:r>
    </w:p>
    <w:p w:rsidR="001E1361" w:rsidRPr="002B0A96" w:rsidRDefault="001E1361" w:rsidP="00321CE9">
      <w:r w:rsidRPr="002B0A96">
        <w:t>8. Tài liệu tham khảo:</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4835"/>
        <w:gridCol w:w="664"/>
        <w:gridCol w:w="1636"/>
        <w:gridCol w:w="679"/>
        <w:gridCol w:w="693"/>
      </w:tblGrid>
      <w:tr w:rsidR="001E1361" w:rsidRPr="002B0A96" w:rsidTr="00DA1997">
        <w:trPr>
          <w:cantSplit/>
          <w:trHeight w:val="158"/>
          <w:jc w:val="center"/>
        </w:trPr>
        <w:tc>
          <w:tcPr>
            <w:tcW w:w="307" w:type="pct"/>
            <w:vMerge w:val="restart"/>
            <w:vAlign w:val="center"/>
          </w:tcPr>
          <w:p w:rsidR="001E1361" w:rsidRPr="002B0A96" w:rsidRDefault="001E1361" w:rsidP="00321CE9">
            <w:pPr>
              <w:rPr>
                <w:szCs w:val="28"/>
                <w:lang w:val="nl-NL"/>
              </w:rPr>
            </w:pPr>
            <w:r w:rsidRPr="002B0A96">
              <w:rPr>
                <w:szCs w:val="28"/>
                <w:lang w:val="nl-NL"/>
              </w:rPr>
              <w:t>TT</w:t>
            </w:r>
          </w:p>
        </w:tc>
        <w:tc>
          <w:tcPr>
            <w:tcW w:w="2676" w:type="pct"/>
            <w:vMerge w:val="restart"/>
            <w:vAlign w:val="center"/>
          </w:tcPr>
          <w:p w:rsidR="001E1361" w:rsidRPr="002B0A96" w:rsidRDefault="001E1361" w:rsidP="00321CE9">
            <w:pPr>
              <w:rPr>
                <w:szCs w:val="28"/>
                <w:lang w:val="nl-NL"/>
              </w:rPr>
            </w:pPr>
            <w:r w:rsidRPr="002B0A96">
              <w:rPr>
                <w:szCs w:val="28"/>
                <w:lang w:val="nl-NL"/>
              </w:rPr>
              <w:t>Tên tài liệu</w:t>
            </w:r>
          </w:p>
        </w:tc>
        <w:tc>
          <w:tcPr>
            <w:tcW w:w="2016" w:type="pct"/>
            <w:gridSpan w:val="4"/>
            <w:vAlign w:val="center"/>
          </w:tcPr>
          <w:p w:rsidR="001E1361" w:rsidRPr="002B0A96" w:rsidRDefault="001E1361" w:rsidP="00321CE9">
            <w:pPr>
              <w:rPr>
                <w:szCs w:val="28"/>
                <w:lang w:val="nl-NL"/>
              </w:rPr>
            </w:pPr>
            <w:r w:rsidRPr="002B0A96">
              <w:rPr>
                <w:szCs w:val="28"/>
                <w:lang w:val="nl-NL"/>
              </w:rPr>
              <w:t>Tình trạng tài liệu</w:t>
            </w:r>
          </w:p>
        </w:tc>
      </w:tr>
      <w:tr w:rsidR="001E1361" w:rsidRPr="00C93A1C" w:rsidTr="00DA1997">
        <w:trPr>
          <w:cantSplit/>
          <w:trHeight w:val="1523"/>
          <w:jc w:val="center"/>
        </w:trPr>
        <w:tc>
          <w:tcPr>
            <w:tcW w:w="307" w:type="pct"/>
            <w:vMerge/>
            <w:vAlign w:val="center"/>
          </w:tcPr>
          <w:p w:rsidR="001E1361" w:rsidRPr="002B0A96" w:rsidRDefault="001E1361" w:rsidP="00321CE9">
            <w:pPr>
              <w:rPr>
                <w:szCs w:val="28"/>
                <w:lang w:val="nl-NL"/>
              </w:rPr>
            </w:pPr>
          </w:p>
        </w:tc>
        <w:tc>
          <w:tcPr>
            <w:tcW w:w="2676" w:type="pct"/>
            <w:vMerge/>
            <w:vAlign w:val="center"/>
          </w:tcPr>
          <w:p w:rsidR="001E1361" w:rsidRPr="002B0A96" w:rsidRDefault="001E1361" w:rsidP="00321CE9">
            <w:pPr>
              <w:rPr>
                <w:szCs w:val="28"/>
                <w:lang w:val="nl-NL"/>
              </w:rPr>
            </w:pPr>
          </w:p>
        </w:tc>
        <w:tc>
          <w:tcPr>
            <w:tcW w:w="367" w:type="pct"/>
            <w:vAlign w:val="center"/>
          </w:tcPr>
          <w:p w:rsidR="001E1361" w:rsidRPr="002B0A96" w:rsidRDefault="001E1361" w:rsidP="00321CE9">
            <w:pPr>
              <w:rPr>
                <w:szCs w:val="28"/>
                <w:lang w:val="nl-NL"/>
              </w:rPr>
            </w:pPr>
            <w:r w:rsidRPr="002B0A96">
              <w:rPr>
                <w:szCs w:val="28"/>
                <w:lang w:val="nl-NL"/>
              </w:rPr>
              <w:t>Có trên thư viện</w:t>
            </w:r>
          </w:p>
        </w:tc>
        <w:tc>
          <w:tcPr>
            <w:tcW w:w="909" w:type="pct"/>
            <w:vAlign w:val="center"/>
          </w:tcPr>
          <w:p w:rsidR="001E1361" w:rsidRPr="002B0A96" w:rsidRDefault="001E1361" w:rsidP="00321CE9">
            <w:pPr>
              <w:rPr>
                <w:szCs w:val="28"/>
                <w:lang w:val="nl-NL"/>
              </w:rPr>
            </w:pPr>
            <w:r w:rsidRPr="002B0A96">
              <w:rPr>
                <w:szCs w:val="28"/>
                <w:lang w:val="nl-NL"/>
              </w:rPr>
              <w:t>Giáo viên  hoặc Khoa có</w:t>
            </w:r>
          </w:p>
        </w:tc>
        <w:tc>
          <w:tcPr>
            <w:tcW w:w="366" w:type="pct"/>
            <w:vAlign w:val="center"/>
          </w:tcPr>
          <w:p w:rsidR="001E1361" w:rsidRPr="002B0A96" w:rsidRDefault="001E1361" w:rsidP="00321CE9">
            <w:pPr>
              <w:rPr>
                <w:szCs w:val="28"/>
                <w:lang w:val="nl-NL"/>
              </w:rPr>
            </w:pPr>
            <w:r w:rsidRPr="002B0A96">
              <w:rPr>
                <w:szCs w:val="28"/>
                <w:lang w:val="nl-NL"/>
              </w:rPr>
              <w:t>Đề nghị mua mới</w:t>
            </w:r>
          </w:p>
        </w:tc>
        <w:tc>
          <w:tcPr>
            <w:tcW w:w="374" w:type="pct"/>
            <w:vAlign w:val="center"/>
          </w:tcPr>
          <w:p w:rsidR="001E1361" w:rsidRPr="002B0A96" w:rsidRDefault="001E1361" w:rsidP="00321CE9">
            <w:pPr>
              <w:rPr>
                <w:szCs w:val="28"/>
                <w:lang w:val="nl-NL"/>
              </w:rPr>
            </w:pPr>
            <w:r w:rsidRPr="002B0A96">
              <w:rPr>
                <w:szCs w:val="28"/>
                <w:lang w:val="nl-NL"/>
              </w:rPr>
              <w:t>Đề nghị biên soạn mới</w:t>
            </w:r>
          </w:p>
        </w:tc>
      </w:tr>
      <w:tr w:rsidR="001E1361" w:rsidRPr="002B0A96" w:rsidTr="00DA1997">
        <w:trPr>
          <w:jc w:val="center"/>
        </w:trPr>
        <w:tc>
          <w:tcPr>
            <w:tcW w:w="307" w:type="pct"/>
            <w:vAlign w:val="center"/>
          </w:tcPr>
          <w:p w:rsidR="001E1361" w:rsidRPr="002B0A96" w:rsidRDefault="001E1361" w:rsidP="00321CE9">
            <w:pPr>
              <w:rPr>
                <w:szCs w:val="28"/>
                <w:lang w:val="nl-NL"/>
              </w:rPr>
            </w:pPr>
            <w:r w:rsidRPr="002B0A96">
              <w:rPr>
                <w:szCs w:val="28"/>
                <w:lang w:val="nl-NL"/>
              </w:rPr>
              <w:t>1</w:t>
            </w:r>
          </w:p>
        </w:tc>
        <w:tc>
          <w:tcPr>
            <w:tcW w:w="2676" w:type="pct"/>
            <w:vAlign w:val="center"/>
          </w:tcPr>
          <w:p w:rsidR="001E1361" w:rsidRPr="002B0A96" w:rsidRDefault="001E1361" w:rsidP="00321CE9">
            <w:pPr>
              <w:rPr>
                <w:szCs w:val="28"/>
                <w:lang w:val="nl-NL"/>
              </w:rPr>
            </w:pPr>
            <w:r w:rsidRPr="002B0A96">
              <w:rPr>
                <w:szCs w:val="28"/>
                <w:lang w:val="nl-NL"/>
              </w:rPr>
              <w:t>Fensen and J. Hendler, Spinning Semantic Web, 2003</w:t>
            </w:r>
          </w:p>
        </w:tc>
        <w:tc>
          <w:tcPr>
            <w:tcW w:w="367" w:type="pct"/>
            <w:vAlign w:val="center"/>
          </w:tcPr>
          <w:p w:rsidR="001E1361" w:rsidRPr="002B0A96" w:rsidRDefault="001E1361" w:rsidP="00321CE9">
            <w:pPr>
              <w:rPr>
                <w:szCs w:val="28"/>
                <w:lang w:val="nl-NL"/>
              </w:rPr>
            </w:pPr>
          </w:p>
        </w:tc>
        <w:tc>
          <w:tcPr>
            <w:tcW w:w="909" w:type="pct"/>
            <w:vAlign w:val="center"/>
          </w:tcPr>
          <w:p w:rsidR="001E1361" w:rsidRPr="002B0A96" w:rsidRDefault="001E1361" w:rsidP="00321CE9">
            <w:pPr>
              <w:rPr>
                <w:szCs w:val="28"/>
                <w:lang w:val="nl-NL"/>
              </w:rPr>
            </w:pPr>
          </w:p>
        </w:tc>
        <w:tc>
          <w:tcPr>
            <w:tcW w:w="366" w:type="pct"/>
            <w:vAlign w:val="center"/>
          </w:tcPr>
          <w:p w:rsidR="001E1361" w:rsidRPr="002B0A96" w:rsidRDefault="001E1361" w:rsidP="00321CE9">
            <w:pPr>
              <w:rPr>
                <w:szCs w:val="28"/>
                <w:lang w:val="nl-NL"/>
              </w:rPr>
            </w:pPr>
          </w:p>
        </w:tc>
        <w:tc>
          <w:tcPr>
            <w:tcW w:w="374" w:type="pct"/>
            <w:vAlign w:val="center"/>
          </w:tcPr>
          <w:p w:rsidR="001E1361" w:rsidRPr="002B0A96" w:rsidRDefault="001E1361" w:rsidP="00321CE9">
            <w:pPr>
              <w:rPr>
                <w:szCs w:val="28"/>
                <w:lang w:val="nl-NL"/>
              </w:rPr>
            </w:pPr>
          </w:p>
        </w:tc>
      </w:tr>
      <w:tr w:rsidR="001E1361" w:rsidRPr="002B0A96" w:rsidTr="00DA1997">
        <w:trPr>
          <w:jc w:val="center"/>
        </w:trPr>
        <w:tc>
          <w:tcPr>
            <w:tcW w:w="307" w:type="pct"/>
            <w:vAlign w:val="center"/>
          </w:tcPr>
          <w:p w:rsidR="001E1361" w:rsidRPr="002B0A96" w:rsidRDefault="001E1361" w:rsidP="00321CE9">
            <w:pPr>
              <w:rPr>
                <w:szCs w:val="28"/>
                <w:lang w:val="nl-NL"/>
              </w:rPr>
            </w:pPr>
            <w:r w:rsidRPr="002B0A96">
              <w:rPr>
                <w:szCs w:val="28"/>
                <w:lang w:val="nl-NL"/>
              </w:rPr>
              <w:t>2</w:t>
            </w:r>
          </w:p>
        </w:tc>
        <w:tc>
          <w:tcPr>
            <w:tcW w:w="2676" w:type="pct"/>
            <w:vAlign w:val="center"/>
          </w:tcPr>
          <w:p w:rsidR="001E1361" w:rsidRPr="002B0A96" w:rsidRDefault="001E1361" w:rsidP="00321CE9">
            <w:pPr>
              <w:rPr>
                <w:szCs w:val="28"/>
                <w:lang w:val="nl-NL"/>
              </w:rPr>
            </w:pPr>
            <w:r w:rsidRPr="002B0A96">
              <w:rPr>
                <w:szCs w:val="28"/>
                <w:lang w:val="nl-NL"/>
              </w:rPr>
              <w:t>Grigoris Antoniou and Frank van Harmelen, A Semantic Web Primer, 2004</w:t>
            </w:r>
          </w:p>
        </w:tc>
        <w:tc>
          <w:tcPr>
            <w:tcW w:w="367" w:type="pct"/>
            <w:vAlign w:val="center"/>
          </w:tcPr>
          <w:p w:rsidR="001E1361" w:rsidRPr="002B0A96" w:rsidRDefault="001E1361" w:rsidP="00321CE9">
            <w:pPr>
              <w:rPr>
                <w:szCs w:val="28"/>
                <w:lang w:val="nl-NL"/>
              </w:rPr>
            </w:pPr>
          </w:p>
        </w:tc>
        <w:tc>
          <w:tcPr>
            <w:tcW w:w="909" w:type="pct"/>
            <w:vAlign w:val="center"/>
          </w:tcPr>
          <w:p w:rsidR="001E1361" w:rsidRPr="002B0A96" w:rsidRDefault="001E1361" w:rsidP="00321CE9">
            <w:pPr>
              <w:rPr>
                <w:szCs w:val="28"/>
                <w:lang w:val="nl-NL"/>
              </w:rPr>
            </w:pPr>
          </w:p>
        </w:tc>
        <w:tc>
          <w:tcPr>
            <w:tcW w:w="366" w:type="pct"/>
            <w:vAlign w:val="center"/>
          </w:tcPr>
          <w:p w:rsidR="001E1361" w:rsidRPr="002B0A96" w:rsidRDefault="001E1361" w:rsidP="00321CE9">
            <w:pPr>
              <w:rPr>
                <w:szCs w:val="28"/>
                <w:lang w:val="nl-NL"/>
              </w:rPr>
            </w:pPr>
          </w:p>
        </w:tc>
        <w:tc>
          <w:tcPr>
            <w:tcW w:w="374" w:type="pct"/>
            <w:vAlign w:val="center"/>
          </w:tcPr>
          <w:p w:rsidR="001E1361" w:rsidRPr="002B0A96" w:rsidRDefault="001E1361" w:rsidP="00321CE9">
            <w:pPr>
              <w:rPr>
                <w:szCs w:val="28"/>
                <w:lang w:val="nl-NL"/>
              </w:rPr>
            </w:pPr>
          </w:p>
        </w:tc>
      </w:tr>
      <w:tr w:rsidR="001E1361" w:rsidRPr="002B0A96" w:rsidTr="00DA1997">
        <w:trPr>
          <w:jc w:val="center"/>
        </w:trPr>
        <w:tc>
          <w:tcPr>
            <w:tcW w:w="307" w:type="pct"/>
            <w:vAlign w:val="center"/>
          </w:tcPr>
          <w:p w:rsidR="001E1361" w:rsidRPr="002B0A96" w:rsidRDefault="001E1361" w:rsidP="00321CE9">
            <w:pPr>
              <w:rPr>
                <w:szCs w:val="28"/>
                <w:lang w:val="nl-NL"/>
              </w:rPr>
            </w:pPr>
            <w:r w:rsidRPr="002B0A96">
              <w:rPr>
                <w:szCs w:val="28"/>
                <w:lang w:val="nl-NL"/>
              </w:rPr>
              <w:t>3</w:t>
            </w:r>
          </w:p>
        </w:tc>
        <w:tc>
          <w:tcPr>
            <w:tcW w:w="2676" w:type="pct"/>
            <w:vAlign w:val="center"/>
          </w:tcPr>
          <w:p w:rsidR="001E1361" w:rsidRPr="002B0A96" w:rsidRDefault="001E1361" w:rsidP="00321CE9">
            <w:pPr>
              <w:rPr>
                <w:szCs w:val="28"/>
                <w:lang w:val="nl-NL"/>
              </w:rPr>
            </w:pPr>
            <w:r w:rsidRPr="002B0A96">
              <w:rPr>
                <w:szCs w:val="28"/>
                <w:lang w:val="nl-NL"/>
              </w:rPr>
              <w:t>F. Baader, D. Calvanese, D.L. McGuinness, D. Nardi, P.F. Patel-Schneider, Description Logic Handbook, 2003</w:t>
            </w:r>
          </w:p>
        </w:tc>
        <w:tc>
          <w:tcPr>
            <w:tcW w:w="367" w:type="pct"/>
            <w:vAlign w:val="center"/>
          </w:tcPr>
          <w:p w:rsidR="001E1361" w:rsidRPr="002B0A96" w:rsidRDefault="001E1361" w:rsidP="00321CE9">
            <w:pPr>
              <w:rPr>
                <w:szCs w:val="28"/>
                <w:lang w:val="nl-NL"/>
              </w:rPr>
            </w:pPr>
          </w:p>
        </w:tc>
        <w:tc>
          <w:tcPr>
            <w:tcW w:w="909" w:type="pct"/>
            <w:vAlign w:val="center"/>
          </w:tcPr>
          <w:p w:rsidR="001E1361" w:rsidRPr="002B0A96" w:rsidRDefault="001E1361" w:rsidP="00321CE9">
            <w:pPr>
              <w:rPr>
                <w:szCs w:val="28"/>
                <w:lang w:val="nl-NL"/>
              </w:rPr>
            </w:pPr>
          </w:p>
        </w:tc>
        <w:tc>
          <w:tcPr>
            <w:tcW w:w="366" w:type="pct"/>
            <w:vAlign w:val="center"/>
          </w:tcPr>
          <w:p w:rsidR="001E1361" w:rsidRPr="002B0A96" w:rsidRDefault="001E1361" w:rsidP="00321CE9">
            <w:pPr>
              <w:rPr>
                <w:szCs w:val="28"/>
                <w:lang w:val="nl-NL"/>
              </w:rPr>
            </w:pPr>
          </w:p>
        </w:tc>
        <w:tc>
          <w:tcPr>
            <w:tcW w:w="374" w:type="pct"/>
            <w:vAlign w:val="center"/>
          </w:tcPr>
          <w:p w:rsidR="001E1361" w:rsidRPr="002B0A96" w:rsidRDefault="001E1361" w:rsidP="00321CE9">
            <w:pPr>
              <w:rPr>
                <w:szCs w:val="28"/>
                <w:lang w:val="nl-NL"/>
              </w:rPr>
            </w:pPr>
          </w:p>
        </w:tc>
      </w:tr>
      <w:tr w:rsidR="00AA2D5D" w:rsidRPr="002B0A96" w:rsidTr="00DA1997">
        <w:trPr>
          <w:jc w:val="center"/>
        </w:trPr>
        <w:tc>
          <w:tcPr>
            <w:tcW w:w="307" w:type="pct"/>
            <w:vAlign w:val="center"/>
          </w:tcPr>
          <w:p w:rsidR="00AA2D5D" w:rsidRPr="002B0A96" w:rsidRDefault="00AA2D5D" w:rsidP="00321CE9">
            <w:pPr>
              <w:rPr>
                <w:szCs w:val="28"/>
                <w:lang w:val="nl-NL"/>
              </w:rPr>
            </w:pPr>
          </w:p>
        </w:tc>
        <w:tc>
          <w:tcPr>
            <w:tcW w:w="2676" w:type="pct"/>
            <w:vAlign w:val="center"/>
          </w:tcPr>
          <w:p w:rsidR="00AA2D5D" w:rsidRPr="002B0A96" w:rsidRDefault="00AA2D5D" w:rsidP="00321CE9">
            <w:pPr>
              <w:rPr>
                <w:szCs w:val="28"/>
                <w:lang w:val="nl-NL"/>
              </w:rPr>
            </w:pPr>
            <w:r w:rsidRPr="00AA2D5D">
              <w:rPr>
                <w:szCs w:val="28"/>
                <w:lang w:val="nl-NL"/>
              </w:rPr>
              <w:t>John Domingue, Dieter Fensel, James A. Hendler</w:t>
            </w:r>
            <w:r>
              <w:rPr>
                <w:szCs w:val="28"/>
                <w:lang w:val="nl-NL"/>
              </w:rPr>
              <w:t xml:space="preserve">, </w:t>
            </w:r>
            <w:r w:rsidRPr="00AA2D5D">
              <w:rPr>
                <w:szCs w:val="28"/>
                <w:lang w:val="nl-NL"/>
              </w:rPr>
              <w:t>Handbook of Semantic Web Technologies</w:t>
            </w:r>
            <w:r>
              <w:rPr>
                <w:szCs w:val="28"/>
                <w:lang w:val="nl-NL"/>
              </w:rPr>
              <w:t>, 2011</w:t>
            </w:r>
          </w:p>
        </w:tc>
        <w:tc>
          <w:tcPr>
            <w:tcW w:w="367" w:type="pct"/>
            <w:vAlign w:val="center"/>
          </w:tcPr>
          <w:p w:rsidR="00AA2D5D" w:rsidRPr="002B0A96" w:rsidRDefault="00AA2D5D" w:rsidP="00321CE9">
            <w:pPr>
              <w:rPr>
                <w:szCs w:val="28"/>
                <w:lang w:val="nl-NL"/>
              </w:rPr>
            </w:pPr>
          </w:p>
        </w:tc>
        <w:tc>
          <w:tcPr>
            <w:tcW w:w="909" w:type="pct"/>
            <w:vAlign w:val="center"/>
          </w:tcPr>
          <w:p w:rsidR="00AA2D5D" w:rsidRPr="002B0A96" w:rsidRDefault="00AA2D5D" w:rsidP="00321CE9">
            <w:pPr>
              <w:rPr>
                <w:szCs w:val="28"/>
                <w:lang w:val="nl-NL"/>
              </w:rPr>
            </w:pPr>
          </w:p>
        </w:tc>
        <w:tc>
          <w:tcPr>
            <w:tcW w:w="366" w:type="pct"/>
            <w:vAlign w:val="center"/>
          </w:tcPr>
          <w:p w:rsidR="00AA2D5D" w:rsidRPr="002B0A96" w:rsidRDefault="00AA2D5D" w:rsidP="00321CE9">
            <w:pPr>
              <w:rPr>
                <w:szCs w:val="28"/>
                <w:lang w:val="nl-NL"/>
              </w:rPr>
            </w:pPr>
          </w:p>
        </w:tc>
        <w:tc>
          <w:tcPr>
            <w:tcW w:w="374" w:type="pct"/>
            <w:vAlign w:val="center"/>
          </w:tcPr>
          <w:p w:rsidR="00AA2D5D" w:rsidRPr="002B0A96" w:rsidRDefault="00AA2D5D" w:rsidP="00321CE9">
            <w:pPr>
              <w:rPr>
                <w:szCs w:val="28"/>
                <w:lang w:val="nl-NL"/>
              </w:rPr>
            </w:pPr>
          </w:p>
        </w:tc>
      </w:tr>
    </w:tbl>
    <w:p w:rsidR="001E1361" w:rsidRPr="002B0A96" w:rsidRDefault="001E1361" w:rsidP="00321CE9">
      <w:pPr>
        <w:rPr>
          <w:b/>
          <w:bCs/>
          <w:lang w:val="nl-NL"/>
        </w:rPr>
      </w:pPr>
    </w:p>
    <w:p w:rsidR="001E1361" w:rsidRPr="002B0A96" w:rsidRDefault="00246520" w:rsidP="00321CE9">
      <w:pPr>
        <w:rPr>
          <w:b/>
          <w:bCs/>
          <w:lang w:val="nl-NL"/>
        </w:rPr>
      </w:pPr>
      <w:r>
        <w:rPr>
          <w:b/>
          <w:bCs/>
          <w:lang w:val="nl-NL"/>
        </w:rPr>
        <w:t>9</w:t>
      </w:r>
      <w:r w:rsidR="001E1361" w:rsidRPr="002B0A96">
        <w:rPr>
          <w:b/>
          <w:bCs/>
          <w:lang w:val="nl-NL"/>
        </w:rPr>
        <w:t>. Phương pháp đánh giá học phần (Nội dung và trọng số kiểm tra):</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258"/>
        <w:gridCol w:w="1254"/>
        <w:gridCol w:w="1251"/>
      </w:tblGrid>
      <w:tr w:rsidR="001E1361" w:rsidRPr="002B0A96" w:rsidTr="00DA1997">
        <w:trPr>
          <w:trHeight w:val="395"/>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Hình thức</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b/>
                <w:bCs/>
                <w:lang w:val="nl-NL"/>
              </w:rPr>
            </w:pPr>
            <w:r w:rsidRPr="002B0A96">
              <w:rPr>
                <w:b/>
                <w:bCs/>
                <w:lang w:val="nl-NL"/>
              </w:rPr>
              <w:t>Tính chất của nội dung kiểm tra</w:t>
            </w: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Ngày nộp</w:t>
            </w: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b/>
                <w:bCs/>
                <w:lang w:val="nl-NL"/>
              </w:rPr>
            </w:pPr>
            <w:r w:rsidRPr="002B0A96">
              <w:rPr>
                <w:b/>
                <w:bCs/>
                <w:lang w:val="nl-NL"/>
              </w:rPr>
              <w:t>Trọng số</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Đánh giá thường xuyên (chuyên cần)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r w:rsidRPr="002B0A96">
              <w:rPr>
                <w:lang w:val="nl-NL"/>
              </w:rPr>
              <w:t>0,1</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tập</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Thí nghiệm, thực hành</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Báo cáo tiểu luận, Xêmina</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Bài kiểm tra giữa kỳ</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CB3201" w:rsidP="00321CE9">
            <w:pPr>
              <w:rPr>
                <w:lang w:val="nl-NL"/>
              </w:rPr>
            </w:pPr>
            <w:r>
              <w:rPr>
                <w:lang w:val="nl-NL"/>
              </w:rPr>
              <w:t>0,3</w:t>
            </w:r>
          </w:p>
        </w:tc>
      </w:tr>
      <w:tr w:rsidR="001E1361" w:rsidRPr="002B0A96" w:rsidTr="00DA1997">
        <w:trPr>
          <w:jc w:val="center"/>
        </w:trPr>
        <w:tc>
          <w:tcPr>
            <w:tcW w:w="1306"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r w:rsidRPr="002B0A96">
              <w:rPr>
                <w:lang w:val="nl-NL"/>
              </w:rPr>
              <w:t>Thi kết thúc học phần</w:t>
            </w:r>
          </w:p>
        </w:tc>
        <w:tc>
          <w:tcPr>
            <w:tcW w:w="2325" w:type="pct"/>
            <w:tcBorders>
              <w:top w:val="single" w:sz="4" w:space="0" w:color="auto"/>
              <w:left w:val="single" w:sz="4" w:space="0" w:color="auto"/>
              <w:bottom w:val="single" w:sz="4" w:space="0" w:color="auto"/>
              <w:right w:val="single" w:sz="4" w:space="0" w:color="auto"/>
            </w:tcBorders>
          </w:tcPr>
          <w:p w:rsidR="001E1361" w:rsidRPr="002B0A96" w:rsidRDefault="001E1361" w:rsidP="00321CE9">
            <w:pPr>
              <w:rPr>
                <w:lang w:val="nl-NL"/>
              </w:rPr>
            </w:pPr>
          </w:p>
        </w:tc>
        <w:tc>
          <w:tcPr>
            <w:tcW w:w="685" w:type="pct"/>
            <w:tcBorders>
              <w:top w:val="single" w:sz="4" w:space="0" w:color="auto"/>
              <w:left w:val="single" w:sz="4" w:space="0" w:color="auto"/>
              <w:bottom w:val="single" w:sz="4" w:space="0" w:color="auto"/>
              <w:right w:val="single" w:sz="4" w:space="0" w:color="auto"/>
            </w:tcBorders>
            <w:vAlign w:val="center"/>
          </w:tcPr>
          <w:p w:rsidR="001E1361" w:rsidRPr="002B0A96" w:rsidRDefault="001E1361" w:rsidP="00321CE9">
            <w:pPr>
              <w:rPr>
                <w:lang w:val="nl-NL"/>
              </w:rPr>
            </w:pPr>
          </w:p>
        </w:tc>
        <w:tc>
          <w:tcPr>
            <w:tcW w:w="683" w:type="pct"/>
            <w:tcBorders>
              <w:top w:val="single" w:sz="4" w:space="0" w:color="auto"/>
              <w:left w:val="single" w:sz="4" w:space="0" w:color="auto"/>
              <w:bottom w:val="single" w:sz="4" w:space="0" w:color="auto"/>
              <w:right w:val="single" w:sz="4" w:space="0" w:color="auto"/>
            </w:tcBorders>
            <w:vAlign w:val="center"/>
          </w:tcPr>
          <w:p w:rsidR="001E1361" w:rsidRPr="002B0A96" w:rsidRDefault="00CB3201" w:rsidP="00321CE9">
            <w:pPr>
              <w:rPr>
                <w:lang w:val="nl-NL"/>
              </w:rPr>
            </w:pPr>
            <w:r>
              <w:rPr>
                <w:lang w:val="nl-NL"/>
              </w:rPr>
              <w:t>0,6</w:t>
            </w:r>
          </w:p>
        </w:tc>
      </w:tr>
    </w:tbl>
    <w:p w:rsidR="001E1361" w:rsidRPr="002B0A96" w:rsidRDefault="001E1361" w:rsidP="00321CE9">
      <w:pPr>
        <w:rPr>
          <w:i/>
          <w:iCs/>
          <w:szCs w:val="28"/>
          <w:lang w:val="nl-NL"/>
        </w:rPr>
      </w:pPr>
    </w:p>
    <w:tbl>
      <w:tblPr>
        <w:tblW w:w="0" w:type="auto"/>
        <w:tblLook w:val="04A0" w:firstRow="1" w:lastRow="0" w:firstColumn="1" w:lastColumn="0" w:noHBand="0" w:noVBand="1"/>
      </w:tblPr>
      <w:tblGrid>
        <w:gridCol w:w="3121"/>
        <w:gridCol w:w="3120"/>
        <w:gridCol w:w="3114"/>
      </w:tblGrid>
      <w:tr w:rsidR="00434958" w:rsidRPr="002B0A96" w:rsidTr="00C26B1F">
        <w:tc>
          <w:tcPr>
            <w:tcW w:w="3190" w:type="dxa"/>
          </w:tcPr>
          <w:p w:rsidR="00434958" w:rsidRPr="002B0A96" w:rsidRDefault="00434958" w:rsidP="00C26B1F">
            <w:pPr>
              <w:rPr>
                <w:b/>
                <w:bCs/>
                <w:szCs w:val="28"/>
                <w:lang w:val="nl-NL"/>
              </w:rPr>
            </w:pPr>
            <w:r w:rsidRPr="002B0A96">
              <w:rPr>
                <w:b/>
                <w:bCs/>
                <w:szCs w:val="28"/>
                <w:lang w:val="nl-NL"/>
              </w:rPr>
              <w:t>CHỦ NHIỆM KHOA, VIỆN</w:t>
            </w:r>
          </w:p>
          <w:p w:rsidR="00434958" w:rsidRPr="002B0A96" w:rsidRDefault="00434958" w:rsidP="00C26B1F">
            <w:pPr>
              <w:rPr>
                <w:i/>
                <w:iCs/>
                <w:szCs w:val="28"/>
                <w:lang w:val="nl-NL"/>
              </w:rPr>
            </w:pPr>
            <w:r w:rsidRPr="002B0A96">
              <w:rPr>
                <w:i/>
                <w:iCs/>
                <w:szCs w:val="28"/>
                <w:lang w:val="nl-NL"/>
              </w:rPr>
              <w:t>(Ký và ghi rõ họ tên)</w:t>
            </w:r>
          </w:p>
          <w:p w:rsidR="00434958" w:rsidRDefault="00434958" w:rsidP="00C26B1F">
            <w:pPr>
              <w:rPr>
                <w:lang w:val="nl-NL"/>
              </w:rPr>
            </w:pPr>
          </w:p>
          <w:p w:rsidR="00434958" w:rsidRDefault="00434958" w:rsidP="00C26B1F">
            <w:pPr>
              <w:rPr>
                <w:lang w:val="nl-NL"/>
              </w:rPr>
            </w:pPr>
          </w:p>
          <w:p w:rsidR="00434958" w:rsidRPr="002B0A96" w:rsidRDefault="00434958" w:rsidP="00C26B1F">
            <w:pPr>
              <w:rPr>
                <w:lang w:val="nl-NL"/>
              </w:rPr>
            </w:pPr>
            <w:r w:rsidRPr="002B0A96">
              <w:rPr>
                <w:lang w:val="nl-NL"/>
              </w:rPr>
              <w:t>PGS.TS. Bùi Thu Lâm</w:t>
            </w:r>
          </w:p>
        </w:tc>
        <w:tc>
          <w:tcPr>
            <w:tcW w:w="3190" w:type="dxa"/>
          </w:tcPr>
          <w:p w:rsidR="00434958" w:rsidRPr="002B0A96" w:rsidRDefault="00434958" w:rsidP="00C26B1F">
            <w:pPr>
              <w:rPr>
                <w:b/>
                <w:bCs/>
                <w:szCs w:val="28"/>
                <w:lang w:val="nl-NL"/>
              </w:rPr>
            </w:pPr>
            <w:r w:rsidRPr="002B0A96">
              <w:rPr>
                <w:b/>
                <w:bCs/>
                <w:szCs w:val="28"/>
                <w:lang w:val="nl-NL"/>
              </w:rPr>
              <w:t>CHỦ NHIỆM BỘ MÔN</w:t>
            </w:r>
          </w:p>
          <w:p w:rsidR="00434958" w:rsidRPr="002B0A96" w:rsidRDefault="00434958" w:rsidP="00C26B1F">
            <w:pPr>
              <w:rPr>
                <w:i/>
                <w:iCs/>
                <w:szCs w:val="28"/>
                <w:lang w:val="nl-NL"/>
              </w:rPr>
            </w:pPr>
            <w:r w:rsidRPr="002B0A96">
              <w:rPr>
                <w:i/>
                <w:iCs/>
                <w:szCs w:val="28"/>
                <w:lang w:val="nl-NL"/>
              </w:rPr>
              <w:t>(Ký và ghi rõ họ tên)</w:t>
            </w:r>
          </w:p>
          <w:p w:rsidR="00434958" w:rsidRDefault="00434958" w:rsidP="00C26B1F">
            <w:pPr>
              <w:rPr>
                <w:lang w:val="nl-NL"/>
              </w:rPr>
            </w:pPr>
          </w:p>
          <w:p w:rsidR="00434958" w:rsidRDefault="00434958" w:rsidP="00C26B1F">
            <w:pPr>
              <w:rPr>
                <w:lang w:val="nl-NL"/>
              </w:rPr>
            </w:pPr>
          </w:p>
          <w:p w:rsidR="00434958" w:rsidRPr="002B0A96" w:rsidRDefault="00434958" w:rsidP="00C26B1F">
            <w:pPr>
              <w:rPr>
                <w:lang w:val="nl-NL"/>
              </w:rPr>
            </w:pPr>
          </w:p>
          <w:p w:rsidR="00434958" w:rsidRPr="002B0A96" w:rsidRDefault="00434958" w:rsidP="00C26B1F">
            <w:pPr>
              <w:rPr>
                <w:lang w:val="nl-NL"/>
              </w:rPr>
            </w:pPr>
            <w:r w:rsidRPr="002B0A96">
              <w:rPr>
                <w:lang w:val="nl-NL"/>
              </w:rPr>
              <w:t>TS. Hoa Tất Thắng</w:t>
            </w:r>
          </w:p>
        </w:tc>
        <w:tc>
          <w:tcPr>
            <w:tcW w:w="3190" w:type="dxa"/>
          </w:tcPr>
          <w:p w:rsidR="00434958" w:rsidRPr="002B0A96" w:rsidRDefault="00434958" w:rsidP="00321CE9">
            <w:pPr>
              <w:rPr>
                <w:b/>
                <w:bCs/>
                <w:szCs w:val="28"/>
                <w:lang w:val="nl-NL"/>
              </w:rPr>
            </w:pPr>
            <w:r w:rsidRPr="002B0A96">
              <w:rPr>
                <w:b/>
                <w:bCs/>
                <w:szCs w:val="28"/>
                <w:lang w:val="nl-NL"/>
              </w:rPr>
              <w:t>GIÁO VIÊN BIÊN SOẠN</w:t>
            </w:r>
          </w:p>
          <w:p w:rsidR="00434958" w:rsidRPr="002B0A96" w:rsidRDefault="00434958" w:rsidP="00321CE9">
            <w:pPr>
              <w:rPr>
                <w:i/>
                <w:iCs/>
                <w:szCs w:val="28"/>
                <w:lang w:val="nl-NL"/>
              </w:rPr>
            </w:pPr>
            <w:r w:rsidRPr="002B0A96">
              <w:rPr>
                <w:i/>
                <w:iCs/>
                <w:szCs w:val="28"/>
                <w:lang w:val="nl-NL"/>
              </w:rPr>
              <w:t>(Ký và ghi rõ họ tên)</w:t>
            </w:r>
          </w:p>
          <w:p w:rsidR="00434958" w:rsidRDefault="00434958" w:rsidP="00321CE9">
            <w:pPr>
              <w:rPr>
                <w:lang w:val="nl-NL"/>
              </w:rPr>
            </w:pPr>
          </w:p>
          <w:p w:rsidR="00434958" w:rsidRDefault="00434958" w:rsidP="00321CE9">
            <w:pPr>
              <w:rPr>
                <w:lang w:val="nl-NL"/>
              </w:rPr>
            </w:pPr>
          </w:p>
          <w:p w:rsidR="00434958" w:rsidRPr="002B0A96" w:rsidRDefault="00434958" w:rsidP="00321CE9">
            <w:pPr>
              <w:rPr>
                <w:lang w:val="nl-NL"/>
              </w:rPr>
            </w:pPr>
          </w:p>
          <w:p w:rsidR="00434958" w:rsidRPr="002B0A96" w:rsidRDefault="00434958" w:rsidP="00321CE9">
            <w:pPr>
              <w:rPr>
                <w:lang w:val="nl-NL"/>
              </w:rPr>
            </w:pPr>
            <w:r w:rsidRPr="002B0A96">
              <w:rPr>
                <w:lang w:val="nl-NL"/>
              </w:rPr>
              <w:t xml:space="preserve">TS. </w:t>
            </w:r>
            <w:r>
              <w:rPr>
                <w:lang w:val="nl-NL"/>
              </w:rPr>
              <w:t>Tống Minh Đức</w:t>
            </w:r>
          </w:p>
          <w:p w:rsidR="00434958" w:rsidRPr="002B0A96" w:rsidRDefault="00434958" w:rsidP="00321CE9">
            <w:pPr>
              <w:rPr>
                <w:b/>
                <w:bCs/>
                <w:lang w:val="nl-NL"/>
              </w:rPr>
            </w:pPr>
          </w:p>
        </w:tc>
      </w:tr>
      <w:bookmarkEnd w:id="80"/>
    </w:tbl>
    <w:p w:rsidR="001E1361" w:rsidRPr="00E800EE" w:rsidRDefault="001E1361" w:rsidP="00321CE9">
      <w:pPr>
        <w:rPr>
          <w:lang w:val="nl-NL"/>
        </w:rPr>
      </w:pPr>
    </w:p>
    <w:p w:rsidR="00FC60AA" w:rsidRDefault="00FC60AA">
      <w:pPr>
        <w:spacing w:before="0" w:after="0" w:line="240" w:lineRule="auto"/>
        <w:rPr>
          <w:b/>
          <w:szCs w:val="26"/>
          <w:lang w:val="nl-NL"/>
        </w:rPr>
      </w:pPr>
      <w:bookmarkStart w:id="86" w:name="_Toc416821777"/>
      <w:r>
        <w:rPr>
          <w:b/>
          <w:szCs w:val="26"/>
          <w:lang w:val="nl-NL"/>
        </w:rPr>
        <w:br w:type="page"/>
      </w:r>
    </w:p>
    <w:p w:rsidR="00FC60AA" w:rsidRPr="00FC60AA" w:rsidRDefault="00FC60AA" w:rsidP="00703E15">
      <w:pPr>
        <w:pStyle w:val="Heading1"/>
        <w:numPr>
          <w:ilvl w:val="0"/>
          <w:numId w:val="18"/>
        </w:numPr>
      </w:pPr>
      <w:bookmarkStart w:id="87" w:name="_Toc516691371"/>
      <w:r w:rsidRPr="00FC60AA">
        <w:lastRenderedPageBreak/>
        <w:t>CÁC CHUYÊN ĐỀ TIẾN SĨ</w:t>
      </w:r>
      <w:bookmarkEnd w:id="87"/>
      <w:r w:rsidRPr="00FC60AA">
        <w:br w:type="page"/>
      </w:r>
    </w:p>
    <w:p w:rsidR="00855040" w:rsidRPr="00292BEF" w:rsidRDefault="00855040" w:rsidP="00321CE9">
      <w:pPr>
        <w:rPr>
          <w:b/>
          <w:szCs w:val="26"/>
          <w:lang w:val="nl-NL"/>
        </w:rPr>
      </w:pPr>
      <w:r w:rsidRPr="00292BEF">
        <w:rPr>
          <w:b/>
          <w:szCs w:val="26"/>
          <w:lang w:val="nl-NL"/>
        </w:rPr>
        <w:lastRenderedPageBreak/>
        <w:t xml:space="preserve">CHUYÊN ĐỀ TS: </w:t>
      </w:r>
      <w:bookmarkEnd w:id="86"/>
      <w:r>
        <w:rPr>
          <w:b/>
          <w:color w:val="000000"/>
          <w:szCs w:val="26"/>
          <w:lang w:val="nl-NL"/>
        </w:rPr>
        <w:t>AN TOÀN CƠ SỞ DỮ LIỆU</w:t>
      </w:r>
    </w:p>
    <w:p w:rsidR="00855040" w:rsidRPr="00292BEF" w:rsidRDefault="00855040" w:rsidP="00321CE9">
      <w:pPr>
        <w:rPr>
          <w:b/>
          <w:szCs w:val="26"/>
          <w:lang w:val="nl-NL"/>
        </w:rPr>
      </w:pPr>
      <w:r w:rsidRPr="00292BEF">
        <w:rPr>
          <w:b/>
          <w:szCs w:val="26"/>
          <w:lang w:val="nl-NL"/>
        </w:rPr>
        <w:t xml:space="preserve">1. Tổng số tín chỉ: 02 Tín chỉ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942"/>
        <w:gridCol w:w="1632"/>
        <w:gridCol w:w="1105"/>
        <w:gridCol w:w="3099"/>
      </w:tblGrid>
      <w:tr w:rsidR="00855040" w:rsidRPr="00292BEF" w:rsidTr="00DA1997">
        <w:tc>
          <w:tcPr>
            <w:tcW w:w="304" w:type="pct"/>
          </w:tcPr>
          <w:p w:rsidR="00855040" w:rsidRPr="00292BEF" w:rsidRDefault="00855040" w:rsidP="00321CE9">
            <w:pPr>
              <w:rPr>
                <w:b/>
                <w:szCs w:val="26"/>
                <w:lang w:val="nl-NL"/>
              </w:rPr>
            </w:pPr>
            <w:r w:rsidRPr="00292BEF">
              <w:rPr>
                <w:b/>
                <w:szCs w:val="26"/>
                <w:lang w:val="nl-NL"/>
              </w:rPr>
              <w:t>TT</w:t>
            </w:r>
          </w:p>
        </w:tc>
        <w:tc>
          <w:tcPr>
            <w:tcW w:w="1574" w:type="pct"/>
          </w:tcPr>
          <w:p w:rsidR="00855040" w:rsidRPr="00292BEF" w:rsidRDefault="00855040" w:rsidP="00321CE9">
            <w:pPr>
              <w:rPr>
                <w:b/>
                <w:szCs w:val="26"/>
                <w:lang w:val="nl-NL"/>
              </w:rPr>
            </w:pPr>
            <w:r w:rsidRPr="00292BEF">
              <w:rPr>
                <w:b/>
                <w:szCs w:val="26"/>
                <w:lang w:val="nl-NL"/>
              </w:rPr>
              <w:t>Họ tên giảng viên</w:t>
            </w:r>
          </w:p>
        </w:tc>
        <w:tc>
          <w:tcPr>
            <w:tcW w:w="873" w:type="pct"/>
          </w:tcPr>
          <w:p w:rsidR="00855040" w:rsidRPr="00292BEF" w:rsidRDefault="00855040" w:rsidP="00321CE9">
            <w:pPr>
              <w:rPr>
                <w:b/>
                <w:szCs w:val="26"/>
                <w:lang w:val="nl-NL"/>
              </w:rPr>
            </w:pPr>
            <w:r w:rsidRPr="00292BEF">
              <w:rPr>
                <w:b/>
                <w:szCs w:val="26"/>
                <w:lang w:val="nl-NL"/>
              </w:rPr>
              <w:t>Học hàm</w:t>
            </w:r>
          </w:p>
        </w:tc>
        <w:tc>
          <w:tcPr>
            <w:tcW w:w="591" w:type="pct"/>
          </w:tcPr>
          <w:p w:rsidR="00855040" w:rsidRPr="00292BEF" w:rsidRDefault="00855040" w:rsidP="00321CE9">
            <w:pPr>
              <w:rPr>
                <w:b/>
                <w:szCs w:val="26"/>
                <w:lang w:val="nl-NL"/>
              </w:rPr>
            </w:pPr>
            <w:r w:rsidRPr="00292BEF">
              <w:rPr>
                <w:b/>
                <w:szCs w:val="26"/>
                <w:lang w:val="nl-NL"/>
              </w:rPr>
              <w:t>Học vị</w:t>
            </w:r>
          </w:p>
        </w:tc>
        <w:tc>
          <w:tcPr>
            <w:tcW w:w="1658" w:type="pct"/>
          </w:tcPr>
          <w:p w:rsidR="00855040" w:rsidRPr="00292BEF" w:rsidRDefault="00855040" w:rsidP="00321CE9">
            <w:pPr>
              <w:rPr>
                <w:b/>
                <w:szCs w:val="26"/>
                <w:lang w:val="nl-NL"/>
              </w:rPr>
            </w:pPr>
            <w:r w:rsidRPr="00292BEF">
              <w:rPr>
                <w:b/>
                <w:szCs w:val="26"/>
                <w:lang w:val="nl-NL"/>
              </w:rPr>
              <w:t>Đơn vị công tác</w:t>
            </w:r>
          </w:p>
        </w:tc>
      </w:tr>
      <w:tr w:rsidR="00855040" w:rsidRPr="00937867" w:rsidTr="00DA1997">
        <w:tc>
          <w:tcPr>
            <w:tcW w:w="304" w:type="pct"/>
          </w:tcPr>
          <w:p w:rsidR="00855040" w:rsidRPr="00937867" w:rsidRDefault="00855040" w:rsidP="00321CE9">
            <w:pPr>
              <w:rPr>
                <w:szCs w:val="26"/>
                <w:lang w:val="nl-NL"/>
              </w:rPr>
            </w:pPr>
            <w:r w:rsidRPr="00937867">
              <w:rPr>
                <w:szCs w:val="26"/>
                <w:lang w:val="nl-NL"/>
              </w:rPr>
              <w:t>1</w:t>
            </w:r>
          </w:p>
        </w:tc>
        <w:tc>
          <w:tcPr>
            <w:tcW w:w="1574" w:type="pct"/>
          </w:tcPr>
          <w:p w:rsidR="00855040" w:rsidRPr="00937867" w:rsidRDefault="00855040" w:rsidP="00321CE9">
            <w:pPr>
              <w:rPr>
                <w:bCs/>
                <w:szCs w:val="26"/>
                <w:lang w:val="nl-NL"/>
              </w:rPr>
            </w:pPr>
            <w:r w:rsidRPr="00937867">
              <w:rPr>
                <w:bCs/>
                <w:szCs w:val="26"/>
                <w:lang w:val="nl-NL"/>
              </w:rPr>
              <w:t xml:space="preserve">Nguyễn </w:t>
            </w:r>
            <w:r>
              <w:rPr>
                <w:bCs/>
                <w:szCs w:val="26"/>
                <w:lang w:val="nl-NL"/>
              </w:rPr>
              <w:t>Văn Giang</w:t>
            </w:r>
          </w:p>
        </w:tc>
        <w:tc>
          <w:tcPr>
            <w:tcW w:w="873" w:type="pct"/>
          </w:tcPr>
          <w:p w:rsidR="00855040" w:rsidRPr="00937867" w:rsidRDefault="00855040" w:rsidP="00321CE9">
            <w:pPr>
              <w:rPr>
                <w:szCs w:val="26"/>
                <w:lang w:val="nl-NL"/>
              </w:rPr>
            </w:pPr>
            <w:r w:rsidRPr="00937867">
              <w:rPr>
                <w:szCs w:val="26"/>
                <w:lang w:val="nl-NL"/>
              </w:rPr>
              <w:t>Giảng viên</w:t>
            </w:r>
          </w:p>
        </w:tc>
        <w:tc>
          <w:tcPr>
            <w:tcW w:w="591" w:type="pct"/>
          </w:tcPr>
          <w:p w:rsidR="00855040" w:rsidRPr="00937867" w:rsidRDefault="00DA1997" w:rsidP="00321CE9">
            <w:pPr>
              <w:rPr>
                <w:szCs w:val="26"/>
                <w:lang w:val="nl-NL"/>
              </w:rPr>
            </w:pPr>
            <w:r>
              <w:rPr>
                <w:szCs w:val="26"/>
                <w:lang w:val="nl-NL"/>
              </w:rPr>
              <w:t>Tiến sĩ</w:t>
            </w:r>
          </w:p>
        </w:tc>
        <w:tc>
          <w:tcPr>
            <w:tcW w:w="1658" w:type="pct"/>
          </w:tcPr>
          <w:p w:rsidR="00855040" w:rsidRPr="00937867" w:rsidRDefault="00855040" w:rsidP="00321CE9">
            <w:pPr>
              <w:rPr>
                <w:szCs w:val="26"/>
                <w:lang w:val="nl-NL"/>
              </w:rPr>
            </w:pPr>
            <w:r w:rsidRPr="00937867">
              <w:rPr>
                <w:szCs w:val="26"/>
                <w:lang w:val="nl-NL"/>
              </w:rPr>
              <w:t xml:space="preserve">BM </w:t>
            </w:r>
            <w:r>
              <w:rPr>
                <w:szCs w:val="26"/>
                <w:lang w:val="nl-NL"/>
              </w:rPr>
              <w:t>Hệ thống Thông tin</w:t>
            </w:r>
            <w:r w:rsidRPr="00937867">
              <w:rPr>
                <w:szCs w:val="26"/>
                <w:lang w:val="nl-NL"/>
              </w:rPr>
              <w:t xml:space="preserve"> – Khoa CNTT</w:t>
            </w:r>
          </w:p>
        </w:tc>
      </w:tr>
      <w:tr w:rsidR="00855040" w:rsidRPr="00937867" w:rsidTr="00DA1997">
        <w:tc>
          <w:tcPr>
            <w:tcW w:w="304" w:type="pct"/>
          </w:tcPr>
          <w:p w:rsidR="00855040" w:rsidRPr="00937867" w:rsidRDefault="00855040" w:rsidP="00321CE9">
            <w:pPr>
              <w:rPr>
                <w:szCs w:val="26"/>
                <w:lang w:val="nl-NL"/>
              </w:rPr>
            </w:pPr>
            <w:r>
              <w:rPr>
                <w:szCs w:val="26"/>
                <w:lang w:val="nl-NL"/>
              </w:rPr>
              <w:t>2</w:t>
            </w:r>
          </w:p>
        </w:tc>
        <w:tc>
          <w:tcPr>
            <w:tcW w:w="1574" w:type="pct"/>
          </w:tcPr>
          <w:p w:rsidR="00855040" w:rsidRPr="00937867" w:rsidRDefault="00855040" w:rsidP="00321CE9">
            <w:pPr>
              <w:rPr>
                <w:bCs/>
                <w:szCs w:val="26"/>
                <w:lang w:val="nl-NL"/>
              </w:rPr>
            </w:pPr>
            <w:r>
              <w:rPr>
                <w:bCs/>
                <w:szCs w:val="26"/>
                <w:lang w:val="nl-NL"/>
              </w:rPr>
              <w:t>Hoa Tất Thắng</w:t>
            </w:r>
          </w:p>
        </w:tc>
        <w:tc>
          <w:tcPr>
            <w:tcW w:w="873" w:type="pct"/>
          </w:tcPr>
          <w:p w:rsidR="00855040" w:rsidRPr="00937867" w:rsidRDefault="00855040" w:rsidP="00321CE9">
            <w:pPr>
              <w:rPr>
                <w:szCs w:val="26"/>
                <w:lang w:val="nl-NL"/>
              </w:rPr>
            </w:pPr>
            <w:r>
              <w:rPr>
                <w:szCs w:val="26"/>
                <w:lang w:val="nl-NL"/>
              </w:rPr>
              <w:t>Giảng viên chính</w:t>
            </w:r>
          </w:p>
        </w:tc>
        <w:tc>
          <w:tcPr>
            <w:tcW w:w="591" w:type="pct"/>
          </w:tcPr>
          <w:p w:rsidR="00855040" w:rsidRPr="00937867" w:rsidRDefault="00DA1997" w:rsidP="00321CE9">
            <w:pPr>
              <w:rPr>
                <w:szCs w:val="26"/>
                <w:lang w:val="nl-NL"/>
              </w:rPr>
            </w:pPr>
            <w:r>
              <w:rPr>
                <w:szCs w:val="26"/>
                <w:lang w:val="nl-NL"/>
              </w:rPr>
              <w:t>Tiến sĩ</w:t>
            </w:r>
          </w:p>
        </w:tc>
        <w:tc>
          <w:tcPr>
            <w:tcW w:w="1658" w:type="pct"/>
          </w:tcPr>
          <w:p w:rsidR="00855040" w:rsidRPr="00937867" w:rsidRDefault="00855040" w:rsidP="00321CE9">
            <w:pPr>
              <w:rPr>
                <w:szCs w:val="26"/>
                <w:lang w:val="nl-NL"/>
              </w:rPr>
            </w:pPr>
            <w:r w:rsidRPr="00937867">
              <w:rPr>
                <w:szCs w:val="26"/>
                <w:lang w:val="nl-NL"/>
              </w:rPr>
              <w:t xml:space="preserve">BM </w:t>
            </w:r>
            <w:r>
              <w:rPr>
                <w:szCs w:val="26"/>
                <w:lang w:val="nl-NL"/>
              </w:rPr>
              <w:t>Hệ thống Thông tin</w:t>
            </w:r>
            <w:r w:rsidRPr="00937867">
              <w:rPr>
                <w:szCs w:val="26"/>
                <w:lang w:val="nl-NL"/>
              </w:rPr>
              <w:t xml:space="preserve"> – Khoa CNTT</w:t>
            </w:r>
          </w:p>
        </w:tc>
      </w:tr>
    </w:tbl>
    <w:p w:rsidR="00855040" w:rsidRPr="00292BEF" w:rsidRDefault="00855040" w:rsidP="00321CE9">
      <w:pPr>
        <w:rPr>
          <w:szCs w:val="26"/>
          <w:lang w:val="nl-NL"/>
        </w:rPr>
      </w:pPr>
      <w:r w:rsidRPr="00292BEF">
        <w:rPr>
          <w:b/>
          <w:bCs/>
          <w:szCs w:val="26"/>
          <w:lang w:val="nl-NL"/>
        </w:rPr>
        <w:t>3. Mục tiêu chuyên đề:</w:t>
      </w:r>
    </w:p>
    <w:p w:rsidR="00855040" w:rsidRPr="00292BEF" w:rsidRDefault="00855040" w:rsidP="00321CE9">
      <w:pPr>
        <w:rPr>
          <w:iCs/>
          <w:color w:val="000000"/>
          <w:szCs w:val="26"/>
          <w:lang w:val="nl-NL"/>
        </w:rPr>
      </w:pPr>
      <w:r w:rsidRPr="00292BEF">
        <w:rPr>
          <w:iCs/>
          <w:color w:val="000000"/>
          <w:szCs w:val="26"/>
          <w:lang w:val="nl-NL"/>
        </w:rPr>
        <w:t xml:space="preserve">Trang bị cho NCS các kiến thức về an </w:t>
      </w:r>
      <w:r>
        <w:rPr>
          <w:iCs/>
          <w:color w:val="000000"/>
          <w:szCs w:val="26"/>
          <w:lang w:val="nl-NL"/>
        </w:rPr>
        <w:t>toàn cơ sở dữ liệu</w:t>
      </w:r>
      <w:r w:rsidRPr="00292BEF">
        <w:rPr>
          <w:iCs/>
          <w:color w:val="000000"/>
          <w:szCs w:val="26"/>
          <w:lang w:val="nl-NL"/>
        </w:rPr>
        <w:t xml:space="preserve">. Cụ thể: </w:t>
      </w:r>
    </w:p>
    <w:p w:rsidR="00855040" w:rsidRPr="00292BEF" w:rsidRDefault="00855040" w:rsidP="00321CE9">
      <w:pPr>
        <w:rPr>
          <w:szCs w:val="26"/>
          <w:lang w:val="nl-NL"/>
        </w:rPr>
      </w:pPr>
      <w:r w:rsidRPr="00292BEF">
        <w:rPr>
          <w:szCs w:val="26"/>
          <w:lang w:val="nl-NL"/>
        </w:rPr>
        <w:tab/>
        <w:t xml:space="preserve">- </w:t>
      </w:r>
      <w:r>
        <w:rPr>
          <w:szCs w:val="26"/>
          <w:lang w:val="nl-NL"/>
        </w:rPr>
        <w:t>Giới thiệu thiết kế bảo mật cơ sở dữ liệu</w:t>
      </w:r>
    </w:p>
    <w:p w:rsidR="00855040" w:rsidRPr="00292BEF" w:rsidRDefault="00855040" w:rsidP="00321CE9">
      <w:pPr>
        <w:rPr>
          <w:szCs w:val="26"/>
          <w:lang w:val="nl-NL"/>
        </w:rPr>
      </w:pPr>
      <w:r w:rsidRPr="00292BEF">
        <w:rPr>
          <w:szCs w:val="26"/>
          <w:lang w:val="nl-NL"/>
        </w:rPr>
        <w:tab/>
        <w:t xml:space="preserve">- </w:t>
      </w:r>
      <w:r>
        <w:rPr>
          <w:szCs w:val="26"/>
          <w:lang w:val="nl-NL"/>
        </w:rPr>
        <w:t>Thiết kế hệ quản trị cơ sở dữ liệu an toàn</w:t>
      </w:r>
    </w:p>
    <w:p w:rsidR="00855040" w:rsidRDefault="00855040" w:rsidP="00321CE9">
      <w:pPr>
        <w:rPr>
          <w:szCs w:val="26"/>
          <w:lang w:val="nl-NL"/>
        </w:rPr>
      </w:pPr>
      <w:r>
        <w:rPr>
          <w:szCs w:val="26"/>
          <w:lang w:val="nl-NL"/>
        </w:rPr>
        <w:tab/>
        <w:t>- Thiết kế cơ sở dữ liệu an toàn.</w:t>
      </w:r>
    </w:p>
    <w:p w:rsidR="00855040" w:rsidRPr="00292BEF" w:rsidRDefault="00855040" w:rsidP="00321CE9">
      <w:pPr>
        <w:rPr>
          <w:szCs w:val="26"/>
          <w:lang w:val="nl-NL"/>
        </w:rPr>
      </w:pPr>
      <w:r>
        <w:rPr>
          <w:szCs w:val="26"/>
          <w:lang w:val="nl-NL"/>
        </w:rPr>
        <w:tab/>
        <w:t>- Phần mềm làm việc an toàn với cơ sở dữ liệu</w:t>
      </w:r>
    </w:p>
    <w:p w:rsidR="00855040" w:rsidRPr="00292BEF" w:rsidRDefault="00855040" w:rsidP="00321CE9">
      <w:pPr>
        <w:rPr>
          <w:szCs w:val="26"/>
          <w:lang w:val="nl-NL"/>
        </w:rPr>
      </w:pPr>
      <w:r w:rsidRPr="00292BEF">
        <w:rPr>
          <w:szCs w:val="26"/>
          <w:lang w:val="nl-NL"/>
        </w:rPr>
        <w:t>Kết thúc chuyên đề, NCS sẽ được trang bị các kiến thức chuyên sâu về an ninh</w:t>
      </w:r>
      <w:r>
        <w:rPr>
          <w:szCs w:val="26"/>
          <w:lang w:val="nl-NL"/>
        </w:rPr>
        <w:t>, an toàn khi làm việc với các ứng dụng có kết nối đến cơ sở dữ liệu. Biết được cách phòng tránh và các giải pháp khắc phục.</w:t>
      </w:r>
    </w:p>
    <w:p w:rsidR="00855040" w:rsidRPr="00292BEF" w:rsidRDefault="00855040" w:rsidP="00321CE9">
      <w:pPr>
        <w:rPr>
          <w:b/>
          <w:szCs w:val="26"/>
          <w:lang w:val="nl-NL"/>
        </w:rPr>
      </w:pPr>
      <w:r w:rsidRPr="00292BEF">
        <w:rPr>
          <w:b/>
          <w:szCs w:val="26"/>
          <w:lang w:val="nl-NL"/>
        </w:rPr>
        <w:t xml:space="preserve">4. Bộ môn phụ trách:  </w:t>
      </w:r>
      <w:r>
        <w:rPr>
          <w:szCs w:val="26"/>
          <w:lang w:val="nl-NL"/>
        </w:rPr>
        <w:t>Hệ thống thông tin</w:t>
      </w:r>
      <w:r w:rsidRPr="00292BEF">
        <w:rPr>
          <w:szCs w:val="26"/>
          <w:lang w:val="nl-NL"/>
        </w:rPr>
        <w:t xml:space="preserve"> – Khoa Công nghệ thông tin</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p>
    <w:p w:rsidR="00855040" w:rsidRPr="00292BEF" w:rsidRDefault="00855040" w:rsidP="00321CE9">
      <w:pPr>
        <w:rPr>
          <w:szCs w:val="26"/>
          <w:lang w:val="nl-NL"/>
        </w:rPr>
      </w:pPr>
      <w:r w:rsidRPr="00292BEF">
        <w:rPr>
          <w:szCs w:val="26"/>
          <w:lang w:val="nl-NL"/>
        </w:rPr>
        <w:t>- Hội trường; Máy tính; Máy chiếu</w:t>
      </w:r>
    </w:p>
    <w:p w:rsidR="00855040" w:rsidRPr="00292BEF" w:rsidRDefault="00855040" w:rsidP="00321CE9">
      <w:pPr>
        <w:rPr>
          <w:b/>
          <w:szCs w:val="26"/>
          <w:lang w:val="nl-NL"/>
        </w:rPr>
      </w:pPr>
      <w:r w:rsidRPr="00292BEF">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841"/>
        <w:gridCol w:w="1006"/>
        <w:gridCol w:w="1222"/>
      </w:tblGrid>
      <w:tr w:rsidR="00855040" w:rsidRPr="00292BEF" w:rsidTr="00DA1997">
        <w:trPr>
          <w:trHeight w:val="601"/>
          <w:jc w:val="center"/>
        </w:trPr>
        <w:tc>
          <w:tcPr>
            <w:tcW w:w="683" w:type="pct"/>
            <w:vAlign w:val="center"/>
          </w:tcPr>
          <w:p w:rsidR="00855040" w:rsidRPr="00292BEF" w:rsidRDefault="00855040" w:rsidP="00321CE9">
            <w:pPr>
              <w:rPr>
                <w:b/>
                <w:bCs/>
                <w:szCs w:val="26"/>
              </w:rPr>
            </w:pPr>
            <w:r w:rsidRPr="00292BEF">
              <w:rPr>
                <w:b/>
                <w:bCs/>
                <w:szCs w:val="26"/>
                <w:lang w:val="en-GB"/>
              </w:rPr>
              <w:t>Chương</w:t>
            </w:r>
          </w:p>
        </w:tc>
        <w:tc>
          <w:tcPr>
            <w:tcW w:w="3124" w:type="pct"/>
            <w:vAlign w:val="center"/>
          </w:tcPr>
          <w:p w:rsidR="00855040" w:rsidRPr="00971705" w:rsidRDefault="00855040" w:rsidP="00321CE9">
            <w:pPr>
              <w:rPr>
                <w:b/>
              </w:rPr>
            </w:pPr>
            <w:r w:rsidRPr="00971705">
              <w:rPr>
                <w:b/>
              </w:rPr>
              <w:t>Nội dung</w:t>
            </w:r>
          </w:p>
        </w:tc>
        <w:tc>
          <w:tcPr>
            <w:tcW w:w="538" w:type="pct"/>
            <w:vAlign w:val="center"/>
          </w:tcPr>
          <w:p w:rsidR="00855040" w:rsidRPr="00292BEF" w:rsidRDefault="00855040" w:rsidP="00321CE9">
            <w:pPr>
              <w:rPr>
                <w:b/>
                <w:bCs/>
                <w:szCs w:val="26"/>
              </w:rPr>
            </w:pPr>
            <w:r w:rsidRPr="00292BEF">
              <w:rPr>
                <w:b/>
                <w:bCs/>
                <w:szCs w:val="26"/>
              </w:rPr>
              <w:t>Số tiết</w:t>
            </w:r>
          </w:p>
        </w:tc>
        <w:tc>
          <w:tcPr>
            <w:tcW w:w="654"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683" w:type="pct"/>
          </w:tcPr>
          <w:p w:rsidR="00855040" w:rsidRPr="00292BEF" w:rsidRDefault="00855040" w:rsidP="00321CE9">
            <w:pPr>
              <w:rPr>
                <w:szCs w:val="26"/>
              </w:rPr>
            </w:pPr>
            <w:r w:rsidRPr="00292BEF">
              <w:rPr>
                <w:szCs w:val="26"/>
              </w:rPr>
              <w:t>1</w:t>
            </w:r>
          </w:p>
        </w:tc>
        <w:tc>
          <w:tcPr>
            <w:tcW w:w="3124" w:type="pct"/>
          </w:tcPr>
          <w:p w:rsidR="00855040" w:rsidRPr="00337A85" w:rsidRDefault="00855040" w:rsidP="00321CE9">
            <w:pPr>
              <w:rPr>
                <w:lang w:val="nl-NL"/>
              </w:rPr>
            </w:pPr>
            <w:r>
              <w:rPr>
                <w:lang w:val="nl-NL"/>
              </w:rPr>
              <w:t>Giới thiệu về thiết kế bảo mật cơ sở dữ liệu</w:t>
            </w:r>
          </w:p>
        </w:tc>
        <w:tc>
          <w:tcPr>
            <w:tcW w:w="538" w:type="pct"/>
          </w:tcPr>
          <w:p w:rsidR="00855040" w:rsidRPr="00292BEF" w:rsidRDefault="003C4EED" w:rsidP="00321CE9">
            <w:pPr>
              <w:rPr>
                <w:szCs w:val="26"/>
              </w:rPr>
            </w:pPr>
            <w:r>
              <w:rPr>
                <w:szCs w:val="26"/>
              </w:rPr>
              <w:t>15</w:t>
            </w:r>
          </w:p>
        </w:tc>
        <w:tc>
          <w:tcPr>
            <w:tcW w:w="654" w:type="pct"/>
          </w:tcPr>
          <w:p w:rsidR="00855040" w:rsidRPr="00292BEF" w:rsidRDefault="00855040" w:rsidP="00321CE9">
            <w:pPr>
              <w:rPr>
                <w:szCs w:val="26"/>
              </w:rPr>
            </w:pPr>
            <w:r>
              <w:rPr>
                <w:szCs w:val="26"/>
              </w:rPr>
              <w:t>1</w:t>
            </w:r>
          </w:p>
        </w:tc>
      </w:tr>
      <w:tr w:rsidR="00855040" w:rsidRPr="00292BEF" w:rsidTr="00DA1997">
        <w:trPr>
          <w:jc w:val="center"/>
        </w:trPr>
        <w:tc>
          <w:tcPr>
            <w:tcW w:w="683" w:type="pct"/>
          </w:tcPr>
          <w:p w:rsidR="00855040" w:rsidRPr="00292BEF" w:rsidRDefault="00855040" w:rsidP="00321CE9">
            <w:pPr>
              <w:rPr>
                <w:szCs w:val="26"/>
              </w:rPr>
            </w:pPr>
            <w:r w:rsidRPr="00292BEF">
              <w:rPr>
                <w:szCs w:val="26"/>
              </w:rPr>
              <w:t>2</w:t>
            </w:r>
          </w:p>
        </w:tc>
        <w:tc>
          <w:tcPr>
            <w:tcW w:w="3124" w:type="pct"/>
          </w:tcPr>
          <w:p w:rsidR="00855040" w:rsidRDefault="00855040" w:rsidP="00321CE9">
            <w:pPr>
              <w:rPr>
                <w:szCs w:val="26"/>
                <w:lang w:val="nl-NL"/>
              </w:rPr>
            </w:pPr>
            <w:r>
              <w:rPr>
                <w:szCs w:val="26"/>
                <w:lang w:val="nl-NL"/>
              </w:rPr>
              <w:t>Thiết kế hệ quản trị cơ sở dữ liệu an toàn</w:t>
            </w:r>
          </w:p>
          <w:p w:rsidR="00855040" w:rsidRDefault="00855040" w:rsidP="00321CE9">
            <w:pPr>
              <w:rPr>
                <w:szCs w:val="26"/>
                <w:lang w:val="nl-NL"/>
              </w:rPr>
            </w:pPr>
            <w:r>
              <w:rPr>
                <w:szCs w:val="26"/>
                <w:lang w:val="nl-NL"/>
              </w:rPr>
              <w:t>Cơ chế bảo mật</w:t>
            </w:r>
          </w:p>
          <w:p w:rsidR="00855040" w:rsidRDefault="00855040" w:rsidP="00321CE9">
            <w:pPr>
              <w:rPr>
                <w:szCs w:val="26"/>
                <w:lang w:val="nl-NL"/>
              </w:rPr>
            </w:pPr>
            <w:r>
              <w:rPr>
                <w:szCs w:val="26"/>
                <w:lang w:val="nl-NL"/>
              </w:rPr>
              <w:t>Mô hình ủy quyền</w:t>
            </w:r>
          </w:p>
          <w:p w:rsidR="00855040" w:rsidRPr="00292BEF" w:rsidRDefault="00855040" w:rsidP="00321CE9">
            <w:pPr>
              <w:rPr>
                <w:szCs w:val="26"/>
                <w:lang w:val="nl-NL"/>
              </w:rPr>
            </w:pPr>
            <w:r>
              <w:rPr>
                <w:szCs w:val="26"/>
                <w:lang w:val="nl-NL"/>
              </w:rPr>
              <w:t>Kiến trúc hệ quản trị CSDL an toàn</w:t>
            </w:r>
          </w:p>
        </w:tc>
        <w:tc>
          <w:tcPr>
            <w:tcW w:w="538" w:type="pct"/>
          </w:tcPr>
          <w:p w:rsidR="00855040" w:rsidRPr="00292BEF" w:rsidRDefault="003C4EED" w:rsidP="00321CE9">
            <w:pPr>
              <w:rPr>
                <w:szCs w:val="26"/>
              </w:rPr>
            </w:pPr>
            <w:r>
              <w:rPr>
                <w:szCs w:val="26"/>
              </w:rPr>
              <w:t>30</w:t>
            </w:r>
          </w:p>
        </w:tc>
        <w:tc>
          <w:tcPr>
            <w:tcW w:w="654" w:type="pct"/>
          </w:tcPr>
          <w:p w:rsidR="00855040" w:rsidRPr="00292BEF" w:rsidRDefault="00855040" w:rsidP="00321CE9">
            <w:pPr>
              <w:rPr>
                <w:szCs w:val="26"/>
              </w:rPr>
            </w:pPr>
            <w:r w:rsidRPr="00292BEF">
              <w:rPr>
                <w:szCs w:val="26"/>
              </w:rPr>
              <w:t>1,</w:t>
            </w:r>
            <w:r>
              <w:rPr>
                <w:szCs w:val="26"/>
              </w:rPr>
              <w:t>2,3</w:t>
            </w:r>
          </w:p>
        </w:tc>
      </w:tr>
      <w:tr w:rsidR="00855040" w:rsidRPr="00292BEF" w:rsidTr="00DA1997">
        <w:trPr>
          <w:jc w:val="center"/>
        </w:trPr>
        <w:tc>
          <w:tcPr>
            <w:tcW w:w="683" w:type="pct"/>
            <w:vAlign w:val="center"/>
          </w:tcPr>
          <w:p w:rsidR="00855040" w:rsidRPr="00292BEF" w:rsidRDefault="00855040" w:rsidP="00321CE9">
            <w:pPr>
              <w:rPr>
                <w:szCs w:val="26"/>
              </w:rPr>
            </w:pPr>
            <w:r w:rsidRPr="00292BEF">
              <w:rPr>
                <w:szCs w:val="26"/>
              </w:rPr>
              <w:t>3</w:t>
            </w:r>
          </w:p>
        </w:tc>
        <w:tc>
          <w:tcPr>
            <w:tcW w:w="3124" w:type="pct"/>
          </w:tcPr>
          <w:p w:rsidR="00855040" w:rsidRDefault="00855040" w:rsidP="00321CE9">
            <w:pPr>
              <w:rPr>
                <w:szCs w:val="26"/>
                <w:lang w:val="nl-NL"/>
              </w:rPr>
            </w:pPr>
            <w:r>
              <w:rPr>
                <w:szCs w:val="26"/>
                <w:lang w:val="nl-NL"/>
              </w:rPr>
              <w:t>Thiết kế cơ sở dữ liệu an toàn.</w:t>
            </w:r>
          </w:p>
          <w:p w:rsidR="00855040" w:rsidRDefault="00855040" w:rsidP="00321CE9">
            <w:pPr>
              <w:rPr>
                <w:szCs w:val="26"/>
                <w:lang w:val="nl-NL"/>
              </w:rPr>
            </w:pPr>
            <w:r>
              <w:rPr>
                <w:szCs w:val="26"/>
                <w:lang w:val="nl-NL"/>
              </w:rPr>
              <w:t>Bảo mật CSDL.</w:t>
            </w:r>
          </w:p>
          <w:p w:rsidR="00855040" w:rsidRPr="00292BEF" w:rsidRDefault="00855040" w:rsidP="00321CE9">
            <w:pPr>
              <w:rPr>
                <w:szCs w:val="26"/>
                <w:lang w:val="nl-NL"/>
              </w:rPr>
            </w:pPr>
            <w:r>
              <w:rPr>
                <w:szCs w:val="26"/>
                <w:lang w:val="nl-NL"/>
              </w:rPr>
              <w:t>Thiết kế CSDL an toàn.</w:t>
            </w:r>
          </w:p>
        </w:tc>
        <w:tc>
          <w:tcPr>
            <w:tcW w:w="538" w:type="pct"/>
          </w:tcPr>
          <w:p w:rsidR="00855040" w:rsidRPr="00292BEF" w:rsidRDefault="003C4EED" w:rsidP="00321CE9">
            <w:pPr>
              <w:rPr>
                <w:iCs/>
                <w:szCs w:val="26"/>
                <w:lang w:val="nl-NL"/>
              </w:rPr>
            </w:pPr>
            <w:r>
              <w:rPr>
                <w:iCs/>
                <w:szCs w:val="26"/>
                <w:lang w:val="nl-NL"/>
              </w:rPr>
              <w:t>30</w:t>
            </w:r>
          </w:p>
        </w:tc>
        <w:tc>
          <w:tcPr>
            <w:tcW w:w="654" w:type="pct"/>
          </w:tcPr>
          <w:p w:rsidR="00855040" w:rsidRPr="00292BEF" w:rsidRDefault="00855040" w:rsidP="00321CE9">
            <w:pPr>
              <w:rPr>
                <w:i/>
                <w:iCs/>
                <w:szCs w:val="26"/>
                <w:lang w:val="nl-NL"/>
              </w:rPr>
            </w:pPr>
            <w:r w:rsidRPr="00292BEF">
              <w:rPr>
                <w:i/>
                <w:iCs/>
                <w:szCs w:val="26"/>
                <w:lang w:val="nl-NL"/>
              </w:rPr>
              <w:t>1,</w:t>
            </w:r>
            <w:r>
              <w:rPr>
                <w:i/>
                <w:iCs/>
                <w:szCs w:val="26"/>
                <w:lang w:val="nl-NL"/>
              </w:rPr>
              <w:t>2</w:t>
            </w:r>
            <w:r w:rsidRPr="00292BEF">
              <w:rPr>
                <w:i/>
                <w:iCs/>
                <w:szCs w:val="26"/>
                <w:lang w:val="nl-NL"/>
              </w:rPr>
              <w:t>,3</w:t>
            </w:r>
          </w:p>
        </w:tc>
      </w:tr>
      <w:tr w:rsidR="00855040" w:rsidRPr="00D66463" w:rsidTr="00DA1997">
        <w:trPr>
          <w:jc w:val="center"/>
        </w:trPr>
        <w:tc>
          <w:tcPr>
            <w:tcW w:w="683" w:type="pct"/>
            <w:vAlign w:val="center"/>
          </w:tcPr>
          <w:p w:rsidR="00855040" w:rsidRPr="00D66463" w:rsidRDefault="00855040" w:rsidP="00321CE9">
            <w:pPr>
              <w:rPr>
                <w:szCs w:val="26"/>
              </w:rPr>
            </w:pPr>
            <w:r w:rsidRPr="00D66463">
              <w:rPr>
                <w:szCs w:val="26"/>
              </w:rPr>
              <w:lastRenderedPageBreak/>
              <w:t>4</w:t>
            </w:r>
          </w:p>
        </w:tc>
        <w:tc>
          <w:tcPr>
            <w:tcW w:w="3124" w:type="pct"/>
          </w:tcPr>
          <w:p w:rsidR="00855040" w:rsidRPr="00337A85" w:rsidRDefault="00855040" w:rsidP="00321CE9">
            <w:pPr>
              <w:rPr>
                <w:szCs w:val="26"/>
              </w:rPr>
            </w:pPr>
            <w:r>
              <w:rPr>
                <w:szCs w:val="26"/>
              </w:rPr>
              <w:t>Phần mềm làm việc an toàn với cơ sở dữ liệu.</w:t>
            </w:r>
          </w:p>
        </w:tc>
        <w:tc>
          <w:tcPr>
            <w:tcW w:w="538" w:type="pct"/>
          </w:tcPr>
          <w:p w:rsidR="00855040" w:rsidRPr="00D66463" w:rsidRDefault="003C4EED" w:rsidP="00321CE9">
            <w:pPr>
              <w:rPr>
                <w:szCs w:val="26"/>
              </w:rPr>
            </w:pPr>
            <w:r>
              <w:rPr>
                <w:szCs w:val="26"/>
              </w:rPr>
              <w:t>15</w:t>
            </w:r>
          </w:p>
        </w:tc>
        <w:tc>
          <w:tcPr>
            <w:tcW w:w="654" w:type="pct"/>
          </w:tcPr>
          <w:p w:rsidR="00855040" w:rsidRPr="00D66463" w:rsidRDefault="00855040" w:rsidP="00321CE9">
            <w:pPr>
              <w:rPr>
                <w:szCs w:val="26"/>
              </w:rPr>
            </w:pPr>
            <w:r>
              <w:rPr>
                <w:szCs w:val="26"/>
              </w:rPr>
              <w:t>1,2,3</w:t>
            </w:r>
          </w:p>
        </w:tc>
      </w:tr>
      <w:tr w:rsidR="00855040" w:rsidRPr="00292BEF" w:rsidTr="00DA1997">
        <w:trPr>
          <w:jc w:val="center"/>
        </w:trPr>
        <w:tc>
          <w:tcPr>
            <w:tcW w:w="683" w:type="pct"/>
            <w:vAlign w:val="center"/>
          </w:tcPr>
          <w:p w:rsidR="00855040" w:rsidRPr="00292BEF" w:rsidRDefault="00855040" w:rsidP="00321CE9">
            <w:pPr>
              <w:rPr>
                <w:szCs w:val="26"/>
                <w:lang w:val="nl-NL"/>
              </w:rPr>
            </w:pPr>
          </w:p>
        </w:tc>
        <w:tc>
          <w:tcPr>
            <w:tcW w:w="3124" w:type="pct"/>
          </w:tcPr>
          <w:p w:rsidR="00855040" w:rsidRPr="00292BEF" w:rsidRDefault="00855040" w:rsidP="00321CE9">
            <w:pPr>
              <w:rPr>
                <w:b/>
                <w:bCs/>
                <w:szCs w:val="26"/>
              </w:rPr>
            </w:pPr>
            <w:r w:rsidRPr="00292BEF">
              <w:rPr>
                <w:b/>
                <w:bCs/>
                <w:szCs w:val="26"/>
              </w:rPr>
              <w:t>Tổng</w:t>
            </w:r>
          </w:p>
        </w:tc>
        <w:tc>
          <w:tcPr>
            <w:tcW w:w="538" w:type="pct"/>
          </w:tcPr>
          <w:p w:rsidR="00855040" w:rsidRPr="00292BEF" w:rsidRDefault="00855040" w:rsidP="00321CE9">
            <w:pPr>
              <w:rPr>
                <w:iCs/>
                <w:szCs w:val="26"/>
              </w:rPr>
            </w:pPr>
            <w:r w:rsidRPr="00292BEF">
              <w:rPr>
                <w:iCs/>
                <w:szCs w:val="26"/>
              </w:rPr>
              <w:t>30</w:t>
            </w:r>
          </w:p>
        </w:tc>
        <w:tc>
          <w:tcPr>
            <w:tcW w:w="654" w:type="pct"/>
          </w:tcPr>
          <w:p w:rsidR="00855040" w:rsidRPr="00292BEF" w:rsidRDefault="00855040" w:rsidP="00321CE9">
            <w:pPr>
              <w:rPr>
                <w:i/>
                <w:iCs/>
                <w:szCs w:val="26"/>
              </w:rPr>
            </w:pPr>
          </w:p>
        </w:tc>
      </w:tr>
    </w:tbl>
    <w:p w:rsidR="00855040" w:rsidRPr="00292BEF" w:rsidRDefault="00855040" w:rsidP="00321CE9">
      <w:pPr>
        <w:rPr>
          <w:b/>
          <w:bCs/>
          <w:iCs/>
          <w:szCs w:val="26"/>
        </w:rPr>
      </w:pPr>
    </w:p>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855040" w:rsidRPr="00292BEF" w:rsidTr="00DA1997">
        <w:trPr>
          <w:cantSplit/>
          <w:trHeight w:val="158"/>
        </w:trPr>
        <w:tc>
          <w:tcPr>
            <w:tcW w:w="286"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4"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80"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6" w:type="pct"/>
            <w:vMerge/>
          </w:tcPr>
          <w:p w:rsidR="00855040" w:rsidRPr="00292BEF" w:rsidRDefault="00855040" w:rsidP="00321CE9">
            <w:pPr>
              <w:rPr>
                <w:szCs w:val="26"/>
                <w:lang w:val="nl-NL"/>
              </w:rPr>
            </w:pPr>
          </w:p>
        </w:tc>
        <w:tc>
          <w:tcPr>
            <w:tcW w:w="2634" w:type="pct"/>
            <w:vMerge/>
          </w:tcPr>
          <w:p w:rsidR="00855040" w:rsidRPr="00292BEF" w:rsidRDefault="00855040" w:rsidP="00321CE9">
            <w:pPr>
              <w:rPr>
                <w:szCs w:val="26"/>
                <w:lang w:val="nl-NL"/>
              </w:rPr>
            </w:pPr>
          </w:p>
        </w:tc>
        <w:tc>
          <w:tcPr>
            <w:tcW w:w="447" w:type="pct"/>
          </w:tcPr>
          <w:p w:rsidR="00855040" w:rsidRPr="00292BEF" w:rsidRDefault="00855040" w:rsidP="00321CE9">
            <w:pPr>
              <w:rPr>
                <w:szCs w:val="26"/>
                <w:lang w:val="nl-NL"/>
              </w:rPr>
            </w:pPr>
            <w:r w:rsidRPr="00292BEF">
              <w:rPr>
                <w:szCs w:val="26"/>
                <w:lang w:val="nl-NL"/>
              </w:rPr>
              <w:t>Có trên thư viện</w:t>
            </w:r>
          </w:p>
        </w:tc>
        <w:tc>
          <w:tcPr>
            <w:tcW w:w="877"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63" w:type="pct"/>
          </w:tcPr>
          <w:p w:rsidR="00855040" w:rsidRPr="00292BEF" w:rsidRDefault="00855040" w:rsidP="00321CE9">
            <w:pPr>
              <w:rPr>
                <w:szCs w:val="26"/>
              </w:rPr>
            </w:pPr>
            <w:r w:rsidRPr="00292BEF">
              <w:rPr>
                <w:szCs w:val="26"/>
              </w:rPr>
              <w:t>Đề nghị mua mới</w:t>
            </w:r>
          </w:p>
        </w:tc>
        <w:tc>
          <w:tcPr>
            <w:tcW w:w="393"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1</w:t>
            </w:r>
          </w:p>
        </w:tc>
        <w:tc>
          <w:tcPr>
            <w:tcW w:w="2634" w:type="pct"/>
          </w:tcPr>
          <w:p w:rsidR="00855040" w:rsidRPr="00292BEF" w:rsidRDefault="00855040" w:rsidP="00321CE9">
            <w:pPr>
              <w:rPr>
                <w:szCs w:val="26"/>
                <w:lang w:val="nl-NL"/>
              </w:rPr>
            </w:pPr>
            <w:r w:rsidRPr="0080307D">
              <w:rPr>
                <w:szCs w:val="26"/>
                <w:lang w:val="nl-NL"/>
              </w:rPr>
              <w:t>Bhavani Thuraisingham</w:t>
            </w:r>
            <w:r>
              <w:rPr>
                <w:szCs w:val="26"/>
                <w:lang w:val="nl-NL"/>
              </w:rPr>
              <w:t xml:space="preserve">, </w:t>
            </w:r>
            <w:r w:rsidRPr="0080307D">
              <w:rPr>
                <w:szCs w:val="26"/>
                <w:lang w:val="nl-NL"/>
              </w:rPr>
              <w:t>Database and Applications Security: Integrating Information Security and Data Management</w:t>
            </w: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lang w:val="nl-NL"/>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2</w:t>
            </w:r>
          </w:p>
        </w:tc>
        <w:tc>
          <w:tcPr>
            <w:tcW w:w="2634" w:type="pct"/>
          </w:tcPr>
          <w:p w:rsidR="00855040" w:rsidRPr="00292BEF" w:rsidRDefault="00855040" w:rsidP="00321CE9">
            <w:pPr>
              <w:rPr>
                <w:szCs w:val="26"/>
                <w:lang w:val="nl-NL"/>
              </w:rPr>
            </w:pPr>
            <w:r w:rsidRPr="0080307D">
              <w:rPr>
                <w:szCs w:val="26"/>
                <w:lang w:val="nl-NL"/>
              </w:rPr>
              <w:t>Ben-Natan R.</w:t>
            </w:r>
            <w:r>
              <w:rPr>
                <w:szCs w:val="26"/>
                <w:lang w:val="nl-NL"/>
              </w:rPr>
              <w:t xml:space="preserve">, </w:t>
            </w:r>
            <w:r w:rsidRPr="0080307D">
              <w:rPr>
                <w:szCs w:val="26"/>
                <w:lang w:val="nl-NL"/>
              </w:rPr>
              <w:t>Implementing Database Security and Auditing</w:t>
            </w:r>
            <w:r w:rsidRPr="00292BEF">
              <w:rPr>
                <w:szCs w:val="26"/>
                <w:lang w:val="nl-NL"/>
              </w:rPr>
              <w:t xml:space="preserve">. </w:t>
            </w: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3</w:t>
            </w:r>
          </w:p>
        </w:tc>
        <w:tc>
          <w:tcPr>
            <w:tcW w:w="2634" w:type="pct"/>
          </w:tcPr>
          <w:p w:rsidR="00855040" w:rsidRPr="0080307D" w:rsidRDefault="00855040" w:rsidP="00321CE9">
            <w:pPr>
              <w:rPr>
                <w:szCs w:val="26"/>
                <w:lang w:eastAsia="vi-VN"/>
              </w:rPr>
            </w:pPr>
            <w:r w:rsidRPr="0080307D">
              <w:rPr>
                <w:szCs w:val="26"/>
                <w:lang w:val="vi-VN" w:eastAsia="vi-VN"/>
              </w:rPr>
              <w:t>Ron Ben Natan</w:t>
            </w:r>
            <w:r>
              <w:rPr>
                <w:szCs w:val="26"/>
                <w:lang w:eastAsia="vi-VN"/>
              </w:rPr>
              <w:t xml:space="preserve">, </w:t>
            </w:r>
            <w:r w:rsidRPr="0080307D">
              <w:rPr>
                <w:szCs w:val="26"/>
                <w:lang w:eastAsia="vi-VN"/>
              </w:rPr>
              <w:t>Implementing Database Security and Auditing: Includes Examples for Oracle, SQL Server, DB2 UDB, Sybase</w:t>
            </w:r>
          </w:p>
          <w:p w:rsidR="00855040" w:rsidRPr="0080307D" w:rsidRDefault="00855040" w:rsidP="00321CE9">
            <w:pPr>
              <w:rPr>
                <w:szCs w:val="26"/>
              </w:rPr>
            </w:pP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bl>
    <w:p w:rsidR="00855040" w:rsidRPr="00292BEF" w:rsidRDefault="00855040" w:rsidP="00321CE9">
      <w:pPr>
        <w:rPr>
          <w:b/>
          <w:bCs/>
          <w:szCs w:val="26"/>
          <w:lang w:val="nl-NL"/>
        </w:rPr>
      </w:pPr>
      <w:r w:rsidRPr="00292BEF">
        <w:rPr>
          <w:b/>
          <w:bCs/>
          <w:szCs w:val="26"/>
          <w:lang w:val="nl-NL"/>
        </w:rPr>
        <w:tab/>
      </w:r>
    </w:p>
    <w:tbl>
      <w:tblPr>
        <w:tblW w:w="0" w:type="auto"/>
        <w:tblLook w:val="01E0" w:firstRow="1" w:lastRow="1" w:firstColumn="1" w:lastColumn="1" w:noHBand="0" w:noVBand="0"/>
      </w:tblPr>
      <w:tblGrid>
        <w:gridCol w:w="3116"/>
        <w:gridCol w:w="3118"/>
        <w:gridCol w:w="3121"/>
      </w:tblGrid>
      <w:tr w:rsidR="00855040" w:rsidRPr="00292BEF" w:rsidTr="00DA1997">
        <w:tc>
          <w:tcPr>
            <w:tcW w:w="3190" w:type="dxa"/>
            <w:hideMark/>
          </w:tcPr>
          <w:p w:rsidR="00855040" w:rsidRPr="0038009A" w:rsidRDefault="00855040" w:rsidP="00321CE9">
            <w:pPr>
              <w:rPr>
                <w:b/>
                <w:bCs/>
                <w:color w:val="000000"/>
                <w:szCs w:val="26"/>
                <w:lang w:val="nl-NL"/>
              </w:rPr>
            </w:pPr>
            <w:r w:rsidRPr="0038009A">
              <w:rPr>
                <w:b/>
                <w:bCs/>
                <w:color w:val="000000"/>
                <w:szCs w:val="26"/>
                <w:lang w:val="nl-NL"/>
              </w:rPr>
              <w:t>Chủ nhiệm Khoa</w:t>
            </w:r>
          </w:p>
          <w:p w:rsidR="00855040" w:rsidRPr="0038009A" w:rsidRDefault="00855040" w:rsidP="00321CE9">
            <w:pPr>
              <w:rPr>
                <w:bCs/>
                <w:i/>
                <w:color w:val="000000"/>
                <w:szCs w:val="26"/>
                <w:lang w:val="nl-NL"/>
              </w:rPr>
            </w:pPr>
            <w:r w:rsidRPr="0038009A">
              <w:rPr>
                <w:bCs/>
                <w:i/>
                <w:color w:val="000000"/>
                <w:szCs w:val="26"/>
                <w:lang w:val="nl-NL"/>
              </w:rPr>
              <w:t>(Ký và ghi rõ họ tên)</w:t>
            </w:r>
          </w:p>
          <w:p w:rsidR="00855040" w:rsidRDefault="00855040" w:rsidP="00321CE9">
            <w:pPr>
              <w:rPr>
                <w:bCs/>
                <w:i/>
                <w:color w:val="000000"/>
                <w:szCs w:val="26"/>
                <w:lang w:val="nl-NL"/>
              </w:rPr>
            </w:pPr>
          </w:p>
          <w:p w:rsidR="00221F62" w:rsidRDefault="00221F62" w:rsidP="00321CE9">
            <w:pPr>
              <w:rPr>
                <w:bCs/>
                <w:i/>
                <w:color w:val="000000"/>
                <w:szCs w:val="26"/>
                <w:lang w:val="nl-NL"/>
              </w:rPr>
            </w:pPr>
          </w:p>
          <w:p w:rsidR="00221F62" w:rsidRPr="0038009A" w:rsidRDefault="00221F62" w:rsidP="00321CE9">
            <w:pPr>
              <w:rPr>
                <w:bCs/>
                <w:i/>
                <w:color w:val="000000"/>
                <w:szCs w:val="26"/>
                <w:lang w:val="nl-NL"/>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Default="00221F62"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color w:val="000000"/>
                <w:szCs w:val="26"/>
              </w:rPr>
            </w:pPr>
            <w:r>
              <w:rPr>
                <w:bCs/>
                <w:color w:val="000000"/>
                <w:szCs w:val="26"/>
              </w:rPr>
              <w:t>TS. 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Default="00221F62"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color w:val="000000"/>
                <w:szCs w:val="26"/>
              </w:rPr>
            </w:pPr>
            <w:r w:rsidRPr="00292BEF">
              <w:rPr>
                <w:bCs/>
                <w:color w:val="000000"/>
                <w:szCs w:val="26"/>
              </w:rPr>
              <w:t>TS</w:t>
            </w:r>
            <w:r>
              <w:rPr>
                <w:bCs/>
                <w:color w:val="000000"/>
                <w:szCs w:val="26"/>
              </w:rPr>
              <w:t>.</w:t>
            </w:r>
            <w:r w:rsidRPr="00292BEF">
              <w:rPr>
                <w:bCs/>
                <w:color w:val="000000"/>
                <w:szCs w:val="26"/>
              </w:rPr>
              <w:t xml:space="preserve"> Nguyễn </w:t>
            </w:r>
            <w:r>
              <w:rPr>
                <w:bCs/>
                <w:color w:val="000000"/>
                <w:szCs w:val="26"/>
              </w:rPr>
              <w:t>Văn Giang</w:t>
            </w:r>
          </w:p>
        </w:tc>
      </w:tr>
    </w:tbl>
    <w:p w:rsidR="00221F62" w:rsidRDefault="00221F62" w:rsidP="00321CE9">
      <w:pPr>
        <w:rPr>
          <w:b/>
          <w:szCs w:val="26"/>
          <w:lang w:val="nl-NL"/>
        </w:rPr>
      </w:pPr>
    </w:p>
    <w:p w:rsidR="00221F62" w:rsidRDefault="00221F62">
      <w:pPr>
        <w:spacing w:before="0" w:after="0" w:line="240" w:lineRule="auto"/>
        <w:rPr>
          <w:b/>
          <w:szCs w:val="26"/>
          <w:lang w:val="nl-NL"/>
        </w:rPr>
      </w:pPr>
      <w:r>
        <w:rPr>
          <w:b/>
          <w:szCs w:val="26"/>
          <w:lang w:val="nl-NL"/>
        </w:rPr>
        <w:br w:type="page"/>
      </w:r>
    </w:p>
    <w:p w:rsidR="00855040" w:rsidRPr="00292BEF" w:rsidRDefault="00855040" w:rsidP="00321CE9">
      <w:pPr>
        <w:rPr>
          <w:b/>
          <w:szCs w:val="26"/>
          <w:lang w:val="nl-NL"/>
        </w:rPr>
      </w:pPr>
      <w:r w:rsidRPr="00292BEF">
        <w:rPr>
          <w:b/>
          <w:szCs w:val="26"/>
          <w:lang w:val="nl-NL"/>
        </w:rPr>
        <w:lastRenderedPageBreak/>
        <w:t xml:space="preserve">CHUYÊN ĐỀ TS: </w:t>
      </w:r>
      <w:r>
        <w:rPr>
          <w:b/>
          <w:color w:val="000000"/>
          <w:szCs w:val="26"/>
          <w:lang w:val="nl-NL"/>
        </w:rPr>
        <w:t>CÁC HỆ THỐNG THÔNG MINH</w:t>
      </w:r>
    </w:p>
    <w:p w:rsidR="00855040" w:rsidRPr="00292BEF" w:rsidRDefault="00855040" w:rsidP="00321CE9">
      <w:pPr>
        <w:rPr>
          <w:b/>
          <w:szCs w:val="26"/>
          <w:lang w:val="nl-NL"/>
        </w:rPr>
      </w:pPr>
      <w:r w:rsidRPr="00292BEF">
        <w:rPr>
          <w:b/>
          <w:szCs w:val="26"/>
          <w:lang w:val="nl-NL"/>
        </w:rPr>
        <w:t xml:space="preserve">1. Tổng số tín chỉ: 02 Tín chỉ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942"/>
        <w:gridCol w:w="1632"/>
        <w:gridCol w:w="1105"/>
        <w:gridCol w:w="3099"/>
      </w:tblGrid>
      <w:tr w:rsidR="00855040" w:rsidRPr="00292BEF" w:rsidTr="00DA1997">
        <w:tc>
          <w:tcPr>
            <w:tcW w:w="304" w:type="pct"/>
          </w:tcPr>
          <w:p w:rsidR="00855040" w:rsidRPr="00292BEF" w:rsidRDefault="00855040" w:rsidP="00321CE9">
            <w:pPr>
              <w:rPr>
                <w:b/>
                <w:szCs w:val="26"/>
                <w:lang w:val="nl-NL"/>
              </w:rPr>
            </w:pPr>
            <w:r w:rsidRPr="00292BEF">
              <w:rPr>
                <w:b/>
                <w:szCs w:val="26"/>
                <w:lang w:val="nl-NL"/>
              </w:rPr>
              <w:t>TT</w:t>
            </w:r>
          </w:p>
        </w:tc>
        <w:tc>
          <w:tcPr>
            <w:tcW w:w="1574" w:type="pct"/>
          </w:tcPr>
          <w:p w:rsidR="00855040" w:rsidRPr="00292BEF" w:rsidRDefault="00855040" w:rsidP="00321CE9">
            <w:pPr>
              <w:rPr>
                <w:b/>
                <w:szCs w:val="26"/>
                <w:lang w:val="nl-NL"/>
              </w:rPr>
            </w:pPr>
            <w:r w:rsidRPr="00292BEF">
              <w:rPr>
                <w:b/>
                <w:szCs w:val="26"/>
                <w:lang w:val="nl-NL"/>
              </w:rPr>
              <w:t>Họ tên giảng viên</w:t>
            </w:r>
          </w:p>
        </w:tc>
        <w:tc>
          <w:tcPr>
            <w:tcW w:w="873" w:type="pct"/>
          </w:tcPr>
          <w:p w:rsidR="00855040" w:rsidRPr="00292BEF" w:rsidRDefault="00855040" w:rsidP="00321CE9">
            <w:pPr>
              <w:rPr>
                <w:b/>
                <w:szCs w:val="26"/>
                <w:lang w:val="nl-NL"/>
              </w:rPr>
            </w:pPr>
            <w:r w:rsidRPr="00292BEF">
              <w:rPr>
                <w:b/>
                <w:szCs w:val="26"/>
                <w:lang w:val="nl-NL"/>
              </w:rPr>
              <w:t>Học hàm</w:t>
            </w:r>
          </w:p>
        </w:tc>
        <w:tc>
          <w:tcPr>
            <w:tcW w:w="591" w:type="pct"/>
          </w:tcPr>
          <w:p w:rsidR="00855040" w:rsidRPr="00292BEF" w:rsidRDefault="00855040" w:rsidP="00321CE9">
            <w:pPr>
              <w:rPr>
                <w:b/>
                <w:szCs w:val="26"/>
                <w:lang w:val="nl-NL"/>
              </w:rPr>
            </w:pPr>
            <w:r w:rsidRPr="00292BEF">
              <w:rPr>
                <w:b/>
                <w:szCs w:val="26"/>
                <w:lang w:val="nl-NL"/>
              </w:rPr>
              <w:t>Học vị</w:t>
            </w:r>
          </w:p>
        </w:tc>
        <w:tc>
          <w:tcPr>
            <w:tcW w:w="1658" w:type="pct"/>
          </w:tcPr>
          <w:p w:rsidR="00855040" w:rsidRPr="00292BEF" w:rsidRDefault="00855040" w:rsidP="00321CE9">
            <w:pPr>
              <w:rPr>
                <w:b/>
                <w:szCs w:val="26"/>
                <w:lang w:val="nl-NL"/>
              </w:rPr>
            </w:pPr>
            <w:r w:rsidRPr="00292BEF">
              <w:rPr>
                <w:b/>
                <w:szCs w:val="26"/>
                <w:lang w:val="nl-NL"/>
              </w:rPr>
              <w:t>Đơn vị công tác</w:t>
            </w:r>
          </w:p>
        </w:tc>
      </w:tr>
      <w:tr w:rsidR="00855040" w:rsidRPr="00937867" w:rsidTr="00DA1997">
        <w:tc>
          <w:tcPr>
            <w:tcW w:w="304" w:type="pct"/>
          </w:tcPr>
          <w:p w:rsidR="00855040" w:rsidRPr="00937867" w:rsidRDefault="00855040" w:rsidP="00321CE9">
            <w:pPr>
              <w:rPr>
                <w:szCs w:val="26"/>
                <w:lang w:val="nl-NL"/>
              </w:rPr>
            </w:pPr>
            <w:r w:rsidRPr="00937867">
              <w:rPr>
                <w:szCs w:val="26"/>
                <w:lang w:val="nl-NL"/>
              </w:rPr>
              <w:t>1</w:t>
            </w:r>
          </w:p>
        </w:tc>
        <w:tc>
          <w:tcPr>
            <w:tcW w:w="1574" w:type="pct"/>
          </w:tcPr>
          <w:p w:rsidR="00855040" w:rsidRPr="00937867" w:rsidRDefault="00855040" w:rsidP="00321CE9">
            <w:pPr>
              <w:rPr>
                <w:bCs/>
                <w:szCs w:val="26"/>
                <w:lang w:val="nl-NL"/>
              </w:rPr>
            </w:pPr>
            <w:r>
              <w:rPr>
                <w:bCs/>
                <w:szCs w:val="26"/>
                <w:lang w:val="nl-NL"/>
              </w:rPr>
              <w:t>Ngô Thành Long</w:t>
            </w:r>
          </w:p>
        </w:tc>
        <w:tc>
          <w:tcPr>
            <w:tcW w:w="873" w:type="pct"/>
          </w:tcPr>
          <w:p w:rsidR="00855040" w:rsidRPr="00937867" w:rsidRDefault="00855040" w:rsidP="00321CE9">
            <w:pPr>
              <w:rPr>
                <w:szCs w:val="26"/>
                <w:lang w:val="nl-NL"/>
              </w:rPr>
            </w:pPr>
            <w:r>
              <w:rPr>
                <w:szCs w:val="26"/>
                <w:lang w:val="nl-NL"/>
              </w:rPr>
              <w:t>PGS</w:t>
            </w:r>
          </w:p>
        </w:tc>
        <w:tc>
          <w:tcPr>
            <w:tcW w:w="591" w:type="pct"/>
          </w:tcPr>
          <w:p w:rsidR="00855040" w:rsidRPr="00937867" w:rsidRDefault="00DA1997" w:rsidP="00321CE9">
            <w:pPr>
              <w:rPr>
                <w:szCs w:val="26"/>
                <w:lang w:val="nl-NL"/>
              </w:rPr>
            </w:pPr>
            <w:r>
              <w:rPr>
                <w:szCs w:val="26"/>
                <w:lang w:val="nl-NL"/>
              </w:rPr>
              <w:t>Tiến sĩ</w:t>
            </w:r>
          </w:p>
        </w:tc>
        <w:tc>
          <w:tcPr>
            <w:tcW w:w="1658" w:type="pct"/>
          </w:tcPr>
          <w:p w:rsidR="00855040" w:rsidRPr="00937867" w:rsidRDefault="00855040" w:rsidP="00321CE9">
            <w:pPr>
              <w:rPr>
                <w:szCs w:val="26"/>
                <w:lang w:val="nl-NL"/>
              </w:rPr>
            </w:pPr>
            <w:r w:rsidRPr="00937867">
              <w:rPr>
                <w:szCs w:val="26"/>
                <w:lang w:val="nl-NL"/>
              </w:rPr>
              <w:t xml:space="preserve">BM </w:t>
            </w:r>
            <w:r>
              <w:rPr>
                <w:szCs w:val="26"/>
                <w:lang w:val="nl-NL"/>
              </w:rPr>
              <w:t>Hệ thống Thông tin</w:t>
            </w:r>
            <w:r w:rsidRPr="00937867">
              <w:rPr>
                <w:szCs w:val="26"/>
                <w:lang w:val="nl-NL"/>
              </w:rPr>
              <w:t xml:space="preserve"> – Khoa CNTT</w:t>
            </w:r>
          </w:p>
        </w:tc>
      </w:tr>
    </w:tbl>
    <w:p w:rsidR="00855040" w:rsidRPr="00292BEF" w:rsidRDefault="00855040" w:rsidP="00321CE9">
      <w:pPr>
        <w:rPr>
          <w:szCs w:val="26"/>
          <w:lang w:val="nl-NL"/>
        </w:rPr>
      </w:pPr>
      <w:r w:rsidRPr="00292BEF">
        <w:rPr>
          <w:b/>
          <w:bCs/>
          <w:szCs w:val="26"/>
          <w:lang w:val="nl-NL"/>
        </w:rPr>
        <w:t>3. Mục tiêu chuyên đề:</w:t>
      </w:r>
    </w:p>
    <w:p w:rsidR="00855040" w:rsidRPr="00292BEF" w:rsidRDefault="00855040" w:rsidP="00321CE9">
      <w:pPr>
        <w:rPr>
          <w:iCs/>
          <w:color w:val="000000"/>
          <w:szCs w:val="26"/>
          <w:lang w:val="nl-NL"/>
        </w:rPr>
      </w:pPr>
      <w:r w:rsidRPr="00292BEF">
        <w:rPr>
          <w:iCs/>
          <w:color w:val="000000"/>
          <w:szCs w:val="26"/>
          <w:lang w:val="nl-NL"/>
        </w:rPr>
        <w:t xml:space="preserve">Trang bị cho NCS các kiến thức về an </w:t>
      </w:r>
      <w:r>
        <w:rPr>
          <w:iCs/>
          <w:color w:val="000000"/>
          <w:szCs w:val="26"/>
          <w:lang w:val="nl-NL"/>
        </w:rPr>
        <w:t>toàn cơ sở dữ liệu</w:t>
      </w:r>
      <w:r w:rsidRPr="00292BEF">
        <w:rPr>
          <w:iCs/>
          <w:color w:val="000000"/>
          <w:szCs w:val="26"/>
          <w:lang w:val="nl-NL"/>
        </w:rPr>
        <w:t xml:space="preserve">. Cụ thể: </w:t>
      </w:r>
    </w:p>
    <w:p w:rsidR="00855040" w:rsidRPr="00292BEF" w:rsidRDefault="00855040" w:rsidP="00321CE9">
      <w:pPr>
        <w:rPr>
          <w:szCs w:val="26"/>
          <w:lang w:val="nl-NL"/>
        </w:rPr>
      </w:pPr>
      <w:r w:rsidRPr="00292BEF">
        <w:rPr>
          <w:szCs w:val="26"/>
          <w:lang w:val="nl-NL"/>
        </w:rPr>
        <w:tab/>
        <w:t xml:space="preserve">- </w:t>
      </w:r>
      <w:r>
        <w:rPr>
          <w:szCs w:val="26"/>
          <w:lang w:val="nl-NL"/>
        </w:rPr>
        <w:t>Hiểu biết về hệ thống thông minh, các đặc trưng của hệ thống thông minh, các lĩnh vực ứng dụng của hệ thống thông minh, các kỹ thuật xây dựng hệ thống thông minh.</w:t>
      </w:r>
    </w:p>
    <w:p w:rsidR="00855040" w:rsidRPr="00292BEF" w:rsidRDefault="00855040" w:rsidP="00321CE9">
      <w:pPr>
        <w:rPr>
          <w:szCs w:val="26"/>
          <w:lang w:val="nl-NL"/>
        </w:rPr>
      </w:pPr>
      <w:r w:rsidRPr="00292BEF">
        <w:rPr>
          <w:szCs w:val="26"/>
          <w:lang w:val="nl-NL"/>
        </w:rPr>
        <w:tab/>
        <w:t xml:space="preserve">- </w:t>
      </w:r>
      <w:r>
        <w:rPr>
          <w:szCs w:val="26"/>
          <w:lang w:val="nl-NL"/>
        </w:rPr>
        <w:t>Có kỹ năng lập trình, xây dựng hệ thống thông minh.</w:t>
      </w:r>
    </w:p>
    <w:p w:rsidR="00855040" w:rsidRDefault="00855040" w:rsidP="00321CE9">
      <w:pPr>
        <w:rPr>
          <w:szCs w:val="26"/>
          <w:lang w:val="nl-NL"/>
        </w:rPr>
      </w:pPr>
      <w:r>
        <w:rPr>
          <w:szCs w:val="26"/>
          <w:lang w:val="nl-NL"/>
        </w:rPr>
        <w:tab/>
        <w:t>- Thiết kế cơ sở dữ liệu an toàn.</w:t>
      </w:r>
    </w:p>
    <w:p w:rsidR="00855040" w:rsidRPr="00292BEF" w:rsidRDefault="00855040" w:rsidP="00321CE9">
      <w:pPr>
        <w:rPr>
          <w:szCs w:val="26"/>
          <w:lang w:val="nl-NL"/>
        </w:rPr>
      </w:pPr>
      <w:r w:rsidRPr="00292BEF">
        <w:rPr>
          <w:szCs w:val="26"/>
          <w:lang w:val="nl-NL"/>
        </w:rPr>
        <w:t xml:space="preserve">Kết thúc chuyên đề, NCS sẽ được trang bị các kiến thức chuyên sâu về </w:t>
      </w:r>
      <w:r>
        <w:rPr>
          <w:szCs w:val="26"/>
          <w:lang w:val="nl-NL"/>
        </w:rPr>
        <w:t>các hệ thống thông tin thông minh, có thể vận dụng các kiến thức, kỹ năng xây dựng các hệ thống thông minh.</w:t>
      </w:r>
    </w:p>
    <w:p w:rsidR="00855040" w:rsidRPr="00292BEF" w:rsidRDefault="00855040" w:rsidP="00321CE9">
      <w:pPr>
        <w:rPr>
          <w:b/>
          <w:szCs w:val="26"/>
          <w:lang w:val="nl-NL"/>
        </w:rPr>
      </w:pPr>
      <w:r w:rsidRPr="00292BEF">
        <w:rPr>
          <w:b/>
          <w:szCs w:val="26"/>
          <w:lang w:val="nl-NL"/>
        </w:rPr>
        <w:t xml:space="preserve">4. Bộ môn phụ trách:  </w:t>
      </w:r>
      <w:r>
        <w:rPr>
          <w:szCs w:val="26"/>
          <w:lang w:val="nl-NL"/>
        </w:rPr>
        <w:t>Hệ thống thông tin</w:t>
      </w:r>
      <w:r w:rsidRPr="00292BEF">
        <w:rPr>
          <w:szCs w:val="26"/>
          <w:lang w:val="nl-NL"/>
        </w:rPr>
        <w:t xml:space="preserve"> – Khoa Công nghệ thông tin</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p>
    <w:p w:rsidR="00855040" w:rsidRPr="00292BEF" w:rsidRDefault="00855040" w:rsidP="00321CE9">
      <w:pPr>
        <w:rPr>
          <w:szCs w:val="26"/>
          <w:lang w:val="nl-NL"/>
        </w:rPr>
      </w:pPr>
      <w:r w:rsidRPr="00292BEF">
        <w:rPr>
          <w:szCs w:val="26"/>
          <w:lang w:val="nl-NL"/>
        </w:rPr>
        <w:t>- Hội trường; Máy tính; Máy chiếu</w:t>
      </w:r>
    </w:p>
    <w:p w:rsidR="00855040" w:rsidRPr="00292BEF" w:rsidRDefault="00855040" w:rsidP="00321CE9">
      <w:pPr>
        <w:rPr>
          <w:b/>
          <w:szCs w:val="26"/>
          <w:lang w:val="nl-NL"/>
        </w:rPr>
      </w:pPr>
      <w:r w:rsidRPr="00292BEF">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841"/>
        <w:gridCol w:w="1006"/>
        <w:gridCol w:w="1222"/>
      </w:tblGrid>
      <w:tr w:rsidR="00855040" w:rsidRPr="00292BEF" w:rsidTr="00DA1997">
        <w:trPr>
          <w:trHeight w:val="601"/>
          <w:jc w:val="center"/>
        </w:trPr>
        <w:tc>
          <w:tcPr>
            <w:tcW w:w="683" w:type="pct"/>
            <w:vAlign w:val="center"/>
          </w:tcPr>
          <w:p w:rsidR="00855040" w:rsidRPr="00292BEF" w:rsidRDefault="00855040" w:rsidP="00321CE9">
            <w:pPr>
              <w:rPr>
                <w:b/>
                <w:bCs/>
                <w:szCs w:val="26"/>
              </w:rPr>
            </w:pPr>
            <w:r w:rsidRPr="00292BEF">
              <w:rPr>
                <w:b/>
                <w:bCs/>
                <w:szCs w:val="26"/>
                <w:lang w:val="en-GB"/>
              </w:rPr>
              <w:t>Chương</w:t>
            </w:r>
          </w:p>
        </w:tc>
        <w:tc>
          <w:tcPr>
            <w:tcW w:w="3124" w:type="pct"/>
            <w:vAlign w:val="center"/>
          </w:tcPr>
          <w:p w:rsidR="00855040" w:rsidRPr="00971705" w:rsidRDefault="00855040" w:rsidP="00321CE9">
            <w:pPr>
              <w:rPr>
                <w:b/>
              </w:rPr>
            </w:pPr>
            <w:r w:rsidRPr="00971705">
              <w:rPr>
                <w:b/>
              </w:rPr>
              <w:t>Nội dung</w:t>
            </w:r>
          </w:p>
        </w:tc>
        <w:tc>
          <w:tcPr>
            <w:tcW w:w="538" w:type="pct"/>
            <w:vAlign w:val="center"/>
          </w:tcPr>
          <w:p w:rsidR="00855040" w:rsidRPr="00292BEF" w:rsidRDefault="00855040" w:rsidP="00321CE9">
            <w:pPr>
              <w:rPr>
                <w:b/>
                <w:bCs/>
                <w:szCs w:val="26"/>
              </w:rPr>
            </w:pPr>
            <w:r w:rsidRPr="00292BEF">
              <w:rPr>
                <w:b/>
                <w:bCs/>
                <w:szCs w:val="26"/>
              </w:rPr>
              <w:t>Số tiết</w:t>
            </w:r>
          </w:p>
        </w:tc>
        <w:tc>
          <w:tcPr>
            <w:tcW w:w="654"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683" w:type="pct"/>
          </w:tcPr>
          <w:p w:rsidR="00855040" w:rsidRPr="00292BEF" w:rsidRDefault="00855040" w:rsidP="00321CE9">
            <w:pPr>
              <w:rPr>
                <w:szCs w:val="26"/>
              </w:rPr>
            </w:pPr>
            <w:r w:rsidRPr="00292BEF">
              <w:rPr>
                <w:szCs w:val="26"/>
              </w:rPr>
              <w:t>1</w:t>
            </w:r>
          </w:p>
        </w:tc>
        <w:tc>
          <w:tcPr>
            <w:tcW w:w="3124" w:type="pct"/>
          </w:tcPr>
          <w:p w:rsidR="00855040" w:rsidRPr="00337A85" w:rsidRDefault="00855040" w:rsidP="00321CE9">
            <w:pPr>
              <w:rPr>
                <w:lang w:val="nl-NL"/>
              </w:rPr>
            </w:pPr>
            <w:r>
              <w:rPr>
                <w:lang w:val="nl-NL"/>
              </w:rPr>
              <w:t>Giới thiệu về các hệ thống thông minh</w:t>
            </w:r>
          </w:p>
        </w:tc>
        <w:tc>
          <w:tcPr>
            <w:tcW w:w="538" w:type="pct"/>
          </w:tcPr>
          <w:p w:rsidR="00855040" w:rsidRPr="00292BEF" w:rsidRDefault="003C4EED" w:rsidP="00321CE9">
            <w:pPr>
              <w:rPr>
                <w:szCs w:val="26"/>
              </w:rPr>
            </w:pPr>
            <w:r>
              <w:rPr>
                <w:szCs w:val="26"/>
              </w:rPr>
              <w:t>1</w:t>
            </w:r>
            <w:r w:rsidR="00855040" w:rsidRPr="00292BEF">
              <w:rPr>
                <w:szCs w:val="26"/>
              </w:rPr>
              <w:t>5</w:t>
            </w:r>
          </w:p>
        </w:tc>
        <w:tc>
          <w:tcPr>
            <w:tcW w:w="654" w:type="pct"/>
          </w:tcPr>
          <w:p w:rsidR="00855040" w:rsidRPr="00292BEF" w:rsidRDefault="00855040" w:rsidP="00321CE9">
            <w:pPr>
              <w:rPr>
                <w:szCs w:val="26"/>
              </w:rPr>
            </w:pPr>
            <w:r>
              <w:rPr>
                <w:szCs w:val="26"/>
              </w:rPr>
              <w:t>1</w:t>
            </w:r>
          </w:p>
        </w:tc>
      </w:tr>
      <w:tr w:rsidR="00855040" w:rsidRPr="00292BEF" w:rsidTr="00DA1997">
        <w:trPr>
          <w:jc w:val="center"/>
        </w:trPr>
        <w:tc>
          <w:tcPr>
            <w:tcW w:w="683" w:type="pct"/>
          </w:tcPr>
          <w:p w:rsidR="00855040" w:rsidRPr="00292BEF" w:rsidRDefault="00855040" w:rsidP="00321CE9">
            <w:pPr>
              <w:rPr>
                <w:szCs w:val="26"/>
              </w:rPr>
            </w:pPr>
            <w:r w:rsidRPr="00292BEF">
              <w:rPr>
                <w:szCs w:val="26"/>
              </w:rPr>
              <w:t>2</w:t>
            </w:r>
          </w:p>
        </w:tc>
        <w:tc>
          <w:tcPr>
            <w:tcW w:w="3124" w:type="pct"/>
          </w:tcPr>
          <w:p w:rsidR="00855040" w:rsidRPr="00292BEF" w:rsidRDefault="00855040" w:rsidP="00321CE9">
            <w:pPr>
              <w:rPr>
                <w:szCs w:val="26"/>
                <w:lang w:val="nl-NL"/>
              </w:rPr>
            </w:pPr>
            <w:r>
              <w:rPr>
                <w:szCs w:val="26"/>
                <w:lang w:val="nl-NL"/>
              </w:rPr>
              <w:t>Các tác tử thông minh</w:t>
            </w:r>
          </w:p>
        </w:tc>
        <w:tc>
          <w:tcPr>
            <w:tcW w:w="538" w:type="pct"/>
          </w:tcPr>
          <w:p w:rsidR="00855040" w:rsidRPr="00292BEF" w:rsidRDefault="003C4EED" w:rsidP="00321CE9">
            <w:pPr>
              <w:rPr>
                <w:szCs w:val="26"/>
              </w:rPr>
            </w:pPr>
            <w:r>
              <w:rPr>
                <w:szCs w:val="26"/>
              </w:rPr>
              <w:t>30</w:t>
            </w:r>
          </w:p>
        </w:tc>
        <w:tc>
          <w:tcPr>
            <w:tcW w:w="654" w:type="pct"/>
          </w:tcPr>
          <w:p w:rsidR="00855040" w:rsidRPr="00292BEF" w:rsidRDefault="00855040" w:rsidP="00321CE9">
            <w:pPr>
              <w:rPr>
                <w:szCs w:val="26"/>
              </w:rPr>
            </w:pPr>
            <w:r w:rsidRPr="00292BEF">
              <w:rPr>
                <w:szCs w:val="26"/>
              </w:rPr>
              <w:t>1,</w:t>
            </w:r>
            <w:r>
              <w:rPr>
                <w:szCs w:val="26"/>
              </w:rPr>
              <w:t>2,3</w:t>
            </w:r>
          </w:p>
        </w:tc>
      </w:tr>
      <w:tr w:rsidR="00855040" w:rsidRPr="00292BEF" w:rsidTr="00DA1997">
        <w:trPr>
          <w:jc w:val="center"/>
        </w:trPr>
        <w:tc>
          <w:tcPr>
            <w:tcW w:w="683" w:type="pct"/>
            <w:vAlign w:val="center"/>
          </w:tcPr>
          <w:p w:rsidR="00855040" w:rsidRPr="00292BEF" w:rsidRDefault="00855040" w:rsidP="00321CE9">
            <w:pPr>
              <w:rPr>
                <w:szCs w:val="26"/>
              </w:rPr>
            </w:pPr>
            <w:r w:rsidRPr="00292BEF">
              <w:rPr>
                <w:szCs w:val="26"/>
              </w:rPr>
              <w:t>3</w:t>
            </w:r>
          </w:p>
        </w:tc>
        <w:tc>
          <w:tcPr>
            <w:tcW w:w="3124" w:type="pct"/>
          </w:tcPr>
          <w:p w:rsidR="00855040" w:rsidRPr="00292BEF" w:rsidRDefault="00855040" w:rsidP="00321CE9">
            <w:pPr>
              <w:rPr>
                <w:szCs w:val="26"/>
                <w:lang w:val="nl-NL"/>
              </w:rPr>
            </w:pPr>
            <w:r>
              <w:rPr>
                <w:szCs w:val="26"/>
                <w:lang w:val="nl-NL"/>
              </w:rPr>
              <w:t>Tìm kiếm thông tin thông minh.</w:t>
            </w:r>
          </w:p>
        </w:tc>
        <w:tc>
          <w:tcPr>
            <w:tcW w:w="538" w:type="pct"/>
          </w:tcPr>
          <w:p w:rsidR="00855040" w:rsidRPr="00292BEF" w:rsidRDefault="003C4EED" w:rsidP="00321CE9">
            <w:pPr>
              <w:rPr>
                <w:iCs/>
                <w:szCs w:val="26"/>
                <w:lang w:val="nl-NL"/>
              </w:rPr>
            </w:pPr>
            <w:r>
              <w:rPr>
                <w:iCs/>
                <w:szCs w:val="26"/>
                <w:lang w:val="nl-NL"/>
              </w:rPr>
              <w:t>30</w:t>
            </w:r>
          </w:p>
        </w:tc>
        <w:tc>
          <w:tcPr>
            <w:tcW w:w="654" w:type="pct"/>
          </w:tcPr>
          <w:p w:rsidR="00855040" w:rsidRPr="00292BEF" w:rsidRDefault="00855040" w:rsidP="00321CE9">
            <w:pPr>
              <w:rPr>
                <w:i/>
                <w:iCs/>
                <w:szCs w:val="26"/>
                <w:lang w:val="nl-NL"/>
              </w:rPr>
            </w:pPr>
            <w:r w:rsidRPr="00292BEF">
              <w:rPr>
                <w:i/>
                <w:iCs/>
                <w:szCs w:val="26"/>
                <w:lang w:val="nl-NL"/>
              </w:rPr>
              <w:t>1,</w:t>
            </w:r>
            <w:r>
              <w:rPr>
                <w:i/>
                <w:iCs/>
                <w:szCs w:val="26"/>
                <w:lang w:val="nl-NL"/>
              </w:rPr>
              <w:t>2</w:t>
            </w:r>
            <w:r w:rsidRPr="00292BEF">
              <w:rPr>
                <w:i/>
                <w:iCs/>
                <w:szCs w:val="26"/>
                <w:lang w:val="nl-NL"/>
              </w:rPr>
              <w:t>,3</w:t>
            </w:r>
          </w:p>
        </w:tc>
      </w:tr>
      <w:tr w:rsidR="00855040" w:rsidRPr="00D66463" w:rsidTr="00DA1997">
        <w:trPr>
          <w:jc w:val="center"/>
        </w:trPr>
        <w:tc>
          <w:tcPr>
            <w:tcW w:w="683" w:type="pct"/>
            <w:vAlign w:val="center"/>
          </w:tcPr>
          <w:p w:rsidR="00855040" w:rsidRPr="00D66463" w:rsidRDefault="00855040" w:rsidP="00321CE9">
            <w:pPr>
              <w:rPr>
                <w:szCs w:val="26"/>
              </w:rPr>
            </w:pPr>
            <w:r w:rsidRPr="00D66463">
              <w:rPr>
                <w:szCs w:val="26"/>
              </w:rPr>
              <w:t>4</w:t>
            </w:r>
          </w:p>
        </w:tc>
        <w:tc>
          <w:tcPr>
            <w:tcW w:w="3124" w:type="pct"/>
          </w:tcPr>
          <w:p w:rsidR="00855040" w:rsidRPr="00337A85" w:rsidRDefault="00855040" w:rsidP="00321CE9">
            <w:pPr>
              <w:rPr>
                <w:szCs w:val="26"/>
              </w:rPr>
            </w:pPr>
            <w:r>
              <w:rPr>
                <w:szCs w:val="26"/>
              </w:rPr>
              <w:t>Tri thức và suy dẫn trong các hệ thống thông minh</w:t>
            </w:r>
          </w:p>
        </w:tc>
        <w:tc>
          <w:tcPr>
            <w:tcW w:w="538" w:type="pct"/>
          </w:tcPr>
          <w:p w:rsidR="00855040" w:rsidRPr="00D66463" w:rsidRDefault="003C4EED" w:rsidP="00321CE9">
            <w:pPr>
              <w:rPr>
                <w:szCs w:val="26"/>
              </w:rPr>
            </w:pPr>
            <w:r>
              <w:rPr>
                <w:szCs w:val="26"/>
              </w:rPr>
              <w:t>1</w:t>
            </w:r>
            <w:r w:rsidR="00855040">
              <w:rPr>
                <w:szCs w:val="26"/>
              </w:rPr>
              <w:t>5</w:t>
            </w:r>
          </w:p>
        </w:tc>
        <w:tc>
          <w:tcPr>
            <w:tcW w:w="654" w:type="pct"/>
          </w:tcPr>
          <w:p w:rsidR="00855040" w:rsidRPr="00D66463" w:rsidRDefault="00855040" w:rsidP="00321CE9">
            <w:pPr>
              <w:rPr>
                <w:szCs w:val="26"/>
              </w:rPr>
            </w:pPr>
            <w:r>
              <w:rPr>
                <w:szCs w:val="26"/>
              </w:rPr>
              <w:t>1,2,3</w:t>
            </w:r>
          </w:p>
        </w:tc>
      </w:tr>
      <w:tr w:rsidR="00855040" w:rsidRPr="00292BEF" w:rsidTr="00DA1997">
        <w:trPr>
          <w:jc w:val="center"/>
        </w:trPr>
        <w:tc>
          <w:tcPr>
            <w:tcW w:w="683" w:type="pct"/>
            <w:vAlign w:val="center"/>
          </w:tcPr>
          <w:p w:rsidR="00855040" w:rsidRPr="00292BEF" w:rsidRDefault="00855040" w:rsidP="00321CE9">
            <w:pPr>
              <w:rPr>
                <w:szCs w:val="26"/>
                <w:lang w:val="nl-NL"/>
              </w:rPr>
            </w:pPr>
          </w:p>
        </w:tc>
        <w:tc>
          <w:tcPr>
            <w:tcW w:w="3124" w:type="pct"/>
          </w:tcPr>
          <w:p w:rsidR="00855040" w:rsidRPr="00292BEF" w:rsidRDefault="00855040" w:rsidP="00321CE9">
            <w:pPr>
              <w:rPr>
                <w:b/>
                <w:bCs/>
                <w:szCs w:val="26"/>
              </w:rPr>
            </w:pPr>
            <w:r w:rsidRPr="00292BEF">
              <w:rPr>
                <w:b/>
                <w:bCs/>
                <w:szCs w:val="26"/>
              </w:rPr>
              <w:t>Tổng</w:t>
            </w:r>
          </w:p>
        </w:tc>
        <w:tc>
          <w:tcPr>
            <w:tcW w:w="538" w:type="pct"/>
          </w:tcPr>
          <w:p w:rsidR="00855040" w:rsidRPr="00292BEF" w:rsidRDefault="003C4EED" w:rsidP="00321CE9">
            <w:pPr>
              <w:rPr>
                <w:iCs/>
                <w:szCs w:val="26"/>
              </w:rPr>
            </w:pPr>
            <w:r>
              <w:rPr>
                <w:iCs/>
                <w:szCs w:val="26"/>
              </w:rPr>
              <w:t>90</w:t>
            </w:r>
          </w:p>
        </w:tc>
        <w:tc>
          <w:tcPr>
            <w:tcW w:w="654" w:type="pct"/>
          </w:tcPr>
          <w:p w:rsidR="00855040" w:rsidRPr="00292BEF" w:rsidRDefault="00855040" w:rsidP="00321CE9">
            <w:pPr>
              <w:rPr>
                <w:i/>
                <w:iCs/>
                <w:szCs w:val="26"/>
              </w:rPr>
            </w:pPr>
          </w:p>
        </w:tc>
      </w:tr>
    </w:tbl>
    <w:p w:rsidR="00855040" w:rsidRPr="00292BEF" w:rsidRDefault="00855040" w:rsidP="00321CE9">
      <w:pPr>
        <w:rPr>
          <w:b/>
          <w:bCs/>
          <w:iCs/>
          <w:szCs w:val="26"/>
        </w:rPr>
      </w:pPr>
    </w:p>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855040" w:rsidRPr="00292BEF" w:rsidTr="00DA1997">
        <w:trPr>
          <w:cantSplit/>
          <w:trHeight w:val="158"/>
        </w:trPr>
        <w:tc>
          <w:tcPr>
            <w:tcW w:w="286"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4"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80"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6" w:type="pct"/>
            <w:vMerge/>
          </w:tcPr>
          <w:p w:rsidR="00855040" w:rsidRPr="00292BEF" w:rsidRDefault="00855040" w:rsidP="00321CE9">
            <w:pPr>
              <w:rPr>
                <w:szCs w:val="26"/>
                <w:lang w:val="nl-NL"/>
              </w:rPr>
            </w:pPr>
          </w:p>
        </w:tc>
        <w:tc>
          <w:tcPr>
            <w:tcW w:w="2634" w:type="pct"/>
            <w:vMerge/>
          </w:tcPr>
          <w:p w:rsidR="00855040" w:rsidRPr="00292BEF" w:rsidRDefault="00855040" w:rsidP="00321CE9">
            <w:pPr>
              <w:rPr>
                <w:szCs w:val="26"/>
                <w:lang w:val="nl-NL"/>
              </w:rPr>
            </w:pPr>
          </w:p>
        </w:tc>
        <w:tc>
          <w:tcPr>
            <w:tcW w:w="447" w:type="pct"/>
          </w:tcPr>
          <w:p w:rsidR="00855040" w:rsidRPr="00292BEF" w:rsidRDefault="00855040" w:rsidP="00321CE9">
            <w:pPr>
              <w:rPr>
                <w:szCs w:val="26"/>
                <w:lang w:val="nl-NL"/>
              </w:rPr>
            </w:pPr>
            <w:r w:rsidRPr="00292BEF">
              <w:rPr>
                <w:szCs w:val="26"/>
                <w:lang w:val="nl-NL"/>
              </w:rPr>
              <w:t>Có trên thư viện</w:t>
            </w:r>
          </w:p>
        </w:tc>
        <w:tc>
          <w:tcPr>
            <w:tcW w:w="877"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63" w:type="pct"/>
          </w:tcPr>
          <w:p w:rsidR="00855040" w:rsidRPr="00292BEF" w:rsidRDefault="00855040" w:rsidP="00321CE9">
            <w:pPr>
              <w:rPr>
                <w:szCs w:val="26"/>
              </w:rPr>
            </w:pPr>
            <w:r w:rsidRPr="00292BEF">
              <w:rPr>
                <w:szCs w:val="26"/>
              </w:rPr>
              <w:t>Đề nghị mua mới</w:t>
            </w:r>
          </w:p>
        </w:tc>
        <w:tc>
          <w:tcPr>
            <w:tcW w:w="393"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lastRenderedPageBreak/>
              <w:t>1</w:t>
            </w:r>
          </w:p>
        </w:tc>
        <w:tc>
          <w:tcPr>
            <w:tcW w:w="2634" w:type="pct"/>
          </w:tcPr>
          <w:p w:rsidR="00855040" w:rsidRPr="00292BEF" w:rsidRDefault="00855040" w:rsidP="00321CE9">
            <w:pPr>
              <w:rPr>
                <w:szCs w:val="26"/>
                <w:lang w:val="nl-NL"/>
              </w:rPr>
            </w:pPr>
            <w:r w:rsidRPr="004F0FDE">
              <w:rPr>
                <w:szCs w:val="26"/>
                <w:lang w:val="nl-NL"/>
              </w:rPr>
              <w:t>Artificial Intelligence, A Modern Approach, S. Russel, P. Norvig (2nd edition), Prentice</w:t>
            </w:r>
            <w:r>
              <w:rPr>
                <w:szCs w:val="26"/>
                <w:lang w:val="nl-NL"/>
              </w:rPr>
              <w:t xml:space="preserve"> </w:t>
            </w:r>
            <w:r w:rsidRPr="004F0FDE">
              <w:rPr>
                <w:szCs w:val="26"/>
                <w:lang w:val="nl-NL"/>
              </w:rPr>
              <w:t>Hall</w:t>
            </w: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lang w:val="nl-NL"/>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2</w:t>
            </w:r>
          </w:p>
        </w:tc>
        <w:tc>
          <w:tcPr>
            <w:tcW w:w="2634" w:type="pct"/>
          </w:tcPr>
          <w:p w:rsidR="00855040" w:rsidRPr="00292BEF" w:rsidRDefault="00855040" w:rsidP="00321CE9">
            <w:pPr>
              <w:rPr>
                <w:szCs w:val="26"/>
                <w:lang w:val="nl-NL"/>
              </w:rPr>
            </w:pPr>
            <w:r w:rsidRPr="004F0FDE">
              <w:rPr>
                <w:szCs w:val="26"/>
                <w:lang w:val="nl-NL"/>
              </w:rPr>
              <w:t>Intelligent Systems for Engineers and Scientists, A.A. Hopgood (2nd edition) CRC</w:t>
            </w: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3</w:t>
            </w:r>
          </w:p>
        </w:tc>
        <w:tc>
          <w:tcPr>
            <w:tcW w:w="2634" w:type="pct"/>
          </w:tcPr>
          <w:p w:rsidR="00855040" w:rsidRPr="0080307D" w:rsidRDefault="00855040" w:rsidP="00321CE9">
            <w:pPr>
              <w:rPr>
                <w:szCs w:val="26"/>
              </w:rPr>
            </w:pPr>
            <w:r w:rsidRPr="004F0FDE">
              <w:rPr>
                <w:szCs w:val="26"/>
                <w:lang w:val="vi-VN" w:eastAsia="vi-VN"/>
              </w:rPr>
              <w:t>Intelligent Systems, Architecture, Design and Control, J.S. Albus, S.M. Meystel,</w:t>
            </w:r>
            <w:r>
              <w:rPr>
                <w:szCs w:val="26"/>
                <w:lang w:eastAsia="vi-VN"/>
              </w:rPr>
              <w:t xml:space="preserve"> </w:t>
            </w:r>
            <w:r w:rsidRPr="004F0FDE">
              <w:rPr>
                <w:szCs w:val="26"/>
                <w:lang w:val="vi-VN" w:eastAsia="vi-VN"/>
              </w:rPr>
              <w:t xml:space="preserve">L.A.Zadeh, Wiley </w:t>
            </w:r>
          </w:p>
        </w:tc>
        <w:tc>
          <w:tcPr>
            <w:tcW w:w="447" w:type="pct"/>
          </w:tcPr>
          <w:p w:rsidR="00855040" w:rsidRPr="00292BEF" w:rsidRDefault="00855040" w:rsidP="00321CE9">
            <w:pPr>
              <w:rPr>
                <w:szCs w:val="26"/>
                <w:lang w:val="nl-NL"/>
              </w:rPr>
            </w:pPr>
          </w:p>
        </w:tc>
        <w:tc>
          <w:tcPr>
            <w:tcW w:w="877" w:type="pct"/>
          </w:tcPr>
          <w:p w:rsidR="00855040" w:rsidRPr="00292BEF" w:rsidRDefault="00855040" w:rsidP="00321CE9">
            <w:pPr>
              <w:rPr>
                <w:szCs w:val="26"/>
              </w:rPr>
            </w:pPr>
            <w:r w:rsidRPr="00292BEF">
              <w:rPr>
                <w:szCs w:val="26"/>
                <w:lang w:val="nl-NL"/>
              </w:rPr>
              <w:t>Sách điện tử</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bl>
    <w:p w:rsidR="00855040" w:rsidRPr="00292BEF" w:rsidRDefault="00855040" w:rsidP="00321CE9">
      <w:pPr>
        <w:rPr>
          <w:b/>
          <w:bCs/>
          <w:szCs w:val="26"/>
          <w:lang w:val="nl-NL"/>
        </w:rPr>
      </w:pPr>
      <w:r w:rsidRPr="00292BEF">
        <w:rPr>
          <w:b/>
          <w:bCs/>
          <w:szCs w:val="26"/>
          <w:lang w:val="nl-NL"/>
        </w:rPr>
        <w:tab/>
      </w:r>
    </w:p>
    <w:tbl>
      <w:tblPr>
        <w:tblW w:w="0" w:type="auto"/>
        <w:tblLook w:val="01E0" w:firstRow="1" w:lastRow="1" w:firstColumn="1" w:lastColumn="1" w:noHBand="0" w:noVBand="0"/>
      </w:tblPr>
      <w:tblGrid>
        <w:gridCol w:w="3118"/>
        <w:gridCol w:w="3119"/>
        <w:gridCol w:w="3118"/>
      </w:tblGrid>
      <w:tr w:rsidR="00855040" w:rsidRPr="00292BEF" w:rsidTr="00DA1997">
        <w:tc>
          <w:tcPr>
            <w:tcW w:w="3190" w:type="dxa"/>
            <w:hideMark/>
          </w:tcPr>
          <w:p w:rsidR="00855040" w:rsidRPr="0038009A" w:rsidRDefault="00855040" w:rsidP="00321CE9">
            <w:pPr>
              <w:rPr>
                <w:b/>
                <w:bCs/>
                <w:color w:val="000000"/>
                <w:szCs w:val="26"/>
                <w:lang w:val="nl-NL"/>
              </w:rPr>
            </w:pPr>
            <w:r w:rsidRPr="0038009A">
              <w:rPr>
                <w:b/>
                <w:bCs/>
                <w:color w:val="000000"/>
                <w:szCs w:val="26"/>
                <w:lang w:val="nl-NL"/>
              </w:rPr>
              <w:t>Chủ nhiệm Khoa</w:t>
            </w:r>
          </w:p>
          <w:p w:rsidR="00855040" w:rsidRPr="0038009A" w:rsidRDefault="00855040" w:rsidP="00321CE9">
            <w:pPr>
              <w:rPr>
                <w:bCs/>
                <w:i/>
                <w:color w:val="000000"/>
                <w:szCs w:val="26"/>
                <w:lang w:val="nl-NL"/>
              </w:rPr>
            </w:pPr>
            <w:r w:rsidRPr="0038009A">
              <w:rPr>
                <w:bCs/>
                <w:i/>
                <w:color w:val="000000"/>
                <w:szCs w:val="26"/>
                <w:lang w:val="nl-NL"/>
              </w:rPr>
              <w:t>(Ký và ghi rõ họ tên)</w:t>
            </w:r>
          </w:p>
          <w:p w:rsidR="00855040" w:rsidRPr="0038009A" w:rsidRDefault="00855040" w:rsidP="00321CE9">
            <w:pPr>
              <w:rPr>
                <w:bCs/>
                <w:i/>
                <w:color w:val="000000"/>
                <w:szCs w:val="26"/>
                <w:lang w:val="nl-NL"/>
              </w:rPr>
            </w:pPr>
          </w:p>
          <w:p w:rsidR="00855040" w:rsidRDefault="00855040" w:rsidP="00321CE9">
            <w:pPr>
              <w:rPr>
                <w:bCs/>
                <w:i/>
                <w:color w:val="000000"/>
                <w:szCs w:val="26"/>
                <w:lang w:val="nl-NL"/>
              </w:rPr>
            </w:pPr>
          </w:p>
          <w:p w:rsidR="00221F62" w:rsidRPr="0038009A" w:rsidRDefault="00221F62" w:rsidP="00321CE9">
            <w:pPr>
              <w:rPr>
                <w:bCs/>
                <w:i/>
                <w:color w:val="000000"/>
                <w:szCs w:val="26"/>
                <w:lang w:val="nl-NL"/>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color w:val="000000"/>
                <w:szCs w:val="26"/>
              </w:rPr>
            </w:pPr>
            <w:r>
              <w:rPr>
                <w:bCs/>
                <w:color w:val="000000"/>
                <w:szCs w:val="26"/>
              </w:rPr>
              <w:t>TS. 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color w:val="000000"/>
                <w:szCs w:val="26"/>
              </w:rPr>
            </w:pPr>
            <w:r>
              <w:rPr>
                <w:bCs/>
                <w:color w:val="000000"/>
                <w:szCs w:val="26"/>
              </w:rPr>
              <w:t xml:space="preserve">PGS. </w:t>
            </w:r>
            <w:r w:rsidRPr="00292BEF">
              <w:rPr>
                <w:bCs/>
                <w:color w:val="000000"/>
                <w:szCs w:val="26"/>
              </w:rPr>
              <w:t>TS</w:t>
            </w:r>
            <w:r>
              <w:rPr>
                <w:bCs/>
                <w:color w:val="000000"/>
                <w:szCs w:val="26"/>
              </w:rPr>
              <w:t>.</w:t>
            </w:r>
            <w:r w:rsidRPr="00292BEF">
              <w:rPr>
                <w:bCs/>
                <w:color w:val="000000"/>
                <w:szCs w:val="26"/>
              </w:rPr>
              <w:t xml:space="preserve"> N</w:t>
            </w:r>
            <w:r>
              <w:rPr>
                <w:bCs/>
                <w:color w:val="000000"/>
                <w:szCs w:val="26"/>
              </w:rPr>
              <w:t>gô Thành Long</w:t>
            </w:r>
          </w:p>
        </w:tc>
      </w:tr>
    </w:tbl>
    <w:p w:rsidR="00855040" w:rsidRPr="00292BEF" w:rsidRDefault="00855040" w:rsidP="00321CE9">
      <w:pPr>
        <w:rPr>
          <w:b/>
          <w:bCs/>
          <w:szCs w:val="26"/>
        </w:rPr>
      </w:pPr>
    </w:p>
    <w:p w:rsidR="00855040" w:rsidRDefault="00855040" w:rsidP="00321CE9"/>
    <w:p w:rsidR="00855040" w:rsidRDefault="00855040" w:rsidP="00321CE9">
      <w:pPr>
        <w:rPr>
          <w:b/>
          <w:bCs/>
          <w:szCs w:val="26"/>
        </w:rPr>
      </w:pPr>
      <w:r>
        <w:rPr>
          <w:b/>
          <w:bCs/>
          <w:szCs w:val="26"/>
        </w:rPr>
        <w:br w:type="page"/>
      </w:r>
    </w:p>
    <w:p w:rsidR="00855040" w:rsidRPr="00292BEF" w:rsidRDefault="00855040" w:rsidP="00321CE9">
      <w:pPr>
        <w:rPr>
          <w:b/>
          <w:szCs w:val="26"/>
          <w:lang w:val="nl-NL"/>
        </w:rPr>
      </w:pPr>
      <w:r w:rsidRPr="00292BEF">
        <w:rPr>
          <w:b/>
          <w:szCs w:val="26"/>
          <w:lang w:val="nl-NL"/>
        </w:rPr>
        <w:lastRenderedPageBreak/>
        <w:t>CHUYÊN ĐỀ TS :</w:t>
      </w:r>
      <w:r w:rsidRPr="00292BEF">
        <w:rPr>
          <w:color w:val="000000"/>
          <w:szCs w:val="26"/>
        </w:rPr>
        <w:t xml:space="preserve"> </w:t>
      </w:r>
      <w:r w:rsidRPr="00292BEF">
        <w:rPr>
          <w:b/>
          <w:szCs w:val="26"/>
          <w:lang w:val="nl-NL"/>
        </w:rPr>
        <w:t>CÁC PHƯƠNG PHÁP TRÍCH RÚT ĐẶC TRƯNG ĐỐI TƯỢNG</w:t>
      </w:r>
    </w:p>
    <w:p w:rsidR="00855040" w:rsidRPr="00292BEF" w:rsidRDefault="00855040" w:rsidP="00321CE9">
      <w:pPr>
        <w:rPr>
          <w:b/>
          <w:szCs w:val="26"/>
          <w:lang w:val="nl-NL"/>
        </w:rPr>
      </w:pPr>
      <w:r w:rsidRPr="00292BEF">
        <w:rPr>
          <w:b/>
          <w:szCs w:val="26"/>
          <w:lang w:val="nl-NL"/>
        </w:rPr>
        <w:t>1. Tổng số tín chỉ: 02 tín chỉ</w:t>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70"/>
        <w:gridCol w:w="1868"/>
        <w:gridCol w:w="1866"/>
        <w:gridCol w:w="1877"/>
      </w:tblGrid>
      <w:tr w:rsidR="00855040" w:rsidRPr="00292BEF" w:rsidTr="00DA1997">
        <w:tc>
          <w:tcPr>
            <w:tcW w:w="664" w:type="dxa"/>
            <w:vAlign w:val="center"/>
          </w:tcPr>
          <w:p w:rsidR="00855040" w:rsidRPr="00292BEF" w:rsidRDefault="00855040" w:rsidP="00321CE9">
            <w:pPr>
              <w:rPr>
                <w:b/>
                <w:szCs w:val="26"/>
                <w:lang w:val="nl-NL"/>
              </w:rPr>
            </w:pPr>
            <w:r w:rsidRPr="00292BEF">
              <w:rPr>
                <w:b/>
                <w:szCs w:val="26"/>
                <w:lang w:val="nl-NL"/>
              </w:rPr>
              <w:t>TT</w:t>
            </w:r>
          </w:p>
        </w:tc>
        <w:tc>
          <w:tcPr>
            <w:tcW w:w="3070" w:type="dxa"/>
            <w:vAlign w:val="center"/>
          </w:tcPr>
          <w:p w:rsidR="00855040" w:rsidRPr="00292BEF" w:rsidRDefault="00855040" w:rsidP="00321CE9">
            <w:pPr>
              <w:rPr>
                <w:b/>
                <w:szCs w:val="26"/>
                <w:lang w:val="nl-NL"/>
              </w:rPr>
            </w:pPr>
            <w:r w:rsidRPr="00292BEF">
              <w:rPr>
                <w:b/>
                <w:szCs w:val="26"/>
                <w:lang w:val="nl-NL"/>
              </w:rPr>
              <w:t>Họ tên giảng viên</w:t>
            </w:r>
          </w:p>
        </w:tc>
        <w:tc>
          <w:tcPr>
            <w:tcW w:w="1868" w:type="dxa"/>
            <w:vAlign w:val="center"/>
          </w:tcPr>
          <w:p w:rsidR="00855040" w:rsidRPr="00292BEF" w:rsidRDefault="00855040" w:rsidP="00321CE9">
            <w:pPr>
              <w:rPr>
                <w:b/>
                <w:szCs w:val="26"/>
                <w:lang w:val="nl-NL"/>
              </w:rPr>
            </w:pPr>
            <w:r w:rsidRPr="00292BEF">
              <w:rPr>
                <w:b/>
                <w:szCs w:val="26"/>
                <w:lang w:val="nl-NL"/>
              </w:rPr>
              <w:t>Học hàm</w:t>
            </w:r>
          </w:p>
        </w:tc>
        <w:tc>
          <w:tcPr>
            <w:tcW w:w="1866" w:type="dxa"/>
            <w:vAlign w:val="center"/>
          </w:tcPr>
          <w:p w:rsidR="00855040" w:rsidRPr="00292BEF" w:rsidRDefault="00855040" w:rsidP="00321CE9">
            <w:pPr>
              <w:rPr>
                <w:b/>
                <w:szCs w:val="26"/>
                <w:lang w:val="nl-NL"/>
              </w:rPr>
            </w:pPr>
            <w:r w:rsidRPr="00292BEF">
              <w:rPr>
                <w:b/>
                <w:szCs w:val="26"/>
                <w:lang w:val="nl-NL"/>
              </w:rPr>
              <w:t>Học vị</w:t>
            </w:r>
          </w:p>
        </w:tc>
        <w:tc>
          <w:tcPr>
            <w:tcW w:w="1877" w:type="dxa"/>
            <w:vAlign w:val="center"/>
          </w:tcPr>
          <w:p w:rsidR="00855040" w:rsidRPr="00292BEF" w:rsidRDefault="00855040" w:rsidP="00321CE9">
            <w:pPr>
              <w:rPr>
                <w:b/>
                <w:szCs w:val="26"/>
                <w:lang w:val="nl-NL"/>
              </w:rPr>
            </w:pPr>
            <w:r w:rsidRPr="00292BEF">
              <w:rPr>
                <w:b/>
                <w:szCs w:val="26"/>
                <w:lang w:val="nl-NL"/>
              </w:rPr>
              <w:t>Đơn vị</w:t>
            </w:r>
          </w:p>
          <w:p w:rsidR="00855040" w:rsidRPr="00292BEF" w:rsidRDefault="00855040" w:rsidP="00321CE9">
            <w:pPr>
              <w:rPr>
                <w:b/>
                <w:szCs w:val="26"/>
                <w:lang w:val="nl-NL"/>
              </w:rPr>
            </w:pPr>
            <w:r w:rsidRPr="00292BEF">
              <w:rPr>
                <w:b/>
                <w:szCs w:val="26"/>
                <w:lang w:val="nl-NL"/>
              </w:rPr>
              <w:t>công tác</w:t>
            </w:r>
          </w:p>
        </w:tc>
      </w:tr>
      <w:tr w:rsidR="00855040" w:rsidRPr="00937867" w:rsidTr="00DA1997">
        <w:tc>
          <w:tcPr>
            <w:tcW w:w="664" w:type="dxa"/>
            <w:vAlign w:val="center"/>
          </w:tcPr>
          <w:p w:rsidR="00855040" w:rsidRPr="00937867" w:rsidRDefault="00855040" w:rsidP="00321CE9">
            <w:pPr>
              <w:rPr>
                <w:szCs w:val="26"/>
                <w:lang w:val="nl-NL"/>
              </w:rPr>
            </w:pPr>
            <w:r w:rsidRPr="00937867">
              <w:rPr>
                <w:szCs w:val="26"/>
                <w:lang w:val="nl-NL"/>
              </w:rPr>
              <w:t>1</w:t>
            </w:r>
          </w:p>
        </w:tc>
        <w:tc>
          <w:tcPr>
            <w:tcW w:w="3070" w:type="dxa"/>
            <w:vAlign w:val="center"/>
          </w:tcPr>
          <w:p w:rsidR="00855040" w:rsidRPr="00937867" w:rsidRDefault="000C599F" w:rsidP="00321CE9">
            <w:pPr>
              <w:rPr>
                <w:bCs/>
                <w:szCs w:val="26"/>
                <w:lang w:val="nl-NL"/>
              </w:rPr>
            </w:pPr>
            <w:r>
              <w:rPr>
                <w:bCs/>
                <w:szCs w:val="26"/>
                <w:lang w:val="nl-NL"/>
              </w:rPr>
              <w:t>Nguyễn Việt Hùng</w:t>
            </w:r>
          </w:p>
        </w:tc>
        <w:tc>
          <w:tcPr>
            <w:tcW w:w="1868" w:type="dxa"/>
            <w:vAlign w:val="center"/>
          </w:tcPr>
          <w:p w:rsidR="00855040" w:rsidRPr="00937867" w:rsidRDefault="000C599F" w:rsidP="00321CE9">
            <w:pPr>
              <w:rPr>
                <w:szCs w:val="26"/>
                <w:lang w:val="nl-NL"/>
              </w:rPr>
            </w:pPr>
            <w:r>
              <w:rPr>
                <w:szCs w:val="26"/>
                <w:lang w:val="nl-NL"/>
              </w:rPr>
              <w:t>GV</w:t>
            </w:r>
          </w:p>
        </w:tc>
        <w:tc>
          <w:tcPr>
            <w:tcW w:w="1866" w:type="dxa"/>
            <w:vAlign w:val="center"/>
          </w:tcPr>
          <w:p w:rsidR="00855040" w:rsidRPr="00937867" w:rsidRDefault="00855040" w:rsidP="00321CE9">
            <w:pPr>
              <w:rPr>
                <w:szCs w:val="26"/>
                <w:lang w:val="nl-NL"/>
              </w:rPr>
            </w:pPr>
            <w:r w:rsidRPr="00937867">
              <w:rPr>
                <w:szCs w:val="26"/>
                <w:lang w:val="nl-NL"/>
              </w:rPr>
              <w:t>TS</w:t>
            </w:r>
          </w:p>
        </w:tc>
        <w:tc>
          <w:tcPr>
            <w:tcW w:w="1877" w:type="dxa"/>
            <w:vAlign w:val="center"/>
          </w:tcPr>
          <w:p w:rsidR="00855040" w:rsidRPr="00937867" w:rsidRDefault="00855040" w:rsidP="00321CE9">
            <w:pPr>
              <w:rPr>
                <w:szCs w:val="26"/>
                <w:lang w:val="nl-NL"/>
              </w:rPr>
            </w:pPr>
            <w:r w:rsidRPr="00937867">
              <w:rPr>
                <w:szCs w:val="26"/>
                <w:lang w:val="nl-NL"/>
              </w:rPr>
              <w:t>Khoa CNTT</w:t>
            </w:r>
          </w:p>
        </w:tc>
      </w:tr>
    </w:tbl>
    <w:p w:rsidR="00855040" w:rsidRPr="00292BEF" w:rsidRDefault="00855040" w:rsidP="00321CE9">
      <w:pPr>
        <w:rPr>
          <w:szCs w:val="26"/>
          <w:lang w:val="nl-NL"/>
        </w:rPr>
      </w:pPr>
      <w:r w:rsidRPr="00292BEF">
        <w:rPr>
          <w:b/>
          <w:bCs/>
          <w:szCs w:val="26"/>
          <w:lang w:val="nl-NL"/>
        </w:rPr>
        <w:t xml:space="preserve">3. Mục tiêu chuyên đề: </w:t>
      </w:r>
      <w:r w:rsidRPr="00292BEF">
        <w:rPr>
          <w:szCs w:val="26"/>
        </w:rPr>
        <w:t>Cung cấp cho người học kiến thức cơ bản về phương pháp trích rút đặc trưng của một đối tượng trên ảnh số. Qua đó, làm tiền đề cho nhiều bài toán nhận dạng, xác thực. Ngoài ra, chuyên đề còn gợi mở</w:t>
      </w:r>
      <w:r w:rsidRPr="00292BEF">
        <w:rPr>
          <w:bCs/>
          <w:szCs w:val="26"/>
          <w:lang w:val="nl-NL"/>
        </w:rPr>
        <w:t xml:space="preserve"> cho việc xử lý đối với tín hiệu khác như video, âm thanh...</w:t>
      </w:r>
    </w:p>
    <w:p w:rsidR="00855040" w:rsidRPr="00292BEF" w:rsidRDefault="00855040" w:rsidP="00321CE9">
      <w:pPr>
        <w:rPr>
          <w:szCs w:val="26"/>
          <w:lang w:val="nl-NL"/>
        </w:rPr>
      </w:pPr>
      <w:r w:rsidRPr="00292BEF">
        <w:rPr>
          <w:b/>
          <w:szCs w:val="26"/>
          <w:lang w:val="nl-NL"/>
        </w:rPr>
        <w:t xml:space="preserve">4. Bộ môn phụ trách:  </w:t>
      </w:r>
      <w:r w:rsidRPr="00292BEF">
        <w:rPr>
          <w:szCs w:val="26"/>
          <w:lang w:val="nl-NL"/>
        </w:rPr>
        <w:t>Bộ môn Khoa học máy tính.</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r w:rsidRPr="00292BEF">
        <w:rPr>
          <w:szCs w:val="26"/>
          <w:lang w:val="nl-NL"/>
        </w:rPr>
        <w:t>Máy tính và máy chiếu</w:t>
      </w:r>
    </w:p>
    <w:p w:rsidR="00855040" w:rsidRPr="00C93A1C" w:rsidRDefault="00855040" w:rsidP="00321CE9">
      <w:pPr>
        <w:rPr>
          <w:b/>
          <w:szCs w:val="26"/>
          <w:lang w:val="nl-NL"/>
        </w:rPr>
      </w:pPr>
      <w:r w:rsidRPr="00C93A1C">
        <w:rPr>
          <w:b/>
          <w:szCs w:val="26"/>
          <w:lang w:val="nl-NL"/>
        </w:rPr>
        <w:t>6. Nội dung chi tiết môn học: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940"/>
        <w:gridCol w:w="900"/>
        <w:gridCol w:w="971"/>
      </w:tblGrid>
      <w:tr w:rsidR="00855040" w:rsidRPr="00292BEF" w:rsidTr="00DA1997">
        <w:trPr>
          <w:trHeight w:val="601"/>
          <w:jc w:val="center"/>
        </w:trPr>
        <w:tc>
          <w:tcPr>
            <w:tcW w:w="1261" w:type="dxa"/>
            <w:vAlign w:val="center"/>
          </w:tcPr>
          <w:p w:rsidR="00855040" w:rsidRPr="00292BEF" w:rsidRDefault="00855040" w:rsidP="00321CE9">
            <w:pPr>
              <w:rPr>
                <w:b/>
                <w:bCs/>
                <w:szCs w:val="26"/>
              </w:rPr>
            </w:pPr>
            <w:r w:rsidRPr="00292BEF">
              <w:rPr>
                <w:b/>
                <w:bCs/>
                <w:szCs w:val="26"/>
                <w:lang w:val="en-GB"/>
              </w:rPr>
              <w:t>Chương</w:t>
            </w:r>
          </w:p>
        </w:tc>
        <w:tc>
          <w:tcPr>
            <w:tcW w:w="5940" w:type="dxa"/>
            <w:vAlign w:val="center"/>
          </w:tcPr>
          <w:p w:rsidR="00855040" w:rsidRPr="00AF20F3" w:rsidRDefault="00855040" w:rsidP="00321CE9">
            <w:pPr>
              <w:rPr>
                <w:b/>
              </w:rPr>
            </w:pPr>
            <w:r w:rsidRPr="00AF20F3">
              <w:rPr>
                <w:b/>
              </w:rPr>
              <w:t>Nội dung</w:t>
            </w:r>
          </w:p>
        </w:tc>
        <w:tc>
          <w:tcPr>
            <w:tcW w:w="900" w:type="dxa"/>
            <w:vAlign w:val="center"/>
          </w:tcPr>
          <w:p w:rsidR="00855040" w:rsidRPr="00292BEF" w:rsidRDefault="00855040" w:rsidP="00321CE9">
            <w:pPr>
              <w:rPr>
                <w:b/>
                <w:bCs/>
                <w:szCs w:val="26"/>
              </w:rPr>
            </w:pPr>
            <w:r w:rsidRPr="00292BEF">
              <w:rPr>
                <w:b/>
                <w:bCs/>
                <w:szCs w:val="26"/>
              </w:rPr>
              <w:t>Số tiết</w:t>
            </w:r>
          </w:p>
        </w:tc>
        <w:tc>
          <w:tcPr>
            <w:tcW w:w="971" w:type="dxa"/>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1</w:t>
            </w:r>
          </w:p>
        </w:tc>
        <w:tc>
          <w:tcPr>
            <w:tcW w:w="5940" w:type="dxa"/>
            <w:vAlign w:val="center"/>
          </w:tcPr>
          <w:p w:rsidR="00855040" w:rsidRPr="00292BEF" w:rsidRDefault="00855040" w:rsidP="00321CE9">
            <w:pPr>
              <w:rPr>
                <w:bCs/>
                <w:iCs/>
              </w:rPr>
            </w:pPr>
            <w:r w:rsidRPr="00292BEF">
              <w:rPr>
                <w:bCs/>
                <w:iCs/>
              </w:rPr>
              <w:t>Giới thiệu chung về thị giác máy tính</w:t>
            </w:r>
          </w:p>
        </w:tc>
        <w:tc>
          <w:tcPr>
            <w:tcW w:w="900" w:type="dxa"/>
            <w:vAlign w:val="center"/>
          </w:tcPr>
          <w:p w:rsidR="00855040" w:rsidRPr="00292BEF" w:rsidRDefault="003C4EED" w:rsidP="00321CE9">
            <w:pPr>
              <w:rPr>
                <w:szCs w:val="26"/>
              </w:rPr>
            </w:pPr>
            <w:r>
              <w:rPr>
                <w:szCs w:val="26"/>
              </w:rPr>
              <w:t>3</w:t>
            </w:r>
          </w:p>
        </w:tc>
        <w:tc>
          <w:tcPr>
            <w:tcW w:w="971" w:type="dxa"/>
            <w:vAlign w:val="center"/>
          </w:tcPr>
          <w:p w:rsidR="00855040" w:rsidRPr="00292BEF" w:rsidRDefault="00855040" w:rsidP="00321CE9">
            <w:pPr>
              <w:rPr>
                <w:szCs w:val="26"/>
              </w:rPr>
            </w:pPr>
            <w:r w:rsidRPr="00292BEF">
              <w:rPr>
                <w:szCs w:val="26"/>
              </w:rPr>
              <w:t>1,2,5</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2</w:t>
            </w:r>
          </w:p>
        </w:tc>
        <w:tc>
          <w:tcPr>
            <w:tcW w:w="5940" w:type="dxa"/>
            <w:vAlign w:val="center"/>
          </w:tcPr>
          <w:p w:rsidR="00855040" w:rsidRPr="00292BEF" w:rsidRDefault="00855040" w:rsidP="00321CE9">
            <w:pPr>
              <w:rPr>
                <w:szCs w:val="26"/>
              </w:rPr>
            </w:pPr>
            <w:r w:rsidRPr="00292BEF">
              <w:rPr>
                <w:szCs w:val="26"/>
              </w:rPr>
              <w:t>Xử lý trên không gian tần</w:t>
            </w:r>
          </w:p>
          <w:p w:rsidR="00855040" w:rsidRPr="00292BEF" w:rsidRDefault="00855040" w:rsidP="00321CE9">
            <w:pPr>
              <w:rPr>
                <w:szCs w:val="26"/>
              </w:rPr>
            </w:pPr>
            <w:r w:rsidRPr="00292BEF">
              <w:rPr>
                <w:szCs w:val="26"/>
              </w:rPr>
              <w:t>2.1. Biến đổi Fourier liên tục và rời rạc.</w:t>
            </w:r>
          </w:p>
          <w:p w:rsidR="00855040" w:rsidRPr="00292BEF" w:rsidRDefault="00855040" w:rsidP="00321CE9">
            <w:pPr>
              <w:rPr>
                <w:szCs w:val="26"/>
              </w:rPr>
            </w:pPr>
            <w:r w:rsidRPr="00292BEF">
              <w:rPr>
                <w:szCs w:val="26"/>
              </w:rPr>
              <w:t>2.2. Một số tính chất của biến đổi Fourier.</w:t>
            </w:r>
          </w:p>
          <w:p w:rsidR="00855040" w:rsidRPr="00292BEF" w:rsidRDefault="00855040" w:rsidP="00321CE9">
            <w:pPr>
              <w:rPr>
                <w:szCs w:val="26"/>
              </w:rPr>
            </w:pPr>
            <w:r w:rsidRPr="00292BEF">
              <w:rPr>
                <w:szCs w:val="26"/>
              </w:rPr>
              <w:t>2.3. Biến đổi wavelet liên tục và rời rạc.</w:t>
            </w:r>
          </w:p>
          <w:p w:rsidR="00855040" w:rsidRPr="00292BEF" w:rsidRDefault="00855040" w:rsidP="00321CE9">
            <w:pPr>
              <w:rPr>
                <w:szCs w:val="26"/>
              </w:rPr>
            </w:pPr>
            <w:r w:rsidRPr="00292BEF">
              <w:rPr>
                <w:szCs w:val="26"/>
              </w:rPr>
              <w:t>2.4. Một số tính chất của biến đổi wavelet.</w:t>
            </w:r>
          </w:p>
          <w:p w:rsidR="00855040" w:rsidRPr="00292BEF" w:rsidRDefault="00855040" w:rsidP="00321CE9">
            <w:pPr>
              <w:rPr>
                <w:szCs w:val="26"/>
              </w:rPr>
            </w:pPr>
            <w:r w:rsidRPr="00292BEF">
              <w:rPr>
                <w:szCs w:val="26"/>
              </w:rPr>
              <w:t>2.5. Một số ứng dụng trên không gian tần.</w:t>
            </w:r>
          </w:p>
        </w:tc>
        <w:tc>
          <w:tcPr>
            <w:tcW w:w="900" w:type="dxa"/>
            <w:vAlign w:val="center"/>
          </w:tcPr>
          <w:p w:rsidR="00855040" w:rsidRPr="00292BEF" w:rsidRDefault="003C4EED" w:rsidP="00321CE9">
            <w:pPr>
              <w:rPr>
                <w:szCs w:val="26"/>
              </w:rPr>
            </w:pPr>
            <w:r>
              <w:rPr>
                <w:szCs w:val="26"/>
              </w:rPr>
              <w:t>15</w:t>
            </w:r>
          </w:p>
        </w:tc>
        <w:tc>
          <w:tcPr>
            <w:tcW w:w="971" w:type="dxa"/>
            <w:vAlign w:val="center"/>
          </w:tcPr>
          <w:p w:rsidR="00855040" w:rsidRPr="00292BEF" w:rsidRDefault="00855040" w:rsidP="00321CE9">
            <w:pPr>
              <w:rPr>
                <w:szCs w:val="26"/>
              </w:rPr>
            </w:pPr>
            <w:r w:rsidRPr="00292BEF">
              <w:rPr>
                <w:szCs w:val="26"/>
              </w:rPr>
              <w:t>1, 2,3</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3</w:t>
            </w:r>
          </w:p>
        </w:tc>
        <w:tc>
          <w:tcPr>
            <w:tcW w:w="5940" w:type="dxa"/>
            <w:vAlign w:val="center"/>
          </w:tcPr>
          <w:p w:rsidR="00855040" w:rsidRPr="00292BEF" w:rsidRDefault="00855040" w:rsidP="00321CE9">
            <w:pPr>
              <w:rPr>
                <w:szCs w:val="26"/>
              </w:rPr>
            </w:pPr>
            <w:r w:rsidRPr="00292BEF">
              <w:rPr>
                <w:szCs w:val="26"/>
              </w:rPr>
              <w:t>Trích rút đặc trưng mức thấp</w:t>
            </w:r>
          </w:p>
          <w:p w:rsidR="00855040" w:rsidRPr="00292BEF" w:rsidRDefault="00855040" w:rsidP="00321CE9">
            <w:pPr>
              <w:rPr>
                <w:szCs w:val="26"/>
              </w:rPr>
            </w:pPr>
            <w:r w:rsidRPr="00292BEF">
              <w:rPr>
                <w:szCs w:val="26"/>
              </w:rPr>
              <w:t>3.1. Giới thiệu chung.</w:t>
            </w:r>
          </w:p>
          <w:p w:rsidR="00855040" w:rsidRPr="00292BEF" w:rsidRDefault="00855040" w:rsidP="00321CE9">
            <w:pPr>
              <w:rPr>
                <w:szCs w:val="26"/>
              </w:rPr>
            </w:pPr>
            <w:r w:rsidRPr="00292BEF">
              <w:rPr>
                <w:szCs w:val="26"/>
              </w:rPr>
              <w:t>3.2. Các phương pháp tách biên.</w:t>
            </w:r>
          </w:p>
          <w:p w:rsidR="00855040" w:rsidRPr="00292BEF" w:rsidRDefault="00855040" w:rsidP="00321CE9">
            <w:pPr>
              <w:rPr>
                <w:szCs w:val="26"/>
              </w:rPr>
            </w:pPr>
            <w:r w:rsidRPr="00292BEF">
              <w:rPr>
                <w:szCs w:val="26"/>
              </w:rPr>
              <w:t>3.3. So sánh giữa các phương pháp.</w:t>
            </w:r>
          </w:p>
        </w:tc>
        <w:tc>
          <w:tcPr>
            <w:tcW w:w="900" w:type="dxa"/>
            <w:vAlign w:val="center"/>
          </w:tcPr>
          <w:p w:rsidR="00855040" w:rsidRPr="00292BEF" w:rsidRDefault="003C4EED" w:rsidP="00321CE9">
            <w:pPr>
              <w:rPr>
                <w:iCs/>
                <w:szCs w:val="26"/>
              </w:rPr>
            </w:pPr>
            <w:r>
              <w:rPr>
                <w:iCs/>
                <w:szCs w:val="26"/>
              </w:rPr>
              <w:t>9</w:t>
            </w:r>
          </w:p>
        </w:tc>
        <w:tc>
          <w:tcPr>
            <w:tcW w:w="971" w:type="dxa"/>
            <w:vAlign w:val="center"/>
          </w:tcPr>
          <w:p w:rsidR="00855040" w:rsidRPr="00292BEF" w:rsidRDefault="00855040" w:rsidP="00321CE9">
            <w:pPr>
              <w:rPr>
                <w:szCs w:val="26"/>
              </w:rPr>
            </w:pPr>
            <w:r w:rsidRPr="00292BEF">
              <w:rPr>
                <w:szCs w:val="26"/>
              </w:rPr>
              <w:t>1,2,3,4</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4</w:t>
            </w:r>
          </w:p>
        </w:tc>
        <w:tc>
          <w:tcPr>
            <w:tcW w:w="5940" w:type="dxa"/>
            <w:vAlign w:val="center"/>
          </w:tcPr>
          <w:p w:rsidR="00855040" w:rsidRPr="00292BEF" w:rsidRDefault="00855040" w:rsidP="00321CE9">
            <w:pPr>
              <w:rPr>
                <w:szCs w:val="26"/>
              </w:rPr>
            </w:pPr>
            <w:r w:rsidRPr="00292BEF">
              <w:rPr>
                <w:szCs w:val="26"/>
              </w:rPr>
              <w:t>Trích rút đặc trưng hình học</w:t>
            </w:r>
          </w:p>
          <w:p w:rsidR="00855040" w:rsidRPr="00292BEF" w:rsidRDefault="00855040" w:rsidP="00321CE9">
            <w:pPr>
              <w:rPr>
                <w:szCs w:val="26"/>
              </w:rPr>
            </w:pPr>
            <w:r w:rsidRPr="00292BEF">
              <w:rPr>
                <w:szCs w:val="26"/>
              </w:rPr>
              <w:t>4.1. Ngưỡng và hiệu ảnh.</w:t>
            </w:r>
          </w:p>
          <w:p w:rsidR="00855040" w:rsidRPr="00292BEF" w:rsidRDefault="00855040" w:rsidP="00321CE9">
            <w:pPr>
              <w:rPr>
                <w:szCs w:val="26"/>
              </w:rPr>
            </w:pPr>
            <w:r w:rsidRPr="00292BEF">
              <w:rPr>
                <w:szCs w:val="26"/>
              </w:rPr>
              <w:t>4.2. Khớp mẫu.</w:t>
            </w:r>
          </w:p>
          <w:p w:rsidR="00855040" w:rsidRPr="00292BEF" w:rsidRDefault="00855040" w:rsidP="00321CE9">
            <w:pPr>
              <w:rPr>
                <w:szCs w:val="26"/>
              </w:rPr>
            </w:pPr>
            <w:r w:rsidRPr="00292BEF">
              <w:rPr>
                <w:szCs w:val="26"/>
              </w:rPr>
              <w:lastRenderedPageBreak/>
              <w:t>4.3. Biến đổi Hough.</w:t>
            </w:r>
          </w:p>
          <w:p w:rsidR="00855040" w:rsidRPr="00292BEF" w:rsidRDefault="00855040" w:rsidP="00321CE9">
            <w:pPr>
              <w:rPr>
                <w:szCs w:val="26"/>
              </w:rPr>
            </w:pPr>
            <w:r w:rsidRPr="00292BEF">
              <w:rPr>
                <w:szCs w:val="26"/>
              </w:rPr>
              <w:t>4.4. Một số ứng dụng.</w:t>
            </w:r>
          </w:p>
        </w:tc>
        <w:tc>
          <w:tcPr>
            <w:tcW w:w="900" w:type="dxa"/>
            <w:vAlign w:val="center"/>
          </w:tcPr>
          <w:p w:rsidR="00855040" w:rsidRPr="00292BEF" w:rsidRDefault="003C4EED" w:rsidP="00321CE9">
            <w:pPr>
              <w:rPr>
                <w:iCs/>
                <w:szCs w:val="26"/>
              </w:rPr>
            </w:pPr>
            <w:r>
              <w:rPr>
                <w:iCs/>
                <w:szCs w:val="26"/>
              </w:rPr>
              <w:lastRenderedPageBreak/>
              <w:t>18</w:t>
            </w:r>
          </w:p>
        </w:tc>
        <w:tc>
          <w:tcPr>
            <w:tcW w:w="971" w:type="dxa"/>
            <w:vAlign w:val="center"/>
          </w:tcPr>
          <w:p w:rsidR="00855040" w:rsidRPr="00292BEF" w:rsidRDefault="00855040" w:rsidP="00321CE9">
            <w:pPr>
              <w:rPr>
                <w:szCs w:val="26"/>
              </w:rPr>
            </w:pPr>
            <w:r w:rsidRPr="00292BEF">
              <w:rPr>
                <w:szCs w:val="26"/>
              </w:rPr>
              <w:t>1,2,3</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lastRenderedPageBreak/>
              <w:t>5</w:t>
            </w:r>
          </w:p>
        </w:tc>
        <w:tc>
          <w:tcPr>
            <w:tcW w:w="5940" w:type="dxa"/>
            <w:vAlign w:val="center"/>
          </w:tcPr>
          <w:p w:rsidR="00855040" w:rsidRPr="00292BEF" w:rsidRDefault="00855040" w:rsidP="00321CE9">
            <w:pPr>
              <w:rPr>
                <w:szCs w:val="26"/>
              </w:rPr>
            </w:pPr>
            <w:r w:rsidRPr="00292BEF">
              <w:rPr>
                <w:szCs w:val="26"/>
              </w:rPr>
              <w:t>Biểu diễn đối tượng</w:t>
            </w:r>
          </w:p>
          <w:p w:rsidR="00855040" w:rsidRPr="00292BEF" w:rsidRDefault="00855040" w:rsidP="00321CE9">
            <w:pPr>
              <w:rPr>
                <w:szCs w:val="26"/>
              </w:rPr>
            </w:pPr>
            <w:r w:rsidRPr="00292BEF">
              <w:rPr>
                <w:szCs w:val="26"/>
              </w:rPr>
              <w:t>5.1. Giới thiệu chung.</w:t>
            </w:r>
          </w:p>
          <w:p w:rsidR="00855040" w:rsidRPr="00292BEF" w:rsidRDefault="00855040" w:rsidP="00321CE9">
            <w:pPr>
              <w:rPr>
                <w:szCs w:val="26"/>
              </w:rPr>
            </w:pPr>
            <w:r w:rsidRPr="00292BEF">
              <w:rPr>
                <w:szCs w:val="26"/>
              </w:rPr>
              <w:t>5.2. Biểu diễn biên đối tượng.</w:t>
            </w:r>
          </w:p>
          <w:p w:rsidR="00855040" w:rsidRPr="00292BEF" w:rsidRDefault="00855040" w:rsidP="00321CE9">
            <w:pPr>
              <w:rPr>
                <w:szCs w:val="26"/>
              </w:rPr>
            </w:pPr>
            <w:r w:rsidRPr="00292BEF">
              <w:rPr>
                <w:szCs w:val="26"/>
              </w:rPr>
              <w:t>5.3. Biểu diễn miền.</w:t>
            </w:r>
          </w:p>
          <w:p w:rsidR="00855040" w:rsidRPr="00292BEF" w:rsidRDefault="00855040" w:rsidP="00321CE9">
            <w:pPr>
              <w:rPr>
                <w:szCs w:val="26"/>
              </w:rPr>
            </w:pPr>
            <w:r w:rsidRPr="00292BEF">
              <w:rPr>
                <w:szCs w:val="26"/>
              </w:rPr>
              <w:t>5.4. Ứng dụng của biểu diễn đối tượng.</w:t>
            </w:r>
          </w:p>
        </w:tc>
        <w:tc>
          <w:tcPr>
            <w:tcW w:w="900" w:type="dxa"/>
            <w:vAlign w:val="center"/>
          </w:tcPr>
          <w:p w:rsidR="00855040" w:rsidRPr="00292BEF" w:rsidRDefault="003C4EED" w:rsidP="00321CE9">
            <w:pPr>
              <w:rPr>
                <w:iCs/>
                <w:szCs w:val="26"/>
              </w:rPr>
            </w:pPr>
            <w:r>
              <w:rPr>
                <w:iCs/>
                <w:szCs w:val="26"/>
              </w:rPr>
              <w:t>18</w:t>
            </w:r>
          </w:p>
        </w:tc>
        <w:tc>
          <w:tcPr>
            <w:tcW w:w="971" w:type="dxa"/>
            <w:vAlign w:val="center"/>
          </w:tcPr>
          <w:p w:rsidR="00855040" w:rsidRPr="00292BEF" w:rsidRDefault="00855040" w:rsidP="00321CE9">
            <w:pPr>
              <w:rPr>
                <w:szCs w:val="26"/>
              </w:rPr>
            </w:pPr>
            <w:r w:rsidRPr="00292BEF">
              <w:rPr>
                <w:szCs w:val="26"/>
              </w:rPr>
              <w:t>1,2,4</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6</w:t>
            </w:r>
          </w:p>
        </w:tc>
        <w:tc>
          <w:tcPr>
            <w:tcW w:w="5940" w:type="dxa"/>
            <w:vAlign w:val="center"/>
          </w:tcPr>
          <w:p w:rsidR="00855040" w:rsidRPr="00292BEF" w:rsidRDefault="00855040" w:rsidP="00321CE9">
            <w:pPr>
              <w:rPr>
                <w:szCs w:val="26"/>
              </w:rPr>
            </w:pPr>
            <w:r w:rsidRPr="00292BEF">
              <w:rPr>
                <w:szCs w:val="26"/>
              </w:rPr>
              <w:t>Tính bất biến của các phương pháp trích rút đặc trưng</w:t>
            </w:r>
          </w:p>
          <w:p w:rsidR="00855040" w:rsidRPr="00292BEF" w:rsidRDefault="00855040" w:rsidP="00321CE9">
            <w:pPr>
              <w:rPr>
                <w:szCs w:val="26"/>
              </w:rPr>
            </w:pPr>
            <w:r w:rsidRPr="00292BEF">
              <w:rPr>
                <w:szCs w:val="26"/>
              </w:rPr>
              <w:t>6.1. Giới thiệu chung về tính bất biến.</w:t>
            </w:r>
          </w:p>
          <w:p w:rsidR="00855040" w:rsidRPr="00292BEF" w:rsidRDefault="00855040" w:rsidP="00321CE9">
            <w:pPr>
              <w:rPr>
                <w:szCs w:val="26"/>
              </w:rPr>
            </w:pPr>
            <w:r w:rsidRPr="00292BEF">
              <w:rPr>
                <w:szCs w:val="26"/>
              </w:rPr>
              <w:t>6.2. Bất biến của biểu diễn đường.</w:t>
            </w:r>
          </w:p>
          <w:p w:rsidR="00855040" w:rsidRPr="00292BEF" w:rsidRDefault="00855040" w:rsidP="00321CE9">
            <w:pPr>
              <w:rPr>
                <w:szCs w:val="26"/>
              </w:rPr>
            </w:pPr>
            <w:r w:rsidRPr="00292BEF">
              <w:rPr>
                <w:szCs w:val="26"/>
              </w:rPr>
              <w:t>6.3. Bất biến của biểu diễn miền.</w:t>
            </w:r>
          </w:p>
          <w:p w:rsidR="00855040" w:rsidRPr="00292BEF" w:rsidRDefault="00855040" w:rsidP="00321CE9">
            <w:pPr>
              <w:rPr>
                <w:szCs w:val="26"/>
              </w:rPr>
            </w:pPr>
            <w:r w:rsidRPr="00292BEF">
              <w:rPr>
                <w:szCs w:val="26"/>
              </w:rPr>
              <w:t>6.4. Giới thiệu một số hàm bất biến.</w:t>
            </w:r>
          </w:p>
        </w:tc>
        <w:tc>
          <w:tcPr>
            <w:tcW w:w="900" w:type="dxa"/>
            <w:vAlign w:val="center"/>
          </w:tcPr>
          <w:p w:rsidR="00855040" w:rsidRPr="00292BEF" w:rsidRDefault="003C4EED" w:rsidP="00321CE9">
            <w:pPr>
              <w:rPr>
                <w:iCs/>
                <w:szCs w:val="26"/>
              </w:rPr>
            </w:pPr>
            <w:r>
              <w:rPr>
                <w:iCs/>
                <w:szCs w:val="26"/>
              </w:rPr>
              <w:t>18</w:t>
            </w:r>
          </w:p>
        </w:tc>
        <w:tc>
          <w:tcPr>
            <w:tcW w:w="971" w:type="dxa"/>
            <w:vAlign w:val="center"/>
          </w:tcPr>
          <w:p w:rsidR="00855040" w:rsidRPr="00292BEF" w:rsidRDefault="00855040" w:rsidP="00321CE9">
            <w:pPr>
              <w:rPr>
                <w:szCs w:val="26"/>
              </w:rPr>
            </w:pPr>
            <w:r w:rsidRPr="00292BEF">
              <w:rPr>
                <w:szCs w:val="26"/>
              </w:rPr>
              <w:t>1,2,3,4</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7</w:t>
            </w:r>
          </w:p>
        </w:tc>
        <w:tc>
          <w:tcPr>
            <w:tcW w:w="5940" w:type="dxa"/>
            <w:vAlign w:val="center"/>
          </w:tcPr>
          <w:p w:rsidR="00855040" w:rsidRPr="00292BEF" w:rsidRDefault="00855040" w:rsidP="00321CE9">
            <w:pPr>
              <w:rPr>
                <w:szCs w:val="26"/>
              </w:rPr>
            </w:pPr>
            <w:r w:rsidRPr="00292BEF">
              <w:rPr>
                <w:szCs w:val="26"/>
              </w:rPr>
              <w:t>Xử lý video, âm thanh</w:t>
            </w:r>
          </w:p>
          <w:p w:rsidR="00855040" w:rsidRPr="00292BEF" w:rsidRDefault="00855040" w:rsidP="00321CE9">
            <w:pPr>
              <w:rPr>
                <w:szCs w:val="26"/>
              </w:rPr>
            </w:pPr>
            <w:r w:rsidRPr="00292BEF">
              <w:rPr>
                <w:szCs w:val="26"/>
              </w:rPr>
              <w:t>7.1. Giới thiệu chung.</w:t>
            </w:r>
          </w:p>
          <w:p w:rsidR="00855040" w:rsidRPr="00292BEF" w:rsidRDefault="00855040" w:rsidP="00321CE9">
            <w:pPr>
              <w:rPr>
                <w:szCs w:val="26"/>
              </w:rPr>
            </w:pPr>
            <w:r w:rsidRPr="00292BEF">
              <w:rPr>
                <w:szCs w:val="26"/>
              </w:rPr>
              <w:t>7.2. Một số phương pháp trích rút đặc trưng của video.</w:t>
            </w:r>
          </w:p>
          <w:p w:rsidR="00855040" w:rsidRPr="00292BEF" w:rsidRDefault="00855040" w:rsidP="00321CE9">
            <w:pPr>
              <w:rPr>
                <w:szCs w:val="26"/>
              </w:rPr>
            </w:pPr>
            <w:r w:rsidRPr="00292BEF">
              <w:rPr>
                <w:szCs w:val="26"/>
              </w:rPr>
              <w:t>7.3. Một số phương pháp trích rút đặc trưng của âm thanh.</w:t>
            </w:r>
          </w:p>
          <w:p w:rsidR="00855040" w:rsidRPr="00292BEF" w:rsidRDefault="00855040" w:rsidP="00321CE9">
            <w:pPr>
              <w:rPr>
                <w:szCs w:val="26"/>
              </w:rPr>
            </w:pPr>
            <w:r w:rsidRPr="00292BEF">
              <w:rPr>
                <w:szCs w:val="26"/>
              </w:rPr>
              <w:t>7.4. Giới thiệu một số ứng dụng.</w:t>
            </w:r>
          </w:p>
        </w:tc>
        <w:tc>
          <w:tcPr>
            <w:tcW w:w="900" w:type="dxa"/>
            <w:vAlign w:val="center"/>
          </w:tcPr>
          <w:p w:rsidR="00855040" w:rsidRPr="00292BEF" w:rsidRDefault="003C4EED" w:rsidP="00321CE9">
            <w:pPr>
              <w:rPr>
                <w:iCs/>
                <w:szCs w:val="26"/>
              </w:rPr>
            </w:pPr>
            <w:r>
              <w:rPr>
                <w:iCs/>
                <w:szCs w:val="26"/>
              </w:rPr>
              <w:t>9</w:t>
            </w:r>
          </w:p>
        </w:tc>
        <w:tc>
          <w:tcPr>
            <w:tcW w:w="971" w:type="dxa"/>
            <w:vAlign w:val="center"/>
          </w:tcPr>
          <w:p w:rsidR="00855040" w:rsidRPr="00292BEF" w:rsidRDefault="00855040" w:rsidP="00321CE9">
            <w:pPr>
              <w:rPr>
                <w:szCs w:val="26"/>
              </w:rPr>
            </w:pPr>
            <w:r w:rsidRPr="00292BEF">
              <w:rPr>
                <w:szCs w:val="26"/>
              </w:rPr>
              <w:t>1,2,5</w:t>
            </w:r>
          </w:p>
        </w:tc>
      </w:tr>
      <w:tr w:rsidR="00855040" w:rsidRPr="00292BEF" w:rsidTr="00DA1997">
        <w:trPr>
          <w:jc w:val="center"/>
        </w:trPr>
        <w:tc>
          <w:tcPr>
            <w:tcW w:w="1261" w:type="dxa"/>
            <w:vAlign w:val="center"/>
          </w:tcPr>
          <w:p w:rsidR="00855040" w:rsidRPr="00292BEF" w:rsidRDefault="00855040" w:rsidP="00321CE9">
            <w:pPr>
              <w:rPr>
                <w:szCs w:val="26"/>
              </w:rPr>
            </w:pPr>
          </w:p>
        </w:tc>
        <w:tc>
          <w:tcPr>
            <w:tcW w:w="5940" w:type="dxa"/>
            <w:vAlign w:val="center"/>
          </w:tcPr>
          <w:p w:rsidR="00855040" w:rsidRPr="00292BEF" w:rsidRDefault="00855040" w:rsidP="00321CE9">
            <w:pPr>
              <w:rPr>
                <w:b/>
                <w:bCs/>
                <w:szCs w:val="26"/>
              </w:rPr>
            </w:pPr>
            <w:r w:rsidRPr="00292BEF">
              <w:rPr>
                <w:b/>
                <w:bCs/>
                <w:szCs w:val="26"/>
              </w:rPr>
              <w:t>Tổng</w:t>
            </w:r>
          </w:p>
        </w:tc>
        <w:tc>
          <w:tcPr>
            <w:tcW w:w="900" w:type="dxa"/>
            <w:vAlign w:val="center"/>
          </w:tcPr>
          <w:p w:rsidR="00855040" w:rsidRPr="00292BEF" w:rsidRDefault="0040310B" w:rsidP="00321CE9">
            <w:pPr>
              <w:rPr>
                <w:iCs/>
                <w:szCs w:val="26"/>
              </w:rPr>
            </w:pPr>
            <w:r w:rsidRPr="00292BEF">
              <w:rPr>
                <w:iCs/>
                <w:szCs w:val="26"/>
              </w:rPr>
              <w:fldChar w:fldCharType="begin"/>
            </w:r>
            <w:r w:rsidR="00855040" w:rsidRPr="00292BEF">
              <w:rPr>
                <w:iCs/>
                <w:szCs w:val="26"/>
              </w:rPr>
              <w:instrText xml:space="preserve"> =SUM(ABOVE) </w:instrText>
            </w:r>
            <w:r w:rsidRPr="00292BEF">
              <w:rPr>
                <w:iCs/>
                <w:szCs w:val="26"/>
              </w:rPr>
              <w:fldChar w:fldCharType="separate"/>
            </w:r>
            <w:r w:rsidR="00DD47B4">
              <w:rPr>
                <w:iCs/>
                <w:noProof/>
                <w:szCs w:val="26"/>
              </w:rPr>
              <w:t>90</w:t>
            </w:r>
            <w:r w:rsidRPr="00292BEF">
              <w:rPr>
                <w:iCs/>
                <w:szCs w:val="26"/>
              </w:rPr>
              <w:fldChar w:fldCharType="end"/>
            </w:r>
          </w:p>
        </w:tc>
        <w:tc>
          <w:tcPr>
            <w:tcW w:w="971" w:type="dxa"/>
            <w:vAlign w:val="center"/>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6"/>
        <w:gridCol w:w="1639"/>
        <w:gridCol w:w="679"/>
        <w:gridCol w:w="734"/>
      </w:tblGrid>
      <w:tr w:rsidR="00855040" w:rsidRPr="00292BEF" w:rsidTr="00DA1997">
        <w:trPr>
          <w:cantSplit/>
          <w:trHeight w:val="158"/>
        </w:trPr>
        <w:tc>
          <w:tcPr>
            <w:tcW w:w="284"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9"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77"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4" w:type="pct"/>
            <w:vMerge/>
          </w:tcPr>
          <w:p w:rsidR="00855040" w:rsidRPr="00292BEF" w:rsidRDefault="00855040" w:rsidP="00321CE9">
            <w:pPr>
              <w:rPr>
                <w:szCs w:val="26"/>
                <w:lang w:val="nl-NL"/>
              </w:rPr>
            </w:pPr>
          </w:p>
        </w:tc>
        <w:tc>
          <w:tcPr>
            <w:tcW w:w="2639" w:type="pct"/>
            <w:vMerge/>
          </w:tcPr>
          <w:p w:rsidR="00855040" w:rsidRPr="00292BEF" w:rsidRDefault="00855040" w:rsidP="00321CE9">
            <w:pPr>
              <w:rPr>
                <w:szCs w:val="26"/>
                <w:lang w:val="nl-NL"/>
              </w:rPr>
            </w:pPr>
          </w:p>
        </w:tc>
        <w:tc>
          <w:tcPr>
            <w:tcW w:w="452" w:type="pct"/>
          </w:tcPr>
          <w:p w:rsidR="00855040" w:rsidRPr="00292BEF" w:rsidRDefault="00855040" w:rsidP="00321CE9">
            <w:pPr>
              <w:rPr>
                <w:szCs w:val="26"/>
                <w:lang w:val="nl-NL"/>
              </w:rPr>
            </w:pPr>
            <w:r w:rsidRPr="00292BEF">
              <w:rPr>
                <w:szCs w:val="26"/>
                <w:lang w:val="nl-NL"/>
              </w:rPr>
              <w:t>Có trên thư viện</w:t>
            </w:r>
          </w:p>
        </w:tc>
        <w:tc>
          <w:tcPr>
            <w:tcW w:w="882"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46" w:type="pct"/>
          </w:tcPr>
          <w:p w:rsidR="00855040" w:rsidRPr="00292BEF" w:rsidRDefault="00855040" w:rsidP="00321CE9">
            <w:pPr>
              <w:rPr>
                <w:szCs w:val="26"/>
              </w:rPr>
            </w:pPr>
            <w:r w:rsidRPr="00292BEF">
              <w:rPr>
                <w:szCs w:val="26"/>
              </w:rPr>
              <w:t>Đề nghị mua mới</w:t>
            </w:r>
          </w:p>
        </w:tc>
        <w:tc>
          <w:tcPr>
            <w:tcW w:w="397"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1</w:t>
            </w:r>
          </w:p>
        </w:tc>
        <w:tc>
          <w:tcPr>
            <w:tcW w:w="2639" w:type="pct"/>
          </w:tcPr>
          <w:p w:rsidR="00855040" w:rsidRPr="00292BEF" w:rsidRDefault="00855040" w:rsidP="00AA2D5D">
            <w:pPr>
              <w:rPr>
                <w:szCs w:val="26"/>
                <w:lang w:val="nl-NL"/>
              </w:rPr>
            </w:pPr>
            <w:r w:rsidRPr="00292BEF">
              <w:rPr>
                <w:szCs w:val="26"/>
                <w:lang w:val="nl-NL"/>
              </w:rPr>
              <w:t>Feature Extraction and Image Processing; Mark S. Nixon, Alberto S. Aguado; Planta Tree; 20</w:t>
            </w:r>
            <w:r w:rsidR="00AA2D5D">
              <w:rPr>
                <w:szCs w:val="26"/>
                <w:lang w:val="nl-NL"/>
              </w:rPr>
              <w:t>1</w:t>
            </w:r>
            <w:r w:rsidRPr="00292BEF">
              <w:rPr>
                <w:szCs w:val="26"/>
                <w:lang w:val="nl-NL"/>
              </w:rPr>
              <w:t>2</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lastRenderedPageBreak/>
              <w:t>2</w:t>
            </w:r>
          </w:p>
        </w:tc>
        <w:tc>
          <w:tcPr>
            <w:tcW w:w="2639" w:type="pct"/>
          </w:tcPr>
          <w:p w:rsidR="00855040" w:rsidRPr="00292BEF" w:rsidRDefault="00855040" w:rsidP="00321CE9">
            <w:pPr>
              <w:rPr>
                <w:szCs w:val="26"/>
                <w:lang w:val="nl-NL"/>
              </w:rPr>
            </w:pPr>
            <w:r w:rsidRPr="00292BEF">
              <w:rPr>
                <w:szCs w:val="26"/>
                <w:lang w:val="nl-NL"/>
              </w:rPr>
              <w:t>Digital Image Processing; William K. Pratt; John Wiley &amp; Sons; 2001</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3</w:t>
            </w:r>
          </w:p>
        </w:tc>
        <w:tc>
          <w:tcPr>
            <w:tcW w:w="2639" w:type="pct"/>
          </w:tcPr>
          <w:p w:rsidR="00855040" w:rsidRPr="00292BEF" w:rsidRDefault="00855040" w:rsidP="00321CE9">
            <w:pPr>
              <w:rPr>
                <w:szCs w:val="26"/>
                <w:lang w:val="nl-NL"/>
              </w:rPr>
            </w:pPr>
            <w:r w:rsidRPr="00292BEF">
              <w:rPr>
                <w:szCs w:val="26"/>
                <w:lang w:val="nl-NL"/>
              </w:rPr>
              <w:t>Image processing and analysis; Tony F. Chan, Jianhong Shen; Siam; 2005.</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4</w:t>
            </w:r>
          </w:p>
        </w:tc>
        <w:tc>
          <w:tcPr>
            <w:tcW w:w="2639" w:type="pct"/>
          </w:tcPr>
          <w:p w:rsidR="00855040" w:rsidRPr="00292BEF" w:rsidRDefault="00855040" w:rsidP="00321CE9">
            <w:pPr>
              <w:rPr>
                <w:szCs w:val="26"/>
                <w:lang w:val="nl-NL"/>
              </w:rPr>
            </w:pPr>
            <w:r w:rsidRPr="00292BEF">
              <w:rPr>
                <w:szCs w:val="26"/>
                <w:lang w:val="nl-NL"/>
              </w:rPr>
              <w:t>Wavelet Theory and Its Application to Pattern Recognition; Y- Y- Tang, L. H. Yang; World Scientific, 2000.</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5</w:t>
            </w:r>
          </w:p>
        </w:tc>
        <w:tc>
          <w:tcPr>
            <w:tcW w:w="2639" w:type="pct"/>
          </w:tcPr>
          <w:p w:rsidR="00855040" w:rsidRPr="00292BEF" w:rsidRDefault="00855040" w:rsidP="00321CE9">
            <w:pPr>
              <w:rPr>
                <w:szCs w:val="26"/>
                <w:lang w:val="nl-NL"/>
              </w:rPr>
            </w:pPr>
            <w:r w:rsidRPr="00292BEF">
              <w:rPr>
                <w:szCs w:val="26"/>
                <w:lang w:val="nl-NL"/>
              </w:rPr>
              <w:t>Hand Book of  IMAGE AND VIDEO PROCESSING; AL BOVIK ACADEMIC PRESS; 2000</w:t>
            </w:r>
            <w:r w:rsidRPr="00292BEF">
              <w:rPr>
                <w:rFonts w:ascii="Courier New" w:hAnsi="Courier New" w:cs="Courier New"/>
                <w:b/>
                <w:bCs/>
                <w:szCs w:val="26"/>
              </w:rPr>
              <w:t xml:space="preserve"> </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bl>
    <w:p w:rsidR="00855040" w:rsidRPr="00292BEF" w:rsidRDefault="00855040" w:rsidP="00321CE9">
      <w:pPr>
        <w:rPr>
          <w:b/>
          <w:bCs/>
          <w:szCs w:val="26"/>
        </w:rPr>
      </w:pPr>
    </w:p>
    <w:tbl>
      <w:tblPr>
        <w:tblW w:w="0" w:type="auto"/>
        <w:tblLook w:val="01E0" w:firstRow="1" w:lastRow="1" w:firstColumn="1" w:lastColumn="1" w:noHBand="0" w:noVBand="0"/>
      </w:tblPr>
      <w:tblGrid>
        <w:gridCol w:w="3116"/>
        <w:gridCol w:w="3118"/>
        <w:gridCol w:w="3121"/>
      </w:tblGrid>
      <w:tr w:rsidR="00855040" w:rsidRPr="00292BEF" w:rsidTr="00DA1997">
        <w:tc>
          <w:tcPr>
            <w:tcW w:w="3190"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i/>
                <w:color w:val="000000"/>
                <w:szCs w:val="26"/>
              </w:rPr>
            </w:pPr>
          </w:p>
          <w:p w:rsidR="00855040" w:rsidRPr="00292BEF" w:rsidRDefault="00855040" w:rsidP="003B2713">
            <w:pPr>
              <w:rPr>
                <w:bCs/>
                <w:color w:val="000000"/>
                <w:szCs w:val="26"/>
              </w:rPr>
            </w:pPr>
            <w:r w:rsidRPr="00292BEF">
              <w:rPr>
                <w:bCs/>
                <w:color w:val="000000"/>
                <w:szCs w:val="26"/>
              </w:rPr>
              <w:t xml:space="preserve">TS </w:t>
            </w:r>
            <w:r w:rsidR="003B2713">
              <w:rPr>
                <w:bCs/>
                <w:color w:val="000000"/>
                <w:szCs w:val="26"/>
              </w:rPr>
              <w:t>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i/>
                <w:color w:val="000000"/>
                <w:szCs w:val="26"/>
              </w:rPr>
            </w:pPr>
          </w:p>
          <w:p w:rsidR="00855040" w:rsidRPr="00292BEF" w:rsidRDefault="00855040" w:rsidP="000C599F">
            <w:pPr>
              <w:rPr>
                <w:bCs/>
                <w:color w:val="000000"/>
                <w:szCs w:val="26"/>
              </w:rPr>
            </w:pPr>
            <w:r w:rsidRPr="00292BEF">
              <w:rPr>
                <w:bCs/>
                <w:color w:val="000000"/>
                <w:szCs w:val="26"/>
              </w:rPr>
              <w:t xml:space="preserve">TS </w:t>
            </w:r>
            <w:r w:rsidR="000C599F">
              <w:rPr>
                <w:bCs/>
                <w:color w:val="000000"/>
                <w:szCs w:val="26"/>
              </w:rPr>
              <w:t>Nguyễn Việt Hùng</w:t>
            </w:r>
          </w:p>
        </w:tc>
      </w:tr>
    </w:tbl>
    <w:p w:rsidR="00855040" w:rsidRDefault="00855040" w:rsidP="00321CE9"/>
    <w:p w:rsidR="00855040" w:rsidRDefault="00855040" w:rsidP="00321CE9">
      <w:pPr>
        <w:rPr>
          <w:b/>
          <w:bCs/>
          <w:szCs w:val="26"/>
        </w:rPr>
      </w:pPr>
      <w:r>
        <w:rPr>
          <w:b/>
          <w:bCs/>
          <w:szCs w:val="26"/>
        </w:rPr>
        <w:br w:type="page"/>
      </w:r>
    </w:p>
    <w:p w:rsidR="00855040" w:rsidRPr="00292BEF" w:rsidRDefault="00855040" w:rsidP="00321CE9">
      <w:pPr>
        <w:rPr>
          <w:b/>
          <w:szCs w:val="26"/>
          <w:lang w:val="nl-NL"/>
        </w:rPr>
      </w:pPr>
      <w:bookmarkStart w:id="88" w:name="_Toc416821768"/>
      <w:r w:rsidRPr="00292BEF">
        <w:rPr>
          <w:b/>
          <w:szCs w:val="26"/>
          <w:lang w:val="nl-NL"/>
        </w:rPr>
        <w:lastRenderedPageBreak/>
        <w:t xml:space="preserve">CHUYÊN ĐỀ TS: CÁC PHƯƠNG PHÁP PHÂN LỚP </w:t>
      </w:r>
      <w:bookmarkEnd w:id="88"/>
      <w:r>
        <w:rPr>
          <w:b/>
          <w:szCs w:val="26"/>
          <w:lang w:val="nl-NL"/>
        </w:rPr>
        <w:t>DỮ LIỆU</w:t>
      </w:r>
    </w:p>
    <w:p w:rsidR="00855040" w:rsidRPr="00292BEF" w:rsidRDefault="00855040" w:rsidP="00321CE9">
      <w:pPr>
        <w:rPr>
          <w:b/>
          <w:szCs w:val="26"/>
          <w:lang w:val="nl-NL"/>
        </w:rPr>
      </w:pPr>
      <w:r w:rsidRPr="00292BEF">
        <w:rPr>
          <w:b/>
          <w:szCs w:val="26"/>
          <w:lang w:val="nl-NL"/>
        </w:rPr>
        <w:t>1. Tổng số tín chỉ: 02 tín chỉ</w:t>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70"/>
        <w:gridCol w:w="1868"/>
        <w:gridCol w:w="1866"/>
        <w:gridCol w:w="1877"/>
      </w:tblGrid>
      <w:tr w:rsidR="00855040" w:rsidRPr="00292BEF" w:rsidTr="00DA1997">
        <w:tc>
          <w:tcPr>
            <w:tcW w:w="664" w:type="dxa"/>
            <w:vAlign w:val="center"/>
          </w:tcPr>
          <w:p w:rsidR="00855040" w:rsidRPr="00292BEF" w:rsidRDefault="00855040" w:rsidP="00321CE9">
            <w:pPr>
              <w:rPr>
                <w:b/>
                <w:szCs w:val="26"/>
                <w:lang w:val="nl-NL"/>
              </w:rPr>
            </w:pPr>
            <w:r w:rsidRPr="00292BEF">
              <w:rPr>
                <w:b/>
                <w:szCs w:val="26"/>
                <w:lang w:val="nl-NL"/>
              </w:rPr>
              <w:t>TT</w:t>
            </w:r>
          </w:p>
        </w:tc>
        <w:tc>
          <w:tcPr>
            <w:tcW w:w="3070" w:type="dxa"/>
            <w:vAlign w:val="center"/>
          </w:tcPr>
          <w:p w:rsidR="00855040" w:rsidRPr="00292BEF" w:rsidRDefault="00855040" w:rsidP="00321CE9">
            <w:pPr>
              <w:rPr>
                <w:b/>
                <w:szCs w:val="26"/>
                <w:lang w:val="nl-NL"/>
              </w:rPr>
            </w:pPr>
            <w:r w:rsidRPr="00292BEF">
              <w:rPr>
                <w:b/>
                <w:szCs w:val="26"/>
                <w:lang w:val="nl-NL"/>
              </w:rPr>
              <w:t>Họ tên giảng viên</w:t>
            </w:r>
          </w:p>
        </w:tc>
        <w:tc>
          <w:tcPr>
            <w:tcW w:w="1868" w:type="dxa"/>
            <w:vAlign w:val="center"/>
          </w:tcPr>
          <w:p w:rsidR="00855040" w:rsidRPr="00292BEF" w:rsidRDefault="00855040" w:rsidP="00321CE9">
            <w:pPr>
              <w:rPr>
                <w:b/>
                <w:szCs w:val="26"/>
                <w:lang w:val="nl-NL"/>
              </w:rPr>
            </w:pPr>
            <w:r w:rsidRPr="00292BEF">
              <w:rPr>
                <w:b/>
                <w:szCs w:val="26"/>
                <w:lang w:val="nl-NL"/>
              </w:rPr>
              <w:t>Học hàm</w:t>
            </w:r>
          </w:p>
        </w:tc>
        <w:tc>
          <w:tcPr>
            <w:tcW w:w="1866" w:type="dxa"/>
            <w:vAlign w:val="center"/>
          </w:tcPr>
          <w:p w:rsidR="00855040" w:rsidRPr="00292BEF" w:rsidRDefault="00855040" w:rsidP="00321CE9">
            <w:pPr>
              <w:rPr>
                <w:b/>
                <w:szCs w:val="26"/>
                <w:lang w:val="nl-NL"/>
              </w:rPr>
            </w:pPr>
            <w:r w:rsidRPr="00292BEF">
              <w:rPr>
                <w:b/>
                <w:szCs w:val="26"/>
                <w:lang w:val="nl-NL"/>
              </w:rPr>
              <w:t>Học vị</w:t>
            </w:r>
          </w:p>
        </w:tc>
        <w:tc>
          <w:tcPr>
            <w:tcW w:w="1877" w:type="dxa"/>
            <w:vAlign w:val="center"/>
          </w:tcPr>
          <w:p w:rsidR="00855040" w:rsidRPr="00292BEF" w:rsidRDefault="00855040" w:rsidP="00321CE9">
            <w:pPr>
              <w:rPr>
                <w:b/>
                <w:szCs w:val="26"/>
                <w:lang w:val="nl-NL"/>
              </w:rPr>
            </w:pPr>
            <w:r w:rsidRPr="00292BEF">
              <w:rPr>
                <w:b/>
                <w:szCs w:val="26"/>
                <w:lang w:val="nl-NL"/>
              </w:rPr>
              <w:t>Đơn vị</w:t>
            </w:r>
          </w:p>
          <w:p w:rsidR="00855040" w:rsidRPr="00292BEF" w:rsidRDefault="00855040" w:rsidP="00321CE9">
            <w:pPr>
              <w:rPr>
                <w:b/>
                <w:szCs w:val="26"/>
                <w:lang w:val="nl-NL"/>
              </w:rPr>
            </w:pPr>
            <w:r w:rsidRPr="00292BEF">
              <w:rPr>
                <w:b/>
                <w:szCs w:val="26"/>
                <w:lang w:val="nl-NL"/>
              </w:rPr>
              <w:t>công tác</w:t>
            </w:r>
          </w:p>
        </w:tc>
      </w:tr>
      <w:tr w:rsidR="00855040" w:rsidRPr="00937867" w:rsidTr="00DA1997">
        <w:tc>
          <w:tcPr>
            <w:tcW w:w="664" w:type="dxa"/>
            <w:vAlign w:val="center"/>
          </w:tcPr>
          <w:p w:rsidR="00855040" w:rsidRPr="00937867" w:rsidRDefault="00855040" w:rsidP="00321CE9">
            <w:pPr>
              <w:rPr>
                <w:szCs w:val="26"/>
                <w:lang w:val="nl-NL"/>
              </w:rPr>
            </w:pPr>
            <w:r w:rsidRPr="00937867">
              <w:rPr>
                <w:szCs w:val="26"/>
                <w:lang w:val="nl-NL"/>
              </w:rPr>
              <w:t>1</w:t>
            </w:r>
          </w:p>
        </w:tc>
        <w:tc>
          <w:tcPr>
            <w:tcW w:w="3070" w:type="dxa"/>
            <w:vAlign w:val="center"/>
          </w:tcPr>
          <w:p w:rsidR="00855040" w:rsidRPr="00937867" w:rsidRDefault="00DA774D" w:rsidP="00321CE9">
            <w:pPr>
              <w:rPr>
                <w:bCs/>
                <w:szCs w:val="26"/>
                <w:lang w:val="nl-NL"/>
              </w:rPr>
            </w:pPr>
            <w:r>
              <w:rPr>
                <w:bCs/>
                <w:szCs w:val="26"/>
                <w:lang w:val="nl-NL"/>
              </w:rPr>
              <w:t>Nguyễn Việt Hùng</w:t>
            </w:r>
          </w:p>
        </w:tc>
        <w:tc>
          <w:tcPr>
            <w:tcW w:w="1868" w:type="dxa"/>
            <w:vAlign w:val="center"/>
          </w:tcPr>
          <w:p w:rsidR="00855040" w:rsidRPr="00937867" w:rsidRDefault="00855040" w:rsidP="00321CE9">
            <w:pPr>
              <w:rPr>
                <w:szCs w:val="26"/>
                <w:lang w:val="nl-NL"/>
              </w:rPr>
            </w:pPr>
            <w:r w:rsidRPr="00937867">
              <w:rPr>
                <w:szCs w:val="26"/>
                <w:lang w:val="nl-NL"/>
              </w:rPr>
              <w:t>GV</w:t>
            </w:r>
          </w:p>
        </w:tc>
        <w:tc>
          <w:tcPr>
            <w:tcW w:w="1866" w:type="dxa"/>
            <w:vAlign w:val="center"/>
          </w:tcPr>
          <w:p w:rsidR="00855040" w:rsidRPr="00937867" w:rsidRDefault="00855040" w:rsidP="00321CE9">
            <w:pPr>
              <w:rPr>
                <w:szCs w:val="26"/>
                <w:lang w:val="nl-NL"/>
              </w:rPr>
            </w:pPr>
            <w:r w:rsidRPr="00937867">
              <w:rPr>
                <w:szCs w:val="26"/>
                <w:lang w:val="nl-NL"/>
              </w:rPr>
              <w:t>TS</w:t>
            </w:r>
          </w:p>
        </w:tc>
        <w:tc>
          <w:tcPr>
            <w:tcW w:w="1877" w:type="dxa"/>
            <w:vAlign w:val="center"/>
          </w:tcPr>
          <w:p w:rsidR="00855040" w:rsidRPr="00937867" w:rsidRDefault="00855040" w:rsidP="00321CE9">
            <w:pPr>
              <w:rPr>
                <w:szCs w:val="26"/>
                <w:lang w:val="nl-NL"/>
              </w:rPr>
            </w:pPr>
            <w:r w:rsidRPr="00937867">
              <w:rPr>
                <w:szCs w:val="26"/>
                <w:lang w:val="nl-NL"/>
              </w:rPr>
              <w:t>Khoa CNTT</w:t>
            </w:r>
          </w:p>
        </w:tc>
      </w:tr>
    </w:tbl>
    <w:p w:rsidR="00221F62" w:rsidRDefault="00221F62" w:rsidP="00321CE9">
      <w:pPr>
        <w:rPr>
          <w:b/>
          <w:bCs/>
          <w:szCs w:val="26"/>
          <w:lang w:val="nl-NL"/>
        </w:rPr>
      </w:pPr>
    </w:p>
    <w:p w:rsidR="00855040" w:rsidRPr="004F3D13" w:rsidRDefault="00855040" w:rsidP="00321CE9">
      <w:pPr>
        <w:rPr>
          <w:szCs w:val="26"/>
          <w:lang w:val="nl-NL"/>
        </w:rPr>
      </w:pPr>
      <w:r w:rsidRPr="00292BEF">
        <w:rPr>
          <w:b/>
          <w:bCs/>
          <w:szCs w:val="26"/>
          <w:lang w:val="nl-NL"/>
        </w:rPr>
        <w:t xml:space="preserve">3. Mục tiêu chuyên đề: </w:t>
      </w:r>
      <w:r w:rsidRPr="00221F62">
        <w:rPr>
          <w:szCs w:val="26"/>
          <w:lang w:val="nl-NL"/>
        </w:rPr>
        <w:t xml:space="preserve">Chuyên đề này cung cấp kiến thức cơ bản của bài toán nhận dạng, qua đó xây dựng hàm phân lớp tuyến tính hay phi tuyến. </w:t>
      </w:r>
      <w:r w:rsidRPr="004F3D13">
        <w:rPr>
          <w:szCs w:val="26"/>
          <w:lang w:val="nl-NL"/>
        </w:rPr>
        <w:t>Ngoài ra, chuyên đề giới thiệu một số bài toán nhận dạng trong thực tế sử dụng hàm phân lớp đã xét.</w:t>
      </w:r>
    </w:p>
    <w:p w:rsidR="00221F62" w:rsidRPr="00292BEF" w:rsidRDefault="00221F62" w:rsidP="00321CE9">
      <w:pPr>
        <w:rPr>
          <w:szCs w:val="26"/>
          <w:lang w:val="nl-NL"/>
        </w:rPr>
      </w:pPr>
    </w:p>
    <w:p w:rsidR="00855040" w:rsidRPr="00292BEF" w:rsidRDefault="00855040" w:rsidP="00321CE9">
      <w:pPr>
        <w:rPr>
          <w:szCs w:val="26"/>
          <w:lang w:val="nl-NL"/>
        </w:rPr>
      </w:pPr>
      <w:r w:rsidRPr="00292BEF">
        <w:rPr>
          <w:b/>
          <w:szCs w:val="26"/>
          <w:lang w:val="nl-NL"/>
        </w:rPr>
        <w:t xml:space="preserve">4. Bộ môn phụ trách:  </w:t>
      </w:r>
      <w:r w:rsidRPr="00292BEF">
        <w:rPr>
          <w:szCs w:val="26"/>
          <w:lang w:val="nl-NL"/>
        </w:rPr>
        <w:t>Bộ môn Khoa học máy tính.</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r w:rsidRPr="00292BEF">
        <w:rPr>
          <w:szCs w:val="26"/>
          <w:lang w:val="nl-NL"/>
        </w:rPr>
        <w:t>Máy tính và máy chiếu</w:t>
      </w:r>
    </w:p>
    <w:p w:rsidR="00855040" w:rsidRPr="00C93A1C" w:rsidRDefault="00855040" w:rsidP="00321CE9">
      <w:pPr>
        <w:rPr>
          <w:b/>
          <w:szCs w:val="26"/>
          <w:lang w:val="nl-NL"/>
        </w:rPr>
      </w:pPr>
      <w:r w:rsidRPr="00C93A1C">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6077"/>
        <w:gridCol w:w="885"/>
        <w:gridCol w:w="1126"/>
      </w:tblGrid>
      <w:tr w:rsidR="00855040" w:rsidRPr="00292BEF" w:rsidTr="00DA1997">
        <w:trPr>
          <w:trHeight w:val="601"/>
          <w:jc w:val="center"/>
        </w:trPr>
        <w:tc>
          <w:tcPr>
            <w:tcW w:w="695" w:type="pct"/>
            <w:vAlign w:val="center"/>
          </w:tcPr>
          <w:p w:rsidR="00855040" w:rsidRPr="00292BEF" w:rsidRDefault="00855040" w:rsidP="00321CE9">
            <w:pPr>
              <w:rPr>
                <w:b/>
                <w:bCs/>
                <w:szCs w:val="26"/>
              </w:rPr>
            </w:pPr>
            <w:r w:rsidRPr="00292BEF">
              <w:rPr>
                <w:b/>
                <w:bCs/>
                <w:szCs w:val="26"/>
                <w:lang w:val="en-GB"/>
              </w:rPr>
              <w:t>Chương</w:t>
            </w:r>
          </w:p>
        </w:tc>
        <w:tc>
          <w:tcPr>
            <w:tcW w:w="3274" w:type="pct"/>
            <w:vAlign w:val="center"/>
          </w:tcPr>
          <w:p w:rsidR="00855040" w:rsidRPr="000F2F75" w:rsidRDefault="00855040" w:rsidP="00321CE9">
            <w:pPr>
              <w:rPr>
                <w:b/>
              </w:rPr>
            </w:pPr>
            <w:r w:rsidRPr="000F2F75">
              <w:rPr>
                <w:b/>
              </w:rPr>
              <w:t>Nội dung</w:t>
            </w:r>
          </w:p>
        </w:tc>
        <w:tc>
          <w:tcPr>
            <w:tcW w:w="496" w:type="pct"/>
            <w:vAlign w:val="center"/>
          </w:tcPr>
          <w:p w:rsidR="00855040" w:rsidRPr="00292BEF" w:rsidRDefault="00855040" w:rsidP="00321CE9">
            <w:pPr>
              <w:rPr>
                <w:b/>
                <w:bCs/>
                <w:szCs w:val="26"/>
              </w:rPr>
            </w:pPr>
            <w:r w:rsidRPr="00292BEF">
              <w:rPr>
                <w:b/>
                <w:bCs/>
                <w:szCs w:val="26"/>
              </w:rPr>
              <w:t>Số tiết</w:t>
            </w:r>
          </w:p>
        </w:tc>
        <w:tc>
          <w:tcPr>
            <w:tcW w:w="535"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1</w:t>
            </w:r>
          </w:p>
        </w:tc>
        <w:tc>
          <w:tcPr>
            <w:tcW w:w="3274" w:type="pct"/>
            <w:vAlign w:val="center"/>
          </w:tcPr>
          <w:p w:rsidR="00855040" w:rsidRPr="00292BEF" w:rsidRDefault="00855040" w:rsidP="00321CE9">
            <w:r w:rsidRPr="00292BEF">
              <w:t>Giới thiệu chung</w:t>
            </w:r>
          </w:p>
        </w:tc>
        <w:tc>
          <w:tcPr>
            <w:tcW w:w="496" w:type="pct"/>
            <w:vAlign w:val="center"/>
          </w:tcPr>
          <w:p w:rsidR="00855040" w:rsidRPr="00292BEF" w:rsidRDefault="003C4EED" w:rsidP="00321CE9">
            <w:pPr>
              <w:rPr>
                <w:szCs w:val="26"/>
              </w:rPr>
            </w:pPr>
            <w:r>
              <w:rPr>
                <w:szCs w:val="26"/>
              </w:rPr>
              <w:t>3</w:t>
            </w:r>
          </w:p>
        </w:tc>
        <w:tc>
          <w:tcPr>
            <w:tcW w:w="535" w:type="pct"/>
            <w:vAlign w:val="center"/>
          </w:tcPr>
          <w:p w:rsidR="00855040" w:rsidRPr="00292BEF" w:rsidRDefault="00855040" w:rsidP="00321CE9">
            <w:pPr>
              <w:rPr>
                <w:szCs w:val="26"/>
              </w:rPr>
            </w:pPr>
            <w:r w:rsidRPr="00292BEF">
              <w:rPr>
                <w:szCs w:val="26"/>
              </w:rPr>
              <w:t>1,2,5</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2</w:t>
            </w:r>
          </w:p>
        </w:tc>
        <w:tc>
          <w:tcPr>
            <w:tcW w:w="3274" w:type="pct"/>
            <w:vAlign w:val="center"/>
          </w:tcPr>
          <w:p w:rsidR="00855040" w:rsidRPr="00292BEF" w:rsidRDefault="00855040" w:rsidP="00321CE9">
            <w:r w:rsidRPr="00292BEF">
              <w:t>Trích rút và lựa chọn đặc trưng</w:t>
            </w:r>
          </w:p>
          <w:p w:rsidR="00855040" w:rsidRPr="00292BEF" w:rsidRDefault="00855040" w:rsidP="00321CE9">
            <w:r w:rsidRPr="00292BEF">
              <w:t>2.1. Giới thiệu chung.</w:t>
            </w:r>
          </w:p>
          <w:p w:rsidR="00855040" w:rsidRPr="00292BEF" w:rsidRDefault="00855040" w:rsidP="00321CE9">
            <w:r w:rsidRPr="00292BEF">
              <w:t>2.2. Lựa chọn đặc trưng.</w:t>
            </w:r>
          </w:p>
          <w:p w:rsidR="00855040" w:rsidRPr="00292BEF" w:rsidRDefault="00855040" w:rsidP="00321CE9">
            <w:r w:rsidRPr="00292BEF">
              <w:t>2.3. Trích rút đặc trưng tuyến tính.</w:t>
            </w:r>
          </w:p>
          <w:p w:rsidR="00855040" w:rsidRPr="00292BEF" w:rsidRDefault="00855040" w:rsidP="00321CE9">
            <w:r w:rsidRPr="00292BEF">
              <w:t>2.4. Một số ví dụ.</w:t>
            </w:r>
          </w:p>
        </w:tc>
        <w:tc>
          <w:tcPr>
            <w:tcW w:w="496" w:type="pct"/>
            <w:vAlign w:val="center"/>
          </w:tcPr>
          <w:p w:rsidR="00855040" w:rsidRPr="00292BEF" w:rsidRDefault="003C4EED" w:rsidP="00321CE9">
            <w:pPr>
              <w:rPr>
                <w:szCs w:val="26"/>
              </w:rPr>
            </w:pPr>
            <w:r>
              <w:rPr>
                <w:szCs w:val="26"/>
              </w:rPr>
              <w:t>9</w:t>
            </w:r>
          </w:p>
        </w:tc>
        <w:tc>
          <w:tcPr>
            <w:tcW w:w="535" w:type="pct"/>
            <w:vAlign w:val="center"/>
          </w:tcPr>
          <w:p w:rsidR="00855040" w:rsidRPr="00292BEF" w:rsidRDefault="00855040" w:rsidP="00321CE9">
            <w:pPr>
              <w:rPr>
                <w:szCs w:val="26"/>
              </w:rPr>
            </w:pPr>
            <w:r w:rsidRPr="00292BEF">
              <w:rPr>
                <w:szCs w:val="26"/>
              </w:rPr>
              <w:t>1, 2,3</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3</w:t>
            </w:r>
          </w:p>
        </w:tc>
        <w:tc>
          <w:tcPr>
            <w:tcW w:w="3274" w:type="pct"/>
            <w:vAlign w:val="center"/>
          </w:tcPr>
          <w:p w:rsidR="00855040" w:rsidRPr="00292BEF" w:rsidRDefault="00855040" w:rsidP="00321CE9">
            <w:r w:rsidRPr="00292BEF">
              <w:t>Các phương pháp phân lớp tuyến tính</w:t>
            </w:r>
          </w:p>
          <w:p w:rsidR="00855040" w:rsidRPr="00292BEF" w:rsidRDefault="00855040" w:rsidP="00321CE9">
            <w:r w:rsidRPr="00292BEF">
              <w:t>3.1. Giới thiệu chung.</w:t>
            </w:r>
          </w:p>
          <w:p w:rsidR="00855040" w:rsidRPr="00292BEF" w:rsidRDefault="00855040" w:rsidP="00321CE9">
            <w:r w:rsidRPr="00292BEF">
              <w:t>3.2. Hàm phân biệt tuyến tính.</w:t>
            </w:r>
          </w:p>
          <w:p w:rsidR="00855040" w:rsidRPr="00292BEF" w:rsidRDefault="00855040" w:rsidP="00321CE9">
            <w:r w:rsidRPr="00292BEF">
              <w:t>3.3. Khái niệm về Perceptron.</w:t>
            </w:r>
          </w:p>
          <w:p w:rsidR="00855040" w:rsidRPr="00292BEF" w:rsidRDefault="00855040" w:rsidP="00321CE9">
            <w:r w:rsidRPr="00292BEF">
              <w:t>3.4. Hàm phân biệt tuyến tính Fisher.</w:t>
            </w:r>
          </w:p>
          <w:p w:rsidR="00855040" w:rsidRPr="00292BEF" w:rsidRDefault="00855040" w:rsidP="00321CE9">
            <w:r w:rsidRPr="00292BEF">
              <w:t>3.5. SVM tuyến tính.</w:t>
            </w:r>
          </w:p>
          <w:p w:rsidR="00855040" w:rsidRPr="00292BEF" w:rsidRDefault="00855040" w:rsidP="00321CE9">
            <w:r w:rsidRPr="00292BEF">
              <w:t>3.6. Một số ví dụ.</w:t>
            </w:r>
          </w:p>
        </w:tc>
        <w:tc>
          <w:tcPr>
            <w:tcW w:w="496" w:type="pct"/>
            <w:vAlign w:val="center"/>
          </w:tcPr>
          <w:p w:rsidR="00855040" w:rsidRPr="00292BEF" w:rsidRDefault="003C4EED" w:rsidP="00321CE9">
            <w:pPr>
              <w:rPr>
                <w:iCs/>
                <w:szCs w:val="26"/>
              </w:rPr>
            </w:pPr>
            <w:r>
              <w:rPr>
                <w:iCs/>
                <w:szCs w:val="26"/>
              </w:rPr>
              <w:t>36</w:t>
            </w:r>
          </w:p>
        </w:tc>
        <w:tc>
          <w:tcPr>
            <w:tcW w:w="535" w:type="pct"/>
            <w:vAlign w:val="center"/>
          </w:tcPr>
          <w:p w:rsidR="00855040" w:rsidRPr="00292BEF" w:rsidRDefault="00855040" w:rsidP="00321CE9">
            <w:pPr>
              <w:rPr>
                <w:szCs w:val="26"/>
              </w:rPr>
            </w:pPr>
            <w:r w:rsidRPr="00292BEF">
              <w:rPr>
                <w:szCs w:val="26"/>
              </w:rPr>
              <w:t>1,2,3,4</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lastRenderedPageBreak/>
              <w:t>4</w:t>
            </w:r>
          </w:p>
        </w:tc>
        <w:tc>
          <w:tcPr>
            <w:tcW w:w="3274" w:type="pct"/>
            <w:vAlign w:val="center"/>
          </w:tcPr>
          <w:p w:rsidR="00855040" w:rsidRPr="00292BEF" w:rsidRDefault="00855040" w:rsidP="00321CE9">
            <w:r w:rsidRPr="00292BEF">
              <w:t>Các phương pháp phân lớp phi tuyến</w:t>
            </w:r>
          </w:p>
          <w:p w:rsidR="00855040" w:rsidRPr="00292BEF" w:rsidRDefault="00855040" w:rsidP="00321CE9">
            <w:r w:rsidRPr="00292BEF">
              <w:t>4.1. Giới thiệu chung.</w:t>
            </w:r>
          </w:p>
          <w:p w:rsidR="00855040" w:rsidRPr="00292BEF" w:rsidRDefault="00855040" w:rsidP="00321CE9">
            <w:r w:rsidRPr="00292BEF">
              <w:t>4.2. Mạng neuron nhân tạo.</w:t>
            </w:r>
          </w:p>
          <w:p w:rsidR="00855040" w:rsidRPr="00292BEF" w:rsidRDefault="00855040" w:rsidP="00321CE9">
            <w:r w:rsidRPr="00292BEF">
              <w:t>4.3. Thuật toán BP.</w:t>
            </w:r>
          </w:p>
          <w:p w:rsidR="00855040" w:rsidRPr="00292BEF" w:rsidRDefault="00855040" w:rsidP="00321CE9">
            <w:r w:rsidRPr="00292BEF">
              <w:t>4.4. SVM phi tuyến.</w:t>
            </w:r>
          </w:p>
          <w:p w:rsidR="00855040" w:rsidRPr="00292BEF" w:rsidRDefault="00855040" w:rsidP="00321CE9">
            <w:r w:rsidRPr="00292BEF">
              <w:t>4.5. Một số ví dụ.</w:t>
            </w:r>
          </w:p>
        </w:tc>
        <w:tc>
          <w:tcPr>
            <w:tcW w:w="496" w:type="pct"/>
            <w:vAlign w:val="center"/>
          </w:tcPr>
          <w:p w:rsidR="00855040" w:rsidRPr="00292BEF" w:rsidRDefault="003C4EED" w:rsidP="00321CE9">
            <w:pPr>
              <w:rPr>
                <w:iCs/>
                <w:szCs w:val="26"/>
              </w:rPr>
            </w:pPr>
            <w:r>
              <w:rPr>
                <w:iCs/>
                <w:szCs w:val="26"/>
              </w:rPr>
              <w:t>36</w:t>
            </w:r>
          </w:p>
        </w:tc>
        <w:tc>
          <w:tcPr>
            <w:tcW w:w="535" w:type="pct"/>
            <w:vAlign w:val="center"/>
          </w:tcPr>
          <w:p w:rsidR="00855040" w:rsidRPr="00292BEF" w:rsidRDefault="00855040" w:rsidP="00321CE9">
            <w:pPr>
              <w:rPr>
                <w:szCs w:val="26"/>
              </w:rPr>
            </w:pPr>
            <w:r w:rsidRPr="00292BEF">
              <w:rPr>
                <w:szCs w:val="26"/>
              </w:rPr>
              <w:t>1,2,3,4,5</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5</w:t>
            </w:r>
          </w:p>
        </w:tc>
        <w:tc>
          <w:tcPr>
            <w:tcW w:w="3274" w:type="pct"/>
            <w:vAlign w:val="center"/>
          </w:tcPr>
          <w:p w:rsidR="00855040" w:rsidRPr="00292BEF" w:rsidRDefault="00855040" w:rsidP="00321CE9">
            <w:r w:rsidRPr="00292BEF">
              <w:t>Một số ứng dụng</w:t>
            </w:r>
          </w:p>
        </w:tc>
        <w:tc>
          <w:tcPr>
            <w:tcW w:w="496" w:type="pct"/>
            <w:vAlign w:val="center"/>
          </w:tcPr>
          <w:p w:rsidR="00855040" w:rsidRPr="00292BEF" w:rsidRDefault="003C4EED" w:rsidP="00321CE9">
            <w:pPr>
              <w:rPr>
                <w:iCs/>
                <w:szCs w:val="26"/>
              </w:rPr>
            </w:pPr>
            <w:r>
              <w:rPr>
                <w:iCs/>
                <w:szCs w:val="26"/>
              </w:rPr>
              <w:t>6</w:t>
            </w:r>
          </w:p>
        </w:tc>
        <w:tc>
          <w:tcPr>
            <w:tcW w:w="535" w:type="pct"/>
            <w:vAlign w:val="center"/>
          </w:tcPr>
          <w:p w:rsidR="00855040" w:rsidRPr="00292BEF" w:rsidRDefault="00855040" w:rsidP="00321CE9">
            <w:pPr>
              <w:rPr>
                <w:szCs w:val="26"/>
              </w:rPr>
            </w:pPr>
            <w:r w:rsidRPr="00292BEF">
              <w:rPr>
                <w:szCs w:val="26"/>
              </w:rPr>
              <w:t>1,2,3,4,5</w:t>
            </w:r>
          </w:p>
        </w:tc>
      </w:tr>
      <w:tr w:rsidR="00855040" w:rsidRPr="00292BEF" w:rsidTr="00DA1997">
        <w:trPr>
          <w:jc w:val="center"/>
        </w:trPr>
        <w:tc>
          <w:tcPr>
            <w:tcW w:w="695" w:type="pct"/>
            <w:vAlign w:val="center"/>
          </w:tcPr>
          <w:p w:rsidR="00855040" w:rsidRPr="00292BEF" w:rsidRDefault="00855040" w:rsidP="00321CE9">
            <w:pPr>
              <w:rPr>
                <w:szCs w:val="26"/>
              </w:rPr>
            </w:pPr>
          </w:p>
        </w:tc>
        <w:tc>
          <w:tcPr>
            <w:tcW w:w="3274" w:type="pct"/>
            <w:vAlign w:val="center"/>
          </w:tcPr>
          <w:p w:rsidR="00855040" w:rsidRPr="00292BEF" w:rsidRDefault="00855040" w:rsidP="00321CE9">
            <w:pPr>
              <w:rPr>
                <w:b/>
                <w:bCs/>
                <w:szCs w:val="26"/>
              </w:rPr>
            </w:pPr>
            <w:r w:rsidRPr="00292BEF">
              <w:rPr>
                <w:b/>
                <w:bCs/>
                <w:szCs w:val="26"/>
              </w:rPr>
              <w:t>Tổng</w:t>
            </w:r>
          </w:p>
        </w:tc>
        <w:tc>
          <w:tcPr>
            <w:tcW w:w="496" w:type="pct"/>
            <w:vAlign w:val="center"/>
          </w:tcPr>
          <w:p w:rsidR="00855040" w:rsidRPr="00292BEF" w:rsidRDefault="003C4EED" w:rsidP="00321CE9">
            <w:pPr>
              <w:rPr>
                <w:iCs/>
                <w:szCs w:val="26"/>
              </w:rPr>
            </w:pPr>
            <w:r>
              <w:rPr>
                <w:iCs/>
                <w:szCs w:val="26"/>
              </w:rPr>
              <w:t>90</w:t>
            </w:r>
          </w:p>
        </w:tc>
        <w:tc>
          <w:tcPr>
            <w:tcW w:w="535" w:type="pct"/>
            <w:vAlign w:val="center"/>
          </w:tcPr>
          <w:p w:rsidR="00855040" w:rsidRPr="00292BEF" w:rsidRDefault="00855040" w:rsidP="00321CE9">
            <w:pPr>
              <w:rPr>
                <w:i/>
                <w:iCs/>
                <w:szCs w:val="26"/>
              </w:rPr>
            </w:pPr>
          </w:p>
        </w:tc>
      </w:tr>
    </w:tbl>
    <w:p w:rsidR="00221F62" w:rsidRDefault="00221F62" w:rsidP="00321CE9">
      <w:pPr>
        <w:rPr>
          <w:b/>
          <w:szCs w:val="26"/>
        </w:rPr>
      </w:pPr>
    </w:p>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855040" w:rsidRPr="00292BEF" w:rsidTr="00DA1997">
        <w:trPr>
          <w:cantSplit/>
          <w:trHeight w:val="158"/>
        </w:trPr>
        <w:tc>
          <w:tcPr>
            <w:tcW w:w="286"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4"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80"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6" w:type="pct"/>
            <w:vMerge/>
          </w:tcPr>
          <w:p w:rsidR="00855040" w:rsidRPr="00292BEF" w:rsidRDefault="00855040" w:rsidP="00321CE9">
            <w:pPr>
              <w:rPr>
                <w:szCs w:val="26"/>
                <w:lang w:val="nl-NL"/>
              </w:rPr>
            </w:pPr>
          </w:p>
        </w:tc>
        <w:tc>
          <w:tcPr>
            <w:tcW w:w="2634" w:type="pct"/>
            <w:vMerge/>
          </w:tcPr>
          <w:p w:rsidR="00855040" w:rsidRPr="00292BEF" w:rsidRDefault="00855040" w:rsidP="00321CE9">
            <w:pPr>
              <w:rPr>
                <w:szCs w:val="26"/>
                <w:lang w:val="nl-NL"/>
              </w:rPr>
            </w:pPr>
          </w:p>
        </w:tc>
        <w:tc>
          <w:tcPr>
            <w:tcW w:w="447" w:type="pct"/>
          </w:tcPr>
          <w:p w:rsidR="00855040" w:rsidRPr="00292BEF" w:rsidRDefault="00855040" w:rsidP="00321CE9">
            <w:pPr>
              <w:rPr>
                <w:szCs w:val="26"/>
                <w:lang w:val="nl-NL"/>
              </w:rPr>
            </w:pPr>
            <w:r w:rsidRPr="00292BEF">
              <w:rPr>
                <w:szCs w:val="26"/>
                <w:lang w:val="nl-NL"/>
              </w:rPr>
              <w:t>Có trên thư viện</w:t>
            </w:r>
          </w:p>
        </w:tc>
        <w:tc>
          <w:tcPr>
            <w:tcW w:w="877"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63" w:type="pct"/>
          </w:tcPr>
          <w:p w:rsidR="00855040" w:rsidRPr="00292BEF" w:rsidRDefault="00855040" w:rsidP="00321CE9">
            <w:pPr>
              <w:rPr>
                <w:szCs w:val="26"/>
              </w:rPr>
            </w:pPr>
            <w:r w:rsidRPr="00292BEF">
              <w:rPr>
                <w:szCs w:val="26"/>
              </w:rPr>
              <w:t>Đề nghị mua mới</w:t>
            </w:r>
          </w:p>
        </w:tc>
        <w:tc>
          <w:tcPr>
            <w:tcW w:w="393"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1</w:t>
            </w:r>
          </w:p>
        </w:tc>
        <w:tc>
          <w:tcPr>
            <w:tcW w:w="2634" w:type="pct"/>
          </w:tcPr>
          <w:p w:rsidR="00855040" w:rsidRPr="00292BEF" w:rsidRDefault="00855040" w:rsidP="00321CE9">
            <w:pPr>
              <w:rPr>
                <w:szCs w:val="26"/>
                <w:lang w:val="nl-NL"/>
              </w:rPr>
            </w:pPr>
            <w:r w:rsidRPr="00292BEF">
              <w:rPr>
                <w:szCs w:val="26"/>
                <w:lang w:val="nl-NL"/>
              </w:rPr>
              <w:t xml:space="preserve">Pattern Classification; Richard O. Duda, Peter E. Hart, David G. Stork; </w:t>
            </w:r>
            <w:r w:rsidRPr="00292BEF">
              <w:rPr>
                <w:szCs w:val="26"/>
              </w:rPr>
              <w:t>John Wiley &amp; Sons; 2000</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2</w:t>
            </w:r>
          </w:p>
        </w:tc>
        <w:tc>
          <w:tcPr>
            <w:tcW w:w="2634" w:type="pct"/>
          </w:tcPr>
          <w:p w:rsidR="00855040" w:rsidRPr="00292BEF" w:rsidRDefault="00855040" w:rsidP="00321CE9">
            <w:pPr>
              <w:rPr>
                <w:szCs w:val="26"/>
                <w:lang w:val="nl-NL"/>
              </w:rPr>
            </w:pPr>
            <w:r w:rsidRPr="00292BEF">
              <w:rPr>
                <w:szCs w:val="26"/>
                <w:lang w:val="nl-NL"/>
              </w:rPr>
              <w:t>Pattern recognition From Classical to Modern Approaches; Sankar K. Pal, Amita Pal; World Scientific; 2001</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3</w:t>
            </w:r>
          </w:p>
        </w:tc>
        <w:tc>
          <w:tcPr>
            <w:tcW w:w="2634" w:type="pct"/>
          </w:tcPr>
          <w:p w:rsidR="00855040" w:rsidRPr="00292BEF" w:rsidRDefault="00855040" w:rsidP="00321CE9">
            <w:pPr>
              <w:rPr>
                <w:szCs w:val="26"/>
                <w:lang w:val="nl-NL"/>
              </w:rPr>
            </w:pPr>
            <w:r w:rsidRPr="00292BEF">
              <w:rPr>
                <w:szCs w:val="26"/>
                <w:lang w:val="nl-NL"/>
              </w:rPr>
              <w:t>Pattern Recognition and Image Preprocessing, Second Edition; SlNG-TZE BOW; Marcel Dekker; 2002</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4</w:t>
            </w:r>
          </w:p>
        </w:tc>
        <w:tc>
          <w:tcPr>
            <w:tcW w:w="2634" w:type="pct"/>
          </w:tcPr>
          <w:p w:rsidR="00855040" w:rsidRPr="00292BEF" w:rsidRDefault="00AA2D5D" w:rsidP="00321CE9">
            <w:pPr>
              <w:rPr>
                <w:szCs w:val="26"/>
                <w:lang w:val="nl-NL"/>
              </w:rPr>
            </w:pPr>
            <w:r w:rsidRPr="00AA2D5D">
              <w:rPr>
                <w:szCs w:val="26"/>
                <w:lang w:val="nl-NL"/>
              </w:rPr>
              <w:t>Ulisses M. Braga Neto, Edward R. Dougherty</w:t>
            </w:r>
            <w:r>
              <w:rPr>
                <w:szCs w:val="26"/>
                <w:lang w:val="nl-NL"/>
              </w:rPr>
              <w:t xml:space="preserve">, </w:t>
            </w:r>
            <w:r w:rsidRPr="00AA2D5D">
              <w:rPr>
                <w:szCs w:val="26"/>
                <w:lang w:val="nl-NL"/>
              </w:rPr>
              <w:t>Error Estimation for Pattern Recognition</w:t>
            </w:r>
            <w:r>
              <w:rPr>
                <w:szCs w:val="26"/>
                <w:lang w:val="nl-NL"/>
              </w:rPr>
              <w:t>, 2015</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5</w:t>
            </w:r>
          </w:p>
        </w:tc>
        <w:tc>
          <w:tcPr>
            <w:tcW w:w="2634" w:type="pct"/>
          </w:tcPr>
          <w:p w:rsidR="00855040" w:rsidRPr="00292BEF" w:rsidRDefault="00855040" w:rsidP="00321CE9">
            <w:pPr>
              <w:rPr>
                <w:szCs w:val="26"/>
                <w:lang w:val="nl-NL"/>
              </w:rPr>
            </w:pPr>
            <w:r w:rsidRPr="00292BEF">
              <w:rPr>
                <w:szCs w:val="26"/>
                <w:lang w:val="nl-NL"/>
              </w:rPr>
              <w:t>Neural Networks for</w:t>
            </w:r>
          </w:p>
          <w:p w:rsidR="00855040" w:rsidRPr="00292BEF" w:rsidRDefault="00855040" w:rsidP="00321CE9">
            <w:pPr>
              <w:rPr>
                <w:szCs w:val="26"/>
                <w:lang w:val="nl-NL"/>
              </w:rPr>
            </w:pPr>
            <w:r w:rsidRPr="00292BEF">
              <w:rPr>
                <w:szCs w:val="26"/>
                <w:lang w:val="nl-NL"/>
              </w:rPr>
              <w:lastRenderedPageBreak/>
              <w:t>Pattern Recognition; CHRISTOPHER M. BISHOP; CLARENDON PRESS; 1995</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bl>
    <w:p w:rsidR="00855040" w:rsidRPr="00292BEF" w:rsidRDefault="00855040" w:rsidP="00321CE9">
      <w:pPr>
        <w:rPr>
          <w:b/>
          <w:bCs/>
          <w:szCs w:val="26"/>
        </w:rPr>
      </w:pPr>
      <w:r w:rsidRPr="00292BEF">
        <w:rPr>
          <w:b/>
          <w:bCs/>
          <w:szCs w:val="26"/>
        </w:rPr>
        <w:lastRenderedPageBreak/>
        <w:tab/>
      </w:r>
    </w:p>
    <w:tbl>
      <w:tblPr>
        <w:tblW w:w="0" w:type="auto"/>
        <w:tblLook w:val="01E0" w:firstRow="1" w:lastRow="1" w:firstColumn="1" w:lastColumn="1" w:noHBand="0" w:noVBand="0"/>
      </w:tblPr>
      <w:tblGrid>
        <w:gridCol w:w="3116"/>
        <w:gridCol w:w="3118"/>
        <w:gridCol w:w="3121"/>
      </w:tblGrid>
      <w:tr w:rsidR="00855040" w:rsidRPr="00292BEF" w:rsidTr="00DA1997">
        <w:tc>
          <w:tcPr>
            <w:tcW w:w="3190"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i/>
                <w:color w:val="000000"/>
                <w:szCs w:val="26"/>
              </w:rPr>
            </w:pPr>
          </w:p>
          <w:p w:rsidR="00855040" w:rsidRPr="00292BEF" w:rsidRDefault="00855040" w:rsidP="00DA774D">
            <w:pPr>
              <w:rPr>
                <w:bCs/>
                <w:color w:val="000000"/>
                <w:szCs w:val="26"/>
              </w:rPr>
            </w:pPr>
            <w:r>
              <w:rPr>
                <w:bCs/>
                <w:color w:val="000000"/>
                <w:szCs w:val="26"/>
              </w:rPr>
              <w:t xml:space="preserve">TS </w:t>
            </w:r>
            <w:r w:rsidR="00DA774D">
              <w:rPr>
                <w:bCs/>
                <w:color w:val="000000"/>
                <w:szCs w:val="26"/>
              </w:rPr>
              <w:t>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221F62" w:rsidRPr="00292BEF" w:rsidRDefault="00221F62" w:rsidP="00321CE9">
            <w:pPr>
              <w:rPr>
                <w:bCs/>
                <w:i/>
                <w:color w:val="000000"/>
                <w:szCs w:val="26"/>
              </w:rPr>
            </w:pPr>
          </w:p>
          <w:p w:rsidR="00855040" w:rsidRPr="00292BEF" w:rsidRDefault="00855040" w:rsidP="00321CE9">
            <w:pPr>
              <w:rPr>
                <w:bCs/>
                <w:i/>
                <w:color w:val="000000"/>
                <w:szCs w:val="26"/>
              </w:rPr>
            </w:pPr>
          </w:p>
          <w:p w:rsidR="00855040" w:rsidRPr="00292BEF" w:rsidRDefault="00855040" w:rsidP="00DA774D">
            <w:pPr>
              <w:rPr>
                <w:bCs/>
                <w:color w:val="000000"/>
                <w:szCs w:val="26"/>
              </w:rPr>
            </w:pPr>
            <w:r w:rsidRPr="00292BEF">
              <w:rPr>
                <w:bCs/>
                <w:color w:val="000000"/>
                <w:szCs w:val="26"/>
              </w:rPr>
              <w:t xml:space="preserve">TS </w:t>
            </w:r>
            <w:r w:rsidR="00DA774D">
              <w:rPr>
                <w:bCs/>
                <w:color w:val="000000"/>
                <w:szCs w:val="26"/>
              </w:rPr>
              <w:t>Nguyễn Việt Hùng</w:t>
            </w:r>
          </w:p>
        </w:tc>
      </w:tr>
    </w:tbl>
    <w:p w:rsidR="00347187" w:rsidRDefault="00347187" w:rsidP="00321CE9">
      <w:pPr>
        <w:rPr>
          <w:b/>
          <w:szCs w:val="26"/>
          <w:lang w:val="nl-NL"/>
        </w:rPr>
      </w:pPr>
      <w:bookmarkStart w:id="89" w:name="_Toc416821783"/>
    </w:p>
    <w:p w:rsidR="00347187" w:rsidRDefault="00347187">
      <w:pPr>
        <w:spacing w:before="0" w:after="0" w:line="240" w:lineRule="auto"/>
        <w:rPr>
          <w:b/>
          <w:szCs w:val="26"/>
          <w:lang w:val="nl-NL"/>
        </w:rPr>
      </w:pPr>
      <w:r>
        <w:rPr>
          <w:b/>
          <w:szCs w:val="26"/>
          <w:lang w:val="nl-NL"/>
        </w:rPr>
        <w:br w:type="page"/>
      </w:r>
    </w:p>
    <w:p w:rsidR="00855040" w:rsidRPr="00292BEF" w:rsidRDefault="00855040" w:rsidP="00321CE9">
      <w:pPr>
        <w:rPr>
          <w:b/>
          <w:szCs w:val="26"/>
          <w:lang w:val="nl-NL"/>
        </w:rPr>
      </w:pPr>
      <w:r w:rsidRPr="00292BEF">
        <w:rPr>
          <w:b/>
          <w:szCs w:val="26"/>
          <w:lang w:val="nl-NL"/>
        </w:rPr>
        <w:lastRenderedPageBreak/>
        <w:t xml:space="preserve">CHUYÊN ĐỀ TS: </w:t>
      </w:r>
      <w:r w:rsidRPr="00292BEF">
        <w:rPr>
          <w:b/>
          <w:color w:val="000000"/>
          <w:szCs w:val="26"/>
        </w:rPr>
        <w:t>MẠNG NEURON TRON</w:t>
      </w:r>
      <w:r>
        <w:rPr>
          <w:b/>
          <w:color w:val="000000"/>
          <w:szCs w:val="26"/>
        </w:rPr>
        <w:t>G</w:t>
      </w:r>
      <w:r w:rsidRPr="00292BEF">
        <w:rPr>
          <w:b/>
          <w:color w:val="000000"/>
          <w:szCs w:val="26"/>
        </w:rPr>
        <w:t xml:space="preserve"> NHẬN DẠNG MẪU</w:t>
      </w:r>
      <w:bookmarkEnd w:id="89"/>
    </w:p>
    <w:p w:rsidR="00855040" w:rsidRPr="00292BEF" w:rsidRDefault="00855040" w:rsidP="00321CE9">
      <w:pPr>
        <w:rPr>
          <w:b/>
          <w:szCs w:val="26"/>
          <w:lang w:val="nl-NL"/>
        </w:rPr>
      </w:pPr>
      <w:r w:rsidRPr="00292BEF">
        <w:rPr>
          <w:b/>
          <w:szCs w:val="26"/>
          <w:lang w:val="nl-NL"/>
        </w:rPr>
        <w:t>1. Tổng số tín chỉ: 02 tín chỉ</w:t>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70"/>
        <w:gridCol w:w="1868"/>
        <w:gridCol w:w="1866"/>
        <w:gridCol w:w="1877"/>
      </w:tblGrid>
      <w:tr w:rsidR="00855040" w:rsidRPr="00292BEF" w:rsidTr="00DA1997">
        <w:tc>
          <w:tcPr>
            <w:tcW w:w="664" w:type="dxa"/>
            <w:vAlign w:val="center"/>
          </w:tcPr>
          <w:p w:rsidR="00855040" w:rsidRPr="00292BEF" w:rsidRDefault="00855040" w:rsidP="00321CE9">
            <w:pPr>
              <w:rPr>
                <w:b/>
                <w:szCs w:val="26"/>
                <w:lang w:val="nl-NL"/>
              </w:rPr>
            </w:pPr>
            <w:r w:rsidRPr="00292BEF">
              <w:rPr>
                <w:b/>
                <w:szCs w:val="26"/>
                <w:lang w:val="nl-NL"/>
              </w:rPr>
              <w:t>TT</w:t>
            </w:r>
          </w:p>
        </w:tc>
        <w:tc>
          <w:tcPr>
            <w:tcW w:w="3070" w:type="dxa"/>
            <w:vAlign w:val="center"/>
          </w:tcPr>
          <w:p w:rsidR="00855040" w:rsidRPr="00292BEF" w:rsidRDefault="00855040" w:rsidP="00321CE9">
            <w:pPr>
              <w:rPr>
                <w:b/>
                <w:szCs w:val="26"/>
                <w:lang w:val="nl-NL"/>
              </w:rPr>
            </w:pPr>
            <w:r w:rsidRPr="00292BEF">
              <w:rPr>
                <w:b/>
                <w:szCs w:val="26"/>
                <w:lang w:val="nl-NL"/>
              </w:rPr>
              <w:t>Họ tên giảng viên</w:t>
            </w:r>
          </w:p>
        </w:tc>
        <w:tc>
          <w:tcPr>
            <w:tcW w:w="1868" w:type="dxa"/>
            <w:vAlign w:val="center"/>
          </w:tcPr>
          <w:p w:rsidR="00855040" w:rsidRPr="00292BEF" w:rsidRDefault="00855040" w:rsidP="00321CE9">
            <w:pPr>
              <w:rPr>
                <w:b/>
                <w:szCs w:val="26"/>
                <w:lang w:val="nl-NL"/>
              </w:rPr>
            </w:pPr>
            <w:r w:rsidRPr="00292BEF">
              <w:rPr>
                <w:b/>
                <w:szCs w:val="26"/>
                <w:lang w:val="nl-NL"/>
              </w:rPr>
              <w:t>Học hàm</w:t>
            </w:r>
          </w:p>
        </w:tc>
        <w:tc>
          <w:tcPr>
            <w:tcW w:w="1866" w:type="dxa"/>
            <w:vAlign w:val="center"/>
          </w:tcPr>
          <w:p w:rsidR="00855040" w:rsidRPr="00292BEF" w:rsidRDefault="00855040" w:rsidP="00321CE9">
            <w:pPr>
              <w:rPr>
                <w:b/>
                <w:szCs w:val="26"/>
                <w:lang w:val="nl-NL"/>
              </w:rPr>
            </w:pPr>
            <w:r w:rsidRPr="00292BEF">
              <w:rPr>
                <w:b/>
                <w:szCs w:val="26"/>
                <w:lang w:val="nl-NL"/>
              </w:rPr>
              <w:t>Học vị</w:t>
            </w:r>
          </w:p>
        </w:tc>
        <w:tc>
          <w:tcPr>
            <w:tcW w:w="1877" w:type="dxa"/>
            <w:vAlign w:val="center"/>
          </w:tcPr>
          <w:p w:rsidR="00855040" w:rsidRPr="00292BEF" w:rsidRDefault="00855040" w:rsidP="00321CE9">
            <w:pPr>
              <w:rPr>
                <w:b/>
                <w:szCs w:val="26"/>
                <w:lang w:val="nl-NL"/>
              </w:rPr>
            </w:pPr>
            <w:r w:rsidRPr="00292BEF">
              <w:rPr>
                <w:b/>
                <w:szCs w:val="26"/>
                <w:lang w:val="nl-NL"/>
              </w:rPr>
              <w:t>Đơn vị</w:t>
            </w:r>
          </w:p>
          <w:p w:rsidR="00855040" w:rsidRPr="00292BEF" w:rsidRDefault="00855040" w:rsidP="00321CE9">
            <w:pPr>
              <w:rPr>
                <w:b/>
                <w:szCs w:val="26"/>
                <w:lang w:val="nl-NL"/>
              </w:rPr>
            </w:pPr>
            <w:r w:rsidRPr="00292BEF">
              <w:rPr>
                <w:b/>
                <w:szCs w:val="26"/>
                <w:lang w:val="nl-NL"/>
              </w:rPr>
              <w:t>công tác</w:t>
            </w:r>
          </w:p>
        </w:tc>
      </w:tr>
      <w:tr w:rsidR="00855040" w:rsidRPr="00292BEF" w:rsidTr="00DA1997">
        <w:tc>
          <w:tcPr>
            <w:tcW w:w="664" w:type="dxa"/>
            <w:vAlign w:val="center"/>
          </w:tcPr>
          <w:p w:rsidR="00855040" w:rsidRPr="00292BEF" w:rsidRDefault="00855040" w:rsidP="00321CE9">
            <w:pPr>
              <w:rPr>
                <w:szCs w:val="26"/>
                <w:lang w:val="nl-NL"/>
              </w:rPr>
            </w:pPr>
            <w:r w:rsidRPr="00292BEF">
              <w:rPr>
                <w:szCs w:val="26"/>
                <w:lang w:val="nl-NL"/>
              </w:rPr>
              <w:t>1</w:t>
            </w:r>
          </w:p>
        </w:tc>
        <w:tc>
          <w:tcPr>
            <w:tcW w:w="3070" w:type="dxa"/>
            <w:vAlign w:val="center"/>
          </w:tcPr>
          <w:p w:rsidR="00855040" w:rsidRPr="00292BEF" w:rsidRDefault="000C599F" w:rsidP="00321CE9">
            <w:pPr>
              <w:rPr>
                <w:bCs/>
                <w:szCs w:val="26"/>
                <w:lang w:val="nl-NL"/>
              </w:rPr>
            </w:pPr>
            <w:r>
              <w:rPr>
                <w:bCs/>
                <w:szCs w:val="26"/>
                <w:lang w:val="nl-NL"/>
              </w:rPr>
              <w:t>Nguyễn Việt Hùng</w:t>
            </w:r>
          </w:p>
        </w:tc>
        <w:tc>
          <w:tcPr>
            <w:tcW w:w="1868" w:type="dxa"/>
            <w:vAlign w:val="center"/>
          </w:tcPr>
          <w:p w:rsidR="00855040" w:rsidRPr="00292BEF" w:rsidRDefault="00855040" w:rsidP="00321CE9">
            <w:pPr>
              <w:rPr>
                <w:szCs w:val="26"/>
                <w:lang w:val="nl-NL"/>
              </w:rPr>
            </w:pPr>
            <w:r>
              <w:rPr>
                <w:szCs w:val="26"/>
                <w:lang w:val="nl-NL"/>
              </w:rPr>
              <w:t>GVC</w:t>
            </w:r>
          </w:p>
        </w:tc>
        <w:tc>
          <w:tcPr>
            <w:tcW w:w="1866" w:type="dxa"/>
            <w:vAlign w:val="center"/>
          </w:tcPr>
          <w:p w:rsidR="00855040" w:rsidRPr="00292BEF" w:rsidRDefault="00855040" w:rsidP="00321CE9">
            <w:pPr>
              <w:rPr>
                <w:szCs w:val="26"/>
                <w:lang w:val="nl-NL"/>
              </w:rPr>
            </w:pPr>
            <w:r w:rsidRPr="00292BEF">
              <w:rPr>
                <w:szCs w:val="26"/>
                <w:lang w:val="nl-NL"/>
              </w:rPr>
              <w:t>TS</w:t>
            </w:r>
          </w:p>
        </w:tc>
        <w:tc>
          <w:tcPr>
            <w:tcW w:w="1877" w:type="dxa"/>
            <w:vAlign w:val="center"/>
          </w:tcPr>
          <w:p w:rsidR="00855040" w:rsidRPr="00292BEF" w:rsidRDefault="00855040" w:rsidP="00321CE9">
            <w:pPr>
              <w:rPr>
                <w:szCs w:val="26"/>
                <w:lang w:val="nl-NL"/>
              </w:rPr>
            </w:pPr>
            <w:r w:rsidRPr="00292BEF">
              <w:rPr>
                <w:szCs w:val="26"/>
                <w:lang w:val="nl-NL"/>
              </w:rPr>
              <w:t>Khoa CNTT</w:t>
            </w:r>
          </w:p>
        </w:tc>
      </w:tr>
    </w:tbl>
    <w:p w:rsidR="00855040" w:rsidRPr="00292BEF" w:rsidRDefault="00855040" w:rsidP="00321CE9">
      <w:pPr>
        <w:rPr>
          <w:szCs w:val="26"/>
          <w:lang w:val="nl-NL"/>
        </w:rPr>
      </w:pPr>
      <w:r w:rsidRPr="00292BEF">
        <w:rPr>
          <w:b/>
          <w:bCs/>
          <w:szCs w:val="26"/>
          <w:lang w:val="nl-NL"/>
        </w:rPr>
        <w:t xml:space="preserve">3. Mục tiêu chuyên đề: </w:t>
      </w:r>
      <w:r w:rsidRPr="00292BEF">
        <w:rPr>
          <w:szCs w:val="26"/>
        </w:rPr>
        <w:t>Chuyên đề này cung cấp kiến thức cơ bản của bài toán nhận dạng mẫu. Bên cạnh đó, chuyên đề cũng giới thiệu kiến thức về mạng neuron và ứng dụng của mạng neuron trong bài toán nhận dạng mẫu. Ngoài ra, chuyên đề cũng đưa ra một số ứng dụng trong thực tế.</w:t>
      </w:r>
    </w:p>
    <w:p w:rsidR="00855040" w:rsidRPr="00292BEF" w:rsidRDefault="00855040" w:rsidP="00321CE9">
      <w:pPr>
        <w:rPr>
          <w:szCs w:val="26"/>
          <w:lang w:val="nl-NL"/>
        </w:rPr>
      </w:pPr>
      <w:r w:rsidRPr="00292BEF">
        <w:rPr>
          <w:b/>
          <w:szCs w:val="26"/>
          <w:lang w:val="nl-NL"/>
        </w:rPr>
        <w:t xml:space="preserve">4. Bộ môn phụ trách:  </w:t>
      </w:r>
      <w:r w:rsidRPr="00292BEF">
        <w:rPr>
          <w:szCs w:val="26"/>
          <w:lang w:val="nl-NL"/>
        </w:rPr>
        <w:t>Bộ môn Khoa học máy tính.</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r w:rsidRPr="00292BEF">
        <w:rPr>
          <w:szCs w:val="26"/>
          <w:lang w:val="nl-NL"/>
        </w:rPr>
        <w:t>Máy tính và máy chiếu</w:t>
      </w:r>
    </w:p>
    <w:p w:rsidR="00855040" w:rsidRPr="00C93A1C" w:rsidRDefault="00855040" w:rsidP="00321CE9">
      <w:pPr>
        <w:rPr>
          <w:b/>
          <w:szCs w:val="26"/>
          <w:lang w:val="nl-NL"/>
        </w:rPr>
      </w:pPr>
      <w:r w:rsidRPr="00C93A1C">
        <w:rPr>
          <w:b/>
          <w:szCs w:val="26"/>
          <w:lang w:val="nl-NL"/>
        </w:rPr>
        <w:t>6. Nội dung chi tiết môn học: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940"/>
        <w:gridCol w:w="900"/>
        <w:gridCol w:w="971"/>
      </w:tblGrid>
      <w:tr w:rsidR="00855040" w:rsidRPr="00292BEF" w:rsidTr="00DA1997">
        <w:trPr>
          <w:trHeight w:val="601"/>
          <w:jc w:val="center"/>
        </w:trPr>
        <w:tc>
          <w:tcPr>
            <w:tcW w:w="1261" w:type="dxa"/>
            <w:vAlign w:val="center"/>
          </w:tcPr>
          <w:p w:rsidR="00855040" w:rsidRPr="00292BEF" w:rsidRDefault="00855040" w:rsidP="00321CE9">
            <w:pPr>
              <w:rPr>
                <w:b/>
                <w:bCs/>
                <w:szCs w:val="26"/>
              </w:rPr>
            </w:pPr>
            <w:r w:rsidRPr="00292BEF">
              <w:rPr>
                <w:b/>
                <w:bCs/>
                <w:szCs w:val="26"/>
                <w:lang w:val="en-GB"/>
              </w:rPr>
              <w:t>Chương</w:t>
            </w:r>
          </w:p>
        </w:tc>
        <w:tc>
          <w:tcPr>
            <w:tcW w:w="5940" w:type="dxa"/>
            <w:vAlign w:val="center"/>
          </w:tcPr>
          <w:p w:rsidR="00855040" w:rsidRPr="00146E25" w:rsidRDefault="00855040" w:rsidP="00321CE9">
            <w:pPr>
              <w:rPr>
                <w:b/>
              </w:rPr>
            </w:pPr>
            <w:r w:rsidRPr="00146E25">
              <w:rPr>
                <w:b/>
              </w:rPr>
              <w:t>Nội dung</w:t>
            </w:r>
          </w:p>
        </w:tc>
        <w:tc>
          <w:tcPr>
            <w:tcW w:w="900" w:type="dxa"/>
            <w:vAlign w:val="center"/>
          </w:tcPr>
          <w:p w:rsidR="00855040" w:rsidRPr="00292BEF" w:rsidRDefault="00855040" w:rsidP="00321CE9">
            <w:pPr>
              <w:rPr>
                <w:b/>
                <w:bCs/>
                <w:szCs w:val="26"/>
              </w:rPr>
            </w:pPr>
            <w:r w:rsidRPr="00292BEF">
              <w:rPr>
                <w:b/>
                <w:bCs/>
                <w:szCs w:val="26"/>
              </w:rPr>
              <w:t>Số tiết</w:t>
            </w:r>
          </w:p>
        </w:tc>
        <w:tc>
          <w:tcPr>
            <w:tcW w:w="971" w:type="dxa"/>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1</w:t>
            </w:r>
          </w:p>
        </w:tc>
        <w:tc>
          <w:tcPr>
            <w:tcW w:w="5940" w:type="dxa"/>
            <w:vAlign w:val="center"/>
          </w:tcPr>
          <w:p w:rsidR="00855040" w:rsidRPr="00292BEF" w:rsidRDefault="00855040" w:rsidP="00321CE9">
            <w:pPr>
              <w:rPr>
                <w:bCs/>
                <w:iCs/>
              </w:rPr>
            </w:pPr>
            <w:r w:rsidRPr="00292BEF">
              <w:rPr>
                <w:bCs/>
                <w:iCs/>
              </w:rPr>
              <w:t>Giới thiệu chung</w:t>
            </w:r>
          </w:p>
        </w:tc>
        <w:tc>
          <w:tcPr>
            <w:tcW w:w="900" w:type="dxa"/>
            <w:vAlign w:val="center"/>
          </w:tcPr>
          <w:p w:rsidR="00855040" w:rsidRPr="00292BEF" w:rsidRDefault="003C4EED" w:rsidP="00321CE9">
            <w:pPr>
              <w:rPr>
                <w:szCs w:val="26"/>
              </w:rPr>
            </w:pPr>
            <w:r>
              <w:rPr>
                <w:szCs w:val="26"/>
              </w:rPr>
              <w:t>3</w:t>
            </w:r>
          </w:p>
        </w:tc>
        <w:tc>
          <w:tcPr>
            <w:tcW w:w="971" w:type="dxa"/>
            <w:vAlign w:val="center"/>
          </w:tcPr>
          <w:p w:rsidR="00855040" w:rsidRPr="00292BEF" w:rsidRDefault="00855040" w:rsidP="00321CE9">
            <w:pPr>
              <w:rPr>
                <w:szCs w:val="26"/>
              </w:rPr>
            </w:pPr>
            <w:r w:rsidRPr="00292BEF">
              <w:rPr>
                <w:szCs w:val="26"/>
              </w:rPr>
              <w:t>1,2,5</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2</w:t>
            </w:r>
          </w:p>
        </w:tc>
        <w:tc>
          <w:tcPr>
            <w:tcW w:w="5940" w:type="dxa"/>
            <w:vAlign w:val="center"/>
          </w:tcPr>
          <w:p w:rsidR="00855040" w:rsidRPr="00292BEF" w:rsidRDefault="00855040" w:rsidP="00321CE9">
            <w:pPr>
              <w:rPr>
                <w:bCs/>
                <w:iCs/>
                <w:szCs w:val="26"/>
              </w:rPr>
            </w:pPr>
            <w:r w:rsidRPr="00292BEF">
              <w:rPr>
                <w:bCs/>
                <w:iCs/>
                <w:szCs w:val="26"/>
              </w:rPr>
              <w:t>Mạng neuron</w:t>
            </w:r>
          </w:p>
          <w:p w:rsidR="00855040" w:rsidRPr="00292BEF" w:rsidRDefault="00855040" w:rsidP="00321CE9">
            <w:pPr>
              <w:rPr>
                <w:bCs/>
                <w:iCs/>
                <w:szCs w:val="26"/>
              </w:rPr>
            </w:pPr>
            <w:r w:rsidRPr="00292BEF">
              <w:rPr>
                <w:bCs/>
                <w:iCs/>
                <w:szCs w:val="26"/>
              </w:rPr>
              <w:t>2.1. Giới thiệu chung.</w:t>
            </w:r>
          </w:p>
          <w:p w:rsidR="00855040" w:rsidRPr="00292BEF" w:rsidRDefault="00855040" w:rsidP="00321CE9">
            <w:pPr>
              <w:rPr>
                <w:bCs/>
                <w:iCs/>
                <w:szCs w:val="26"/>
              </w:rPr>
            </w:pPr>
            <w:r w:rsidRPr="00292BEF">
              <w:rPr>
                <w:bCs/>
                <w:iCs/>
                <w:szCs w:val="26"/>
              </w:rPr>
              <w:t>2.2. Mạng đơn lớp.</w:t>
            </w:r>
          </w:p>
          <w:p w:rsidR="00855040" w:rsidRPr="00292BEF" w:rsidRDefault="00855040" w:rsidP="00321CE9">
            <w:pPr>
              <w:rPr>
                <w:bCs/>
                <w:iCs/>
                <w:szCs w:val="26"/>
              </w:rPr>
            </w:pPr>
            <w:r w:rsidRPr="00292BEF">
              <w:rPr>
                <w:bCs/>
                <w:iCs/>
                <w:szCs w:val="26"/>
              </w:rPr>
              <w:t>2.3. Mạng đa lớp.</w:t>
            </w:r>
          </w:p>
          <w:p w:rsidR="00855040" w:rsidRPr="00292BEF" w:rsidRDefault="00855040" w:rsidP="00321CE9">
            <w:pPr>
              <w:rPr>
                <w:bCs/>
                <w:iCs/>
                <w:szCs w:val="26"/>
              </w:rPr>
            </w:pPr>
            <w:r w:rsidRPr="00292BEF">
              <w:rPr>
                <w:bCs/>
                <w:iCs/>
                <w:szCs w:val="26"/>
              </w:rPr>
              <w:t>2.4. Một số mạng neuron khác.</w:t>
            </w:r>
          </w:p>
          <w:p w:rsidR="00855040" w:rsidRPr="00292BEF" w:rsidRDefault="00855040" w:rsidP="00321CE9">
            <w:pPr>
              <w:rPr>
                <w:bCs/>
                <w:iCs/>
                <w:szCs w:val="26"/>
              </w:rPr>
            </w:pPr>
            <w:r w:rsidRPr="00292BEF">
              <w:rPr>
                <w:bCs/>
                <w:iCs/>
                <w:szCs w:val="26"/>
              </w:rPr>
              <w:t>2.5. Một số ví dụ.</w:t>
            </w:r>
          </w:p>
        </w:tc>
        <w:tc>
          <w:tcPr>
            <w:tcW w:w="900" w:type="dxa"/>
            <w:vAlign w:val="center"/>
          </w:tcPr>
          <w:p w:rsidR="00855040" w:rsidRPr="00292BEF" w:rsidRDefault="003C4EED" w:rsidP="00321CE9">
            <w:pPr>
              <w:rPr>
                <w:szCs w:val="26"/>
              </w:rPr>
            </w:pPr>
            <w:r>
              <w:rPr>
                <w:szCs w:val="26"/>
              </w:rPr>
              <w:t>18</w:t>
            </w:r>
          </w:p>
        </w:tc>
        <w:tc>
          <w:tcPr>
            <w:tcW w:w="971" w:type="dxa"/>
            <w:vAlign w:val="center"/>
          </w:tcPr>
          <w:p w:rsidR="00855040" w:rsidRPr="00292BEF" w:rsidRDefault="00855040" w:rsidP="00321CE9">
            <w:pPr>
              <w:rPr>
                <w:szCs w:val="26"/>
              </w:rPr>
            </w:pPr>
            <w:r w:rsidRPr="00292BEF">
              <w:rPr>
                <w:szCs w:val="26"/>
              </w:rPr>
              <w:t>1, 2,3</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3</w:t>
            </w:r>
          </w:p>
        </w:tc>
        <w:tc>
          <w:tcPr>
            <w:tcW w:w="5940" w:type="dxa"/>
            <w:vAlign w:val="center"/>
          </w:tcPr>
          <w:p w:rsidR="00855040" w:rsidRPr="00292BEF" w:rsidRDefault="00855040" w:rsidP="00321CE9">
            <w:pPr>
              <w:rPr>
                <w:bCs/>
                <w:iCs/>
                <w:szCs w:val="26"/>
              </w:rPr>
            </w:pPr>
            <w:r w:rsidRPr="00292BEF">
              <w:rPr>
                <w:bCs/>
                <w:iCs/>
                <w:szCs w:val="26"/>
              </w:rPr>
              <w:t>Trích rút đặc trưng</w:t>
            </w:r>
          </w:p>
          <w:p w:rsidR="00855040" w:rsidRPr="00292BEF" w:rsidRDefault="00855040" w:rsidP="00321CE9">
            <w:pPr>
              <w:rPr>
                <w:bCs/>
                <w:iCs/>
                <w:szCs w:val="26"/>
              </w:rPr>
            </w:pPr>
            <w:r w:rsidRPr="00292BEF">
              <w:rPr>
                <w:bCs/>
                <w:iCs/>
                <w:szCs w:val="26"/>
              </w:rPr>
              <w:t>3.1. Giới thiệu chung.</w:t>
            </w:r>
          </w:p>
          <w:p w:rsidR="00855040" w:rsidRPr="00292BEF" w:rsidRDefault="00855040" w:rsidP="00321CE9">
            <w:pPr>
              <w:rPr>
                <w:bCs/>
                <w:iCs/>
                <w:szCs w:val="26"/>
              </w:rPr>
            </w:pPr>
            <w:r w:rsidRPr="00292BEF">
              <w:rPr>
                <w:bCs/>
                <w:iCs/>
                <w:szCs w:val="26"/>
              </w:rPr>
              <w:t>3.2. Trích rút đặc trưng hình học.</w:t>
            </w:r>
          </w:p>
          <w:p w:rsidR="00855040" w:rsidRPr="00292BEF" w:rsidRDefault="00855040" w:rsidP="00321CE9">
            <w:pPr>
              <w:rPr>
                <w:bCs/>
                <w:iCs/>
                <w:szCs w:val="26"/>
              </w:rPr>
            </w:pPr>
            <w:r w:rsidRPr="00292BEF">
              <w:rPr>
                <w:bCs/>
                <w:iCs/>
                <w:szCs w:val="26"/>
              </w:rPr>
              <w:t>3.3. Trích rút đặc trưng PCA.</w:t>
            </w:r>
          </w:p>
          <w:p w:rsidR="00855040" w:rsidRPr="00292BEF" w:rsidRDefault="00855040" w:rsidP="00321CE9">
            <w:pPr>
              <w:rPr>
                <w:bCs/>
                <w:iCs/>
                <w:szCs w:val="26"/>
              </w:rPr>
            </w:pPr>
            <w:r w:rsidRPr="00292BEF">
              <w:rPr>
                <w:bCs/>
                <w:iCs/>
                <w:szCs w:val="26"/>
              </w:rPr>
              <w:t>3.4. Một số ví dụ.</w:t>
            </w:r>
          </w:p>
        </w:tc>
        <w:tc>
          <w:tcPr>
            <w:tcW w:w="900" w:type="dxa"/>
            <w:vAlign w:val="center"/>
          </w:tcPr>
          <w:p w:rsidR="00855040" w:rsidRPr="00292BEF" w:rsidRDefault="003C4EED" w:rsidP="00321CE9">
            <w:pPr>
              <w:rPr>
                <w:iCs/>
                <w:szCs w:val="26"/>
              </w:rPr>
            </w:pPr>
            <w:r>
              <w:rPr>
                <w:iCs/>
                <w:szCs w:val="26"/>
              </w:rPr>
              <w:t>18</w:t>
            </w:r>
          </w:p>
        </w:tc>
        <w:tc>
          <w:tcPr>
            <w:tcW w:w="971" w:type="dxa"/>
            <w:vAlign w:val="center"/>
          </w:tcPr>
          <w:p w:rsidR="00855040" w:rsidRPr="00292BEF" w:rsidRDefault="00855040" w:rsidP="00321CE9">
            <w:pPr>
              <w:rPr>
                <w:szCs w:val="26"/>
              </w:rPr>
            </w:pPr>
            <w:r w:rsidRPr="00292BEF">
              <w:rPr>
                <w:szCs w:val="26"/>
              </w:rPr>
              <w:t>1,2,3,4</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4</w:t>
            </w:r>
          </w:p>
        </w:tc>
        <w:tc>
          <w:tcPr>
            <w:tcW w:w="5940" w:type="dxa"/>
            <w:vAlign w:val="center"/>
          </w:tcPr>
          <w:p w:rsidR="00855040" w:rsidRPr="00292BEF" w:rsidRDefault="00855040" w:rsidP="00321CE9">
            <w:pPr>
              <w:rPr>
                <w:bCs/>
                <w:iCs/>
                <w:szCs w:val="26"/>
              </w:rPr>
            </w:pPr>
            <w:r w:rsidRPr="00292BEF">
              <w:rPr>
                <w:bCs/>
                <w:iCs/>
                <w:szCs w:val="26"/>
              </w:rPr>
              <w:t>Mạng Kohonen và luật học VQ</w:t>
            </w:r>
          </w:p>
          <w:p w:rsidR="00855040" w:rsidRPr="00292BEF" w:rsidRDefault="00855040" w:rsidP="00321CE9">
            <w:pPr>
              <w:rPr>
                <w:bCs/>
                <w:iCs/>
                <w:szCs w:val="26"/>
              </w:rPr>
            </w:pPr>
            <w:r w:rsidRPr="00292BEF">
              <w:rPr>
                <w:bCs/>
                <w:iCs/>
                <w:szCs w:val="26"/>
              </w:rPr>
              <w:t>4.1. Khái niệm chung.</w:t>
            </w:r>
          </w:p>
          <w:p w:rsidR="00855040" w:rsidRPr="00292BEF" w:rsidRDefault="00855040" w:rsidP="00321CE9">
            <w:pPr>
              <w:rPr>
                <w:bCs/>
                <w:iCs/>
                <w:szCs w:val="26"/>
              </w:rPr>
            </w:pPr>
            <w:r w:rsidRPr="00292BEF">
              <w:rPr>
                <w:bCs/>
                <w:iCs/>
                <w:szCs w:val="26"/>
              </w:rPr>
              <w:t>4.2. Thuật toán K-mean.</w:t>
            </w:r>
          </w:p>
          <w:p w:rsidR="00855040" w:rsidRPr="00292BEF" w:rsidRDefault="00855040" w:rsidP="00321CE9">
            <w:pPr>
              <w:rPr>
                <w:bCs/>
                <w:iCs/>
                <w:szCs w:val="26"/>
              </w:rPr>
            </w:pPr>
            <w:r w:rsidRPr="00292BEF">
              <w:rPr>
                <w:bCs/>
                <w:iCs/>
                <w:szCs w:val="26"/>
              </w:rPr>
              <w:lastRenderedPageBreak/>
              <w:t>4.3. Giới thiệu mạng Kohonen.</w:t>
            </w:r>
          </w:p>
          <w:p w:rsidR="00855040" w:rsidRPr="00292BEF" w:rsidRDefault="00855040" w:rsidP="00321CE9">
            <w:pPr>
              <w:rPr>
                <w:bCs/>
                <w:iCs/>
                <w:szCs w:val="26"/>
              </w:rPr>
            </w:pPr>
            <w:r w:rsidRPr="00292BEF">
              <w:rPr>
                <w:bCs/>
                <w:iCs/>
                <w:szCs w:val="26"/>
              </w:rPr>
              <w:t>4.4. Luật học VQ.</w:t>
            </w:r>
          </w:p>
          <w:p w:rsidR="00855040" w:rsidRPr="00292BEF" w:rsidRDefault="00855040" w:rsidP="00321CE9">
            <w:pPr>
              <w:rPr>
                <w:bCs/>
                <w:iCs/>
                <w:szCs w:val="26"/>
              </w:rPr>
            </w:pPr>
            <w:r w:rsidRPr="00292BEF">
              <w:rPr>
                <w:bCs/>
                <w:iCs/>
                <w:szCs w:val="26"/>
              </w:rPr>
              <w:t>4.5. Một số ví dụ.</w:t>
            </w:r>
          </w:p>
        </w:tc>
        <w:tc>
          <w:tcPr>
            <w:tcW w:w="900" w:type="dxa"/>
            <w:vAlign w:val="center"/>
          </w:tcPr>
          <w:p w:rsidR="00855040" w:rsidRPr="00292BEF" w:rsidRDefault="003C4EED" w:rsidP="00321CE9">
            <w:pPr>
              <w:rPr>
                <w:iCs/>
                <w:szCs w:val="26"/>
              </w:rPr>
            </w:pPr>
            <w:r>
              <w:rPr>
                <w:iCs/>
                <w:szCs w:val="26"/>
              </w:rPr>
              <w:lastRenderedPageBreak/>
              <w:t>36</w:t>
            </w:r>
          </w:p>
        </w:tc>
        <w:tc>
          <w:tcPr>
            <w:tcW w:w="971" w:type="dxa"/>
            <w:vAlign w:val="center"/>
          </w:tcPr>
          <w:p w:rsidR="00855040" w:rsidRPr="00292BEF" w:rsidRDefault="00855040" w:rsidP="00321CE9">
            <w:pPr>
              <w:rPr>
                <w:szCs w:val="26"/>
              </w:rPr>
            </w:pPr>
            <w:r w:rsidRPr="00292BEF">
              <w:rPr>
                <w:szCs w:val="26"/>
              </w:rPr>
              <w:t>1,2,4</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lastRenderedPageBreak/>
              <w:t>5</w:t>
            </w:r>
          </w:p>
        </w:tc>
        <w:tc>
          <w:tcPr>
            <w:tcW w:w="5940" w:type="dxa"/>
            <w:vAlign w:val="center"/>
          </w:tcPr>
          <w:p w:rsidR="00855040" w:rsidRPr="00292BEF" w:rsidRDefault="00855040" w:rsidP="00321CE9">
            <w:pPr>
              <w:rPr>
                <w:bCs/>
                <w:iCs/>
                <w:szCs w:val="26"/>
              </w:rPr>
            </w:pPr>
            <w:r w:rsidRPr="00292BEF">
              <w:rPr>
                <w:bCs/>
                <w:iCs/>
                <w:szCs w:val="26"/>
              </w:rPr>
              <w:t>Mạng Hopfield</w:t>
            </w:r>
          </w:p>
          <w:p w:rsidR="00855040" w:rsidRPr="00292BEF" w:rsidRDefault="00855040" w:rsidP="00321CE9">
            <w:pPr>
              <w:rPr>
                <w:bCs/>
                <w:iCs/>
                <w:szCs w:val="26"/>
              </w:rPr>
            </w:pPr>
            <w:r w:rsidRPr="00292BEF">
              <w:rPr>
                <w:bCs/>
                <w:iCs/>
                <w:szCs w:val="26"/>
              </w:rPr>
              <w:t>5.1. Giới thiệu chung.</w:t>
            </w:r>
          </w:p>
          <w:p w:rsidR="00855040" w:rsidRPr="00292BEF" w:rsidRDefault="00855040" w:rsidP="00321CE9">
            <w:pPr>
              <w:rPr>
                <w:bCs/>
                <w:iCs/>
                <w:szCs w:val="26"/>
              </w:rPr>
            </w:pPr>
            <w:r w:rsidRPr="00292BEF">
              <w:rPr>
                <w:bCs/>
                <w:iCs/>
                <w:szCs w:val="26"/>
              </w:rPr>
              <w:t>5.2. Mạng Hopfield.</w:t>
            </w:r>
          </w:p>
          <w:p w:rsidR="00855040" w:rsidRPr="00292BEF" w:rsidRDefault="00855040" w:rsidP="00321CE9">
            <w:pPr>
              <w:rPr>
                <w:bCs/>
                <w:iCs/>
                <w:szCs w:val="26"/>
              </w:rPr>
            </w:pPr>
            <w:r w:rsidRPr="00292BEF">
              <w:rPr>
                <w:bCs/>
                <w:iCs/>
                <w:szCs w:val="26"/>
              </w:rPr>
              <w:t>5.3. Một số ví dụ.</w:t>
            </w:r>
          </w:p>
        </w:tc>
        <w:tc>
          <w:tcPr>
            <w:tcW w:w="900" w:type="dxa"/>
            <w:vAlign w:val="center"/>
          </w:tcPr>
          <w:p w:rsidR="00855040" w:rsidRPr="00292BEF" w:rsidRDefault="003C4EED" w:rsidP="00321CE9">
            <w:pPr>
              <w:rPr>
                <w:iCs/>
                <w:szCs w:val="26"/>
              </w:rPr>
            </w:pPr>
            <w:r>
              <w:rPr>
                <w:iCs/>
                <w:szCs w:val="26"/>
              </w:rPr>
              <w:t>9</w:t>
            </w:r>
          </w:p>
        </w:tc>
        <w:tc>
          <w:tcPr>
            <w:tcW w:w="971" w:type="dxa"/>
            <w:vAlign w:val="center"/>
          </w:tcPr>
          <w:p w:rsidR="00855040" w:rsidRPr="00292BEF" w:rsidRDefault="00855040" w:rsidP="00321CE9">
            <w:pPr>
              <w:rPr>
                <w:szCs w:val="26"/>
              </w:rPr>
            </w:pPr>
            <w:r w:rsidRPr="00292BEF">
              <w:rPr>
                <w:szCs w:val="26"/>
              </w:rPr>
              <w:t>1,2</w:t>
            </w:r>
          </w:p>
        </w:tc>
      </w:tr>
      <w:tr w:rsidR="00855040" w:rsidRPr="00292BEF" w:rsidTr="00DA1997">
        <w:trPr>
          <w:jc w:val="center"/>
        </w:trPr>
        <w:tc>
          <w:tcPr>
            <w:tcW w:w="1261" w:type="dxa"/>
            <w:vAlign w:val="center"/>
          </w:tcPr>
          <w:p w:rsidR="00855040" w:rsidRPr="00292BEF" w:rsidRDefault="00855040" w:rsidP="00321CE9">
            <w:pPr>
              <w:rPr>
                <w:szCs w:val="26"/>
              </w:rPr>
            </w:pPr>
            <w:r w:rsidRPr="00292BEF">
              <w:rPr>
                <w:szCs w:val="26"/>
              </w:rPr>
              <w:t>6</w:t>
            </w:r>
          </w:p>
        </w:tc>
        <w:tc>
          <w:tcPr>
            <w:tcW w:w="5940" w:type="dxa"/>
            <w:vAlign w:val="center"/>
          </w:tcPr>
          <w:p w:rsidR="00855040" w:rsidRPr="00292BEF" w:rsidRDefault="00855040" w:rsidP="00321CE9">
            <w:pPr>
              <w:rPr>
                <w:bCs/>
                <w:iCs/>
                <w:szCs w:val="26"/>
              </w:rPr>
            </w:pPr>
            <w:r w:rsidRPr="00292BEF">
              <w:rPr>
                <w:bCs/>
                <w:iCs/>
                <w:szCs w:val="26"/>
              </w:rPr>
              <w:t>Một số ứng dụng trong thực tế</w:t>
            </w:r>
          </w:p>
        </w:tc>
        <w:tc>
          <w:tcPr>
            <w:tcW w:w="900" w:type="dxa"/>
            <w:vAlign w:val="center"/>
          </w:tcPr>
          <w:p w:rsidR="00855040" w:rsidRPr="00292BEF" w:rsidRDefault="003C4EED" w:rsidP="00321CE9">
            <w:pPr>
              <w:rPr>
                <w:iCs/>
                <w:szCs w:val="26"/>
              </w:rPr>
            </w:pPr>
            <w:r>
              <w:rPr>
                <w:iCs/>
                <w:szCs w:val="26"/>
              </w:rPr>
              <w:t>6</w:t>
            </w:r>
          </w:p>
        </w:tc>
        <w:tc>
          <w:tcPr>
            <w:tcW w:w="971" w:type="dxa"/>
            <w:vAlign w:val="center"/>
          </w:tcPr>
          <w:p w:rsidR="00855040" w:rsidRPr="00292BEF" w:rsidRDefault="00855040" w:rsidP="00321CE9">
            <w:pPr>
              <w:rPr>
                <w:szCs w:val="26"/>
              </w:rPr>
            </w:pPr>
            <w:r w:rsidRPr="00292BEF">
              <w:rPr>
                <w:szCs w:val="26"/>
              </w:rPr>
              <w:t>1,2,3,4,5</w:t>
            </w:r>
          </w:p>
        </w:tc>
      </w:tr>
      <w:tr w:rsidR="00855040" w:rsidRPr="00292BEF" w:rsidTr="00DA1997">
        <w:trPr>
          <w:jc w:val="center"/>
        </w:trPr>
        <w:tc>
          <w:tcPr>
            <w:tcW w:w="1261" w:type="dxa"/>
            <w:vAlign w:val="center"/>
          </w:tcPr>
          <w:p w:rsidR="00855040" w:rsidRPr="00292BEF" w:rsidRDefault="00855040" w:rsidP="00321CE9">
            <w:pPr>
              <w:rPr>
                <w:szCs w:val="26"/>
              </w:rPr>
            </w:pPr>
          </w:p>
        </w:tc>
        <w:tc>
          <w:tcPr>
            <w:tcW w:w="5940" w:type="dxa"/>
            <w:vAlign w:val="center"/>
          </w:tcPr>
          <w:p w:rsidR="00855040" w:rsidRPr="00292BEF" w:rsidRDefault="00855040" w:rsidP="00321CE9">
            <w:pPr>
              <w:rPr>
                <w:b/>
                <w:bCs/>
                <w:szCs w:val="26"/>
              </w:rPr>
            </w:pPr>
            <w:r w:rsidRPr="00292BEF">
              <w:rPr>
                <w:b/>
                <w:bCs/>
                <w:szCs w:val="26"/>
              </w:rPr>
              <w:t>Tổng</w:t>
            </w:r>
          </w:p>
        </w:tc>
        <w:tc>
          <w:tcPr>
            <w:tcW w:w="900" w:type="dxa"/>
            <w:vAlign w:val="center"/>
          </w:tcPr>
          <w:p w:rsidR="00855040" w:rsidRPr="00292BEF" w:rsidRDefault="003C4EED" w:rsidP="00321CE9">
            <w:pPr>
              <w:rPr>
                <w:iCs/>
                <w:szCs w:val="26"/>
              </w:rPr>
            </w:pPr>
            <w:r>
              <w:rPr>
                <w:iCs/>
                <w:szCs w:val="26"/>
              </w:rPr>
              <w:t>90</w:t>
            </w:r>
          </w:p>
        </w:tc>
        <w:tc>
          <w:tcPr>
            <w:tcW w:w="971" w:type="dxa"/>
            <w:vAlign w:val="center"/>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6"/>
        <w:gridCol w:w="1639"/>
        <w:gridCol w:w="679"/>
        <w:gridCol w:w="734"/>
      </w:tblGrid>
      <w:tr w:rsidR="00855040" w:rsidRPr="00292BEF" w:rsidTr="00DA1997">
        <w:trPr>
          <w:cantSplit/>
          <w:trHeight w:val="158"/>
        </w:trPr>
        <w:tc>
          <w:tcPr>
            <w:tcW w:w="284"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9"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77"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4" w:type="pct"/>
            <w:vMerge/>
          </w:tcPr>
          <w:p w:rsidR="00855040" w:rsidRPr="00292BEF" w:rsidRDefault="00855040" w:rsidP="00321CE9">
            <w:pPr>
              <w:rPr>
                <w:szCs w:val="26"/>
                <w:lang w:val="nl-NL"/>
              </w:rPr>
            </w:pPr>
          </w:p>
        </w:tc>
        <w:tc>
          <w:tcPr>
            <w:tcW w:w="2639" w:type="pct"/>
            <w:vMerge/>
          </w:tcPr>
          <w:p w:rsidR="00855040" w:rsidRPr="00292BEF" w:rsidRDefault="00855040" w:rsidP="00321CE9">
            <w:pPr>
              <w:rPr>
                <w:szCs w:val="26"/>
                <w:lang w:val="nl-NL"/>
              </w:rPr>
            </w:pPr>
          </w:p>
        </w:tc>
        <w:tc>
          <w:tcPr>
            <w:tcW w:w="452" w:type="pct"/>
          </w:tcPr>
          <w:p w:rsidR="00855040" w:rsidRPr="00292BEF" w:rsidRDefault="00855040" w:rsidP="00321CE9">
            <w:pPr>
              <w:rPr>
                <w:szCs w:val="26"/>
                <w:lang w:val="nl-NL"/>
              </w:rPr>
            </w:pPr>
            <w:r w:rsidRPr="00292BEF">
              <w:rPr>
                <w:szCs w:val="26"/>
                <w:lang w:val="nl-NL"/>
              </w:rPr>
              <w:t>Có trên thư viện</w:t>
            </w:r>
          </w:p>
        </w:tc>
        <w:tc>
          <w:tcPr>
            <w:tcW w:w="882"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46" w:type="pct"/>
          </w:tcPr>
          <w:p w:rsidR="00855040" w:rsidRPr="00292BEF" w:rsidRDefault="00855040" w:rsidP="00321CE9">
            <w:pPr>
              <w:rPr>
                <w:szCs w:val="26"/>
              </w:rPr>
            </w:pPr>
            <w:r w:rsidRPr="00292BEF">
              <w:rPr>
                <w:szCs w:val="26"/>
              </w:rPr>
              <w:t>Đề nghị mua mới</w:t>
            </w:r>
          </w:p>
        </w:tc>
        <w:tc>
          <w:tcPr>
            <w:tcW w:w="397"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1</w:t>
            </w:r>
          </w:p>
        </w:tc>
        <w:tc>
          <w:tcPr>
            <w:tcW w:w="2639" w:type="pct"/>
          </w:tcPr>
          <w:p w:rsidR="00855040" w:rsidRPr="00292BEF" w:rsidRDefault="00855040" w:rsidP="00321CE9">
            <w:pPr>
              <w:rPr>
                <w:szCs w:val="26"/>
                <w:lang w:val="nl-NL"/>
              </w:rPr>
            </w:pPr>
            <w:r w:rsidRPr="00292BEF">
              <w:rPr>
                <w:rFonts w:eastAsia="Times New Roman"/>
                <w:szCs w:val="26"/>
                <w:lang w:val="nl-NL"/>
              </w:rPr>
              <w:t>Neural Networks for Pattern Recognition; CHRISTOPHER M. BISHOP; CLARENDON PRESS; 1995</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2</w:t>
            </w:r>
          </w:p>
        </w:tc>
        <w:tc>
          <w:tcPr>
            <w:tcW w:w="2639" w:type="pct"/>
          </w:tcPr>
          <w:p w:rsidR="00855040" w:rsidRPr="00292BEF" w:rsidRDefault="00721A9C" w:rsidP="00321CE9">
            <w:pPr>
              <w:rPr>
                <w:szCs w:val="26"/>
                <w:lang w:val="nl-NL"/>
              </w:rPr>
            </w:pPr>
            <w:r w:rsidRPr="00721A9C">
              <w:rPr>
                <w:szCs w:val="26"/>
                <w:lang w:val="nl-NL"/>
              </w:rPr>
              <w:t>Jeff Heaton</w:t>
            </w:r>
            <w:r>
              <w:rPr>
                <w:szCs w:val="26"/>
                <w:lang w:val="nl-NL"/>
              </w:rPr>
              <w:t xml:space="preserve">, </w:t>
            </w:r>
            <w:r w:rsidRPr="00721A9C">
              <w:rPr>
                <w:szCs w:val="26"/>
                <w:lang w:val="nl-NL"/>
              </w:rPr>
              <w:t>Introduction to Neural Networks with Java</w:t>
            </w:r>
            <w:r>
              <w:rPr>
                <w:szCs w:val="26"/>
                <w:lang w:val="nl-NL"/>
              </w:rPr>
              <w:t>, 2008</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3</w:t>
            </w:r>
          </w:p>
        </w:tc>
        <w:tc>
          <w:tcPr>
            <w:tcW w:w="2639" w:type="pct"/>
          </w:tcPr>
          <w:p w:rsidR="00855040" w:rsidRPr="00292BEF" w:rsidRDefault="00855040" w:rsidP="00321CE9">
            <w:pPr>
              <w:rPr>
                <w:szCs w:val="26"/>
                <w:lang w:val="nl-NL"/>
              </w:rPr>
            </w:pPr>
            <w:r w:rsidRPr="00292BEF">
              <w:rPr>
                <w:szCs w:val="26"/>
                <w:lang w:val="nl-NL"/>
              </w:rPr>
              <w:t xml:space="preserve">Pattern Recognition and Image Preprocessing, Second Edition; </w:t>
            </w:r>
            <w:r w:rsidRPr="00292BEF">
              <w:rPr>
                <w:rFonts w:eastAsia="Times New Roman"/>
                <w:szCs w:val="26"/>
                <w:lang w:val="nl-NL"/>
              </w:rPr>
              <w:t>SlNG-TZE BOW; Marcel Dekker; 2002</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4</w:t>
            </w:r>
          </w:p>
        </w:tc>
        <w:tc>
          <w:tcPr>
            <w:tcW w:w="2639" w:type="pct"/>
          </w:tcPr>
          <w:p w:rsidR="00855040" w:rsidRPr="00292BEF" w:rsidRDefault="00855040" w:rsidP="00321CE9">
            <w:pPr>
              <w:rPr>
                <w:szCs w:val="26"/>
                <w:lang w:val="nl-NL"/>
              </w:rPr>
            </w:pPr>
            <w:r w:rsidRPr="00292BEF">
              <w:rPr>
                <w:szCs w:val="26"/>
                <w:lang w:val="nl-NL"/>
              </w:rPr>
              <w:t xml:space="preserve">Pattern Classification; Richard O. Duda, Peter E. Hart, David G. Stork; </w:t>
            </w:r>
            <w:r w:rsidRPr="00292BEF">
              <w:rPr>
                <w:rFonts w:eastAsia="Times New Roman"/>
                <w:szCs w:val="26"/>
              </w:rPr>
              <w:t>John Wiley &amp; Sons</w:t>
            </w:r>
            <w:r w:rsidRPr="00292BEF">
              <w:rPr>
                <w:szCs w:val="26"/>
              </w:rPr>
              <w:t>; 2000</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lastRenderedPageBreak/>
              <w:t>5</w:t>
            </w:r>
          </w:p>
        </w:tc>
        <w:tc>
          <w:tcPr>
            <w:tcW w:w="2639" w:type="pct"/>
          </w:tcPr>
          <w:p w:rsidR="00855040" w:rsidRPr="00292BEF" w:rsidRDefault="00855040" w:rsidP="00321CE9">
            <w:pPr>
              <w:rPr>
                <w:szCs w:val="26"/>
                <w:lang w:val="nl-NL"/>
              </w:rPr>
            </w:pPr>
            <w:r w:rsidRPr="00292BEF">
              <w:rPr>
                <w:szCs w:val="26"/>
                <w:lang w:val="nl-NL"/>
              </w:rPr>
              <w:t>Pattern recognition From Classical to Modern Approaches; Sankar K. Pal, Amita Pal; World Scientific; 2001</w:t>
            </w:r>
          </w:p>
        </w:tc>
        <w:tc>
          <w:tcPr>
            <w:tcW w:w="452" w:type="pct"/>
          </w:tcPr>
          <w:p w:rsidR="00855040" w:rsidRPr="00292BEF" w:rsidRDefault="00855040" w:rsidP="00321CE9">
            <w:pPr>
              <w:rPr>
                <w:szCs w:val="26"/>
                <w:lang w:val="nl-NL"/>
              </w:rPr>
            </w:pPr>
          </w:p>
        </w:tc>
        <w:tc>
          <w:tcPr>
            <w:tcW w:w="882" w:type="pct"/>
            <w:vAlign w:val="center"/>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bl>
    <w:p w:rsidR="00855040" w:rsidRPr="00292BEF" w:rsidRDefault="00855040" w:rsidP="00321CE9">
      <w:pPr>
        <w:rPr>
          <w:b/>
          <w:bCs/>
          <w:szCs w:val="26"/>
        </w:rPr>
      </w:pPr>
      <w:r w:rsidRPr="00292BEF">
        <w:rPr>
          <w:b/>
          <w:bCs/>
          <w:szCs w:val="26"/>
        </w:rPr>
        <w:tab/>
      </w:r>
    </w:p>
    <w:tbl>
      <w:tblPr>
        <w:tblW w:w="0" w:type="auto"/>
        <w:tblLook w:val="01E0" w:firstRow="1" w:lastRow="1" w:firstColumn="1" w:lastColumn="1" w:noHBand="0" w:noVBand="0"/>
      </w:tblPr>
      <w:tblGrid>
        <w:gridCol w:w="3118"/>
        <w:gridCol w:w="3119"/>
        <w:gridCol w:w="3118"/>
      </w:tblGrid>
      <w:tr w:rsidR="00855040" w:rsidRPr="00292BEF" w:rsidTr="00DA1997">
        <w:tc>
          <w:tcPr>
            <w:tcW w:w="3118"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19"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DA774D">
            <w:pPr>
              <w:rPr>
                <w:bCs/>
                <w:color w:val="000000"/>
                <w:szCs w:val="26"/>
              </w:rPr>
            </w:pPr>
            <w:r>
              <w:rPr>
                <w:bCs/>
                <w:color w:val="000000"/>
                <w:szCs w:val="26"/>
              </w:rPr>
              <w:t xml:space="preserve">TS </w:t>
            </w:r>
            <w:r w:rsidR="00DA774D">
              <w:rPr>
                <w:bCs/>
                <w:color w:val="000000"/>
                <w:szCs w:val="26"/>
              </w:rPr>
              <w:t>Hoa Tất Thắng</w:t>
            </w:r>
          </w:p>
        </w:tc>
        <w:tc>
          <w:tcPr>
            <w:tcW w:w="3118"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0C599F">
            <w:pPr>
              <w:rPr>
                <w:bCs/>
                <w:color w:val="000000"/>
                <w:szCs w:val="26"/>
              </w:rPr>
            </w:pPr>
            <w:r w:rsidRPr="00292BEF">
              <w:rPr>
                <w:bCs/>
                <w:color w:val="000000"/>
                <w:szCs w:val="26"/>
              </w:rPr>
              <w:t xml:space="preserve">TS </w:t>
            </w:r>
            <w:r w:rsidR="000C599F">
              <w:rPr>
                <w:bCs/>
                <w:color w:val="000000"/>
                <w:szCs w:val="26"/>
              </w:rPr>
              <w:t>Nguyễn Việt Hùng</w:t>
            </w:r>
          </w:p>
        </w:tc>
      </w:tr>
    </w:tbl>
    <w:p w:rsidR="00855040" w:rsidRDefault="00855040" w:rsidP="00321CE9">
      <w:pPr>
        <w:rPr>
          <w:lang w:val="nl-NL"/>
        </w:rPr>
      </w:pPr>
    </w:p>
    <w:p w:rsidR="00855040" w:rsidRPr="004403CC" w:rsidRDefault="00855040" w:rsidP="00321CE9">
      <w:pPr>
        <w:rPr>
          <w:b/>
          <w:szCs w:val="26"/>
          <w:lang w:val="nl-NL"/>
        </w:rPr>
      </w:pPr>
    </w:p>
    <w:p w:rsidR="00855040" w:rsidRDefault="00855040" w:rsidP="00321CE9"/>
    <w:p w:rsidR="00855040" w:rsidRPr="00292BEF" w:rsidRDefault="00855040" w:rsidP="00321CE9">
      <w:pPr>
        <w:rPr>
          <w:b/>
          <w:bCs/>
          <w:szCs w:val="26"/>
        </w:rPr>
      </w:pPr>
    </w:p>
    <w:p w:rsidR="00855040" w:rsidRDefault="00855040" w:rsidP="00321CE9"/>
    <w:p w:rsidR="00855040" w:rsidRDefault="00855040" w:rsidP="00321CE9">
      <w:pPr>
        <w:rPr>
          <w:b/>
          <w:szCs w:val="26"/>
          <w:lang w:val="nl-NL"/>
        </w:rPr>
      </w:pPr>
      <w:bookmarkStart w:id="90" w:name="_Toc416821784"/>
      <w:r>
        <w:rPr>
          <w:b/>
          <w:szCs w:val="26"/>
          <w:lang w:val="nl-NL"/>
        </w:rPr>
        <w:br w:type="page"/>
      </w:r>
    </w:p>
    <w:p w:rsidR="00855040" w:rsidRPr="00292BEF" w:rsidRDefault="00855040" w:rsidP="00321CE9">
      <w:pPr>
        <w:rPr>
          <w:b/>
          <w:szCs w:val="26"/>
          <w:lang w:val="nl-NL"/>
        </w:rPr>
      </w:pPr>
      <w:r w:rsidRPr="00292BEF">
        <w:rPr>
          <w:b/>
          <w:szCs w:val="26"/>
          <w:lang w:val="nl-NL"/>
        </w:rPr>
        <w:lastRenderedPageBreak/>
        <w:t xml:space="preserve">CHUYÊN ĐỀ TS: </w:t>
      </w:r>
      <w:r w:rsidRPr="00DA1997">
        <w:rPr>
          <w:b/>
          <w:color w:val="000000"/>
          <w:szCs w:val="26"/>
          <w:lang w:val="nl-NL"/>
        </w:rPr>
        <w:t>MÔ HÌNH MARKOV ẨN TRONG NHẬN DẠNG MẪU</w:t>
      </w:r>
      <w:bookmarkEnd w:id="90"/>
    </w:p>
    <w:p w:rsidR="00855040" w:rsidRPr="00292BEF" w:rsidRDefault="00855040" w:rsidP="00321CE9">
      <w:pPr>
        <w:rPr>
          <w:b/>
          <w:szCs w:val="26"/>
          <w:lang w:val="nl-NL"/>
        </w:rPr>
      </w:pPr>
      <w:r w:rsidRPr="00292BEF">
        <w:rPr>
          <w:b/>
          <w:szCs w:val="26"/>
          <w:lang w:val="nl-NL"/>
        </w:rPr>
        <w:t>1. Tổng số tín chỉ: 02 tín chỉ</w:t>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70"/>
        <w:gridCol w:w="1868"/>
        <w:gridCol w:w="1866"/>
        <w:gridCol w:w="1877"/>
      </w:tblGrid>
      <w:tr w:rsidR="00855040" w:rsidRPr="00292BEF" w:rsidTr="00DA1997">
        <w:tc>
          <w:tcPr>
            <w:tcW w:w="664" w:type="dxa"/>
            <w:vAlign w:val="center"/>
          </w:tcPr>
          <w:p w:rsidR="00855040" w:rsidRPr="00292BEF" w:rsidRDefault="00855040" w:rsidP="00321CE9">
            <w:pPr>
              <w:rPr>
                <w:b/>
                <w:szCs w:val="26"/>
                <w:lang w:val="nl-NL"/>
              </w:rPr>
            </w:pPr>
            <w:r w:rsidRPr="00292BEF">
              <w:rPr>
                <w:b/>
                <w:szCs w:val="26"/>
                <w:lang w:val="nl-NL"/>
              </w:rPr>
              <w:t>TT</w:t>
            </w:r>
          </w:p>
        </w:tc>
        <w:tc>
          <w:tcPr>
            <w:tcW w:w="3070" w:type="dxa"/>
            <w:vAlign w:val="center"/>
          </w:tcPr>
          <w:p w:rsidR="00855040" w:rsidRPr="00292BEF" w:rsidRDefault="00855040" w:rsidP="00321CE9">
            <w:pPr>
              <w:rPr>
                <w:b/>
                <w:szCs w:val="26"/>
                <w:lang w:val="nl-NL"/>
              </w:rPr>
            </w:pPr>
            <w:r w:rsidRPr="00292BEF">
              <w:rPr>
                <w:b/>
                <w:szCs w:val="26"/>
                <w:lang w:val="nl-NL"/>
              </w:rPr>
              <w:t>Họ tên giảng viên</w:t>
            </w:r>
          </w:p>
        </w:tc>
        <w:tc>
          <w:tcPr>
            <w:tcW w:w="1868" w:type="dxa"/>
            <w:vAlign w:val="center"/>
          </w:tcPr>
          <w:p w:rsidR="00855040" w:rsidRPr="00292BEF" w:rsidRDefault="00855040" w:rsidP="00321CE9">
            <w:pPr>
              <w:rPr>
                <w:b/>
                <w:szCs w:val="26"/>
                <w:lang w:val="nl-NL"/>
              </w:rPr>
            </w:pPr>
            <w:r w:rsidRPr="00292BEF">
              <w:rPr>
                <w:b/>
                <w:szCs w:val="26"/>
                <w:lang w:val="nl-NL"/>
              </w:rPr>
              <w:t>Học hàm</w:t>
            </w:r>
          </w:p>
        </w:tc>
        <w:tc>
          <w:tcPr>
            <w:tcW w:w="1866" w:type="dxa"/>
            <w:vAlign w:val="center"/>
          </w:tcPr>
          <w:p w:rsidR="00855040" w:rsidRPr="00292BEF" w:rsidRDefault="00855040" w:rsidP="00321CE9">
            <w:pPr>
              <w:rPr>
                <w:b/>
                <w:szCs w:val="26"/>
                <w:lang w:val="nl-NL"/>
              </w:rPr>
            </w:pPr>
            <w:r w:rsidRPr="00292BEF">
              <w:rPr>
                <w:b/>
                <w:szCs w:val="26"/>
                <w:lang w:val="nl-NL"/>
              </w:rPr>
              <w:t>Học vị</w:t>
            </w:r>
          </w:p>
        </w:tc>
        <w:tc>
          <w:tcPr>
            <w:tcW w:w="1877" w:type="dxa"/>
            <w:vAlign w:val="center"/>
          </w:tcPr>
          <w:p w:rsidR="00855040" w:rsidRPr="00292BEF" w:rsidRDefault="00855040" w:rsidP="00321CE9">
            <w:pPr>
              <w:rPr>
                <w:b/>
                <w:szCs w:val="26"/>
                <w:lang w:val="nl-NL"/>
              </w:rPr>
            </w:pPr>
            <w:r w:rsidRPr="00292BEF">
              <w:rPr>
                <w:b/>
                <w:szCs w:val="26"/>
                <w:lang w:val="nl-NL"/>
              </w:rPr>
              <w:t>Đơn vị</w:t>
            </w:r>
          </w:p>
          <w:p w:rsidR="00855040" w:rsidRPr="00292BEF" w:rsidRDefault="00855040" w:rsidP="00321CE9">
            <w:pPr>
              <w:rPr>
                <w:b/>
                <w:szCs w:val="26"/>
                <w:lang w:val="nl-NL"/>
              </w:rPr>
            </w:pPr>
            <w:r w:rsidRPr="00292BEF">
              <w:rPr>
                <w:b/>
                <w:szCs w:val="26"/>
                <w:lang w:val="nl-NL"/>
              </w:rPr>
              <w:t>công tác</w:t>
            </w:r>
          </w:p>
        </w:tc>
      </w:tr>
      <w:tr w:rsidR="00855040" w:rsidRPr="008D5E3F" w:rsidTr="00DA1997">
        <w:tc>
          <w:tcPr>
            <w:tcW w:w="664" w:type="dxa"/>
            <w:vAlign w:val="center"/>
          </w:tcPr>
          <w:p w:rsidR="00855040" w:rsidRPr="008D5E3F" w:rsidRDefault="00855040" w:rsidP="00321CE9">
            <w:pPr>
              <w:rPr>
                <w:szCs w:val="26"/>
                <w:lang w:val="nl-NL"/>
              </w:rPr>
            </w:pPr>
            <w:r w:rsidRPr="008D5E3F">
              <w:rPr>
                <w:szCs w:val="26"/>
                <w:lang w:val="nl-NL"/>
              </w:rPr>
              <w:t>1</w:t>
            </w:r>
          </w:p>
        </w:tc>
        <w:tc>
          <w:tcPr>
            <w:tcW w:w="3070" w:type="dxa"/>
            <w:vAlign w:val="center"/>
          </w:tcPr>
          <w:p w:rsidR="00855040" w:rsidRPr="008D5E3F" w:rsidRDefault="00855040" w:rsidP="00321CE9">
            <w:pPr>
              <w:rPr>
                <w:bCs/>
                <w:szCs w:val="26"/>
                <w:lang w:val="nl-NL"/>
              </w:rPr>
            </w:pPr>
            <w:r>
              <w:rPr>
                <w:bCs/>
                <w:szCs w:val="26"/>
                <w:lang w:val="nl-NL"/>
              </w:rPr>
              <w:t>Đào Thanh Tĩnh</w:t>
            </w:r>
          </w:p>
        </w:tc>
        <w:tc>
          <w:tcPr>
            <w:tcW w:w="1868" w:type="dxa"/>
            <w:vAlign w:val="center"/>
          </w:tcPr>
          <w:p w:rsidR="00855040" w:rsidRPr="008D5E3F" w:rsidRDefault="00855040" w:rsidP="00321CE9">
            <w:pPr>
              <w:rPr>
                <w:szCs w:val="26"/>
                <w:lang w:val="nl-NL"/>
              </w:rPr>
            </w:pPr>
            <w:r>
              <w:rPr>
                <w:szCs w:val="26"/>
                <w:lang w:val="nl-NL"/>
              </w:rPr>
              <w:t>PGS</w:t>
            </w:r>
          </w:p>
        </w:tc>
        <w:tc>
          <w:tcPr>
            <w:tcW w:w="1866" w:type="dxa"/>
            <w:vAlign w:val="center"/>
          </w:tcPr>
          <w:p w:rsidR="00855040" w:rsidRPr="008D5E3F" w:rsidRDefault="00855040" w:rsidP="00321CE9">
            <w:pPr>
              <w:rPr>
                <w:szCs w:val="26"/>
                <w:lang w:val="nl-NL"/>
              </w:rPr>
            </w:pPr>
            <w:r w:rsidRPr="008D5E3F">
              <w:rPr>
                <w:szCs w:val="26"/>
                <w:lang w:val="nl-NL"/>
              </w:rPr>
              <w:t>TS</w:t>
            </w:r>
          </w:p>
        </w:tc>
        <w:tc>
          <w:tcPr>
            <w:tcW w:w="1877" w:type="dxa"/>
            <w:vAlign w:val="center"/>
          </w:tcPr>
          <w:p w:rsidR="00855040" w:rsidRPr="008D5E3F" w:rsidRDefault="00855040" w:rsidP="00321CE9">
            <w:pPr>
              <w:rPr>
                <w:szCs w:val="26"/>
                <w:lang w:val="nl-NL"/>
              </w:rPr>
            </w:pPr>
            <w:r w:rsidRPr="008D5E3F">
              <w:rPr>
                <w:szCs w:val="26"/>
                <w:lang w:val="nl-NL"/>
              </w:rPr>
              <w:t>Khoa CNTT</w:t>
            </w:r>
          </w:p>
        </w:tc>
      </w:tr>
    </w:tbl>
    <w:p w:rsidR="00855040" w:rsidRPr="00292BEF" w:rsidRDefault="00855040" w:rsidP="00321CE9">
      <w:pPr>
        <w:rPr>
          <w:szCs w:val="26"/>
          <w:lang w:val="nl-NL"/>
        </w:rPr>
      </w:pPr>
      <w:r w:rsidRPr="00292BEF">
        <w:rPr>
          <w:b/>
          <w:bCs/>
          <w:szCs w:val="26"/>
          <w:lang w:val="nl-NL"/>
        </w:rPr>
        <w:t xml:space="preserve">3. Mục tiêu chuyên đề: </w:t>
      </w:r>
      <w:r w:rsidRPr="00292BEF">
        <w:rPr>
          <w:szCs w:val="26"/>
        </w:rPr>
        <w:t>Chuyên đề này cung cấp kiến thức cơ bản về mô hình markov, mô hình markov ẩn, mô hình markov đa phân giải trong xử lý tín hiệu, xử lý ảnh. Ngoài ra, chuyên đề còn giới thiệu ứng dụng của mô hình markov cho bài toán nhận dạng. Người học cần có kiến thức tốt về xử lý tín hiệu, xử lý ảnh, lý thuyết xác suất.</w:t>
      </w:r>
    </w:p>
    <w:p w:rsidR="00855040" w:rsidRPr="00292BEF" w:rsidRDefault="00855040" w:rsidP="00321CE9">
      <w:pPr>
        <w:rPr>
          <w:szCs w:val="26"/>
          <w:lang w:val="nl-NL"/>
        </w:rPr>
      </w:pPr>
      <w:r w:rsidRPr="00292BEF">
        <w:rPr>
          <w:b/>
          <w:szCs w:val="26"/>
          <w:lang w:val="nl-NL"/>
        </w:rPr>
        <w:t xml:space="preserve">4. Bộ môn phụ trách:  </w:t>
      </w:r>
      <w:r w:rsidRPr="00292BEF">
        <w:rPr>
          <w:szCs w:val="26"/>
          <w:lang w:val="nl-NL"/>
        </w:rPr>
        <w:t>Bộ môn Khoa học máy tính.</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r w:rsidRPr="00292BEF">
        <w:rPr>
          <w:szCs w:val="26"/>
          <w:lang w:val="nl-NL"/>
        </w:rPr>
        <w:t>Máy tính và máy chiếu</w:t>
      </w:r>
    </w:p>
    <w:p w:rsidR="00855040" w:rsidRPr="00C93A1C" w:rsidRDefault="00855040" w:rsidP="00321CE9">
      <w:pPr>
        <w:rPr>
          <w:b/>
          <w:szCs w:val="26"/>
          <w:lang w:val="nl-NL"/>
        </w:rPr>
      </w:pPr>
      <w:r w:rsidRPr="00C93A1C">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6077"/>
        <w:gridCol w:w="885"/>
        <w:gridCol w:w="1126"/>
      </w:tblGrid>
      <w:tr w:rsidR="00855040" w:rsidRPr="00292BEF" w:rsidTr="00DA1997">
        <w:trPr>
          <w:trHeight w:val="601"/>
          <w:jc w:val="center"/>
        </w:trPr>
        <w:tc>
          <w:tcPr>
            <w:tcW w:w="695" w:type="pct"/>
            <w:vAlign w:val="center"/>
          </w:tcPr>
          <w:p w:rsidR="00855040" w:rsidRPr="00292BEF" w:rsidRDefault="00855040" w:rsidP="00321CE9">
            <w:pPr>
              <w:rPr>
                <w:b/>
                <w:bCs/>
                <w:szCs w:val="26"/>
              </w:rPr>
            </w:pPr>
            <w:r w:rsidRPr="00292BEF">
              <w:rPr>
                <w:b/>
                <w:bCs/>
                <w:szCs w:val="26"/>
                <w:lang w:val="en-GB"/>
              </w:rPr>
              <w:t>Chương</w:t>
            </w:r>
          </w:p>
        </w:tc>
        <w:tc>
          <w:tcPr>
            <w:tcW w:w="3274" w:type="pct"/>
            <w:vAlign w:val="center"/>
          </w:tcPr>
          <w:p w:rsidR="00855040" w:rsidRPr="0066569D" w:rsidRDefault="00855040" w:rsidP="00321CE9">
            <w:pPr>
              <w:rPr>
                <w:b/>
              </w:rPr>
            </w:pPr>
            <w:r w:rsidRPr="0066569D">
              <w:rPr>
                <w:b/>
              </w:rPr>
              <w:t>Nội dung</w:t>
            </w:r>
          </w:p>
        </w:tc>
        <w:tc>
          <w:tcPr>
            <w:tcW w:w="496" w:type="pct"/>
            <w:vAlign w:val="center"/>
          </w:tcPr>
          <w:p w:rsidR="00855040" w:rsidRPr="00292BEF" w:rsidRDefault="00855040" w:rsidP="00321CE9">
            <w:pPr>
              <w:rPr>
                <w:b/>
                <w:bCs/>
                <w:szCs w:val="26"/>
              </w:rPr>
            </w:pPr>
            <w:r w:rsidRPr="00292BEF">
              <w:rPr>
                <w:b/>
                <w:bCs/>
                <w:szCs w:val="26"/>
              </w:rPr>
              <w:t>Số tiết</w:t>
            </w:r>
          </w:p>
        </w:tc>
        <w:tc>
          <w:tcPr>
            <w:tcW w:w="535"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1</w:t>
            </w:r>
          </w:p>
        </w:tc>
        <w:tc>
          <w:tcPr>
            <w:tcW w:w="3274" w:type="pct"/>
            <w:vAlign w:val="center"/>
          </w:tcPr>
          <w:p w:rsidR="00855040" w:rsidRPr="00292BEF" w:rsidRDefault="00855040" w:rsidP="00321CE9">
            <w:pPr>
              <w:rPr>
                <w:bCs/>
                <w:iCs/>
              </w:rPr>
            </w:pPr>
            <w:r w:rsidRPr="00292BEF">
              <w:rPr>
                <w:bCs/>
                <w:iCs/>
              </w:rPr>
              <w:t>Giới thiệu chung</w:t>
            </w:r>
          </w:p>
        </w:tc>
        <w:tc>
          <w:tcPr>
            <w:tcW w:w="496" w:type="pct"/>
            <w:vAlign w:val="center"/>
          </w:tcPr>
          <w:p w:rsidR="00855040" w:rsidRPr="00292BEF" w:rsidRDefault="003C4EED" w:rsidP="00321CE9">
            <w:pPr>
              <w:rPr>
                <w:szCs w:val="26"/>
              </w:rPr>
            </w:pPr>
            <w:r>
              <w:rPr>
                <w:szCs w:val="26"/>
              </w:rPr>
              <w:t>3</w:t>
            </w:r>
          </w:p>
        </w:tc>
        <w:tc>
          <w:tcPr>
            <w:tcW w:w="535" w:type="pct"/>
            <w:vAlign w:val="center"/>
          </w:tcPr>
          <w:p w:rsidR="00855040" w:rsidRPr="00292BEF" w:rsidRDefault="00855040" w:rsidP="00321CE9">
            <w:pPr>
              <w:rPr>
                <w:szCs w:val="26"/>
              </w:rPr>
            </w:pPr>
            <w:r w:rsidRPr="00292BEF">
              <w:rPr>
                <w:szCs w:val="26"/>
              </w:rPr>
              <w:t>1,2,5</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2</w:t>
            </w:r>
          </w:p>
        </w:tc>
        <w:tc>
          <w:tcPr>
            <w:tcW w:w="3274" w:type="pct"/>
            <w:vAlign w:val="center"/>
          </w:tcPr>
          <w:p w:rsidR="00855040" w:rsidRPr="00292BEF" w:rsidRDefault="00855040" w:rsidP="00321CE9">
            <w:pPr>
              <w:rPr>
                <w:bCs/>
                <w:iCs/>
                <w:szCs w:val="26"/>
              </w:rPr>
            </w:pPr>
            <w:r w:rsidRPr="00292BEF">
              <w:rPr>
                <w:bCs/>
                <w:iCs/>
                <w:szCs w:val="26"/>
              </w:rPr>
              <w:t>Mô hình markov, mô hình markov ẩn</w:t>
            </w:r>
          </w:p>
          <w:p w:rsidR="00855040" w:rsidRPr="00292BEF" w:rsidRDefault="00855040" w:rsidP="00321CE9">
            <w:pPr>
              <w:rPr>
                <w:bCs/>
                <w:iCs/>
                <w:szCs w:val="26"/>
              </w:rPr>
            </w:pPr>
            <w:r w:rsidRPr="00292BEF">
              <w:rPr>
                <w:bCs/>
                <w:iCs/>
                <w:szCs w:val="26"/>
              </w:rPr>
              <w:t>2.1. Giới thiệu về mô hình.</w:t>
            </w:r>
          </w:p>
          <w:p w:rsidR="00855040" w:rsidRPr="00292BEF" w:rsidRDefault="00855040" w:rsidP="00321CE9">
            <w:pPr>
              <w:rPr>
                <w:bCs/>
                <w:iCs/>
                <w:szCs w:val="26"/>
              </w:rPr>
            </w:pPr>
            <w:r w:rsidRPr="00292BEF">
              <w:rPr>
                <w:bCs/>
                <w:iCs/>
                <w:szCs w:val="26"/>
              </w:rPr>
              <w:t>2.2. Mô hình markov.</w:t>
            </w:r>
          </w:p>
          <w:p w:rsidR="00855040" w:rsidRPr="00292BEF" w:rsidRDefault="00855040" w:rsidP="00321CE9">
            <w:pPr>
              <w:rPr>
                <w:bCs/>
                <w:iCs/>
                <w:szCs w:val="26"/>
              </w:rPr>
            </w:pPr>
            <w:r w:rsidRPr="00292BEF">
              <w:rPr>
                <w:bCs/>
                <w:iCs/>
                <w:szCs w:val="26"/>
              </w:rPr>
              <w:t>2.3. Mô hình markov ẩn.</w:t>
            </w:r>
          </w:p>
          <w:p w:rsidR="00855040" w:rsidRPr="00292BEF" w:rsidRDefault="00855040" w:rsidP="00321CE9">
            <w:pPr>
              <w:rPr>
                <w:bCs/>
                <w:iCs/>
                <w:szCs w:val="26"/>
              </w:rPr>
            </w:pPr>
            <w:r w:rsidRPr="00292BEF">
              <w:rPr>
                <w:bCs/>
                <w:iCs/>
                <w:szCs w:val="26"/>
              </w:rPr>
              <w:t>2.3. Phương pháp xác định mô hình markov ẩn.</w:t>
            </w:r>
          </w:p>
          <w:p w:rsidR="00855040" w:rsidRPr="00292BEF" w:rsidRDefault="00855040" w:rsidP="00321CE9">
            <w:pPr>
              <w:rPr>
                <w:bCs/>
                <w:iCs/>
                <w:szCs w:val="26"/>
              </w:rPr>
            </w:pPr>
            <w:r w:rsidRPr="00292BEF">
              <w:rPr>
                <w:bCs/>
                <w:iCs/>
                <w:szCs w:val="26"/>
              </w:rPr>
              <w:t>2.4. Đánh giá mô hình.</w:t>
            </w:r>
          </w:p>
          <w:p w:rsidR="00855040" w:rsidRPr="00292BEF" w:rsidRDefault="00855040" w:rsidP="00321CE9">
            <w:pPr>
              <w:rPr>
                <w:bCs/>
                <w:iCs/>
                <w:szCs w:val="26"/>
              </w:rPr>
            </w:pPr>
            <w:r w:rsidRPr="00292BEF">
              <w:rPr>
                <w:bCs/>
                <w:iCs/>
                <w:szCs w:val="26"/>
              </w:rPr>
              <w:t>2.5. Phương pháp học của mô hình.</w:t>
            </w:r>
          </w:p>
          <w:p w:rsidR="00855040" w:rsidRPr="00292BEF" w:rsidRDefault="00855040" w:rsidP="00321CE9">
            <w:pPr>
              <w:rPr>
                <w:bCs/>
                <w:iCs/>
                <w:szCs w:val="26"/>
              </w:rPr>
            </w:pPr>
            <w:r w:rsidRPr="00292BEF">
              <w:rPr>
                <w:bCs/>
                <w:iCs/>
                <w:szCs w:val="26"/>
              </w:rPr>
              <w:t>2.6. Giới thiệu ví dụ của mô hình.</w:t>
            </w:r>
          </w:p>
        </w:tc>
        <w:tc>
          <w:tcPr>
            <w:tcW w:w="496" w:type="pct"/>
            <w:vAlign w:val="center"/>
          </w:tcPr>
          <w:p w:rsidR="00855040" w:rsidRPr="00292BEF" w:rsidRDefault="003C4EED" w:rsidP="00321CE9">
            <w:pPr>
              <w:rPr>
                <w:szCs w:val="26"/>
              </w:rPr>
            </w:pPr>
            <w:r>
              <w:rPr>
                <w:szCs w:val="26"/>
              </w:rPr>
              <w:t>36</w:t>
            </w:r>
          </w:p>
        </w:tc>
        <w:tc>
          <w:tcPr>
            <w:tcW w:w="535" w:type="pct"/>
            <w:vAlign w:val="center"/>
          </w:tcPr>
          <w:p w:rsidR="00855040" w:rsidRPr="00292BEF" w:rsidRDefault="00855040" w:rsidP="00321CE9">
            <w:pPr>
              <w:rPr>
                <w:szCs w:val="26"/>
              </w:rPr>
            </w:pPr>
            <w:r w:rsidRPr="00292BEF">
              <w:rPr>
                <w:szCs w:val="26"/>
              </w:rPr>
              <w:t>1, 2,3</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3</w:t>
            </w:r>
          </w:p>
        </w:tc>
        <w:tc>
          <w:tcPr>
            <w:tcW w:w="3274" w:type="pct"/>
            <w:vAlign w:val="center"/>
          </w:tcPr>
          <w:p w:rsidR="00855040" w:rsidRPr="00292BEF" w:rsidRDefault="00855040" w:rsidP="00321CE9">
            <w:pPr>
              <w:rPr>
                <w:bCs/>
                <w:iCs/>
                <w:szCs w:val="26"/>
              </w:rPr>
            </w:pPr>
            <w:r w:rsidRPr="00292BEF">
              <w:rPr>
                <w:bCs/>
                <w:iCs/>
                <w:szCs w:val="26"/>
              </w:rPr>
              <w:t>Mô hình markov đa phân giải</w:t>
            </w:r>
          </w:p>
          <w:p w:rsidR="00855040" w:rsidRPr="00292BEF" w:rsidRDefault="00855040" w:rsidP="00321CE9">
            <w:pPr>
              <w:rPr>
                <w:bCs/>
                <w:iCs/>
                <w:szCs w:val="26"/>
              </w:rPr>
            </w:pPr>
            <w:r w:rsidRPr="00292BEF">
              <w:rPr>
                <w:bCs/>
                <w:iCs/>
                <w:szCs w:val="26"/>
              </w:rPr>
              <w:t>3.1. Giới thiệu về mô hình markov đa phân giải.</w:t>
            </w:r>
          </w:p>
          <w:p w:rsidR="00855040" w:rsidRPr="00292BEF" w:rsidRDefault="00855040" w:rsidP="00321CE9">
            <w:pPr>
              <w:rPr>
                <w:bCs/>
                <w:iCs/>
                <w:szCs w:val="26"/>
              </w:rPr>
            </w:pPr>
            <w:r w:rsidRPr="00292BEF">
              <w:rPr>
                <w:bCs/>
                <w:iCs/>
                <w:szCs w:val="26"/>
              </w:rPr>
              <w:t>3.2. Một số bài toán sử dụng mô hình markov đa phân giải.</w:t>
            </w:r>
          </w:p>
          <w:p w:rsidR="00855040" w:rsidRPr="00292BEF" w:rsidRDefault="00855040" w:rsidP="00321CE9">
            <w:pPr>
              <w:rPr>
                <w:bCs/>
                <w:iCs/>
                <w:szCs w:val="26"/>
              </w:rPr>
            </w:pPr>
            <w:r w:rsidRPr="00292BEF">
              <w:rPr>
                <w:bCs/>
                <w:iCs/>
                <w:szCs w:val="26"/>
              </w:rPr>
              <w:t>3.3. Cây biểu diễn của mô hình markov.</w:t>
            </w:r>
          </w:p>
          <w:p w:rsidR="00855040" w:rsidRPr="00292BEF" w:rsidRDefault="00855040" w:rsidP="00321CE9">
            <w:pPr>
              <w:rPr>
                <w:bCs/>
                <w:iCs/>
                <w:szCs w:val="26"/>
              </w:rPr>
            </w:pPr>
            <w:r w:rsidRPr="00292BEF">
              <w:rPr>
                <w:bCs/>
                <w:iCs/>
                <w:szCs w:val="26"/>
              </w:rPr>
              <w:t>3.4. Đánh giá mô hình và giới thiệu ví dụ minh họa.</w:t>
            </w:r>
          </w:p>
        </w:tc>
        <w:tc>
          <w:tcPr>
            <w:tcW w:w="496" w:type="pct"/>
            <w:vAlign w:val="center"/>
          </w:tcPr>
          <w:p w:rsidR="00855040" w:rsidRPr="00292BEF" w:rsidRDefault="003C4EED" w:rsidP="00321CE9">
            <w:pPr>
              <w:rPr>
                <w:iCs/>
                <w:szCs w:val="26"/>
              </w:rPr>
            </w:pPr>
            <w:r>
              <w:rPr>
                <w:iCs/>
                <w:szCs w:val="26"/>
              </w:rPr>
              <w:t>9</w:t>
            </w:r>
          </w:p>
        </w:tc>
        <w:tc>
          <w:tcPr>
            <w:tcW w:w="535" w:type="pct"/>
            <w:vAlign w:val="center"/>
          </w:tcPr>
          <w:p w:rsidR="00855040" w:rsidRPr="00292BEF" w:rsidRDefault="00855040" w:rsidP="00321CE9">
            <w:pPr>
              <w:rPr>
                <w:szCs w:val="26"/>
              </w:rPr>
            </w:pPr>
            <w:r w:rsidRPr="00292BEF">
              <w:rPr>
                <w:szCs w:val="26"/>
              </w:rPr>
              <w:t>1,2,3,4</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lastRenderedPageBreak/>
              <w:t>4</w:t>
            </w:r>
          </w:p>
        </w:tc>
        <w:tc>
          <w:tcPr>
            <w:tcW w:w="3274" w:type="pct"/>
            <w:vAlign w:val="center"/>
          </w:tcPr>
          <w:p w:rsidR="00855040" w:rsidRPr="00292BEF" w:rsidRDefault="00855040" w:rsidP="00321CE9">
            <w:pPr>
              <w:rPr>
                <w:bCs/>
                <w:iCs/>
                <w:szCs w:val="26"/>
              </w:rPr>
            </w:pPr>
            <w:r w:rsidRPr="00292BEF">
              <w:rPr>
                <w:bCs/>
                <w:iCs/>
                <w:szCs w:val="26"/>
              </w:rPr>
              <w:t>Mô hình markov ẩn đa mức và ứng dụng</w:t>
            </w:r>
          </w:p>
          <w:p w:rsidR="00855040" w:rsidRPr="00292BEF" w:rsidRDefault="00855040" w:rsidP="00321CE9">
            <w:pPr>
              <w:rPr>
                <w:bCs/>
                <w:iCs/>
                <w:szCs w:val="26"/>
              </w:rPr>
            </w:pPr>
            <w:r w:rsidRPr="00292BEF">
              <w:rPr>
                <w:bCs/>
                <w:iCs/>
                <w:szCs w:val="26"/>
              </w:rPr>
              <w:t>4.1. Giới thiệu mô hình.</w:t>
            </w:r>
          </w:p>
          <w:p w:rsidR="00855040" w:rsidRPr="00292BEF" w:rsidRDefault="00855040" w:rsidP="00321CE9">
            <w:pPr>
              <w:rPr>
                <w:bCs/>
                <w:iCs/>
                <w:szCs w:val="26"/>
              </w:rPr>
            </w:pPr>
            <w:r w:rsidRPr="00292BEF">
              <w:rPr>
                <w:bCs/>
                <w:iCs/>
                <w:szCs w:val="26"/>
              </w:rPr>
              <w:t>4.2. Mô hình markov ẩn 1 mức.</w:t>
            </w:r>
          </w:p>
          <w:p w:rsidR="00855040" w:rsidRPr="00292BEF" w:rsidRDefault="00855040" w:rsidP="00321CE9">
            <w:pPr>
              <w:rPr>
                <w:bCs/>
                <w:iCs/>
                <w:szCs w:val="26"/>
              </w:rPr>
            </w:pPr>
            <w:r w:rsidRPr="00292BEF">
              <w:rPr>
                <w:bCs/>
                <w:iCs/>
                <w:szCs w:val="26"/>
              </w:rPr>
              <w:t>4.3. Mô hình markov ẩn đa mức.</w:t>
            </w:r>
          </w:p>
          <w:p w:rsidR="00855040" w:rsidRPr="00292BEF" w:rsidRDefault="00855040" w:rsidP="00321CE9">
            <w:pPr>
              <w:rPr>
                <w:bCs/>
                <w:iCs/>
                <w:szCs w:val="26"/>
              </w:rPr>
            </w:pPr>
            <w:r w:rsidRPr="00292BEF">
              <w:rPr>
                <w:bCs/>
                <w:iCs/>
                <w:szCs w:val="26"/>
              </w:rPr>
              <w:t>4.4. Một số ví dụ minh họa.</w:t>
            </w:r>
          </w:p>
        </w:tc>
        <w:tc>
          <w:tcPr>
            <w:tcW w:w="496" w:type="pct"/>
            <w:vAlign w:val="center"/>
          </w:tcPr>
          <w:p w:rsidR="00855040" w:rsidRPr="00292BEF" w:rsidRDefault="003C4EED" w:rsidP="00321CE9">
            <w:pPr>
              <w:rPr>
                <w:iCs/>
                <w:szCs w:val="26"/>
              </w:rPr>
            </w:pPr>
            <w:r>
              <w:rPr>
                <w:iCs/>
                <w:szCs w:val="26"/>
              </w:rPr>
              <w:t>9</w:t>
            </w:r>
          </w:p>
        </w:tc>
        <w:tc>
          <w:tcPr>
            <w:tcW w:w="535" w:type="pct"/>
            <w:vAlign w:val="center"/>
          </w:tcPr>
          <w:p w:rsidR="00855040" w:rsidRPr="00292BEF" w:rsidRDefault="00855040" w:rsidP="00321CE9">
            <w:pPr>
              <w:rPr>
                <w:szCs w:val="26"/>
              </w:rPr>
            </w:pPr>
            <w:r w:rsidRPr="00292BEF">
              <w:rPr>
                <w:szCs w:val="26"/>
              </w:rPr>
              <w:t>1,2,4</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5</w:t>
            </w:r>
          </w:p>
        </w:tc>
        <w:tc>
          <w:tcPr>
            <w:tcW w:w="3274" w:type="pct"/>
            <w:vAlign w:val="center"/>
          </w:tcPr>
          <w:p w:rsidR="00855040" w:rsidRPr="00292BEF" w:rsidRDefault="00855040" w:rsidP="00321CE9">
            <w:pPr>
              <w:rPr>
                <w:bCs/>
                <w:iCs/>
                <w:szCs w:val="26"/>
              </w:rPr>
            </w:pPr>
            <w:r w:rsidRPr="00292BEF">
              <w:rPr>
                <w:bCs/>
                <w:iCs/>
                <w:szCs w:val="26"/>
              </w:rPr>
              <w:t>Mô hình markov ẩn trong bài toán nhận dạng</w:t>
            </w:r>
          </w:p>
          <w:p w:rsidR="00855040" w:rsidRPr="00292BEF" w:rsidRDefault="00855040" w:rsidP="00321CE9">
            <w:pPr>
              <w:rPr>
                <w:bCs/>
                <w:iCs/>
                <w:szCs w:val="26"/>
              </w:rPr>
            </w:pPr>
            <w:r w:rsidRPr="00292BEF">
              <w:rPr>
                <w:bCs/>
                <w:iCs/>
                <w:szCs w:val="26"/>
              </w:rPr>
              <w:t>5.1. Giới thiệu chung về bài toán nhận dạng mẫu.</w:t>
            </w:r>
          </w:p>
          <w:p w:rsidR="00855040" w:rsidRPr="00292BEF" w:rsidRDefault="00855040" w:rsidP="00321CE9">
            <w:pPr>
              <w:rPr>
                <w:bCs/>
                <w:iCs/>
                <w:szCs w:val="26"/>
              </w:rPr>
            </w:pPr>
            <w:r w:rsidRPr="00292BEF">
              <w:rPr>
                <w:bCs/>
                <w:iCs/>
                <w:szCs w:val="26"/>
              </w:rPr>
              <w:t>5.2. Các phương pháp tiếp cận truyền thống.</w:t>
            </w:r>
          </w:p>
          <w:p w:rsidR="00855040" w:rsidRPr="00292BEF" w:rsidRDefault="00855040" w:rsidP="00321CE9">
            <w:pPr>
              <w:rPr>
                <w:bCs/>
                <w:iCs/>
                <w:szCs w:val="26"/>
              </w:rPr>
            </w:pPr>
            <w:r w:rsidRPr="00292BEF">
              <w:rPr>
                <w:bCs/>
                <w:iCs/>
                <w:szCs w:val="26"/>
              </w:rPr>
              <w:t>5.3. Phương pháp nhận dạng sử dụng mô hình HMM.</w:t>
            </w:r>
          </w:p>
          <w:p w:rsidR="00855040" w:rsidRPr="00292BEF" w:rsidRDefault="00855040" w:rsidP="00321CE9">
            <w:pPr>
              <w:rPr>
                <w:bCs/>
                <w:iCs/>
                <w:szCs w:val="26"/>
              </w:rPr>
            </w:pPr>
            <w:r w:rsidRPr="00292BEF">
              <w:rPr>
                <w:bCs/>
                <w:iCs/>
                <w:szCs w:val="26"/>
              </w:rPr>
              <w:t>5.5. Một số ví dụ minh họa.</w:t>
            </w:r>
          </w:p>
        </w:tc>
        <w:tc>
          <w:tcPr>
            <w:tcW w:w="496" w:type="pct"/>
            <w:vAlign w:val="center"/>
          </w:tcPr>
          <w:p w:rsidR="00855040" w:rsidRPr="00292BEF" w:rsidRDefault="003C4EED" w:rsidP="00321CE9">
            <w:pPr>
              <w:rPr>
                <w:iCs/>
                <w:szCs w:val="26"/>
              </w:rPr>
            </w:pPr>
            <w:r>
              <w:rPr>
                <w:iCs/>
                <w:szCs w:val="26"/>
              </w:rPr>
              <w:t>27</w:t>
            </w:r>
          </w:p>
        </w:tc>
        <w:tc>
          <w:tcPr>
            <w:tcW w:w="535" w:type="pct"/>
            <w:vAlign w:val="center"/>
          </w:tcPr>
          <w:p w:rsidR="00855040" w:rsidRPr="00292BEF" w:rsidRDefault="00855040" w:rsidP="00321CE9">
            <w:pPr>
              <w:rPr>
                <w:szCs w:val="26"/>
              </w:rPr>
            </w:pPr>
            <w:r w:rsidRPr="00292BEF">
              <w:rPr>
                <w:szCs w:val="26"/>
              </w:rPr>
              <w:t>1,2</w:t>
            </w:r>
          </w:p>
        </w:tc>
      </w:tr>
      <w:tr w:rsidR="00855040" w:rsidRPr="00292BEF" w:rsidTr="00DA1997">
        <w:trPr>
          <w:jc w:val="center"/>
        </w:trPr>
        <w:tc>
          <w:tcPr>
            <w:tcW w:w="695" w:type="pct"/>
            <w:vAlign w:val="center"/>
          </w:tcPr>
          <w:p w:rsidR="00855040" w:rsidRPr="00292BEF" w:rsidRDefault="00855040" w:rsidP="00321CE9">
            <w:pPr>
              <w:rPr>
                <w:szCs w:val="26"/>
              </w:rPr>
            </w:pPr>
            <w:r w:rsidRPr="00292BEF">
              <w:rPr>
                <w:szCs w:val="26"/>
              </w:rPr>
              <w:t>6</w:t>
            </w:r>
          </w:p>
        </w:tc>
        <w:tc>
          <w:tcPr>
            <w:tcW w:w="3274" w:type="pct"/>
            <w:vAlign w:val="center"/>
          </w:tcPr>
          <w:p w:rsidR="00855040" w:rsidRPr="00292BEF" w:rsidRDefault="00855040" w:rsidP="00321CE9">
            <w:pPr>
              <w:rPr>
                <w:bCs/>
                <w:iCs/>
                <w:szCs w:val="26"/>
              </w:rPr>
            </w:pPr>
            <w:r w:rsidRPr="00292BEF">
              <w:rPr>
                <w:bCs/>
                <w:iCs/>
                <w:szCs w:val="26"/>
              </w:rPr>
              <w:t>Một số ứng dụng trong thực tế</w:t>
            </w:r>
          </w:p>
        </w:tc>
        <w:tc>
          <w:tcPr>
            <w:tcW w:w="496" w:type="pct"/>
            <w:vAlign w:val="center"/>
          </w:tcPr>
          <w:p w:rsidR="00855040" w:rsidRPr="00292BEF" w:rsidRDefault="003C4EED" w:rsidP="00321CE9">
            <w:pPr>
              <w:rPr>
                <w:iCs/>
                <w:szCs w:val="26"/>
              </w:rPr>
            </w:pPr>
            <w:r>
              <w:rPr>
                <w:iCs/>
                <w:szCs w:val="26"/>
              </w:rPr>
              <w:t>6</w:t>
            </w:r>
          </w:p>
        </w:tc>
        <w:tc>
          <w:tcPr>
            <w:tcW w:w="535" w:type="pct"/>
            <w:vAlign w:val="center"/>
          </w:tcPr>
          <w:p w:rsidR="00855040" w:rsidRPr="00292BEF" w:rsidRDefault="00855040" w:rsidP="00321CE9">
            <w:pPr>
              <w:rPr>
                <w:szCs w:val="26"/>
              </w:rPr>
            </w:pPr>
            <w:r w:rsidRPr="00292BEF">
              <w:rPr>
                <w:szCs w:val="26"/>
              </w:rPr>
              <w:t>1,2,3,4,5</w:t>
            </w:r>
          </w:p>
        </w:tc>
      </w:tr>
      <w:tr w:rsidR="00855040" w:rsidRPr="00292BEF" w:rsidTr="00DA1997">
        <w:trPr>
          <w:jc w:val="center"/>
        </w:trPr>
        <w:tc>
          <w:tcPr>
            <w:tcW w:w="695" w:type="pct"/>
            <w:vAlign w:val="center"/>
          </w:tcPr>
          <w:p w:rsidR="00855040" w:rsidRPr="00292BEF" w:rsidRDefault="00855040" w:rsidP="00321CE9">
            <w:pPr>
              <w:rPr>
                <w:szCs w:val="26"/>
              </w:rPr>
            </w:pPr>
          </w:p>
        </w:tc>
        <w:tc>
          <w:tcPr>
            <w:tcW w:w="3274" w:type="pct"/>
            <w:vAlign w:val="center"/>
          </w:tcPr>
          <w:p w:rsidR="00855040" w:rsidRPr="00292BEF" w:rsidRDefault="00855040" w:rsidP="00321CE9">
            <w:pPr>
              <w:rPr>
                <w:b/>
                <w:bCs/>
                <w:szCs w:val="26"/>
              </w:rPr>
            </w:pPr>
            <w:r w:rsidRPr="00292BEF">
              <w:rPr>
                <w:b/>
                <w:bCs/>
                <w:szCs w:val="26"/>
              </w:rPr>
              <w:t>Tổng</w:t>
            </w:r>
          </w:p>
        </w:tc>
        <w:tc>
          <w:tcPr>
            <w:tcW w:w="496" w:type="pct"/>
            <w:vAlign w:val="center"/>
          </w:tcPr>
          <w:p w:rsidR="00855040" w:rsidRPr="00292BEF" w:rsidRDefault="003C4EED" w:rsidP="00321CE9">
            <w:pPr>
              <w:rPr>
                <w:iCs/>
                <w:szCs w:val="26"/>
              </w:rPr>
            </w:pPr>
            <w:r>
              <w:rPr>
                <w:iCs/>
                <w:szCs w:val="26"/>
              </w:rPr>
              <w:t>90</w:t>
            </w:r>
          </w:p>
        </w:tc>
        <w:tc>
          <w:tcPr>
            <w:tcW w:w="535" w:type="pct"/>
            <w:vAlign w:val="center"/>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855040" w:rsidRPr="00292BEF" w:rsidTr="00DA1997">
        <w:trPr>
          <w:cantSplit/>
          <w:trHeight w:val="158"/>
        </w:trPr>
        <w:tc>
          <w:tcPr>
            <w:tcW w:w="286"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4"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80"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6" w:type="pct"/>
            <w:vMerge/>
          </w:tcPr>
          <w:p w:rsidR="00855040" w:rsidRPr="00292BEF" w:rsidRDefault="00855040" w:rsidP="00321CE9">
            <w:pPr>
              <w:rPr>
                <w:szCs w:val="26"/>
                <w:lang w:val="nl-NL"/>
              </w:rPr>
            </w:pPr>
          </w:p>
        </w:tc>
        <w:tc>
          <w:tcPr>
            <w:tcW w:w="2634" w:type="pct"/>
            <w:vMerge/>
          </w:tcPr>
          <w:p w:rsidR="00855040" w:rsidRPr="00292BEF" w:rsidRDefault="00855040" w:rsidP="00321CE9">
            <w:pPr>
              <w:rPr>
                <w:szCs w:val="26"/>
                <w:lang w:val="nl-NL"/>
              </w:rPr>
            </w:pPr>
          </w:p>
        </w:tc>
        <w:tc>
          <w:tcPr>
            <w:tcW w:w="447" w:type="pct"/>
          </w:tcPr>
          <w:p w:rsidR="00855040" w:rsidRPr="00292BEF" w:rsidRDefault="00855040" w:rsidP="00321CE9">
            <w:pPr>
              <w:rPr>
                <w:szCs w:val="26"/>
                <w:lang w:val="nl-NL"/>
              </w:rPr>
            </w:pPr>
            <w:r w:rsidRPr="00292BEF">
              <w:rPr>
                <w:szCs w:val="26"/>
                <w:lang w:val="nl-NL"/>
              </w:rPr>
              <w:t>Có trên thư viện</w:t>
            </w:r>
          </w:p>
        </w:tc>
        <w:tc>
          <w:tcPr>
            <w:tcW w:w="877"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63" w:type="pct"/>
          </w:tcPr>
          <w:p w:rsidR="00855040" w:rsidRPr="00292BEF" w:rsidRDefault="00855040" w:rsidP="00321CE9">
            <w:pPr>
              <w:rPr>
                <w:szCs w:val="26"/>
              </w:rPr>
            </w:pPr>
            <w:r w:rsidRPr="00292BEF">
              <w:rPr>
                <w:szCs w:val="26"/>
              </w:rPr>
              <w:t>Đề nghị mua mới</w:t>
            </w:r>
          </w:p>
        </w:tc>
        <w:tc>
          <w:tcPr>
            <w:tcW w:w="393"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1</w:t>
            </w:r>
          </w:p>
        </w:tc>
        <w:tc>
          <w:tcPr>
            <w:tcW w:w="2634" w:type="pct"/>
          </w:tcPr>
          <w:p w:rsidR="00855040" w:rsidRPr="00292BEF" w:rsidRDefault="00855040" w:rsidP="00321CE9">
            <w:pPr>
              <w:rPr>
                <w:szCs w:val="26"/>
                <w:lang w:val="nl-NL"/>
              </w:rPr>
            </w:pPr>
            <w:r w:rsidRPr="00292BEF">
              <w:rPr>
                <w:szCs w:val="26"/>
                <w:lang w:val="nl-NL"/>
              </w:rPr>
              <w:t xml:space="preserve">Pattern Classification; Richard O. Duda, Peter E. Hart, David G. Stork; </w:t>
            </w:r>
            <w:r w:rsidRPr="00292BEF">
              <w:rPr>
                <w:rFonts w:eastAsia="Times New Roman"/>
                <w:szCs w:val="26"/>
              </w:rPr>
              <w:t>John Wiley &amp; Sons</w:t>
            </w:r>
            <w:r w:rsidRPr="00292BEF">
              <w:rPr>
                <w:szCs w:val="26"/>
              </w:rPr>
              <w:t>; 2000</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2</w:t>
            </w:r>
          </w:p>
        </w:tc>
        <w:tc>
          <w:tcPr>
            <w:tcW w:w="2634" w:type="pct"/>
          </w:tcPr>
          <w:p w:rsidR="00855040" w:rsidRPr="00292BEF" w:rsidRDefault="00721A9C" w:rsidP="00321CE9">
            <w:pPr>
              <w:rPr>
                <w:szCs w:val="26"/>
                <w:lang w:val="nl-NL"/>
              </w:rPr>
            </w:pPr>
            <w:r w:rsidRPr="00721A9C">
              <w:rPr>
                <w:szCs w:val="26"/>
                <w:lang w:val="nl-NL"/>
              </w:rPr>
              <w:t>Walter Zucchini, Iain L. MacDonald, Roland Langrock</w:t>
            </w:r>
            <w:r>
              <w:rPr>
                <w:szCs w:val="26"/>
                <w:lang w:val="nl-NL"/>
              </w:rPr>
              <w:t xml:space="preserve">, </w:t>
            </w:r>
            <w:r w:rsidRPr="00721A9C">
              <w:rPr>
                <w:szCs w:val="26"/>
                <w:lang w:val="nl-NL"/>
              </w:rPr>
              <w:t>Hidden Markov Models for Time Series: An Introduction Using R, Second Edition</w:t>
            </w:r>
            <w:r>
              <w:rPr>
                <w:szCs w:val="26"/>
                <w:lang w:val="nl-NL"/>
              </w:rPr>
              <w:t>, 2016</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t>3</w:t>
            </w:r>
          </w:p>
        </w:tc>
        <w:tc>
          <w:tcPr>
            <w:tcW w:w="2634" w:type="pct"/>
          </w:tcPr>
          <w:p w:rsidR="00855040" w:rsidRPr="00292BEF" w:rsidRDefault="00855040" w:rsidP="00321CE9">
            <w:pPr>
              <w:rPr>
                <w:szCs w:val="26"/>
                <w:lang w:val="nl-NL"/>
              </w:rPr>
            </w:pPr>
            <w:r w:rsidRPr="00292BEF">
              <w:rPr>
                <w:szCs w:val="26"/>
                <w:lang w:val="nl-NL"/>
              </w:rPr>
              <w:t>The Hierarchical Hidden Markov Model: Analysis and Applications; SHAI FINE, YORAM SINGER, NAFTALI TISHBY; Kluwer Academic Publishers, 1998</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r w:rsidR="00855040" w:rsidRPr="00292BEF" w:rsidTr="00DA1997">
        <w:tc>
          <w:tcPr>
            <w:tcW w:w="286" w:type="pct"/>
          </w:tcPr>
          <w:p w:rsidR="00855040" w:rsidRPr="00292BEF" w:rsidRDefault="00855040" w:rsidP="00321CE9">
            <w:pPr>
              <w:rPr>
                <w:szCs w:val="26"/>
                <w:lang w:val="nl-NL"/>
              </w:rPr>
            </w:pPr>
            <w:r w:rsidRPr="00292BEF">
              <w:rPr>
                <w:szCs w:val="26"/>
                <w:lang w:val="nl-NL"/>
              </w:rPr>
              <w:lastRenderedPageBreak/>
              <w:t>4</w:t>
            </w:r>
          </w:p>
        </w:tc>
        <w:tc>
          <w:tcPr>
            <w:tcW w:w="2634" w:type="pct"/>
          </w:tcPr>
          <w:p w:rsidR="00855040" w:rsidRPr="00292BEF" w:rsidRDefault="00855040" w:rsidP="00321CE9">
            <w:pPr>
              <w:rPr>
                <w:szCs w:val="26"/>
                <w:lang w:val="nl-NL"/>
              </w:rPr>
            </w:pPr>
            <w:r w:rsidRPr="00292BEF">
              <w:rPr>
                <w:szCs w:val="26"/>
                <w:lang w:val="nl-NL"/>
              </w:rPr>
              <w:t>Multiresolution Image Classification by Hierarchical Modeling with Two Dimensional Hidden Markov Models; Jia Li, Robert M. Gray, and Richard A. Olshen; 2000</w:t>
            </w:r>
          </w:p>
        </w:tc>
        <w:tc>
          <w:tcPr>
            <w:tcW w:w="447" w:type="pct"/>
          </w:tcPr>
          <w:p w:rsidR="00855040" w:rsidRPr="00292BEF" w:rsidRDefault="00855040" w:rsidP="00321CE9">
            <w:pPr>
              <w:rPr>
                <w:szCs w:val="26"/>
                <w:lang w:val="nl-NL"/>
              </w:rPr>
            </w:pPr>
          </w:p>
        </w:tc>
        <w:tc>
          <w:tcPr>
            <w:tcW w:w="877" w:type="pct"/>
            <w:vAlign w:val="center"/>
          </w:tcPr>
          <w:p w:rsidR="00855040" w:rsidRPr="00292BEF" w:rsidRDefault="00855040" w:rsidP="00321CE9">
            <w:pPr>
              <w:rPr>
                <w:szCs w:val="26"/>
                <w:lang w:val="nl-NL"/>
              </w:rPr>
            </w:pPr>
            <w:r w:rsidRPr="00292BEF">
              <w:rPr>
                <w:szCs w:val="26"/>
                <w:lang w:val="nl-NL"/>
              </w:rPr>
              <w:t>x</w:t>
            </w:r>
          </w:p>
        </w:tc>
        <w:tc>
          <w:tcPr>
            <w:tcW w:w="363" w:type="pct"/>
          </w:tcPr>
          <w:p w:rsidR="00855040" w:rsidRPr="00292BEF" w:rsidRDefault="00855040" w:rsidP="00321CE9">
            <w:pPr>
              <w:rPr>
                <w:szCs w:val="26"/>
                <w:lang w:val="nl-NL"/>
              </w:rPr>
            </w:pPr>
          </w:p>
        </w:tc>
        <w:tc>
          <w:tcPr>
            <w:tcW w:w="393" w:type="pct"/>
          </w:tcPr>
          <w:p w:rsidR="00855040" w:rsidRPr="00292BEF" w:rsidRDefault="00855040" w:rsidP="00321CE9">
            <w:pPr>
              <w:rPr>
                <w:szCs w:val="26"/>
                <w:lang w:val="nl-NL"/>
              </w:rPr>
            </w:pPr>
          </w:p>
        </w:tc>
      </w:tr>
    </w:tbl>
    <w:p w:rsidR="00855040" w:rsidRPr="00292BEF" w:rsidRDefault="00855040" w:rsidP="00321CE9">
      <w:pPr>
        <w:rPr>
          <w:b/>
          <w:bCs/>
          <w:szCs w:val="26"/>
        </w:rPr>
      </w:pPr>
      <w:r w:rsidRPr="00292BEF">
        <w:rPr>
          <w:b/>
          <w:bCs/>
          <w:szCs w:val="26"/>
        </w:rPr>
        <w:tab/>
      </w:r>
    </w:p>
    <w:tbl>
      <w:tblPr>
        <w:tblW w:w="0" w:type="auto"/>
        <w:tblLook w:val="01E0" w:firstRow="1" w:lastRow="1" w:firstColumn="1" w:lastColumn="1" w:noHBand="0" w:noVBand="0"/>
      </w:tblPr>
      <w:tblGrid>
        <w:gridCol w:w="3118"/>
        <w:gridCol w:w="3119"/>
        <w:gridCol w:w="3118"/>
      </w:tblGrid>
      <w:tr w:rsidR="00855040" w:rsidRPr="00292BEF" w:rsidTr="00DA1997">
        <w:tc>
          <w:tcPr>
            <w:tcW w:w="3118"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19"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Pr>
                <w:bCs/>
                <w:color w:val="000000"/>
                <w:szCs w:val="26"/>
              </w:rPr>
              <w:t>PGS.TS Đào Thanh Tĩnh</w:t>
            </w:r>
          </w:p>
        </w:tc>
      </w:tr>
    </w:tbl>
    <w:p w:rsidR="00855040" w:rsidRDefault="00855040" w:rsidP="00321CE9"/>
    <w:p w:rsidR="00855040" w:rsidRDefault="00855040" w:rsidP="00321CE9">
      <w:pPr>
        <w:rPr>
          <w:b/>
          <w:szCs w:val="26"/>
          <w:lang w:val="nl-NL"/>
        </w:rPr>
      </w:pPr>
      <w:bookmarkStart w:id="91" w:name="_Toc416821779"/>
      <w:r>
        <w:rPr>
          <w:b/>
          <w:szCs w:val="26"/>
          <w:lang w:val="nl-NL"/>
        </w:rPr>
        <w:br w:type="page"/>
      </w:r>
    </w:p>
    <w:p w:rsidR="00855040" w:rsidRPr="00292BEF" w:rsidRDefault="00855040" w:rsidP="00321CE9">
      <w:pPr>
        <w:rPr>
          <w:b/>
          <w:szCs w:val="26"/>
          <w:lang w:val="nl-NL"/>
        </w:rPr>
      </w:pPr>
      <w:r w:rsidRPr="00292BEF">
        <w:rPr>
          <w:b/>
          <w:szCs w:val="26"/>
          <w:lang w:val="nl-NL"/>
        </w:rPr>
        <w:lastRenderedPageBreak/>
        <w:t>CHUYÊN ĐỀ TS : HỆ ĐA TÁC TỬ VÀ ỨNG DỤNG</w:t>
      </w:r>
      <w:bookmarkEnd w:id="91"/>
    </w:p>
    <w:p w:rsidR="00855040" w:rsidRPr="00292BEF" w:rsidRDefault="00855040" w:rsidP="00321CE9">
      <w:pPr>
        <w:rPr>
          <w:b/>
          <w:szCs w:val="26"/>
          <w:lang w:val="nl-NL"/>
        </w:rPr>
      </w:pPr>
      <w:r w:rsidRPr="00292BEF">
        <w:rPr>
          <w:b/>
          <w:szCs w:val="26"/>
          <w:lang w:val="nl-NL"/>
        </w:rPr>
        <w:t xml:space="preserve">1. Tổng số tín chỉ:     2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892"/>
        <w:gridCol w:w="1597"/>
        <w:gridCol w:w="1087"/>
        <w:gridCol w:w="3098"/>
      </w:tblGrid>
      <w:tr w:rsidR="00855040" w:rsidRPr="00292BEF" w:rsidTr="00DA1997">
        <w:tc>
          <w:tcPr>
            <w:tcW w:w="563" w:type="dxa"/>
          </w:tcPr>
          <w:p w:rsidR="00855040" w:rsidRPr="00292BEF" w:rsidRDefault="00855040" w:rsidP="00321CE9">
            <w:pPr>
              <w:rPr>
                <w:b/>
                <w:szCs w:val="26"/>
                <w:lang w:val="nl-NL"/>
              </w:rPr>
            </w:pPr>
            <w:r w:rsidRPr="00292BEF">
              <w:rPr>
                <w:b/>
                <w:szCs w:val="26"/>
                <w:lang w:val="nl-NL"/>
              </w:rPr>
              <w:t>TT</w:t>
            </w:r>
          </w:p>
        </w:tc>
        <w:tc>
          <w:tcPr>
            <w:tcW w:w="2892" w:type="dxa"/>
          </w:tcPr>
          <w:p w:rsidR="00855040" w:rsidRPr="00292BEF" w:rsidRDefault="00855040" w:rsidP="00321CE9">
            <w:pPr>
              <w:rPr>
                <w:b/>
                <w:szCs w:val="26"/>
                <w:lang w:val="nl-NL"/>
              </w:rPr>
            </w:pPr>
            <w:r w:rsidRPr="00292BEF">
              <w:rPr>
                <w:b/>
                <w:szCs w:val="26"/>
                <w:lang w:val="nl-NL"/>
              </w:rPr>
              <w:t>Họ tên giảng viên</w:t>
            </w:r>
          </w:p>
        </w:tc>
        <w:tc>
          <w:tcPr>
            <w:tcW w:w="1597" w:type="dxa"/>
          </w:tcPr>
          <w:p w:rsidR="00855040" w:rsidRPr="00292BEF" w:rsidRDefault="00855040" w:rsidP="00321CE9">
            <w:pPr>
              <w:rPr>
                <w:b/>
                <w:szCs w:val="26"/>
                <w:lang w:val="nl-NL"/>
              </w:rPr>
            </w:pPr>
            <w:r w:rsidRPr="00292BEF">
              <w:rPr>
                <w:b/>
                <w:szCs w:val="26"/>
                <w:lang w:val="nl-NL"/>
              </w:rPr>
              <w:t>Học hàm</w:t>
            </w:r>
          </w:p>
        </w:tc>
        <w:tc>
          <w:tcPr>
            <w:tcW w:w="1087" w:type="dxa"/>
          </w:tcPr>
          <w:p w:rsidR="00855040" w:rsidRPr="00292BEF" w:rsidRDefault="00855040" w:rsidP="00321CE9">
            <w:pPr>
              <w:rPr>
                <w:b/>
                <w:szCs w:val="26"/>
                <w:lang w:val="nl-NL"/>
              </w:rPr>
            </w:pPr>
            <w:r w:rsidRPr="00292BEF">
              <w:rPr>
                <w:b/>
                <w:szCs w:val="26"/>
                <w:lang w:val="nl-NL"/>
              </w:rPr>
              <w:t>Học vị</w:t>
            </w:r>
          </w:p>
        </w:tc>
        <w:tc>
          <w:tcPr>
            <w:tcW w:w="3098" w:type="dxa"/>
          </w:tcPr>
          <w:p w:rsidR="00855040" w:rsidRPr="00292BEF" w:rsidRDefault="00855040" w:rsidP="00321CE9">
            <w:pPr>
              <w:rPr>
                <w:b/>
                <w:szCs w:val="26"/>
                <w:lang w:val="nl-NL"/>
              </w:rPr>
            </w:pPr>
            <w:r w:rsidRPr="00292BEF">
              <w:rPr>
                <w:b/>
                <w:szCs w:val="26"/>
                <w:lang w:val="nl-NL"/>
              </w:rPr>
              <w:t>Đơn vị công tác</w:t>
            </w:r>
          </w:p>
        </w:tc>
      </w:tr>
      <w:tr w:rsidR="00855040" w:rsidRPr="00C93A1C" w:rsidTr="00DA1997">
        <w:tc>
          <w:tcPr>
            <w:tcW w:w="563" w:type="dxa"/>
          </w:tcPr>
          <w:p w:rsidR="00855040" w:rsidRPr="00937867" w:rsidRDefault="00855040" w:rsidP="00321CE9">
            <w:pPr>
              <w:rPr>
                <w:szCs w:val="26"/>
                <w:lang w:val="nl-NL"/>
              </w:rPr>
            </w:pPr>
            <w:r w:rsidRPr="00937867">
              <w:rPr>
                <w:szCs w:val="26"/>
                <w:lang w:val="nl-NL"/>
              </w:rPr>
              <w:t>1</w:t>
            </w:r>
          </w:p>
        </w:tc>
        <w:tc>
          <w:tcPr>
            <w:tcW w:w="2892" w:type="dxa"/>
          </w:tcPr>
          <w:p w:rsidR="00855040" w:rsidRPr="00937867" w:rsidRDefault="00855040" w:rsidP="00321CE9">
            <w:pPr>
              <w:rPr>
                <w:bCs/>
                <w:szCs w:val="26"/>
                <w:lang w:val="nl-NL"/>
              </w:rPr>
            </w:pPr>
            <w:r w:rsidRPr="00937867">
              <w:rPr>
                <w:bCs/>
                <w:szCs w:val="26"/>
                <w:lang w:val="nl-NL"/>
              </w:rPr>
              <w:t>Bùi Thu Lâm</w:t>
            </w:r>
          </w:p>
        </w:tc>
        <w:tc>
          <w:tcPr>
            <w:tcW w:w="1597" w:type="dxa"/>
          </w:tcPr>
          <w:p w:rsidR="00855040" w:rsidRPr="00937867" w:rsidRDefault="00855040" w:rsidP="00321CE9">
            <w:pPr>
              <w:rPr>
                <w:szCs w:val="26"/>
                <w:lang w:val="nl-NL"/>
              </w:rPr>
            </w:pPr>
          </w:p>
        </w:tc>
        <w:tc>
          <w:tcPr>
            <w:tcW w:w="1087" w:type="dxa"/>
          </w:tcPr>
          <w:p w:rsidR="00855040" w:rsidRPr="00937867" w:rsidRDefault="00855040" w:rsidP="00321CE9">
            <w:pPr>
              <w:rPr>
                <w:szCs w:val="26"/>
                <w:lang w:val="nl-NL"/>
              </w:rPr>
            </w:pPr>
            <w:r w:rsidRPr="00937867">
              <w:rPr>
                <w:szCs w:val="26"/>
                <w:lang w:val="nl-NL"/>
              </w:rPr>
              <w:t>TS</w:t>
            </w:r>
          </w:p>
        </w:tc>
        <w:tc>
          <w:tcPr>
            <w:tcW w:w="3098" w:type="dxa"/>
          </w:tcPr>
          <w:p w:rsidR="00855040" w:rsidRPr="00937867" w:rsidRDefault="00855040" w:rsidP="00321CE9">
            <w:pPr>
              <w:rPr>
                <w:szCs w:val="26"/>
                <w:lang w:val="nl-NL"/>
              </w:rPr>
            </w:pPr>
            <w:r w:rsidRPr="00937867">
              <w:rPr>
                <w:szCs w:val="26"/>
                <w:lang w:val="nl-NL"/>
              </w:rPr>
              <w:t>Bộ môn CNPM, Khoa CNTT, HVKTQS</w:t>
            </w:r>
          </w:p>
        </w:tc>
      </w:tr>
    </w:tbl>
    <w:p w:rsidR="00855040" w:rsidRPr="00292BEF" w:rsidRDefault="00CB496B" w:rsidP="00321CE9">
      <w:pPr>
        <w:rPr>
          <w:szCs w:val="26"/>
          <w:lang w:val="nl-NL"/>
        </w:rPr>
      </w:pPr>
      <w:r>
        <w:rPr>
          <w:b/>
          <w:bCs/>
          <w:szCs w:val="26"/>
          <w:lang w:val="nl-NL"/>
        </w:rPr>
        <w:t>3</w:t>
      </w:r>
      <w:r w:rsidR="00855040" w:rsidRPr="00292BEF">
        <w:rPr>
          <w:b/>
          <w:bCs/>
          <w:szCs w:val="26"/>
          <w:lang w:val="nl-NL"/>
        </w:rPr>
        <w:t>. Mục tiêu môn học:</w:t>
      </w:r>
      <w:r w:rsidR="00855040" w:rsidRPr="00292BEF">
        <w:rPr>
          <w:szCs w:val="26"/>
          <w:lang w:val="nl-NL"/>
        </w:rPr>
        <w:t xml:space="preserve"> </w:t>
      </w:r>
    </w:p>
    <w:p w:rsidR="00855040" w:rsidRPr="00053E97" w:rsidRDefault="00855040" w:rsidP="00321CE9">
      <w:pPr>
        <w:rPr>
          <w:iCs/>
          <w:color w:val="000000"/>
          <w:szCs w:val="26"/>
          <w:lang w:val="nl-NL"/>
        </w:rPr>
      </w:pPr>
      <w:r w:rsidRPr="00053E97">
        <w:rPr>
          <w:iCs/>
          <w:color w:val="000000"/>
          <w:szCs w:val="26"/>
          <w:lang w:val="nl-NL"/>
        </w:rPr>
        <w:t xml:space="preserve">Cung cấp cho sinh viên các kiến thức về tác tử và hệ đa tác tử: </w:t>
      </w:r>
    </w:p>
    <w:p w:rsidR="00855040" w:rsidRPr="00394F7B" w:rsidRDefault="00855040" w:rsidP="00321CE9">
      <w:pPr>
        <w:rPr>
          <w:iCs/>
          <w:color w:val="000000"/>
          <w:szCs w:val="26"/>
          <w:lang w:val="nl-NL"/>
        </w:rPr>
      </w:pPr>
      <w:r w:rsidRPr="00394F7B">
        <w:rPr>
          <w:iCs/>
          <w:color w:val="000000"/>
          <w:szCs w:val="26"/>
          <w:lang w:val="nl-NL"/>
        </w:rPr>
        <w:t>Cấu trúc tác tử</w:t>
      </w:r>
    </w:p>
    <w:p w:rsidR="00855040" w:rsidRPr="00394F7B" w:rsidRDefault="00855040" w:rsidP="00321CE9">
      <w:pPr>
        <w:rPr>
          <w:iCs/>
          <w:color w:val="000000"/>
          <w:szCs w:val="26"/>
          <w:lang w:val="nl-NL"/>
        </w:rPr>
      </w:pPr>
      <w:r w:rsidRPr="00394F7B">
        <w:rPr>
          <w:iCs/>
          <w:color w:val="000000"/>
          <w:szCs w:val="26"/>
          <w:lang w:val="nl-NL"/>
        </w:rPr>
        <w:t xml:space="preserve">Kỹ thuật </w:t>
      </w:r>
      <w:r w:rsidR="00C36D7A">
        <w:rPr>
          <w:iCs/>
          <w:color w:val="000000"/>
          <w:szCs w:val="26"/>
          <w:lang w:val="nl-NL"/>
        </w:rPr>
        <w:t>học máy</w:t>
      </w:r>
      <w:r w:rsidRPr="00394F7B">
        <w:rPr>
          <w:iCs/>
          <w:color w:val="000000"/>
          <w:szCs w:val="26"/>
          <w:lang w:val="nl-NL"/>
        </w:rPr>
        <w:t xml:space="preserve"> áp dụng cho tác tử thông minh</w:t>
      </w:r>
    </w:p>
    <w:p w:rsidR="00855040" w:rsidRPr="00394F7B" w:rsidRDefault="00855040" w:rsidP="00321CE9">
      <w:pPr>
        <w:rPr>
          <w:iCs/>
          <w:color w:val="000000"/>
          <w:szCs w:val="26"/>
          <w:lang w:val="nl-NL"/>
        </w:rPr>
      </w:pPr>
      <w:r w:rsidRPr="00394F7B">
        <w:rPr>
          <w:iCs/>
          <w:color w:val="000000"/>
          <w:szCs w:val="26"/>
          <w:lang w:val="nl-NL"/>
        </w:rPr>
        <w:t>Các hệ đa tác tử</w:t>
      </w:r>
    </w:p>
    <w:p w:rsidR="00855040" w:rsidRPr="00394F7B" w:rsidRDefault="00855040" w:rsidP="00321CE9">
      <w:pPr>
        <w:rPr>
          <w:iCs/>
          <w:color w:val="000000"/>
          <w:szCs w:val="26"/>
          <w:lang w:val="nl-NL"/>
        </w:rPr>
      </w:pPr>
      <w:r w:rsidRPr="00394F7B">
        <w:rPr>
          <w:iCs/>
          <w:color w:val="000000"/>
          <w:szCs w:val="26"/>
          <w:lang w:val="nl-NL"/>
        </w:rPr>
        <w:t>Các ứng dụng của hệ đa tác tử</w:t>
      </w:r>
    </w:p>
    <w:p w:rsidR="00855040" w:rsidRPr="00394F7B" w:rsidRDefault="00855040" w:rsidP="00321CE9">
      <w:pPr>
        <w:rPr>
          <w:iCs/>
          <w:color w:val="000000"/>
          <w:szCs w:val="26"/>
          <w:lang w:val="nl-NL"/>
        </w:rPr>
      </w:pPr>
      <w:r w:rsidRPr="00394F7B">
        <w:rPr>
          <w:iCs/>
          <w:color w:val="000000"/>
          <w:szCs w:val="26"/>
          <w:lang w:val="nl-NL"/>
        </w:rPr>
        <w:t>Các hệ đa tác tử trong tác chiến quân sự trong đó NCS sẽ tìm hiểu về 2 hệ tiêu biểu là CROCADILE và MANA</w:t>
      </w:r>
    </w:p>
    <w:p w:rsidR="00855040" w:rsidRPr="00292BEF" w:rsidRDefault="00855040" w:rsidP="00321CE9">
      <w:pPr>
        <w:rPr>
          <w:szCs w:val="26"/>
          <w:lang w:val="nl-NL"/>
        </w:rPr>
      </w:pPr>
      <w:r w:rsidRPr="00292BEF">
        <w:rPr>
          <w:szCs w:val="26"/>
          <w:lang w:val="nl-NL"/>
        </w:rPr>
        <w:t xml:space="preserve">Kết thúc chuyên đề, NCS có thể đưa ra các đánh giá về các hệ đa tác tử khác nau. Hơn nữa, họ có thể giới thiệu các mô hình đa tác tử chuyên biệt và phương pháp xây dựng mô hình để áp dụng các hệ đa tác tử. </w:t>
      </w:r>
    </w:p>
    <w:p w:rsidR="00855040" w:rsidRPr="00292BEF" w:rsidRDefault="00CB496B" w:rsidP="00321CE9">
      <w:pPr>
        <w:rPr>
          <w:b/>
          <w:szCs w:val="26"/>
          <w:lang w:val="nl-NL"/>
        </w:rPr>
      </w:pPr>
      <w:r>
        <w:rPr>
          <w:b/>
          <w:szCs w:val="26"/>
          <w:lang w:val="nl-NL"/>
        </w:rPr>
        <w:t>4</w:t>
      </w:r>
      <w:r w:rsidR="00855040" w:rsidRPr="00292BEF">
        <w:rPr>
          <w:b/>
          <w:szCs w:val="26"/>
          <w:lang w:val="nl-NL"/>
        </w:rPr>
        <w:t xml:space="preserve">. Bộ môn phụ trách: </w:t>
      </w:r>
    </w:p>
    <w:p w:rsidR="00855040" w:rsidRPr="00292BEF" w:rsidRDefault="00855040" w:rsidP="00321CE9">
      <w:pPr>
        <w:rPr>
          <w:szCs w:val="26"/>
          <w:lang w:val="nl-NL"/>
        </w:rPr>
      </w:pPr>
      <w:r w:rsidRPr="00292BEF">
        <w:rPr>
          <w:szCs w:val="26"/>
          <w:lang w:val="nl-NL"/>
        </w:rPr>
        <w:t>Công nghệ phần mềm – Khoa Công nghệ thông tin.</w:t>
      </w:r>
    </w:p>
    <w:p w:rsidR="00855040" w:rsidRPr="00292BEF" w:rsidRDefault="00CB496B" w:rsidP="00321CE9">
      <w:pPr>
        <w:rPr>
          <w:b/>
          <w:szCs w:val="26"/>
          <w:lang w:val="nl-NL"/>
        </w:rPr>
      </w:pPr>
      <w:r>
        <w:rPr>
          <w:b/>
          <w:szCs w:val="26"/>
          <w:lang w:val="nl-NL"/>
        </w:rPr>
        <w:t>5</w:t>
      </w:r>
      <w:r w:rsidR="00855040" w:rsidRPr="00292BEF">
        <w:rPr>
          <w:b/>
          <w:szCs w:val="26"/>
          <w:lang w:val="nl-NL"/>
        </w:rPr>
        <w:t xml:space="preserve">. Phương tiện </w:t>
      </w:r>
      <w:r w:rsidR="00855040" w:rsidRPr="00292BEF">
        <w:rPr>
          <w:rFonts w:eastAsia="MS Mincho"/>
          <w:b/>
          <w:szCs w:val="26"/>
          <w:lang w:val="nl-NL"/>
        </w:rPr>
        <w:t>đ</w:t>
      </w:r>
      <w:r w:rsidR="00855040" w:rsidRPr="00292BEF">
        <w:rPr>
          <w:b/>
          <w:szCs w:val="26"/>
          <w:lang w:val="nl-NL"/>
        </w:rPr>
        <w:t xml:space="preserve">ảm bảo: </w:t>
      </w:r>
    </w:p>
    <w:p w:rsidR="00855040" w:rsidRPr="00292BEF" w:rsidRDefault="00855040" w:rsidP="00321CE9">
      <w:pPr>
        <w:rPr>
          <w:szCs w:val="26"/>
          <w:lang w:val="nl-NL"/>
        </w:rPr>
      </w:pPr>
      <w:r w:rsidRPr="00292BEF">
        <w:rPr>
          <w:szCs w:val="26"/>
          <w:lang w:val="nl-NL"/>
        </w:rPr>
        <w:t xml:space="preserve">Hội trường, máy chiếu và máy tính </w:t>
      </w:r>
    </w:p>
    <w:p w:rsidR="00855040" w:rsidRPr="00C93A1C" w:rsidRDefault="00CB496B" w:rsidP="00321CE9">
      <w:pPr>
        <w:rPr>
          <w:b/>
          <w:szCs w:val="26"/>
          <w:lang w:val="nl-NL"/>
        </w:rPr>
      </w:pPr>
      <w:r w:rsidRPr="00C93A1C">
        <w:rPr>
          <w:b/>
          <w:szCs w:val="26"/>
          <w:lang w:val="nl-NL"/>
        </w:rPr>
        <w:t>6</w:t>
      </w:r>
      <w:r w:rsidR="00855040" w:rsidRPr="00C93A1C">
        <w:rPr>
          <w:b/>
          <w:szCs w:val="26"/>
          <w:lang w:val="nl-NL"/>
        </w:rPr>
        <w:t>. Nội dung chi tiết môn học:</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707"/>
        <w:gridCol w:w="1560"/>
        <w:gridCol w:w="1544"/>
      </w:tblGrid>
      <w:tr w:rsidR="00855040" w:rsidRPr="00292BEF" w:rsidTr="00DA1997">
        <w:trPr>
          <w:trHeight w:val="601"/>
          <w:jc w:val="center"/>
        </w:trPr>
        <w:tc>
          <w:tcPr>
            <w:tcW w:w="1800" w:type="dxa"/>
            <w:vAlign w:val="center"/>
          </w:tcPr>
          <w:p w:rsidR="00855040" w:rsidRPr="00292BEF" w:rsidRDefault="00855040" w:rsidP="00321CE9">
            <w:pPr>
              <w:rPr>
                <w:b/>
                <w:bCs/>
                <w:szCs w:val="26"/>
              </w:rPr>
            </w:pPr>
            <w:r w:rsidRPr="00292BEF">
              <w:rPr>
                <w:b/>
                <w:bCs/>
                <w:szCs w:val="26"/>
                <w:lang w:val="en-GB"/>
              </w:rPr>
              <w:t>Chương</w:t>
            </w:r>
          </w:p>
        </w:tc>
        <w:tc>
          <w:tcPr>
            <w:tcW w:w="4707" w:type="dxa"/>
            <w:vAlign w:val="center"/>
          </w:tcPr>
          <w:p w:rsidR="00855040" w:rsidRPr="007E7214" w:rsidRDefault="00855040" w:rsidP="00321CE9">
            <w:pPr>
              <w:rPr>
                <w:b/>
              </w:rPr>
            </w:pPr>
            <w:r w:rsidRPr="007E7214">
              <w:rPr>
                <w:b/>
              </w:rPr>
              <w:t>Nội dung</w:t>
            </w:r>
          </w:p>
        </w:tc>
        <w:tc>
          <w:tcPr>
            <w:tcW w:w="1560" w:type="dxa"/>
            <w:vAlign w:val="center"/>
          </w:tcPr>
          <w:p w:rsidR="00855040" w:rsidRPr="00292BEF" w:rsidRDefault="00855040" w:rsidP="00321CE9">
            <w:pPr>
              <w:rPr>
                <w:b/>
                <w:bCs/>
                <w:szCs w:val="26"/>
              </w:rPr>
            </w:pPr>
            <w:r w:rsidRPr="00292BEF">
              <w:rPr>
                <w:b/>
                <w:bCs/>
                <w:szCs w:val="26"/>
              </w:rPr>
              <w:t>Số tiết</w:t>
            </w:r>
          </w:p>
        </w:tc>
        <w:tc>
          <w:tcPr>
            <w:tcW w:w="1544" w:type="dxa"/>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1800" w:type="dxa"/>
          </w:tcPr>
          <w:p w:rsidR="00855040" w:rsidRPr="00292BEF" w:rsidRDefault="00855040" w:rsidP="00321CE9">
            <w:pPr>
              <w:rPr>
                <w:szCs w:val="26"/>
              </w:rPr>
            </w:pPr>
            <w:r w:rsidRPr="00292BEF">
              <w:rPr>
                <w:szCs w:val="26"/>
              </w:rPr>
              <w:t>1</w:t>
            </w:r>
          </w:p>
        </w:tc>
        <w:tc>
          <w:tcPr>
            <w:tcW w:w="4707" w:type="dxa"/>
          </w:tcPr>
          <w:p w:rsidR="00855040" w:rsidRPr="00292BEF" w:rsidRDefault="00855040" w:rsidP="00321CE9">
            <w:r w:rsidRPr="00292BEF">
              <w:t>Chương I: Giới thiệu về công nghệ tác tử</w:t>
            </w:r>
          </w:p>
          <w:p w:rsidR="00855040" w:rsidRPr="00292BEF" w:rsidRDefault="00855040" w:rsidP="00321CE9">
            <w:r w:rsidRPr="00292BEF">
              <w:t>1. - Cấu trúc tác tử</w:t>
            </w:r>
          </w:p>
          <w:p w:rsidR="00855040" w:rsidRPr="00292BEF" w:rsidRDefault="00855040" w:rsidP="00321CE9">
            <w:r w:rsidRPr="00292BEF">
              <w:t>- Đặc tính của tác tử</w:t>
            </w:r>
          </w:p>
          <w:p w:rsidR="00855040" w:rsidRPr="00292BEF" w:rsidRDefault="00855040" w:rsidP="00321CE9">
            <w:r w:rsidRPr="00292BEF">
              <w:t xml:space="preserve">- Tác tử và môi trường </w:t>
            </w:r>
          </w:p>
          <w:p w:rsidR="00855040" w:rsidRPr="00292BEF" w:rsidRDefault="00855040" w:rsidP="00321CE9">
            <w:r w:rsidRPr="00292BEF">
              <w:t>- Kiến trúc tác tử</w:t>
            </w:r>
          </w:p>
          <w:p w:rsidR="00855040" w:rsidRPr="00292BEF" w:rsidRDefault="00855040" w:rsidP="00321CE9">
            <w:r w:rsidRPr="00292BEF">
              <w:t>2. - Tác tử thông minh</w:t>
            </w:r>
          </w:p>
          <w:p w:rsidR="00855040" w:rsidRPr="00292BEF" w:rsidRDefault="00855040" w:rsidP="00321CE9">
            <w:r w:rsidRPr="00292BEF">
              <w:t>- Các đặc tính của tác tử thông minh</w:t>
            </w:r>
          </w:p>
          <w:p w:rsidR="00855040" w:rsidRPr="00292BEF" w:rsidRDefault="00855040" w:rsidP="00321CE9">
            <w:r w:rsidRPr="00292BEF">
              <w:lastRenderedPageBreak/>
              <w:t>- Tác tử chủ động</w:t>
            </w:r>
          </w:p>
          <w:p w:rsidR="00855040" w:rsidRPr="00292BEF" w:rsidRDefault="00855040" w:rsidP="00321CE9">
            <w:r w:rsidRPr="00292BEF">
              <w:t>3. - Kiến trúc BDI</w:t>
            </w:r>
          </w:p>
          <w:p w:rsidR="00855040" w:rsidRPr="00292BEF" w:rsidRDefault="00855040" w:rsidP="00321CE9">
            <w:r w:rsidRPr="00292BEF">
              <w:t>- Niềm tin (belief)</w:t>
            </w:r>
          </w:p>
          <w:p w:rsidR="00855040" w:rsidRPr="00292BEF" w:rsidRDefault="00855040" w:rsidP="00321CE9">
            <w:r w:rsidRPr="00292BEF">
              <w:t>- Mong muốn (desire)</w:t>
            </w:r>
          </w:p>
          <w:p w:rsidR="00855040" w:rsidRPr="00292BEF" w:rsidRDefault="00855040" w:rsidP="00321CE9">
            <w:r w:rsidRPr="00292BEF">
              <w:t>- Ý định (intention)</w:t>
            </w:r>
          </w:p>
          <w:p w:rsidR="00855040" w:rsidRPr="00292BEF" w:rsidRDefault="00855040" w:rsidP="00321CE9">
            <w:r w:rsidRPr="00292BEF">
              <w:t>- Cơ chế cập nhật thông tin</w:t>
            </w:r>
          </w:p>
          <w:p w:rsidR="00855040" w:rsidRPr="00292BEF" w:rsidRDefault="00855040" w:rsidP="00321CE9">
            <w:r w:rsidRPr="00292BEF">
              <w:t xml:space="preserve">- Đặc điểm của kiến trúc BDI </w:t>
            </w:r>
          </w:p>
        </w:tc>
        <w:tc>
          <w:tcPr>
            <w:tcW w:w="1560" w:type="dxa"/>
          </w:tcPr>
          <w:p w:rsidR="00855040" w:rsidRPr="00292BEF" w:rsidRDefault="003C4EED" w:rsidP="00321CE9">
            <w:pPr>
              <w:rPr>
                <w:szCs w:val="26"/>
              </w:rPr>
            </w:pPr>
            <w:r>
              <w:rPr>
                <w:szCs w:val="26"/>
              </w:rPr>
              <w:lastRenderedPageBreak/>
              <w:t>18</w:t>
            </w:r>
            <w:r w:rsidR="00855040" w:rsidRPr="00292BEF">
              <w:rPr>
                <w:szCs w:val="26"/>
              </w:rPr>
              <w:t xml:space="preserve"> </w:t>
            </w:r>
          </w:p>
        </w:tc>
        <w:tc>
          <w:tcPr>
            <w:tcW w:w="1544" w:type="dxa"/>
          </w:tcPr>
          <w:p w:rsidR="00855040" w:rsidRPr="00292BEF" w:rsidRDefault="00855040" w:rsidP="00321CE9">
            <w:pPr>
              <w:rPr>
                <w:szCs w:val="26"/>
              </w:rPr>
            </w:pPr>
          </w:p>
        </w:tc>
      </w:tr>
      <w:tr w:rsidR="00855040" w:rsidRPr="00292BEF" w:rsidTr="00DA1997">
        <w:trPr>
          <w:jc w:val="center"/>
        </w:trPr>
        <w:tc>
          <w:tcPr>
            <w:tcW w:w="1800" w:type="dxa"/>
          </w:tcPr>
          <w:p w:rsidR="00855040" w:rsidRPr="00292BEF" w:rsidRDefault="00855040" w:rsidP="00321CE9">
            <w:pPr>
              <w:rPr>
                <w:szCs w:val="26"/>
              </w:rPr>
            </w:pPr>
            <w:r w:rsidRPr="00292BEF">
              <w:rPr>
                <w:szCs w:val="26"/>
              </w:rPr>
              <w:lastRenderedPageBreak/>
              <w:t xml:space="preserve">2 </w:t>
            </w:r>
          </w:p>
        </w:tc>
        <w:tc>
          <w:tcPr>
            <w:tcW w:w="4707" w:type="dxa"/>
          </w:tcPr>
          <w:p w:rsidR="00855040" w:rsidRPr="00292BEF" w:rsidRDefault="00855040" w:rsidP="00321CE9">
            <w:r w:rsidRPr="00292BEF">
              <w:t xml:space="preserve">Chương II: Tác tử và </w:t>
            </w:r>
            <w:r w:rsidR="00C36D7A">
              <w:t>học máy</w:t>
            </w:r>
            <w:r w:rsidRPr="00292BEF">
              <w:t xml:space="preserve"> </w:t>
            </w:r>
          </w:p>
          <w:p w:rsidR="00855040" w:rsidRPr="00292BEF" w:rsidRDefault="00855040" w:rsidP="00321CE9">
            <w:r w:rsidRPr="00292BEF">
              <w:t>1.- Tương tác với môi trường</w:t>
            </w:r>
          </w:p>
          <w:p w:rsidR="00855040" w:rsidRPr="00292BEF" w:rsidRDefault="00855040" w:rsidP="00321CE9">
            <w:r w:rsidRPr="00292BEF">
              <w:t>2.- Trí tuệ tác tử</w:t>
            </w:r>
          </w:p>
          <w:p w:rsidR="00855040" w:rsidRPr="00292BEF" w:rsidRDefault="00855040" w:rsidP="00321CE9">
            <w:r w:rsidRPr="00292BEF">
              <w:t>- Tác tử phản xạ</w:t>
            </w:r>
          </w:p>
          <w:p w:rsidR="00855040" w:rsidRPr="00292BEF" w:rsidRDefault="00855040" w:rsidP="00321CE9">
            <w:r w:rsidRPr="00292BEF">
              <w:t>- Tác tử có trạng thái</w:t>
            </w:r>
          </w:p>
          <w:p w:rsidR="00855040" w:rsidRPr="00292BEF" w:rsidRDefault="00855040" w:rsidP="00321CE9">
            <w:r w:rsidRPr="00292BEF">
              <w:t>- Tác tử hành động có mục đích</w:t>
            </w:r>
          </w:p>
          <w:p w:rsidR="00855040" w:rsidRPr="00292BEF" w:rsidRDefault="00855040" w:rsidP="00321CE9">
            <w:r w:rsidRPr="00292BEF">
              <w:t>- Tác tử hành động theo hàm tiện ích</w:t>
            </w:r>
          </w:p>
          <w:p w:rsidR="00855040" w:rsidRPr="00292BEF" w:rsidRDefault="00855040" w:rsidP="00321CE9">
            <w:r w:rsidRPr="00292BEF">
              <w:t>3.- Tác tử với cơ chế suy diễn logic</w:t>
            </w:r>
          </w:p>
          <w:p w:rsidR="00855040" w:rsidRPr="00292BEF" w:rsidRDefault="00855040" w:rsidP="00321CE9">
            <w:r w:rsidRPr="00292BEF">
              <w:t>- Biến đổi thông tin về dạng biểu tượng</w:t>
            </w:r>
          </w:p>
          <w:p w:rsidR="00855040" w:rsidRPr="00292BEF" w:rsidRDefault="00855040" w:rsidP="00321CE9">
            <w:r w:rsidRPr="00292BEF">
              <w:t>- Biểu diễn và suy diễn</w:t>
            </w:r>
          </w:p>
          <w:p w:rsidR="00855040" w:rsidRPr="00292BEF" w:rsidRDefault="00855040" w:rsidP="00321CE9">
            <w:r w:rsidRPr="00292BEF">
              <w:t>- Ví dụ minh họa về tác tử  với cơ chế suy diễn logic.</w:t>
            </w:r>
          </w:p>
          <w:p w:rsidR="00855040" w:rsidRPr="00292BEF" w:rsidRDefault="00855040" w:rsidP="00321CE9">
            <w:r w:rsidRPr="00292BEF">
              <w:t>4.- Kỹ thuật học không bắt buộc cho tác tử</w:t>
            </w:r>
          </w:p>
        </w:tc>
        <w:tc>
          <w:tcPr>
            <w:tcW w:w="1560" w:type="dxa"/>
          </w:tcPr>
          <w:p w:rsidR="00855040" w:rsidRPr="00292BEF" w:rsidRDefault="003C4EED" w:rsidP="00321CE9">
            <w:pPr>
              <w:rPr>
                <w:szCs w:val="26"/>
              </w:rPr>
            </w:pPr>
            <w:r>
              <w:rPr>
                <w:szCs w:val="26"/>
              </w:rPr>
              <w:t>18</w:t>
            </w:r>
          </w:p>
        </w:tc>
        <w:tc>
          <w:tcPr>
            <w:tcW w:w="1544" w:type="dxa"/>
          </w:tcPr>
          <w:p w:rsidR="00855040" w:rsidRPr="00292BEF" w:rsidRDefault="00855040" w:rsidP="00321CE9">
            <w:pPr>
              <w:rPr>
                <w:szCs w:val="26"/>
              </w:rPr>
            </w:pPr>
          </w:p>
        </w:tc>
      </w:tr>
      <w:tr w:rsidR="00855040" w:rsidRPr="00292BEF" w:rsidTr="00DA1997">
        <w:trPr>
          <w:jc w:val="center"/>
        </w:trPr>
        <w:tc>
          <w:tcPr>
            <w:tcW w:w="1800" w:type="dxa"/>
          </w:tcPr>
          <w:p w:rsidR="00855040" w:rsidRPr="00292BEF" w:rsidRDefault="00855040" w:rsidP="00321CE9">
            <w:pPr>
              <w:rPr>
                <w:szCs w:val="26"/>
              </w:rPr>
            </w:pPr>
            <w:r w:rsidRPr="00292BEF">
              <w:rPr>
                <w:szCs w:val="26"/>
              </w:rPr>
              <w:t xml:space="preserve">3 </w:t>
            </w:r>
          </w:p>
        </w:tc>
        <w:tc>
          <w:tcPr>
            <w:tcW w:w="4707" w:type="dxa"/>
          </w:tcPr>
          <w:p w:rsidR="00855040" w:rsidRPr="00292BEF" w:rsidRDefault="00855040" w:rsidP="00321CE9">
            <w:r w:rsidRPr="00292BEF">
              <w:t>Chương III: Hệ đa tác tử</w:t>
            </w:r>
          </w:p>
          <w:p w:rsidR="00855040" w:rsidRPr="00292BEF" w:rsidRDefault="00855040" w:rsidP="00321CE9">
            <w:r w:rsidRPr="00292BEF">
              <w:t>1. Kiến trúc đa tác tử</w:t>
            </w:r>
          </w:p>
          <w:p w:rsidR="00855040" w:rsidRPr="00292BEF" w:rsidRDefault="00855040" w:rsidP="00321CE9">
            <w:r w:rsidRPr="00292BEF">
              <w:t xml:space="preserve">- Các thành phần của một hệ đa tác tử </w:t>
            </w:r>
          </w:p>
          <w:p w:rsidR="00855040" w:rsidRPr="00292BEF" w:rsidRDefault="00855040" w:rsidP="00321CE9">
            <w:r w:rsidRPr="00292BEF">
              <w:t>- Tính toán phân tán và hệ đa tác tử</w:t>
            </w:r>
          </w:p>
          <w:p w:rsidR="00855040" w:rsidRPr="00292BEF" w:rsidRDefault="00855040" w:rsidP="00321CE9">
            <w:r w:rsidRPr="00292BEF">
              <w:t>2. Giao thức cho các hệ đa tác tử</w:t>
            </w:r>
          </w:p>
          <w:p w:rsidR="00855040" w:rsidRPr="00292BEF" w:rsidRDefault="00855040" w:rsidP="00321CE9">
            <w:r w:rsidRPr="00292BEF">
              <w:t>- Nhu cầu truyền thông của tác tử</w:t>
            </w:r>
          </w:p>
          <w:p w:rsidR="00855040" w:rsidRPr="00292BEF" w:rsidRDefault="00855040" w:rsidP="00321CE9">
            <w:r w:rsidRPr="00292BEF">
              <w:t xml:space="preserve">- Cấu trúc thông tin trong truyền thông của hệ đa tác tử </w:t>
            </w:r>
          </w:p>
          <w:p w:rsidR="00855040" w:rsidRPr="00292BEF" w:rsidRDefault="00855040" w:rsidP="00321CE9">
            <w:r w:rsidRPr="00292BEF">
              <w:t>- Tương tác giữa các tác tử</w:t>
            </w:r>
          </w:p>
        </w:tc>
        <w:tc>
          <w:tcPr>
            <w:tcW w:w="1560" w:type="dxa"/>
          </w:tcPr>
          <w:p w:rsidR="00855040" w:rsidRPr="00292BEF" w:rsidRDefault="003C4EED" w:rsidP="00321CE9">
            <w:pPr>
              <w:rPr>
                <w:szCs w:val="26"/>
              </w:rPr>
            </w:pPr>
            <w:r>
              <w:rPr>
                <w:szCs w:val="26"/>
              </w:rPr>
              <w:t>18</w:t>
            </w:r>
          </w:p>
        </w:tc>
        <w:tc>
          <w:tcPr>
            <w:tcW w:w="1544" w:type="dxa"/>
          </w:tcPr>
          <w:p w:rsidR="00855040" w:rsidRPr="00292BEF" w:rsidRDefault="00855040" w:rsidP="00321CE9">
            <w:pPr>
              <w:rPr>
                <w:szCs w:val="26"/>
              </w:rPr>
            </w:pPr>
          </w:p>
        </w:tc>
      </w:tr>
      <w:tr w:rsidR="00855040" w:rsidRPr="00292BEF" w:rsidTr="00DA1997">
        <w:trPr>
          <w:jc w:val="center"/>
        </w:trPr>
        <w:tc>
          <w:tcPr>
            <w:tcW w:w="1800" w:type="dxa"/>
            <w:vAlign w:val="center"/>
          </w:tcPr>
          <w:p w:rsidR="00855040" w:rsidRPr="00292BEF" w:rsidRDefault="00855040" w:rsidP="00321CE9">
            <w:pPr>
              <w:rPr>
                <w:szCs w:val="26"/>
              </w:rPr>
            </w:pPr>
            <w:r w:rsidRPr="00292BEF">
              <w:rPr>
                <w:szCs w:val="26"/>
              </w:rPr>
              <w:t xml:space="preserve">4 </w:t>
            </w:r>
          </w:p>
        </w:tc>
        <w:tc>
          <w:tcPr>
            <w:tcW w:w="4707" w:type="dxa"/>
          </w:tcPr>
          <w:p w:rsidR="00855040" w:rsidRPr="00292BEF" w:rsidRDefault="00855040" w:rsidP="00321CE9">
            <w:r w:rsidRPr="00292BEF">
              <w:t xml:space="preserve">Chương IV. Giới thiệu các hệ đa tác tử hiện nay </w:t>
            </w:r>
          </w:p>
          <w:p w:rsidR="00855040" w:rsidRPr="00292BEF" w:rsidRDefault="00855040" w:rsidP="00321CE9">
            <w:pPr>
              <w:rPr>
                <w:rFonts w:cs="Arial"/>
              </w:rPr>
            </w:pPr>
            <w:r w:rsidRPr="00292BEF">
              <w:rPr>
                <w:rFonts w:cs="Arial"/>
              </w:rPr>
              <w:lastRenderedPageBreak/>
              <w:t>1. Hệ đa tác tử cho quản lý kinh doanh</w:t>
            </w:r>
          </w:p>
          <w:p w:rsidR="00855040" w:rsidRPr="00292BEF" w:rsidRDefault="00855040" w:rsidP="00321CE9">
            <w:pPr>
              <w:rPr>
                <w:rFonts w:cs="Arial"/>
              </w:rPr>
            </w:pPr>
            <w:r w:rsidRPr="00292BEF">
              <w:rPr>
                <w:rFonts w:cs="Arial"/>
              </w:rPr>
              <w:t xml:space="preserve">2. Hệ đa tác tử cho quản lý và khai thác thông tin </w:t>
            </w:r>
          </w:p>
          <w:p w:rsidR="00855040" w:rsidRPr="00292BEF" w:rsidRDefault="00855040" w:rsidP="00321CE9">
            <w:pPr>
              <w:rPr>
                <w:rFonts w:cs="Arial"/>
              </w:rPr>
            </w:pPr>
            <w:r w:rsidRPr="00292BEF">
              <w:rPr>
                <w:rFonts w:cs="Arial"/>
              </w:rPr>
              <w:t xml:space="preserve">3. Hệ đa tác tử cho thương mại điện tử </w:t>
            </w:r>
          </w:p>
          <w:p w:rsidR="00855040" w:rsidRPr="00292BEF" w:rsidRDefault="00855040" w:rsidP="00321CE9">
            <w:pPr>
              <w:rPr>
                <w:rFonts w:cs="Arial"/>
              </w:rPr>
            </w:pPr>
            <w:r w:rsidRPr="00292BEF">
              <w:rPr>
                <w:rFonts w:cs="Arial"/>
              </w:rPr>
              <w:t xml:space="preserve">4. Hệ đa tác tử cho hiện tại ảo và mô phỏng. </w:t>
            </w:r>
          </w:p>
        </w:tc>
        <w:tc>
          <w:tcPr>
            <w:tcW w:w="1560" w:type="dxa"/>
          </w:tcPr>
          <w:p w:rsidR="00855040" w:rsidRPr="00292BEF" w:rsidRDefault="003C4EED" w:rsidP="00321CE9">
            <w:pPr>
              <w:rPr>
                <w:iCs/>
                <w:szCs w:val="26"/>
              </w:rPr>
            </w:pPr>
            <w:r>
              <w:rPr>
                <w:iCs/>
                <w:szCs w:val="26"/>
              </w:rPr>
              <w:lastRenderedPageBreak/>
              <w:t>18</w:t>
            </w:r>
          </w:p>
        </w:tc>
        <w:tc>
          <w:tcPr>
            <w:tcW w:w="1544" w:type="dxa"/>
          </w:tcPr>
          <w:p w:rsidR="00855040" w:rsidRPr="00292BEF" w:rsidRDefault="00855040" w:rsidP="00321CE9">
            <w:pPr>
              <w:rPr>
                <w:i/>
                <w:iCs/>
                <w:szCs w:val="26"/>
              </w:rPr>
            </w:pPr>
          </w:p>
        </w:tc>
      </w:tr>
      <w:tr w:rsidR="00855040" w:rsidRPr="00292BEF" w:rsidTr="00DA1997">
        <w:trPr>
          <w:jc w:val="center"/>
        </w:trPr>
        <w:tc>
          <w:tcPr>
            <w:tcW w:w="1800" w:type="dxa"/>
            <w:vAlign w:val="center"/>
          </w:tcPr>
          <w:p w:rsidR="00855040" w:rsidRPr="00292BEF" w:rsidRDefault="00855040" w:rsidP="00321CE9">
            <w:pPr>
              <w:rPr>
                <w:szCs w:val="26"/>
              </w:rPr>
            </w:pPr>
            <w:r w:rsidRPr="00292BEF">
              <w:rPr>
                <w:szCs w:val="26"/>
              </w:rPr>
              <w:lastRenderedPageBreak/>
              <w:t xml:space="preserve">5 </w:t>
            </w:r>
          </w:p>
        </w:tc>
        <w:tc>
          <w:tcPr>
            <w:tcW w:w="4707" w:type="dxa"/>
          </w:tcPr>
          <w:p w:rsidR="00855040" w:rsidRPr="00292BEF" w:rsidRDefault="00855040" w:rsidP="00321CE9">
            <w:r w:rsidRPr="00292BEF">
              <w:t>Chương V: Ứng dụng hệ đa tác tử trong quân sự</w:t>
            </w:r>
          </w:p>
          <w:p w:rsidR="00855040" w:rsidRPr="00292BEF" w:rsidRDefault="00855040" w:rsidP="00321CE9">
            <w:r w:rsidRPr="00292BEF">
              <w:t>1. Công tác tác chiến quân sự</w:t>
            </w:r>
          </w:p>
          <w:p w:rsidR="00855040" w:rsidRPr="00292BEF" w:rsidRDefault="00855040" w:rsidP="00321CE9">
            <w:r w:rsidRPr="00292BEF">
              <w:t>- Phân loại tác chiến</w:t>
            </w:r>
          </w:p>
          <w:p w:rsidR="00855040" w:rsidRPr="00292BEF" w:rsidRDefault="00855040" w:rsidP="00321CE9">
            <w:r w:rsidRPr="00292BEF">
              <w:t xml:space="preserve">- Đối tượng hóa các thực thể </w:t>
            </w:r>
          </w:p>
          <w:p w:rsidR="00855040" w:rsidRPr="00292BEF" w:rsidRDefault="00855040" w:rsidP="00321CE9">
            <w:r w:rsidRPr="00292BEF">
              <w:t>2. Sử dung tác tử để mô phỏng các thực thể quân sự</w:t>
            </w:r>
          </w:p>
          <w:p w:rsidR="00855040" w:rsidRPr="00292BEF" w:rsidRDefault="00855040" w:rsidP="00321CE9">
            <w:r w:rsidRPr="00292BEF">
              <w:t>- Các đặc tính của tác tử</w:t>
            </w:r>
            <w:r w:rsidRPr="00292BEF">
              <w:cr/>
              <w:t>- Các hành vi của tác tử</w:t>
            </w:r>
          </w:p>
          <w:p w:rsidR="00855040" w:rsidRPr="00292BEF" w:rsidRDefault="00855040" w:rsidP="00321CE9">
            <w:r w:rsidRPr="00292BEF">
              <w:t>3. Cấu trúc chỉ huy và điều khiển (command and control C2)</w:t>
            </w:r>
          </w:p>
          <w:p w:rsidR="00855040" w:rsidRPr="00292BEF" w:rsidRDefault="00855040" w:rsidP="00321CE9">
            <w:r w:rsidRPr="00292BEF">
              <w:t>- Cấu trúc chỉ huy</w:t>
            </w:r>
          </w:p>
          <w:p w:rsidR="00855040" w:rsidRPr="00292BEF" w:rsidRDefault="00855040" w:rsidP="00321CE9">
            <w:r w:rsidRPr="00292BEF">
              <w:t>- Thể hiện C2 với  hệ đa tác tử</w:t>
            </w:r>
          </w:p>
          <w:p w:rsidR="00855040" w:rsidRPr="00292BEF" w:rsidRDefault="00855040" w:rsidP="00321CE9">
            <w:r w:rsidRPr="00292BEF">
              <w:t xml:space="preserve">4. Mô phỏng tương tác chiến trường </w:t>
            </w:r>
          </w:p>
          <w:p w:rsidR="00855040" w:rsidRPr="00292BEF" w:rsidRDefault="00855040" w:rsidP="00321CE9">
            <w:r w:rsidRPr="00292BEF">
              <w:t>- Khảo sát cả các hệ đa tác tử hiện nay</w:t>
            </w:r>
          </w:p>
          <w:p w:rsidR="00855040" w:rsidRPr="00292BEF" w:rsidRDefault="00855040" w:rsidP="00321CE9">
            <w:r w:rsidRPr="00292BEF">
              <w:t xml:space="preserve">- Xây dựng hoạt cảnh tác chiến </w:t>
            </w:r>
          </w:p>
          <w:p w:rsidR="00855040" w:rsidRPr="00292BEF" w:rsidRDefault="00855040" w:rsidP="00321CE9">
            <w:r w:rsidRPr="00292BEF">
              <w:t>- Xây dựng các giá trị đặc tính/hành vi cho tác tử</w:t>
            </w:r>
          </w:p>
          <w:p w:rsidR="00855040" w:rsidRPr="00292BEF" w:rsidRDefault="00855040" w:rsidP="00321CE9">
            <w:r w:rsidRPr="00292BEF">
              <w:t>- Đánh giá kết quả mô phỏng từ các hệ CROCADILE hay MANA</w:t>
            </w:r>
          </w:p>
        </w:tc>
        <w:tc>
          <w:tcPr>
            <w:tcW w:w="1560" w:type="dxa"/>
          </w:tcPr>
          <w:p w:rsidR="00855040" w:rsidRPr="00292BEF" w:rsidRDefault="003C4EED" w:rsidP="00321CE9">
            <w:pPr>
              <w:rPr>
                <w:iCs/>
                <w:szCs w:val="26"/>
              </w:rPr>
            </w:pPr>
            <w:r>
              <w:rPr>
                <w:iCs/>
                <w:szCs w:val="26"/>
              </w:rPr>
              <w:t>18</w:t>
            </w:r>
          </w:p>
        </w:tc>
        <w:tc>
          <w:tcPr>
            <w:tcW w:w="1544" w:type="dxa"/>
          </w:tcPr>
          <w:p w:rsidR="00855040" w:rsidRPr="00292BEF" w:rsidRDefault="00855040" w:rsidP="00321CE9">
            <w:pPr>
              <w:rPr>
                <w:i/>
                <w:iCs/>
                <w:szCs w:val="26"/>
              </w:rPr>
            </w:pPr>
          </w:p>
        </w:tc>
      </w:tr>
      <w:tr w:rsidR="00855040" w:rsidRPr="00292BEF" w:rsidTr="00DA1997">
        <w:trPr>
          <w:jc w:val="center"/>
        </w:trPr>
        <w:tc>
          <w:tcPr>
            <w:tcW w:w="1800" w:type="dxa"/>
            <w:vAlign w:val="center"/>
          </w:tcPr>
          <w:p w:rsidR="00855040" w:rsidRPr="00292BEF" w:rsidRDefault="00855040" w:rsidP="00321CE9">
            <w:pPr>
              <w:rPr>
                <w:szCs w:val="26"/>
              </w:rPr>
            </w:pPr>
          </w:p>
        </w:tc>
        <w:tc>
          <w:tcPr>
            <w:tcW w:w="4707" w:type="dxa"/>
          </w:tcPr>
          <w:p w:rsidR="00855040" w:rsidRPr="00292BEF" w:rsidRDefault="00855040" w:rsidP="00321CE9">
            <w:pPr>
              <w:rPr>
                <w:b/>
                <w:bCs/>
                <w:szCs w:val="26"/>
              </w:rPr>
            </w:pPr>
            <w:r w:rsidRPr="00292BEF">
              <w:rPr>
                <w:b/>
                <w:bCs/>
                <w:szCs w:val="26"/>
              </w:rPr>
              <w:t>Tổng</w:t>
            </w:r>
          </w:p>
        </w:tc>
        <w:tc>
          <w:tcPr>
            <w:tcW w:w="1560" w:type="dxa"/>
          </w:tcPr>
          <w:p w:rsidR="00855040" w:rsidRPr="00292BEF" w:rsidRDefault="003C4EED" w:rsidP="00321CE9">
            <w:pPr>
              <w:rPr>
                <w:iCs/>
                <w:szCs w:val="26"/>
              </w:rPr>
            </w:pPr>
            <w:r>
              <w:rPr>
                <w:iCs/>
                <w:szCs w:val="26"/>
              </w:rPr>
              <w:t>90</w:t>
            </w:r>
            <w:r w:rsidR="00855040" w:rsidRPr="00292BEF">
              <w:rPr>
                <w:iCs/>
                <w:szCs w:val="26"/>
              </w:rPr>
              <w:t xml:space="preserve"> </w:t>
            </w:r>
          </w:p>
        </w:tc>
        <w:tc>
          <w:tcPr>
            <w:tcW w:w="1544" w:type="dxa"/>
          </w:tcPr>
          <w:p w:rsidR="00855040" w:rsidRPr="00292BEF" w:rsidRDefault="00855040" w:rsidP="00321CE9">
            <w:pPr>
              <w:rPr>
                <w:i/>
                <w:iCs/>
                <w:szCs w:val="26"/>
              </w:rPr>
            </w:pPr>
          </w:p>
        </w:tc>
      </w:tr>
    </w:tbl>
    <w:p w:rsidR="00855040" w:rsidRPr="00292BEF" w:rsidRDefault="00CB496B" w:rsidP="00321CE9">
      <w:pPr>
        <w:rPr>
          <w:b/>
          <w:szCs w:val="26"/>
        </w:rPr>
      </w:pPr>
      <w:r>
        <w:rPr>
          <w:b/>
          <w:szCs w:val="26"/>
        </w:rPr>
        <w:t>7</w:t>
      </w:r>
      <w:r w:rsidR="00855040" w:rsidRPr="00292BEF">
        <w:rPr>
          <w:b/>
          <w:szCs w:val="26"/>
        </w:rPr>
        <w:t>.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
        <w:gridCol w:w="4856"/>
        <w:gridCol w:w="942"/>
        <w:gridCol w:w="1592"/>
        <w:gridCol w:w="706"/>
        <w:gridCol w:w="705"/>
      </w:tblGrid>
      <w:tr w:rsidR="00855040" w:rsidRPr="00292BEF" w:rsidTr="00DA1997">
        <w:trPr>
          <w:cantSplit/>
          <w:trHeight w:val="158"/>
        </w:trPr>
        <w:tc>
          <w:tcPr>
            <w:tcW w:w="291"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598"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111"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91" w:type="pct"/>
            <w:vMerge/>
          </w:tcPr>
          <w:p w:rsidR="00855040" w:rsidRPr="00292BEF" w:rsidRDefault="00855040" w:rsidP="00321CE9">
            <w:pPr>
              <w:rPr>
                <w:szCs w:val="26"/>
                <w:lang w:val="nl-NL"/>
              </w:rPr>
            </w:pPr>
          </w:p>
        </w:tc>
        <w:tc>
          <w:tcPr>
            <w:tcW w:w="2598" w:type="pct"/>
            <w:vMerge/>
          </w:tcPr>
          <w:p w:rsidR="00855040" w:rsidRPr="00292BEF" w:rsidRDefault="00855040" w:rsidP="00321CE9">
            <w:pPr>
              <w:rPr>
                <w:szCs w:val="26"/>
                <w:lang w:val="nl-NL"/>
              </w:rPr>
            </w:pPr>
          </w:p>
        </w:tc>
        <w:tc>
          <w:tcPr>
            <w:tcW w:w="504" w:type="pct"/>
          </w:tcPr>
          <w:p w:rsidR="00855040" w:rsidRPr="00292BEF" w:rsidRDefault="00855040" w:rsidP="00321CE9">
            <w:pPr>
              <w:rPr>
                <w:szCs w:val="26"/>
                <w:lang w:val="nl-NL"/>
              </w:rPr>
            </w:pPr>
            <w:r w:rsidRPr="00292BEF">
              <w:rPr>
                <w:szCs w:val="26"/>
                <w:lang w:val="nl-NL"/>
              </w:rPr>
              <w:t>Có trên thư viện</w:t>
            </w:r>
          </w:p>
        </w:tc>
        <w:tc>
          <w:tcPr>
            <w:tcW w:w="852"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78" w:type="pct"/>
          </w:tcPr>
          <w:p w:rsidR="00855040" w:rsidRPr="00292BEF" w:rsidRDefault="00855040" w:rsidP="00321CE9">
            <w:pPr>
              <w:rPr>
                <w:szCs w:val="26"/>
              </w:rPr>
            </w:pPr>
            <w:r w:rsidRPr="00292BEF">
              <w:rPr>
                <w:szCs w:val="26"/>
              </w:rPr>
              <w:t>Đề nghị mua mới</w:t>
            </w:r>
          </w:p>
        </w:tc>
        <w:tc>
          <w:tcPr>
            <w:tcW w:w="378"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lastRenderedPageBreak/>
              <w:t>1</w:t>
            </w:r>
          </w:p>
        </w:tc>
        <w:tc>
          <w:tcPr>
            <w:tcW w:w="2598" w:type="pct"/>
          </w:tcPr>
          <w:p w:rsidR="00855040" w:rsidRPr="00292BEF" w:rsidRDefault="00855040" w:rsidP="00321CE9">
            <w:pPr>
              <w:rPr>
                <w:szCs w:val="26"/>
                <w:lang w:val="nl-NL"/>
              </w:rPr>
            </w:pPr>
            <w:r w:rsidRPr="00292BEF">
              <w:rPr>
                <w:rFonts w:cs="Helvetica"/>
                <w:bCs/>
                <w:szCs w:val="26"/>
                <w:u w:color="554D4D"/>
              </w:rPr>
              <w:t>Michael Wooldridge</w:t>
            </w:r>
            <w:r w:rsidRPr="00292BEF">
              <w:rPr>
                <w:rFonts w:cs="Arial"/>
                <w:bCs/>
                <w:szCs w:val="26"/>
              </w:rPr>
              <w:t xml:space="preserve"> , </w:t>
            </w:r>
            <w:r w:rsidRPr="00292BEF">
              <w:rPr>
                <w:rFonts w:cs="Arial"/>
                <w:bCs/>
                <w:i/>
                <w:szCs w:val="26"/>
              </w:rPr>
              <w:t xml:space="preserve">An Introduction to MultiAgent Systems - </w:t>
            </w:r>
            <w:r w:rsidRPr="00292BEF">
              <w:rPr>
                <w:rFonts w:cs="Arial"/>
                <w:bCs/>
                <w:i/>
                <w:iCs/>
                <w:szCs w:val="26"/>
              </w:rPr>
              <w:t xml:space="preserve">Second Edition, </w:t>
            </w:r>
            <w:r w:rsidRPr="00292BEF">
              <w:rPr>
                <w:rFonts w:cs="Helvetica"/>
                <w:bCs/>
                <w:szCs w:val="26"/>
                <w:u w:color="554D4D"/>
              </w:rPr>
              <w:t xml:space="preserve">, </w:t>
            </w:r>
            <w:r w:rsidRPr="00292BEF">
              <w:rPr>
                <w:rFonts w:cs="Helvetica"/>
                <w:szCs w:val="26"/>
              </w:rPr>
              <w:t>John Wiley &amp; Sons, 2009</w:t>
            </w:r>
          </w:p>
        </w:tc>
        <w:tc>
          <w:tcPr>
            <w:tcW w:w="504" w:type="pct"/>
          </w:tcPr>
          <w:p w:rsidR="00855040" w:rsidRPr="00292BEF" w:rsidRDefault="00855040" w:rsidP="00321CE9">
            <w:pPr>
              <w:rPr>
                <w:szCs w:val="26"/>
                <w:lang w:val="nl-NL"/>
              </w:rPr>
            </w:pPr>
            <w:r w:rsidRPr="00292BEF">
              <w:rPr>
                <w:szCs w:val="26"/>
                <w:lang w:val="nl-NL"/>
              </w:rPr>
              <w:t>Không</w:t>
            </w:r>
          </w:p>
        </w:tc>
        <w:tc>
          <w:tcPr>
            <w:tcW w:w="852" w:type="pct"/>
          </w:tcPr>
          <w:p w:rsidR="00855040" w:rsidRPr="00292BEF" w:rsidRDefault="00855040" w:rsidP="00321CE9">
            <w:pPr>
              <w:rPr>
                <w:szCs w:val="26"/>
                <w:lang w:val="nl-NL"/>
              </w:rPr>
            </w:pPr>
            <w:r w:rsidRPr="00292BEF">
              <w:rPr>
                <w:szCs w:val="26"/>
                <w:lang w:val="nl-NL"/>
              </w:rPr>
              <w:t>Giáo viên có</w:t>
            </w:r>
          </w:p>
        </w:tc>
        <w:tc>
          <w:tcPr>
            <w:tcW w:w="378" w:type="pct"/>
          </w:tcPr>
          <w:p w:rsidR="00855040" w:rsidRPr="00292BEF" w:rsidRDefault="00855040" w:rsidP="00321CE9">
            <w:pPr>
              <w:rPr>
                <w:szCs w:val="26"/>
                <w:lang w:val="nl-NL"/>
              </w:rPr>
            </w:pPr>
            <w:r w:rsidRPr="00292BEF">
              <w:rPr>
                <w:szCs w:val="26"/>
                <w:lang w:val="nl-NL"/>
              </w:rPr>
              <w:t>Mua mới</w:t>
            </w: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2</w:t>
            </w:r>
          </w:p>
        </w:tc>
        <w:tc>
          <w:tcPr>
            <w:tcW w:w="2598" w:type="pct"/>
          </w:tcPr>
          <w:p w:rsidR="00855040" w:rsidRPr="00292BEF" w:rsidRDefault="00855040" w:rsidP="00321CE9">
            <w:pPr>
              <w:rPr>
                <w:szCs w:val="26"/>
                <w:lang w:val="nl-NL"/>
              </w:rPr>
            </w:pPr>
            <w:r w:rsidRPr="00292BEF">
              <w:rPr>
                <w:rFonts w:cs="Times"/>
                <w:szCs w:val="26"/>
              </w:rPr>
              <w:t xml:space="preserve">Russell, S. J. and Norvig, P. </w:t>
            </w:r>
            <w:r w:rsidRPr="00292BEF">
              <w:rPr>
                <w:rFonts w:cs="Times"/>
                <w:i/>
                <w:iCs/>
                <w:szCs w:val="26"/>
              </w:rPr>
              <w:t>Artificial Intelligence: a Modern Approach</w:t>
            </w:r>
            <w:r w:rsidRPr="00292BEF">
              <w:rPr>
                <w:rFonts w:cs="Times"/>
                <w:szCs w:val="26"/>
              </w:rPr>
              <w:t xml:space="preserve">. Prentice-Hall, Inc, 1995. </w:t>
            </w:r>
          </w:p>
        </w:tc>
        <w:tc>
          <w:tcPr>
            <w:tcW w:w="504" w:type="pct"/>
          </w:tcPr>
          <w:p w:rsidR="00855040" w:rsidRPr="00292BEF" w:rsidRDefault="00855040" w:rsidP="00321CE9">
            <w:pPr>
              <w:rPr>
                <w:szCs w:val="26"/>
                <w:lang w:val="nl-NL"/>
              </w:rPr>
            </w:pPr>
            <w:r w:rsidRPr="00292BEF">
              <w:rPr>
                <w:szCs w:val="26"/>
                <w:lang w:val="nl-NL"/>
              </w:rPr>
              <w:t xml:space="preserve">NA </w:t>
            </w:r>
          </w:p>
        </w:tc>
        <w:tc>
          <w:tcPr>
            <w:tcW w:w="852" w:type="pct"/>
          </w:tcPr>
          <w:p w:rsidR="00855040" w:rsidRPr="00292BEF" w:rsidRDefault="00855040" w:rsidP="00321CE9">
            <w:pPr>
              <w:rPr>
                <w:szCs w:val="26"/>
                <w:lang w:val="nl-NL"/>
              </w:rPr>
            </w:pPr>
            <w:r w:rsidRPr="00292BEF">
              <w:rPr>
                <w:szCs w:val="26"/>
                <w:lang w:val="nl-NL"/>
              </w:rPr>
              <w:t>Giáo viên có</w:t>
            </w:r>
          </w:p>
        </w:tc>
        <w:tc>
          <w:tcPr>
            <w:tcW w:w="378"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3</w:t>
            </w:r>
          </w:p>
        </w:tc>
        <w:tc>
          <w:tcPr>
            <w:tcW w:w="2598" w:type="pct"/>
          </w:tcPr>
          <w:p w:rsidR="00855040" w:rsidRPr="00292BEF" w:rsidRDefault="00855040" w:rsidP="00321CE9">
            <w:pPr>
              <w:rPr>
                <w:szCs w:val="26"/>
                <w:lang w:val="nl-NL"/>
              </w:rPr>
            </w:pPr>
            <w:r w:rsidRPr="00292BEF">
              <w:rPr>
                <w:rFonts w:cs="Times"/>
                <w:szCs w:val="26"/>
              </w:rPr>
              <w:t xml:space="preserve">Ilachinski, A. </w:t>
            </w:r>
            <w:r w:rsidRPr="00292BEF">
              <w:rPr>
                <w:rFonts w:cs="Times"/>
                <w:i/>
                <w:iCs/>
                <w:szCs w:val="26"/>
              </w:rPr>
              <w:t>Artificial War: Multiagent-Based Simulation of Combat</w:t>
            </w:r>
            <w:r w:rsidRPr="00292BEF">
              <w:rPr>
                <w:rFonts w:cs="Times"/>
                <w:szCs w:val="26"/>
              </w:rPr>
              <w:t xml:space="preserve">. World Scientific Press, 2004. </w:t>
            </w:r>
          </w:p>
        </w:tc>
        <w:tc>
          <w:tcPr>
            <w:tcW w:w="504" w:type="pct"/>
          </w:tcPr>
          <w:p w:rsidR="00855040" w:rsidRPr="00292BEF" w:rsidRDefault="00855040" w:rsidP="00321CE9">
            <w:pPr>
              <w:rPr>
                <w:szCs w:val="26"/>
                <w:lang w:val="nl-NL"/>
              </w:rPr>
            </w:pPr>
            <w:r w:rsidRPr="00292BEF">
              <w:rPr>
                <w:szCs w:val="26"/>
                <w:lang w:val="nl-NL"/>
              </w:rPr>
              <w:t>NA</w:t>
            </w:r>
          </w:p>
        </w:tc>
        <w:tc>
          <w:tcPr>
            <w:tcW w:w="852" w:type="pct"/>
          </w:tcPr>
          <w:p w:rsidR="00855040" w:rsidRPr="00292BEF" w:rsidRDefault="00855040" w:rsidP="00321CE9">
            <w:pPr>
              <w:rPr>
                <w:szCs w:val="26"/>
                <w:lang w:val="nl-NL"/>
              </w:rPr>
            </w:pPr>
            <w:r w:rsidRPr="00292BEF">
              <w:rPr>
                <w:szCs w:val="26"/>
                <w:lang w:val="nl-NL"/>
              </w:rPr>
              <w:t xml:space="preserve">Có thể </w:t>
            </w:r>
          </w:p>
        </w:tc>
        <w:tc>
          <w:tcPr>
            <w:tcW w:w="378" w:type="pct"/>
          </w:tcPr>
          <w:p w:rsidR="00855040" w:rsidRPr="00292BEF" w:rsidRDefault="00855040" w:rsidP="00321CE9">
            <w:pPr>
              <w:rPr>
                <w:szCs w:val="26"/>
                <w:lang w:val="nl-NL"/>
              </w:rPr>
            </w:pPr>
            <w:r w:rsidRPr="00292BEF">
              <w:rPr>
                <w:szCs w:val="26"/>
                <w:lang w:val="nl-NL"/>
              </w:rPr>
              <w:t>Mua mới</w:t>
            </w: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 xml:space="preserve">4 </w:t>
            </w:r>
          </w:p>
        </w:tc>
        <w:tc>
          <w:tcPr>
            <w:tcW w:w="2598" w:type="pct"/>
          </w:tcPr>
          <w:p w:rsidR="00855040" w:rsidRPr="00292BEF" w:rsidRDefault="00855040" w:rsidP="00321CE9">
            <w:pPr>
              <w:rPr>
                <w:rFonts w:cs="Times"/>
                <w:szCs w:val="26"/>
              </w:rPr>
            </w:pPr>
            <w:r w:rsidRPr="00292BEF">
              <w:rPr>
                <w:rFonts w:cs="Times"/>
                <w:szCs w:val="26"/>
              </w:rPr>
              <w:t xml:space="preserve">Weiss, G., </w:t>
            </w:r>
            <w:r w:rsidR="00721A9C" w:rsidRPr="00721A9C">
              <w:rPr>
                <w:rFonts w:cs="Times"/>
                <w:i/>
                <w:iCs/>
                <w:szCs w:val="26"/>
              </w:rPr>
              <w:t>Multiagent Systems</w:t>
            </w:r>
            <w:r w:rsidR="00721A9C">
              <w:rPr>
                <w:rFonts w:cs="Times"/>
                <w:i/>
                <w:iCs/>
                <w:szCs w:val="26"/>
              </w:rPr>
              <w:t xml:space="preserve">, </w:t>
            </w:r>
            <w:r w:rsidR="00721A9C" w:rsidRPr="00721A9C">
              <w:rPr>
                <w:rFonts w:cs="Times"/>
                <w:iCs/>
                <w:szCs w:val="26"/>
              </w:rPr>
              <w:t>2013</w:t>
            </w:r>
          </w:p>
        </w:tc>
        <w:tc>
          <w:tcPr>
            <w:tcW w:w="504" w:type="pct"/>
          </w:tcPr>
          <w:p w:rsidR="00855040" w:rsidRPr="00292BEF" w:rsidRDefault="00855040" w:rsidP="00321CE9">
            <w:pPr>
              <w:rPr>
                <w:szCs w:val="26"/>
                <w:lang w:val="nl-NL"/>
              </w:rPr>
            </w:pPr>
            <w:r w:rsidRPr="00292BEF">
              <w:rPr>
                <w:szCs w:val="26"/>
                <w:lang w:val="nl-NL"/>
              </w:rPr>
              <w:t xml:space="preserve">NA </w:t>
            </w:r>
          </w:p>
        </w:tc>
        <w:tc>
          <w:tcPr>
            <w:tcW w:w="852" w:type="pct"/>
          </w:tcPr>
          <w:p w:rsidR="00855040" w:rsidRPr="00292BEF" w:rsidRDefault="00855040" w:rsidP="00321CE9">
            <w:pPr>
              <w:rPr>
                <w:szCs w:val="26"/>
                <w:lang w:val="nl-NL"/>
              </w:rPr>
            </w:pPr>
            <w:r w:rsidRPr="00292BEF">
              <w:rPr>
                <w:szCs w:val="26"/>
                <w:lang w:val="nl-NL"/>
              </w:rPr>
              <w:t xml:space="preserve">Có thể </w:t>
            </w:r>
          </w:p>
        </w:tc>
        <w:tc>
          <w:tcPr>
            <w:tcW w:w="378" w:type="pct"/>
          </w:tcPr>
          <w:p w:rsidR="00855040" w:rsidRPr="00292BEF" w:rsidRDefault="00855040" w:rsidP="00321CE9">
            <w:pPr>
              <w:rPr>
                <w:szCs w:val="26"/>
                <w:lang w:val="nl-NL"/>
              </w:rPr>
            </w:pPr>
            <w:r w:rsidRPr="00292BEF">
              <w:rPr>
                <w:szCs w:val="26"/>
                <w:lang w:val="nl-NL"/>
              </w:rPr>
              <w:t>Mua mới</w:t>
            </w:r>
          </w:p>
        </w:tc>
        <w:tc>
          <w:tcPr>
            <w:tcW w:w="378" w:type="pct"/>
          </w:tcPr>
          <w:p w:rsidR="00855040" w:rsidRPr="00292BEF" w:rsidRDefault="00855040" w:rsidP="00321CE9">
            <w:pPr>
              <w:rPr>
                <w:szCs w:val="26"/>
                <w:lang w:val="nl-NL"/>
              </w:rPr>
            </w:pPr>
          </w:p>
        </w:tc>
      </w:tr>
    </w:tbl>
    <w:p w:rsidR="00855040" w:rsidRPr="00292BEF" w:rsidRDefault="00855040" w:rsidP="00321CE9">
      <w:pPr>
        <w:rPr>
          <w:b/>
          <w:bCs/>
          <w:szCs w:val="26"/>
        </w:rPr>
      </w:pPr>
      <w:r w:rsidRPr="00292BEF">
        <w:rPr>
          <w:b/>
          <w:bCs/>
          <w:szCs w:val="26"/>
        </w:rPr>
        <w:tab/>
      </w:r>
    </w:p>
    <w:p w:rsidR="00855040" w:rsidRPr="00292BEF" w:rsidRDefault="00855040" w:rsidP="00321CE9">
      <w:pPr>
        <w:rPr>
          <w:b/>
          <w:bCs/>
          <w:szCs w:val="26"/>
        </w:rPr>
      </w:pPr>
      <w:r w:rsidRPr="00292BEF">
        <w:rPr>
          <w:b/>
          <w:bCs/>
          <w:szCs w:val="26"/>
        </w:rPr>
        <w:t xml:space="preserve"> </w:t>
      </w:r>
    </w:p>
    <w:tbl>
      <w:tblPr>
        <w:tblW w:w="0" w:type="auto"/>
        <w:tblLook w:val="01E0" w:firstRow="1" w:lastRow="1" w:firstColumn="1" w:lastColumn="1" w:noHBand="0" w:noVBand="0"/>
      </w:tblPr>
      <w:tblGrid>
        <w:gridCol w:w="3118"/>
        <w:gridCol w:w="3119"/>
        <w:gridCol w:w="3118"/>
      </w:tblGrid>
      <w:tr w:rsidR="00855040" w:rsidRPr="00292BEF" w:rsidTr="00DA1997">
        <w:tc>
          <w:tcPr>
            <w:tcW w:w="3190"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r>
    </w:tbl>
    <w:p w:rsidR="00855040" w:rsidRDefault="00855040" w:rsidP="00321CE9"/>
    <w:p w:rsidR="00855040" w:rsidRDefault="00855040" w:rsidP="00321CE9">
      <w:pPr>
        <w:rPr>
          <w:b/>
          <w:szCs w:val="26"/>
          <w:lang w:val="nl-NL"/>
        </w:rPr>
      </w:pPr>
      <w:bookmarkStart w:id="92" w:name="_Toc416821792"/>
      <w:r>
        <w:rPr>
          <w:b/>
          <w:szCs w:val="26"/>
          <w:lang w:val="nl-NL"/>
        </w:rPr>
        <w:br w:type="page"/>
      </w:r>
    </w:p>
    <w:p w:rsidR="00855040" w:rsidRPr="00DA1997" w:rsidRDefault="00855040" w:rsidP="00321CE9">
      <w:pPr>
        <w:rPr>
          <w:b/>
          <w:szCs w:val="26"/>
          <w:lang w:val="nl-NL"/>
        </w:rPr>
      </w:pPr>
      <w:r w:rsidRPr="00292BEF">
        <w:rPr>
          <w:b/>
          <w:szCs w:val="26"/>
          <w:lang w:val="nl-NL"/>
        </w:rPr>
        <w:lastRenderedPageBreak/>
        <w:t>CHUYÊN ĐỀ TS:</w:t>
      </w:r>
      <w:r w:rsidRPr="00DA1997">
        <w:rPr>
          <w:b/>
          <w:szCs w:val="26"/>
          <w:lang w:val="nl-NL"/>
        </w:rPr>
        <w:t xml:space="preserve"> TÍNH TOÁN HIỆU NĂNG CAO TRONG XỬ LÝ DỮ LIỆU LỚN</w:t>
      </w:r>
      <w:bookmarkEnd w:id="92"/>
    </w:p>
    <w:p w:rsidR="00855040" w:rsidRPr="00394F7B" w:rsidRDefault="001F27FD" w:rsidP="00321CE9">
      <w:pPr>
        <w:rPr>
          <w:szCs w:val="26"/>
          <w:lang w:val="nl-NL"/>
        </w:rPr>
      </w:pPr>
      <w:r>
        <w:rPr>
          <w:b/>
          <w:szCs w:val="26"/>
          <w:lang w:val="nl-NL"/>
        </w:rPr>
        <w:t>1.</w:t>
      </w:r>
      <w:r w:rsidR="00855040" w:rsidRPr="00394F7B">
        <w:rPr>
          <w:b/>
          <w:szCs w:val="26"/>
          <w:lang w:val="nl-NL"/>
        </w:rPr>
        <w:t>Tổng số tín chỉ: 2 TC</w:t>
      </w:r>
    </w:p>
    <w:p w:rsidR="00855040" w:rsidRPr="00394F7B" w:rsidRDefault="001F27FD" w:rsidP="00321CE9">
      <w:pPr>
        <w:rPr>
          <w:szCs w:val="26"/>
          <w:lang w:val="nl-NL"/>
        </w:rPr>
      </w:pPr>
      <w:r>
        <w:rPr>
          <w:b/>
          <w:szCs w:val="26"/>
          <w:lang w:val="nl-NL"/>
        </w:rPr>
        <w:t>2.</w:t>
      </w:r>
      <w:r w:rsidR="00855040" w:rsidRPr="00394F7B">
        <w:rPr>
          <w:b/>
          <w:szCs w:val="26"/>
          <w:lang w:val="nl-NL"/>
        </w:rPr>
        <w:t>Các giảng viên phụ trách môn học</w:t>
      </w:r>
      <w:r w:rsidR="00855040" w:rsidRPr="00394F7B">
        <w:rPr>
          <w:szCs w:val="26"/>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1824"/>
        <w:gridCol w:w="1792"/>
        <w:gridCol w:w="2815"/>
      </w:tblGrid>
      <w:tr w:rsidR="00855040" w:rsidRPr="00292BEF" w:rsidTr="00DA1997">
        <w:tc>
          <w:tcPr>
            <w:tcW w:w="1559" w:type="pct"/>
          </w:tcPr>
          <w:p w:rsidR="00855040" w:rsidRPr="00292BEF" w:rsidRDefault="00855040" w:rsidP="00321CE9">
            <w:pPr>
              <w:rPr>
                <w:szCs w:val="26"/>
              </w:rPr>
            </w:pPr>
            <w:r w:rsidRPr="00292BEF">
              <w:rPr>
                <w:szCs w:val="26"/>
              </w:rPr>
              <w:t>Họ tên giảng viên</w:t>
            </w:r>
          </w:p>
        </w:tc>
        <w:tc>
          <w:tcPr>
            <w:tcW w:w="976" w:type="pct"/>
          </w:tcPr>
          <w:p w:rsidR="00855040" w:rsidRPr="00292BEF" w:rsidRDefault="00855040" w:rsidP="00321CE9">
            <w:pPr>
              <w:rPr>
                <w:szCs w:val="26"/>
              </w:rPr>
            </w:pPr>
            <w:r w:rsidRPr="00292BEF">
              <w:rPr>
                <w:szCs w:val="26"/>
              </w:rPr>
              <w:t>Học hàm</w:t>
            </w:r>
          </w:p>
        </w:tc>
        <w:tc>
          <w:tcPr>
            <w:tcW w:w="959" w:type="pct"/>
          </w:tcPr>
          <w:p w:rsidR="00855040" w:rsidRPr="00292BEF" w:rsidRDefault="00855040" w:rsidP="00321CE9">
            <w:pPr>
              <w:rPr>
                <w:szCs w:val="26"/>
              </w:rPr>
            </w:pPr>
            <w:r w:rsidRPr="00292BEF">
              <w:rPr>
                <w:szCs w:val="26"/>
              </w:rPr>
              <w:t>Học vị</w:t>
            </w:r>
          </w:p>
        </w:tc>
        <w:tc>
          <w:tcPr>
            <w:tcW w:w="1506" w:type="pct"/>
          </w:tcPr>
          <w:p w:rsidR="00855040" w:rsidRPr="00292BEF" w:rsidRDefault="00855040" w:rsidP="00321CE9">
            <w:pPr>
              <w:rPr>
                <w:szCs w:val="26"/>
              </w:rPr>
            </w:pPr>
            <w:r w:rsidRPr="00292BEF">
              <w:rPr>
                <w:szCs w:val="26"/>
              </w:rPr>
              <w:t>Đơn vị công tác</w:t>
            </w:r>
          </w:p>
        </w:tc>
      </w:tr>
      <w:tr w:rsidR="00855040" w:rsidRPr="00C93A1C" w:rsidTr="00DA1997">
        <w:tc>
          <w:tcPr>
            <w:tcW w:w="1559" w:type="pct"/>
          </w:tcPr>
          <w:p w:rsidR="00855040" w:rsidRPr="00292BEF" w:rsidRDefault="00855040" w:rsidP="000C599F">
            <w:pPr>
              <w:rPr>
                <w:bCs/>
                <w:szCs w:val="26"/>
                <w:lang w:val="nl-NL"/>
              </w:rPr>
            </w:pPr>
            <w:r w:rsidRPr="00292BEF">
              <w:rPr>
                <w:bCs/>
                <w:szCs w:val="26"/>
                <w:lang w:val="nl-NL"/>
              </w:rPr>
              <w:t xml:space="preserve">Nguyễn </w:t>
            </w:r>
            <w:r w:rsidR="000C599F">
              <w:rPr>
                <w:bCs/>
                <w:szCs w:val="26"/>
                <w:lang w:val="nl-NL"/>
              </w:rPr>
              <w:t>Việt</w:t>
            </w:r>
            <w:r w:rsidRPr="00292BEF">
              <w:rPr>
                <w:bCs/>
                <w:szCs w:val="26"/>
                <w:lang w:val="nl-NL"/>
              </w:rPr>
              <w:t xml:space="preserve"> Hùng</w:t>
            </w:r>
          </w:p>
        </w:tc>
        <w:tc>
          <w:tcPr>
            <w:tcW w:w="976" w:type="pct"/>
          </w:tcPr>
          <w:p w:rsidR="00855040" w:rsidRPr="00292BEF" w:rsidRDefault="00855040" w:rsidP="00321CE9">
            <w:pPr>
              <w:rPr>
                <w:szCs w:val="26"/>
                <w:lang w:val="nl-NL"/>
              </w:rPr>
            </w:pPr>
            <w:r w:rsidRPr="00292BEF">
              <w:rPr>
                <w:szCs w:val="26"/>
                <w:lang w:val="nl-NL"/>
              </w:rPr>
              <w:t>GVC</w:t>
            </w:r>
          </w:p>
        </w:tc>
        <w:tc>
          <w:tcPr>
            <w:tcW w:w="959" w:type="pct"/>
          </w:tcPr>
          <w:p w:rsidR="00855040" w:rsidRPr="00292BEF" w:rsidRDefault="00855040" w:rsidP="00321CE9">
            <w:pPr>
              <w:rPr>
                <w:szCs w:val="26"/>
                <w:lang w:val="nl-NL"/>
              </w:rPr>
            </w:pPr>
            <w:r w:rsidRPr="00292BEF">
              <w:rPr>
                <w:szCs w:val="26"/>
                <w:lang w:val="nl-NL"/>
              </w:rPr>
              <w:t>TS</w:t>
            </w:r>
          </w:p>
        </w:tc>
        <w:tc>
          <w:tcPr>
            <w:tcW w:w="1506" w:type="pct"/>
          </w:tcPr>
          <w:p w:rsidR="00855040" w:rsidRPr="00292BEF" w:rsidRDefault="00855040" w:rsidP="00321CE9">
            <w:pPr>
              <w:rPr>
                <w:szCs w:val="26"/>
                <w:lang w:val="nl-NL"/>
              </w:rPr>
            </w:pPr>
            <w:r w:rsidRPr="00292BEF">
              <w:rPr>
                <w:szCs w:val="26"/>
                <w:lang w:val="nl-NL"/>
              </w:rPr>
              <w:t>BM Công nghệ phần mềm – Khoa CNTT</w:t>
            </w:r>
          </w:p>
        </w:tc>
      </w:tr>
    </w:tbl>
    <w:p w:rsidR="00855040" w:rsidRPr="00292BEF" w:rsidRDefault="00CB496B" w:rsidP="00321CE9">
      <w:pPr>
        <w:rPr>
          <w:szCs w:val="26"/>
          <w:lang w:val="nl-NL"/>
        </w:rPr>
      </w:pPr>
      <w:r>
        <w:rPr>
          <w:b/>
          <w:szCs w:val="26"/>
          <w:lang w:val="nl-NL"/>
        </w:rPr>
        <w:t>3.</w:t>
      </w:r>
      <w:r w:rsidR="00855040" w:rsidRPr="00292BEF">
        <w:rPr>
          <w:b/>
          <w:szCs w:val="26"/>
          <w:lang w:val="nl-NL"/>
        </w:rPr>
        <w:t>Mục tiêu môn học:</w:t>
      </w:r>
      <w:r w:rsidR="00855040" w:rsidRPr="00292BEF">
        <w:rPr>
          <w:szCs w:val="26"/>
          <w:lang w:val="nl-NL"/>
        </w:rPr>
        <w:t xml:space="preserve"> </w:t>
      </w:r>
      <w:r w:rsidR="00855040" w:rsidRPr="00292BEF">
        <w:rPr>
          <w:bCs/>
          <w:szCs w:val="26"/>
          <w:lang w:val="nl-NL"/>
        </w:rPr>
        <w:t>Môn học nhằm trang bị cho học viên kiến thức về các mô hình tính toán song song và tính toán phân tán, trên cơ sở đó cài đặt thử nghiệm, đánh giá một số thuật toán xử lý dữ liệu lớn trên các mô hình này.</w:t>
      </w:r>
    </w:p>
    <w:p w:rsidR="00855040" w:rsidRPr="00292BEF" w:rsidRDefault="00CB496B" w:rsidP="00321CE9">
      <w:pPr>
        <w:rPr>
          <w:szCs w:val="26"/>
          <w:lang w:val="nl-NL"/>
        </w:rPr>
      </w:pPr>
      <w:r>
        <w:rPr>
          <w:b/>
          <w:szCs w:val="26"/>
          <w:lang w:val="nl-NL"/>
        </w:rPr>
        <w:t>4</w:t>
      </w:r>
      <w:r w:rsidR="001F27FD">
        <w:rPr>
          <w:b/>
          <w:szCs w:val="26"/>
          <w:lang w:val="nl-NL"/>
        </w:rPr>
        <w:t>.</w:t>
      </w:r>
      <w:r w:rsidR="00855040" w:rsidRPr="00292BEF">
        <w:rPr>
          <w:b/>
          <w:szCs w:val="26"/>
          <w:lang w:val="nl-NL"/>
        </w:rPr>
        <w:t>Bộ môn phụ trách</w:t>
      </w:r>
      <w:r w:rsidR="00855040" w:rsidRPr="00292BEF">
        <w:rPr>
          <w:szCs w:val="26"/>
          <w:lang w:val="nl-NL"/>
        </w:rPr>
        <w:t>: Công nghệ phần mềm</w:t>
      </w:r>
    </w:p>
    <w:p w:rsidR="00855040" w:rsidRPr="00292BEF" w:rsidRDefault="00CB496B" w:rsidP="00321CE9">
      <w:pPr>
        <w:rPr>
          <w:szCs w:val="26"/>
          <w:lang w:val="nl-NL"/>
        </w:rPr>
      </w:pPr>
      <w:r>
        <w:rPr>
          <w:b/>
          <w:szCs w:val="26"/>
          <w:lang w:val="nl-NL"/>
        </w:rPr>
        <w:t>5</w:t>
      </w:r>
      <w:r w:rsidR="001F27FD">
        <w:rPr>
          <w:b/>
          <w:szCs w:val="26"/>
          <w:lang w:val="nl-NL"/>
        </w:rPr>
        <w:t>.</w:t>
      </w:r>
      <w:r w:rsidR="00855040" w:rsidRPr="00292BEF">
        <w:rPr>
          <w:b/>
          <w:szCs w:val="26"/>
          <w:lang w:val="nl-NL"/>
        </w:rPr>
        <w:t>Phương tiện bảo đảm</w:t>
      </w:r>
      <w:r w:rsidR="00855040" w:rsidRPr="00292BEF">
        <w:rPr>
          <w:szCs w:val="26"/>
          <w:lang w:val="nl-NL"/>
        </w:rPr>
        <w:t xml:space="preserve">:Phòng học có máy chiếu. </w:t>
      </w:r>
    </w:p>
    <w:p w:rsidR="00855040" w:rsidRPr="00C93A1C" w:rsidRDefault="00CB496B" w:rsidP="00321CE9">
      <w:pPr>
        <w:rPr>
          <w:szCs w:val="26"/>
          <w:lang w:val="nl-NL"/>
        </w:rPr>
      </w:pPr>
      <w:r w:rsidRPr="00C93A1C">
        <w:rPr>
          <w:b/>
          <w:szCs w:val="26"/>
          <w:lang w:val="nl-NL"/>
        </w:rPr>
        <w:t>6</w:t>
      </w:r>
      <w:r w:rsidR="001F27FD" w:rsidRPr="00C93A1C">
        <w:rPr>
          <w:b/>
          <w:szCs w:val="26"/>
          <w:lang w:val="nl-NL"/>
        </w:rPr>
        <w:t>.</w:t>
      </w:r>
      <w:r w:rsidR="00855040" w:rsidRPr="00C93A1C">
        <w:rPr>
          <w:b/>
          <w:szCs w:val="26"/>
          <w:lang w:val="nl-NL"/>
        </w:rPr>
        <w:t>Nội dung chi tiết môn học</w:t>
      </w:r>
      <w:r w:rsidR="00855040" w:rsidRPr="00C93A1C">
        <w:rPr>
          <w:szCs w:val="26"/>
          <w:lang w:val="nl-NL"/>
        </w:rPr>
        <w:t xml:space="preserve">: </w:t>
      </w:r>
    </w:p>
    <w:p w:rsidR="00855040" w:rsidRPr="00C93A1C" w:rsidRDefault="00855040" w:rsidP="00321CE9">
      <w:pPr>
        <w:rPr>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6401"/>
        <w:gridCol w:w="976"/>
        <w:gridCol w:w="1224"/>
      </w:tblGrid>
      <w:tr w:rsidR="00855040" w:rsidRPr="00292BEF" w:rsidTr="00DA1997">
        <w:tc>
          <w:tcPr>
            <w:tcW w:w="398" w:type="pct"/>
            <w:vAlign w:val="center"/>
          </w:tcPr>
          <w:p w:rsidR="00855040" w:rsidRPr="00292BEF" w:rsidRDefault="00855040" w:rsidP="00321CE9">
            <w:pPr>
              <w:rPr>
                <w:b/>
                <w:szCs w:val="26"/>
              </w:rPr>
            </w:pPr>
            <w:r w:rsidRPr="00292BEF">
              <w:rPr>
                <w:b/>
                <w:szCs w:val="26"/>
              </w:rPr>
              <w:t>STT</w:t>
            </w:r>
          </w:p>
        </w:tc>
        <w:tc>
          <w:tcPr>
            <w:tcW w:w="3425" w:type="pct"/>
            <w:vAlign w:val="center"/>
          </w:tcPr>
          <w:p w:rsidR="00855040" w:rsidRPr="0087432A" w:rsidRDefault="00855040" w:rsidP="00321CE9">
            <w:pPr>
              <w:rPr>
                <w:b/>
              </w:rPr>
            </w:pPr>
            <w:r w:rsidRPr="0087432A">
              <w:rPr>
                <w:b/>
              </w:rPr>
              <w:t>Nội dung</w:t>
            </w:r>
          </w:p>
        </w:tc>
        <w:tc>
          <w:tcPr>
            <w:tcW w:w="522" w:type="pct"/>
            <w:vAlign w:val="center"/>
          </w:tcPr>
          <w:p w:rsidR="00855040" w:rsidRPr="00292BEF" w:rsidRDefault="00855040" w:rsidP="00321CE9">
            <w:pPr>
              <w:rPr>
                <w:b/>
                <w:szCs w:val="26"/>
              </w:rPr>
            </w:pPr>
            <w:r w:rsidRPr="00292BEF">
              <w:rPr>
                <w:b/>
                <w:szCs w:val="26"/>
              </w:rPr>
              <w:t>Số tiết</w:t>
            </w:r>
          </w:p>
        </w:tc>
        <w:tc>
          <w:tcPr>
            <w:tcW w:w="655" w:type="pct"/>
            <w:vAlign w:val="center"/>
          </w:tcPr>
          <w:p w:rsidR="00855040" w:rsidRPr="00292BEF" w:rsidRDefault="00855040" w:rsidP="00321CE9">
            <w:pPr>
              <w:rPr>
                <w:b/>
                <w:szCs w:val="26"/>
              </w:rPr>
            </w:pPr>
            <w:r w:rsidRPr="00292BEF">
              <w:rPr>
                <w:b/>
                <w:szCs w:val="26"/>
              </w:rPr>
              <w:t>TLTK</w:t>
            </w:r>
          </w:p>
        </w:tc>
      </w:tr>
      <w:tr w:rsidR="00855040" w:rsidRPr="00292BEF" w:rsidTr="00DA1997">
        <w:tc>
          <w:tcPr>
            <w:tcW w:w="398" w:type="pct"/>
          </w:tcPr>
          <w:p w:rsidR="00855040" w:rsidRPr="00292BEF" w:rsidRDefault="00855040" w:rsidP="00321CE9">
            <w:pPr>
              <w:rPr>
                <w:szCs w:val="26"/>
              </w:rPr>
            </w:pPr>
            <w:r w:rsidRPr="00292BEF">
              <w:rPr>
                <w:szCs w:val="26"/>
              </w:rPr>
              <w:t>1</w:t>
            </w:r>
          </w:p>
        </w:tc>
        <w:tc>
          <w:tcPr>
            <w:tcW w:w="3425" w:type="pct"/>
          </w:tcPr>
          <w:p w:rsidR="00855040" w:rsidRPr="00292BEF" w:rsidRDefault="00855040" w:rsidP="00321CE9">
            <w:pPr>
              <w:rPr>
                <w:bCs/>
                <w:iCs/>
              </w:rPr>
            </w:pPr>
            <w:r w:rsidRPr="00292BEF">
              <w:rPr>
                <w:bCs/>
                <w:iCs/>
              </w:rPr>
              <w:t>Chương 1: Các mô hình lập trình tính toán hiệu năng cao</w:t>
            </w:r>
          </w:p>
          <w:p w:rsidR="00855040" w:rsidRPr="00292BEF" w:rsidRDefault="00855040" w:rsidP="00321CE9">
            <w:pPr>
              <w:rPr>
                <w:bCs/>
                <w:iCs/>
              </w:rPr>
            </w:pPr>
            <w:r w:rsidRPr="00292BEF">
              <w:rPr>
                <w:bCs/>
                <w:iCs/>
              </w:rPr>
              <w:t>1. Mô hình truyền thông báo</w:t>
            </w:r>
          </w:p>
          <w:p w:rsidR="00855040" w:rsidRPr="00292BEF" w:rsidRDefault="00855040" w:rsidP="00321CE9">
            <w:pPr>
              <w:rPr>
                <w:bCs/>
                <w:iCs/>
              </w:rPr>
            </w:pPr>
            <w:r w:rsidRPr="00292BEF">
              <w:rPr>
                <w:bCs/>
                <w:iCs/>
              </w:rPr>
              <w:t>1.1 Giới thiệu chung</w:t>
            </w:r>
          </w:p>
          <w:p w:rsidR="00855040" w:rsidRPr="00292BEF" w:rsidRDefault="00855040" w:rsidP="00321CE9">
            <w:pPr>
              <w:rPr>
                <w:bCs/>
                <w:iCs/>
              </w:rPr>
            </w:pPr>
            <w:r w:rsidRPr="00292BEF">
              <w:rPr>
                <w:bCs/>
                <w:iCs/>
              </w:rPr>
              <w:t>1.2 Các mô hình tính toán hiệu năng cao: tính toán cụm, tính toán lưới</w:t>
            </w:r>
          </w:p>
          <w:p w:rsidR="00855040" w:rsidRPr="00292BEF" w:rsidRDefault="00855040" w:rsidP="00321CE9">
            <w:pPr>
              <w:rPr>
                <w:bCs/>
                <w:iCs/>
              </w:rPr>
            </w:pPr>
            <w:r w:rsidRPr="00292BEF">
              <w:rPr>
                <w:bCs/>
                <w:iCs/>
              </w:rPr>
              <w:t>1.3 Các công cụ: MPI, Alchemi</w:t>
            </w:r>
          </w:p>
          <w:p w:rsidR="00855040" w:rsidRPr="00292BEF" w:rsidRDefault="00855040" w:rsidP="00321CE9">
            <w:pPr>
              <w:rPr>
                <w:bCs/>
                <w:iCs/>
              </w:rPr>
            </w:pPr>
            <w:r w:rsidRPr="00292BEF">
              <w:rPr>
                <w:bCs/>
                <w:iCs/>
              </w:rPr>
              <w:t>2. Mô hình bộ nhớ chia sẻ</w:t>
            </w:r>
          </w:p>
          <w:p w:rsidR="00855040" w:rsidRPr="00292BEF" w:rsidRDefault="00855040" w:rsidP="00321CE9">
            <w:pPr>
              <w:rPr>
                <w:bCs/>
                <w:iCs/>
              </w:rPr>
            </w:pPr>
            <w:r w:rsidRPr="00292BEF">
              <w:rPr>
                <w:bCs/>
                <w:iCs/>
              </w:rPr>
              <w:t>2.1 Giới thiệu chung</w:t>
            </w:r>
          </w:p>
          <w:p w:rsidR="00855040" w:rsidRPr="00292BEF" w:rsidRDefault="00855040" w:rsidP="00321CE9">
            <w:pPr>
              <w:rPr>
                <w:bCs/>
                <w:iCs/>
              </w:rPr>
            </w:pPr>
            <w:r w:rsidRPr="00292BEF">
              <w:rPr>
                <w:bCs/>
                <w:iCs/>
              </w:rPr>
              <w:t>2.2 OpenMP</w:t>
            </w:r>
          </w:p>
          <w:p w:rsidR="00855040" w:rsidRPr="00292BEF" w:rsidRDefault="00855040" w:rsidP="00321CE9">
            <w:pPr>
              <w:rPr>
                <w:bCs/>
                <w:iCs/>
              </w:rPr>
            </w:pPr>
            <w:r w:rsidRPr="00292BEF">
              <w:rPr>
                <w:bCs/>
                <w:iCs/>
              </w:rPr>
              <w:t>2.3 Các công cụ khác</w:t>
            </w:r>
          </w:p>
          <w:p w:rsidR="00855040" w:rsidRPr="00292BEF" w:rsidRDefault="00855040" w:rsidP="00321CE9">
            <w:pPr>
              <w:rPr>
                <w:bCs/>
                <w:iCs/>
              </w:rPr>
            </w:pPr>
            <w:r w:rsidRPr="00292BEF">
              <w:rPr>
                <w:bCs/>
                <w:iCs/>
              </w:rPr>
              <w:t>3. Một số kỹ thuật song song hóa các thuật toán khai phá dữ liệu lớn</w:t>
            </w:r>
          </w:p>
        </w:tc>
        <w:tc>
          <w:tcPr>
            <w:tcW w:w="522" w:type="pct"/>
          </w:tcPr>
          <w:p w:rsidR="00855040" w:rsidRPr="00292BEF" w:rsidRDefault="003C4EED" w:rsidP="00321CE9">
            <w:pPr>
              <w:rPr>
                <w:szCs w:val="26"/>
              </w:rPr>
            </w:pPr>
            <w:r>
              <w:rPr>
                <w:szCs w:val="26"/>
              </w:rPr>
              <w:t>30</w:t>
            </w:r>
          </w:p>
        </w:tc>
        <w:tc>
          <w:tcPr>
            <w:tcW w:w="655" w:type="pct"/>
          </w:tcPr>
          <w:p w:rsidR="00855040" w:rsidRPr="00292BEF" w:rsidRDefault="00855040" w:rsidP="00321CE9">
            <w:pPr>
              <w:rPr>
                <w:szCs w:val="26"/>
              </w:rPr>
            </w:pPr>
            <w:r w:rsidRPr="00292BEF">
              <w:rPr>
                <w:szCs w:val="26"/>
              </w:rPr>
              <w:t>[1,2]</w:t>
            </w:r>
          </w:p>
        </w:tc>
      </w:tr>
      <w:tr w:rsidR="00855040" w:rsidRPr="00292BEF" w:rsidTr="00DA1997">
        <w:tc>
          <w:tcPr>
            <w:tcW w:w="398" w:type="pct"/>
          </w:tcPr>
          <w:p w:rsidR="00855040" w:rsidRPr="00292BEF" w:rsidRDefault="00855040" w:rsidP="00321CE9">
            <w:pPr>
              <w:rPr>
                <w:szCs w:val="26"/>
              </w:rPr>
            </w:pPr>
            <w:r w:rsidRPr="00292BEF">
              <w:rPr>
                <w:szCs w:val="26"/>
              </w:rPr>
              <w:t>2</w:t>
            </w:r>
          </w:p>
        </w:tc>
        <w:tc>
          <w:tcPr>
            <w:tcW w:w="3425" w:type="pct"/>
          </w:tcPr>
          <w:p w:rsidR="00855040" w:rsidRPr="00292BEF" w:rsidRDefault="00855040" w:rsidP="00321CE9">
            <w:r w:rsidRPr="00292BEF">
              <w:t>Chương 2: Một số thuật toán phân cụm dữ liệu lớn nhiều chiều</w:t>
            </w:r>
          </w:p>
          <w:p w:rsidR="00855040" w:rsidRPr="00292BEF" w:rsidRDefault="00855040" w:rsidP="00321CE9">
            <w:r w:rsidRPr="00292BEF">
              <w:t>1. Thuật toán phân cụm song song dữ liệu không gian lớn</w:t>
            </w:r>
          </w:p>
          <w:p w:rsidR="00855040" w:rsidRPr="00292BEF" w:rsidRDefault="00855040" w:rsidP="00321CE9">
            <w:r w:rsidRPr="00292BEF">
              <w:lastRenderedPageBreak/>
              <w:t>2. Thuật toán phân cụm song song sử dụng không gian con pMAFIA</w:t>
            </w:r>
          </w:p>
          <w:p w:rsidR="00855040" w:rsidRPr="00292BEF" w:rsidRDefault="00855040" w:rsidP="00321CE9">
            <w:r w:rsidRPr="00292BEF">
              <w:t>3. Thuật toán phân cụm song song fpMAFIA</w:t>
            </w:r>
          </w:p>
        </w:tc>
        <w:tc>
          <w:tcPr>
            <w:tcW w:w="522" w:type="pct"/>
          </w:tcPr>
          <w:p w:rsidR="00855040" w:rsidRPr="00292BEF" w:rsidRDefault="003C4EED" w:rsidP="00321CE9">
            <w:pPr>
              <w:rPr>
                <w:szCs w:val="26"/>
              </w:rPr>
            </w:pPr>
            <w:r>
              <w:rPr>
                <w:szCs w:val="26"/>
              </w:rPr>
              <w:lastRenderedPageBreak/>
              <w:t>30</w:t>
            </w:r>
          </w:p>
        </w:tc>
        <w:tc>
          <w:tcPr>
            <w:tcW w:w="655" w:type="pct"/>
          </w:tcPr>
          <w:p w:rsidR="00855040" w:rsidRPr="00292BEF" w:rsidRDefault="00855040" w:rsidP="00321CE9">
            <w:pPr>
              <w:rPr>
                <w:szCs w:val="26"/>
              </w:rPr>
            </w:pPr>
            <w:r w:rsidRPr="00292BEF">
              <w:rPr>
                <w:szCs w:val="26"/>
              </w:rPr>
              <w:t>[3,4,5]</w:t>
            </w:r>
          </w:p>
        </w:tc>
      </w:tr>
      <w:tr w:rsidR="00855040" w:rsidRPr="00292BEF" w:rsidTr="00DA1997">
        <w:tc>
          <w:tcPr>
            <w:tcW w:w="398" w:type="pct"/>
            <w:vAlign w:val="center"/>
          </w:tcPr>
          <w:p w:rsidR="00855040" w:rsidRPr="00292BEF" w:rsidRDefault="00855040" w:rsidP="00321CE9">
            <w:pPr>
              <w:rPr>
                <w:szCs w:val="26"/>
              </w:rPr>
            </w:pPr>
            <w:r w:rsidRPr="00292BEF">
              <w:rPr>
                <w:szCs w:val="26"/>
              </w:rPr>
              <w:lastRenderedPageBreak/>
              <w:t>3</w:t>
            </w:r>
          </w:p>
        </w:tc>
        <w:tc>
          <w:tcPr>
            <w:tcW w:w="3425" w:type="pct"/>
          </w:tcPr>
          <w:p w:rsidR="00855040" w:rsidRPr="00292BEF" w:rsidRDefault="00855040" w:rsidP="00321CE9">
            <w:r w:rsidRPr="00292BEF">
              <w:t>Chương 3: Một số thuật toán khai phá luật kết hợp trong CSDL lớn</w:t>
            </w:r>
          </w:p>
          <w:p w:rsidR="00855040" w:rsidRPr="00292BEF" w:rsidRDefault="00855040" w:rsidP="00321CE9">
            <w:r w:rsidRPr="00292BEF">
              <w:t>1. Thuật toán khai phá luật kết hợp trong CSDL lớn</w:t>
            </w:r>
          </w:p>
          <w:p w:rsidR="00855040" w:rsidRPr="00292BEF" w:rsidRDefault="00855040" w:rsidP="00321CE9">
            <w:r w:rsidRPr="00292BEF">
              <w:t>2. Thuật toán khai phá luật kết hợp phân tán</w:t>
            </w:r>
          </w:p>
          <w:p w:rsidR="00855040" w:rsidRPr="00292BEF" w:rsidRDefault="00855040" w:rsidP="00321CE9">
            <w:r w:rsidRPr="00292BEF">
              <w:t>3. Thuât toán xây dựng cây quyết định trong môi trường tính toán lưới</w:t>
            </w:r>
          </w:p>
        </w:tc>
        <w:tc>
          <w:tcPr>
            <w:tcW w:w="522" w:type="pct"/>
          </w:tcPr>
          <w:p w:rsidR="00855040" w:rsidRPr="00292BEF" w:rsidRDefault="003C4EED" w:rsidP="00321CE9">
            <w:pPr>
              <w:rPr>
                <w:iCs/>
                <w:szCs w:val="26"/>
              </w:rPr>
            </w:pPr>
            <w:r>
              <w:rPr>
                <w:iCs/>
                <w:szCs w:val="26"/>
              </w:rPr>
              <w:t>30</w:t>
            </w:r>
          </w:p>
        </w:tc>
        <w:tc>
          <w:tcPr>
            <w:tcW w:w="655" w:type="pct"/>
          </w:tcPr>
          <w:p w:rsidR="00855040" w:rsidRPr="00292BEF" w:rsidRDefault="00855040" w:rsidP="00321CE9">
            <w:pPr>
              <w:rPr>
                <w:iCs/>
                <w:szCs w:val="26"/>
              </w:rPr>
            </w:pPr>
            <w:r w:rsidRPr="00292BEF">
              <w:rPr>
                <w:iCs/>
                <w:szCs w:val="26"/>
              </w:rPr>
              <w:t>[6,7,8]</w:t>
            </w:r>
          </w:p>
        </w:tc>
      </w:tr>
      <w:tr w:rsidR="00855040" w:rsidRPr="00292BEF" w:rsidTr="00DA1997">
        <w:tc>
          <w:tcPr>
            <w:tcW w:w="398" w:type="pct"/>
            <w:vAlign w:val="center"/>
          </w:tcPr>
          <w:p w:rsidR="00855040" w:rsidRPr="00292BEF" w:rsidRDefault="00855040" w:rsidP="00321CE9">
            <w:pPr>
              <w:rPr>
                <w:szCs w:val="26"/>
              </w:rPr>
            </w:pPr>
          </w:p>
        </w:tc>
        <w:tc>
          <w:tcPr>
            <w:tcW w:w="3425" w:type="pct"/>
          </w:tcPr>
          <w:p w:rsidR="00855040" w:rsidRPr="00292BEF" w:rsidRDefault="00855040" w:rsidP="00321CE9">
            <w:pPr>
              <w:rPr>
                <w:bCs/>
              </w:rPr>
            </w:pPr>
            <w:r w:rsidRPr="00292BEF">
              <w:rPr>
                <w:bCs/>
              </w:rPr>
              <w:t>Tổng</w:t>
            </w:r>
          </w:p>
        </w:tc>
        <w:tc>
          <w:tcPr>
            <w:tcW w:w="522" w:type="pct"/>
          </w:tcPr>
          <w:p w:rsidR="00855040" w:rsidRPr="00292BEF" w:rsidRDefault="003C4EED" w:rsidP="00321CE9">
            <w:pPr>
              <w:rPr>
                <w:iCs/>
                <w:szCs w:val="26"/>
              </w:rPr>
            </w:pPr>
            <w:r>
              <w:rPr>
                <w:iCs/>
                <w:szCs w:val="26"/>
              </w:rPr>
              <w:t>90</w:t>
            </w:r>
          </w:p>
        </w:tc>
        <w:tc>
          <w:tcPr>
            <w:tcW w:w="655" w:type="pct"/>
          </w:tcPr>
          <w:p w:rsidR="00855040" w:rsidRPr="00292BEF" w:rsidRDefault="00855040" w:rsidP="00321CE9">
            <w:pPr>
              <w:rPr>
                <w:i/>
                <w:iCs/>
                <w:szCs w:val="26"/>
              </w:rPr>
            </w:pPr>
          </w:p>
        </w:tc>
      </w:tr>
    </w:tbl>
    <w:p w:rsidR="00855040" w:rsidRPr="00292BEF" w:rsidRDefault="00855040" w:rsidP="00321CE9">
      <w:pPr>
        <w:rPr>
          <w:b/>
          <w:szCs w:val="26"/>
        </w:rPr>
      </w:pPr>
    </w:p>
    <w:p w:rsidR="00855040" w:rsidRPr="00292BEF" w:rsidRDefault="001F27FD" w:rsidP="00321CE9">
      <w:pPr>
        <w:rPr>
          <w:b/>
          <w:szCs w:val="26"/>
        </w:rPr>
      </w:pPr>
      <w:r>
        <w:rPr>
          <w:b/>
          <w:szCs w:val="26"/>
        </w:rPr>
        <w:t>7.</w:t>
      </w:r>
      <w:r w:rsidR="00855040" w:rsidRPr="00292BEF">
        <w:rPr>
          <w:b/>
          <w:szCs w:val="26"/>
        </w:rPr>
        <w:t>Tài liệu tham khảo: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825"/>
        <w:gridCol w:w="902"/>
        <w:gridCol w:w="1094"/>
        <w:gridCol w:w="938"/>
        <w:gridCol w:w="1052"/>
      </w:tblGrid>
      <w:tr w:rsidR="00855040" w:rsidRPr="00292BEF" w:rsidTr="00DA1997">
        <w:tc>
          <w:tcPr>
            <w:tcW w:w="0" w:type="auto"/>
            <w:vMerge w:val="restart"/>
          </w:tcPr>
          <w:p w:rsidR="00855040" w:rsidRPr="00292BEF" w:rsidRDefault="00855040" w:rsidP="00321CE9">
            <w:pPr>
              <w:rPr>
                <w:szCs w:val="26"/>
              </w:rPr>
            </w:pPr>
          </w:p>
          <w:p w:rsidR="00855040" w:rsidRPr="00292BEF" w:rsidRDefault="00855040" w:rsidP="00321CE9">
            <w:pPr>
              <w:rPr>
                <w:szCs w:val="26"/>
              </w:rPr>
            </w:pPr>
          </w:p>
          <w:p w:rsidR="00855040" w:rsidRPr="00292BEF" w:rsidRDefault="00855040" w:rsidP="00321CE9">
            <w:pPr>
              <w:rPr>
                <w:szCs w:val="26"/>
              </w:rPr>
            </w:pPr>
            <w:r w:rsidRPr="00292BEF">
              <w:rPr>
                <w:szCs w:val="26"/>
              </w:rPr>
              <w:t>TT</w:t>
            </w:r>
          </w:p>
        </w:tc>
        <w:tc>
          <w:tcPr>
            <w:tcW w:w="0" w:type="auto"/>
            <w:vMerge w:val="restart"/>
          </w:tcPr>
          <w:p w:rsidR="00855040" w:rsidRPr="00292BEF" w:rsidRDefault="00855040" w:rsidP="00321CE9">
            <w:pPr>
              <w:rPr>
                <w:szCs w:val="26"/>
              </w:rPr>
            </w:pPr>
          </w:p>
          <w:p w:rsidR="00855040" w:rsidRPr="00292BEF" w:rsidRDefault="00855040" w:rsidP="00321CE9">
            <w:pPr>
              <w:rPr>
                <w:szCs w:val="26"/>
              </w:rPr>
            </w:pPr>
          </w:p>
          <w:p w:rsidR="00855040" w:rsidRPr="00292BEF" w:rsidRDefault="00855040" w:rsidP="00321CE9">
            <w:pPr>
              <w:rPr>
                <w:szCs w:val="26"/>
              </w:rPr>
            </w:pPr>
            <w:r w:rsidRPr="00292BEF">
              <w:rPr>
                <w:szCs w:val="26"/>
              </w:rPr>
              <w:t>Tên tài liệu</w:t>
            </w:r>
          </w:p>
        </w:tc>
        <w:tc>
          <w:tcPr>
            <w:tcW w:w="0" w:type="auto"/>
            <w:gridSpan w:val="4"/>
          </w:tcPr>
          <w:p w:rsidR="00855040" w:rsidRPr="00292BEF" w:rsidRDefault="00855040" w:rsidP="00321CE9">
            <w:pPr>
              <w:rPr>
                <w:szCs w:val="26"/>
              </w:rPr>
            </w:pPr>
            <w:r w:rsidRPr="00292BEF">
              <w:rPr>
                <w:szCs w:val="26"/>
              </w:rPr>
              <w:t>Tình trạng tài liệu</w:t>
            </w:r>
          </w:p>
        </w:tc>
      </w:tr>
      <w:tr w:rsidR="00855040" w:rsidRPr="00292BEF" w:rsidTr="00DA1997">
        <w:tc>
          <w:tcPr>
            <w:tcW w:w="0" w:type="auto"/>
            <w:vMerge/>
          </w:tcPr>
          <w:p w:rsidR="00855040" w:rsidRPr="00292BEF" w:rsidRDefault="00855040" w:rsidP="00321CE9">
            <w:pPr>
              <w:rPr>
                <w:szCs w:val="26"/>
              </w:rPr>
            </w:pPr>
          </w:p>
        </w:tc>
        <w:tc>
          <w:tcPr>
            <w:tcW w:w="0" w:type="auto"/>
            <w:vMerge/>
          </w:tcPr>
          <w:p w:rsidR="00855040" w:rsidRPr="00292BEF" w:rsidRDefault="00855040" w:rsidP="00321CE9">
            <w:pPr>
              <w:rPr>
                <w:szCs w:val="26"/>
              </w:rPr>
            </w:pPr>
          </w:p>
        </w:tc>
        <w:tc>
          <w:tcPr>
            <w:tcW w:w="0" w:type="auto"/>
          </w:tcPr>
          <w:p w:rsidR="00855040" w:rsidRPr="00292BEF" w:rsidRDefault="00855040" w:rsidP="00321CE9">
            <w:pPr>
              <w:rPr>
                <w:szCs w:val="26"/>
              </w:rPr>
            </w:pPr>
            <w:r w:rsidRPr="00292BEF">
              <w:rPr>
                <w:szCs w:val="26"/>
              </w:rPr>
              <w:t>Có trên thư viện</w:t>
            </w:r>
          </w:p>
        </w:tc>
        <w:tc>
          <w:tcPr>
            <w:tcW w:w="0" w:type="auto"/>
          </w:tcPr>
          <w:p w:rsidR="00855040" w:rsidRPr="00292BEF" w:rsidRDefault="00855040" w:rsidP="00321CE9">
            <w:pPr>
              <w:rPr>
                <w:szCs w:val="26"/>
              </w:rPr>
            </w:pPr>
            <w:r w:rsidRPr="00292BEF">
              <w:rPr>
                <w:szCs w:val="26"/>
              </w:rPr>
              <w:t>Giáo viên hoặc khoa có</w:t>
            </w:r>
          </w:p>
        </w:tc>
        <w:tc>
          <w:tcPr>
            <w:tcW w:w="0" w:type="auto"/>
          </w:tcPr>
          <w:p w:rsidR="00855040" w:rsidRPr="00292BEF" w:rsidRDefault="00855040" w:rsidP="00321CE9">
            <w:pPr>
              <w:rPr>
                <w:szCs w:val="26"/>
              </w:rPr>
            </w:pPr>
            <w:r w:rsidRPr="00292BEF">
              <w:rPr>
                <w:szCs w:val="26"/>
              </w:rPr>
              <w:t>Đề nghị mua mới</w:t>
            </w:r>
          </w:p>
        </w:tc>
        <w:tc>
          <w:tcPr>
            <w:tcW w:w="0" w:type="auto"/>
          </w:tcPr>
          <w:p w:rsidR="00855040" w:rsidRPr="00292BEF" w:rsidRDefault="00855040" w:rsidP="00321CE9">
            <w:pPr>
              <w:rPr>
                <w:szCs w:val="26"/>
              </w:rPr>
            </w:pPr>
            <w:r w:rsidRPr="00292BEF">
              <w:rPr>
                <w:szCs w:val="26"/>
              </w:rPr>
              <w:t>Đề nghị biên soạn mới</w:t>
            </w: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1</w:t>
            </w:r>
          </w:p>
        </w:tc>
        <w:tc>
          <w:tcPr>
            <w:tcW w:w="0" w:type="auto"/>
          </w:tcPr>
          <w:p w:rsidR="00855040" w:rsidRPr="00292BEF" w:rsidRDefault="00855040" w:rsidP="00321CE9">
            <w:pPr>
              <w:rPr>
                <w:szCs w:val="26"/>
                <w:lang w:val="nl-NL"/>
              </w:rPr>
            </w:pPr>
            <w:r w:rsidRPr="00292BEF">
              <w:rPr>
                <w:szCs w:val="26"/>
                <w:lang w:val="nl-NL"/>
              </w:rPr>
              <w:t>LAURENCE T. YANG, MINYI GUO, HIGH-PERFORMANCE COMPUTING: Paradigm and Infrastructure. JOHN WILEY &amp; SONS, 2006.</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2</w:t>
            </w:r>
          </w:p>
        </w:tc>
        <w:tc>
          <w:tcPr>
            <w:tcW w:w="0" w:type="auto"/>
          </w:tcPr>
          <w:p w:rsidR="00855040" w:rsidRPr="00292BEF" w:rsidRDefault="00721A9C" w:rsidP="00321CE9">
            <w:pPr>
              <w:rPr>
                <w:szCs w:val="26"/>
                <w:lang w:val="nl-NL"/>
              </w:rPr>
            </w:pPr>
            <w:r w:rsidRPr="00721A9C">
              <w:rPr>
                <w:szCs w:val="26"/>
                <w:lang w:val="nl-NL"/>
              </w:rPr>
              <w:t>Ritu Arora</w:t>
            </w:r>
            <w:r>
              <w:rPr>
                <w:szCs w:val="26"/>
                <w:lang w:val="nl-NL"/>
              </w:rPr>
              <w:t xml:space="preserve">, </w:t>
            </w:r>
            <w:r w:rsidRPr="00721A9C">
              <w:rPr>
                <w:szCs w:val="26"/>
                <w:lang w:val="nl-NL"/>
              </w:rPr>
              <w:t>Conquering Big Data with High Performance Computing</w:t>
            </w:r>
            <w:r>
              <w:rPr>
                <w:szCs w:val="26"/>
                <w:lang w:val="nl-NL"/>
              </w:rPr>
              <w:t>, 2016</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3</w:t>
            </w:r>
          </w:p>
        </w:tc>
        <w:tc>
          <w:tcPr>
            <w:tcW w:w="0" w:type="auto"/>
          </w:tcPr>
          <w:p w:rsidR="00855040" w:rsidRPr="00292BEF" w:rsidRDefault="00855040" w:rsidP="00321CE9">
            <w:pPr>
              <w:rPr>
                <w:szCs w:val="26"/>
                <w:lang w:val="nl-NL"/>
              </w:rPr>
            </w:pPr>
            <w:r w:rsidRPr="00292BEF">
              <w:rPr>
                <w:szCs w:val="26"/>
                <w:lang w:val="nl-NL"/>
              </w:rPr>
              <w:t>Harsha S Nagesh  Sanjay Goil  Alok Choudhary. calable Parallel Subspace Clustering Algorithm for Massive Data Sets. 2006</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4</w:t>
            </w:r>
          </w:p>
        </w:tc>
        <w:tc>
          <w:tcPr>
            <w:tcW w:w="0" w:type="auto"/>
          </w:tcPr>
          <w:p w:rsidR="00855040" w:rsidRPr="00292BEF" w:rsidRDefault="00855040" w:rsidP="00321CE9">
            <w:pPr>
              <w:rPr>
                <w:szCs w:val="26"/>
                <w:lang w:val="nl-NL"/>
              </w:rPr>
            </w:pPr>
            <w:r w:rsidRPr="00292BEF">
              <w:rPr>
                <w:szCs w:val="26"/>
                <w:lang w:val="nl-NL"/>
              </w:rPr>
              <w:t>High performance Data Mining: caling Algorithms, Applications and Systems. Kluwer Academic. 2006.</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5</w:t>
            </w:r>
          </w:p>
        </w:tc>
        <w:tc>
          <w:tcPr>
            <w:tcW w:w="0" w:type="auto"/>
          </w:tcPr>
          <w:p w:rsidR="00855040" w:rsidRPr="00292BEF" w:rsidRDefault="00855040" w:rsidP="00321CE9">
            <w:pPr>
              <w:rPr>
                <w:szCs w:val="26"/>
                <w:lang w:val="nl-NL"/>
              </w:rPr>
            </w:pPr>
            <w:r w:rsidRPr="00292BEF">
              <w:rPr>
                <w:szCs w:val="26"/>
                <w:lang w:val="nl-NL"/>
              </w:rPr>
              <w:t xml:space="preserve">Kingsly Leung Christopher Leckie. Unsupervised Anomaly Detection in Network Intrusion Detection Using </w:t>
            </w:r>
            <w:r w:rsidRPr="00292BEF">
              <w:rPr>
                <w:szCs w:val="26"/>
                <w:lang w:val="nl-NL"/>
              </w:rPr>
              <w:lastRenderedPageBreak/>
              <w:t>Clusters. Australian Computer Society, 2005</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lastRenderedPageBreak/>
              <w:t>6</w:t>
            </w:r>
          </w:p>
        </w:tc>
        <w:tc>
          <w:tcPr>
            <w:tcW w:w="0" w:type="auto"/>
          </w:tcPr>
          <w:p w:rsidR="00855040" w:rsidRPr="00292BEF" w:rsidRDefault="00855040" w:rsidP="00321CE9">
            <w:pPr>
              <w:rPr>
                <w:szCs w:val="26"/>
                <w:lang w:val="nl-NL"/>
              </w:rPr>
            </w:pPr>
            <w:r w:rsidRPr="00292BEF">
              <w:rPr>
                <w:szCs w:val="26"/>
                <w:lang w:val="nl-NL"/>
              </w:rPr>
              <w:t>Adriano Veloso and Wagner Meira Jr. Srinivasan Parthasarathy. New Parallel Algorithms for Frequent Itemset Mining in Very Large Databases. 2003</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7</w:t>
            </w:r>
          </w:p>
        </w:tc>
        <w:tc>
          <w:tcPr>
            <w:tcW w:w="0" w:type="auto"/>
          </w:tcPr>
          <w:p w:rsidR="00855040" w:rsidRPr="00292BEF" w:rsidRDefault="00855040" w:rsidP="00321CE9">
            <w:pPr>
              <w:rPr>
                <w:szCs w:val="26"/>
                <w:lang w:val="nl-NL"/>
              </w:rPr>
            </w:pPr>
            <w:r w:rsidRPr="00292BEF">
              <w:rPr>
                <w:szCs w:val="26"/>
                <w:lang w:val="nl-NL"/>
              </w:rPr>
              <w:t xml:space="preserve">Shengjun Xue  Hongtao Wang  Tan Ran . High Performance Data Mining Algorithms and </w:t>
            </w:r>
          </w:p>
          <w:p w:rsidR="00855040" w:rsidRPr="00292BEF" w:rsidRDefault="00855040" w:rsidP="00321CE9">
            <w:pPr>
              <w:rPr>
                <w:szCs w:val="26"/>
                <w:lang w:val="nl-NL"/>
              </w:rPr>
            </w:pPr>
            <w:r w:rsidRPr="00292BEF">
              <w:rPr>
                <w:szCs w:val="26"/>
                <w:lang w:val="nl-NL"/>
              </w:rPr>
              <w:t>Similarity models Research. 2008.</w:t>
            </w:r>
          </w:p>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r w:rsidR="00855040" w:rsidRPr="00292BEF" w:rsidTr="00DA1997">
        <w:tc>
          <w:tcPr>
            <w:tcW w:w="0" w:type="auto"/>
          </w:tcPr>
          <w:p w:rsidR="00855040" w:rsidRPr="00292BEF" w:rsidRDefault="00855040" w:rsidP="00321CE9">
            <w:pPr>
              <w:rPr>
                <w:szCs w:val="26"/>
                <w:lang w:val="nl-NL"/>
              </w:rPr>
            </w:pPr>
            <w:r w:rsidRPr="00292BEF">
              <w:rPr>
                <w:szCs w:val="26"/>
                <w:lang w:val="nl-NL"/>
              </w:rPr>
              <w:t>8</w:t>
            </w:r>
          </w:p>
        </w:tc>
        <w:tc>
          <w:tcPr>
            <w:tcW w:w="0" w:type="auto"/>
          </w:tcPr>
          <w:p w:rsidR="00855040" w:rsidRPr="00292BEF" w:rsidRDefault="00855040" w:rsidP="00321CE9">
            <w:pPr>
              <w:rPr>
                <w:szCs w:val="26"/>
                <w:lang w:val="nl-NL"/>
              </w:rPr>
            </w:pPr>
            <w:r w:rsidRPr="00292BEF">
              <w:rPr>
                <w:szCs w:val="26"/>
                <w:lang w:val="nl-NL"/>
              </w:rPr>
              <w:t>Shu-Tzu Tsai, Chao-Tung Yang. Decision Tree Construction for Data Mining on Grid Computing. 2004</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r w:rsidRPr="00292BEF">
              <w:rPr>
                <w:szCs w:val="26"/>
                <w:lang w:val="nl-NL"/>
              </w:rPr>
              <w:t>x</w:t>
            </w:r>
          </w:p>
        </w:tc>
        <w:tc>
          <w:tcPr>
            <w:tcW w:w="0" w:type="auto"/>
          </w:tcPr>
          <w:p w:rsidR="00855040" w:rsidRPr="00292BEF" w:rsidRDefault="00855040" w:rsidP="00321CE9">
            <w:pPr>
              <w:rPr>
                <w:szCs w:val="26"/>
                <w:lang w:val="nl-NL"/>
              </w:rPr>
            </w:pPr>
          </w:p>
        </w:tc>
        <w:tc>
          <w:tcPr>
            <w:tcW w:w="0" w:type="auto"/>
          </w:tcPr>
          <w:p w:rsidR="00855040" w:rsidRPr="00292BEF" w:rsidRDefault="00855040" w:rsidP="00321CE9">
            <w:pPr>
              <w:rPr>
                <w:szCs w:val="26"/>
                <w:lang w:val="nl-NL"/>
              </w:rPr>
            </w:pPr>
          </w:p>
        </w:tc>
      </w:tr>
    </w:tbl>
    <w:p w:rsidR="00855040" w:rsidRPr="00292BEF" w:rsidRDefault="00855040" w:rsidP="00321CE9">
      <w:pPr>
        <w:rPr>
          <w:b/>
          <w:szCs w:val="26"/>
        </w:rPr>
      </w:pPr>
    </w:p>
    <w:tbl>
      <w:tblPr>
        <w:tblW w:w="0" w:type="auto"/>
        <w:tblLook w:val="01E0" w:firstRow="1" w:lastRow="1" w:firstColumn="1" w:lastColumn="1" w:noHBand="0" w:noVBand="0"/>
      </w:tblPr>
      <w:tblGrid>
        <w:gridCol w:w="3118"/>
        <w:gridCol w:w="3119"/>
        <w:gridCol w:w="3118"/>
      </w:tblGrid>
      <w:tr w:rsidR="00855040" w:rsidRPr="00292BEF" w:rsidTr="00DA1997">
        <w:tc>
          <w:tcPr>
            <w:tcW w:w="3118"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19"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0C599F">
            <w:pPr>
              <w:rPr>
                <w:bCs/>
                <w:color w:val="000000"/>
                <w:szCs w:val="26"/>
              </w:rPr>
            </w:pPr>
            <w:r w:rsidRPr="00292BEF">
              <w:rPr>
                <w:bCs/>
                <w:color w:val="000000"/>
                <w:szCs w:val="26"/>
              </w:rPr>
              <w:t xml:space="preserve">TS Nguyễn </w:t>
            </w:r>
            <w:r w:rsidR="000C599F">
              <w:rPr>
                <w:bCs/>
                <w:color w:val="000000"/>
                <w:szCs w:val="26"/>
              </w:rPr>
              <w:t>Việt</w:t>
            </w:r>
            <w:r w:rsidRPr="00292BEF">
              <w:rPr>
                <w:bCs/>
                <w:color w:val="000000"/>
                <w:szCs w:val="26"/>
              </w:rPr>
              <w:t xml:space="preserve"> Hùng</w:t>
            </w:r>
          </w:p>
        </w:tc>
      </w:tr>
    </w:tbl>
    <w:p w:rsidR="00855040" w:rsidRPr="00292BEF" w:rsidRDefault="00855040" w:rsidP="00321CE9">
      <w:pPr>
        <w:rPr>
          <w:spacing w:val="-6"/>
          <w:szCs w:val="26"/>
        </w:rPr>
      </w:pPr>
    </w:p>
    <w:p w:rsidR="00855040" w:rsidRPr="005E55C2" w:rsidRDefault="00855040" w:rsidP="00321CE9">
      <w:pPr>
        <w:rPr>
          <w:spacing w:val="-6"/>
          <w:szCs w:val="26"/>
        </w:rPr>
      </w:pPr>
    </w:p>
    <w:bookmarkEnd w:id="42"/>
    <w:p w:rsidR="00855040" w:rsidRDefault="00855040" w:rsidP="00321CE9">
      <w:pPr>
        <w:rPr>
          <w:b/>
          <w:bCs/>
          <w:szCs w:val="28"/>
          <w:lang w:val="nl-NL"/>
        </w:rPr>
      </w:pPr>
      <w:r>
        <w:rPr>
          <w:b/>
          <w:bCs/>
          <w:szCs w:val="28"/>
          <w:lang w:val="nl-NL"/>
        </w:rPr>
        <w:br w:type="page"/>
      </w:r>
    </w:p>
    <w:p w:rsidR="00855040" w:rsidRPr="00292BEF" w:rsidRDefault="00855040" w:rsidP="00321CE9">
      <w:pPr>
        <w:rPr>
          <w:b/>
          <w:szCs w:val="26"/>
          <w:lang w:val="nl-NL"/>
        </w:rPr>
      </w:pPr>
      <w:bookmarkStart w:id="93" w:name="_Toc416821770"/>
      <w:r w:rsidRPr="00292BEF">
        <w:rPr>
          <w:b/>
          <w:szCs w:val="26"/>
          <w:lang w:val="nl-NL"/>
        </w:rPr>
        <w:lastRenderedPageBreak/>
        <w:t xml:space="preserve">CHUYÊN ĐỀ </w:t>
      </w:r>
      <w:r>
        <w:rPr>
          <w:b/>
          <w:szCs w:val="26"/>
          <w:lang w:val="nl-NL"/>
        </w:rPr>
        <w:t>TS</w:t>
      </w:r>
      <w:r w:rsidRPr="00292BEF">
        <w:rPr>
          <w:b/>
          <w:szCs w:val="26"/>
          <w:lang w:val="nl-NL"/>
        </w:rPr>
        <w:t>:</w:t>
      </w:r>
      <w:r w:rsidRPr="00855040">
        <w:rPr>
          <w:color w:val="000000"/>
          <w:szCs w:val="26"/>
          <w:lang w:val="nl-NL"/>
        </w:rPr>
        <w:t xml:space="preserve"> </w:t>
      </w:r>
      <w:r w:rsidRPr="00855040">
        <w:rPr>
          <w:b/>
          <w:color w:val="000000"/>
          <w:szCs w:val="26"/>
          <w:lang w:val="nl-NL"/>
        </w:rPr>
        <w:t>BIỂU DIỄN VÀ MÔ TẢ DỮ LIỆU ĐỐI TƯỢNG ẢNH</w:t>
      </w:r>
      <w:bookmarkEnd w:id="93"/>
    </w:p>
    <w:p w:rsidR="00855040" w:rsidRPr="00292BEF" w:rsidRDefault="00855040" w:rsidP="00321CE9">
      <w:pPr>
        <w:rPr>
          <w:b/>
          <w:szCs w:val="26"/>
          <w:lang w:val="nl-NL"/>
        </w:rPr>
      </w:pPr>
      <w:r w:rsidRPr="00292BEF">
        <w:rPr>
          <w:b/>
          <w:szCs w:val="26"/>
          <w:lang w:val="nl-NL"/>
        </w:rPr>
        <w:t xml:space="preserve">1. Tổng số tín chỉ: </w:t>
      </w:r>
      <w:r w:rsidRPr="00292BEF">
        <w:rPr>
          <w:b/>
          <w:szCs w:val="26"/>
          <w:lang w:val="nl-NL"/>
        </w:rPr>
        <w:tab/>
        <w:t>2</w:t>
      </w:r>
      <w:r w:rsidR="00CB496B">
        <w:rPr>
          <w:b/>
          <w:szCs w:val="26"/>
          <w:lang w:val="nl-NL"/>
        </w:rPr>
        <w:t>TC</w:t>
      </w:r>
      <w:r w:rsidRPr="00292BEF">
        <w:rPr>
          <w:b/>
          <w:szCs w:val="26"/>
          <w:lang w:val="nl-NL"/>
        </w:rPr>
        <w:t xml:space="preserve">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chuyên đề: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2785"/>
        <w:gridCol w:w="1404"/>
        <w:gridCol w:w="1277"/>
        <w:gridCol w:w="3134"/>
      </w:tblGrid>
      <w:tr w:rsidR="00855040" w:rsidRPr="00292BEF" w:rsidTr="00DA1997">
        <w:tc>
          <w:tcPr>
            <w:tcW w:w="398" w:type="pct"/>
            <w:tcBorders>
              <w:bottom w:val="single" w:sz="4" w:space="0" w:color="auto"/>
            </w:tcBorders>
            <w:vAlign w:val="center"/>
          </w:tcPr>
          <w:p w:rsidR="00855040" w:rsidRPr="00292BEF" w:rsidRDefault="00855040" w:rsidP="00321CE9">
            <w:pPr>
              <w:rPr>
                <w:b/>
                <w:szCs w:val="26"/>
                <w:lang w:val="nl-NL"/>
              </w:rPr>
            </w:pPr>
            <w:r w:rsidRPr="00292BEF">
              <w:rPr>
                <w:b/>
                <w:szCs w:val="26"/>
                <w:lang w:val="nl-NL"/>
              </w:rPr>
              <w:t>TT</w:t>
            </w:r>
          </w:p>
        </w:tc>
        <w:tc>
          <w:tcPr>
            <w:tcW w:w="1490" w:type="pct"/>
            <w:tcBorders>
              <w:bottom w:val="single" w:sz="4" w:space="0" w:color="auto"/>
            </w:tcBorders>
            <w:vAlign w:val="center"/>
          </w:tcPr>
          <w:p w:rsidR="00855040" w:rsidRPr="00292BEF" w:rsidRDefault="00855040" w:rsidP="00321CE9">
            <w:pPr>
              <w:rPr>
                <w:b/>
                <w:szCs w:val="26"/>
                <w:lang w:val="nl-NL"/>
              </w:rPr>
            </w:pPr>
            <w:r w:rsidRPr="00292BEF">
              <w:rPr>
                <w:b/>
                <w:szCs w:val="26"/>
                <w:lang w:val="nl-NL"/>
              </w:rPr>
              <w:t>Họ tên giảng viên</w:t>
            </w:r>
          </w:p>
        </w:tc>
        <w:tc>
          <w:tcPr>
            <w:tcW w:w="751" w:type="pct"/>
            <w:tcBorders>
              <w:bottom w:val="single" w:sz="4" w:space="0" w:color="auto"/>
            </w:tcBorders>
            <w:vAlign w:val="center"/>
          </w:tcPr>
          <w:p w:rsidR="00855040" w:rsidRPr="00292BEF" w:rsidRDefault="00855040" w:rsidP="00321CE9">
            <w:pPr>
              <w:rPr>
                <w:b/>
                <w:szCs w:val="26"/>
                <w:lang w:val="nl-NL"/>
              </w:rPr>
            </w:pPr>
            <w:r w:rsidRPr="00292BEF">
              <w:rPr>
                <w:b/>
                <w:szCs w:val="26"/>
                <w:lang w:val="nl-NL"/>
              </w:rPr>
              <w:t>Học hàm</w:t>
            </w:r>
          </w:p>
        </w:tc>
        <w:tc>
          <w:tcPr>
            <w:tcW w:w="683" w:type="pct"/>
            <w:tcBorders>
              <w:bottom w:val="single" w:sz="4" w:space="0" w:color="auto"/>
            </w:tcBorders>
            <w:vAlign w:val="center"/>
          </w:tcPr>
          <w:p w:rsidR="00855040" w:rsidRPr="00292BEF" w:rsidRDefault="00855040" w:rsidP="00321CE9">
            <w:pPr>
              <w:rPr>
                <w:b/>
                <w:szCs w:val="26"/>
                <w:lang w:val="nl-NL"/>
              </w:rPr>
            </w:pPr>
            <w:r w:rsidRPr="00292BEF">
              <w:rPr>
                <w:b/>
                <w:szCs w:val="26"/>
                <w:lang w:val="nl-NL"/>
              </w:rPr>
              <w:t>Học vị</w:t>
            </w:r>
          </w:p>
        </w:tc>
        <w:tc>
          <w:tcPr>
            <w:tcW w:w="1677" w:type="pct"/>
            <w:tcBorders>
              <w:bottom w:val="single" w:sz="4" w:space="0" w:color="auto"/>
            </w:tcBorders>
            <w:vAlign w:val="center"/>
          </w:tcPr>
          <w:p w:rsidR="00855040" w:rsidRPr="00292BEF" w:rsidRDefault="00855040" w:rsidP="00321CE9">
            <w:pPr>
              <w:rPr>
                <w:b/>
                <w:szCs w:val="26"/>
                <w:lang w:val="nl-NL"/>
              </w:rPr>
            </w:pPr>
            <w:r w:rsidRPr="00292BEF">
              <w:rPr>
                <w:b/>
                <w:szCs w:val="26"/>
                <w:lang w:val="nl-NL"/>
              </w:rPr>
              <w:t>Đơn vị công tác</w:t>
            </w:r>
          </w:p>
        </w:tc>
      </w:tr>
      <w:tr w:rsidR="00855040" w:rsidRPr="00292BEF" w:rsidTr="00DA1997">
        <w:tc>
          <w:tcPr>
            <w:tcW w:w="398" w:type="pct"/>
            <w:tcBorders>
              <w:bottom w:val="dotted" w:sz="4" w:space="0" w:color="auto"/>
            </w:tcBorders>
            <w:vAlign w:val="center"/>
          </w:tcPr>
          <w:p w:rsidR="00855040" w:rsidRPr="00292BEF" w:rsidRDefault="00855040" w:rsidP="00321CE9">
            <w:pPr>
              <w:rPr>
                <w:szCs w:val="26"/>
                <w:lang w:val="nl-NL"/>
              </w:rPr>
            </w:pPr>
            <w:r w:rsidRPr="00292BEF">
              <w:rPr>
                <w:szCs w:val="26"/>
                <w:lang w:val="nl-NL"/>
              </w:rPr>
              <w:t>1</w:t>
            </w:r>
          </w:p>
        </w:tc>
        <w:tc>
          <w:tcPr>
            <w:tcW w:w="1490" w:type="pct"/>
            <w:tcBorders>
              <w:bottom w:val="dotted" w:sz="4" w:space="0" w:color="auto"/>
            </w:tcBorders>
            <w:vAlign w:val="center"/>
          </w:tcPr>
          <w:p w:rsidR="00855040" w:rsidRPr="00292BEF" w:rsidRDefault="00855040" w:rsidP="00321CE9">
            <w:pPr>
              <w:rPr>
                <w:bCs/>
                <w:szCs w:val="26"/>
                <w:lang w:val="nl-NL"/>
              </w:rPr>
            </w:pPr>
            <w:r w:rsidRPr="00292BEF">
              <w:rPr>
                <w:bCs/>
                <w:szCs w:val="26"/>
                <w:lang w:val="nl-NL"/>
              </w:rPr>
              <w:t>Đào Thanh Tĩnh</w:t>
            </w:r>
          </w:p>
        </w:tc>
        <w:tc>
          <w:tcPr>
            <w:tcW w:w="751" w:type="pct"/>
            <w:tcBorders>
              <w:bottom w:val="dotted" w:sz="4" w:space="0" w:color="auto"/>
            </w:tcBorders>
            <w:vAlign w:val="center"/>
          </w:tcPr>
          <w:p w:rsidR="00855040" w:rsidRPr="00292BEF" w:rsidRDefault="00855040" w:rsidP="00321CE9">
            <w:pPr>
              <w:rPr>
                <w:szCs w:val="26"/>
                <w:lang w:val="nl-NL"/>
              </w:rPr>
            </w:pPr>
            <w:r w:rsidRPr="00292BEF">
              <w:rPr>
                <w:szCs w:val="26"/>
                <w:lang w:val="nl-NL"/>
              </w:rPr>
              <w:t>PGS</w:t>
            </w:r>
          </w:p>
        </w:tc>
        <w:tc>
          <w:tcPr>
            <w:tcW w:w="683" w:type="pct"/>
            <w:tcBorders>
              <w:bottom w:val="dotted" w:sz="4" w:space="0" w:color="auto"/>
            </w:tcBorders>
            <w:vAlign w:val="center"/>
          </w:tcPr>
          <w:p w:rsidR="00855040" w:rsidRPr="00292BEF" w:rsidRDefault="00855040" w:rsidP="00321CE9">
            <w:pPr>
              <w:rPr>
                <w:szCs w:val="26"/>
                <w:lang w:val="nl-NL"/>
              </w:rPr>
            </w:pPr>
            <w:r w:rsidRPr="00292BEF">
              <w:rPr>
                <w:szCs w:val="26"/>
                <w:lang w:val="nl-NL"/>
              </w:rPr>
              <w:t>TS</w:t>
            </w:r>
          </w:p>
        </w:tc>
        <w:tc>
          <w:tcPr>
            <w:tcW w:w="1677" w:type="pct"/>
            <w:tcBorders>
              <w:bottom w:val="dotted" w:sz="4" w:space="0" w:color="auto"/>
            </w:tcBorders>
            <w:vAlign w:val="center"/>
          </w:tcPr>
          <w:p w:rsidR="00855040" w:rsidRPr="00292BEF" w:rsidRDefault="00855040" w:rsidP="00321CE9">
            <w:pPr>
              <w:rPr>
                <w:szCs w:val="26"/>
                <w:lang w:val="nl-NL"/>
              </w:rPr>
            </w:pPr>
            <w:r w:rsidRPr="00292BEF">
              <w:rPr>
                <w:szCs w:val="26"/>
                <w:lang w:val="nl-NL"/>
              </w:rPr>
              <w:t>Khoa CNTT, HVKTQS</w:t>
            </w:r>
          </w:p>
        </w:tc>
      </w:tr>
      <w:tr w:rsidR="00855040" w:rsidRPr="00292BEF" w:rsidTr="00DA1997">
        <w:tc>
          <w:tcPr>
            <w:tcW w:w="398" w:type="pct"/>
            <w:tcBorders>
              <w:top w:val="dotted" w:sz="4" w:space="0" w:color="auto"/>
              <w:bottom w:val="dotted" w:sz="4" w:space="0" w:color="auto"/>
            </w:tcBorders>
            <w:vAlign w:val="center"/>
          </w:tcPr>
          <w:p w:rsidR="00855040" w:rsidRPr="00292BEF" w:rsidRDefault="00855040" w:rsidP="00321CE9">
            <w:pPr>
              <w:rPr>
                <w:szCs w:val="26"/>
                <w:lang w:val="nl-NL"/>
              </w:rPr>
            </w:pPr>
            <w:r w:rsidRPr="00292BEF">
              <w:rPr>
                <w:szCs w:val="26"/>
                <w:lang w:val="nl-NL"/>
              </w:rPr>
              <w:t>2</w:t>
            </w:r>
          </w:p>
        </w:tc>
        <w:tc>
          <w:tcPr>
            <w:tcW w:w="1490" w:type="pct"/>
            <w:tcBorders>
              <w:top w:val="dotted" w:sz="4" w:space="0" w:color="auto"/>
              <w:bottom w:val="dotted" w:sz="4" w:space="0" w:color="auto"/>
            </w:tcBorders>
            <w:vAlign w:val="center"/>
          </w:tcPr>
          <w:p w:rsidR="00855040" w:rsidRPr="00292BEF" w:rsidRDefault="00855040" w:rsidP="00321CE9">
            <w:pPr>
              <w:rPr>
                <w:bCs/>
                <w:szCs w:val="26"/>
                <w:lang w:val="nl-NL"/>
              </w:rPr>
            </w:pPr>
            <w:r>
              <w:rPr>
                <w:bCs/>
                <w:szCs w:val="26"/>
                <w:lang w:val="nl-NL"/>
              </w:rPr>
              <w:t>Tống Minh Đức</w:t>
            </w:r>
          </w:p>
        </w:tc>
        <w:tc>
          <w:tcPr>
            <w:tcW w:w="751" w:type="pct"/>
            <w:tcBorders>
              <w:top w:val="dotted" w:sz="4" w:space="0" w:color="auto"/>
              <w:bottom w:val="dotted" w:sz="4" w:space="0" w:color="auto"/>
            </w:tcBorders>
            <w:vAlign w:val="center"/>
          </w:tcPr>
          <w:p w:rsidR="00855040" w:rsidRPr="00292BEF" w:rsidRDefault="00855040" w:rsidP="00321CE9">
            <w:pPr>
              <w:rPr>
                <w:szCs w:val="26"/>
                <w:lang w:val="nl-NL"/>
              </w:rPr>
            </w:pPr>
            <w:r>
              <w:rPr>
                <w:szCs w:val="26"/>
                <w:lang w:val="nl-NL"/>
              </w:rPr>
              <w:t>GVC</w:t>
            </w:r>
          </w:p>
        </w:tc>
        <w:tc>
          <w:tcPr>
            <w:tcW w:w="683" w:type="pct"/>
            <w:tcBorders>
              <w:top w:val="dotted" w:sz="4" w:space="0" w:color="auto"/>
              <w:bottom w:val="dotted" w:sz="4" w:space="0" w:color="auto"/>
            </w:tcBorders>
            <w:vAlign w:val="center"/>
          </w:tcPr>
          <w:p w:rsidR="00855040" w:rsidRPr="00292BEF" w:rsidRDefault="00855040" w:rsidP="00321CE9">
            <w:pPr>
              <w:rPr>
                <w:szCs w:val="26"/>
                <w:lang w:val="nl-NL"/>
              </w:rPr>
            </w:pPr>
            <w:r w:rsidRPr="00292BEF">
              <w:rPr>
                <w:szCs w:val="26"/>
                <w:lang w:val="nl-NL"/>
              </w:rPr>
              <w:t>TS</w:t>
            </w:r>
          </w:p>
        </w:tc>
        <w:tc>
          <w:tcPr>
            <w:tcW w:w="1677" w:type="pct"/>
            <w:tcBorders>
              <w:top w:val="dotted" w:sz="4" w:space="0" w:color="auto"/>
              <w:bottom w:val="dotted" w:sz="4" w:space="0" w:color="auto"/>
            </w:tcBorders>
            <w:vAlign w:val="center"/>
          </w:tcPr>
          <w:p w:rsidR="00855040" w:rsidRPr="00292BEF" w:rsidRDefault="00855040" w:rsidP="00321CE9">
            <w:pPr>
              <w:rPr>
                <w:szCs w:val="26"/>
                <w:lang w:val="nl-NL"/>
              </w:rPr>
            </w:pPr>
            <w:r w:rsidRPr="00292BEF">
              <w:rPr>
                <w:szCs w:val="26"/>
                <w:lang w:val="nl-NL"/>
              </w:rPr>
              <w:t>Khoa CNTT, HVKTQS</w:t>
            </w:r>
          </w:p>
        </w:tc>
      </w:tr>
      <w:tr w:rsidR="00855040" w:rsidRPr="00292BEF" w:rsidTr="00DA1997">
        <w:tc>
          <w:tcPr>
            <w:tcW w:w="398" w:type="pct"/>
            <w:tcBorders>
              <w:top w:val="dotted" w:sz="4" w:space="0" w:color="auto"/>
            </w:tcBorders>
            <w:vAlign w:val="center"/>
          </w:tcPr>
          <w:p w:rsidR="00855040" w:rsidRPr="00292BEF" w:rsidRDefault="00855040" w:rsidP="00321CE9">
            <w:pPr>
              <w:rPr>
                <w:szCs w:val="26"/>
                <w:lang w:val="nl-NL"/>
              </w:rPr>
            </w:pPr>
            <w:r w:rsidRPr="00292BEF">
              <w:rPr>
                <w:szCs w:val="26"/>
                <w:lang w:val="nl-NL"/>
              </w:rPr>
              <w:t>3</w:t>
            </w:r>
          </w:p>
        </w:tc>
        <w:tc>
          <w:tcPr>
            <w:tcW w:w="1490" w:type="pct"/>
            <w:tcBorders>
              <w:top w:val="dotted" w:sz="4" w:space="0" w:color="auto"/>
            </w:tcBorders>
            <w:vAlign w:val="center"/>
          </w:tcPr>
          <w:p w:rsidR="00855040" w:rsidRPr="00292BEF" w:rsidRDefault="00855040" w:rsidP="00321CE9">
            <w:pPr>
              <w:rPr>
                <w:szCs w:val="26"/>
                <w:lang w:val="nl-NL"/>
              </w:rPr>
            </w:pPr>
            <w:r>
              <w:rPr>
                <w:szCs w:val="26"/>
                <w:lang w:val="nl-NL"/>
              </w:rPr>
              <w:t>Nguyễn Văn Giang</w:t>
            </w:r>
          </w:p>
        </w:tc>
        <w:tc>
          <w:tcPr>
            <w:tcW w:w="751" w:type="pct"/>
            <w:tcBorders>
              <w:top w:val="dotted" w:sz="4" w:space="0" w:color="auto"/>
            </w:tcBorders>
            <w:vAlign w:val="center"/>
          </w:tcPr>
          <w:p w:rsidR="00855040" w:rsidRPr="00292BEF" w:rsidRDefault="00855040" w:rsidP="00321CE9">
            <w:pPr>
              <w:rPr>
                <w:szCs w:val="26"/>
                <w:lang w:val="nl-NL"/>
              </w:rPr>
            </w:pPr>
            <w:r>
              <w:rPr>
                <w:szCs w:val="26"/>
                <w:lang w:val="nl-NL"/>
              </w:rPr>
              <w:t>GV</w:t>
            </w:r>
          </w:p>
        </w:tc>
        <w:tc>
          <w:tcPr>
            <w:tcW w:w="683" w:type="pct"/>
            <w:tcBorders>
              <w:top w:val="dotted" w:sz="4" w:space="0" w:color="auto"/>
            </w:tcBorders>
            <w:vAlign w:val="center"/>
          </w:tcPr>
          <w:p w:rsidR="00855040" w:rsidRPr="00292BEF" w:rsidRDefault="00855040" w:rsidP="00321CE9">
            <w:pPr>
              <w:rPr>
                <w:szCs w:val="26"/>
                <w:lang w:val="nl-NL"/>
              </w:rPr>
            </w:pPr>
            <w:r w:rsidRPr="00292BEF">
              <w:rPr>
                <w:szCs w:val="26"/>
                <w:lang w:val="nl-NL"/>
              </w:rPr>
              <w:t>TS</w:t>
            </w:r>
          </w:p>
        </w:tc>
        <w:tc>
          <w:tcPr>
            <w:tcW w:w="1677" w:type="pct"/>
            <w:tcBorders>
              <w:top w:val="dotted" w:sz="4" w:space="0" w:color="auto"/>
            </w:tcBorders>
            <w:vAlign w:val="center"/>
          </w:tcPr>
          <w:p w:rsidR="00855040" w:rsidRPr="00292BEF" w:rsidRDefault="00855040" w:rsidP="00321CE9">
            <w:pPr>
              <w:rPr>
                <w:szCs w:val="26"/>
                <w:lang w:val="nl-NL"/>
              </w:rPr>
            </w:pPr>
            <w:r w:rsidRPr="00292BEF">
              <w:rPr>
                <w:szCs w:val="26"/>
                <w:lang w:val="nl-NL"/>
              </w:rPr>
              <w:t>Khoa CNTT, HVKTQS</w:t>
            </w:r>
          </w:p>
        </w:tc>
      </w:tr>
    </w:tbl>
    <w:p w:rsidR="00855040" w:rsidRPr="00292BEF" w:rsidRDefault="00855040" w:rsidP="00321CE9">
      <w:pPr>
        <w:rPr>
          <w:szCs w:val="26"/>
          <w:lang w:val="nl-NL"/>
        </w:rPr>
      </w:pPr>
      <w:r w:rsidRPr="00292BEF">
        <w:rPr>
          <w:b/>
          <w:bCs/>
          <w:szCs w:val="26"/>
          <w:lang w:val="nl-NL"/>
        </w:rPr>
        <w:t xml:space="preserve">3. Mục tiêu chuyên đề: </w:t>
      </w:r>
    </w:p>
    <w:p w:rsidR="00855040" w:rsidRPr="00292BEF" w:rsidRDefault="00855040" w:rsidP="00321CE9">
      <w:pPr>
        <w:rPr>
          <w:szCs w:val="26"/>
          <w:lang w:val="nl-NL"/>
        </w:rPr>
      </w:pPr>
      <w:r w:rsidRPr="00292BEF">
        <w:rPr>
          <w:szCs w:val="26"/>
          <w:lang w:val="nl-NL"/>
        </w:rPr>
        <w:t>Cung cấp kiến thức về biểu diễn và mô tả các đối tượng trên ảnh phục vụ cho các bài toán nén dữ liệu ảnh và nhận dạng đối tượng trên ảnh.</w:t>
      </w:r>
    </w:p>
    <w:p w:rsidR="00855040" w:rsidRPr="00292BEF" w:rsidRDefault="00855040" w:rsidP="00321CE9">
      <w:pPr>
        <w:rPr>
          <w:szCs w:val="26"/>
          <w:lang w:val="nl-NL"/>
        </w:rPr>
      </w:pPr>
      <w:r w:rsidRPr="00292BEF">
        <w:rPr>
          <w:b/>
          <w:szCs w:val="26"/>
          <w:lang w:val="nl-NL"/>
        </w:rPr>
        <w:t xml:space="preserve">4. Bộ môn phụ trách:  </w:t>
      </w:r>
      <w:r w:rsidRPr="00292BEF">
        <w:rPr>
          <w:b/>
          <w:szCs w:val="26"/>
          <w:lang w:val="nl-NL"/>
        </w:rPr>
        <w:tab/>
      </w:r>
      <w:r w:rsidRPr="00292BEF">
        <w:rPr>
          <w:szCs w:val="26"/>
          <w:lang w:val="nl-NL"/>
        </w:rPr>
        <w:t>Hệ thống thông tin</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r w:rsidRPr="00292BEF">
        <w:rPr>
          <w:b/>
          <w:szCs w:val="26"/>
          <w:lang w:val="nl-NL"/>
        </w:rPr>
        <w:tab/>
      </w:r>
      <w:r w:rsidRPr="00292BEF">
        <w:rPr>
          <w:szCs w:val="26"/>
          <w:lang w:val="nl-NL"/>
        </w:rPr>
        <w:t>Máy tính, máy chiếu, tài liệu tham khảo</w:t>
      </w:r>
    </w:p>
    <w:p w:rsidR="00855040" w:rsidRPr="00292BEF" w:rsidRDefault="00855040" w:rsidP="00321CE9">
      <w:pPr>
        <w:rPr>
          <w:b/>
          <w:szCs w:val="26"/>
        </w:rPr>
      </w:pPr>
      <w:r w:rsidRPr="00292BEF">
        <w:rPr>
          <w:b/>
          <w:szCs w:val="26"/>
        </w:rPr>
        <w:t>6. Nội dung chi tiết chuyên đề:</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4"/>
        <w:gridCol w:w="6603"/>
        <w:gridCol w:w="1000"/>
        <w:gridCol w:w="1078"/>
      </w:tblGrid>
      <w:tr w:rsidR="00855040" w:rsidRPr="00292BEF" w:rsidTr="00DA1997">
        <w:trPr>
          <w:trHeight w:val="601"/>
        </w:trPr>
        <w:tc>
          <w:tcPr>
            <w:tcW w:w="355" w:type="pct"/>
            <w:tcBorders>
              <w:bottom w:val="single" w:sz="4" w:space="0" w:color="auto"/>
            </w:tcBorders>
            <w:vAlign w:val="center"/>
          </w:tcPr>
          <w:p w:rsidR="00855040" w:rsidRPr="00292BEF" w:rsidRDefault="00855040" w:rsidP="00321CE9">
            <w:pPr>
              <w:rPr>
                <w:b/>
                <w:bCs/>
                <w:szCs w:val="26"/>
              </w:rPr>
            </w:pPr>
            <w:r w:rsidRPr="00292BEF">
              <w:rPr>
                <w:b/>
                <w:bCs/>
                <w:szCs w:val="26"/>
                <w:lang w:val="en-GB"/>
              </w:rPr>
              <w:t>TT</w:t>
            </w:r>
          </w:p>
        </w:tc>
        <w:tc>
          <w:tcPr>
            <w:tcW w:w="3532" w:type="pct"/>
            <w:tcBorders>
              <w:bottom w:val="single" w:sz="4" w:space="0" w:color="auto"/>
            </w:tcBorders>
            <w:vAlign w:val="center"/>
          </w:tcPr>
          <w:p w:rsidR="00855040" w:rsidRPr="00F94989" w:rsidRDefault="00855040" w:rsidP="00321CE9">
            <w:pPr>
              <w:rPr>
                <w:b/>
              </w:rPr>
            </w:pPr>
            <w:r w:rsidRPr="00F94989">
              <w:rPr>
                <w:b/>
              </w:rPr>
              <w:t>Nội dung</w:t>
            </w:r>
          </w:p>
        </w:tc>
        <w:tc>
          <w:tcPr>
            <w:tcW w:w="535" w:type="pct"/>
            <w:tcBorders>
              <w:bottom w:val="single" w:sz="4" w:space="0" w:color="auto"/>
            </w:tcBorders>
            <w:vAlign w:val="center"/>
          </w:tcPr>
          <w:p w:rsidR="00855040" w:rsidRPr="00292BEF" w:rsidRDefault="00855040" w:rsidP="00321CE9">
            <w:pPr>
              <w:rPr>
                <w:b/>
                <w:bCs/>
                <w:szCs w:val="26"/>
              </w:rPr>
            </w:pPr>
            <w:r w:rsidRPr="00292BEF">
              <w:rPr>
                <w:b/>
                <w:bCs/>
                <w:szCs w:val="26"/>
              </w:rPr>
              <w:t>Số tiết</w:t>
            </w:r>
          </w:p>
        </w:tc>
        <w:tc>
          <w:tcPr>
            <w:tcW w:w="577" w:type="pct"/>
            <w:tcBorders>
              <w:bottom w:val="single" w:sz="4" w:space="0" w:color="auto"/>
            </w:tcBorders>
            <w:vAlign w:val="center"/>
          </w:tcPr>
          <w:p w:rsidR="00855040" w:rsidRPr="00292BEF" w:rsidRDefault="00855040" w:rsidP="00321CE9">
            <w:pPr>
              <w:rPr>
                <w:b/>
                <w:bCs/>
                <w:szCs w:val="26"/>
              </w:rPr>
            </w:pPr>
            <w:r w:rsidRPr="00292BEF">
              <w:rPr>
                <w:b/>
                <w:bCs/>
                <w:szCs w:val="26"/>
              </w:rPr>
              <w:t>TLTK</w:t>
            </w:r>
          </w:p>
        </w:tc>
      </w:tr>
      <w:tr w:rsidR="00855040" w:rsidRPr="00292BEF" w:rsidTr="00DA1997">
        <w:tc>
          <w:tcPr>
            <w:tcW w:w="355" w:type="pct"/>
            <w:tcBorders>
              <w:bottom w:val="dotted" w:sz="4" w:space="0" w:color="auto"/>
            </w:tcBorders>
            <w:vAlign w:val="center"/>
          </w:tcPr>
          <w:p w:rsidR="00855040" w:rsidRPr="00292BEF" w:rsidRDefault="00855040" w:rsidP="00321CE9">
            <w:pPr>
              <w:rPr>
                <w:szCs w:val="26"/>
              </w:rPr>
            </w:pPr>
            <w:r w:rsidRPr="00292BEF">
              <w:rPr>
                <w:szCs w:val="26"/>
              </w:rPr>
              <w:t>1</w:t>
            </w:r>
          </w:p>
        </w:tc>
        <w:tc>
          <w:tcPr>
            <w:tcW w:w="3532" w:type="pct"/>
            <w:tcBorders>
              <w:bottom w:val="dotted" w:sz="4" w:space="0" w:color="auto"/>
            </w:tcBorders>
            <w:vAlign w:val="center"/>
          </w:tcPr>
          <w:p w:rsidR="00855040" w:rsidRPr="00292BEF" w:rsidRDefault="00855040" w:rsidP="00321CE9">
            <w:r w:rsidRPr="00292BEF">
              <w:t>Các phương pháp mô tả biên</w:t>
            </w:r>
          </w:p>
        </w:tc>
        <w:tc>
          <w:tcPr>
            <w:tcW w:w="535" w:type="pct"/>
            <w:tcBorders>
              <w:bottom w:val="dotted" w:sz="4" w:space="0" w:color="auto"/>
            </w:tcBorders>
            <w:vAlign w:val="center"/>
          </w:tcPr>
          <w:p w:rsidR="00855040" w:rsidRPr="00292BEF" w:rsidRDefault="003C4EED" w:rsidP="00321CE9">
            <w:pPr>
              <w:rPr>
                <w:szCs w:val="26"/>
              </w:rPr>
            </w:pPr>
            <w:r>
              <w:rPr>
                <w:szCs w:val="26"/>
              </w:rPr>
              <w:t>12</w:t>
            </w:r>
          </w:p>
        </w:tc>
        <w:tc>
          <w:tcPr>
            <w:tcW w:w="577" w:type="pct"/>
            <w:tcBorders>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bottom w:val="dotted" w:sz="4" w:space="0" w:color="auto"/>
            </w:tcBorders>
            <w:vAlign w:val="center"/>
          </w:tcPr>
          <w:p w:rsidR="00855040" w:rsidRPr="00292BEF" w:rsidRDefault="00855040" w:rsidP="00321CE9">
            <w:pPr>
              <w:rPr>
                <w:szCs w:val="26"/>
              </w:rPr>
            </w:pPr>
            <w:r w:rsidRPr="00292BEF">
              <w:rPr>
                <w:szCs w:val="26"/>
              </w:rPr>
              <w:t>2</w:t>
            </w:r>
          </w:p>
        </w:tc>
        <w:tc>
          <w:tcPr>
            <w:tcW w:w="3532" w:type="pct"/>
            <w:tcBorders>
              <w:top w:val="dotted" w:sz="4" w:space="0" w:color="auto"/>
              <w:bottom w:val="dotted" w:sz="4" w:space="0" w:color="auto"/>
            </w:tcBorders>
            <w:vAlign w:val="center"/>
          </w:tcPr>
          <w:p w:rsidR="00855040" w:rsidRPr="00292BEF" w:rsidRDefault="00855040" w:rsidP="00321CE9">
            <w:r w:rsidRPr="00292BEF">
              <w:t>Mô tả khung xương của đối tượng</w:t>
            </w:r>
          </w:p>
        </w:tc>
        <w:tc>
          <w:tcPr>
            <w:tcW w:w="535" w:type="pct"/>
            <w:tcBorders>
              <w:top w:val="dotted" w:sz="4" w:space="0" w:color="auto"/>
              <w:bottom w:val="dotted" w:sz="4" w:space="0" w:color="auto"/>
            </w:tcBorders>
            <w:vAlign w:val="center"/>
          </w:tcPr>
          <w:p w:rsidR="00855040" w:rsidRPr="00292BEF" w:rsidRDefault="003C4EED" w:rsidP="00321CE9">
            <w:pPr>
              <w:rPr>
                <w:szCs w:val="26"/>
              </w:rPr>
            </w:pPr>
            <w:r>
              <w:rPr>
                <w:szCs w:val="26"/>
              </w:rPr>
              <w:t>12</w:t>
            </w:r>
          </w:p>
        </w:tc>
        <w:tc>
          <w:tcPr>
            <w:tcW w:w="577" w:type="pct"/>
            <w:tcBorders>
              <w:top w:val="dotted" w:sz="4" w:space="0" w:color="auto"/>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bottom w:val="dotted" w:sz="4" w:space="0" w:color="auto"/>
            </w:tcBorders>
            <w:vAlign w:val="center"/>
          </w:tcPr>
          <w:p w:rsidR="00855040" w:rsidRPr="00292BEF" w:rsidRDefault="00855040" w:rsidP="00321CE9">
            <w:pPr>
              <w:rPr>
                <w:szCs w:val="26"/>
              </w:rPr>
            </w:pPr>
            <w:r w:rsidRPr="00292BEF">
              <w:rPr>
                <w:szCs w:val="26"/>
              </w:rPr>
              <w:t>3</w:t>
            </w:r>
          </w:p>
        </w:tc>
        <w:tc>
          <w:tcPr>
            <w:tcW w:w="3532" w:type="pct"/>
            <w:tcBorders>
              <w:top w:val="dotted" w:sz="4" w:space="0" w:color="auto"/>
              <w:bottom w:val="dotted" w:sz="4" w:space="0" w:color="auto"/>
            </w:tcBorders>
            <w:vAlign w:val="center"/>
          </w:tcPr>
          <w:p w:rsidR="00855040" w:rsidRPr="00292BEF" w:rsidRDefault="00855040" w:rsidP="00321CE9">
            <w:r w:rsidRPr="00292BEF">
              <w:t>Mô-ment thống kê</w:t>
            </w:r>
          </w:p>
        </w:tc>
        <w:tc>
          <w:tcPr>
            <w:tcW w:w="535" w:type="pct"/>
            <w:tcBorders>
              <w:top w:val="dotted" w:sz="4" w:space="0" w:color="auto"/>
              <w:bottom w:val="dotted" w:sz="4" w:space="0" w:color="auto"/>
            </w:tcBorders>
            <w:vAlign w:val="center"/>
          </w:tcPr>
          <w:p w:rsidR="00855040" w:rsidRPr="00292BEF" w:rsidRDefault="003C4EED" w:rsidP="00321CE9">
            <w:pPr>
              <w:rPr>
                <w:iCs/>
                <w:szCs w:val="26"/>
              </w:rPr>
            </w:pPr>
            <w:r>
              <w:rPr>
                <w:iCs/>
                <w:szCs w:val="26"/>
              </w:rPr>
              <w:t>12</w:t>
            </w:r>
          </w:p>
        </w:tc>
        <w:tc>
          <w:tcPr>
            <w:tcW w:w="577" w:type="pct"/>
            <w:tcBorders>
              <w:top w:val="dotted" w:sz="4" w:space="0" w:color="auto"/>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bottom w:val="dotted" w:sz="4" w:space="0" w:color="auto"/>
            </w:tcBorders>
            <w:vAlign w:val="center"/>
          </w:tcPr>
          <w:p w:rsidR="00855040" w:rsidRPr="00292BEF" w:rsidRDefault="00855040" w:rsidP="00321CE9">
            <w:pPr>
              <w:rPr>
                <w:szCs w:val="26"/>
              </w:rPr>
            </w:pPr>
            <w:r w:rsidRPr="00292BEF">
              <w:rPr>
                <w:szCs w:val="26"/>
              </w:rPr>
              <w:t>4</w:t>
            </w:r>
          </w:p>
        </w:tc>
        <w:tc>
          <w:tcPr>
            <w:tcW w:w="3532" w:type="pct"/>
            <w:tcBorders>
              <w:top w:val="dotted" w:sz="4" w:space="0" w:color="auto"/>
              <w:bottom w:val="dotted" w:sz="4" w:space="0" w:color="auto"/>
            </w:tcBorders>
            <w:vAlign w:val="center"/>
          </w:tcPr>
          <w:p w:rsidR="00855040" w:rsidRPr="00292BEF" w:rsidRDefault="00855040" w:rsidP="00321CE9">
            <w:r w:rsidRPr="00292BEF">
              <w:t>Các đặc trưng bề mặt và kích thước</w:t>
            </w:r>
          </w:p>
        </w:tc>
        <w:tc>
          <w:tcPr>
            <w:tcW w:w="535" w:type="pct"/>
            <w:tcBorders>
              <w:top w:val="dotted" w:sz="4" w:space="0" w:color="auto"/>
              <w:bottom w:val="dotted" w:sz="4" w:space="0" w:color="auto"/>
            </w:tcBorders>
            <w:vAlign w:val="center"/>
          </w:tcPr>
          <w:p w:rsidR="00855040" w:rsidRPr="00292BEF" w:rsidRDefault="003C4EED" w:rsidP="00321CE9">
            <w:pPr>
              <w:rPr>
                <w:iCs/>
                <w:szCs w:val="26"/>
              </w:rPr>
            </w:pPr>
            <w:r>
              <w:rPr>
                <w:iCs/>
                <w:szCs w:val="26"/>
              </w:rPr>
              <w:t>12</w:t>
            </w:r>
          </w:p>
        </w:tc>
        <w:tc>
          <w:tcPr>
            <w:tcW w:w="577" w:type="pct"/>
            <w:tcBorders>
              <w:top w:val="dotted" w:sz="4" w:space="0" w:color="auto"/>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bottom w:val="dotted" w:sz="4" w:space="0" w:color="auto"/>
            </w:tcBorders>
            <w:vAlign w:val="center"/>
          </w:tcPr>
          <w:p w:rsidR="00855040" w:rsidRPr="00292BEF" w:rsidRDefault="00855040" w:rsidP="00321CE9">
            <w:pPr>
              <w:rPr>
                <w:szCs w:val="26"/>
              </w:rPr>
            </w:pPr>
            <w:r w:rsidRPr="00292BEF">
              <w:rPr>
                <w:szCs w:val="26"/>
              </w:rPr>
              <w:t>5</w:t>
            </w:r>
          </w:p>
        </w:tc>
        <w:tc>
          <w:tcPr>
            <w:tcW w:w="3532" w:type="pct"/>
            <w:tcBorders>
              <w:top w:val="dotted" w:sz="4" w:space="0" w:color="auto"/>
              <w:bottom w:val="dotted" w:sz="4" w:space="0" w:color="auto"/>
            </w:tcBorders>
            <w:vAlign w:val="center"/>
          </w:tcPr>
          <w:p w:rsidR="00855040" w:rsidRPr="00292BEF" w:rsidRDefault="00855040" w:rsidP="00321CE9">
            <w:r w:rsidRPr="00292BEF">
              <w:t>Các phép biến đổi tuyến tính</w:t>
            </w:r>
          </w:p>
        </w:tc>
        <w:tc>
          <w:tcPr>
            <w:tcW w:w="535" w:type="pct"/>
            <w:tcBorders>
              <w:top w:val="dotted" w:sz="4" w:space="0" w:color="auto"/>
              <w:bottom w:val="dotted" w:sz="4" w:space="0" w:color="auto"/>
            </w:tcBorders>
            <w:vAlign w:val="center"/>
          </w:tcPr>
          <w:p w:rsidR="00855040" w:rsidRPr="00292BEF" w:rsidRDefault="003C4EED" w:rsidP="00321CE9">
            <w:pPr>
              <w:rPr>
                <w:iCs/>
                <w:szCs w:val="26"/>
              </w:rPr>
            </w:pPr>
            <w:r>
              <w:rPr>
                <w:iCs/>
                <w:szCs w:val="26"/>
              </w:rPr>
              <w:t>12</w:t>
            </w:r>
          </w:p>
        </w:tc>
        <w:tc>
          <w:tcPr>
            <w:tcW w:w="577" w:type="pct"/>
            <w:tcBorders>
              <w:top w:val="dotted" w:sz="4" w:space="0" w:color="auto"/>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bottom w:val="dotted" w:sz="4" w:space="0" w:color="auto"/>
            </w:tcBorders>
            <w:vAlign w:val="center"/>
          </w:tcPr>
          <w:p w:rsidR="00855040" w:rsidRPr="00292BEF" w:rsidRDefault="00855040" w:rsidP="00321CE9">
            <w:pPr>
              <w:rPr>
                <w:szCs w:val="26"/>
              </w:rPr>
            </w:pPr>
            <w:r w:rsidRPr="00292BEF">
              <w:rPr>
                <w:szCs w:val="26"/>
              </w:rPr>
              <w:t>6</w:t>
            </w:r>
          </w:p>
        </w:tc>
        <w:tc>
          <w:tcPr>
            <w:tcW w:w="3532" w:type="pct"/>
            <w:tcBorders>
              <w:top w:val="dotted" w:sz="4" w:space="0" w:color="auto"/>
              <w:bottom w:val="dotted" w:sz="4" w:space="0" w:color="auto"/>
            </w:tcBorders>
            <w:vAlign w:val="center"/>
          </w:tcPr>
          <w:p w:rsidR="00855040" w:rsidRPr="00292BEF" w:rsidRDefault="00855040" w:rsidP="00321CE9">
            <w:r w:rsidRPr="00292BEF">
              <w:t>Phép biến đổi PCA và ứng dụng</w:t>
            </w:r>
          </w:p>
        </w:tc>
        <w:tc>
          <w:tcPr>
            <w:tcW w:w="535" w:type="pct"/>
            <w:tcBorders>
              <w:top w:val="dotted" w:sz="4" w:space="0" w:color="auto"/>
              <w:bottom w:val="dotted" w:sz="4" w:space="0" w:color="auto"/>
            </w:tcBorders>
            <w:vAlign w:val="center"/>
          </w:tcPr>
          <w:p w:rsidR="00855040" w:rsidRPr="00292BEF" w:rsidRDefault="003C4EED" w:rsidP="00321CE9">
            <w:pPr>
              <w:rPr>
                <w:iCs/>
                <w:szCs w:val="26"/>
              </w:rPr>
            </w:pPr>
            <w:r>
              <w:rPr>
                <w:iCs/>
                <w:szCs w:val="26"/>
              </w:rPr>
              <w:t>30</w:t>
            </w:r>
          </w:p>
        </w:tc>
        <w:tc>
          <w:tcPr>
            <w:tcW w:w="577" w:type="pct"/>
            <w:tcBorders>
              <w:top w:val="dotted" w:sz="4" w:space="0" w:color="auto"/>
              <w:bottom w:val="dotted" w:sz="4" w:space="0" w:color="auto"/>
            </w:tcBorders>
            <w:vAlign w:val="center"/>
          </w:tcPr>
          <w:p w:rsidR="00855040" w:rsidRPr="00292BEF" w:rsidRDefault="00855040" w:rsidP="00321CE9">
            <w:pPr>
              <w:rPr>
                <w:szCs w:val="26"/>
              </w:rPr>
            </w:pPr>
          </w:p>
        </w:tc>
      </w:tr>
      <w:tr w:rsidR="00855040" w:rsidRPr="00292BEF" w:rsidTr="00DA1997">
        <w:tc>
          <w:tcPr>
            <w:tcW w:w="355" w:type="pct"/>
            <w:tcBorders>
              <w:top w:val="dotted" w:sz="4" w:space="0" w:color="auto"/>
            </w:tcBorders>
            <w:vAlign w:val="center"/>
          </w:tcPr>
          <w:p w:rsidR="00855040" w:rsidRPr="00292BEF" w:rsidRDefault="00855040" w:rsidP="00321CE9">
            <w:pPr>
              <w:rPr>
                <w:szCs w:val="26"/>
              </w:rPr>
            </w:pPr>
          </w:p>
        </w:tc>
        <w:tc>
          <w:tcPr>
            <w:tcW w:w="3532" w:type="pct"/>
            <w:tcBorders>
              <w:top w:val="dotted" w:sz="4" w:space="0" w:color="auto"/>
            </w:tcBorders>
            <w:vAlign w:val="center"/>
          </w:tcPr>
          <w:p w:rsidR="00855040" w:rsidRPr="00292BEF" w:rsidRDefault="00855040" w:rsidP="00321CE9">
            <w:pPr>
              <w:rPr>
                <w:b/>
                <w:bCs/>
                <w:szCs w:val="26"/>
              </w:rPr>
            </w:pPr>
            <w:r w:rsidRPr="00292BEF">
              <w:rPr>
                <w:b/>
                <w:bCs/>
                <w:szCs w:val="26"/>
              </w:rPr>
              <w:t>Tổng</w:t>
            </w:r>
          </w:p>
        </w:tc>
        <w:tc>
          <w:tcPr>
            <w:tcW w:w="535" w:type="pct"/>
            <w:tcBorders>
              <w:top w:val="dotted" w:sz="4" w:space="0" w:color="auto"/>
            </w:tcBorders>
            <w:vAlign w:val="center"/>
          </w:tcPr>
          <w:p w:rsidR="00855040" w:rsidRPr="00292BEF" w:rsidRDefault="003C4EED" w:rsidP="00321CE9">
            <w:pPr>
              <w:rPr>
                <w:b/>
                <w:iCs/>
                <w:szCs w:val="26"/>
              </w:rPr>
            </w:pPr>
            <w:r>
              <w:rPr>
                <w:b/>
                <w:iCs/>
                <w:szCs w:val="26"/>
              </w:rPr>
              <w:t>90</w:t>
            </w:r>
          </w:p>
        </w:tc>
        <w:tc>
          <w:tcPr>
            <w:tcW w:w="577" w:type="pct"/>
            <w:tcBorders>
              <w:top w:val="dotted" w:sz="4" w:space="0" w:color="auto"/>
            </w:tcBorders>
            <w:vAlign w:val="center"/>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5045"/>
        <w:gridCol w:w="923"/>
        <w:gridCol w:w="996"/>
        <w:gridCol w:w="768"/>
        <w:gridCol w:w="1020"/>
      </w:tblGrid>
      <w:tr w:rsidR="00855040" w:rsidRPr="00292BEF" w:rsidTr="00DA1997">
        <w:trPr>
          <w:cantSplit/>
          <w:trHeight w:val="158"/>
        </w:trPr>
        <w:tc>
          <w:tcPr>
            <w:tcW w:w="317"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99"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1984"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317" w:type="pct"/>
            <w:vMerge/>
          </w:tcPr>
          <w:p w:rsidR="00855040" w:rsidRPr="00292BEF" w:rsidRDefault="00855040" w:rsidP="00321CE9">
            <w:pPr>
              <w:rPr>
                <w:szCs w:val="26"/>
                <w:lang w:val="nl-NL"/>
              </w:rPr>
            </w:pPr>
          </w:p>
        </w:tc>
        <w:tc>
          <w:tcPr>
            <w:tcW w:w="2699" w:type="pct"/>
            <w:vMerge/>
          </w:tcPr>
          <w:p w:rsidR="00855040" w:rsidRPr="00292BEF" w:rsidRDefault="00855040" w:rsidP="00321CE9">
            <w:pPr>
              <w:rPr>
                <w:szCs w:val="26"/>
                <w:lang w:val="nl-NL"/>
              </w:rPr>
            </w:pPr>
          </w:p>
        </w:tc>
        <w:tc>
          <w:tcPr>
            <w:tcW w:w="494" w:type="pct"/>
          </w:tcPr>
          <w:p w:rsidR="00855040" w:rsidRPr="00292BEF" w:rsidRDefault="00855040" w:rsidP="00321CE9">
            <w:pPr>
              <w:rPr>
                <w:szCs w:val="26"/>
                <w:lang w:val="nl-NL"/>
              </w:rPr>
            </w:pPr>
            <w:r w:rsidRPr="00292BEF">
              <w:rPr>
                <w:szCs w:val="26"/>
                <w:lang w:val="nl-NL"/>
              </w:rPr>
              <w:t>Thư viện</w:t>
            </w:r>
          </w:p>
        </w:tc>
        <w:tc>
          <w:tcPr>
            <w:tcW w:w="533" w:type="pct"/>
          </w:tcPr>
          <w:p w:rsidR="00855040" w:rsidRPr="00292BEF" w:rsidRDefault="00855040" w:rsidP="00321CE9">
            <w:pPr>
              <w:rPr>
                <w:szCs w:val="26"/>
                <w:lang w:val="nl-NL"/>
              </w:rPr>
            </w:pPr>
            <w:r w:rsidRPr="00292BEF">
              <w:rPr>
                <w:szCs w:val="26"/>
                <w:lang w:val="nl-NL"/>
              </w:rPr>
              <w:t>Giáo viên có</w:t>
            </w:r>
          </w:p>
        </w:tc>
        <w:tc>
          <w:tcPr>
            <w:tcW w:w="411" w:type="pct"/>
          </w:tcPr>
          <w:p w:rsidR="00855040" w:rsidRPr="00292BEF" w:rsidRDefault="00855040" w:rsidP="00321CE9">
            <w:pPr>
              <w:rPr>
                <w:szCs w:val="26"/>
              </w:rPr>
            </w:pPr>
            <w:r w:rsidRPr="00292BEF">
              <w:rPr>
                <w:szCs w:val="26"/>
              </w:rPr>
              <w:t>Mua mới</w:t>
            </w:r>
          </w:p>
        </w:tc>
        <w:tc>
          <w:tcPr>
            <w:tcW w:w="547" w:type="pct"/>
          </w:tcPr>
          <w:p w:rsidR="00855040" w:rsidRPr="00292BEF" w:rsidRDefault="00855040" w:rsidP="00321CE9">
            <w:pPr>
              <w:rPr>
                <w:szCs w:val="26"/>
              </w:rPr>
            </w:pPr>
            <w:r w:rsidRPr="00292BEF">
              <w:rPr>
                <w:szCs w:val="26"/>
              </w:rPr>
              <w:t>Biên soạn mới</w:t>
            </w:r>
          </w:p>
        </w:tc>
      </w:tr>
      <w:tr w:rsidR="00855040" w:rsidRPr="00292BEF" w:rsidTr="00DA1997">
        <w:tc>
          <w:tcPr>
            <w:tcW w:w="317" w:type="pct"/>
          </w:tcPr>
          <w:p w:rsidR="00855040" w:rsidRPr="00292BEF" w:rsidRDefault="00855040" w:rsidP="00321CE9">
            <w:pPr>
              <w:rPr>
                <w:szCs w:val="26"/>
                <w:lang w:val="nl-NL"/>
              </w:rPr>
            </w:pPr>
            <w:r w:rsidRPr="00292BEF">
              <w:rPr>
                <w:szCs w:val="26"/>
                <w:lang w:val="nl-NL"/>
              </w:rPr>
              <w:lastRenderedPageBreak/>
              <w:t>1</w:t>
            </w:r>
          </w:p>
        </w:tc>
        <w:tc>
          <w:tcPr>
            <w:tcW w:w="2699" w:type="pct"/>
          </w:tcPr>
          <w:p w:rsidR="00855040" w:rsidRPr="00292BEF" w:rsidRDefault="00721A9C" w:rsidP="00721A9C">
            <w:pPr>
              <w:rPr>
                <w:szCs w:val="26"/>
                <w:lang w:val="nl-NL"/>
              </w:rPr>
            </w:pPr>
            <w:r w:rsidRPr="00721A9C">
              <w:rPr>
                <w:bCs/>
                <w:szCs w:val="26"/>
              </w:rPr>
              <w:t>Rafael C. Gonzalez, Richard Eugene Woods</w:t>
            </w:r>
            <w:r w:rsidR="00855040" w:rsidRPr="00292BEF">
              <w:rPr>
                <w:bCs/>
                <w:szCs w:val="26"/>
              </w:rPr>
              <w:t xml:space="preserve">, </w:t>
            </w:r>
            <w:r w:rsidR="00855040" w:rsidRPr="00292BEF">
              <w:rPr>
                <w:bCs/>
                <w:i/>
                <w:szCs w:val="26"/>
              </w:rPr>
              <w:t>Digital Image Processing</w:t>
            </w:r>
            <w:r w:rsidR="00855040" w:rsidRPr="00292BEF">
              <w:rPr>
                <w:bCs/>
                <w:szCs w:val="26"/>
              </w:rPr>
              <w:t>, 200</w:t>
            </w:r>
            <w:r>
              <w:rPr>
                <w:bCs/>
                <w:szCs w:val="26"/>
              </w:rPr>
              <w:t>8</w:t>
            </w:r>
            <w:r w:rsidR="00855040" w:rsidRPr="00292BEF">
              <w:rPr>
                <w:bCs/>
                <w:szCs w:val="26"/>
              </w:rPr>
              <w:t>.</w:t>
            </w:r>
          </w:p>
        </w:tc>
        <w:tc>
          <w:tcPr>
            <w:tcW w:w="494" w:type="pct"/>
            <w:vAlign w:val="center"/>
          </w:tcPr>
          <w:p w:rsidR="00855040" w:rsidRPr="00292BEF" w:rsidRDefault="00855040" w:rsidP="00321CE9">
            <w:pPr>
              <w:rPr>
                <w:szCs w:val="26"/>
                <w:lang w:val="nl-NL"/>
              </w:rPr>
            </w:pPr>
          </w:p>
        </w:tc>
        <w:tc>
          <w:tcPr>
            <w:tcW w:w="533" w:type="pct"/>
            <w:vAlign w:val="center"/>
          </w:tcPr>
          <w:p w:rsidR="00855040" w:rsidRPr="00292BEF" w:rsidRDefault="00855040" w:rsidP="00321CE9">
            <w:pPr>
              <w:rPr>
                <w:szCs w:val="26"/>
                <w:lang w:val="nl-NL"/>
              </w:rPr>
            </w:pPr>
            <w:r w:rsidRPr="00292BEF">
              <w:rPr>
                <w:szCs w:val="26"/>
                <w:lang w:val="nl-NL"/>
              </w:rPr>
              <w:t>x</w:t>
            </w:r>
          </w:p>
        </w:tc>
        <w:tc>
          <w:tcPr>
            <w:tcW w:w="411" w:type="pct"/>
            <w:vAlign w:val="center"/>
          </w:tcPr>
          <w:p w:rsidR="00855040" w:rsidRPr="00292BEF" w:rsidRDefault="00855040" w:rsidP="00321CE9">
            <w:pPr>
              <w:rPr>
                <w:szCs w:val="26"/>
                <w:lang w:val="nl-NL"/>
              </w:rPr>
            </w:pPr>
          </w:p>
        </w:tc>
        <w:tc>
          <w:tcPr>
            <w:tcW w:w="547" w:type="pct"/>
            <w:vAlign w:val="center"/>
          </w:tcPr>
          <w:p w:rsidR="00855040" w:rsidRPr="00292BEF" w:rsidRDefault="00855040" w:rsidP="00321CE9">
            <w:pPr>
              <w:rPr>
                <w:szCs w:val="26"/>
                <w:lang w:val="nl-NL"/>
              </w:rPr>
            </w:pPr>
          </w:p>
        </w:tc>
      </w:tr>
      <w:tr w:rsidR="00855040" w:rsidRPr="00292BEF" w:rsidTr="00DA1997">
        <w:tc>
          <w:tcPr>
            <w:tcW w:w="317" w:type="pct"/>
          </w:tcPr>
          <w:p w:rsidR="00855040" w:rsidRPr="00292BEF" w:rsidRDefault="00855040" w:rsidP="00321CE9">
            <w:pPr>
              <w:rPr>
                <w:szCs w:val="26"/>
                <w:lang w:val="nl-NL"/>
              </w:rPr>
            </w:pPr>
            <w:r w:rsidRPr="00292BEF">
              <w:rPr>
                <w:szCs w:val="26"/>
                <w:lang w:val="nl-NL"/>
              </w:rPr>
              <w:t>2</w:t>
            </w:r>
          </w:p>
        </w:tc>
        <w:tc>
          <w:tcPr>
            <w:tcW w:w="2699" w:type="pct"/>
          </w:tcPr>
          <w:p w:rsidR="00855040" w:rsidRPr="00292BEF" w:rsidRDefault="00855040" w:rsidP="00321CE9">
            <w:pPr>
              <w:rPr>
                <w:szCs w:val="26"/>
                <w:lang w:val="nl-NL"/>
              </w:rPr>
            </w:pPr>
            <w:r w:rsidRPr="00292BEF">
              <w:rPr>
                <w:szCs w:val="26"/>
                <w:lang w:val="nl-NL"/>
              </w:rPr>
              <w:t>Sergios Theodoridis, Konstantinos Koutroumbas, Pattern Recognition, Elsevier, 2003.</w:t>
            </w:r>
          </w:p>
        </w:tc>
        <w:tc>
          <w:tcPr>
            <w:tcW w:w="494" w:type="pct"/>
            <w:vAlign w:val="center"/>
          </w:tcPr>
          <w:p w:rsidR="00855040" w:rsidRPr="00292BEF" w:rsidRDefault="00855040" w:rsidP="00321CE9">
            <w:pPr>
              <w:rPr>
                <w:szCs w:val="26"/>
                <w:lang w:val="nl-NL"/>
              </w:rPr>
            </w:pPr>
          </w:p>
        </w:tc>
        <w:tc>
          <w:tcPr>
            <w:tcW w:w="533" w:type="pct"/>
            <w:vAlign w:val="center"/>
          </w:tcPr>
          <w:p w:rsidR="00855040" w:rsidRPr="00292BEF" w:rsidRDefault="00855040" w:rsidP="00321CE9">
            <w:pPr>
              <w:rPr>
                <w:szCs w:val="26"/>
                <w:lang w:val="nl-NL"/>
              </w:rPr>
            </w:pPr>
            <w:r w:rsidRPr="00292BEF">
              <w:rPr>
                <w:szCs w:val="26"/>
                <w:lang w:val="nl-NL"/>
              </w:rPr>
              <w:t>x</w:t>
            </w:r>
          </w:p>
        </w:tc>
        <w:tc>
          <w:tcPr>
            <w:tcW w:w="411" w:type="pct"/>
            <w:vAlign w:val="center"/>
          </w:tcPr>
          <w:p w:rsidR="00855040" w:rsidRPr="00292BEF" w:rsidRDefault="00855040" w:rsidP="00321CE9">
            <w:pPr>
              <w:rPr>
                <w:szCs w:val="26"/>
                <w:lang w:val="nl-NL"/>
              </w:rPr>
            </w:pPr>
          </w:p>
        </w:tc>
        <w:tc>
          <w:tcPr>
            <w:tcW w:w="547" w:type="pct"/>
            <w:vAlign w:val="center"/>
          </w:tcPr>
          <w:p w:rsidR="00855040" w:rsidRPr="00292BEF" w:rsidRDefault="00855040" w:rsidP="00321CE9">
            <w:pPr>
              <w:rPr>
                <w:szCs w:val="26"/>
                <w:lang w:val="nl-NL"/>
              </w:rPr>
            </w:pPr>
          </w:p>
        </w:tc>
      </w:tr>
      <w:tr w:rsidR="00855040" w:rsidRPr="00292BEF" w:rsidTr="00DA1997">
        <w:tc>
          <w:tcPr>
            <w:tcW w:w="317" w:type="pct"/>
          </w:tcPr>
          <w:p w:rsidR="00855040" w:rsidRPr="00292BEF" w:rsidRDefault="00855040" w:rsidP="00321CE9">
            <w:pPr>
              <w:rPr>
                <w:szCs w:val="26"/>
                <w:lang w:val="nl-NL"/>
              </w:rPr>
            </w:pPr>
            <w:r w:rsidRPr="00292BEF">
              <w:rPr>
                <w:szCs w:val="26"/>
                <w:lang w:val="nl-NL"/>
              </w:rPr>
              <w:t>3</w:t>
            </w:r>
          </w:p>
        </w:tc>
        <w:tc>
          <w:tcPr>
            <w:tcW w:w="2699" w:type="pct"/>
          </w:tcPr>
          <w:p w:rsidR="00855040" w:rsidRPr="00292BEF" w:rsidRDefault="00855040" w:rsidP="00321CE9">
            <w:pPr>
              <w:rPr>
                <w:szCs w:val="26"/>
                <w:lang w:val="nl-NL"/>
              </w:rPr>
            </w:pPr>
            <w:r w:rsidRPr="00292BEF">
              <w:rPr>
                <w:szCs w:val="26"/>
              </w:rPr>
              <w:t xml:space="preserve">R.C. Gonzalez, R. E. Woods, S. L. Eddins, </w:t>
            </w:r>
            <w:r w:rsidRPr="00292BEF">
              <w:rPr>
                <w:i/>
                <w:szCs w:val="26"/>
              </w:rPr>
              <w:t>Digital Image Processing using Matlab</w:t>
            </w:r>
            <w:r w:rsidRPr="00292BEF">
              <w:rPr>
                <w:szCs w:val="26"/>
              </w:rPr>
              <w:t>, Pearson Prentice Hall (ISBN: 0–13-008519-7), 2004</w:t>
            </w:r>
          </w:p>
        </w:tc>
        <w:tc>
          <w:tcPr>
            <w:tcW w:w="494" w:type="pct"/>
            <w:vAlign w:val="center"/>
          </w:tcPr>
          <w:p w:rsidR="00855040" w:rsidRPr="00292BEF" w:rsidRDefault="00855040" w:rsidP="00321CE9">
            <w:pPr>
              <w:rPr>
                <w:szCs w:val="26"/>
                <w:lang w:val="nl-NL"/>
              </w:rPr>
            </w:pPr>
          </w:p>
        </w:tc>
        <w:tc>
          <w:tcPr>
            <w:tcW w:w="533" w:type="pct"/>
            <w:vAlign w:val="center"/>
          </w:tcPr>
          <w:p w:rsidR="00855040" w:rsidRPr="00292BEF" w:rsidRDefault="00855040" w:rsidP="00321CE9">
            <w:pPr>
              <w:rPr>
                <w:szCs w:val="26"/>
                <w:lang w:val="nl-NL"/>
              </w:rPr>
            </w:pPr>
          </w:p>
        </w:tc>
        <w:tc>
          <w:tcPr>
            <w:tcW w:w="411" w:type="pct"/>
            <w:vAlign w:val="center"/>
          </w:tcPr>
          <w:p w:rsidR="00855040" w:rsidRPr="00292BEF" w:rsidRDefault="00855040" w:rsidP="00321CE9">
            <w:pPr>
              <w:rPr>
                <w:szCs w:val="26"/>
                <w:lang w:val="nl-NL"/>
              </w:rPr>
            </w:pPr>
            <w:r w:rsidRPr="00292BEF">
              <w:rPr>
                <w:szCs w:val="26"/>
                <w:lang w:val="nl-NL"/>
              </w:rPr>
              <w:t>x</w:t>
            </w:r>
          </w:p>
        </w:tc>
        <w:tc>
          <w:tcPr>
            <w:tcW w:w="547" w:type="pct"/>
            <w:vAlign w:val="center"/>
          </w:tcPr>
          <w:p w:rsidR="00855040" w:rsidRPr="00292BEF" w:rsidRDefault="00855040" w:rsidP="00321CE9">
            <w:pPr>
              <w:rPr>
                <w:szCs w:val="26"/>
                <w:lang w:val="nl-NL"/>
              </w:rPr>
            </w:pPr>
          </w:p>
        </w:tc>
      </w:tr>
    </w:tbl>
    <w:p w:rsidR="00855040" w:rsidRPr="00292BEF" w:rsidRDefault="00855040" w:rsidP="00321CE9">
      <w:pPr>
        <w:rPr>
          <w:b/>
          <w:bCs/>
          <w:szCs w:val="26"/>
        </w:rPr>
      </w:pPr>
      <w:r w:rsidRPr="00292BEF">
        <w:rPr>
          <w:b/>
          <w:bCs/>
          <w:szCs w:val="26"/>
        </w:rPr>
        <w:tab/>
      </w:r>
    </w:p>
    <w:p w:rsidR="00855040" w:rsidRPr="00292BEF" w:rsidRDefault="00855040" w:rsidP="00321CE9">
      <w:pPr>
        <w:rPr>
          <w:b/>
          <w:bCs/>
          <w:szCs w:val="26"/>
        </w:rPr>
      </w:pPr>
    </w:p>
    <w:tbl>
      <w:tblPr>
        <w:tblW w:w="0" w:type="auto"/>
        <w:tblLook w:val="01E0" w:firstRow="1" w:lastRow="1" w:firstColumn="1" w:lastColumn="1" w:noHBand="0" w:noVBand="0"/>
      </w:tblPr>
      <w:tblGrid>
        <w:gridCol w:w="3117"/>
        <w:gridCol w:w="3117"/>
        <w:gridCol w:w="3121"/>
      </w:tblGrid>
      <w:tr w:rsidR="00855040" w:rsidRPr="00292BEF" w:rsidTr="00DA1997">
        <w:tc>
          <w:tcPr>
            <w:tcW w:w="3190"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PGS.TS Đào Thanh Tĩnh</w:t>
            </w:r>
          </w:p>
        </w:tc>
      </w:tr>
    </w:tbl>
    <w:p w:rsidR="00855040" w:rsidRPr="00292BEF" w:rsidRDefault="00855040" w:rsidP="00321CE9">
      <w:pPr>
        <w:rPr>
          <w:szCs w:val="26"/>
        </w:rPr>
      </w:pPr>
    </w:p>
    <w:p w:rsidR="00855040" w:rsidRPr="00234EAE" w:rsidRDefault="00855040" w:rsidP="00321CE9">
      <w:pPr>
        <w:rPr>
          <w:szCs w:val="26"/>
        </w:rPr>
      </w:pPr>
    </w:p>
    <w:p w:rsidR="00855040" w:rsidRDefault="00855040" w:rsidP="00321CE9">
      <w:pPr>
        <w:rPr>
          <w:b/>
          <w:bCs/>
          <w:color w:val="F2F2F2" w:themeColor="background1" w:themeShade="F2"/>
          <w:szCs w:val="26"/>
        </w:rPr>
      </w:pPr>
      <w:r>
        <w:rPr>
          <w:b/>
          <w:bCs/>
          <w:color w:val="F2F2F2" w:themeColor="background1" w:themeShade="F2"/>
          <w:szCs w:val="26"/>
        </w:rPr>
        <w:br w:type="page"/>
      </w:r>
    </w:p>
    <w:p w:rsidR="00855040" w:rsidRPr="00292BEF" w:rsidRDefault="00855040" w:rsidP="00321CE9">
      <w:pPr>
        <w:rPr>
          <w:b/>
          <w:szCs w:val="26"/>
          <w:lang w:val="nl-NL"/>
        </w:rPr>
      </w:pPr>
      <w:bookmarkStart w:id="94" w:name="_Toc416821793"/>
      <w:r w:rsidRPr="00292BEF">
        <w:rPr>
          <w:b/>
          <w:szCs w:val="26"/>
          <w:lang w:val="nl-NL"/>
        </w:rPr>
        <w:lastRenderedPageBreak/>
        <w:t>CHUYÊN ĐỀ T</w:t>
      </w:r>
      <w:r>
        <w:rPr>
          <w:b/>
          <w:szCs w:val="26"/>
          <w:lang w:val="nl-NL"/>
        </w:rPr>
        <w:t>S</w:t>
      </w:r>
      <w:r w:rsidRPr="00292BEF">
        <w:rPr>
          <w:b/>
          <w:szCs w:val="26"/>
          <w:lang w:val="nl-NL"/>
        </w:rPr>
        <w:t xml:space="preserve">: </w:t>
      </w:r>
      <w:r>
        <w:rPr>
          <w:b/>
          <w:szCs w:val="26"/>
          <w:lang w:val="nl-NL"/>
        </w:rPr>
        <w:t>TƯƠNG TÁC NGƯỜI MÁY</w:t>
      </w:r>
      <w:bookmarkEnd w:id="94"/>
    </w:p>
    <w:p w:rsidR="00855040" w:rsidRPr="00292BEF" w:rsidRDefault="00855040" w:rsidP="00321CE9">
      <w:pPr>
        <w:rPr>
          <w:b/>
          <w:szCs w:val="26"/>
          <w:lang w:val="nl-NL"/>
        </w:rPr>
      </w:pPr>
      <w:r w:rsidRPr="00292BEF">
        <w:rPr>
          <w:b/>
          <w:szCs w:val="26"/>
          <w:lang w:val="nl-NL"/>
        </w:rPr>
        <w:t xml:space="preserve">1. Tổng số tín chỉ:     2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4"/>
        <w:gridCol w:w="1610"/>
        <w:gridCol w:w="1090"/>
        <w:gridCol w:w="3070"/>
      </w:tblGrid>
      <w:tr w:rsidR="00855040" w:rsidRPr="00292BEF" w:rsidTr="00DA1997">
        <w:tc>
          <w:tcPr>
            <w:tcW w:w="563" w:type="dxa"/>
          </w:tcPr>
          <w:p w:rsidR="00855040" w:rsidRPr="00292BEF" w:rsidRDefault="00855040" w:rsidP="00321CE9">
            <w:pPr>
              <w:rPr>
                <w:b/>
                <w:szCs w:val="26"/>
                <w:lang w:val="nl-NL"/>
              </w:rPr>
            </w:pPr>
            <w:r w:rsidRPr="00292BEF">
              <w:rPr>
                <w:b/>
                <w:szCs w:val="26"/>
                <w:lang w:val="nl-NL"/>
              </w:rPr>
              <w:t>TT</w:t>
            </w:r>
          </w:p>
        </w:tc>
        <w:tc>
          <w:tcPr>
            <w:tcW w:w="2904" w:type="dxa"/>
          </w:tcPr>
          <w:p w:rsidR="00855040" w:rsidRPr="00292BEF" w:rsidRDefault="00855040" w:rsidP="00321CE9">
            <w:pPr>
              <w:rPr>
                <w:b/>
                <w:szCs w:val="26"/>
                <w:lang w:val="nl-NL"/>
              </w:rPr>
            </w:pPr>
            <w:r w:rsidRPr="00292BEF">
              <w:rPr>
                <w:b/>
                <w:szCs w:val="26"/>
                <w:lang w:val="nl-NL"/>
              </w:rPr>
              <w:t>Họ tên giảng viên</w:t>
            </w:r>
          </w:p>
        </w:tc>
        <w:tc>
          <w:tcPr>
            <w:tcW w:w="1610" w:type="dxa"/>
          </w:tcPr>
          <w:p w:rsidR="00855040" w:rsidRPr="00292BEF" w:rsidRDefault="00855040" w:rsidP="00321CE9">
            <w:pPr>
              <w:rPr>
                <w:b/>
                <w:szCs w:val="26"/>
                <w:lang w:val="nl-NL"/>
              </w:rPr>
            </w:pPr>
            <w:r w:rsidRPr="00292BEF">
              <w:rPr>
                <w:b/>
                <w:szCs w:val="26"/>
                <w:lang w:val="nl-NL"/>
              </w:rPr>
              <w:t>Học hàm</w:t>
            </w:r>
          </w:p>
        </w:tc>
        <w:tc>
          <w:tcPr>
            <w:tcW w:w="1090" w:type="dxa"/>
          </w:tcPr>
          <w:p w:rsidR="00855040" w:rsidRPr="00292BEF" w:rsidRDefault="00855040" w:rsidP="00321CE9">
            <w:pPr>
              <w:rPr>
                <w:b/>
                <w:szCs w:val="26"/>
                <w:lang w:val="nl-NL"/>
              </w:rPr>
            </w:pPr>
            <w:r w:rsidRPr="00292BEF">
              <w:rPr>
                <w:b/>
                <w:szCs w:val="26"/>
                <w:lang w:val="nl-NL"/>
              </w:rPr>
              <w:t>Học vị</w:t>
            </w:r>
          </w:p>
        </w:tc>
        <w:tc>
          <w:tcPr>
            <w:tcW w:w="3070" w:type="dxa"/>
          </w:tcPr>
          <w:p w:rsidR="00855040" w:rsidRPr="00292BEF" w:rsidRDefault="00855040" w:rsidP="00321CE9">
            <w:pPr>
              <w:rPr>
                <w:b/>
                <w:szCs w:val="26"/>
                <w:lang w:val="nl-NL"/>
              </w:rPr>
            </w:pPr>
            <w:r w:rsidRPr="00292BEF">
              <w:rPr>
                <w:b/>
                <w:szCs w:val="26"/>
                <w:lang w:val="nl-NL"/>
              </w:rPr>
              <w:t>Đơn vị công tác</w:t>
            </w:r>
          </w:p>
        </w:tc>
      </w:tr>
      <w:tr w:rsidR="00855040" w:rsidRPr="00292BEF" w:rsidTr="00DA1997">
        <w:tc>
          <w:tcPr>
            <w:tcW w:w="563" w:type="dxa"/>
          </w:tcPr>
          <w:p w:rsidR="00855040" w:rsidRPr="00292BEF" w:rsidRDefault="00855040" w:rsidP="00321CE9">
            <w:pPr>
              <w:rPr>
                <w:szCs w:val="26"/>
                <w:lang w:val="nl-NL"/>
              </w:rPr>
            </w:pPr>
            <w:r w:rsidRPr="00292BEF">
              <w:rPr>
                <w:szCs w:val="26"/>
                <w:lang w:val="nl-NL"/>
              </w:rPr>
              <w:t>1</w:t>
            </w:r>
          </w:p>
        </w:tc>
        <w:tc>
          <w:tcPr>
            <w:tcW w:w="2904" w:type="dxa"/>
          </w:tcPr>
          <w:p w:rsidR="00855040" w:rsidRPr="00292BEF" w:rsidRDefault="00855040" w:rsidP="00321CE9">
            <w:pPr>
              <w:rPr>
                <w:bCs/>
                <w:szCs w:val="26"/>
                <w:lang w:val="nl-NL"/>
              </w:rPr>
            </w:pPr>
            <w:r>
              <w:rPr>
                <w:bCs/>
                <w:szCs w:val="26"/>
                <w:lang w:val="nl-NL"/>
              </w:rPr>
              <w:t>Hoa Tất Thắng</w:t>
            </w:r>
          </w:p>
        </w:tc>
        <w:tc>
          <w:tcPr>
            <w:tcW w:w="1610" w:type="dxa"/>
          </w:tcPr>
          <w:p w:rsidR="00855040" w:rsidRPr="00292BEF" w:rsidRDefault="00855040" w:rsidP="00321CE9">
            <w:pPr>
              <w:rPr>
                <w:szCs w:val="26"/>
                <w:lang w:val="nl-NL"/>
              </w:rPr>
            </w:pPr>
            <w:r>
              <w:rPr>
                <w:szCs w:val="26"/>
                <w:lang w:val="nl-NL"/>
              </w:rPr>
              <w:t>GVC</w:t>
            </w:r>
          </w:p>
        </w:tc>
        <w:tc>
          <w:tcPr>
            <w:tcW w:w="1090" w:type="dxa"/>
          </w:tcPr>
          <w:p w:rsidR="00855040" w:rsidRPr="00292BEF" w:rsidRDefault="00DA1997" w:rsidP="00321CE9">
            <w:pPr>
              <w:rPr>
                <w:szCs w:val="26"/>
                <w:lang w:val="nl-NL"/>
              </w:rPr>
            </w:pPr>
            <w:r>
              <w:rPr>
                <w:szCs w:val="26"/>
                <w:lang w:val="nl-NL"/>
              </w:rPr>
              <w:t>Tiến sĩ</w:t>
            </w:r>
          </w:p>
        </w:tc>
        <w:tc>
          <w:tcPr>
            <w:tcW w:w="3070" w:type="dxa"/>
          </w:tcPr>
          <w:p w:rsidR="00855040" w:rsidRPr="00292BEF" w:rsidRDefault="00855040" w:rsidP="00321CE9">
            <w:pPr>
              <w:rPr>
                <w:szCs w:val="26"/>
                <w:lang w:val="nl-NL"/>
              </w:rPr>
            </w:pPr>
            <w:r>
              <w:rPr>
                <w:szCs w:val="26"/>
                <w:lang w:val="nl-NL"/>
              </w:rPr>
              <w:t>Khoa CNTT</w:t>
            </w:r>
          </w:p>
        </w:tc>
      </w:tr>
    </w:tbl>
    <w:p w:rsidR="00855040" w:rsidRPr="00B52123" w:rsidRDefault="006E7037" w:rsidP="00321CE9">
      <w:pPr>
        <w:rPr>
          <w:szCs w:val="26"/>
          <w:lang w:val="nl-NL"/>
        </w:rPr>
      </w:pPr>
      <w:r>
        <w:rPr>
          <w:b/>
          <w:bCs/>
          <w:szCs w:val="26"/>
          <w:lang w:val="nl-NL"/>
        </w:rPr>
        <w:t>3</w:t>
      </w:r>
      <w:r w:rsidR="00855040" w:rsidRPr="00292BEF">
        <w:rPr>
          <w:b/>
          <w:bCs/>
          <w:szCs w:val="26"/>
          <w:lang w:val="nl-NL"/>
        </w:rPr>
        <w:t>. Mục tiêu môn học</w:t>
      </w:r>
      <w:r w:rsidR="00855040" w:rsidRPr="00B52123">
        <w:rPr>
          <w:sz w:val="28"/>
          <w:lang w:val="nl-NL"/>
        </w:rPr>
        <w:t xml:space="preserve"> Mục tiêu khóa học cung cấp cho sinh viên hiểu hết các nhân tố, như tâm lí, thực tiễn, tổ chức và nhân tố xã hội ảnh hưởng tới con người làm việc trong hệ thống người – máy, phát triển các công cụ và kĩ thuật để người thiết kế đảm bảo hệ thống máy tính phù hợp với các hoạt động của người dùng máy. Mục tiêu cuối cùng là đạt được tương tác an toàn, hiệu quả cả về thuật ngữ tương tác người – máy và tương tác nhóm.</w:t>
      </w:r>
    </w:p>
    <w:p w:rsidR="00855040" w:rsidRPr="00292BEF" w:rsidRDefault="006E7037" w:rsidP="00321CE9">
      <w:pPr>
        <w:rPr>
          <w:b/>
          <w:szCs w:val="26"/>
          <w:lang w:val="nl-NL"/>
        </w:rPr>
      </w:pPr>
      <w:r>
        <w:rPr>
          <w:b/>
          <w:szCs w:val="26"/>
          <w:lang w:val="nl-NL"/>
        </w:rPr>
        <w:t>4</w:t>
      </w:r>
      <w:r w:rsidR="00855040" w:rsidRPr="00292BEF">
        <w:rPr>
          <w:b/>
          <w:szCs w:val="26"/>
          <w:lang w:val="nl-NL"/>
        </w:rPr>
        <w:t xml:space="preserve">. Bộ môn phụ trách: </w:t>
      </w:r>
      <w:r w:rsidR="00855040">
        <w:rPr>
          <w:b/>
          <w:szCs w:val="26"/>
          <w:lang w:val="nl-NL"/>
        </w:rPr>
        <w:t>Hệ thống Thông tin</w:t>
      </w:r>
    </w:p>
    <w:p w:rsidR="00855040" w:rsidRPr="00292BEF" w:rsidRDefault="006E7037" w:rsidP="00321CE9">
      <w:pPr>
        <w:rPr>
          <w:b/>
          <w:szCs w:val="26"/>
          <w:lang w:val="nl-NL"/>
        </w:rPr>
      </w:pPr>
      <w:r>
        <w:rPr>
          <w:b/>
          <w:szCs w:val="26"/>
          <w:lang w:val="nl-NL"/>
        </w:rPr>
        <w:t>5</w:t>
      </w:r>
      <w:r w:rsidR="00855040" w:rsidRPr="00292BEF">
        <w:rPr>
          <w:b/>
          <w:szCs w:val="26"/>
          <w:lang w:val="nl-NL"/>
        </w:rPr>
        <w:t xml:space="preserve">. Phương tiện </w:t>
      </w:r>
      <w:r w:rsidR="00855040" w:rsidRPr="00292BEF">
        <w:rPr>
          <w:rFonts w:eastAsia="MS Mincho"/>
          <w:b/>
          <w:szCs w:val="26"/>
          <w:lang w:val="nl-NL"/>
        </w:rPr>
        <w:t>đ</w:t>
      </w:r>
      <w:r w:rsidR="00855040" w:rsidRPr="00292BEF">
        <w:rPr>
          <w:b/>
          <w:szCs w:val="26"/>
          <w:lang w:val="nl-NL"/>
        </w:rPr>
        <w:t>ảm bảo: Máy chiếu, camera IP, Đầu đọc thẻ từ, Converter COM/1394/USB phần mềm MATLAB</w:t>
      </w:r>
    </w:p>
    <w:p w:rsidR="00855040" w:rsidRPr="00C93A1C" w:rsidRDefault="006E7037" w:rsidP="00321CE9">
      <w:pPr>
        <w:rPr>
          <w:b/>
          <w:szCs w:val="26"/>
          <w:lang w:val="nl-NL"/>
        </w:rPr>
      </w:pPr>
      <w:r w:rsidRPr="00C93A1C">
        <w:rPr>
          <w:b/>
          <w:szCs w:val="26"/>
          <w:lang w:val="nl-NL"/>
        </w:rPr>
        <w:t>6</w:t>
      </w:r>
      <w:r w:rsidR="00855040" w:rsidRPr="00C93A1C">
        <w:rPr>
          <w:b/>
          <w:szCs w:val="26"/>
          <w:lang w:val="nl-NL"/>
        </w:rPr>
        <w:t>. Nội dung chi tiết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4145"/>
        <w:gridCol w:w="715"/>
        <w:gridCol w:w="2160"/>
        <w:gridCol w:w="719"/>
      </w:tblGrid>
      <w:tr w:rsidR="00855040" w:rsidRPr="00523906" w:rsidTr="00DA1997">
        <w:trPr>
          <w:tblHeader/>
        </w:trPr>
        <w:tc>
          <w:tcPr>
            <w:tcW w:w="1548" w:type="dxa"/>
            <w:tcBorders>
              <w:top w:val="single" w:sz="4" w:space="0" w:color="auto"/>
              <w:left w:val="single" w:sz="4" w:space="0" w:color="auto"/>
              <w:bottom w:val="single" w:sz="4" w:space="0" w:color="auto"/>
              <w:right w:val="single" w:sz="4" w:space="0" w:color="auto"/>
            </w:tcBorders>
            <w:vAlign w:val="center"/>
          </w:tcPr>
          <w:p w:rsidR="00855040" w:rsidRPr="00382FBE" w:rsidRDefault="00855040" w:rsidP="00321CE9">
            <w:pPr>
              <w:rPr>
                <w:b/>
                <w:sz w:val="28"/>
                <w:szCs w:val="28"/>
              </w:rPr>
            </w:pPr>
            <w:r>
              <w:rPr>
                <w:b/>
                <w:sz w:val="28"/>
                <w:szCs w:val="28"/>
              </w:rPr>
              <w:t>Chương, mục, tiểu mục</w:t>
            </w:r>
          </w:p>
        </w:tc>
        <w:tc>
          <w:tcPr>
            <w:tcW w:w="4145" w:type="dxa"/>
            <w:tcBorders>
              <w:top w:val="single" w:sz="4" w:space="0" w:color="auto"/>
              <w:left w:val="single" w:sz="4" w:space="0" w:color="auto"/>
              <w:bottom w:val="single" w:sz="4" w:space="0" w:color="auto"/>
              <w:right w:val="single" w:sz="4" w:space="0" w:color="auto"/>
            </w:tcBorders>
            <w:vAlign w:val="center"/>
          </w:tcPr>
          <w:p w:rsidR="00855040" w:rsidRPr="00382FBE" w:rsidRDefault="00855040" w:rsidP="00321CE9">
            <w:pPr>
              <w:rPr>
                <w:b/>
                <w:sz w:val="28"/>
                <w:szCs w:val="28"/>
              </w:rPr>
            </w:pPr>
            <w:r w:rsidRPr="00382FBE">
              <w:rPr>
                <w:b/>
                <w:sz w:val="28"/>
                <w:szCs w:val="28"/>
              </w:rPr>
              <w:t>Nội dung</w:t>
            </w:r>
          </w:p>
        </w:tc>
        <w:tc>
          <w:tcPr>
            <w:tcW w:w="715" w:type="dxa"/>
            <w:tcBorders>
              <w:top w:val="single" w:sz="4" w:space="0" w:color="auto"/>
              <w:left w:val="single" w:sz="4" w:space="0" w:color="auto"/>
              <w:bottom w:val="single" w:sz="4" w:space="0" w:color="auto"/>
              <w:right w:val="single" w:sz="4" w:space="0" w:color="auto"/>
            </w:tcBorders>
            <w:vAlign w:val="center"/>
          </w:tcPr>
          <w:p w:rsidR="00855040" w:rsidRPr="00382FBE" w:rsidRDefault="00855040" w:rsidP="00321CE9">
            <w:pPr>
              <w:rPr>
                <w:b/>
                <w:sz w:val="28"/>
                <w:szCs w:val="28"/>
              </w:rPr>
            </w:pPr>
            <w:r w:rsidRPr="00382FBE">
              <w:rPr>
                <w:b/>
                <w:sz w:val="28"/>
                <w:szCs w:val="28"/>
              </w:rPr>
              <w:t>Số tiết</w:t>
            </w:r>
          </w:p>
        </w:tc>
        <w:tc>
          <w:tcPr>
            <w:tcW w:w="2160" w:type="dxa"/>
            <w:tcBorders>
              <w:top w:val="single" w:sz="4" w:space="0" w:color="auto"/>
              <w:left w:val="single" w:sz="4" w:space="0" w:color="auto"/>
              <w:bottom w:val="single" w:sz="4" w:space="0" w:color="auto"/>
              <w:right w:val="single" w:sz="4" w:space="0" w:color="auto"/>
            </w:tcBorders>
            <w:vAlign w:val="bottom"/>
          </w:tcPr>
          <w:p w:rsidR="00855040" w:rsidRPr="00382FBE" w:rsidRDefault="00855040" w:rsidP="00321CE9">
            <w:pPr>
              <w:rPr>
                <w:b/>
                <w:sz w:val="28"/>
                <w:szCs w:val="28"/>
              </w:rPr>
            </w:pPr>
            <w:r w:rsidRPr="00382FBE">
              <w:rPr>
                <w:b/>
                <w:sz w:val="28"/>
                <w:szCs w:val="28"/>
              </w:rPr>
              <w:t>Giáo trình, Tài liệu tham khảo</w:t>
            </w:r>
          </w:p>
          <w:p w:rsidR="00855040" w:rsidRPr="00382FBE" w:rsidRDefault="00855040" w:rsidP="00321CE9">
            <w:pPr>
              <w:rPr>
                <w:b/>
                <w:sz w:val="28"/>
                <w:szCs w:val="28"/>
              </w:rPr>
            </w:pPr>
            <w:r w:rsidRPr="00382FBE">
              <w:rPr>
                <w:b/>
                <w:sz w:val="28"/>
                <w:szCs w:val="28"/>
              </w:rPr>
              <w:t>(TT của TL ở mục 6)</w:t>
            </w:r>
          </w:p>
        </w:tc>
        <w:tc>
          <w:tcPr>
            <w:tcW w:w="719" w:type="dxa"/>
            <w:tcBorders>
              <w:top w:val="single" w:sz="4" w:space="0" w:color="auto"/>
              <w:left w:val="single" w:sz="4" w:space="0" w:color="auto"/>
              <w:bottom w:val="single" w:sz="4" w:space="0" w:color="auto"/>
              <w:right w:val="single" w:sz="4" w:space="0" w:color="auto"/>
            </w:tcBorders>
            <w:vAlign w:val="center"/>
          </w:tcPr>
          <w:p w:rsidR="00855040" w:rsidRPr="00382FBE" w:rsidRDefault="00855040" w:rsidP="00321CE9">
            <w:pPr>
              <w:rPr>
                <w:b/>
                <w:sz w:val="28"/>
                <w:szCs w:val="28"/>
              </w:rPr>
            </w:pPr>
            <w:r w:rsidRPr="00382FBE">
              <w:rPr>
                <w:b/>
                <w:sz w:val="28"/>
                <w:szCs w:val="28"/>
              </w:rPr>
              <w:t>Ghi chú</w:t>
            </w:r>
          </w:p>
        </w:tc>
      </w:tr>
      <w:tr w:rsidR="00855040" w:rsidRPr="0044047E" w:rsidTr="00DA1997">
        <w:tc>
          <w:tcPr>
            <w:tcW w:w="1548"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b/>
                <w:sz w:val="28"/>
                <w:szCs w:val="28"/>
              </w:rPr>
            </w:pPr>
            <w:r w:rsidRPr="0044047E">
              <w:rPr>
                <w:b/>
                <w:bCs/>
                <w:iCs/>
                <w:sz w:val="28"/>
                <w:szCs w:val="28"/>
              </w:rPr>
              <w:t>Chương 1.</w:t>
            </w:r>
          </w:p>
        </w:tc>
        <w:tc>
          <w:tcPr>
            <w:tcW w:w="4145" w:type="dxa"/>
            <w:tcBorders>
              <w:top w:val="single" w:sz="4" w:space="0" w:color="auto"/>
              <w:left w:val="single" w:sz="4" w:space="0" w:color="auto"/>
              <w:bottom w:val="single" w:sz="4" w:space="0" w:color="auto"/>
              <w:right w:val="single" w:sz="4" w:space="0" w:color="auto"/>
            </w:tcBorders>
          </w:tcPr>
          <w:p w:rsidR="00855040" w:rsidRPr="00F70AC8" w:rsidRDefault="00855040" w:rsidP="00321CE9">
            <w:pPr>
              <w:rPr>
                <w:b/>
                <w:sz w:val="28"/>
                <w:szCs w:val="28"/>
              </w:rPr>
            </w:pPr>
            <w:r>
              <w:rPr>
                <w:b/>
                <w:bCs/>
                <w:iCs/>
                <w:sz w:val="28"/>
                <w:szCs w:val="28"/>
              </w:rPr>
              <w:t>Con người trong hệ thống người máy</w:t>
            </w:r>
            <w:r w:rsidRPr="00F70AC8">
              <w:rPr>
                <w:b/>
                <w:bCs/>
                <w:iCs/>
                <w:sz w:val="28"/>
                <w:szCs w:val="28"/>
              </w:rPr>
              <w:t xml:space="preserve">. </w:t>
            </w:r>
          </w:p>
        </w:tc>
        <w:tc>
          <w:tcPr>
            <w:tcW w:w="715" w:type="dxa"/>
            <w:tcBorders>
              <w:top w:val="single" w:sz="4" w:space="0" w:color="auto"/>
              <w:left w:val="single" w:sz="4" w:space="0" w:color="auto"/>
              <w:bottom w:val="single" w:sz="4" w:space="0" w:color="auto"/>
              <w:right w:val="single" w:sz="4" w:space="0" w:color="auto"/>
            </w:tcBorders>
          </w:tcPr>
          <w:p w:rsidR="00855040" w:rsidRPr="0044047E" w:rsidRDefault="003C4EED" w:rsidP="00321CE9">
            <w:pPr>
              <w:rPr>
                <w:b/>
                <w:sz w:val="28"/>
                <w:szCs w:val="28"/>
              </w:rPr>
            </w:pPr>
            <w:r>
              <w:rPr>
                <w:b/>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b/>
                <w:sz w:val="28"/>
                <w:szCs w:val="28"/>
              </w:rPr>
            </w:pPr>
          </w:p>
        </w:tc>
        <w:tc>
          <w:tcPr>
            <w:tcW w:w="719"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b/>
                <w:sz w:val="28"/>
                <w:szCs w:val="28"/>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7F7E21" w:rsidRDefault="00855040" w:rsidP="00321CE9">
            <w:pPr>
              <w:rPr>
                <w:sz w:val="28"/>
                <w:szCs w:val="28"/>
              </w:rPr>
            </w:pPr>
            <w:r>
              <w:rPr>
                <w:sz w:val="28"/>
                <w:szCs w:val="28"/>
              </w:rPr>
              <w:t>1.1.</w:t>
            </w:r>
          </w:p>
        </w:tc>
        <w:tc>
          <w:tcPr>
            <w:tcW w:w="4145" w:type="dxa"/>
            <w:tcBorders>
              <w:top w:val="single" w:sz="4" w:space="0" w:color="auto"/>
              <w:left w:val="single" w:sz="4" w:space="0" w:color="auto"/>
              <w:bottom w:val="single" w:sz="4" w:space="0" w:color="auto"/>
              <w:right w:val="single" w:sz="4" w:space="0" w:color="auto"/>
            </w:tcBorders>
          </w:tcPr>
          <w:p w:rsidR="00855040" w:rsidRPr="00C6528C" w:rsidRDefault="00855040" w:rsidP="00321CE9">
            <w:pPr>
              <w:rPr>
                <w:sz w:val="28"/>
                <w:szCs w:val="28"/>
              </w:rPr>
            </w:pPr>
            <w:r>
              <w:rPr>
                <w:sz w:val="28"/>
                <w:szCs w:val="28"/>
              </w:rPr>
              <w:t>Giới thiệu chung về môn học</w:t>
            </w:r>
          </w:p>
          <w:p w:rsidR="00855040" w:rsidRPr="000228EA" w:rsidRDefault="00855040" w:rsidP="00321CE9">
            <w:pPr>
              <w:rPr>
                <w:sz w:val="28"/>
                <w:szCs w:val="28"/>
              </w:rPr>
            </w:pPr>
            <w:r w:rsidRPr="000228EA">
              <w:rPr>
                <w:sz w:val="28"/>
                <w:szCs w:val="28"/>
              </w:rPr>
              <w:t>Khái niệm</w:t>
            </w:r>
          </w:p>
          <w:p w:rsidR="00855040" w:rsidRPr="000228EA" w:rsidRDefault="00855040" w:rsidP="00321CE9">
            <w:pPr>
              <w:rPr>
                <w:sz w:val="28"/>
                <w:szCs w:val="28"/>
              </w:rPr>
            </w:pPr>
            <w:r w:rsidRPr="000228EA">
              <w:rPr>
                <w:sz w:val="28"/>
                <w:szCs w:val="28"/>
              </w:rPr>
              <w:t>Lịch sử phát triển</w:t>
            </w:r>
          </w:p>
          <w:p w:rsidR="00855040" w:rsidRDefault="00855040" w:rsidP="00321CE9">
            <w:pPr>
              <w:rPr>
                <w:sz w:val="28"/>
                <w:szCs w:val="28"/>
                <w:lang w:val="sv-SE"/>
              </w:rPr>
            </w:pPr>
            <w:r>
              <w:rPr>
                <w:sz w:val="28"/>
                <w:szCs w:val="28"/>
                <w:lang w:val="sv-SE"/>
              </w:rPr>
              <w:t>Những chuyên ngành liên quan đến HCI</w:t>
            </w:r>
          </w:p>
          <w:p w:rsidR="00855040" w:rsidRPr="0044047E" w:rsidRDefault="00855040" w:rsidP="00321CE9">
            <w:pPr>
              <w:rPr>
                <w:sz w:val="28"/>
                <w:szCs w:val="28"/>
                <w:lang w:val="sv-SE"/>
              </w:rPr>
            </w:pPr>
            <w:r>
              <w:rPr>
                <w:sz w:val="28"/>
                <w:szCs w:val="28"/>
                <w:lang w:val="sv-SE"/>
              </w:rPr>
              <w:t>Tầm quan trọng của thiết kế giao diện người máy tốt</w:t>
            </w:r>
          </w:p>
        </w:tc>
        <w:tc>
          <w:tcPr>
            <w:tcW w:w="715"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p>
        </w:tc>
        <w:tc>
          <w:tcPr>
            <w:tcW w:w="2160"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p>
        </w:tc>
        <w:tc>
          <w:tcPr>
            <w:tcW w:w="719"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r>
              <w:rPr>
                <w:sz w:val="28"/>
                <w:szCs w:val="28"/>
                <w:lang w:val="sv-SE"/>
              </w:rPr>
              <w:t>1.2</w:t>
            </w:r>
          </w:p>
        </w:tc>
        <w:tc>
          <w:tcPr>
            <w:tcW w:w="4145"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r w:rsidRPr="00C93A1C">
              <w:rPr>
                <w:sz w:val="28"/>
                <w:szCs w:val="28"/>
                <w:lang w:val="sv-SE"/>
              </w:rPr>
              <w:t>Con người trong hệ thống người máy.</w:t>
            </w:r>
          </w:p>
          <w:p w:rsidR="00855040" w:rsidRPr="00C93A1C" w:rsidRDefault="00855040" w:rsidP="00321CE9">
            <w:pPr>
              <w:rPr>
                <w:sz w:val="28"/>
                <w:szCs w:val="28"/>
                <w:lang w:val="sv-SE"/>
              </w:rPr>
            </w:pPr>
            <w:r w:rsidRPr="00C93A1C">
              <w:rPr>
                <w:sz w:val="28"/>
                <w:szCs w:val="28"/>
                <w:lang w:val="sv-SE"/>
              </w:rPr>
              <w:lastRenderedPageBreak/>
              <w:t>Đặc điểm các giác quan con người khi làm việc trong hệ thống người máy.</w:t>
            </w:r>
          </w:p>
          <w:p w:rsidR="00855040" w:rsidRPr="00C93A1C" w:rsidRDefault="00855040" w:rsidP="00321CE9">
            <w:pPr>
              <w:rPr>
                <w:sz w:val="28"/>
                <w:szCs w:val="28"/>
                <w:lang w:val="sv-SE"/>
              </w:rPr>
            </w:pPr>
            <w:r w:rsidRPr="00C93A1C">
              <w:rPr>
                <w:sz w:val="28"/>
                <w:szCs w:val="28"/>
                <w:lang w:val="sv-SE"/>
              </w:rPr>
              <w:t>Đặc điểm bộ nhớ của con người</w:t>
            </w:r>
          </w:p>
        </w:tc>
        <w:tc>
          <w:tcPr>
            <w:tcW w:w="715"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c>
          <w:tcPr>
            <w:tcW w:w="2160"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c>
          <w:tcPr>
            <w:tcW w:w="719"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r>
      <w:tr w:rsidR="00855040" w:rsidRPr="0044047E" w:rsidTr="00DA1997">
        <w:tc>
          <w:tcPr>
            <w:tcW w:w="1548"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r w:rsidRPr="00DB19A2">
              <w:rPr>
                <w:b/>
                <w:bCs/>
                <w:iCs/>
                <w:sz w:val="28"/>
                <w:szCs w:val="28"/>
                <w:lang w:val="sv-SE"/>
              </w:rPr>
              <w:lastRenderedPageBreak/>
              <w:t>Chương</w:t>
            </w:r>
            <w:r>
              <w:rPr>
                <w:b/>
                <w:sz w:val="28"/>
                <w:szCs w:val="28"/>
                <w:lang w:val="sv-SE"/>
              </w:rPr>
              <w:t xml:space="preserve"> 2</w:t>
            </w:r>
            <w:r w:rsidRPr="00DB19A2">
              <w:rPr>
                <w:b/>
                <w:sz w:val="28"/>
                <w:szCs w:val="28"/>
                <w:lang w:val="sv-SE"/>
              </w:rPr>
              <w:t>.</w:t>
            </w:r>
          </w:p>
        </w:tc>
        <w:tc>
          <w:tcPr>
            <w:tcW w:w="4145" w:type="dxa"/>
            <w:tcBorders>
              <w:top w:val="single" w:sz="4" w:space="0" w:color="auto"/>
              <w:left w:val="single" w:sz="4" w:space="0" w:color="auto"/>
              <w:bottom w:val="single" w:sz="4" w:space="0" w:color="auto"/>
              <w:right w:val="single" w:sz="4" w:space="0" w:color="auto"/>
            </w:tcBorders>
          </w:tcPr>
          <w:p w:rsidR="00855040" w:rsidRPr="00C64E5C" w:rsidRDefault="00855040" w:rsidP="00321CE9">
            <w:pPr>
              <w:rPr>
                <w:b/>
                <w:sz w:val="28"/>
                <w:szCs w:val="28"/>
                <w:lang w:val="sv-SE"/>
              </w:rPr>
            </w:pPr>
            <w:r>
              <w:rPr>
                <w:b/>
                <w:sz w:val="28"/>
                <w:szCs w:val="28"/>
                <w:lang w:val="sv-SE"/>
              </w:rPr>
              <w:t>Máy tính</w:t>
            </w:r>
          </w:p>
        </w:tc>
        <w:tc>
          <w:tcPr>
            <w:tcW w:w="715" w:type="dxa"/>
            <w:tcBorders>
              <w:top w:val="single" w:sz="4" w:space="0" w:color="auto"/>
              <w:left w:val="single" w:sz="4" w:space="0" w:color="auto"/>
              <w:bottom w:val="single" w:sz="4" w:space="0" w:color="auto"/>
              <w:right w:val="single" w:sz="4" w:space="0" w:color="auto"/>
            </w:tcBorders>
          </w:tcPr>
          <w:p w:rsidR="00855040" w:rsidRPr="00C64E5C" w:rsidRDefault="003C4EED" w:rsidP="00321CE9">
            <w:pPr>
              <w:rPr>
                <w:b/>
                <w:sz w:val="28"/>
                <w:szCs w:val="28"/>
                <w:lang w:val="sv-SE"/>
              </w:rPr>
            </w:pPr>
            <w:r>
              <w:rPr>
                <w:b/>
                <w:sz w:val="28"/>
                <w:szCs w:val="28"/>
                <w:lang w:val="sv-SE"/>
              </w:rPr>
              <w:t>12</w:t>
            </w:r>
          </w:p>
        </w:tc>
        <w:tc>
          <w:tcPr>
            <w:tcW w:w="2160"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p>
        </w:tc>
        <w:tc>
          <w:tcPr>
            <w:tcW w:w="719"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sv-SE"/>
              </w:rPr>
            </w:pPr>
            <w:r>
              <w:rPr>
                <w:sz w:val="28"/>
                <w:szCs w:val="28"/>
                <w:lang w:val="sv-SE"/>
              </w:rPr>
              <w:t>2.1</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Máy tính trong hệ thống người máy</w:t>
            </w:r>
          </w:p>
        </w:tc>
        <w:tc>
          <w:tcPr>
            <w:tcW w:w="71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p>
        </w:tc>
        <w:tc>
          <w:tcPr>
            <w:tcW w:w="2160"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p>
        </w:tc>
        <w:tc>
          <w:tcPr>
            <w:tcW w:w="719"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44047E" w:rsidRDefault="00855040" w:rsidP="00321CE9">
            <w:pPr>
              <w:rPr>
                <w:sz w:val="28"/>
                <w:szCs w:val="28"/>
                <w:lang w:val="sv-SE"/>
              </w:rPr>
            </w:pPr>
            <w:r>
              <w:rPr>
                <w:sz w:val="28"/>
                <w:szCs w:val="28"/>
                <w:lang w:val="sv-SE"/>
              </w:rPr>
              <w:t>2.1.1</w:t>
            </w:r>
          </w:p>
        </w:tc>
        <w:tc>
          <w:tcPr>
            <w:tcW w:w="4145" w:type="dxa"/>
            <w:tcBorders>
              <w:top w:val="single" w:sz="4" w:space="0" w:color="auto"/>
              <w:left w:val="single" w:sz="4" w:space="0" w:color="auto"/>
              <w:bottom w:val="single" w:sz="4" w:space="0" w:color="auto"/>
              <w:right w:val="single" w:sz="4" w:space="0" w:color="auto"/>
            </w:tcBorders>
          </w:tcPr>
          <w:p w:rsidR="00855040" w:rsidRPr="00F70AC8" w:rsidRDefault="00855040" w:rsidP="00321CE9">
            <w:pPr>
              <w:rPr>
                <w:sz w:val="28"/>
                <w:szCs w:val="28"/>
                <w:lang w:val="sv-SE"/>
              </w:rPr>
            </w:pPr>
            <w:r w:rsidRPr="00F70AC8">
              <w:rPr>
                <w:sz w:val="28"/>
                <w:szCs w:val="28"/>
                <w:lang w:val="sv-SE"/>
              </w:rPr>
              <w:t xml:space="preserve">Tổng quan về máy tính và ý nghĩa trong tương tác người máy </w:t>
            </w:r>
          </w:p>
          <w:p w:rsidR="00855040" w:rsidRPr="0057228D" w:rsidRDefault="00855040" w:rsidP="00321CE9">
            <w:pPr>
              <w:rPr>
                <w:sz w:val="28"/>
                <w:szCs w:val="28"/>
                <w:lang w:val="sv-SE"/>
              </w:rPr>
            </w:pPr>
          </w:p>
        </w:tc>
        <w:tc>
          <w:tcPr>
            <w:tcW w:w="715"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c>
          <w:tcPr>
            <w:tcW w:w="2160"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c>
          <w:tcPr>
            <w:tcW w:w="719"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lang w:val="sv-SE"/>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sv-SE"/>
              </w:rPr>
              <w:t>2.1.</w:t>
            </w:r>
            <w:r>
              <w:rPr>
                <w:sz w:val="28"/>
                <w:szCs w:val="28"/>
                <w:lang w:val="fr-FR"/>
              </w:rPr>
              <w:t>2</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Thiết bị nhập dữ liệu văn bản</w:t>
            </w:r>
          </w:p>
        </w:tc>
        <w:tc>
          <w:tcPr>
            <w:tcW w:w="715"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2.1.3</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Thiết bị định vị, trỏ, vẽ</w:t>
            </w:r>
          </w:p>
        </w:tc>
        <w:tc>
          <w:tcPr>
            <w:tcW w:w="715"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F24217"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2.1.4</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Thiết bị hiển thị</w:t>
            </w:r>
          </w:p>
        </w:tc>
        <w:tc>
          <w:tcPr>
            <w:tcW w:w="715"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2.1.5</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Thực tại ảo và tương tác 3D</w:t>
            </w:r>
          </w:p>
        </w:tc>
        <w:tc>
          <w:tcPr>
            <w:tcW w:w="715"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2.1.6</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Điều khiển vật lý, cảm biến</w:t>
            </w:r>
          </w:p>
        </w:tc>
        <w:tc>
          <w:tcPr>
            <w:tcW w:w="715" w:type="dxa"/>
            <w:tcBorders>
              <w:top w:val="single" w:sz="4" w:space="0" w:color="auto"/>
              <w:left w:val="single" w:sz="4" w:space="0" w:color="auto"/>
              <w:bottom w:val="single" w:sz="4" w:space="0" w:color="auto"/>
              <w:right w:val="single" w:sz="4" w:space="0" w:color="auto"/>
            </w:tcBorders>
          </w:tcPr>
          <w:p w:rsidR="00855040" w:rsidRPr="00EA435E" w:rsidRDefault="00855040" w:rsidP="00321CE9">
            <w:pPr>
              <w:rPr>
                <w:b/>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F24217"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2.1.7</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Bộ nhớ</w:t>
            </w:r>
          </w:p>
        </w:tc>
        <w:tc>
          <w:tcPr>
            <w:tcW w:w="715" w:type="dxa"/>
            <w:tcBorders>
              <w:top w:val="single" w:sz="4" w:space="0" w:color="auto"/>
              <w:left w:val="single" w:sz="4" w:space="0" w:color="auto"/>
              <w:bottom w:val="single" w:sz="4" w:space="0" w:color="auto"/>
              <w:right w:val="single" w:sz="4" w:space="0" w:color="auto"/>
            </w:tcBorders>
          </w:tcPr>
          <w:p w:rsidR="00855040" w:rsidRPr="00EA435E" w:rsidRDefault="00855040" w:rsidP="00321CE9">
            <w:pPr>
              <w:rPr>
                <w:b/>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2.1.8</w:t>
            </w:r>
          </w:p>
        </w:tc>
        <w:tc>
          <w:tcPr>
            <w:tcW w:w="4145" w:type="dxa"/>
            <w:tcBorders>
              <w:top w:val="single" w:sz="4" w:space="0" w:color="auto"/>
              <w:left w:val="single" w:sz="4" w:space="0" w:color="auto"/>
              <w:bottom w:val="single" w:sz="4" w:space="0" w:color="auto"/>
              <w:right w:val="single" w:sz="4" w:space="0" w:color="auto"/>
            </w:tcBorders>
          </w:tcPr>
          <w:p w:rsidR="00855040" w:rsidRPr="0057228D" w:rsidRDefault="00855040" w:rsidP="00321CE9">
            <w:pPr>
              <w:rPr>
                <w:sz w:val="28"/>
                <w:szCs w:val="28"/>
                <w:lang w:val="sv-SE"/>
              </w:rPr>
            </w:pPr>
            <w:r>
              <w:rPr>
                <w:sz w:val="28"/>
                <w:szCs w:val="28"/>
                <w:lang w:val="sv-SE"/>
              </w:rPr>
              <w:t>Xử lý và mạng thông tin</w:t>
            </w:r>
          </w:p>
        </w:tc>
        <w:tc>
          <w:tcPr>
            <w:tcW w:w="715" w:type="dxa"/>
            <w:tcBorders>
              <w:top w:val="single" w:sz="4" w:space="0" w:color="auto"/>
              <w:left w:val="single" w:sz="4" w:space="0" w:color="auto"/>
              <w:bottom w:val="single" w:sz="4" w:space="0" w:color="auto"/>
              <w:right w:val="single" w:sz="4" w:space="0" w:color="auto"/>
            </w:tcBorders>
          </w:tcPr>
          <w:p w:rsidR="00855040" w:rsidRPr="00EA435E" w:rsidRDefault="00855040" w:rsidP="00321CE9">
            <w:pPr>
              <w:rPr>
                <w:b/>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A46FAB" w:rsidTr="00DA1997">
        <w:tc>
          <w:tcPr>
            <w:tcW w:w="1548" w:type="dxa"/>
            <w:tcBorders>
              <w:top w:val="single" w:sz="4" w:space="0" w:color="auto"/>
              <w:left w:val="single" w:sz="4" w:space="0" w:color="auto"/>
              <w:bottom w:val="single" w:sz="4" w:space="0" w:color="auto"/>
              <w:right w:val="single" w:sz="4" w:space="0" w:color="auto"/>
            </w:tcBorders>
          </w:tcPr>
          <w:p w:rsidR="00855040" w:rsidRPr="00A46FAB" w:rsidRDefault="00855040" w:rsidP="00321CE9">
            <w:pPr>
              <w:rPr>
                <w:b/>
                <w:sz w:val="28"/>
                <w:szCs w:val="28"/>
                <w:lang w:val="fr-FR"/>
              </w:rPr>
            </w:pPr>
            <w:r w:rsidRPr="00A46FAB">
              <w:rPr>
                <w:b/>
                <w:bCs/>
                <w:iCs/>
                <w:sz w:val="28"/>
                <w:szCs w:val="28"/>
                <w:lang w:val="fr-FR"/>
              </w:rPr>
              <w:t>Chương</w:t>
            </w:r>
            <w:r w:rsidRPr="00A46FAB">
              <w:rPr>
                <w:b/>
                <w:sz w:val="28"/>
                <w:szCs w:val="28"/>
                <w:lang w:val="fr-FR"/>
              </w:rPr>
              <w:t xml:space="preserve"> 3.</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b/>
                <w:sz w:val="28"/>
                <w:szCs w:val="28"/>
              </w:rPr>
            </w:pPr>
            <w:r>
              <w:rPr>
                <w:b/>
                <w:sz w:val="28"/>
                <w:szCs w:val="28"/>
              </w:rPr>
              <w:t>Tương tác</w:t>
            </w:r>
          </w:p>
        </w:tc>
        <w:tc>
          <w:tcPr>
            <w:tcW w:w="715" w:type="dxa"/>
            <w:tcBorders>
              <w:top w:val="single" w:sz="4" w:space="0" w:color="auto"/>
              <w:left w:val="single" w:sz="4" w:space="0" w:color="auto"/>
              <w:bottom w:val="single" w:sz="4" w:space="0" w:color="auto"/>
              <w:right w:val="single" w:sz="4" w:space="0" w:color="auto"/>
            </w:tcBorders>
          </w:tcPr>
          <w:p w:rsidR="00855040" w:rsidRPr="00A46FAB" w:rsidRDefault="003C4EED" w:rsidP="00321CE9">
            <w:pPr>
              <w:rPr>
                <w:b/>
                <w:sz w:val="28"/>
                <w:szCs w:val="28"/>
                <w:lang w:val="fr-FR"/>
              </w:rPr>
            </w:pPr>
            <w:r>
              <w:rPr>
                <w:b/>
                <w:sz w:val="28"/>
                <w:szCs w:val="28"/>
                <w:lang w:val="fr-FR"/>
              </w:rPr>
              <w:t>12</w:t>
            </w:r>
          </w:p>
        </w:tc>
        <w:tc>
          <w:tcPr>
            <w:tcW w:w="2160" w:type="dxa"/>
            <w:tcBorders>
              <w:top w:val="single" w:sz="4" w:space="0" w:color="auto"/>
              <w:left w:val="single" w:sz="4" w:space="0" w:color="auto"/>
              <w:bottom w:val="single" w:sz="4" w:space="0" w:color="auto"/>
              <w:right w:val="single" w:sz="4" w:space="0" w:color="auto"/>
            </w:tcBorders>
          </w:tcPr>
          <w:p w:rsidR="00855040" w:rsidRPr="00A46FAB" w:rsidRDefault="00855040" w:rsidP="00321CE9">
            <w:pPr>
              <w:rPr>
                <w:b/>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A46FAB" w:rsidRDefault="00855040" w:rsidP="00321CE9">
            <w:pPr>
              <w:rPr>
                <w:b/>
                <w:sz w:val="28"/>
                <w:szCs w:val="28"/>
                <w:lang w:val="fr-FR"/>
              </w:rPr>
            </w:pPr>
          </w:p>
        </w:tc>
      </w:tr>
      <w:tr w:rsidR="00855040" w:rsidRPr="00202278"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3.1</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Khái niệm tương tác </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3.2</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Các mô hình tương tác </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202278"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3.3</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Thiết kế hợp lý </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3.4</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Các loại hình tương tác </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202278"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lastRenderedPageBreak/>
              <w:t>3.5</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Giao diện WIMP</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202278"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3.6</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Tính tương tác </w:t>
            </w: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202278"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pt-BR"/>
              </w:rPr>
            </w:pPr>
            <w:r>
              <w:rPr>
                <w:sz w:val="28"/>
                <w:szCs w:val="28"/>
                <w:lang w:val="pt-BR"/>
              </w:rPr>
              <w:t>3.7</w:t>
            </w:r>
          </w:p>
        </w:tc>
        <w:tc>
          <w:tcPr>
            <w:tcW w:w="4145" w:type="dxa"/>
            <w:tcBorders>
              <w:top w:val="single" w:sz="4" w:space="0" w:color="auto"/>
              <w:left w:val="single" w:sz="4" w:space="0" w:color="auto"/>
              <w:bottom w:val="single" w:sz="4" w:space="0" w:color="auto"/>
              <w:right w:val="single" w:sz="4" w:space="0" w:color="auto"/>
            </w:tcBorders>
          </w:tcPr>
          <w:p w:rsidR="00855040" w:rsidRPr="00985281" w:rsidRDefault="00855040" w:rsidP="00321CE9">
            <w:pPr>
              <w:rPr>
                <w:sz w:val="28"/>
                <w:szCs w:val="28"/>
                <w:lang w:val="pt-BR"/>
              </w:rPr>
            </w:pPr>
            <w:r w:rsidRPr="00985281">
              <w:rPr>
                <w:sz w:val="28"/>
                <w:szCs w:val="28"/>
                <w:lang w:val="pt-BR"/>
              </w:rPr>
              <w:t xml:space="preserve">Một số yêu cầu khác </w:t>
            </w:r>
          </w:p>
          <w:p w:rsidR="00855040" w:rsidRPr="00985281" w:rsidRDefault="00855040" w:rsidP="00321CE9">
            <w:pPr>
              <w:rPr>
                <w:sz w:val="28"/>
                <w:szCs w:val="28"/>
                <w:lang w:val="pt-BR"/>
              </w:rPr>
            </w:pPr>
          </w:p>
        </w:tc>
        <w:tc>
          <w:tcPr>
            <w:tcW w:w="715"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2160"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c>
          <w:tcPr>
            <w:tcW w:w="719" w:type="dxa"/>
            <w:tcBorders>
              <w:top w:val="single" w:sz="4" w:space="0" w:color="auto"/>
              <w:left w:val="single" w:sz="4" w:space="0" w:color="auto"/>
              <w:bottom w:val="single" w:sz="4" w:space="0" w:color="auto"/>
              <w:right w:val="single" w:sz="4" w:space="0" w:color="auto"/>
            </w:tcBorders>
          </w:tcPr>
          <w:p w:rsidR="00855040" w:rsidRPr="00202278" w:rsidRDefault="00855040" w:rsidP="00321CE9">
            <w:pPr>
              <w:rPr>
                <w:sz w:val="28"/>
                <w:szCs w:val="28"/>
                <w:lang w:val="pt-B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3.8</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Tổng hợp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3.9</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Bài tập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3016D9" w:rsidTr="00DA1997">
        <w:tc>
          <w:tcPr>
            <w:tcW w:w="1548"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r w:rsidRPr="003016D9">
              <w:rPr>
                <w:b/>
                <w:sz w:val="28"/>
                <w:szCs w:val="28"/>
              </w:rPr>
              <w:t>Chương 4.</w:t>
            </w:r>
          </w:p>
        </w:tc>
        <w:tc>
          <w:tcPr>
            <w:tcW w:w="4145"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r>
              <w:rPr>
                <w:b/>
                <w:sz w:val="28"/>
                <w:szCs w:val="28"/>
              </w:rPr>
              <w:t>Cơ bản về thiết kế tương tác</w:t>
            </w:r>
          </w:p>
        </w:tc>
        <w:tc>
          <w:tcPr>
            <w:tcW w:w="715" w:type="dxa"/>
            <w:tcBorders>
              <w:top w:val="single" w:sz="4" w:space="0" w:color="auto"/>
              <w:left w:val="single" w:sz="4" w:space="0" w:color="auto"/>
              <w:bottom w:val="single" w:sz="4" w:space="0" w:color="auto"/>
              <w:right w:val="single" w:sz="4" w:space="0" w:color="auto"/>
            </w:tcBorders>
          </w:tcPr>
          <w:p w:rsidR="00855040" w:rsidRPr="003016D9" w:rsidRDefault="003C4EED" w:rsidP="00321CE9">
            <w:pPr>
              <w:rPr>
                <w:b/>
                <w:sz w:val="28"/>
                <w:szCs w:val="28"/>
              </w:rPr>
            </w:pPr>
            <w:r>
              <w:rPr>
                <w:b/>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p>
        </w:tc>
        <w:tc>
          <w:tcPr>
            <w:tcW w:w="719"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bCs/>
                <w:iCs/>
                <w:sz w:val="28"/>
                <w:szCs w:val="28"/>
                <w:lang w:val="fr-FR"/>
              </w:rPr>
            </w:pPr>
            <w:r w:rsidRPr="00E04BDC">
              <w:rPr>
                <w:bCs/>
                <w:iCs/>
                <w:sz w:val="28"/>
                <w:szCs w:val="28"/>
                <w:lang w:val="fr-FR"/>
              </w:rPr>
              <w:t>4.1</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Hiểu được nội dung thiết kế</w:t>
            </w:r>
          </w:p>
        </w:tc>
        <w:tc>
          <w:tcPr>
            <w:tcW w:w="71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F24217" w:rsidRDefault="00855040" w:rsidP="00321CE9">
            <w:pPr>
              <w:rPr>
                <w:sz w:val="28"/>
                <w:szCs w:val="28"/>
                <w:lang w:val="fr-FR"/>
              </w:rPr>
            </w:pPr>
            <w:r>
              <w:rPr>
                <w:sz w:val="28"/>
                <w:szCs w:val="28"/>
                <w:lang w:val="fr-FR"/>
              </w:rPr>
              <w:t>4.2</w:t>
            </w:r>
          </w:p>
        </w:tc>
        <w:tc>
          <w:tcPr>
            <w:tcW w:w="4145" w:type="dxa"/>
            <w:tcBorders>
              <w:top w:val="single" w:sz="4" w:space="0" w:color="auto"/>
              <w:left w:val="single" w:sz="4" w:space="0" w:color="auto"/>
              <w:bottom w:val="single" w:sz="4" w:space="0" w:color="auto"/>
              <w:right w:val="single" w:sz="4" w:space="0" w:color="auto"/>
            </w:tcBorders>
          </w:tcPr>
          <w:p w:rsidR="00855040" w:rsidRPr="00033901" w:rsidRDefault="00855040" w:rsidP="00321CE9">
            <w:pPr>
              <w:rPr>
                <w:sz w:val="28"/>
                <w:szCs w:val="28"/>
                <w:lang w:val="fr-FR"/>
              </w:rPr>
            </w:pPr>
            <w:r>
              <w:rPr>
                <w:sz w:val="28"/>
                <w:szCs w:val="28"/>
                <w:lang w:val="fr-FR"/>
              </w:rPr>
              <w:t>Các quá trình thiết kế</w:t>
            </w:r>
          </w:p>
        </w:tc>
        <w:tc>
          <w:tcPr>
            <w:tcW w:w="715" w:type="dxa"/>
            <w:tcBorders>
              <w:top w:val="single" w:sz="4" w:space="0" w:color="auto"/>
              <w:left w:val="single" w:sz="4" w:space="0" w:color="auto"/>
              <w:bottom w:val="single" w:sz="4" w:space="0" w:color="auto"/>
              <w:right w:val="single" w:sz="4" w:space="0" w:color="auto"/>
            </w:tcBorders>
          </w:tcPr>
          <w:p w:rsidR="00855040" w:rsidRPr="00033901"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033901"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033901"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4.3</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Tiêu điểm con người</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4.4</w:t>
            </w:r>
          </w:p>
        </w:tc>
        <w:tc>
          <w:tcPr>
            <w:tcW w:w="4145"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rPr>
            </w:pPr>
            <w:r w:rsidRPr="00C93A1C">
              <w:rPr>
                <w:sz w:val="28"/>
                <w:szCs w:val="28"/>
              </w:rPr>
              <w:t>Kịch bản trong thiết kế</w:t>
            </w:r>
          </w:p>
        </w:tc>
        <w:tc>
          <w:tcPr>
            <w:tcW w:w="715"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rPr>
            </w:pPr>
          </w:p>
        </w:tc>
        <w:tc>
          <w:tcPr>
            <w:tcW w:w="2160"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rPr>
            </w:pPr>
          </w:p>
        </w:tc>
        <w:tc>
          <w:tcPr>
            <w:tcW w:w="719" w:type="dxa"/>
            <w:tcBorders>
              <w:top w:val="single" w:sz="4" w:space="0" w:color="auto"/>
              <w:left w:val="single" w:sz="4" w:space="0" w:color="auto"/>
              <w:bottom w:val="single" w:sz="4" w:space="0" w:color="auto"/>
              <w:right w:val="single" w:sz="4" w:space="0" w:color="auto"/>
            </w:tcBorders>
          </w:tcPr>
          <w:p w:rsidR="00855040" w:rsidRPr="00C93A1C" w:rsidRDefault="00855040" w:rsidP="00321CE9">
            <w:pPr>
              <w:rPr>
                <w:sz w:val="28"/>
                <w:szCs w:val="28"/>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4.5</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Thiết kế di chuyển giữa các thành phần trong hệ thống.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4.6</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Thiết kế màn hình và cách thức bày trí các đối tượng.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4.7</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Tương tác và nguyên mẫu.</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4.8</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Tổng hợp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4.9</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Bài tập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3016D9" w:rsidTr="00DA1997">
        <w:tc>
          <w:tcPr>
            <w:tcW w:w="1548"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r w:rsidRPr="003016D9">
              <w:rPr>
                <w:b/>
                <w:sz w:val="28"/>
                <w:szCs w:val="28"/>
              </w:rPr>
              <w:t xml:space="preserve">Chương </w:t>
            </w:r>
            <w:r>
              <w:rPr>
                <w:b/>
                <w:sz w:val="28"/>
                <w:szCs w:val="28"/>
              </w:rPr>
              <w:t>5</w:t>
            </w:r>
            <w:r w:rsidRPr="003016D9">
              <w:rPr>
                <w:b/>
                <w:sz w:val="28"/>
                <w:szCs w:val="28"/>
              </w:rPr>
              <w:t>.</w:t>
            </w:r>
          </w:p>
        </w:tc>
        <w:tc>
          <w:tcPr>
            <w:tcW w:w="4145"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r>
              <w:rPr>
                <w:b/>
                <w:sz w:val="28"/>
                <w:szCs w:val="28"/>
              </w:rPr>
              <w:t>HCI trong quá trình thiết kế phần mềm</w:t>
            </w:r>
          </w:p>
        </w:tc>
        <w:tc>
          <w:tcPr>
            <w:tcW w:w="715" w:type="dxa"/>
            <w:tcBorders>
              <w:top w:val="single" w:sz="4" w:space="0" w:color="auto"/>
              <w:left w:val="single" w:sz="4" w:space="0" w:color="auto"/>
              <w:bottom w:val="single" w:sz="4" w:space="0" w:color="auto"/>
              <w:right w:val="single" w:sz="4" w:space="0" w:color="auto"/>
            </w:tcBorders>
          </w:tcPr>
          <w:p w:rsidR="00855040" w:rsidRPr="003016D9" w:rsidRDefault="003C4EED" w:rsidP="00321CE9">
            <w:pPr>
              <w:rPr>
                <w:b/>
                <w:sz w:val="28"/>
                <w:szCs w:val="28"/>
              </w:rPr>
            </w:pPr>
            <w:r>
              <w:rPr>
                <w:b/>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p>
        </w:tc>
        <w:tc>
          <w:tcPr>
            <w:tcW w:w="719" w:type="dxa"/>
            <w:tcBorders>
              <w:top w:val="single" w:sz="4" w:space="0" w:color="auto"/>
              <w:left w:val="single" w:sz="4" w:space="0" w:color="auto"/>
              <w:bottom w:val="single" w:sz="4" w:space="0" w:color="auto"/>
              <w:right w:val="single" w:sz="4" w:space="0" w:color="auto"/>
            </w:tcBorders>
          </w:tcPr>
          <w:p w:rsidR="00855040" w:rsidRPr="003016D9" w:rsidRDefault="00855040" w:rsidP="00321CE9">
            <w:pPr>
              <w:rPr>
                <w:b/>
                <w:sz w:val="28"/>
                <w:szCs w:val="28"/>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5.1</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Vòng đời của phần mềm</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lastRenderedPageBreak/>
              <w:t>5.2</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Phương pháp thiết kế dựa trên tính khả dụng của công nghệ</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5.3</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Thiết kế thử và thiết kế tương tác.</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5.4</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Thiết kê hợp lý</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133C6B" w:rsidRDefault="00855040" w:rsidP="00321CE9">
            <w:pPr>
              <w:rPr>
                <w:sz w:val="28"/>
                <w:szCs w:val="28"/>
                <w:lang w:val="fr-FR"/>
              </w:rPr>
            </w:pPr>
            <w:r w:rsidRPr="00133C6B">
              <w:rPr>
                <w:sz w:val="28"/>
                <w:szCs w:val="28"/>
                <w:lang w:val="fr-FR"/>
              </w:rPr>
              <w:t>5.5</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Tổng hợp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b/>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b/>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b/>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5.6</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Bài tập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133C6B" w:rsidRDefault="00855040" w:rsidP="00321CE9">
            <w:pPr>
              <w:rPr>
                <w:b/>
                <w:sz w:val="28"/>
                <w:szCs w:val="28"/>
                <w:lang w:val="fr-FR"/>
              </w:rPr>
            </w:pPr>
            <w:r w:rsidRPr="00133C6B">
              <w:rPr>
                <w:b/>
                <w:sz w:val="28"/>
                <w:szCs w:val="28"/>
                <w:lang w:val="fr-FR"/>
              </w:rPr>
              <w:t>Chương 6.</w:t>
            </w:r>
          </w:p>
        </w:tc>
        <w:tc>
          <w:tcPr>
            <w:tcW w:w="4145" w:type="dxa"/>
            <w:tcBorders>
              <w:top w:val="single" w:sz="4" w:space="0" w:color="auto"/>
              <w:left w:val="single" w:sz="4" w:space="0" w:color="auto"/>
              <w:bottom w:val="single" w:sz="4" w:space="0" w:color="auto"/>
              <w:right w:val="single" w:sz="4" w:space="0" w:color="auto"/>
            </w:tcBorders>
          </w:tcPr>
          <w:p w:rsidR="00855040" w:rsidRPr="00133C6B" w:rsidRDefault="00855040" w:rsidP="00321CE9">
            <w:pPr>
              <w:rPr>
                <w:b/>
                <w:sz w:val="28"/>
                <w:szCs w:val="28"/>
                <w:lang w:val="fr-FR"/>
              </w:rPr>
            </w:pPr>
            <w:r>
              <w:rPr>
                <w:b/>
                <w:sz w:val="28"/>
                <w:szCs w:val="28"/>
                <w:lang w:val="fr-FR"/>
              </w:rPr>
              <w:t>Quy trình thiết kế giao diện người dùng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3C4EED" w:rsidP="00321CE9">
            <w:pPr>
              <w:rPr>
                <w:sz w:val="28"/>
                <w:szCs w:val="28"/>
                <w:lang w:val="fr-FR"/>
              </w:rPr>
            </w:pPr>
            <w:r>
              <w:rPr>
                <w:sz w:val="28"/>
                <w:szCs w:val="28"/>
                <w:lang w:val="fr-FR"/>
              </w:rPr>
              <w:t>12</w:t>
            </w: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6.1</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Quy trình thiết kế giao diên người dùng hướng người dùng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6.1.1</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sidRPr="00126DF5">
              <w:rPr>
                <w:sz w:val="28"/>
                <w:szCs w:val="28"/>
                <w:lang w:val="fr-FR"/>
              </w:rPr>
              <w:t xml:space="preserve">Quy trình thiết kế hướng người dùng </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6.1.2</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Pha phân tích</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6.1.3</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Pha thiết kê</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6.1.4</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Pha đánh giá</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6.1.5</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Ưu điểm của quy trình thiết kế giao diện hướng người dùng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6.1.6</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Quy trình thiết kế giao diện người dùng hướng nhiệm vụ</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6.1.7</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Quy trình thiết kế hướng nhiệm vụ</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6.1.8</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Phân tích nhiệm vụ</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6.1.9</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Mô hình hóa nhiệm vụ</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lastRenderedPageBreak/>
              <w:t>6.1.10</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Tổng hợp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6.1.11</w:t>
            </w:r>
          </w:p>
        </w:tc>
        <w:tc>
          <w:tcPr>
            <w:tcW w:w="414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r>
              <w:rPr>
                <w:sz w:val="28"/>
                <w:szCs w:val="28"/>
                <w:lang w:val="fr-FR"/>
              </w:rPr>
              <w:t>Bài tập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Pr="00B9162A" w:rsidRDefault="00855040" w:rsidP="00321CE9">
            <w:pPr>
              <w:rPr>
                <w:b/>
                <w:sz w:val="28"/>
                <w:szCs w:val="28"/>
                <w:lang w:val="fr-FR"/>
              </w:rPr>
            </w:pPr>
            <w:r>
              <w:rPr>
                <w:b/>
                <w:sz w:val="28"/>
                <w:szCs w:val="28"/>
                <w:lang w:val="fr-FR"/>
              </w:rPr>
              <w:t>Chương 7.</w:t>
            </w:r>
          </w:p>
        </w:tc>
        <w:tc>
          <w:tcPr>
            <w:tcW w:w="4145" w:type="dxa"/>
            <w:tcBorders>
              <w:top w:val="single" w:sz="4" w:space="0" w:color="auto"/>
              <w:left w:val="single" w:sz="4" w:space="0" w:color="auto"/>
              <w:bottom w:val="single" w:sz="4" w:space="0" w:color="auto"/>
              <w:right w:val="single" w:sz="4" w:space="0" w:color="auto"/>
            </w:tcBorders>
          </w:tcPr>
          <w:p w:rsidR="00855040" w:rsidRPr="00B9162A" w:rsidRDefault="00855040" w:rsidP="00321CE9">
            <w:pPr>
              <w:rPr>
                <w:b/>
                <w:sz w:val="28"/>
                <w:szCs w:val="28"/>
              </w:rPr>
            </w:pPr>
            <w:r>
              <w:rPr>
                <w:b/>
                <w:sz w:val="28"/>
                <w:szCs w:val="28"/>
                <w:lang w:val="en-GB"/>
              </w:rPr>
              <w:t>H</w:t>
            </w:r>
            <w:r w:rsidRPr="00B9162A">
              <w:rPr>
                <w:b/>
                <w:sz w:val="28"/>
                <w:szCs w:val="28"/>
                <w:lang w:val="en-GB"/>
              </w:rPr>
              <w:t xml:space="preserve">ypertext, multimedia và world-wide web </w:t>
            </w:r>
          </w:p>
        </w:tc>
        <w:tc>
          <w:tcPr>
            <w:tcW w:w="715" w:type="dxa"/>
            <w:tcBorders>
              <w:top w:val="single" w:sz="4" w:space="0" w:color="auto"/>
              <w:left w:val="single" w:sz="4" w:space="0" w:color="auto"/>
              <w:bottom w:val="single" w:sz="4" w:space="0" w:color="auto"/>
              <w:right w:val="single" w:sz="4" w:space="0" w:color="auto"/>
            </w:tcBorders>
          </w:tcPr>
          <w:p w:rsidR="00855040" w:rsidRPr="00B9162A" w:rsidRDefault="003C4EED" w:rsidP="00321CE9">
            <w:pPr>
              <w:rPr>
                <w:sz w:val="28"/>
                <w:szCs w:val="28"/>
              </w:rPr>
            </w:pPr>
            <w:r>
              <w:rPr>
                <w:sz w:val="28"/>
                <w:szCs w:val="28"/>
              </w:rPr>
              <w:t>18</w:t>
            </w: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C93A1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7.1</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Hypertext và giao diện tương tác.</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7.2</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Bố trí đối tượng.</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7.3</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Công nghệ web.</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7.4</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Nội dung web.</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7.5</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Tổng hợp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r w:rsidR="00855040" w:rsidRPr="00E04BDC" w:rsidTr="00DA1997">
        <w:tc>
          <w:tcPr>
            <w:tcW w:w="1548"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7.6</w:t>
            </w:r>
          </w:p>
        </w:tc>
        <w:tc>
          <w:tcPr>
            <w:tcW w:w="4145" w:type="dxa"/>
            <w:tcBorders>
              <w:top w:val="single" w:sz="4" w:space="0" w:color="auto"/>
              <w:left w:val="single" w:sz="4" w:space="0" w:color="auto"/>
              <w:bottom w:val="single" w:sz="4" w:space="0" w:color="auto"/>
              <w:right w:val="single" w:sz="4" w:space="0" w:color="auto"/>
            </w:tcBorders>
          </w:tcPr>
          <w:p w:rsidR="00855040" w:rsidRDefault="00855040" w:rsidP="00321CE9">
            <w:pPr>
              <w:rPr>
                <w:sz w:val="28"/>
                <w:szCs w:val="28"/>
                <w:lang w:val="fr-FR"/>
              </w:rPr>
            </w:pPr>
            <w:r>
              <w:rPr>
                <w:sz w:val="28"/>
                <w:szCs w:val="28"/>
                <w:lang w:val="fr-FR"/>
              </w:rPr>
              <w:t>Bài tập</w:t>
            </w:r>
          </w:p>
        </w:tc>
        <w:tc>
          <w:tcPr>
            <w:tcW w:w="715"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2160"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c>
          <w:tcPr>
            <w:tcW w:w="719" w:type="dxa"/>
            <w:tcBorders>
              <w:top w:val="single" w:sz="4" w:space="0" w:color="auto"/>
              <w:left w:val="single" w:sz="4" w:space="0" w:color="auto"/>
              <w:bottom w:val="single" w:sz="4" w:space="0" w:color="auto"/>
              <w:right w:val="single" w:sz="4" w:space="0" w:color="auto"/>
            </w:tcBorders>
          </w:tcPr>
          <w:p w:rsidR="00855040" w:rsidRPr="00E04BDC" w:rsidRDefault="00855040" w:rsidP="00321CE9">
            <w:pPr>
              <w:rPr>
                <w:sz w:val="28"/>
                <w:szCs w:val="28"/>
                <w:lang w:val="fr-FR"/>
              </w:rPr>
            </w:pPr>
          </w:p>
        </w:tc>
      </w:tr>
    </w:tbl>
    <w:p w:rsidR="00855040" w:rsidRDefault="00855040" w:rsidP="00321CE9">
      <w:pPr>
        <w:rPr>
          <w:b/>
          <w:szCs w:val="26"/>
        </w:rPr>
      </w:pPr>
    </w:p>
    <w:p w:rsidR="00855040" w:rsidRPr="00292BEF" w:rsidRDefault="006E7037" w:rsidP="00321CE9">
      <w:pPr>
        <w:rPr>
          <w:b/>
          <w:szCs w:val="26"/>
        </w:rPr>
      </w:pPr>
      <w:r>
        <w:rPr>
          <w:b/>
          <w:szCs w:val="26"/>
        </w:rPr>
        <w:t>7</w:t>
      </w:r>
      <w:r w:rsidR="00855040" w:rsidRPr="00292BEF">
        <w:rPr>
          <w:b/>
          <w:szCs w:val="26"/>
        </w:rPr>
        <w:t>. Tài liệu tham khảo:</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
        <w:gridCol w:w="721"/>
        <w:gridCol w:w="2284"/>
        <w:gridCol w:w="1094"/>
        <w:gridCol w:w="1315"/>
        <w:gridCol w:w="640"/>
        <w:gridCol w:w="629"/>
        <w:gridCol w:w="1086"/>
        <w:gridCol w:w="1273"/>
        <w:gridCol w:w="60"/>
      </w:tblGrid>
      <w:tr w:rsidR="00855040" w:rsidRPr="00BD660E" w:rsidTr="006E7037">
        <w:trPr>
          <w:gridBefore w:val="1"/>
          <w:gridAfter w:val="1"/>
          <w:wBefore w:w="23" w:type="pct"/>
          <w:wAfter w:w="33" w:type="pct"/>
          <w:cantSplit/>
          <w:trHeight w:val="158"/>
          <w:jc w:val="center"/>
        </w:trPr>
        <w:tc>
          <w:tcPr>
            <w:tcW w:w="394" w:type="pct"/>
            <w:vMerge w:val="restart"/>
            <w:vAlign w:val="center"/>
          </w:tcPr>
          <w:p w:rsidR="00855040" w:rsidRPr="00BD660E" w:rsidRDefault="00855040" w:rsidP="00321CE9">
            <w:pPr>
              <w:rPr>
                <w:lang w:val="nl-NL"/>
              </w:rPr>
            </w:pPr>
            <w:r w:rsidRPr="00BD660E">
              <w:rPr>
                <w:lang w:val="nl-NL"/>
              </w:rPr>
              <w:t xml:space="preserve">           TT</w:t>
            </w:r>
          </w:p>
        </w:tc>
        <w:tc>
          <w:tcPr>
            <w:tcW w:w="1847" w:type="pct"/>
            <w:gridSpan w:val="2"/>
            <w:vMerge w:val="restart"/>
            <w:vAlign w:val="center"/>
          </w:tcPr>
          <w:p w:rsidR="00855040" w:rsidRPr="004613CD" w:rsidRDefault="00855040" w:rsidP="00321CE9">
            <w:pPr>
              <w:rPr>
                <w:b/>
                <w:lang w:val="nl-NL"/>
              </w:rPr>
            </w:pPr>
            <w:r w:rsidRPr="004613CD">
              <w:rPr>
                <w:b/>
                <w:lang w:val="nl-NL"/>
              </w:rPr>
              <w:t>Tên tài liệu</w:t>
            </w:r>
          </w:p>
        </w:tc>
        <w:tc>
          <w:tcPr>
            <w:tcW w:w="2703" w:type="pct"/>
            <w:gridSpan w:val="5"/>
          </w:tcPr>
          <w:p w:rsidR="00855040" w:rsidRPr="004613CD" w:rsidRDefault="00855040" w:rsidP="00321CE9">
            <w:pPr>
              <w:rPr>
                <w:b/>
                <w:lang w:val="nl-NL"/>
              </w:rPr>
            </w:pPr>
            <w:r w:rsidRPr="004613CD">
              <w:rPr>
                <w:b/>
                <w:lang w:val="nl-NL"/>
              </w:rPr>
              <w:t>Tình trạng tài liệu</w:t>
            </w:r>
          </w:p>
        </w:tc>
      </w:tr>
      <w:tr w:rsidR="00855040" w:rsidRPr="00BD660E" w:rsidTr="006E7037">
        <w:trPr>
          <w:gridBefore w:val="1"/>
          <w:gridAfter w:val="1"/>
          <w:wBefore w:w="23" w:type="pct"/>
          <w:wAfter w:w="33" w:type="pct"/>
          <w:cantSplit/>
          <w:trHeight w:val="157"/>
          <w:jc w:val="center"/>
        </w:trPr>
        <w:tc>
          <w:tcPr>
            <w:tcW w:w="394" w:type="pct"/>
            <w:vMerge/>
          </w:tcPr>
          <w:p w:rsidR="00855040" w:rsidRPr="00BD660E" w:rsidRDefault="00855040" w:rsidP="00321CE9">
            <w:pPr>
              <w:rPr>
                <w:lang w:val="nl-NL"/>
              </w:rPr>
            </w:pPr>
          </w:p>
        </w:tc>
        <w:tc>
          <w:tcPr>
            <w:tcW w:w="1847" w:type="pct"/>
            <w:gridSpan w:val="2"/>
            <w:vMerge/>
          </w:tcPr>
          <w:p w:rsidR="00855040" w:rsidRPr="00BD660E" w:rsidRDefault="00855040" w:rsidP="00321CE9">
            <w:pPr>
              <w:rPr>
                <w:lang w:val="nl-NL"/>
              </w:rPr>
            </w:pPr>
          </w:p>
        </w:tc>
        <w:tc>
          <w:tcPr>
            <w:tcW w:w="719" w:type="pct"/>
          </w:tcPr>
          <w:p w:rsidR="00855040" w:rsidRPr="00BD660E" w:rsidRDefault="00855040" w:rsidP="00321CE9">
            <w:pPr>
              <w:rPr>
                <w:lang w:val="nl-NL"/>
              </w:rPr>
            </w:pPr>
            <w:r>
              <w:rPr>
                <w:lang w:val="nl-NL"/>
              </w:rPr>
              <w:t>Có ở t</w:t>
            </w:r>
            <w:r w:rsidRPr="00BD660E">
              <w:rPr>
                <w:lang w:val="nl-NL"/>
              </w:rPr>
              <w:t>hư viện</w:t>
            </w:r>
          </w:p>
        </w:tc>
        <w:tc>
          <w:tcPr>
            <w:tcW w:w="694" w:type="pct"/>
            <w:gridSpan w:val="2"/>
          </w:tcPr>
          <w:p w:rsidR="00855040" w:rsidRPr="00BD660E" w:rsidRDefault="00855040" w:rsidP="00321CE9">
            <w:pPr>
              <w:rPr>
                <w:lang w:val="nl-NL"/>
              </w:rPr>
            </w:pPr>
            <w:r>
              <w:rPr>
                <w:lang w:val="nl-NL"/>
              </w:rPr>
              <w:t>Giáo viên có hoặc khoa có</w:t>
            </w:r>
          </w:p>
        </w:tc>
        <w:tc>
          <w:tcPr>
            <w:tcW w:w="594" w:type="pct"/>
          </w:tcPr>
          <w:p w:rsidR="00855040" w:rsidRPr="00BD660E" w:rsidRDefault="00855040" w:rsidP="00321CE9">
            <w:r>
              <w:rPr>
                <w:lang w:val="nl-NL"/>
              </w:rPr>
              <w:t>Đề nghị m</w:t>
            </w:r>
            <w:r w:rsidRPr="00BD660E">
              <w:t>ua mới</w:t>
            </w:r>
          </w:p>
        </w:tc>
        <w:tc>
          <w:tcPr>
            <w:tcW w:w="695" w:type="pct"/>
          </w:tcPr>
          <w:p w:rsidR="00855040" w:rsidRPr="00162920" w:rsidRDefault="00855040" w:rsidP="00321CE9">
            <w:r w:rsidRPr="00162920">
              <w:t>Đ</w:t>
            </w:r>
            <w:r>
              <w:t>ề</w:t>
            </w:r>
            <w:r w:rsidRPr="00162920">
              <w:t xml:space="preserve"> </w:t>
            </w:r>
            <w:r>
              <w:t>nhị</w:t>
            </w:r>
            <w:r w:rsidRPr="00162920">
              <w:t xml:space="preserve"> </w:t>
            </w:r>
            <w:r>
              <w:t>b</w:t>
            </w:r>
            <w:r w:rsidRPr="00BD660E">
              <w:t>iên soạn</w:t>
            </w:r>
            <w:r w:rsidRPr="00162920">
              <w:t xml:space="preserve"> </w:t>
            </w:r>
            <w:r>
              <w:t>mới</w:t>
            </w:r>
          </w:p>
        </w:tc>
      </w:tr>
      <w:tr w:rsidR="00855040" w:rsidRPr="00162920" w:rsidTr="006E7037">
        <w:trPr>
          <w:gridBefore w:val="1"/>
          <w:gridAfter w:val="1"/>
          <w:wBefore w:w="23" w:type="pct"/>
          <w:wAfter w:w="33" w:type="pct"/>
          <w:cantSplit/>
          <w:trHeight w:val="157"/>
          <w:jc w:val="center"/>
        </w:trPr>
        <w:tc>
          <w:tcPr>
            <w:tcW w:w="394" w:type="pct"/>
          </w:tcPr>
          <w:p w:rsidR="00855040" w:rsidRPr="00BD660E" w:rsidRDefault="00855040" w:rsidP="00321CE9">
            <w:pPr>
              <w:rPr>
                <w:lang w:val="nl-NL"/>
              </w:rPr>
            </w:pPr>
            <w:r>
              <w:rPr>
                <w:lang w:val="nl-NL"/>
              </w:rPr>
              <w:t>1</w:t>
            </w:r>
          </w:p>
        </w:tc>
        <w:tc>
          <w:tcPr>
            <w:tcW w:w="1847" w:type="pct"/>
            <w:gridSpan w:val="2"/>
          </w:tcPr>
          <w:p w:rsidR="00855040" w:rsidRPr="00BD660E" w:rsidRDefault="00855040" w:rsidP="00321CE9">
            <w:pPr>
              <w:rPr>
                <w:lang w:val="nl-NL"/>
              </w:rPr>
            </w:pPr>
            <w:r>
              <w:rPr>
                <w:lang w:val="nl-NL"/>
              </w:rPr>
              <w:t>Human – Computer Interaction -  Alan Dix, Janet Finlay, Georgy D. Abowd, Russel</w:t>
            </w:r>
            <w:r w:rsidR="00721A9C">
              <w:rPr>
                <w:lang w:val="nl-NL"/>
              </w:rPr>
              <w:t>l Beale - Pearson Prentice Hall, 2014</w:t>
            </w:r>
          </w:p>
        </w:tc>
        <w:tc>
          <w:tcPr>
            <w:tcW w:w="719" w:type="pct"/>
          </w:tcPr>
          <w:p w:rsidR="00855040" w:rsidRDefault="00855040" w:rsidP="00321CE9">
            <w:pPr>
              <w:rPr>
                <w:lang w:val="nl-NL"/>
              </w:rPr>
            </w:pPr>
          </w:p>
        </w:tc>
        <w:tc>
          <w:tcPr>
            <w:tcW w:w="694" w:type="pct"/>
            <w:gridSpan w:val="2"/>
          </w:tcPr>
          <w:p w:rsidR="00855040" w:rsidRPr="001D4910" w:rsidRDefault="00855040" w:rsidP="00321CE9">
            <w:pPr>
              <w:rPr>
                <w:lang w:val="nl-NL"/>
              </w:rPr>
            </w:pPr>
            <w:r w:rsidRPr="00631069">
              <w:rPr>
                <w:lang w:val="nl-NL"/>
              </w:rPr>
              <w:sym w:font="Symbol" w:char="F0B4"/>
            </w:r>
          </w:p>
        </w:tc>
        <w:tc>
          <w:tcPr>
            <w:tcW w:w="594" w:type="pct"/>
          </w:tcPr>
          <w:p w:rsidR="00855040" w:rsidRPr="00162920" w:rsidRDefault="00855040" w:rsidP="00321CE9">
            <w:pPr>
              <w:rPr>
                <w:lang w:val="nl-NL"/>
              </w:rPr>
            </w:pPr>
          </w:p>
        </w:tc>
        <w:tc>
          <w:tcPr>
            <w:tcW w:w="695" w:type="pct"/>
          </w:tcPr>
          <w:p w:rsidR="00855040" w:rsidRPr="00162920" w:rsidRDefault="00855040" w:rsidP="00321CE9">
            <w:pPr>
              <w:rPr>
                <w:lang w:val="nl-NL"/>
              </w:rPr>
            </w:pPr>
          </w:p>
        </w:tc>
      </w:tr>
      <w:tr w:rsidR="00855040" w:rsidRPr="00162920" w:rsidTr="006E7037">
        <w:trPr>
          <w:gridBefore w:val="1"/>
          <w:gridAfter w:val="1"/>
          <w:wBefore w:w="23" w:type="pct"/>
          <w:wAfter w:w="33" w:type="pct"/>
          <w:cantSplit/>
          <w:trHeight w:val="157"/>
          <w:jc w:val="center"/>
        </w:trPr>
        <w:tc>
          <w:tcPr>
            <w:tcW w:w="394" w:type="pct"/>
          </w:tcPr>
          <w:p w:rsidR="00855040" w:rsidRDefault="00855040" w:rsidP="00321CE9">
            <w:pPr>
              <w:rPr>
                <w:lang w:val="nl-NL"/>
              </w:rPr>
            </w:pPr>
            <w:r>
              <w:rPr>
                <w:lang w:val="nl-NL"/>
              </w:rPr>
              <w:t>2</w:t>
            </w:r>
          </w:p>
        </w:tc>
        <w:tc>
          <w:tcPr>
            <w:tcW w:w="1847" w:type="pct"/>
            <w:gridSpan w:val="2"/>
          </w:tcPr>
          <w:p w:rsidR="00855040" w:rsidRDefault="00721A9C" w:rsidP="00321CE9">
            <w:pPr>
              <w:rPr>
                <w:lang w:val="nl-NL"/>
              </w:rPr>
            </w:pPr>
            <w:r w:rsidRPr="00721A9C">
              <w:rPr>
                <w:lang w:val="nl-NL"/>
              </w:rPr>
              <w:t>Andrew Sears, Julie A. Jacko</w:t>
            </w:r>
            <w:r>
              <w:rPr>
                <w:lang w:val="nl-NL"/>
              </w:rPr>
              <w:t xml:space="preserve">, </w:t>
            </w:r>
            <w:r w:rsidRPr="00721A9C">
              <w:rPr>
                <w:lang w:val="nl-NL"/>
              </w:rPr>
              <w:t>Human-Computer Interaction: Development Process</w:t>
            </w:r>
            <w:r>
              <w:rPr>
                <w:lang w:val="nl-NL"/>
              </w:rPr>
              <w:t>, 2009</w:t>
            </w:r>
          </w:p>
        </w:tc>
        <w:tc>
          <w:tcPr>
            <w:tcW w:w="719" w:type="pct"/>
          </w:tcPr>
          <w:p w:rsidR="00855040" w:rsidRDefault="00855040" w:rsidP="00321CE9">
            <w:pPr>
              <w:rPr>
                <w:lang w:val="nl-NL"/>
              </w:rPr>
            </w:pPr>
          </w:p>
        </w:tc>
        <w:tc>
          <w:tcPr>
            <w:tcW w:w="694" w:type="pct"/>
            <w:gridSpan w:val="2"/>
          </w:tcPr>
          <w:p w:rsidR="00855040" w:rsidRPr="001D4910" w:rsidRDefault="00855040" w:rsidP="00321CE9">
            <w:pPr>
              <w:rPr>
                <w:lang w:val="nl-NL"/>
              </w:rPr>
            </w:pPr>
            <w:r w:rsidRPr="00631069">
              <w:rPr>
                <w:lang w:val="nl-NL"/>
              </w:rPr>
              <w:sym w:font="Symbol" w:char="F0B4"/>
            </w:r>
          </w:p>
        </w:tc>
        <w:tc>
          <w:tcPr>
            <w:tcW w:w="594" w:type="pct"/>
          </w:tcPr>
          <w:p w:rsidR="00855040" w:rsidRPr="00162920" w:rsidRDefault="00855040" w:rsidP="00321CE9">
            <w:pPr>
              <w:rPr>
                <w:lang w:val="nl-NL"/>
              </w:rPr>
            </w:pPr>
          </w:p>
        </w:tc>
        <w:tc>
          <w:tcPr>
            <w:tcW w:w="695" w:type="pct"/>
          </w:tcPr>
          <w:p w:rsidR="00855040" w:rsidRPr="00162920" w:rsidRDefault="00855040" w:rsidP="00321CE9">
            <w:pPr>
              <w:rPr>
                <w:lang w:val="nl-NL"/>
              </w:rPr>
            </w:pPr>
          </w:p>
        </w:tc>
      </w:tr>
      <w:tr w:rsidR="00855040" w:rsidRPr="00292BEF" w:rsidTr="006E703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666" w:type="pct"/>
            <w:gridSpan w:val="3"/>
            <w:hideMark/>
          </w:tcPr>
          <w:p w:rsidR="00855040" w:rsidRPr="00292BEF" w:rsidRDefault="00855040" w:rsidP="00321CE9">
            <w:pPr>
              <w:rPr>
                <w:b/>
                <w:bCs/>
                <w:color w:val="000000"/>
                <w:szCs w:val="26"/>
              </w:rPr>
            </w:pPr>
            <w:r w:rsidRPr="00292BEF">
              <w:rPr>
                <w:b/>
                <w:bCs/>
                <w:color w:val="000000"/>
                <w:szCs w:val="26"/>
              </w:rPr>
              <w:lastRenderedPageBreak/>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1667" w:type="pct"/>
            <w:gridSpan w:val="3"/>
            <w:hideMark/>
          </w:tcPr>
          <w:p w:rsidR="00855040" w:rsidRPr="00292BEF" w:rsidRDefault="000C599F" w:rsidP="00321CE9">
            <w:pPr>
              <w:rPr>
                <w:b/>
                <w:bCs/>
                <w:color w:val="000000"/>
                <w:szCs w:val="26"/>
              </w:rPr>
            </w:pPr>
            <w:r>
              <w:rPr>
                <w:b/>
                <w:bCs/>
                <w:color w:val="000000"/>
                <w:szCs w:val="26"/>
              </w:rPr>
              <w:t xml:space="preserve">Phó </w:t>
            </w:r>
            <w:r w:rsidR="00855040"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0C599F">
            <w:pPr>
              <w:rPr>
                <w:bCs/>
                <w:color w:val="000000"/>
                <w:szCs w:val="26"/>
              </w:rPr>
            </w:pPr>
            <w:r w:rsidRPr="00292BEF">
              <w:rPr>
                <w:bCs/>
                <w:color w:val="000000"/>
                <w:szCs w:val="26"/>
              </w:rPr>
              <w:t xml:space="preserve">TS </w:t>
            </w:r>
            <w:r w:rsidR="000C599F">
              <w:rPr>
                <w:bCs/>
                <w:color w:val="000000"/>
                <w:szCs w:val="26"/>
              </w:rPr>
              <w:t>Nguyễn Văn Giang</w:t>
            </w:r>
          </w:p>
        </w:tc>
        <w:tc>
          <w:tcPr>
            <w:tcW w:w="1666" w:type="pct"/>
            <w:gridSpan w:val="4"/>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r>
    </w:tbl>
    <w:p w:rsidR="00721A9C" w:rsidRDefault="00721A9C" w:rsidP="00321CE9">
      <w:pPr>
        <w:rPr>
          <w:b/>
          <w:szCs w:val="26"/>
          <w:lang w:val="nl-NL"/>
        </w:rPr>
      </w:pPr>
      <w:bookmarkStart w:id="95" w:name="_Toc416821780"/>
    </w:p>
    <w:p w:rsidR="00721A9C" w:rsidRDefault="00721A9C">
      <w:pPr>
        <w:spacing w:before="0" w:after="0" w:line="240" w:lineRule="auto"/>
        <w:rPr>
          <w:b/>
          <w:szCs w:val="26"/>
          <w:lang w:val="nl-NL"/>
        </w:rPr>
      </w:pPr>
      <w:r>
        <w:rPr>
          <w:b/>
          <w:szCs w:val="26"/>
          <w:lang w:val="nl-NL"/>
        </w:rPr>
        <w:br w:type="page"/>
      </w:r>
    </w:p>
    <w:p w:rsidR="00855040" w:rsidRDefault="00855040" w:rsidP="00321CE9">
      <w:pPr>
        <w:rPr>
          <w:b/>
          <w:szCs w:val="26"/>
          <w:lang w:val="nl-NL"/>
        </w:rPr>
      </w:pPr>
      <w:r w:rsidRPr="00292BEF">
        <w:rPr>
          <w:b/>
          <w:szCs w:val="26"/>
          <w:lang w:val="nl-NL"/>
        </w:rPr>
        <w:lastRenderedPageBreak/>
        <w:t xml:space="preserve">CHUYÊN ĐỀ TS : </w:t>
      </w:r>
      <w:r>
        <w:rPr>
          <w:b/>
          <w:szCs w:val="26"/>
          <w:lang w:val="nl-NL"/>
        </w:rPr>
        <w:t>KHAI THÁC CÔNG CỤ LẬP TRÌNH TÍNH TOÁN VÀ KHAI PHÁ DỮ LIỆU</w:t>
      </w:r>
      <w:bookmarkEnd w:id="95"/>
    </w:p>
    <w:p w:rsidR="00855040" w:rsidRPr="00292BEF" w:rsidRDefault="00855040" w:rsidP="00321CE9">
      <w:pPr>
        <w:rPr>
          <w:b/>
          <w:szCs w:val="26"/>
          <w:lang w:val="nl-NL"/>
        </w:rPr>
      </w:pPr>
      <w:r w:rsidRPr="00292BEF">
        <w:rPr>
          <w:b/>
          <w:szCs w:val="26"/>
          <w:lang w:val="nl-NL"/>
        </w:rPr>
        <w:t xml:space="preserve">1. Tổng số tín chỉ:     2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5"/>
        <w:gridCol w:w="1610"/>
        <w:gridCol w:w="1090"/>
        <w:gridCol w:w="3069"/>
      </w:tblGrid>
      <w:tr w:rsidR="00855040" w:rsidRPr="00292BEF" w:rsidTr="00DA1997">
        <w:tc>
          <w:tcPr>
            <w:tcW w:w="563" w:type="dxa"/>
          </w:tcPr>
          <w:p w:rsidR="00855040" w:rsidRPr="00292BEF" w:rsidRDefault="00855040" w:rsidP="00321CE9">
            <w:pPr>
              <w:rPr>
                <w:b/>
                <w:szCs w:val="26"/>
                <w:lang w:val="nl-NL"/>
              </w:rPr>
            </w:pPr>
            <w:r w:rsidRPr="00292BEF">
              <w:rPr>
                <w:b/>
                <w:szCs w:val="26"/>
                <w:lang w:val="nl-NL"/>
              </w:rPr>
              <w:t>TT</w:t>
            </w:r>
          </w:p>
        </w:tc>
        <w:tc>
          <w:tcPr>
            <w:tcW w:w="2905" w:type="dxa"/>
          </w:tcPr>
          <w:p w:rsidR="00855040" w:rsidRPr="00292BEF" w:rsidRDefault="00855040" w:rsidP="00321CE9">
            <w:pPr>
              <w:rPr>
                <w:b/>
                <w:szCs w:val="26"/>
                <w:lang w:val="nl-NL"/>
              </w:rPr>
            </w:pPr>
            <w:r w:rsidRPr="00292BEF">
              <w:rPr>
                <w:b/>
                <w:szCs w:val="26"/>
                <w:lang w:val="nl-NL"/>
              </w:rPr>
              <w:t>Họ tên giảng viên</w:t>
            </w:r>
          </w:p>
        </w:tc>
        <w:tc>
          <w:tcPr>
            <w:tcW w:w="1610" w:type="dxa"/>
          </w:tcPr>
          <w:p w:rsidR="00855040" w:rsidRPr="00292BEF" w:rsidRDefault="00855040" w:rsidP="00321CE9">
            <w:pPr>
              <w:rPr>
                <w:b/>
                <w:szCs w:val="26"/>
                <w:lang w:val="nl-NL"/>
              </w:rPr>
            </w:pPr>
            <w:r w:rsidRPr="00292BEF">
              <w:rPr>
                <w:b/>
                <w:szCs w:val="26"/>
                <w:lang w:val="nl-NL"/>
              </w:rPr>
              <w:t>Học hàm</w:t>
            </w:r>
          </w:p>
        </w:tc>
        <w:tc>
          <w:tcPr>
            <w:tcW w:w="1090" w:type="dxa"/>
          </w:tcPr>
          <w:p w:rsidR="00855040" w:rsidRPr="00292BEF" w:rsidRDefault="00855040" w:rsidP="00321CE9">
            <w:pPr>
              <w:rPr>
                <w:b/>
                <w:szCs w:val="26"/>
                <w:lang w:val="nl-NL"/>
              </w:rPr>
            </w:pPr>
            <w:r w:rsidRPr="00292BEF">
              <w:rPr>
                <w:b/>
                <w:szCs w:val="26"/>
                <w:lang w:val="nl-NL"/>
              </w:rPr>
              <w:t>Học vị</w:t>
            </w:r>
          </w:p>
        </w:tc>
        <w:tc>
          <w:tcPr>
            <w:tcW w:w="3069" w:type="dxa"/>
          </w:tcPr>
          <w:p w:rsidR="00855040" w:rsidRPr="00292BEF" w:rsidRDefault="00855040" w:rsidP="00321CE9">
            <w:pPr>
              <w:rPr>
                <w:b/>
                <w:szCs w:val="26"/>
                <w:lang w:val="nl-NL"/>
              </w:rPr>
            </w:pPr>
            <w:r w:rsidRPr="00292BEF">
              <w:rPr>
                <w:b/>
                <w:szCs w:val="26"/>
                <w:lang w:val="nl-NL"/>
              </w:rPr>
              <w:t>Đơn vị công tác</w:t>
            </w:r>
          </w:p>
        </w:tc>
      </w:tr>
      <w:tr w:rsidR="00855040" w:rsidRPr="00292BEF" w:rsidTr="00DA1997">
        <w:tc>
          <w:tcPr>
            <w:tcW w:w="563" w:type="dxa"/>
          </w:tcPr>
          <w:p w:rsidR="00855040" w:rsidRPr="00292BEF" w:rsidRDefault="00855040" w:rsidP="00321CE9">
            <w:pPr>
              <w:rPr>
                <w:szCs w:val="26"/>
                <w:lang w:val="nl-NL"/>
              </w:rPr>
            </w:pPr>
            <w:r w:rsidRPr="00292BEF">
              <w:rPr>
                <w:szCs w:val="26"/>
                <w:lang w:val="nl-NL"/>
              </w:rPr>
              <w:t>1</w:t>
            </w:r>
          </w:p>
        </w:tc>
        <w:tc>
          <w:tcPr>
            <w:tcW w:w="2905" w:type="dxa"/>
          </w:tcPr>
          <w:p w:rsidR="00855040" w:rsidRPr="00292BEF" w:rsidRDefault="00855040" w:rsidP="00321CE9">
            <w:pPr>
              <w:rPr>
                <w:bCs/>
                <w:szCs w:val="26"/>
                <w:lang w:val="nl-NL"/>
              </w:rPr>
            </w:pPr>
            <w:r>
              <w:rPr>
                <w:szCs w:val="26"/>
                <w:lang w:val="nl-NL"/>
              </w:rPr>
              <w:t>Nguyễn Văn Giang</w:t>
            </w:r>
          </w:p>
        </w:tc>
        <w:tc>
          <w:tcPr>
            <w:tcW w:w="1610" w:type="dxa"/>
          </w:tcPr>
          <w:p w:rsidR="00855040" w:rsidRPr="00292BEF" w:rsidRDefault="00855040" w:rsidP="00321CE9">
            <w:pPr>
              <w:rPr>
                <w:szCs w:val="26"/>
                <w:lang w:val="nl-NL"/>
              </w:rPr>
            </w:pPr>
            <w:r w:rsidRPr="00292BEF">
              <w:rPr>
                <w:szCs w:val="26"/>
                <w:lang w:val="nl-NL"/>
              </w:rPr>
              <w:t>Giảng viên</w:t>
            </w:r>
          </w:p>
        </w:tc>
        <w:tc>
          <w:tcPr>
            <w:tcW w:w="1090" w:type="dxa"/>
          </w:tcPr>
          <w:p w:rsidR="00855040" w:rsidRPr="00292BEF" w:rsidRDefault="00DA1997" w:rsidP="00321CE9">
            <w:pPr>
              <w:rPr>
                <w:szCs w:val="26"/>
                <w:lang w:val="nl-NL"/>
              </w:rPr>
            </w:pPr>
            <w:r>
              <w:rPr>
                <w:szCs w:val="26"/>
                <w:lang w:val="nl-NL"/>
              </w:rPr>
              <w:t>Tiến sĩ</w:t>
            </w:r>
          </w:p>
        </w:tc>
        <w:tc>
          <w:tcPr>
            <w:tcW w:w="3069" w:type="dxa"/>
          </w:tcPr>
          <w:p w:rsidR="00855040" w:rsidRPr="00292BEF" w:rsidRDefault="00855040" w:rsidP="00321CE9">
            <w:pPr>
              <w:rPr>
                <w:szCs w:val="26"/>
                <w:lang w:val="nl-NL"/>
              </w:rPr>
            </w:pPr>
            <w:r>
              <w:rPr>
                <w:szCs w:val="26"/>
                <w:lang w:val="nl-NL"/>
              </w:rPr>
              <w:t>Khoa CNTT</w:t>
            </w:r>
          </w:p>
        </w:tc>
      </w:tr>
    </w:tbl>
    <w:p w:rsidR="00855040" w:rsidRPr="00292BEF" w:rsidRDefault="006E7037" w:rsidP="00321CE9">
      <w:pPr>
        <w:rPr>
          <w:szCs w:val="26"/>
          <w:lang w:val="nl-NL"/>
        </w:rPr>
      </w:pPr>
      <w:r>
        <w:rPr>
          <w:b/>
          <w:bCs/>
          <w:szCs w:val="26"/>
          <w:lang w:val="nl-NL"/>
        </w:rPr>
        <w:t>3</w:t>
      </w:r>
      <w:r w:rsidR="00855040" w:rsidRPr="00292BEF">
        <w:rPr>
          <w:b/>
          <w:bCs/>
          <w:szCs w:val="26"/>
          <w:lang w:val="nl-NL"/>
        </w:rPr>
        <w:t>. Mục tiêu môn học:</w:t>
      </w:r>
      <w:r w:rsidR="00855040" w:rsidRPr="00292BEF">
        <w:rPr>
          <w:szCs w:val="26"/>
          <w:lang w:val="nl-NL"/>
        </w:rPr>
        <w:t xml:space="preserve">(mô tả mục tiêu của môn học, nhằm trang bị kiến thức gì cho người học, sau khi nghiên cứu môn học học viên cần phải thu nhận được gì, làm </w:t>
      </w:r>
      <w:r w:rsidR="00855040" w:rsidRPr="00292BEF">
        <w:rPr>
          <w:rFonts w:hint="eastAsia"/>
          <w:szCs w:val="26"/>
          <w:lang w:val="nl-NL"/>
        </w:rPr>
        <w:t>đư</w:t>
      </w:r>
      <w:r w:rsidR="00855040" w:rsidRPr="00292BEF">
        <w:rPr>
          <w:szCs w:val="26"/>
          <w:lang w:val="nl-NL"/>
        </w:rPr>
        <w:t>ợc gì, có kỹ n</w:t>
      </w:r>
      <w:r w:rsidR="00855040" w:rsidRPr="00292BEF">
        <w:rPr>
          <w:rFonts w:hint="eastAsia"/>
          <w:szCs w:val="26"/>
          <w:lang w:val="nl-NL"/>
        </w:rPr>
        <w:t>ă</w:t>
      </w:r>
      <w:r w:rsidR="00855040" w:rsidRPr="00292BEF">
        <w:rPr>
          <w:szCs w:val="26"/>
          <w:lang w:val="nl-NL"/>
        </w:rPr>
        <w:t xml:space="preserve">ng gì, càng chi tiết càng tốt). </w:t>
      </w:r>
    </w:p>
    <w:p w:rsidR="00855040" w:rsidRPr="00292BEF" w:rsidRDefault="00855040" w:rsidP="00321CE9">
      <w:pPr>
        <w:rPr>
          <w:szCs w:val="26"/>
          <w:lang w:val="nl-NL"/>
        </w:rPr>
      </w:pPr>
      <w:r w:rsidRPr="00292BEF">
        <w:rPr>
          <w:szCs w:val="26"/>
          <w:lang w:val="nl-NL"/>
        </w:rPr>
        <w:t>Trang bị kỹ năng lập trình tính toán khoa học</w:t>
      </w:r>
    </w:p>
    <w:p w:rsidR="00855040" w:rsidRPr="00292BEF" w:rsidRDefault="00855040" w:rsidP="00321CE9">
      <w:pPr>
        <w:rPr>
          <w:szCs w:val="26"/>
          <w:lang w:val="nl-NL"/>
        </w:rPr>
      </w:pPr>
      <w:r w:rsidRPr="00292BEF">
        <w:rPr>
          <w:szCs w:val="26"/>
          <w:lang w:val="nl-NL"/>
        </w:rPr>
        <w:t>Giới thiệu các công cụ hỗ trợ tính toán phục vụ nghiên cứu khoa học</w:t>
      </w:r>
    </w:p>
    <w:p w:rsidR="00855040" w:rsidRPr="00292BEF" w:rsidRDefault="00855040" w:rsidP="00321CE9">
      <w:pPr>
        <w:rPr>
          <w:szCs w:val="26"/>
          <w:lang w:val="nl-NL"/>
        </w:rPr>
      </w:pPr>
      <w:r w:rsidRPr="00292BEF">
        <w:rPr>
          <w:szCs w:val="26"/>
          <w:lang w:val="nl-NL"/>
        </w:rPr>
        <w:t>Trang bị phương pháp tiếp cận và khai thác thông tin đối với các bài toán kỹ thuật yêu cầu khối lượng tính toán lớn</w:t>
      </w:r>
    </w:p>
    <w:p w:rsidR="00855040" w:rsidRPr="00292BEF" w:rsidRDefault="006E7037" w:rsidP="00321CE9">
      <w:pPr>
        <w:rPr>
          <w:b/>
          <w:szCs w:val="26"/>
          <w:lang w:val="nl-NL"/>
        </w:rPr>
      </w:pPr>
      <w:r>
        <w:rPr>
          <w:b/>
          <w:szCs w:val="26"/>
          <w:lang w:val="nl-NL"/>
        </w:rPr>
        <w:t>4</w:t>
      </w:r>
      <w:r w:rsidR="00855040" w:rsidRPr="00292BEF">
        <w:rPr>
          <w:b/>
          <w:szCs w:val="26"/>
          <w:lang w:val="nl-NL"/>
        </w:rPr>
        <w:t>. Bộ môn phụ trách: Khoa học máy tính</w:t>
      </w:r>
    </w:p>
    <w:p w:rsidR="00855040" w:rsidRPr="00292BEF" w:rsidRDefault="006E7037" w:rsidP="00321CE9">
      <w:pPr>
        <w:rPr>
          <w:b/>
          <w:szCs w:val="26"/>
          <w:lang w:val="nl-NL"/>
        </w:rPr>
      </w:pPr>
      <w:r>
        <w:rPr>
          <w:b/>
          <w:szCs w:val="26"/>
          <w:lang w:val="nl-NL"/>
        </w:rPr>
        <w:t>5</w:t>
      </w:r>
      <w:r w:rsidR="00855040" w:rsidRPr="00292BEF">
        <w:rPr>
          <w:b/>
          <w:szCs w:val="26"/>
          <w:lang w:val="nl-NL"/>
        </w:rPr>
        <w:t xml:space="preserve">. Phương tiện </w:t>
      </w:r>
      <w:r w:rsidR="00855040" w:rsidRPr="00292BEF">
        <w:rPr>
          <w:rFonts w:eastAsia="MS Mincho"/>
          <w:b/>
          <w:szCs w:val="26"/>
          <w:lang w:val="nl-NL"/>
        </w:rPr>
        <w:t>đ</w:t>
      </w:r>
      <w:r w:rsidR="00855040" w:rsidRPr="00292BEF">
        <w:rPr>
          <w:b/>
          <w:szCs w:val="26"/>
          <w:lang w:val="nl-NL"/>
        </w:rPr>
        <w:t>ảm bảo: Máy chiếu, phần mềm MATLAB/ Maple</w:t>
      </w:r>
    </w:p>
    <w:p w:rsidR="00855040" w:rsidRPr="00F01C84" w:rsidRDefault="006E7037" w:rsidP="00321CE9">
      <w:pPr>
        <w:rPr>
          <w:b/>
          <w:szCs w:val="26"/>
          <w:lang w:val="nl-NL"/>
        </w:rPr>
      </w:pPr>
      <w:r>
        <w:rPr>
          <w:b/>
          <w:szCs w:val="26"/>
          <w:lang w:val="nl-NL"/>
        </w:rPr>
        <w:t>6</w:t>
      </w:r>
      <w:r w:rsidR="00855040" w:rsidRPr="00F01C84">
        <w:rPr>
          <w:b/>
          <w:szCs w:val="26"/>
          <w:lang w:val="nl-NL"/>
        </w:rPr>
        <w:t>. Nội dung chi tiết môn học:</w:t>
      </w:r>
      <w:r w:rsidR="00F01C84" w:rsidRPr="00F01C84">
        <w:rPr>
          <w:b/>
          <w:szCs w:val="26"/>
          <w:lang w:val="nl-NL"/>
        </w:rPr>
        <w:t xml:space="preserve"> 90 tiết TL</w:t>
      </w:r>
    </w:p>
    <w:p w:rsidR="00855040" w:rsidRPr="0028237B" w:rsidRDefault="00855040" w:rsidP="00321CE9">
      <w:pPr>
        <w:rPr>
          <w:b/>
          <w:bCs/>
          <w:iCs/>
          <w:szCs w:val="26"/>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9"/>
        <w:gridCol w:w="5777"/>
        <w:gridCol w:w="875"/>
        <w:gridCol w:w="944"/>
      </w:tblGrid>
      <w:tr w:rsidR="00855040" w:rsidRPr="00292BEF" w:rsidTr="00DA1997">
        <w:trPr>
          <w:trHeight w:val="601"/>
          <w:jc w:val="center"/>
        </w:trPr>
        <w:tc>
          <w:tcPr>
            <w:tcW w:w="936" w:type="pct"/>
            <w:vAlign w:val="center"/>
          </w:tcPr>
          <w:p w:rsidR="00855040" w:rsidRPr="00292BEF" w:rsidRDefault="00855040" w:rsidP="00321CE9">
            <w:pPr>
              <w:rPr>
                <w:b/>
                <w:bCs/>
                <w:szCs w:val="26"/>
              </w:rPr>
            </w:pPr>
            <w:r w:rsidRPr="00292BEF">
              <w:rPr>
                <w:b/>
                <w:bCs/>
                <w:szCs w:val="26"/>
                <w:lang w:val="en-GB"/>
              </w:rPr>
              <w:t>Chương</w:t>
            </w:r>
          </w:p>
        </w:tc>
        <w:tc>
          <w:tcPr>
            <w:tcW w:w="3090" w:type="pct"/>
            <w:vAlign w:val="center"/>
          </w:tcPr>
          <w:p w:rsidR="00855040" w:rsidRPr="00BE45CE" w:rsidRDefault="00855040" w:rsidP="00321CE9">
            <w:pPr>
              <w:rPr>
                <w:b/>
              </w:rPr>
            </w:pPr>
            <w:r w:rsidRPr="00BE45CE">
              <w:rPr>
                <w:b/>
              </w:rPr>
              <w:t>Nội dung</w:t>
            </w:r>
          </w:p>
        </w:tc>
        <w:tc>
          <w:tcPr>
            <w:tcW w:w="468" w:type="pct"/>
            <w:vAlign w:val="center"/>
          </w:tcPr>
          <w:p w:rsidR="00855040" w:rsidRPr="00292BEF" w:rsidRDefault="00855040" w:rsidP="00321CE9">
            <w:pPr>
              <w:rPr>
                <w:b/>
                <w:bCs/>
                <w:szCs w:val="26"/>
              </w:rPr>
            </w:pPr>
            <w:r w:rsidRPr="00292BEF">
              <w:rPr>
                <w:b/>
                <w:bCs/>
                <w:szCs w:val="26"/>
              </w:rPr>
              <w:t>Số tiết</w:t>
            </w:r>
          </w:p>
        </w:tc>
        <w:tc>
          <w:tcPr>
            <w:tcW w:w="505"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936" w:type="pct"/>
          </w:tcPr>
          <w:p w:rsidR="00855040" w:rsidRPr="00292BEF" w:rsidRDefault="00855040" w:rsidP="00321CE9">
            <w:pPr>
              <w:rPr>
                <w:szCs w:val="26"/>
              </w:rPr>
            </w:pPr>
            <w:r w:rsidRPr="00292BEF">
              <w:rPr>
                <w:szCs w:val="26"/>
              </w:rPr>
              <w:t>1</w:t>
            </w:r>
          </w:p>
        </w:tc>
        <w:tc>
          <w:tcPr>
            <w:tcW w:w="3090" w:type="pct"/>
          </w:tcPr>
          <w:p w:rsidR="00855040" w:rsidRPr="00292BEF" w:rsidRDefault="00855040" w:rsidP="00321CE9">
            <w:r w:rsidRPr="00292BEF">
              <w:t>Vai trò của công cụ tính toán trong nghiên cứu khoa học</w:t>
            </w:r>
          </w:p>
          <w:p w:rsidR="00855040" w:rsidRPr="00292BEF" w:rsidRDefault="00855040" w:rsidP="00321CE9">
            <w:r w:rsidRPr="00292BEF">
              <w:t>Tính toán khoa học</w:t>
            </w:r>
          </w:p>
          <w:p w:rsidR="00855040" w:rsidRPr="00292BEF" w:rsidRDefault="00855040" w:rsidP="00321CE9">
            <w:r w:rsidRPr="00292BEF">
              <w:t>Lập trình mô phỏng các hệ thống kỹ thuật</w:t>
            </w:r>
          </w:p>
          <w:p w:rsidR="00855040" w:rsidRPr="00292BEF" w:rsidRDefault="00855040" w:rsidP="00321CE9">
            <w:r w:rsidRPr="00292BEF">
              <w:t>1.3.  Nghiên cứu khoa học và nhiệm vụ của tính toán khoa học trong đó</w:t>
            </w:r>
          </w:p>
        </w:tc>
        <w:tc>
          <w:tcPr>
            <w:tcW w:w="468" w:type="pct"/>
          </w:tcPr>
          <w:p w:rsidR="00855040" w:rsidRPr="00292BEF" w:rsidRDefault="00F01C84" w:rsidP="00321CE9">
            <w:pPr>
              <w:rPr>
                <w:szCs w:val="26"/>
              </w:rPr>
            </w:pPr>
            <w:r>
              <w:rPr>
                <w:szCs w:val="26"/>
              </w:rPr>
              <w:t>18</w:t>
            </w:r>
          </w:p>
        </w:tc>
        <w:tc>
          <w:tcPr>
            <w:tcW w:w="505" w:type="pct"/>
          </w:tcPr>
          <w:p w:rsidR="00855040" w:rsidRPr="00292BEF" w:rsidRDefault="00855040" w:rsidP="00321CE9">
            <w:pPr>
              <w:rPr>
                <w:szCs w:val="26"/>
              </w:rPr>
            </w:pPr>
            <w:r w:rsidRPr="00292BEF">
              <w:rPr>
                <w:szCs w:val="26"/>
              </w:rPr>
              <w:t>1,2</w:t>
            </w:r>
          </w:p>
        </w:tc>
      </w:tr>
      <w:tr w:rsidR="00855040" w:rsidRPr="00292BEF" w:rsidTr="00DA1997">
        <w:trPr>
          <w:jc w:val="center"/>
        </w:trPr>
        <w:tc>
          <w:tcPr>
            <w:tcW w:w="936" w:type="pct"/>
          </w:tcPr>
          <w:p w:rsidR="00855040" w:rsidRPr="00292BEF" w:rsidRDefault="00855040" w:rsidP="00321CE9">
            <w:pPr>
              <w:rPr>
                <w:szCs w:val="26"/>
              </w:rPr>
            </w:pPr>
            <w:r w:rsidRPr="00292BEF">
              <w:rPr>
                <w:szCs w:val="26"/>
              </w:rPr>
              <w:t>2</w:t>
            </w:r>
          </w:p>
        </w:tc>
        <w:tc>
          <w:tcPr>
            <w:tcW w:w="3090" w:type="pct"/>
          </w:tcPr>
          <w:p w:rsidR="00855040" w:rsidRPr="00292BEF" w:rsidRDefault="00855040" w:rsidP="00321CE9">
            <w:r w:rsidRPr="00292BEF">
              <w:t>Các xu hướng khai thác công cụ tính toán trong nghiên cứu khoa học</w:t>
            </w:r>
          </w:p>
          <w:p w:rsidR="00855040" w:rsidRPr="00292BEF" w:rsidRDefault="00855040" w:rsidP="00321CE9">
            <w:r w:rsidRPr="00292BEF">
              <w:t>2.1. Phát triển giải thuật và phần mềm tính toán</w:t>
            </w:r>
          </w:p>
          <w:p w:rsidR="00855040" w:rsidRPr="00292BEF" w:rsidRDefault="00855040" w:rsidP="00321CE9">
            <w:r w:rsidRPr="00292BEF">
              <w:t>2.2. Khai thác hiệu năng tính toán của các hệ thống vi xử lý</w:t>
            </w:r>
          </w:p>
          <w:p w:rsidR="00855040" w:rsidRPr="00292BEF" w:rsidRDefault="00855040" w:rsidP="00321CE9">
            <w:r w:rsidRPr="00292BEF">
              <w:t>2.3. Mô phỏng hệ thống theo thời gian thực</w:t>
            </w:r>
          </w:p>
          <w:p w:rsidR="00855040" w:rsidRPr="00292BEF" w:rsidRDefault="00855040" w:rsidP="00321CE9">
            <w:r w:rsidRPr="00292BEF">
              <w:t>2.4. Phát triển theo xu hướng cộng đồng</w:t>
            </w:r>
          </w:p>
        </w:tc>
        <w:tc>
          <w:tcPr>
            <w:tcW w:w="468" w:type="pct"/>
          </w:tcPr>
          <w:p w:rsidR="00855040" w:rsidRPr="00292BEF" w:rsidRDefault="00F01C84" w:rsidP="00321CE9">
            <w:pPr>
              <w:rPr>
                <w:szCs w:val="26"/>
              </w:rPr>
            </w:pPr>
            <w:r>
              <w:rPr>
                <w:szCs w:val="26"/>
              </w:rPr>
              <w:t>18</w:t>
            </w:r>
          </w:p>
        </w:tc>
        <w:tc>
          <w:tcPr>
            <w:tcW w:w="505" w:type="pct"/>
          </w:tcPr>
          <w:p w:rsidR="00855040" w:rsidRPr="00292BEF" w:rsidRDefault="00855040" w:rsidP="00321CE9">
            <w:pPr>
              <w:rPr>
                <w:szCs w:val="26"/>
              </w:rPr>
            </w:pPr>
            <w:r w:rsidRPr="00292BEF">
              <w:rPr>
                <w:szCs w:val="26"/>
              </w:rPr>
              <w:t>1,2</w:t>
            </w:r>
          </w:p>
        </w:tc>
      </w:tr>
      <w:tr w:rsidR="00855040" w:rsidRPr="00292BEF" w:rsidTr="00DA1997">
        <w:trPr>
          <w:jc w:val="center"/>
        </w:trPr>
        <w:tc>
          <w:tcPr>
            <w:tcW w:w="936" w:type="pct"/>
            <w:vAlign w:val="center"/>
          </w:tcPr>
          <w:p w:rsidR="00855040" w:rsidRPr="00292BEF" w:rsidRDefault="00855040" w:rsidP="00321CE9">
            <w:pPr>
              <w:rPr>
                <w:szCs w:val="26"/>
              </w:rPr>
            </w:pPr>
            <w:r w:rsidRPr="00292BEF">
              <w:rPr>
                <w:szCs w:val="26"/>
              </w:rPr>
              <w:lastRenderedPageBreak/>
              <w:t>3</w:t>
            </w:r>
          </w:p>
        </w:tc>
        <w:tc>
          <w:tcPr>
            <w:tcW w:w="3090" w:type="pct"/>
          </w:tcPr>
          <w:p w:rsidR="00855040" w:rsidRPr="00292BEF" w:rsidRDefault="00855040" w:rsidP="00321CE9">
            <w:r w:rsidRPr="00292BEF">
              <w:t xml:space="preserve">Giới thiệu một số công cụ hỗ trợ tính toán khoa học </w:t>
            </w:r>
          </w:p>
          <w:p w:rsidR="00855040" w:rsidRPr="00292BEF" w:rsidRDefault="00855040" w:rsidP="00321CE9">
            <w:r w:rsidRPr="00292BEF">
              <w:t>3.1. MATLAB-Simulink</w:t>
            </w:r>
          </w:p>
          <w:p w:rsidR="00855040" w:rsidRPr="00292BEF" w:rsidRDefault="00855040" w:rsidP="00321CE9">
            <w:r w:rsidRPr="00292BEF">
              <w:t>3.2. OpenCV</w:t>
            </w:r>
          </w:p>
          <w:p w:rsidR="00855040" w:rsidRPr="00292BEF" w:rsidRDefault="00855040" w:rsidP="00321CE9">
            <w:r w:rsidRPr="00292BEF">
              <w:t>3.3. OpenMP</w:t>
            </w:r>
          </w:p>
          <w:p w:rsidR="00855040" w:rsidRPr="00292BEF" w:rsidRDefault="00855040" w:rsidP="00321CE9">
            <w:r w:rsidRPr="00292BEF">
              <w:t>3.4. OpenGL</w:t>
            </w:r>
          </w:p>
          <w:p w:rsidR="00855040" w:rsidRPr="00292BEF" w:rsidRDefault="00855040" w:rsidP="00321CE9">
            <w:r w:rsidRPr="00292BEF">
              <w:t>3.5. LABVIEW</w:t>
            </w:r>
          </w:p>
          <w:p w:rsidR="00855040" w:rsidRPr="00292BEF" w:rsidRDefault="00855040" w:rsidP="00321CE9">
            <w:r w:rsidRPr="00292BEF">
              <w:t>3.6. Maple</w:t>
            </w:r>
          </w:p>
          <w:p w:rsidR="00855040" w:rsidRPr="00292BEF" w:rsidRDefault="00855040" w:rsidP="00321CE9">
            <w:r w:rsidRPr="00292BEF">
              <w:t>3.7. WEKA</w:t>
            </w:r>
          </w:p>
        </w:tc>
        <w:tc>
          <w:tcPr>
            <w:tcW w:w="468" w:type="pct"/>
          </w:tcPr>
          <w:p w:rsidR="00855040" w:rsidRPr="00292BEF" w:rsidRDefault="00F01C84" w:rsidP="00321CE9">
            <w:pPr>
              <w:rPr>
                <w:iCs/>
                <w:szCs w:val="26"/>
              </w:rPr>
            </w:pPr>
            <w:r>
              <w:rPr>
                <w:iCs/>
                <w:szCs w:val="26"/>
              </w:rPr>
              <w:t>36</w:t>
            </w:r>
          </w:p>
        </w:tc>
        <w:tc>
          <w:tcPr>
            <w:tcW w:w="505" w:type="pct"/>
          </w:tcPr>
          <w:p w:rsidR="00855040" w:rsidRPr="00292BEF" w:rsidRDefault="00855040" w:rsidP="00321CE9">
            <w:pPr>
              <w:rPr>
                <w:i/>
                <w:iCs/>
                <w:szCs w:val="26"/>
              </w:rPr>
            </w:pPr>
            <w:r w:rsidRPr="00292BEF">
              <w:rPr>
                <w:i/>
                <w:iCs/>
                <w:szCs w:val="26"/>
              </w:rPr>
              <w:t>2,3,4</w:t>
            </w:r>
          </w:p>
        </w:tc>
      </w:tr>
      <w:tr w:rsidR="00855040" w:rsidRPr="00292BEF" w:rsidTr="00DA1997">
        <w:trPr>
          <w:jc w:val="center"/>
        </w:trPr>
        <w:tc>
          <w:tcPr>
            <w:tcW w:w="936" w:type="pct"/>
            <w:vAlign w:val="center"/>
          </w:tcPr>
          <w:p w:rsidR="00855040" w:rsidRPr="00292BEF" w:rsidRDefault="00855040" w:rsidP="00321CE9">
            <w:pPr>
              <w:rPr>
                <w:szCs w:val="26"/>
              </w:rPr>
            </w:pPr>
            <w:r w:rsidRPr="00292BEF">
              <w:rPr>
                <w:szCs w:val="26"/>
              </w:rPr>
              <w:t>4</w:t>
            </w:r>
          </w:p>
        </w:tc>
        <w:tc>
          <w:tcPr>
            <w:tcW w:w="3090" w:type="pct"/>
          </w:tcPr>
          <w:p w:rsidR="00855040" w:rsidRPr="00292BEF" w:rsidRDefault="00855040" w:rsidP="00321CE9">
            <w:r w:rsidRPr="00292BEF">
              <w:t xml:space="preserve">Cải thiện hiệu năng tính toán dựa trên các đặc điểm về công nghệ </w:t>
            </w:r>
          </w:p>
          <w:p w:rsidR="00855040" w:rsidRPr="00292BEF" w:rsidRDefault="00855040" w:rsidP="00321CE9">
            <w:r w:rsidRPr="00292BEF">
              <w:t>4.1. Công nghệ SIMD và MMX</w:t>
            </w:r>
          </w:p>
          <w:p w:rsidR="00855040" w:rsidRPr="00292BEF" w:rsidRDefault="00855040" w:rsidP="00321CE9">
            <w:r w:rsidRPr="00292BEF">
              <w:t>4.2. Kỹ thuật nạp dữ liệu vào vùng bộ nhớ nhanh của máy tính</w:t>
            </w:r>
          </w:p>
          <w:p w:rsidR="00855040" w:rsidRPr="00292BEF" w:rsidRDefault="00855040" w:rsidP="00321CE9">
            <w:r w:rsidRPr="00292BEF">
              <w:t>4.3. Tính toán phân tán</w:t>
            </w:r>
          </w:p>
        </w:tc>
        <w:tc>
          <w:tcPr>
            <w:tcW w:w="468" w:type="pct"/>
          </w:tcPr>
          <w:p w:rsidR="00855040" w:rsidRPr="00292BEF" w:rsidRDefault="00F01C84" w:rsidP="00321CE9">
            <w:pPr>
              <w:rPr>
                <w:iCs/>
                <w:szCs w:val="26"/>
              </w:rPr>
            </w:pPr>
            <w:r>
              <w:rPr>
                <w:iCs/>
                <w:szCs w:val="26"/>
              </w:rPr>
              <w:t>18</w:t>
            </w:r>
          </w:p>
        </w:tc>
        <w:tc>
          <w:tcPr>
            <w:tcW w:w="505" w:type="pct"/>
          </w:tcPr>
          <w:p w:rsidR="00855040" w:rsidRPr="00292BEF" w:rsidRDefault="00855040" w:rsidP="00321CE9">
            <w:pPr>
              <w:rPr>
                <w:i/>
                <w:iCs/>
                <w:szCs w:val="26"/>
              </w:rPr>
            </w:pPr>
            <w:r w:rsidRPr="00292BEF">
              <w:rPr>
                <w:i/>
                <w:iCs/>
                <w:szCs w:val="26"/>
              </w:rPr>
              <w:t>3,5</w:t>
            </w:r>
          </w:p>
        </w:tc>
      </w:tr>
      <w:tr w:rsidR="00855040" w:rsidRPr="00292BEF" w:rsidTr="00DA1997">
        <w:trPr>
          <w:jc w:val="center"/>
        </w:trPr>
        <w:tc>
          <w:tcPr>
            <w:tcW w:w="936" w:type="pct"/>
            <w:vAlign w:val="center"/>
          </w:tcPr>
          <w:p w:rsidR="00855040" w:rsidRPr="00292BEF" w:rsidRDefault="00855040" w:rsidP="00321CE9">
            <w:pPr>
              <w:rPr>
                <w:szCs w:val="26"/>
              </w:rPr>
            </w:pPr>
          </w:p>
        </w:tc>
        <w:tc>
          <w:tcPr>
            <w:tcW w:w="3090" w:type="pct"/>
          </w:tcPr>
          <w:p w:rsidR="00855040" w:rsidRPr="00292BEF" w:rsidRDefault="00855040" w:rsidP="00321CE9">
            <w:pPr>
              <w:rPr>
                <w:b/>
                <w:bCs/>
                <w:szCs w:val="26"/>
              </w:rPr>
            </w:pPr>
            <w:r w:rsidRPr="00292BEF">
              <w:rPr>
                <w:b/>
                <w:bCs/>
                <w:szCs w:val="26"/>
              </w:rPr>
              <w:t>Tổng</w:t>
            </w:r>
          </w:p>
        </w:tc>
        <w:tc>
          <w:tcPr>
            <w:tcW w:w="468" w:type="pct"/>
          </w:tcPr>
          <w:p w:rsidR="00855040" w:rsidRPr="00292BEF" w:rsidRDefault="00F01C84" w:rsidP="00321CE9">
            <w:pPr>
              <w:rPr>
                <w:iCs/>
                <w:szCs w:val="26"/>
              </w:rPr>
            </w:pPr>
            <w:r>
              <w:rPr>
                <w:iCs/>
                <w:szCs w:val="26"/>
              </w:rPr>
              <w:t>90</w:t>
            </w:r>
          </w:p>
        </w:tc>
        <w:tc>
          <w:tcPr>
            <w:tcW w:w="505" w:type="pct"/>
          </w:tcPr>
          <w:p w:rsidR="00855040" w:rsidRPr="00292BEF" w:rsidRDefault="00855040" w:rsidP="00321CE9">
            <w:pPr>
              <w:rPr>
                <w:i/>
                <w:iCs/>
                <w:szCs w:val="26"/>
              </w:rPr>
            </w:pPr>
          </w:p>
        </w:tc>
      </w:tr>
    </w:tbl>
    <w:p w:rsidR="00855040" w:rsidRPr="00292BEF" w:rsidRDefault="006E7037" w:rsidP="00321CE9">
      <w:pPr>
        <w:rPr>
          <w:b/>
          <w:szCs w:val="26"/>
        </w:rPr>
      </w:pPr>
      <w:r>
        <w:rPr>
          <w:b/>
          <w:szCs w:val="26"/>
        </w:rPr>
        <w:t>7</w:t>
      </w:r>
      <w:r w:rsidR="00855040" w:rsidRPr="00292BEF">
        <w:rPr>
          <w:b/>
          <w:szCs w:val="26"/>
        </w:rPr>
        <w:t>.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
        <w:gridCol w:w="4917"/>
        <w:gridCol w:w="832"/>
        <w:gridCol w:w="1654"/>
        <w:gridCol w:w="692"/>
        <w:gridCol w:w="706"/>
      </w:tblGrid>
      <w:tr w:rsidR="00855040" w:rsidRPr="00292BEF" w:rsidTr="00DA1997">
        <w:trPr>
          <w:cantSplit/>
          <w:trHeight w:val="158"/>
        </w:trPr>
        <w:tc>
          <w:tcPr>
            <w:tcW w:w="291"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1"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78"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91" w:type="pct"/>
            <w:vMerge/>
          </w:tcPr>
          <w:p w:rsidR="00855040" w:rsidRPr="00292BEF" w:rsidRDefault="00855040" w:rsidP="00321CE9">
            <w:pPr>
              <w:rPr>
                <w:szCs w:val="26"/>
                <w:lang w:val="nl-NL"/>
              </w:rPr>
            </w:pPr>
          </w:p>
        </w:tc>
        <w:tc>
          <w:tcPr>
            <w:tcW w:w="2631" w:type="pct"/>
            <w:vMerge/>
          </w:tcPr>
          <w:p w:rsidR="00855040" w:rsidRPr="00292BEF" w:rsidRDefault="00855040" w:rsidP="00321CE9">
            <w:pPr>
              <w:rPr>
                <w:szCs w:val="26"/>
                <w:lang w:val="nl-NL"/>
              </w:rPr>
            </w:pPr>
          </w:p>
        </w:tc>
        <w:tc>
          <w:tcPr>
            <w:tcW w:w="445" w:type="pct"/>
          </w:tcPr>
          <w:p w:rsidR="00855040" w:rsidRPr="00292BEF" w:rsidRDefault="00855040" w:rsidP="00321CE9">
            <w:pPr>
              <w:rPr>
                <w:szCs w:val="26"/>
                <w:lang w:val="nl-NL"/>
              </w:rPr>
            </w:pPr>
            <w:r w:rsidRPr="00292BEF">
              <w:rPr>
                <w:szCs w:val="26"/>
                <w:lang w:val="nl-NL"/>
              </w:rPr>
              <w:t>Có trên thư viện</w:t>
            </w:r>
          </w:p>
        </w:tc>
        <w:tc>
          <w:tcPr>
            <w:tcW w:w="885"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70" w:type="pct"/>
          </w:tcPr>
          <w:p w:rsidR="00855040" w:rsidRPr="00292BEF" w:rsidRDefault="00855040" w:rsidP="00321CE9">
            <w:pPr>
              <w:rPr>
                <w:szCs w:val="26"/>
              </w:rPr>
            </w:pPr>
            <w:r w:rsidRPr="00292BEF">
              <w:rPr>
                <w:szCs w:val="26"/>
              </w:rPr>
              <w:t>Đề nghị mua mới</w:t>
            </w:r>
          </w:p>
        </w:tc>
        <w:tc>
          <w:tcPr>
            <w:tcW w:w="378"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1</w:t>
            </w:r>
          </w:p>
        </w:tc>
        <w:tc>
          <w:tcPr>
            <w:tcW w:w="2631" w:type="pct"/>
          </w:tcPr>
          <w:p w:rsidR="00855040" w:rsidRPr="00292BEF" w:rsidRDefault="00C93A1C" w:rsidP="00321CE9">
            <w:pPr>
              <w:rPr>
                <w:szCs w:val="26"/>
                <w:lang w:val="nl-NL"/>
              </w:rPr>
            </w:pPr>
            <w:hyperlink r:id="rId19" w:tooltip="William H. Press (page does not exist)" w:history="1">
              <w:r w:rsidR="00855040" w:rsidRPr="00292BEF">
                <w:rPr>
                  <w:szCs w:val="26"/>
                </w:rPr>
                <w:t>William H. Press</w:t>
              </w:r>
            </w:hyperlink>
            <w:r w:rsidR="00855040" w:rsidRPr="00292BEF">
              <w:rPr>
                <w:szCs w:val="26"/>
              </w:rPr>
              <w:t xml:space="preserve">, </w:t>
            </w:r>
            <w:hyperlink r:id="rId20" w:tooltip="Saul A. Teukolsky (page does not exist)" w:history="1">
              <w:r w:rsidR="00855040" w:rsidRPr="00292BEF">
                <w:rPr>
                  <w:szCs w:val="26"/>
                </w:rPr>
                <w:t>Saul A. Teukolsky</w:t>
              </w:r>
            </w:hyperlink>
            <w:r w:rsidR="00855040" w:rsidRPr="00292BEF">
              <w:rPr>
                <w:szCs w:val="26"/>
              </w:rPr>
              <w:t xml:space="preserve">/ </w:t>
            </w:r>
            <w:hyperlink r:id="rId21" w:tooltip="Numerical Recipes in C Plus Plus (Press)" w:history="1">
              <w:r w:rsidR="00855040" w:rsidRPr="00292BEF">
                <w:rPr>
                  <w:szCs w:val="26"/>
                </w:rPr>
                <w:t>Numerical Recipes in C Plus Plus</w:t>
              </w:r>
            </w:hyperlink>
            <w:r w:rsidR="00855040" w:rsidRPr="00292BEF">
              <w:rPr>
                <w:szCs w:val="26"/>
              </w:rPr>
              <w:t>: The Art of Scientific Computing/ Cambridge University Press/ 2002</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2</w:t>
            </w:r>
          </w:p>
        </w:tc>
        <w:tc>
          <w:tcPr>
            <w:tcW w:w="2631" w:type="pct"/>
          </w:tcPr>
          <w:p w:rsidR="00855040" w:rsidRPr="00292BEF" w:rsidRDefault="00855040" w:rsidP="00321CE9">
            <w:pPr>
              <w:rPr>
                <w:szCs w:val="26"/>
                <w:lang w:val="nl-NL"/>
              </w:rPr>
            </w:pPr>
            <w:r w:rsidRPr="00292BEF">
              <w:rPr>
                <w:szCs w:val="26"/>
              </w:rPr>
              <w:t>Rubin H. Landau /</w:t>
            </w:r>
            <w:r w:rsidRPr="00292BEF">
              <w:rPr>
                <w:szCs w:val="26"/>
                <w:lang w:val="nl-NL"/>
              </w:rPr>
              <w:t xml:space="preserve"> </w:t>
            </w:r>
            <w:r w:rsidRPr="00292BEF">
              <w:rPr>
                <w:szCs w:val="26"/>
              </w:rPr>
              <w:t>A First Course in Scientific Computing: Symbolic, Graphic, and Numeric Modeling Using Maple, Java, Mathematica, and Fortran90</w:t>
            </w:r>
            <w:r w:rsidRPr="00292BEF">
              <w:rPr>
                <w:szCs w:val="26"/>
                <w:lang w:val="nl-NL"/>
              </w:rPr>
              <w:t xml:space="preserve"> /2006</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lastRenderedPageBreak/>
              <w:t>3</w:t>
            </w:r>
          </w:p>
        </w:tc>
        <w:tc>
          <w:tcPr>
            <w:tcW w:w="2631" w:type="pct"/>
          </w:tcPr>
          <w:p w:rsidR="00855040" w:rsidRPr="00292BEF" w:rsidRDefault="00855040" w:rsidP="00321CE9">
            <w:pPr>
              <w:rPr>
                <w:szCs w:val="26"/>
              </w:rPr>
            </w:pPr>
            <w:r w:rsidRPr="00292BEF">
              <w:rPr>
                <w:szCs w:val="26"/>
              </w:rPr>
              <w:t>The SIAM Journal on Scientific Computing</w:t>
            </w:r>
          </w:p>
          <w:p w:rsidR="00855040" w:rsidRPr="00292BEF" w:rsidRDefault="00855040" w:rsidP="00321CE9">
            <w:pPr>
              <w:rPr>
                <w:szCs w:val="26"/>
                <w:lang w:val="nl-NL"/>
              </w:rPr>
            </w:pPr>
            <w:r w:rsidRPr="00292BEF">
              <w:rPr>
                <w:szCs w:val="26"/>
              </w:rPr>
              <w:t>http://epubs.siam.org/</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4</w:t>
            </w:r>
          </w:p>
        </w:tc>
        <w:tc>
          <w:tcPr>
            <w:tcW w:w="2631" w:type="pct"/>
          </w:tcPr>
          <w:p w:rsidR="00855040" w:rsidRPr="00292BEF" w:rsidRDefault="00C93A1C" w:rsidP="00321CE9">
            <w:pPr>
              <w:rPr>
                <w:szCs w:val="26"/>
                <w:lang w:val="nl-NL"/>
              </w:rPr>
            </w:pPr>
            <w:hyperlink r:id="rId22" w:history="1">
              <w:r w:rsidR="00855040" w:rsidRPr="00292BEF">
                <w:rPr>
                  <w:szCs w:val="26"/>
                </w:rPr>
                <w:t>Alfio Quarteroni</w:t>
              </w:r>
            </w:hyperlink>
            <w:r w:rsidR="00855040" w:rsidRPr="00292BEF">
              <w:rPr>
                <w:szCs w:val="26"/>
              </w:rPr>
              <w:t xml:space="preserve">, </w:t>
            </w:r>
            <w:hyperlink r:id="rId23" w:history="1">
              <w:r w:rsidR="00855040" w:rsidRPr="00292BEF">
                <w:rPr>
                  <w:szCs w:val="26"/>
                </w:rPr>
                <w:t>Fausto Saleri</w:t>
              </w:r>
            </w:hyperlink>
            <w:r w:rsidR="00855040" w:rsidRPr="00292BEF">
              <w:rPr>
                <w:szCs w:val="26"/>
              </w:rPr>
              <w:t>/ Siencetific computing with Matlab/Springer/ 2000</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5</w:t>
            </w:r>
          </w:p>
        </w:tc>
        <w:tc>
          <w:tcPr>
            <w:tcW w:w="2631" w:type="pct"/>
          </w:tcPr>
          <w:p w:rsidR="00855040" w:rsidRPr="00292BEF" w:rsidRDefault="00C93A1C" w:rsidP="00321CE9">
            <w:pPr>
              <w:rPr>
                <w:szCs w:val="26"/>
              </w:rPr>
            </w:pPr>
            <w:hyperlink r:id="rId24" w:history="1">
              <w:r w:rsidR="00855040" w:rsidRPr="00292BEF">
                <w:rPr>
                  <w:szCs w:val="26"/>
                </w:rPr>
                <w:t>Lloyd D. Fosdick</w:t>
              </w:r>
            </w:hyperlink>
            <w:r w:rsidR="00855040" w:rsidRPr="00292BEF">
              <w:rPr>
                <w:szCs w:val="26"/>
              </w:rPr>
              <w:t xml:space="preserve">, </w:t>
            </w:r>
            <w:hyperlink r:id="rId25" w:history="1">
              <w:r w:rsidR="00855040" w:rsidRPr="00292BEF">
                <w:rPr>
                  <w:szCs w:val="26"/>
                </w:rPr>
                <w:t>Elizabeth R. Jessup</w:t>
              </w:r>
            </w:hyperlink>
            <w:r w:rsidR="00855040" w:rsidRPr="00292BEF">
              <w:rPr>
                <w:szCs w:val="26"/>
              </w:rPr>
              <w:t xml:space="preserve">, </w:t>
            </w:r>
            <w:hyperlink r:id="rId26" w:history="1">
              <w:r w:rsidR="00855040" w:rsidRPr="00292BEF">
                <w:rPr>
                  <w:szCs w:val="26"/>
                </w:rPr>
                <w:t>Carolyn J. C. Schauble</w:t>
              </w:r>
            </w:hyperlink>
            <w:r w:rsidR="00855040" w:rsidRPr="00292BEF">
              <w:rPr>
                <w:szCs w:val="26"/>
              </w:rPr>
              <w:t xml:space="preserve"> and </w:t>
            </w:r>
            <w:hyperlink r:id="rId27" w:history="1">
              <w:r w:rsidR="00855040" w:rsidRPr="00292BEF">
                <w:rPr>
                  <w:szCs w:val="26"/>
                </w:rPr>
                <w:t>Gitta Domik</w:t>
              </w:r>
            </w:hyperlink>
            <w:r w:rsidR="00855040" w:rsidRPr="00292BEF">
              <w:rPr>
                <w:szCs w:val="26"/>
              </w:rPr>
              <w:t>/ Introduction to High-Performance Scientific Computing/ The MIT press/ 1996</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p>
        </w:tc>
        <w:tc>
          <w:tcPr>
            <w:tcW w:w="370" w:type="pct"/>
          </w:tcPr>
          <w:p w:rsidR="00855040" w:rsidRPr="00292BEF" w:rsidRDefault="00855040" w:rsidP="00321CE9">
            <w:pPr>
              <w:rPr>
                <w:szCs w:val="26"/>
                <w:lang w:val="nl-NL"/>
              </w:rPr>
            </w:pPr>
            <w:r w:rsidRPr="00292BEF">
              <w:rPr>
                <w:szCs w:val="26"/>
                <w:lang w:val="nl-NL"/>
              </w:rPr>
              <w:t>X</w:t>
            </w:r>
          </w:p>
        </w:tc>
        <w:tc>
          <w:tcPr>
            <w:tcW w:w="378" w:type="pct"/>
          </w:tcPr>
          <w:p w:rsidR="00855040" w:rsidRPr="00292BEF" w:rsidRDefault="00855040" w:rsidP="00321CE9">
            <w:pPr>
              <w:rPr>
                <w:szCs w:val="26"/>
                <w:lang w:val="nl-NL"/>
              </w:rPr>
            </w:pPr>
          </w:p>
        </w:tc>
      </w:tr>
    </w:tbl>
    <w:p w:rsidR="00855040" w:rsidRPr="00292BEF" w:rsidRDefault="00855040" w:rsidP="00321CE9">
      <w:pPr>
        <w:rPr>
          <w:b/>
          <w:bCs/>
          <w:szCs w:val="26"/>
        </w:rPr>
      </w:pPr>
    </w:p>
    <w:tbl>
      <w:tblPr>
        <w:tblW w:w="0" w:type="auto"/>
        <w:tblLook w:val="01E0" w:firstRow="1" w:lastRow="1" w:firstColumn="1" w:lastColumn="1" w:noHBand="0" w:noVBand="0"/>
      </w:tblPr>
      <w:tblGrid>
        <w:gridCol w:w="3116"/>
        <w:gridCol w:w="3118"/>
        <w:gridCol w:w="3121"/>
      </w:tblGrid>
      <w:tr w:rsidR="00855040" w:rsidRPr="00292BEF" w:rsidTr="00DA1997">
        <w:tc>
          <w:tcPr>
            <w:tcW w:w="3190" w:type="dxa"/>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Nguyễn Văn Giang</w:t>
            </w:r>
          </w:p>
        </w:tc>
      </w:tr>
    </w:tbl>
    <w:p w:rsidR="00855040" w:rsidRPr="00292BEF" w:rsidRDefault="00855040" w:rsidP="00321CE9">
      <w:pPr>
        <w:rPr>
          <w:b/>
          <w:bCs/>
          <w:szCs w:val="26"/>
        </w:rPr>
      </w:pPr>
    </w:p>
    <w:p w:rsidR="00855040" w:rsidRDefault="00855040" w:rsidP="00321CE9"/>
    <w:p w:rsidR="00855040" w:rsidRPr="00292BEF" w:rsidRDefault="00855040" w:rsidP="00321CE9">
      <w:pPr>
        <w:rPr>
          <w:spacing w:val="-6"/>
          <w:szCs w:val="26"/>
        </w:rPr>
      </w:pPr>
    </w:p>
    <w:p w:rsidR="00855040" w:rsidRDefault="00855040" w:rsidP="00321CE9"/>
    <w:p w:rsidR="00855040" w:rsidRDefault="00855040" w:rsidP="00321CE9">
      <w:pPr>
        <w:rPr>
          <w:b/>
          <w:bCs/>
          <w:color w:val="F2F2F2" w:themeColor="background1" w:themeShade="F2"/>
          <w:szCs w:val="26"/>
        </w:rPr>
      </w:pPr>
      <w:r>
        <w:rPr>
          <w:b/>
          <w:bCs/>
          <w:color w:val="F2F2F2" w:themeColor="background1" w:themeShade="F2"/>
          <w:szCs w:val="26"/>
        </w:rPr>
        <w:br w:type="page"/>
      </w:r>
    </w:p>
    <w:p w:rsidR="00855040" w:rsidRPr="00292BEF" w:rsidRDefault="00855040" w:rsidP="00321CE9">
      <w:pPr>
        <w:rPr>
          <w:b/>
          <w:szCs w:val="26"/>
          <w:lang w:val="nl-NL"/>
        </w:rPr>
      </w:pPr>
      <w:bookmarkStart w:id="96" w:name="_Toc416821790"/>
      <w:r w:rsidRPr="00292BEF">
        <w:rPr>
          <w:b/>
          <w:szCs w:val="26"/>
          <w:lang w:val="nl-NL"/>
        </w:rPr>
        <w:lastRenderedPageBreak/>
        <w:t xml:space="preserve">CHUYÊN ĐỀ TS : </w:t>
      </w:r>
      <w:r>
        <w:rPr>
          <w:b/>
          <w:szCs w:val="26"/>
          <w:lang w:val="nl-NL"/>
        </w:rPr>
        <w:t>TỐI ƯU HÓA VÀ ỨNG DỤNG</w:t>
      </w:r>
      <w:bookmarkEnd w:id="96"/>
    </w:p>
    <w:p w:rsidR="00855040" w:rsidRPr="00292BEF" w:rsidRDefault="00855040" w:rsidP="00321CE9">
      <w:pPr>
        <w:rPr>
          <w:b/>
          <w:szCs w:val="26"/>
          <w:lang w:val="nl-NL"/>
        </w:rPr>
      </w:pPr>
      <w:r w:rsidRPr="00292BEF">
        <w:rPr>
          <w:b/>
          <w:szCs w:val="26"/>
          <w:lang w:val="nl-NL"/>
        </w:rPr>
        <w:t xml:space="preserve">1. Tổng số tín chỉ:     2         </w:t>
      </w:r>
      <w:r w:rsidRPr="00292BEF">
        <w:rPr>
          <w:b/>
          <w:szCs w:val="26"/>
          <w:lang w:val="nl-NL"/>
        </w:rPr>
        <w:tab/>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2908"/>
        <w:gridCol w:w="1608"/>
        <w:gridCol w:w="1088"/>
        <w:gridCol w:w="3069"/>
      </w:tblGrid>
      <w:tr w:rsidR="00855040" w:rsidRPr="00292BEF" w:rsidTr="00DA1997">
        <w:tc>
          <w:tcPr>
            <w:tcW w:w="564" w:type="dxa"/>
          </w:tcPr>
          <w:p w:rsidR="00855040" w:rsidRPr="00292BEF" w:rsidRDefault="00855040" w:rsidP="00321CE9">
            <w:pPr>
              <w:rPr>
                <w:b/>
                <w:szCs w:val="26"/>
                <w:lang w:val="nl-NL"/>
              </w:rPr>
            </w:pPr>
            <w:r w:rsidRPr="00292BEF">
              <w:rPr>
                <w:b/>
                <w:szCs w:val="26"/>
                <w:lang w:val="nl-NL"/>
              </w:rPr>
              <w:t>TT</w:t>
            </w:r>
          </w:p>
        </w:tc>
        <w:tc>
          <w:tcPr>
            <w:tcW w:w="2908" w:type="dxa"/>
          </w:tcPr>
          <w:p w:rsidR="00855040" w:rsidRPr="00292BEF" w:rsidRDefault="00855040" w:rsidP="00321CE9">
            <w:pPr>
              <w:rPr>
                <w:b/>
                <w:szCs w:val="26"/>
                <w:lang w:val="nl-NL"/>
              </w:rPr>
            </w:pPr>
            <w:r w:rsidRPr="00292BEF">
              <w:rPr>
                <w:b/>
                <w:szCs w:val="26"/>
                <w:lang w:val="nl-NL"/>
              </w:rPr>
              <w:t>Họ tên giảng viên</w:t>
            </w:r>
          </w:p>
        </w:tc>
        <w:tc>
          <w:tcPr>
            <w:tcW w:w="1608" w:type="dxa"/>
          </w:tcPr>
          <w:p w:rsidR="00855040" w:rsidRPr="00292BEF" w:rsidRDefault="00855040" w:rsidP="00321CE9">
            <w:pPr>
              <w:rPr>
                <w:b/>
                <w:szCs w:val="26"/>
                <w:lang w:val="nl-NL"/>
              </w:rPr>
            </w:pPr>
            <w:r w:rsidRPr="00292BEF">
              <w:rPr>
                <w:b/>
                <w:szCs w:val="26"/>
                <w:lang w:val="nl-NL"/>
              </w:rPr>
              <w:t>Học hàm</w:t>
            </w:r>
          </w:p>
        </w:tc>
        <w:tc>
          <w:tcPr>
            <w:tcW w:w="1088" w:type="dxa"/>
          </w:tcPr>
          <w:p w:rsidR="00855040" w:rsidRPr="00292BEF" w:rsidRDefault="00855040" w:rsidP="00321CE9">
            <w:pPr>
              <w:rPr>
                <w:b/>
                <w:szCs w:val="26"/>
                <w:lang w:val="nl-NL"/>
              </w:rPr>
            </w:pPr>
            <w:r w:rsidRPr="00292BEF">
              <w:rPr>
                <w:b/>
                <w:szCs w:val="26"/>
                <w:lang w:val="nl-NL"/>
              </w:rPr>
              <w:t>Học vị</w:t>
            </w:r>
          </w:p>
        </w:tc>
        <w:tc>
          <w:tcPr>
            <w:tcW w:w="3069" w:type="dxa"/>
          </w:tcPr>
          <w:p w:rsidR="00855040" w:rsidRPr="00292BEF" w:rsidRDefault="00855040" w:rsidP="00321CE9">
            <w:pPr>
              <w:rPr>
                <w:b/>
                <w:szCs w:val="26"/>
                <w:lang w:val="nl-NL"/>
              </w:rPr>
            </w:pPr>
            <w:r w:rsidRPr="00292BEF">
              <w:rPr>
                <w:b/>
                <w:szCs w:val="26"/>
                <w:lang w:val="nl-NL"/>
              </w:rPr>
              <w:t>Đơn vị công tác</w:t>
            </w:r>
          </w:p>
        </w:tc>
      </w:tr>
      <w:tr w:rsidR="00855040" w:rsidRPr="00292BEF" w:rsidTr="00DA1997">
        <w:tc>
          <w:tcPr>
            <w:tcW w:w="564" w:type="dxa"/>
          </w:tcPr>
          <w:p w:rsidR="00855040" w:rsidRPr="00292BEF" w:rsidRDefault="00855040" w:rsidP="00321CE9">
            <w:pPr>
              <w:rPr>
                <w:szCs w:val="26"/>
                <w:lang w:val="nl-NL"/>
              </w:rPr>
            </w:pPr>
            <w:r w:rsidRPr="00292BEF">
              <w:rPr>
                <w:szCs w:val="26"/>
                <w:lang w:val="nl-NL"/>
              </w:rPr>
              <w:t>1</w:t>
            </w:r>
          </w:p>
        </w:tc>
        <w:tc>
          <w:tcPr>
            <w:tcW w:w="2908" w:type="dxa"/>
          </w:tcPr>
          <w:p w:rsidR="00855040" w:rsidRPr="00292BEF" w:rsidRDefault="00855040" w:rsidP="00321CE9">
            <w:pPr>
              <w:rPr>
                <w:bCs/>
                <w:szCs w:val="26"/>
                <w:lang w:val="nl-NL"/>
              </w:rPr>
            </w:pPr>
            <w:r>
              <w:rPr>
                <w:szCs w:val="26"/>
                <w:lang w:val="nl-NL"/>
              </w:rPr>
              <w:t>Nguyễn Đức Hiếu</w:t>
            </w:r>
          </w:p>
        </w:tc>
        <w:tc>
          <w:tcPr>
            <w:tcW w:w="1608" w:type="dxa"/>
          </w:tcPr>
          <w:p w:rsidR="00855040" w:rsidRPr="00292BEF" w:rsidRDefault="00855040" w:rsidP="00321CE9">
            <w:pPr>
              <w:rPr>
                <w:szCs w:val="26"/>
                <w:lang w:val="nl-NL"/>
              </w:rPr>
            </w:pPr>
            <w:r>
              <w:rPr>
                <w:szCs w:val="26"/>
                <w:lang w:val="nl-NL"/>
              </w:rPr>
              <w:t>PGS</w:t>
            </w:r>
          </w:p>
        </w:tc>
        <w:tc>
          <w:tcPr>
            <w:tcW w:w="1088" w:type="dxa"/>
          </w:tcPr>
          <w:p w:rsidR="00855040" w:rsidRPr="00292BEF" w:rsidRDefault="00DA1997" w:rsidP="00321CE9">
            <w:pPr>
              <w:rPr>
                <w:szCs w:val="26"/>
                <w:lang w:val="nl-NL"/>
              </w:rPr>
            </w:pPr>
            <w:r>
              <w:rPr>
                <w:szCs w:val="26"/>
                <w:lang w:val="nl-NL"/>
              </w:rPr>
              <w:t>Tiến sĩ</w:t>
            </w:r>
          </w:p>
        </w:tc>
        <w:tc>
          <w:tcPr>
            <w:tcW w:w="3069" w:type="dxa"/>
          </w:tcPr>
          <w:p w:rsidR="00855040" w:rsidRPr="00292BEF" w:rsidRDefault="00855040" w:rsidP="00321CE9">
            <w:pPr>
              <w:rPr>
                <w:szCs w:val="26"/>
                <w:lang w:val="nl-NL"/>
              </w:rPr>
            </w:pPr>
            <w:r>
              <w:rPr>
                <w:szCs w:val="26"/>
                <w:lang w:val="nl-NL"/>
              </w:rPr>
              <w:t>Trung tâm CNTT- HVKTQS</w:t>
            </w:r>
          </w:p>
        </w:tc>
      </w:tr>
      <w:tr w:rsidR="004F4C91" w:rsidRPr="00292BEF" w:rsidTr="00DA1997">
        <w:tc>
          <w:tcPr>
            <w:tcW w:w="564" w:type="dxa"/>
          </w:tcPr>
          <w:p w:rsidR="004F4C91" w:rsidRPr="00292BEF" w:rsidRDefault="004F4C91" w:rsidP="00321CE9">
            <w:pPr>
              <w:rPr>
                <w:szCs w:val="26"/>
                <w:lang w:val="nl-NL"/>
              </w:rPr>
            </w:pPr>
            <w:r>
              <w:rPr>
                <w:szCs w:val="26"/>
                <w:lang w:val="nl-NL"/>
              </w:rPr>
              <w:t>2</w:t>
            </w:r>
          </w:p>
        </w:tc>
        <w:tc>
          <w:tcPr>
            <w:tcW w:w="2908" w:type="dxa"/>
          </w:tcPr>
          <w:p w:rsidR="004F4C91" w:rsidRDefault="004F4C91" w:rsidP="00321CE9">
            <w:pPr>
              <w:rPr>
                <w:szCs w:val="26"/>
                <w:lang w:val="nl-NL"/>
              </w:rPr>
            </w:pPr>
            <w:r>
              <w:rPr>
                <w:szCs w:val="26"/>
                <w:lang w:val="nl-NL"/>
              </w:rPr>
              <w:t>Trần Văn An</w:t>
            </w:r>
          </w:p>
        </w:tc>
        <w:tc>
          <w:tcPr>
            <w:tcW w:w="1608" w:type="dxa"/>
          </w:tcPr>
          <w:p w:rsidR="004F4C91" w:rsidRDefault="004F4C91" w:rsidP="00321CE9">
            <w:pPr>
              <w:rPr>
                <w:szCs w:val="26"/>
                <w:lang w:val="nl-NL"/>
              </w:rPr>
            </w:pPr>
            <w:r>
              <w:rPr>
                <w:szCs w:val="26"/>
                <w:lang w:val="nl-NL"/>
              </w:rPr>
              <w:t>GV</w:t>
            </w:r>
          </w:p>
        </w:tc>
        <w:tc>
          <w:tcPr>
            <w:tcW w:w="1088" w:type="dxa"/>
          </w:tcPr>
          <w:p w:rsidR="004F4C91" w:rsidRDefault="004F4C91" w:rsidP="00321CE9">
            <w:pPr>
              <w:rPr>
                <w:szCs w:val="26"/>
                <w:lang w:val="nl-NL"/>
              </w:rPr>
            </w:pPr>
            <w:r>
              <w:rPr>
                <w:szCs w:val="26"/>
                <w:lang w:val="nl-NL"/>
              </w:rPr>
              <w:t>Tiến sĩ</w:t>
            </w:r>
          </w:p>
        </w:tc>
        <w:tc>
          <w:tcPr>
            <w:tcW w:w="3069" w:type="dxa"/>
          </w:tcPr>
          <w:p w:rsidR="004F4C91" w:rsidRDefault="004F4C91" w:rsidP="00321CE9">
            <w:pPr>
              <w:rPr>
                <w:szCs w:val="26"/>
                <w:lang w:val="nl-NL"/>
              </w:rPr>
            </w:pPr>
            <w:r>
              <w:rPr>
                <w:szCs w:val="26"/>
                <w:lang w:val="nl-NL"/>
              </w:rPr>
              <w:t>Khoa CNTT</w:t>
            </w:r>
          </w:p>
        </w:tc>
      </w:tr>
    </w:tbl>
    <w:p w:rsidR="00855040" w:rsidRPr="00292BEF" w:rsidRDefault="00855040" w:rsidP="00321CE9">
      <w:pPr>
        <w:rPr>
          <w:szCs w:val="26"/>
          <w:lang w:val="nl-NL"/>
        </w:rPr>
      </w:pPr>
      <w:r w:rsidRPr="00292BEF">
        <w:rPr>
          <w:b/>
          <w:bCs/>
          <w:szCs w:val="26"/>
          <w:lang w:val="nl-NL"/>
        </w:rPr>
        <w:t>3. Mục tiêu môn học:</w:t>
      </w:r>
      <w:r w:rsidRPr="00292BEF">
        <w:rPr>
          <w:szCs w:val="26"/>
          <w:lang w:val="nl-NL"/>
        </w:rPr>
        <w:t xml:space="preserve">(mô tả mục tiêu của môn học, nhằm trang bị kiến thức gì cho người học, sau khi nghiên cứu môn học học viên cần phải thu nhận được gì, làm </w:t>
      </w:r>
      <w:r w:rsidRPr="00292BEF">
        <w:rPr>
          <w:rFonts w:hint="eastAsia"/>
          <w:szCs w:val="26"/>
          <w:lang w:val="nl-NL"/>
        </w:rPr>
        <w:t>đư</w:t>
      </w:r>
      <w:r w:rsidRPr="00292BEF">
        <w:rPr>
          <w:szCs w:val="26"/>
          <w:lang w:val="nl-NL"/>
        </w:rPr>
        <w:t>ợc gì, có kỹ n</w:t>
      </w:r>
      <w:r w:rsidRPr="00292BEF">
        <w:rPr>
          <w:rFonts w:hint="eastAsia"/>
          <w:szCs w:val="26"/>
          <w:lang w:val="nl-NL"/>
        </w:rPr>
        <w:t>ă</w:t>
      </w:r>
      <w:r w:rsidRPr="00292BEF">
        <w:rPr>
          <w:szCs w:val="26"/>
          <w:lang w:val="nl-NL"/>
        </w:rPr>
        <w:t xml:space="preserve">ng gì, càng chi tiết càng tốt). </w:t>
      </w:r>
    </w:p>
    <w:p w:rsidR="00855040" w:rsidRPr="00292BEF" w:rsidRDefault="00855040" w:rsidP="00321CE9">
      <w:pPr>
        <w:rPr>
          <w:szCs w:val="26"/>
          <w:lang w:val="nl-NL"/>
        </w:rPr>
      </w:pPr>
      <w:r w:rsidRPr="00292BEF">
        <w:rPr>
          <w:szCs w:val="26"/>
          <w:lang w:val="nl-NL"/>
        </w:rPr>
        <w:t>Những kiến thức cơ bản về lý thuyết tối ưu.</w:t>
      </w:r>
    </w:p>
    <w:p w:rsidR="00855040" w:rsidRPr="00292BEF" w:rsidRDefault="00855040" w:rsidP="00321CE9">
      <w:pPr>
        <w:rPr>
          <w:szCs w:val="26"/>
          <w:lang w:val="nl-NL"/>
        </w:rPr>
      </w:pPr>
      <w:r w:rsidRPr="00292BEF">
        <w:rPr>
          <w:szCs w:val="26"/>
          <w:lang w:val="nl-NL"/>
        </w:rPr>
        <w:t>Các hướng tiếp cận giải gần đúng các bài toán tối ưu.</w:t>
      </w:r>
    </w:p>
    <w:p w:rsidR="00855040" w:rsidRPr="00292BEF" w:rsidRDefault="00855040" w:rsidP="00321CE9">
      <w:pPr>
        <w:rPr>
          <w:szCs w:val="26"/>
          <w:lang w:val="nl-NL"/>
        </w:rPr>
      </w:pPr>
      <w:r w:rsidRPr="00292BEF">
        <w:rPr>
          <w:szCs w:val="26"/>
          <w:lang w:val="nl-NL"/>
        </w:rPr>
        <w:t>Ứng dụng tối ưu hóa trong các lĩnh vực của khoa học máy tính: học máy, khai phá dữ liệu</w:t>
      </w:r>
    </w:p>
    <w:p w:rsidR="00855040" w:rsidRPr="00292BEF" w:rsidRDefault="00855040" w:rsidP="00321CE9">
      <w:pPr>
        <w:rPr>
          <w:b/>
          <w:szCs w:val="26"/>
          <w:lang w:val="nl-NL"/>
        </w:rPr>
      </w:pPr>
      <w:r w:rsidRPr="00292BEF">
        <w:rPr>
          <w:b/>
          <w:szCs w:val="26"/>
          <w:lang w:val="nl-NL"/>
        </w:rPr>
        <w:t>4. Bộ môn phụ trách: Khoa học máy tính</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ảm bảo: Máy chiếu, phần mềm MATLAB/ Maple</w:t>
      </w:r>
    </w:p>
    <w:p w:rsidR="00855040" w:rsidRPr="00C93A1C" w:rsidRDefault="00855040" w:rsidP="00321CE9">
      <w:pPr>
        <w:rPr>
          <w:b/>
          <w:szCs w:val="26"/>
          <w:lang w:val="nl-NL"/>
        </w:rPr>
      </w:pPr>
      <w:r w:rsidRPr="00C93A1C">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9"/>
        <w:gridCol w:w="5777"/>
        <w:gridCol w:w="875"/>
        <w:gridCol w:w="944"/>
      </w:tblGrid>
      <w:tr w:rsidR="00855040" w:rsidRPr="00292BEF" w:rsidTr="00DA1997">
        <w:trPr>
          <w:trHeight w:val="601"/>
          <w:jc w:val="center"/>
        </w:trPr>
        <w:tc>
          <w:tcPr>
            <w:tcW w:w="936" w:type="pct"/>
            <w:vAlign w:val="center"/>
          </w:tcPr>
          <w:p w:rsidR="00855040" w:rsidRPr="00292BEF" w:rsidRDefault="00855040" w:rsidP="00321CE9">
            <w:pPr>
              <w:rPr>
                <w:b/>
                <w:bCs/>
                <w:szCs w:val="26"/>
              </w:rPr>
            </w:pPr>
            <w:r w:rsidRPr="00292BEF">
              <w:rPr>
                <w:b/>
                <w:bCs/>
                <w:szCs w:val="26"/>
                <w:lang w:val="en-GB"/>
              </w:rPr>
              <w:t>Chương</w:t>
            </w:r>
          </w:p>
        </w:tc>
        <w:tc>
          <w:tcPr>
            <w:tcW w:w="3090" w:type="pct"/>
            <w:vAlign w:val="center"/>
          </w:tcPr>
          <w:p w:rsidR="00855040" w:rsidRPr="0087432A" w:rsidRDefault="00855040" w:rsidP="00321CE9">
            <w:pPr>
              <w:rPr>
                <w:b/>
              </w:rPr>
            </w:pPr>
            <w:r w:rsidRPr="0087432A">
              <w:rPr>
                <w:b/>
              </w:rPr>
              <w:t>Nội dung</w:t>
            </w:r>
          </w:p>
        </w:tc>
        <w:tc>
          <w:tcPr>
            <w:tcW w:w="468" w:type="pct"/>
            <w:vAlign w:val="center"/>
          </w:tcPr>
          <w:p w:rsidR="00855040" w:rsidRPr="00292BEF" w:rsidRDefault="00855040" w:rsidP="00321CE9">
            <w:pPr>
              <w:rPr>
                <w:b/>
                <w:bCs/>
                <w:szCs w:val="26"/>
              </w:rPr>
            </w:pPr>
            <w:r w:rsidRPr="00292BEF">
              <w:rPr>
                <w:b/>
                <w:bCs/>
                <w:szCs w:val="26"/>
              </w:rPr>
              <w:t>Số tiết</w:t>
            </w:r>
          </w:p>
        </w:tc>
        <w:tc>
          <w:tcPr>
            <w:tcW w:w="505"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936" w:type="pct"/>
          </w:tcPr>
          <w:p w:rsidR="00855040" w:rsidRPr="00292BEF" w:rsidRDefault="00855040" w:rsidP="00321CE9">
            <w:pPr>
              <w:rPr>
                <w:szCs w:val="26"/>
              </w:rPr>
            </w:pPr>
            <w:r w:rsidRPr="00292BEF">
              <w:rPr>
                <w:szCs w:val="26"/>
              </w:rPr>
              <w:t>1</w:t>
            </w:r>
          </w:p>
        </w:tc>
        <w:tc>
          <w:tcPr>
            <w:tcW w:w="3090" w:type="pct"/>
          </w:tcPr>
          <w:p w:rsidR="00855040" w:rsidRPr="00292BEF" w:rsidRDefault="00855040" w:rsidP="00321CE9">
            <w:pPr>
              <w:rPr>
                <w:b/>
                <w:bCs/>
                <w:iCs/>
              </w:rPr>
            </w:pPr>
            <w:r w:rsidRPr="00292BEF">
              <w:rPr>
                <w:b/>
                <w:bCs/>
                <w:iCs/>
              </w:rPr>
              <w:t>Bài toán tối ưu, lịch sử phát triển và ứng dụng</w:t>
            </w:r>
          </w:p>
          <w:p w:rsidR="00855040" w:rsidRPr="00292BEF" w:rsidRDefault="00855040" w:rsidP="00321CE9">
            <w:pPr>
              <w:rPr>
                <w:bCs/>
                <w:iCs/>
              </w:rPr>
            </w:pPr>
            <w:r w:rsidRPr="00292BEF">
              <w:rPr>
                <w:bCs/>
                <w:iCs/>
              </w:rPr>
              <w:t>Phát biểu bài toán tối ưu</w:t>
            </w:r>
          </w:p>
          <w:p w:rsidR="00855040" w:rsidRPr="00292BEF" w:rsidRDefault="00855040" w:rsidP="00321CE9">
            <w:pPr>
              <w:rPr>
                <w:bCs/>
                <w:iCs/>
              </w:rPr>
            </w:pPr>
            <w:r w:rsidRPr="00292BEF">
              <w:rPr>
                <w:bCs/>
                <w:iCs/>
              </w:rPr>
              <w:t>Lịch sử nghiên cứu và phát triển lý thuyết tổi ưu</w:t>
            </w:r>
          </w:p>
          <w:p w:rsidR="00855040" w:rsidRPr="00292BEF" w:rsidRDefault="00855040" w:rsidP="00321CE9">
            <w:pPr>
              <w:rPr>
                <w:bCs/>
                <w:iCs/>
              </w:rPr>
            </w:pPr>
            <w:r w:rsidRPr="00292BEF">
              <w:rPr>
                <w:bCs/>
                <w:iCs/>
              </w:rPr>
              <w:t>1.3.  Bài toán cực trị với điều kiện biên</w:t>
            </w:r>
          </w:p>
        </w:tc>
        <w:tc>
          <w:tcPr>
            <w:tcW w:w="468" w:type="pct"/>
          </w:tcPr>
          <w:p w:rsidR="00855040" w:rsidRPr="00292BEF" w:rsidRDefault="00F01C84" w:rsidP="00321CE9">
            <w:pPr>
              <w:rPr>
                <w:szCs w:val="26"/>
              </w:rPr>
            </w:pPr>
            <w:r>
              <w:rPr>
                <w:szCs w:val="26"/>
              </w:rPr>
              <w:t>18</w:t>
            </w:r>
          </w:p>
        </w:tc>
        <w:tc>
          <w:tcPr>
            <w:tcW w:w="505" w:type="pct"/>
          </w:tcPr>
          <w:p w:rsidR="00855040" w:rsidRPr="00292BEF" w:rsidRDefault="00855040" w:rsidP="00321CE9">
            <w:pPr>
              <w:rPr>
                <w:szCs w:val="26"/>
              </w:rPr>
            </w:pPr>
            <w:r w:rsidRPr="00292BEF">
              <w:rPr>
                <w:szCs w:val="26"/>
              </w:rPr>
              <w:t>1,2</w:t>
            </w:r>
          </w:p>
        </w:tc>
      </w:tr>
      <w:tr w:rsidR="00855040" w:rsidRPr="00292BEF" w:rsidTr="00DA1997">
        <w:trPr>
          <w:jc w:val="center"/>
        </w:trPr>
        <w:tc>
          <w:tcPr>
            <w:tcW w:w="936" w:type="pct"/>
          </w:tcPr>
          <w:p w:rsidR="00855040" w:rsidRPr="00292BEF" w:rsidRDefault="00855040" w:rsidP="00321CE9">
            <w:pPr>
              <w:rPr>
                <w:szCs w:val="26"/>
              </w:rPr>
            </w:pPr>
            <w:r w:rsidRPr="00292BEF">
              <w:rPr>
                <w:szCs w:val="26"/>
              </w:rPr>
              <w:t>2</w:t>
            </w:r>
          </w:p>
        </w:tc>
        <w:tc>
          <w:tcPr>
            <w:tcW w:w="3090" w:type="pct"/>
          </w:tcPr>
          <w:p w:rsidR="00855040" w:rsidRPr="00292BEF" w:rsidRDefault="00855040" w:rsidP="00321CE9">
            <w:pPr>
              <w:rPr>
                <w:b/>
              </w:rPr>
            </w:pPr>
            <w:r w:rsidRPr="00292BEF">
              <w:rPr>
                <w:b/>
              </w:rPr>
              <w:t>Nguyên lý Lagrange</w:t>
            </w:r>
          </w:p>
          <w:p w:rsidR="00855040" w:rsidRPr="00292BEF" w:rsidRDefault="00855040" w:rsidP="00321CE9">
            <w:r w:rsidRPr="00292BEF">
              <w:t>2.1. Phương pháp nhân tử Lagrange cho bài toán tối ưu</w:t>
            </w:r>
          </w:p>
          <w:p w:rsidR="00855040" w:rsidRPr="00292BEF" w:rsidRDefault="00855040" w:rsidP="00321CE9">
            <w:r w:rsidRPr="00292BEF">
              <w:t>2.2. Nguyên lý Lagrange yếu</w:t>
            </w:r>
          </w:p>
          <w:p w:rsidR="00855040" w:rsidRPr="00292BEF" w:rsidRDefault="00855040" w:rsidP="00321CE9">
            <w:r w:rsidRPr="00292BEF">
              <w:t>2.3. Nguyên lý Lagrange kép cho bài toán tối ưu trên tập lồi</w:t>
            </w:r>
          </w:p>
        </w:tc>
        <w:tc>
          <w:tcPr>
            <w:tcW w:w="468" w:type="pct"/>
          </w:tcPr>
          <w:p w:rsidR="00855040" w:rsidRPr="00292BEF" w:rsidRDefault="00F01C84" w:rsidP="00321CE9">
            <w:pPr>
              <w:rPr>
                <w:szCs w:val="26"/>
              </w:rPr>
            </w:pPr>
            <w:r>
              <w:rPr>
                <w:szCs w:val="26"/>
              </w:rPr>
              <w:t>18</w:t>
            </w:r>
          </w:p>
        </w:tc>
        <w:tc>
          <w:tcPr>
            <w:tcW w:w="505" w:type="pct"/>
          </w:tcPr>
          <w:p w:rsidR="00855040" w:rsidRPr="00292BEF" w:rsidRDefault="00855040" w:rsidP="00321CE9">
            <w:pPr>
              <w:rPr>
                <w:szCs w:val="26"/>
              </w:rPr>
            </w:pPr>
            <w:r w:rsidRPr="00292BEF">
              <w:rPr>
                <w:szCs w:val="26"/>
              </w:rPr>
              <w:t>1,2</w:t>
            </w:r>
          </w:p>
        </w:tc>
      </w:tr>
      <w:tr w:rsidR="00855040" w:rsidRPr="00292BEF" w:rsidTr="00DA1997">
        <w:trPr>
          <w:jc w:val="center"/>
        </w:trPr>
        <w:tc>
          <w:tcPr>
            <w:tcW w:w="936" w:type="pct"/>
            <w:vAlign w:val="center"/>
          </w:tcPr>
          <w:p w:rsidR="00855040" w:rsidRPr="00292BEF" w:rsidRDefault="00855040" w:rsidP="00321CE9">
            <w:pPr>
              <w:rPr>
                <w:szCs w:val="26"/>
              </w:rPr>
            </w:pPr>
            <w:r w:rsidRPr="00292BEF">
              <w:rPr>
                <w:szCs w:val="26"/>
              </w:rPr>
              <w:t>3</w:t>
            </w:r>
          </w:p>
        </w:tc>
        <w:tc>
          <w:tcPr>
            <w:tcW w:w="3090" w:type="pct"/>
          </w:tcPr>
          <w:p w:rsidR="00855040" w:rsidRPr="00292BEF" w:rsidRDefault="00855040" w:rsidP="00321CE9">
            <w:pPr>
              <w:rPr>
                <w:b/>
              </w:rPr>
            </w:pPr>
            <w:r w:rsidRPr="00292BEF">
              <w:rPr>
                <w:b/>
              </w:rPr>
              <w:t>Nguyên lý cực đại Pontryagin và quy hoạch động Bellman</w:t>
            </w:r>
          </w:p>
          <w:p w:rsidR="00855040" w:rsidRPr="00292BEF" w:rsidRDefault="00855040" w:rsidP="00321CE9">
            <w:r w:rsidRPr="00292BEF">
              <w:lastRenderedPageBreak/>
              <w:t>3.1. Nguyên lý cực đại Pontryagin</w:t>
            </w:r>
          </w:p>
          <w:p w:rsidR="00855040" w:rsidRPr="00292BEF" w:rsidRDefault="00855040" w:rsidP="00321CE9">
            <w:r w:rsidRPr="00292BEF">
              <w:t>3.2. Quy hoạch động Bellman</w:t>
            </w:r>
          </w:p>
          <w:p w:rsidR="00855040" w:rsidRPr="00292BEF" w:rsidRDefault="00855040" w:rsidP="00321CE9">
            <w:r w:rsidRPr="00292BEF">
              <w:t>3.3. So sánh nguyên lý cực đại Pontryagin và quy hoạch động Bellman</w:t>
            </w:r>
          </w:p>
        </w:tc>
        <w:tc>
          <w:tcPr>
            <w:tcW w:w="468" w:type="pct"/>
          </w:tcPr>
          <w:p w:rsidR="00855040" w:rsidRPr="00292BEF" w:rsidRDefault="00F01C84" w:rsidP="00321CE9">
            <w:pPr>
              <w:rPr>
                <w:iCs/>
                <w:szCs w:val="26"/>
              </w:rPr>
            </w:pPr>
            <w:r>
              <w:rPr>
                <w:iCs/>
                <w:szCs w:val="26"/>
              </w:rPr>
              <w:lastRenderedPageBreak/>
              <w:t>18</w:t>
            </w:r>
          </w:p>
        </w:tc>
        <w:tc>
          <w:tcPr>
            <w:tcW w:w="505" w:type="pct"/>
          </w:tcPr>
          <w:p w:rsidR="00855040" w:rsidRPr="00292BEF" w:rsidRDefault="00855040" w:rsidP="00321CE9">
            <w:pPr>
              <w:rPr>
                <w:i/>
                <w:iCs/>
                <w:szCs w:val="26"/>
              </w:rPr>
            </w:pPr>
            <w:r w:rsidRPr="00292BEF">
              <w:rPr>
                <w:i/>
                <w:iCs/>
                <w:szCs w:val="26"/>
              </w:rPr>
              <w:t>1,2,4</w:t>
            </w:r>
          </w:p>
        </w:tc>
      </w:tr>
      <w:tr w:rsidR="00855040" w:rsidRPr="00292BEF" w:rsidTr="00DA1997">
        <w:trPr>
          <w:jc w:val="center"/>
        </w:trPr>
        <w:tc>
          <w:tcPr>
            <w:tcW w:w="936" w:type="pct"/>
            <w:vAlign w:val="center"/>
          </w:tcPr>
          <w:p w:rsidR="00855040" w:rsidRPr="00292BEF" w:rsidRDefault="00855040" w:rsidP="00321CE9">
            <w:pPr>
              <w:rPr>
                <w:szCs w:val="26"/>
              </w:rPr>
            </w:pPr>
            <w:r w:rsidRPr="00292BEF">
              <w:rPr>
                <w:szCs w:val="26"/>
              </w:rPr>
              <w:lastRenderedPageBreak/>
              <w:t>4</w:t>
            </w:r>
          </w:p>
        </w:tc>
        <w:tc>
          <w:tcPr>
            <w:tcW w:w="3090" w:type="pct"/>
          </w:tcPr>
          <w:p w:rsidR="00855040" w:rsidRPr="00292BEF" w:rsidRDefault="00855040" w:rsidP="00321CE9">
            <w:pPr>
              <w:rPr>
                <w:b/>
              </w:rPr>
            </w:pPr>
            <w:r w:rsidRPr="00292BEF">
              <w:rPr>
                <w:b/>
              </w:rPr>
              <w:t>Bài toán cận tối ưu và giải thuật cho máy tính</w:t>
            </w:r>
          </w:p>
          <w:p w:rsidR="00855040" w:rsidRPr="00292BEF" w:rsidRDefault="00855040" w:rsidP="00321CE9">
            <w:r w:rsidRPr="00292BEF">
              <w:t>4.1. Các yếu tố ảnh hưởng tới lời giải tối ưu</w:t>
            </w:r>
          </w:p>
          <w:p w:rsidR="00855040" w:rsidRPr="00292BEF" w:rsidRDefault="00855040" w:rsidP="00321CE9">
            <w:r w:rsidRPr="00292BEF">
              <w:t>4.2. Các dạng cận tối ưu</w:t>
            </w:r>
          </w:p>
          <w:p w:rsidR="00855040" w:rsidRPr="00292BEF" w:rsidRDefault="00855040" w:rsidP="00321CE9">
            <w:r w:rsidRPr="00292BEF">
              <w:t xml:space="preserve">4.3. </w:t>
            </w:r>
            <w:hyperlink r:id="rId28" w:tooltip="Phương pháp Gradient (tối ưu hóa) (trang chưa được viết)" w:history="1">
              <w:r w:rsidRPr="00292BEF">
                <w:t>Phương pháp Gradient</w:t>
              </w:r>
            </w:hyperlink>
            <w:r w:rsidRPr="00292BEF">
              <w:t xml:space="preserve"> </w:t>
            </w:r>
          </w:p>
          <w:p w:rsidR="00855040" w:rsidRPr="00292BEF" w:rsidRDefault="00855040" w:rsidP="00321CE9">
            <w:r w:rsidRPr="00292BEF">
              <w:t xml:space="preserve">4.4. </w:t>
            </w:r>
            <w:hyperlink r:id="rId29" w:tooltip="Phương pháp Newton (trang chưa được viết)" w:history="1">
              <w:r w:rsidRPr="00292BEF">
                <w:t>Phương pháp Newton</w:t>
              </w:r>
            </w:hyperlink>
          </w:p>
          <w:p w:rsidR="00855040" w:rsidRPr="00292BEF" w:rsidRDefault="00855040" w:rsidP="00321CE9">
            <w:r w:rsidRPr="00292BEF">
              <w:t xml:space="preserve">4.5. </w:t>
            </w:r>
            <w:hyperlink r:id="rId30" w:tooltip="Phương pháp Gradient liên hợp (trang chưa được viết)" w:history="1">
              <w:r w:rsidRPr="00292BEF">
                <w:t>Phương pháp Gradient liên hợp</w:t>
              </w:r>
            </w:hyperlink>
            <w:r w:rsidRPr="00292BEF">
              <w:t xml:space="preserve"> </w:t>
            </w:r>
          </w:p>
          <w:p w:rsidR="00855040" w:rsidRPr="00292BEF" w:rsidRDefault="00855040" w:rsidP="00321CE9">
            <w:r w:rsidRPr="00292BEF">
              <w:t xml:space="preserve">4.6. </w:t>
            </w:r>
            <w:hyperlink r:id="rId31" w:tooltip="Line search (trang chưa được viết)" w:history="1">
              <w:r w:rsidRPr="00292BEF">
                <w:t>Giải</w:t>
              </w:r>
            </w:hyperlink>
            <w:r w:rsidRPr="00292BEF">
              <w:t xml:space="preserve"> thuật tiến hóa cho bài toán tối ưu</w:t>
            </w:r>
          </w:p>
          <w:p w:rsidR="00855040" w:rsidRPr="00292BEF" w:rsidRDefault="00855040" w:rsidP="00321CE9"/>
        </w:tc>
        <w:tc>
          <w:tcPr>
            <w:tcW w:w="468" w:type="pct"/>
          </w:tcPr>
          <w:p w:rsidR="00855040" w:rsidRPr="00292BEF" w:rsidRDefault="00F01C84" w:rsidP="00321CE9">
            <w:pPr>
              <w:rPr>
                <w:iCs/>
                <w:szCs w:val="26"/>
              </w:rPr>
            </w:pPr>
            <w:r>
              <w:rPr>
                <w:iCs/>
                <w:szCs w:val="26"/>
              </w:rPr>
              <w:t>18</w:t>
            </w:r>
          </w:p>
        </w:tc>
        <w:tc>
          <w:tcPr>
            <w:tcW w:w="505" w:type="pct"/>
          </w:tcPr>
          <w:p w:rsidR="00855040" w:rsidRPr="00292BEF" w:rsidRDefault="00855040" w:rsidP="00321CE9">
            <w:pPr>
              <w:rPr>
                <w:i/>
                <w:iCs/>
                <w:szCs w:val="26"/>
              </w:rPr>
            </w:pPr>
            <w:r w:rsidRPr="00292BEF">
              <w:rPr>
                <w:i/>
                <w:iCs/>
                <w:szCs w:val="26"/>
              </w:rPr>
              <w:t>4,5</w:t>
            </w:r>
          </w:p>
        </w:tc>
      </w:tr>
      <w:tr w:rsidR="00855040" w:rsidRPr="00292BEF" w:rsidTr="00DA1997">
        <w:trPr>
          <w:jc w:val="center"/>
        </w:trPr>
        <w:tc>
          <w:tcPr>
            <w:tcW w:w="936" w:type="pct"/>
            <w:vAlign w:val="center"/>
          </w:tcPr>
          <w:p w:rsidR="00855040" w:rsidRPr="00292BEF" w:rsidRDefault="00855040" w:rsidP="00321CE9">
            <w:pPr>
              <w:rPr>
                <w:szCs w:val="26"/>
              </w:rPr>
            </w:pPr>
            <w:r w:rsidRPr="00292BEF">
              <w:rPr>
                <w:szCs w:val="26"/>
              </w:rPr>
              <w:t>5</w:t>
            </w:r>
          </w:p>
        </w:tc>
        <w:tc>
          <w:tcPr>
            <w:tcW w:w="3090" w:type="pct"/>
          </w:tcPr>
          <w:p w:rsidR="00855040" w:rsidRPr="00292BEF" w:rsidRDefault="00855040" w:rsidP="00321CE9">
            <w:pPr>
              <w:rPr>
                <w:b/>
              </w:rPr>
            </w:pPr>
            <w:r w:rsidRPr="00292BEF">
              <w:rPr>
                <w:b/>
              </w:rPr>
              <w:t>Một số ứng dụng của lý thuyết tối ưu trong khoa học máy tính</w:t>
            </w:r>
          </w:p>
          <w:p w:rsidR="00855040" w:rsidRPr="00292BEF" w:rsidRDefault="00855040" w:rsidP="00321CE9">
            <w:r w:rsidRPr="00292BEF">
              <w:t>5.1. Tối ưu hóa và bài toán giảm chiều không gian dữ liệu</w:t>
            </w:r>
          </w:p>
          <w:p w:rsidR="00855040" w:rsidRPr="00292BEF" w:rsidRDefault="00855040" w:rsidP="00321CE9">
            <w:pPr>
              <w:rPr>
                <w:b/>
              </w:rPr>
            </w:pPr>
            <w:r w:rsidRPr="00292BEF">
              <w:t>5.2. Tối ưu hóa trong học máy</w:t>
            </w:r>
          </w:p>
        </w:tc>
        <w:tc>
          <w:tcPr>
            <w:tcW w:w="468" w:type="pct"/>
          </w:tcPr>
          <w:p w:rsidR="00855040" w:rsidRPr="00292BEF" w:rsidRDefault="00F01C84" w:rsidP="00321CE9">
            <w:pPr>
              <w:rPr>
                <w:iCs/>
                <w:szCs w:val="26"/>
              </w:rPr>
            </w:pPr>
            <w:r>
              <w:rPr>
                <w:iCs/>
                <w:szCs w:val="26"/>
              </w:rPr>
              <w:t>18</w:t>
            </w:r>
          </w:p>
        </w:tc>
        <w:tc>
          <w:tcPr>
            <w:tcW w:w="505" w:type="pct"/>
          </w:tcPr>
          <w:p w:rsidR="00855040" w:rsidRPr="00292BEF" w:rsidRDefault="00855040" w:rsidP="00321CE9">
            <w:pPr>
              <w:rPr>
                <w:i/>
                <w:iCs/>
                <w:szCs w:val="26"/>
              </w:rPr>
            </w:pPr>
            <w:r w:rsidRPr="00292BEF">
              <w:rPr>
                <w:i/>
                <w:iCs/>
                <w:szCs w:val="26"/>
              </w:rPr>
              <w:t>3,4</w:t>
            </w:r>
          </w:p>
        </w:tc>
      </w:tr>
      <w:tr w:rsidR="00855040" w:rsidRPr="00292BEF" w:rsidTr="00DA1997">
        <w:trPr>
          <w:jc w:val="center"/>
        </w:trPr>
        <w:tc>
          <w:tcPr>
            <w:tcW w:w="936" w:type="pct"/>
            <w:vAlign w:val="center"/>
          </w:tcPr>
          <w:p w:rsidR="00855040" w:rsidRPr="00292BEF" w:rsidRDefault="00855040" w:rsidP="00321CE9">
            <w:pPr>
              <w:rPr>
                <w:szCs w:val="26"/>
              </w:rPr>
            </w:pPr>
          </w:p>
        </w:tc>
        <w:tc>
          <w:tcPr>
            <w:tcW w:w="3090" w:type="pct"/>
          </w:tcPr>
          <w:p w:rsidR="00855040" w:rsidRPr="00292BEF" w:rsidRDefault="00855040" w:rsidP="00321CE9">
            <w:pPr>
              <w:rPr>
                <w:b/>
                <w:bCs/>
              </w:rPr>
            </w:pPr>
            <w:r w:rsidRPr="00292BEF">
              <w:rPr>
                <w:b/>
                <w:bCs/>
              </w:rPr>
              <w:t>Tổng</w:t>
            </w:r>
          </w:p>
        </w:tc>
        <w:tc>
          <w:tcPr>
            <w:tcW w:w="468" w:type="pct"/>
          </w:tcPr>
          <w:p w:rsidR="00855040" w:rsidRPr="00292BEF" w:rsidRDefault="00F01C84" w:rsidP="00321CE9">
            <w:pPr>
              <w:rPr>
                <w:iCs/>
                <w:szCs w:val="26"/>
              </w:rPr>
            </w:pPr>
            <w:r>
              <w:rPr>
                <w:iCs/>
                <w:szCs w:val="26"/>
              </w:rPr>
              <w:t>90</w:t>
            </w:r>
          </w:p>
        </w:tc>
        <w:tc>
          <w:tcPr>
            <w:tcW w:w="505" w:type="pct"/>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
        <w:gridCol w:w="4917"/>
        <w:gridCol w:w="832"/>
        <w:gridCol w:w="1654"/>
        <w:gridCol w:w="692"/>
        <w:gridCol w:w="706"/>
      </w:tblGrid>
      <w:tr w:rsidR="00855040" w:rsidRPr="00292BEF" w:rsidTr="00DA1997">
        <w:trPr>
          <w:cantSplit/>
          <w:trHeight w:val="158"/>
        </w:trPr>
        <w:tc>
          <w:tcPr>
            <w:tcW w:w="291"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1"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78"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91" w:type="pct"/>
            <w:vMerge/>
          </w:tcPr>
          <w:p w:rsidR="00855040" w:rsidRPr="00292BEF" w:rsidRDefault="00855040" w:rsidP="00321CE9">
            <w:pPr>
              <w:rPr>
                <w:szCs w:val="26"/>
                <w:lang w:val="nl-NL"/>
              </w:rPr>
            </w:pPr>
          </w:p>
        </w:tc>
        <w:tc>
          <w:tcPr>
            <w:tcW w:w="2631" w:type="pct"/>
            <w:vMerge/>
          </w:tcPr>
          <w:p w:rsidR="00855040" w:rsidRPr="00292BEF" w:rsidRDefault="00855040" w:rsidP="00321CE9">
            <w:pPr>
              <w:rPr>
                <w:szCs w:val="26"/>
                <w:lang w:val="nl-NL"/>
              </w:rPr>
            </w:pPr>
          </w:p>
        </w:tc>
        <w:tc>
          <w:tcPr>
            <w:tcW w:w="445" w:type="pct"/>
          </w:tcPr>
          <w:p w:rsidR="00855040" w:rsidRPr="00292BEF" w:rsidRDefault="00855040" w:rsidP="00321CE9">
            <w:pPr>
              <w:rPr>
                <w:szCs w:val="26"/>
                <w:lang w:val="nl-NL"/>
              </w:rPr>
            </w:pPr>
            <w:r w:rsidRPr="00292BEF">
              <w:rPr>
                <w:szCs w:val="26"/>
                <w:lang w:val="nl-NL"/>
              </w:rPr>
              <w:t>Có trên thư viện</w:t>
            </w:r>
          </w:p>
        </w:tc>
        <w:tc>
          <w:tcPr>
            <w:tcW w:w="885"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70" w:type="pct"/>
          </w:tcPr>
          <w:p w:rsidR="00855040" w:rsidRPr="00292BEF" w:rsidRDefault="00855040" w:rsidP="00321CE9">
            <w:pPr>
              <w:rPr>
                <w:szCs w:val="26"/>
              </w:rPr>
            </w:pPr>
            <w:r w:rsidRPr="00292BEF">
              <w:rPr>
                <w:szCs w:val="26"/>
              </w:rPr>
              <w:t>Đề nghị mua mới</w:t>
            </w:r>
          </w:p>
        </w:tc>
        <w:tc>
          <w:tcPr>
            <w:tcW w:w="378"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1</w:t>
            </w:r>
          </w:p>
        </w:tc>
        <w:tc>
          <w:tcPr>
            <w:tcW w:w="2631" w:type="pct"/>
          </w:tcPr>
          <w:p w:rsidR="00855040" w:rsidRPr="00292BEF" w:rsidRDefault="00721A9C" w:rsidP="00321CE9">
            <w:pPr>
              <w:rPr>
                <w:szCs w:val="26"/>
                <w:lang w:val="nl-NL"/>
              </w:rPr>
            </w:pPr>
            <w:r w:rsidRPr="00721A9C">
              <w:rPr>
                <w:szCs w:val="26"/>
                <w:lang w:val="nl-NL"/>
              </w:rPr>
              <w:t>Marco Cavazzuti</w:t>
            </w:r>
            <w:r>
              <w:rPr>
                <w:szCs w:val="26"/>
                <w:lang w:val="nl-NL"/>
              </w:rPr>
              <w:t xml:space="preserve">, </w:t>
            </w:r>
            <w:r w:rsidRPr="00721A9C">
              <w:rPr>
                <w:szCs w:val="26"/>
                <w:lang w:val="nl-NL"/>
              </w:rPr>
              <w:t>From Theory to Design Scientific and Technological Aspects in Mechanics</w:t>
            </w:r>
            <w:r>
              <w:rPr>
                <w:szCs w:val="26"/>
                <w:lang w:val="nl-NL"/>
              </w:rPr>
              <w:t>, 2012</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lastRenderedPageBreak/>
              <w:t>2</w:t>
            </w:r>
          </w:p>
        </w:tc>
        <w:tc>
          <w:tcPr>
            <w:tcW w:w="2631" w:type="pct"/>
          </w:tcPr>
          <w:p w:rsidR="00855040" w:rsidRPr="00292BEF" w:rsidRDefault="00855040" w:rsidP="00321CE9">
            <w:pPr>
              <w:rPr>
                <w:szCs w:val="26"/>
                <w:lang w:val="nl-NL"/>
              </w:rPr>
            </w:pPr>
            <w:r w:rsidRPr="00292BEF">
              <w:rPr>
                <w:szCs w:val="26"/>
              </w:rPr>
              <w:t xml:space="preserve">Christopher J. C. Burges /A tutorial on support vector machines for pattern recognition </w:t>
            </w:r>
            <w:r w:rsidRPr="00292BEF">
              <w:rPr>
                <w:szCs w:val="26"/>
                <w:lang w:val="vi-VN"/>
              </w:rPr>
              <w:t xml:space="preserve">/ </w:t>
            </w:r>
            <w:r w:rsidRPr="00292BEF">
              <w:rPr>
                <w:szCs w:val="26"/>
              </w:rPr>
              <w:t xml:space="preserve">1998 </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3</w:t>
            </w:r>
          </w:p>
        </w:tc>
        <w:tc>
          <w:tcPr>
            <w:tcW w:w="2631" w:type="pct"/>
          </w:tcPr>
          <w:p w:rsidR="00855040" w:rsidRPr="00292BEF" w:rsidRDefault="00855040" w:rsidP="00321CE9">
            <w:pPr>
              <w:rPr>
                <w:szCs w:val="26"/>
                <w:lang w:val="nl-NL"/>
              </w:rPr>
            </w:pPr>
            <w:r w:rsidRPr="00292BEF">
              <w:rPr>
                <w:szCs w:val="26"/>
              </w:rPr>
              <w:t>Vapnik V.N./ The nature of statistical leaning theory. / Springer-Verlag, New York/ 2000.</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r w:rsidRPr="00292BEF">
              <w:rPr>
                <w:szCs w:val="26"/>
                <w:lang w:val="nl-NL"/>
              </w:rPr>
              <w:t>X</w:t>
            </w:r>
          </w:p>
        </w:tc>
        <w:tc>
          <w:tcPr>
            <w:tcW w:w="370" w:type="pct"/>
          </w:tcPr>
          <w:p w:rsidR="00855040" w:rsidRPr="00292BEF" w:rsidRDefault="00855040" w:rsidP="00321CE9">
            <w:pPr>
              <w:rPr>
                <w:szCs w:val="26"/>
                <w:lang w:val="nl-NL"/>
              </w:rPr>
            </w:pP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4</w:t>
            </w:r>
          </w:p>
        </w:tc>
        <w:tc>
          <w:tcPr>
            <w:tcW w:w="2631" w:type="pct"/>
          </w:tcPr>
          <w:p w:rsidR="00855040" w:rsidRPr="00292BEF" w:rsidRDefault="00855040" w:rsidP="00321CE9">
            <w:pPr>
              <w:rPr>
                <w:szCs w:val="26"/>
                <w:lang w:val="nl-NL"/>
              </w:rPr>
            </w:pPr>
            <w:r w:rsidRPr="00292BEF">
              <w:rPr>
                <w:szCs w:val="26"/>
              </w:rPr>
              <w:t xml:space="preserve">Bhati, M. A./ </w:t>
            </w:r>
            <w:hyperlink r:id="rId32" w:history="1">
              <w:r w:rsidRPr="00292BEF">
                <w:rPr>
                  <w:szCs w:val="26"/>
                </w:rPr>
                <w:t>Practical Optimization Methods with Mathematica Applications.</w:t>
              </w:r>
            </w:hyperlink>
            <w:r w:rsidRPr="00292BEF">
              <w:rPr>
                <w:szCs w:val="26"/>
              </w:rPr>
              <w:t xml:space="preserve"> /New York: Springer-Verlag/ 2000.</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p>
        </w:tc>
        <w:tc>
          <w:tcPr>
            <w:tcW w:w="370" w:type="pct"/>
          </w:tcPr>
          <w:p w:rsidR="00855040" w:rsidRPr="00292BEF" w:rsidRDefault="00855040" w:rsidP="00321CE9">
            <w:pPr>
              <w:rPr>
                <w:szCs w:val="26"/>
                <w:lang w:val="nl-NL"/>
              </w:rPr>
            </w:pPr>
            <w:r w:rsidRPr="00292BEF">
              <w:rPr>
                <w:szCs w:val="26"/>
                <w:lang w:val="nl-NL"/>
              </w:rPr>
              <w:t>X</w:t>
            </w:r>
          </w:p>
        </w:tc>
        <w:tc>
          <w:tcPr>
            <w:tcW w:w="378" w:type="pct"/>
          </w:tcPr>
          <w:p w:rsidR="00855040" w:rsidRPr="00292BEF" w:rsidRDefault="00855040" w:rsidP="00321CE9">
            <w:pPr>
              <w:rPr>
                <w:szCs w:val="26"/>
                <w:lang w:val="nl-NL"/>
              </w:rPr>
            </w:pPr>
          </w:p>
        </w:tc>
      </w:tr>
      <w:tr w:rsidR="00855040" w:rsidRPr="00292BEF" w:rsidTr="00DA1997">
        <w:tc>
          <w:tcPr>
            <w:tcW w:w="291" w:type="pct"/>
          </w:tcPr>
          <w:p w:rsidR="00855040" w:rsidRPr="00292BEF" w:rsidRDefault="00855040" w:rsidP="00321CE9">
            <w:pPr>
              <w:rPr>
                <w:szCs w:val="26"/>
                <w:lang w:val="nl-NL"/>
              </w:rPr>
            </w:pPr>
            <w:r w:rsidRPr="00292BEF">
              <w:rPr>
                <w:szCs w:val="26"/>
                <w:lang w:val="nl-NL"/>
              </w:rPr>
              <w:t>5</w:t>
            </w:r>
          </w:p>
        </w:tc>
        <w:tc>
          <w:tcPr>
            <w:tcW w:w="2631" w:type="pct"/>
          </w:tcPr>
          <w:p w:rsidR="00855040" w:rsidRPr="00292BEF" w:rsidRDefault="00855040" w:rsidP="00321CE9">
            <w:pPr>
              <w:rPr>
                <w:szCs w:val="26"/>
              </w:rPr>
            </w:pPr>
            <w:r w:rsidRPr="00292BEF">
              <w:rPr>
                <w:szCs w:val="26"/>
              </w:rPr>
              <w:t>Papadimitriou, C. H. and Steiglitz, K. /</w:t>
            </w:r>
            <w:hyperlink r:id="rId33" w:history="1">
              <w:r w:rsidRPr="00292BEF">
                <w:rPr>
                  <w:szCs w:val="26"/>
                </w:rPr>
                <w:t>Combinatorial Optimization: Algorithms and Complexity.</w:t>
              </w:r>
            </w:hyperlink>
            <w:r w:rsidRPr="00292BEF">
              <w:rPr>
                <w:szCs w:val="26"/>
              </w:rPr>
              <w:t xml:space="preserve"> /New York: Dover,/ 1998.</w:t>
            </w:r>
          </w:p>
        </w:tc>
        <w:tc>
          <w:tcPr>
            <w:tcW w:w="445" w:type="pct"/>
          </w:tcPr>
          <w:p w:rsidR="00855040" w:rsidRPr="00292BEF" w:rsidRDefault="00855040" w:rsidP="00321CE9">
            <w:pPr>
              <w:rPr>
                <w:szCs w:val="26"/>
                <w:lang w:val="nl-NL"/>
              </w:rPr>
            </w:pPr>
          </w:p>
        </w:tc>
        <w:tc>
          <w:tcPr>
            <w:tcW w:w="885" w:type="pct"/>
          </w:tcPr>
          <w:p w:rsidR="00855040" w:rsidRPr="00292BEF" w:rsidRDefault="00855040" w:rsidP="00321CE9">
            <w:pPr>
              <w:rPr>
                <w:szCs w:val="26"/>
                <w:lang w:val="nl-NL"/>
              </w:rPr>
            </w:pPr>
          </w:p>
        </w:tc>
        <w:tc>
          <w:tcPr>
            <w:tcW w:w="370" w:type="pct"/>
          </w:tcPr>
          <w:p w:rsidR="00855040" w:rsidRPr="00292BEF" w:rsidRDefault="00855040" w:rsidP="00321CE9">
            <w:pPr>
              <w:rPr>
                <w:szCs w:val="26"/>
                <w:lang w:val="nl-NL"/>
              </w:rPr>
            </w:pPr>
            <w:r w:rsidRPr="00292BEF">
              <w:rPr>
                <w:szCs w:val="26"/>
                <w:lang w:val="nl-NL"/>
              </w:rPr>
              <w:t>X</w:t>
            </w:r>
          </w:p>
        </w:tc>
        <w:tc>
          <w:tcPr>
            <w:tcW w:w="378" w:type="pct"/>
          </w:tcPr>
          <w:p w:rsidR="00855040" w:rsidRPr="00292BEF" w:rsidRDefault="00855040" w:rsidP="00321CE9">
            <w:pPr>
              <w:rPr>
                <w:szCs w:val="26"/>
                <w:lang w:val="nl-NL"/>
              </w:rPr>
            </w:pPr>
          </w:p>
        </w:tc>
      </w:tr>
    </w:tbl>
    <w:p w:rsidR="00855040" w:rsidRPr="00292BEF" w:rsidRDefault="00855040" w:rsidP="00321CE9">
      <w:pPr>
        <w:rPr>
          <w:b/>
          <w:bCs/>
          <w:szCs w:val="26"/>
          <w:lang w:val="nl-NL"/>
        </w:rPr>
      </w:pPr>
    </w:p>
    <w:tbl>
      <w:tblPr>
        <w:tblW w:w="0" w:type="auto"/>
        <w:tblLook w:val="01E0" w:firstRow="1" w:lastRow="1" w:firstColumn="1" w:lastColumn="1" w:noHBand="0" w:noVBand="0"/>
      </w:tblPr>
      <w:tblGrid>
        <w:gridCol w:w="3118"/>
        <w:gridCol w:w="3119"/>
        <w:gridCol w:w="3118"/>
      </w:tblGrid>
      <w:tr w:rsidR="00855040" w:rsidRPr="00292BEF" w:rsidTr="00DA1997">
        <w:tc>
          <w:tcPr>
            <w:tcW w:w="3118" w:type="dxa"/>
            <w:hideMark/>
          </w:tcPr>
          <w:p w:rsidR="00855040" w:rsidRPr="00BC3F08" w:rsidRDefault="00855040" w:rsidP="00321CE9">
            <w:pPr>
              <w:rPr>
                <w:b/>
                <w:bCs/>
                <w:color w:val="000000"/>
                <w:szCs w:val="26"/>
                <w:lang w:val="nl-NL"/>
              </w:rPr>
            </w:pPr>
            <w:r w:rsidRPr="00BC3F08">
              <w:rPr>
                <w:b/>
                <w:bCs/>
                <w:color w:val="000000"/>
                <w:szCs w:val="26"/>
                <w:lang w:val="nl-NL"/>
              </w:rPr>
              <w:t>Chủ nhiệm Khoa</w:t>
            </w:r>
          </w:p>
          <w:p w:rsidR="00855040" w:rsidRPr="00BC3F08" w:rsidRDefault="00855040" w:rsidP="00321CE9">
            <w:pPr>
              <w:rPr>
                <w:bCs/>
                <w:i/>
                <w:color w:val="000000"/>
                <w:szCs w:val="26"/>
                <w:lang w:val="nl-NL"/>
              </w:rPr>
            </w:pPr>
            <w:r w:rsidRPr="00BC3F08">
              <w:rPr>
                <w:bCs/>
                <w:i/>
                <w:color w:val="000000"/>
                <w:szCs w:val="26"/>
                <w:lang w:val="nl-NL"/>
              </w:rPr>
              <w:t>(Ký và ghi rõ họ tên)</w:t>
            </w:r>
          </w:p>
          <w:p w:rsidR="00855040" w:rsidRPr="00BC3F08" w:rsidRDefault="00855040" w:rsidP="00321CE9">
            <w:pPr>
              <w:rPr>
                <w:bCs/>
                <w:i/>
                <w:color w:val="000000"/>
                <w:szCs w:val="26"/>
                <w:lang w:val="nl-NL"/>
              </w:rPr>
            </w:pPr>
          </w:p>
          <w:p w:rsidR="00855040" w:rsidRPr="00BC3F08" w:rsidRDefault="00855040" w:rsidP="00321CE9">
            <w:pPr>
              <w:rPr>
                <w:bCs/>
                <w:i/>
                <w:color w:val="000000"/>
                <w:szCs w:val="26"/>
                <w:lang w:val="nl-NL"/>
              </w:rPr>
            </w:pPr>
          </w:p>
          <w:p w:rsidR="00855040" w:rsidRPr="00292BEF" w:rsidRDefault="00855040" w:rsidP="00321CE9">
            <w:pPr>
              <w:rPr>
                <w:bCs/>
                <w:color w:val="000000"/>
                <w:szCs w:val="26"/>
              </w:rPr>
            </w:pPr>
            <w:r w:rsidRPr="00292BEF">
              <w:rPr>
                <w:bCs/>
                <w:color w:val="000000"/>
                <w:szCs w:val="26"/>
              </w:rPr>
              <w:t>PGS. TS Bùi Thu Lâm</w:t>
            </w:r>
          </w:p>
        </w:tc>
        <w:tc>
          <w:tcPr>
            <w:tcW w:w="3119"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4F4C91">
            <w:pPr>
              <w:rPr>
                <w:bCs/>
                <w:color w:val="000000"/>
                <w:szCs w:val="26"/>
              </w:rPr>
            </w:pPr>
            <w:r>
              <w:rPr>
                <w:bCs/>
                <w:color w:val="000000"/>
                <w:szCs w:val="26"/>
              </w:rPr>
              <w:t xml:space="preserve">TS </w:t>
            </w:r>
            <w:r w:rsidR="004F4C91">
              <w:rPr>
                <w:bCs/>
                <w:color w:val="000000"/>
                <w:szCs w:val="26"/>
              </w:rPr>
              <w:t>Trần Văn An</w:t>
            </w:r>
          </w:p>
        </w:tc>
      </w:tr>
    </w:tbl>
    <w:p w:rsidR="00855040" w:rsidRPr="00292BEF" w:rsidRDefault="00855040" w:rsidP="00321CE9">
      <w:pPr>
        <w:rPr>
          <w:spacing w:val="-6"/>
          <w:szCs w:val="26"/>
        </w:rPr>
      </w:pPr>
    </w:p>
    <w:p w:rsidR="00855040" w:rsidRDefault="00855040" w:rsidP="00321CE9"/>
    <w:p w:rsidR="00721A9C" w:rsidRDefault="00855040">
      <w:pPr>
        <w:spacing w:before="0" w:after="0" w:line="240" w:lineRule="auto"/>
        <w:rPr>
          <w:b/>
          <w:bCs/>
          <w:color w:val="F2F2F2" w:themeColor="background1" w:themeShade="F2"/>
          <w:szCs w:val="26"/>
        </w:rPr>
      </w:pPr>
      <w:r>
        <w:rPr>
          <w:b/>
          <w:bCs/>
          <w:color w:val="F2F2F2" w:themeColor="background1" w:themeShade="F2"/>
          <w:szCs w:val="26"/>
        </w:rPr>
        <w:br w:type="page"/>
      </w:r>
      <w:r w:rsidR="00721A9C">
        <w:rPr>
          <w:b/>
          <w:bCs/>
          <w:color w:val="F2F2F2" w:themeColor="background1" w:themeShade="F2"/>
          <w:szCs w:val="26"/>
        </w:rPr>
        <w:lastRenderedPageBreak/>
        <w:br w:type="page"/>
      </w:r>
    </w:p>
    <w:p w:rsidR="00855040" w:rsidRPr="00292BEF" w:rsidRDefault="00855040" w:rsidP="00321CE9">
      <w:pPr>
        <w:rPr>
          <w:b/>
          <w:szCs w:val="26"/>
          <w:lang w:val="nl-NL"/>
        </w:rPr>
      </w:pPr>
      <w:bookmarkStart w:id="97" w:name="_Toc416821767"/>
      <w:r w:rsidRPr="00292BEF">
        <w:rPr>
          <w:b/>
          <w:szCs w:val="26"/>
          <w:lang w:val="nl-NL"/>
        </w:rPr>
        <w:lastRenderedPageBreak/>
        <w:t>CHUYÊN ĐỀ TS: BIẾN ĐỔI WAVELET VÀ ỨNG DỤNG</w:t>
      </w:r>
      <w:bookmarkEnd w:id="97"/>
    </w:p>
    <w:p w:rsidR="00855040" w:rsidRPr="00292BEF" w:rsidRDefault="00855040" w:rsidP="00321CE9">
      <w:pPr>
        <w:rPr>
          <w:b/>
          <w:szCs w:val="26"/>
          <w:lang w:val="nl-NL"/>
        </w:rPr>
      </w:pPr>
      <w:r w:rsidRPr="00292BEF">
        <w:rPr>
          <w:b/>
          <w:szCs w:val="26"/>
          <w:lang w:val="nl-NL"/>
        </w:rPr>
        <w:t xml:space="preserve">1. Tổng số tín chỉ: 2 </w:t>
      </w:r>
    </w:p>
    <w:p w:rsidR="00855040" w:rsidRPr="00292BEF" w:rsidRDefault="00855040"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3065"/>
        <w:gridCol w:w="1865"/>
        <w:gridCol w:w="1863"/>
        <w:gridCol w:w="1889"/>
      </w:tblGrid>
      <w:tr w:rsidR="00855040" w:rsidRPr="00292BEF" w:rsidTr="00DA1997">
        <w:tc>
          <w:tcPr>
            <w:tcW w:w="668" w:type="dxa"/>
          </w:tcPr>
          <w:p w:rsidR="00855040" w:rsidRPr="00292BEF" w:rsidRDefault="00855040" w:rsidP="00321CE9">
            <w:pPr>
              <w:rPr>
                <w:b/>
                <w:szCs w:val="26"/>
                <w:lang w:val="nl-NL"/>
              </w:rPr>
            </w:pPr>
            <w:r w:rsidRPr="00292BEF">
              <w:rPr>
                <w:b/>
                <w:szCs w:val="26"/>
                <w:lang w:val="nl-NL"/>
              </w:rPr>
              <w:t>TT</w:t>
            </w:r>
          </w:p>
        </w:tc>
        <w:tc>
          <w:tcPr>
            <w:tcW w:w="3160" w:type="dxa"/>
          </w:tcPr>
          <w:p w:rsidR="00855040" w:rsidRPr="00292BEF" w:rsidRDefault="00855040" w:rsidP="00321CE9">
            <w:pPr>
              <w:rPr>
                <w:b/>
                <w:szCs w:val="26"/>
                <w:lang w:val="nl-NL"/>
              </w:rPr>
            </w:pPr>
            <w:r w:rsidRPr="00292BEF">
              <w:rPr>
                <w:b/>
                <w:szCs w:val="26"/>
                <w:lang w:val="nl-NL"/>
              </w:rPr>
              <w:t>Họ tên giảng viên</w:t>
            </w:r>
          </w:p>
        </w:tc>
        <w:tc>
          <w:tcPr>
            <w:tcW w:w="1914" w:type="dxa"/>
          </w:tcPr>
          <w:p w:rsidR="00855040" w:rsidRPr="00292BEF" w:rsidRDefault="00855040" w:rsidP="00321CE9">
            <w:pPr>
              <w:rPr>
                <w:b/>
                <w:szCs w:val="26"/>
                <w:lang w:val="nl-NL"/>
              </w:rPr>
            </w:pPr>
            <w:r w:rsidRPr="00292BEF">
              <w:rPr>
                <w:b/>
                <w:szCs w:val="26"/>
                <w:lang w:val="nl-NL"/>
              </w:rPr>
              <w:t>Học hàm</w:t>
            </w:r>
          </w:p>
        </w:tc>
        <w:tc>
          <w:tcPr>
            <w:tcW w:w="1914" w:type="dxa"/>
          </w:tcPr>
          <w:p w:rsidR="00855040" w:rsidRPr="00292BEF" w:rsidRDefault="00855040" w:rsidP="00321CE9">
            <w:pPr>
              <w:rPr>
                <w:b/>
                <w:szCs w:val="26"/>
                <w:lang w:val="nl-NL"/>
              </w:rPr>
            </w:pPr>
            <w:r w:rsidRPr="00292BEF">
              <w:rPr>
                <w:b/>
                <w:szCs w:val="26"/>
                <w:lang w:val="nl-NL"/>
              </w:rPr>
              <w:t>Học vị</w:t>
            </w:r>
          </w:p>
        </w:tc>
        <w:tc>
          <w:tcPr>
            <w:tcW w:w="1915" w:type="dxa"/>
          </w:tcPr>
          <w:p w:rsidR="00855040" w:rsidRPr="00292BEF" w:rsidRDefault="00855040" w:rsidP="00321CE9">
            <w:pPr>
              <w:rPr>
                <w:b/>
                <w:szCs w:val="26"/>
                <w:lang w:val="nl-NL"/>
              </w:rPr>
            </w:pPr>
            <w:r w:rsidRPr="00292BEF">
              <w:rPr>
                <w:b/>
                <w:szCs w:val="26"/>
                <w:lang w:val="nl-NL"/>
              </w:rPr>
              <w:t xml:space="preserve">Đơn vị </w:t>
            </w:r>
          </w:p>
          <w:p w:rsidR="00855040" w:rsidRPr="00292BEF" w:rsidRDefault="00855040" w:rsidP="00321CE9">
            <w:pPr>
              <w:rPr>
                <w:b/>
                <w:szCs w:val="26"/>
                <w:lang w:val="nl-NL"/>
              </w:rPr>
            </w:pPr>
            <w:r w:rsidRPr="00292BEF">
              <w:rPr>
                <w:b/>
                <w:szCs w:val="26"/>
                <w:lang w:val="nl-NL"/>
              </w:rPr>
              <w:t>công tác</w:t>
            </w:r>
          </w:p>
        </w:tc>
      </w:tr>
      <w:tr w:rsidR="00855040" w:rsidRPr="00EB177A" w:rsidTr="00DA1997">
        <w:tc>
          <w:tcPr>
            <w:tcW w:w="668" w:type="dxa"/>
          </w:tcPr>
          <w:p w:rsidR="00855040" w:rsidRPr="00EB177A" w:rsidRDefault="00855040" w:rsidP="00321CE9">
            <w:pPr>
              <w:rPr>
                <w:szCs w:val="26"/>
                <w:lang w:val="nl-NL"/>
              </w:rPr>
            </w:pPr>
            <w:r w:rsidRPr="00EB177A">
              <w:rPr>
                <w:szCs w:val="26"/>
                <w:lang w:val="nl-NL"/>
              </w:rPr>
              <w:t>1</w:t>
            </w:r>
          </w:p>
        </w:tc>
        <w:tc>
          <w:tcPr>
            <w:tcW w:w="3160" w:type="dxa"/>
          </w:tcPr>
          <w:p w:rsidR="00855040" w:rsidRPr="00EB177A" w:rsidRDefault="00855040" w:rsidP="00321CE9">
            <w:pPr>
              <w:rPr>
                <w:bCs/>
                <w:szCs w:val="26"/>
                <w:lang w:val="nl-NL"/>
              </w:rPr>
            </w:pPr>
            <w:r w:rsidRPr="00EB177A">
              <w:rPr>
                <w:bCs/>
                <w:szCs w:val="26"/>
                <w:lang w:val="nl-NL"/>
              </w:rPr>
              <w:t>Tống Minh Đức</w:t>
            </w:r>
          </w:p>
        </w:tc>
        <w:tc>
          <w:tcPr>
            <w:tcW w:w="1914" w:type="dxa"/>
          </w:tcPr>
          <w:p w:rsidR="00855040" w:rsidRPr="00EB177A" w:rsidRDefault="00855040" w:rsidP="00321CE9">
            <w:pPr>
              <w:rPr>
                <w:szCs w:val="26"/>
                <w:lang w:val="nl-NL"/>
              </w:rPr>
            </w:pPr>
            <w:r w:rsidRPr="00EB177A">
              <w:rPr>
                <w:szCs w:val="26"/>
                <w:lang w:val="nl-NL"/>
              </w:rPr>
              <w:t>GV</w:t>
            </w:r>
          </w:p>
        </w:tc>
        <w:tc>
          <w:tcPr>
            <w:tcW w:w="1914" w:type="dxa"/>
          </w:tcPr>
          <w:p w:rsidR="00855040" w:rsidRPr="00EB177A" w:rsidRDefault="00855040" w:rsidP="00321CE9">
            <w:pPr>
              <w:rPr>
                <w:szCs w:val="26"/>
                <w:lang w:val="nl-NL"/>
              </w:rPr>
            </w:pPr>
            <w:r w:rsidRPr="00EB177A">
              <w:rPr>
                <w:szCs w:val="26"/>
                <w:lang w:val="nl-NL"/>
              </w:rPr>
              <w:t>TS</w:t>
            </w:r>
          </w:p>
        </w:tc>
        <w:tc>
          <w:tcPr>
            <w:tcW w:w="1915" w:type="dxa"/>
          </w:tcPr>
          <w:p w:rsidR="00855040" w:rsidRPr="00EB177A" w:rsidRDefault="00855040" w:rsidP="00321CE9">
            <w:pPr>
              <w:rPr>
                <w:szCs w:val="26"/>
                <w:lang w:val="nl-NL"/>
              </w:rPr>
            </w:pPr>
            <w:r w:rsidRPr="00EB177A">
              <w:rPr>
                <w:szCs w:val="26"/>
                <w:lang w:val="nl-NL"/>
              </w:rPr>
              <w:t>Khoa CNTT – HVKTQS</w:t>
            </w:r>
          </w:p>
        </w:tc>
      </w:tr>
    </w:tbl>
    <w:p w:rsidR="00855040" w:rsidRPr="00292BEF" w:rsidRDefault="00855040" w:rsidP="00321CE9">
      <w:pPr>
        <w:rPr>
          <w:szCs w:val="26"/>
          <w:lang w:val="nl-NL"/>
        </w:rPr>
      </w:pPr>
      <w:r w:rsidRPr="00292BEF">
        <w:rPr>
          <w:b/>
          <w:bCs/>
          <w:szCs w:val="26"/>
          <w:lang w:val="nl-NL"/>
        </w:rPr>
        <w:t>3. Mục tiêu chuyên đề:</w:t>
      </w:r>
    </w:p>
    <w:p w:rsidR="00855040" w:rsidRPr="00292BEF" w:rsidRDefault="00855040" w:rsidP="00321CE9">
      <w:pPr>
        <w:rPr>
          <w:szCs w:val="26"/>
          <w:lang w:val="nl-NL"/>
        </w:rPr>
      </w:pPr>
      <w:r w:rsidRPr="00292BEF">
        <w:rPr>
          <w:szCs w:val="26"/>
          <w:lang w:val="nl-NL"/>
        </w:rPr>
        <w:t>Trang bị cho người học kiến thức về cơ sở toán học, các biến đổi Wavelet, các họ wavelet. Ứng dụng wavelet trong xử lý ảnh như: nén ảnh, giấu tin trong ảnh, ...</w:t>
      </w:r>
    </w:p>
    <w:p w:rsidR="00855040" w:rsidRPr="00292BEF" w:rsidRDefault="00855040" w:rsidP="00321CE9">
      <w:pPr>
        <w:rPr>
          <w:b/>
          <w:szCs w:val="26"/>
          <w:lang w:val="nl-NL"/>
        </w:rPr>
      </w:pPr>
      <w:r w:rsidRPr="00292BEF">
        <w:rPr>
          <w:b/>
          <w:szCs w:val="26"/>
          <w:lang w:val="nl-NL"/>
        </w:rPr>
        <w:t xml:space="preserve">4. Bộ môn phụ trách: Các hệ thống thông tin </w:t>
      </w:r>
    </w:p>
    <w:p w:rsidR="00855040" w:rsidRPr="00292BEF" w:rsidRDefault="00855040"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ảm bảo: Projector</w:t>
      </w:r>
    </w:p>
    <w:p w:rsidR="00855040" w:rsidRPr="00292BEF" w:rsidRDefault="00855040" w:rsidP="00321CE9">
      <w:pPr>
        <w:rPr>
          <w:b/>
          <w:szCs w:val="26"/>
          <w:lang w:val="nl-NL"/>
        </w:rPr>
      </w:pPr>
      <w:r w:rsidRPr="00292BEF">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9"/>
        <w:gridCol w:w="6119"/>
        <w:gridCol w:w="927"/>
        <w:gridCol w:w="1000"/>
      </w:tblGrid>
      <w:tr w:rsidR="00855040" w:rsidRPr="00292BEF" w:rsidTr="00DA1997">
        <w:trPr>
          <w:trHeight w:val="601"/>
          <w:jc w:val="center"/>
        </w:trPr>
        <w:tc>
          <w:tcPr>
            <w:tcW w:w="695" w:type="pct"/>
            <w:vAlign w:val="center"/>
          </w:tcPr>
          <w:p w:rsidR="00855040" w:rsidRPr="00292BEF" w:rsidRDefault="00855040" w:rsidP="00321CE9">
            <w:pPr>
              <w:rPr>
                <w:b/>
                <w:bCs/>
                <w:szCs w:val="26"/>
              </w:rPr>
            </w:pPr>
            <w:r w:rsidRPr="00292BEF">
              <w:rPr>
                <w:b/>
                <w:bCs/>
                <w:szCs w:val="26"/>
                <w:lang w:val="en-GB"/>
              </w:rPr>
              <w:t>Chương</w:t>
            </w:r>
          </w:p>
        </w:tc>
        <w:tc>
          <w:tcPr>
            <w:tcW w:w="3274" w:type="pct"/>
            <w:vAlign w:val="center"/>
          </w:tcPr>
          <w:p w:rsidR="00855040" w:rsidRPr="00BA34E7" w:rsidRDefault="00855040" w:rsidP="00321CE9">
            <w:pPr>
              <w:rPr>
                <w:b/>
              </w:rPr>
            </w:pPr>
            <w:r w:rsidRPr="00BA34E7">
              <w:rPr>
                <w:b/>
              </w:rPr>
              <w:t>Nội dung</w:t>
            </w:r>
          </w:p>
        </w:tc>
        <w:tc>
          <w:tcPr>
            <w:tcW w:w="496" w:type="pct"/>
            <w:vAlign w:val="center"/>
          </w:tcPr>
          <w:p w:rsidR="00855040" w:rsidRPr="00292BEF" w:rsidRDefault="00855040" w:rsidP="00321CE9">
            <w:pPr>
              <w:rPr>
                <w:b/>
                <w:bCs/>
                <w:szCs w:val="26"/>
              </w:rPr>
            </w:pPr>
            <w:r w:rsidRPr="00292BEF">
              <w:rPr>
                <w:b/>
                <w:bCs/>
                <w:szCs w:val="26"/>
              </w:rPr>
              <w:t>Số tiết</w:t>
            </w:r>
          </w:p>
        </w:tc>
        <w:tc>
          <w:tcPr>
            <w:tcW w:w="535" w:type="pct"/>
            <w:vAlign w:val="center"/>
          </w:tcPr>
          <w:p w:rsidR="00855040" w:rsidRPr="00292BEF" w:rsidRDefault="00855040" w:rsidP="00321CE9">
            <w:pPr>
              <w:rPr>
                <w:b/>
                <w:bCs/>
                <w:szCs w:val="26"/>
              </w:rPr>
            </w:pPr>
            <w:r w:rsidRPr="00292BEF">
              <w:rPr>
                <w:b/>
                <w:bCs/>
                <w:szCs w:val="26"/>
              </w:rPr>
              <w:t>TLTK</w:t>
            </w:r>
          </w:p>
        </w:tc>
      </w:tr>
      <w:tr w:rsidR="00855040" w:rsidRPr="00292BEF" w:rsidTr="00DA1997">
        <w:trPr>
          <w:jc w:val="center"/>
        </w:trPr>
        <w:tc>
          <w:tcPr>
            <w:tcW w:w="695" w:type="pct"/>
          </w:tcPr>
          <w:p w:rsidR="00855040" w:rsidRPr="00292BEF" w:rsidRDefault="00855040" w:rsidP="00321CE9">
            <w:pPr>
              <w:rPr>
                <w:szCs w:val="26"/>
              </w:rPr>
            </w:pPr>
            <w:r w:rsidRPr="00292BEF">
              <w:rPr>
                <w:szCs w:val="26"/>
              </w:rPr>
              <w:t>1</w:t>
            </w:r>
          </w:p>
        </w:tc>
        <w:tc>
          <w:tcPr>
            <w:tcW w:w="3274" w:type="pct"/>
          </w:tcPr>
          <w:p w:rsidR="00855040" w:rsidRPr="00292BEF" w:rsidRDefault="00855040" w:rsidP="00321CE9">
            <w:r w:rsidRPr="00292BEF">
              <w:t>Chương I: Cơ sở toán học</w:t>
            </w:r>
          </w:p>
          <w:p w:rsidR="00855040" w:rsidRPr="00292BEF" w:rsidRDefault="00855040" w:rsidP="00321CE9">
            <w:r w:rsidRPr="00292BEF">
              <w:t>Biến đổi wavelet liên tục</w:t>
            </w:r>
          </w:p>
          <w:p w:rsidR="00855040" w:rsidRPr="00292BEF" w:rsidRDefault="00855040" w:rsidP="00321CE9">
            <w:r w:rsidRPr="00292BEF">
              <w:t>Biến đổi wavelet rời rạc</w:t>
            </w:r>
          </w:p>
          <w:p w:rsidR="00855040" w:rsidRPr="00292BEF" w:rsidRDefault="00855040" w:rsidP="00321CE9">
            <w:r w:rsidRPr="00292BEF">
              <w:t>Các tính chất của biến đổi wavelet</w:t>
            </w:r>
          </w:p>
        </w:tc>
        <w:tc>
          <w:tcPr>
            <w:tcW w:w="496" w:type="pct"/>
          </w:tcPr>
          <w:p w:rsidR="00855040" w:rsidRPr="00292BEF" w:rsidRDefault="00295AB2" w:rsidP="00321CE9">
            <w:pPr>
              <w:rPr>
                <w:szCs w:val="26"/>
              </w:rPr>
            </w:pPr>
            <w:r>
              <w:rPr>
                <w:szCs w:val="26"/>
              </w:rPr>
              <w:t>18</w:t>
            </w:r>
          </w:p>
        </w:tc>
        <w:tc>
          <w:tcPr>
            <w:tcW w:w="535" w:type="pct"/>
          </w:tcPr>
          <w:p w:rsidR="00855040" w:rsidRPr="00292BEF" w:rsidRDefault="00855040" w:rsidP="00321CE9">
            <w:pPr>
              <w:rPr>
                <w:szCs w:val="26"/>
              </w:rPr>
            </w:pPr>
            <w:r w:rsidRPr="00292BEF">
              <w:rPr>
                <w:szCs w:val="26"/>
              </w:rPr>
              <w:t>[1,2]</w:t>
            </w:r>
          </w:p>
        </w:tc>
      </w:tr>
      <w:tr w:rsidR="00855040" w:rsidRPr="00292BEF" w:rsidTr="00DA1997">
        <w:trPr>
          <w:jc w:val="center"/>
        </w:trPr>
        <w:tc>
          <w:tcPr>
            <w:tcW w:w="695" w:type="pct"/>
          </w:tcPr>
          <w:p w:rsidR="00855040" w:rsidRPr="00292BEF" w:rsidRDefault="00855040" w:rsidP="00321CE9">
            <w:pPr>
              <w:rPr>
                <w:szCs w:val="26"/>
              </w:rPr>
            </w:pPr>
            <w:r>
              <w:rPr>
                <w:szCs w:val="26"/>
              </w:rPr>
              <w:t>2</w:t>
            </w:r>
          </w:p>
        </w:tc>
        <w:tc>
          <w:tcPr>
            <w:tcW w:w="3274" w:type="pct"/>
          </w:tcPr>
          <w:p w:rsidR="00855040" w:rsidRPr="00292BEF" w:rsidRDefault="00855040" w:rsidP="00321CE9">
            <w:r>
              <w:t>Chương II</w:t>
            </w:r>
            <w:r w:rsidRPr="00292BEF">
              <w:t>: Giới thiệu một số họ wavelet</w:t>
            </w:r>
          </w:p>
          <w:p w:rsidR="00855040" w:rsidRPr="00292BEF" w:rsidRDefault="00855040" w:rsidP="00321CE9">
            <w:r w:rsidRPr="00292BEF">
              <w:t>Biến đổi wavelet Haar</w:t>
            </w:r>
          </w:p>
          <w:p w:rsidR="00855040" w:rsidRPr="00292BEF" w:rsidRDefault="00855040" w:rsidP="00321CE9">
            <w:r w:rsidRPr="00292BEF">
              <w:t>Biến đổi wavelet Meyer</w:t>
            </w:r>
          </w:p>
          <w:p w:rsidR="00855040" w:rsidRPr="00292BEF" w:rsidRDefault="00855040" w:rsidP="00321CE9">
            <w:r w:rsidRPr="00292BEF">
              <w:t>Biến đổi wavelet Daubechies</w:t>
            </w:r>
          </w:p>
        </w:tc>
        <w:tc>
          <w:tcPr>
            <w:tcW w:w="496" w:type="pct"/>
          </w:tcPr>
          <w:p w:rsidR="00855040" w:rsidRPr="00292BEF" w:rsidRDefault="00295AB2" w:rsidP="00321CE9">
            <w:pPr>
              <w:rPr>
                <w:szCs w:val="26"/>
              </w:rPr>
            </w:pPr>
            <w:r>
              <w:rPr>
                <w:szCs w:val="26"/>
              </w:rPr>
              <w:t>18</w:t>
            </w:r>
          </w:p>
        </w:tc>
        <w:tc>
          <w:tcPr>
            <w:tcW w:w="535" w:type="pct"/>
          </w:tcPr>
          <w:p w:rsidR="00855040" w:rsidRPr="00292BEF" w:rsidRDefault="00855040" w:rsidP="00321CE9">
            <w:pPr>
              <w:rPr>
                <w:szCs w:val="26"/>
              </w:rPr>
            </w:pPr>
            <w:r w:rsidRPr="00292BEF">
              <w:rPr>
                <w:szCs w:val="26"/>
              </w:rPr>
              <w:t>[2,3]</w:t>
            </w:r>
          </w:p>
        </w:tc>
      </w:tr>
      <w:tr w:rsidR="00855040" w:rsidRPr="00292BEF" w:rsidTr="00DA1997">
        <w:trPr>
          <w:jc w:val="center"/>
        </w:trPr>
        <w:tc>
          <w:tcPr>
            <w:tcW w:w="695" w:type="pct"/>
          </w:tcPr>
          <w:p w:rsidR="00855040" w:rsidRPr="00292BEF" w:rsidRDefault="00855040" w:rsidP="00321CE9">
            <w:pPr>
              <w:rPr>
                <w:szCs w:val="26"/>
              </w:rPr>
            </w:pPr>
            <w:r>
              <w:rPr>
                <w:szCs w:val="26"/>
              </w:rPr>
              <w:t>3</w:t>
            </w:r>
          </w:p>
        </w:tc>
        <w:tc>
          <w:tcPr>
            <w:tcW w:w="3274" w:type="pct"/>
          </w:tcPr>
          <w:p w:rsidR="00855040" w:rsidRPr="00292BEF" w:rsidRDefault="00855040" w:rsidP="00321CE9">
            <w:r>
              <w:t>Chương III</w:t>
            </w:r>
            <w:r w:rsidRPr="00292BEF">
              <w:t>: Một số ứng dụng của wavelet</w:t>
            </w:r>
          </w:p>
          <w:p w:rsidR="00855040" w:rsidRPr="00292BEF" w:rsidRDefault="00855040" w:rsidP="00321CE9">
            <w:r w:rsidRPr="00292BEF">
              <w:t>Nén tín hiệu</w:t>
            </w:r>
          </w:p>
          <w:p w:rsidR="00855040" w:rsidRPr="00292BEF" w:rsidRDefault="00855040" w:rsidP="00321CE9">
            <w:r w:rsidRPr="00292BEF">
              <w:t>Khử nhiễu</w:t>
            </w:r>
          </w:p>
          <w:p w:rsidR="00855040" w:rsidRPr="00292BEF" w:rsidRDefault="00855040" w:rsidP="00321CE9">
            <w:r w:rsidRPr="00292BEF">
              <w:t>Mã hóa nguồn và mã hóa kênh</w:t>
            </w:r>
          </w:p>
          <w:p w:rsidR="00855040" w:rsidRPr="00292BEF" w:rsidRDefault="00855040" w:rsidP="00321CE9">
            <w:r w:rsidRPr="00292BEF">
              <w:t>Chuẩn nén ảnh tĩnh dựa trên biến đổi wavelet – jpeg2000</w:t>
            </w:r>
          </w:p>
          <w:p w:rsidR="00855040" w:rsidRPr="00292BEF" w:rsidRDefault="00855040" w:rsidP="00321CE9">
            <w:r w:rsidRPr="00292BEF">
              <w:t>Ứng dụng của wavelet trong các dịch vụ dữ liệu đa phương tiện</w:t>
            </w:r>
          </w:p>
        </w:tc>
        <w:tc>
          <w:tcPr>
            <w:tcW w:w="496" w:type="pct"/>
          </w:tcPr>
          <w:p w:rsidR="00855040" w:rsidRPr="00292BEF" w:rsidRDefault="00295AB2" w:rsidP="00321CE9">
            <w:pPr>
              <w:rPr>
                <w:b/>
                <w:szCs w:val="26"/>
              </w:rPr>
            </w:pPr>
            <w:r>
              <w:rPr>
                <w:b/>
                <w:szCs w:val="26"/>
              </w:rPr>
              <w:t>54</w:t>
            </w:r>
          </w:p>
          <w:p w:rsidR="00855040" w:rsidRPr="00292BEF" w:rsidRDefault="00295AB2" w:rsidP="00321CE9">
            <w:pPr>
              <w:rPr>
                <w:szCs w:val="26"/>
              </w:rPr>
            </w:pPr>
            <w:r>
              <w:rPr>
                <w:szCs w:val="26"/>
              </w:rPr>
              <w:t>9</w:t>
            </w:r>
          </w:p>
          <w:p w:rsidR="00855040" w:rsidRPr="00292BEF" w:rsidRDefault="00295AB2" w:rsidP="00321CE9">
            <w:pPr>
              <w:rPr>
                <w:szCs w:val="26"/>
              </w:rPr>
            </w:pPr>
            <w:r>
              <w:rPr>
                <w:szCs w:val="26"/>
              </w:rPr>
              <w:t>9</w:t>
            </w:r>
          </w:p>
          <w:p w:rsidR="00855040" w:rsidRPr="00292BEF" w:rsidRDefault="00295AB2" w:rsidP="00321CE9">
            <w:pPr>
              <w:rPr>
                <w:szCs w:val="26"/>
              </w:rPr>
            </w:pPr>
            <w:r>
              <w:rPr>
                <w:szCs w:val="26"/>
              </w:rPr>
              <w:t>9</w:t>
            </w:r>
          </w:p>
          <w:p w:rsidR="00855040" w:rsidRPr="00292BEF" w:rsidRDefault="00295AB2" w:rsidP="00321CE9">
            <w:pPr>
              <w:rPr>
                <w:szCs w:val="26"/>
              </w:rPr>
            </w:pPr>
            <w:r>
              <w:rPr>
                <w:szCs w:val="26"/>
              </w:rPr>
              <w:t>9</w:t>
            </w:r>
          </w:p>
          <w:p w:rsidR="00855040" w:rsidRPr="00292BEF" w:rsidRDefault="00855040" w:rsidP="00321CE9">
            <w:pPr>
              <w:rPr>
                <w:szCs w:val="26"/>
              </w:rPr>
            </w:pPr>
          </w:p>
          <w:p w:rsidR="00855040" w:rsidRPr="00292BEF" w:rsidRDefault="00295AB2" w:rsidP="00321CE9">
            <w:pPr>
              <w:rPr>
                <w:szCs w:val="26"/>
              </w:rPr>
            </w:pPr>
            <w:r>
              <w:rPr>
                <w:szCs w:val="26"/>
              </w:rPr>
              <w:t>18</w:t>
            </w:r>
          </w:p>
        </w:tc>
        <w:tc>
          <w:tcPr>
            <w:tcW w:w="535" w:type="pct"/>
          </w:tcPr>
          <w:p w:rsidR="00855040" w:rsidRPr="00292BEF" w:rsidRDefault="00855040" w:rsidP="00321CE9">
            <w:pPr>
              <w:rPr>
                <w:szCs w:val="26"/>
              </w:rPr>
            </w:pPr>
            <w:r w:rsidRPr="00292BEF">
              <w:rPr>
                <w:szCs w:val="26"/>
              </w:rPr>
              <w:t>[3,4]</w:t>
            </w:r>
          </w:p>
        </w:tc>
      </w:tr>
      <w:tr w:rsidR="00855040" w:rsidRPr="00292BEF" w:rsidTr="00DA1997">
        <w:trPr>
          <w:jc w:val="center"/>
        </w:trPr>
        <w:tc>
          <w:tcPr>
            <w:tcW w:w="695" w:type="pct"/>
            <w:vAlign w:val="center"/>
          </w:tcPr>
          <w:p w:rsidR="00855040" w:rsidRPr="00292BEF" w:rsidRDefault="00855040" w:rsidP="00321CE9">
            <w:pPr>
              <w:rPr>
                <w:szCs w:val="26"/>
              </w:rPr>
            </w:pPr>
          </w:p>
        </w:tc>
        <w:tc>
          <w:tcPr>
            <w:tcW w:w="3274" w:type="pct"/>
          </w:tcPr>
          <w:p w:rsidR="00855040" w:rsidRPr="00292BEF" w:rsidRDefault="00855040" w:rsidP="00321CE9">
            <w:pPr>
              <w:rPr>
                <w:b/>
                <w:bCs/>
                <w:szCs w:val="26"/>
              </w:rPr>
            </w:pPr>
            <w:r w:rsidRPr="00292BEF">
              <w:rPr>
                <w:b/>
                <w:bCs/>
                <w:szCs w:val="26"/>
              </w:rPr>
              <w:t>Tổng</w:t>
            </w:r>
          </w:p>
        </w:tc>
        <w:tc>
          <w:tcPr>
            <w:tcW w:w="496" w:type="pct"/>
          </w:tcPr>
          <w:p w:rsidR="00855040" w:rsidRPr="00292BEF" w:rsidRDefault="00295AB2" w:rsidP="00321CE9">
            <w:pPr>
              <w:rPr>
                <w:b/>
                <w:iCs/>
                <w:szCs w:val="26"/>
              </w:rPr>
            </w:pPr>
            <w:r>
              <w:rPr>
                <w:b/>
                <w:iCs/>
                <w:szCs w:val="26"/>
              </w:rPr>
              <w:t>9</w:t>
            </w:r>
            <w:r w:rsidR="00855040" w:rsidRPr="00292BEF">
              <w:rPr>
                <w:b/>
                <w:iCs/>
                <w:szCs w:val="26"/>
              </w:rPr>
              <w:t>0</w:t>
            </w:r>
          </w:p>
        </w:tc>
        <w:tc>
          <w:tcPr>
            <w:tcW w:w="535" w:type="pct"/>
          </w:tcPr>
          <w:p w:rsidR="00855040" w:rsidRPr="00292BEF" w:rsidRDefault="00855040" w:rsidP="00321CE9">
            <w:pPr>
              <w:rPr>
                <w:i/>
                <w:iCs/>
                <w:szCs w:val="26"/>
              </w:rPr>
            </w:pPr>
          </w:p>
        </w:tc>
      </w:tr>
    </w:tbl>
    <w:p w:rsidR="00855040" w:rsidRPr="00292BEF" w:rsidRDefault="00855040"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6"/>
        <w:gridCol w:w="1639"/>
        <w:gridCol w:w="679"/>
        <w:gridCol w:w="734"/>
      </w:tblGrid>
      <w:tr w:rsidR="00855040" w:rsidRPr="00292BEF" w:rsidTr="00DA1997">
        <w:trPr>
          <w:cantSplit/>
          <w:trHeight w:val="158"/>
        </w:trPr>
        <w:tc>
          <w:tcPr>
            <w:tcW w:w="284" w:type="pct"/>
            <w:vMerge w:val="restart"/>
            <w:vAlign w:val="center"/>
          </w:tcPr>
          <w:p w:rsidR="00855040" w:rsidRPr="00292BEF" w:rsidRDefault="00855040" w:rsidP="00321CE9">
            <w:pPr>
              <w:rPr>
                <w:szCs w:val="26"/>
                <w:lang w:val="nl-NL"/>
              </w:rPr>
            </w:pPr>
            <w:r w:rsidRPr="00292BEF">
              <w:rPr>
                <w:szCs w:val="26"/>
                <w:lang w:val="nl-NL"/>
              </w:rPr>
              <w:t xml:space="preserve">           TT</w:t>
            </w:r>
          </w:p>
        </w:tc>
        <w:tc>
          <w:tcPr>
            <w:tcW w:w="2639" w:type="pct"/>
            <w:vMerge w:val="restart"/>
            <w:vAlign w:val="center"/>
          </w:tcPr>
          <w:p w:rsidR="00855040" w:rsidRPr="00292BEF" w:rsidRDefault="00855040" w:rsidP="00321CE9">
            <w:pPr>
              <w:rPr>
                <w:szCs w:val="26"/>
                <w:lang w:val="nl-NL"/>
              </w:rPr>
            </w:pPr>
            <w:r w:rsidRPr="00292BEF">
              <w:rPr>
                <w:szCs w:val="26"/>
                <w:lang w:val="nl-NL"/>
              </w:rPr>
              <w:t>Tên tài liệu</w:t>
            </w:r>
          </w:p>
        </w:tc>
        <w:tc>
          <w:tcPr>
            <w:tcW w:w="2077" w:type="pct"/>
            <w:gridSpan w:val="4"/>
          </w:tcPr>
          <w:p w:rsidR="00855040" w:rsidRPr="00292BEF" w:rsidRDefault="00855040" w:rsidP="00321CE9">
            <w:pPr>
              <w:rPr>
                <w:szCs w:val="26"/>
                <w:lang w:val="nl-NL"/>
              </w:rPr>
            </w:pPr>
            <w:r w:rsidRPr="00292BEF">
              <w:rPr>
                <w:szCs w:val="26"/>
                <w:lang w:val="nl-NL"/>
              </w:rPr>
              <w:t>Tình trạng tài liệu</w:t>
            </w:r>
          </w:p>
        </w:tc>
      </w:tr>
      <w:tr w:rsidR="00855040" w:rsidRPr="00292BEF" w:rsidTr="00DA1997">
        <w:trPr>
          <w:cantSplit/>
          <w:trHeight w:val="157"/>
        </w:trPr>
        <w:tc>
          <w:tcPr>
            <w:tcW w:w="284" w:type="pct"/>
            <w:vMerge/>
          </w:tcPr>
          <w:p w:rsidR="00855040" w:rsidRPr="00292BEF" w:rsidRDefault="00855040" w:rsidP="00321CE9">
            <w:pPr>
              <w:rPr>
                <w:szCs w:val="26"/>
                <w:lang w:val="nl-NL"/>
              </w:rPr>
            </w:pPr>
          </w:p>
        </w:tc>
        <w:tc>
          <w:tcPr>
            <w:tcW w:w="2639" w:type="pct"/>
            <w:vMerge/>
          </w:tcPr>
          <w:p w:rsidR="00855040" w:rsidRPr="00292BEF" w:rsidRDefault="00855040" w:rsidP="00321CE9">
            <w:pPr>
              <w:rPr>
                <w:szCs w:val="26"/>
                <w:lang w:val="nl-NL"/>
              </w:rPr>
            </w:pPr>
          </w:p>
        </w:tc>
        <w:tc>
          <w:tcPr>
            <w:tcW w:w="452" w:type="pct"/>
          </w:tcPr>
          <w:p w:rsidR="00855040" w:rsidRPr="00292BEF" w:rsidRDefault="00855040" w:rsidP="00321CE9">
            <w:pPr>
              <w:rPr>
                <w:szCs w:val="26"/>
                <w:lang w:val="nl-NL"/>
              </w:rPr>
            </w:pPr>
            <w:r w:rsidRPr="00292BEF">
              <w:rPr>
                <w:szCs w:val="26"/>
                <w:lang w:val="nl-NL"/>
              </w:rPr>
              <w:t>Có trên thư viện</w:t>
            </w:r>
          </w:p>
        </w:tc>
        <w:tc>
          <w:tcPr>
            <w:tcW w:w="882" w:type="pct"/>
          </w:tcPr>
          <w:p w:rsidR="00855040" w:rsidRPr="00292BEF" w:rsidRDefault="00855040" w:rsidP="00321CE9">
            <w:pPr>
              <w:rPr>
                <w:szCs w:val="26"/>
                <w:lang w:val="nl-NL"/>
              </w:rPr>
            </w:pPr>
            <w:r w:rsidRPr="00292BEF">
              <w:rPr>
                <w:szCs w:val="26"/>
                <w:lang w:val="nl-NL"/>
              </w:rPr>
              <w:t>Giáo viên  hoặc Khoa có,  cho mượn để TV pho tô hoặc có File Điện tử</w:t>
            </w:r>
          </w:p>
        </w:tc>
        <w:tc>
          <w:tcPr>
            <w:tcW w:w="346" w:type="pct"/>
          </w:tcPr>
          <w:p w:rsidR="00855040" w:rsidRPr="00292BEF" w:rsidRDefault="00855040" w:rsidP="00321CE9">
            <w:pPr>
              <w:rPr>
                <w:szCs w:val="26"/>
              </w:rPr>
            </w:pPr>
            <w:r w:rsidRPr="00292BEF">
              <w:rPr>
                <w:szCs w:val="26"/>
              </w:rPr>
              <w:t>Đề nghị mua mới</w:t>
            </w:r>
          </w:p>
        </w:tc>
        <w:tc>
          <w:tcPr>
            <w:tcW w:w="397" w:type="pct"/>
          </w:tcPr>
          <w:p w:rsidR="00855040" w:rsidRPr="00292BEF" w:rsidRDefault="00855040" w:rsidP="00321CE9">
            <w:pPr>
              <w:rPr>
                <w:szCs w:val="26"/>
              </w:rPr>
            </w:pPr>
            <w:r w:rsidRPr="00292BEF">
              <w:rPr>
                <w:szCs w:val="26"/>
              </w:rPr>
              <w:t>Đề nghị biên soạn mới</w:t>
            </w: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1</w:t>
            </w:r>
          </w:p>
        </w:tc>
        <w:tc>
          <w:tcPr>
            <w:tcW w:w="2639" w:type="pct"/>
          </w:tcPr>
          <w:p w:rsidR="00855040" w:rsidRPr="00292BEF" w:rsidRDefault="00855040" w:rsidP="00321CE9">
            <w:pPr>
              <w:rPr>
                <w:szCs w:val="26"/>
                <w:lang w:val="nl-NL"/>
              </w:rPr>
            </w:pPr>
            <w:r w:rsidRPr="00292BEF">
              <w:rPr>
                <w:szCs w:val="26"/>
                <w:lang w:val="nl-NL"/>
              </w:rPr>
              <w:t>Stephane Mallat, A wavelet tour of signal processing, New York University, 1999</w:t>
            </w:r>
          </w:p>
        </w:tc>
        <w:tc>
          <w:tcPr>
            <w:tcW w:w="452" w:type="pct"/>
          </w:tcPr>
          <w:p w:rsidR="00855040" w:rsidRPr="00292BEF" w:rsidRDefault="00855040" w:rsidP="00321CE9">
            <w:pPr>
              <w:rPr>
                <w:szCs w:val="26"/>
                <w:lang w:val="nl-NL"/>
              </w:rPr>
            </w:pPr>
          </w:p>
        </w:tc>
        <w:tc>
          <w:tcPr>
            <w:tcW w:w="882" w:type="pct"/>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2</w:t>
            </w:r>
          </w:p>
        </w:tc>
        <w:tc>
          <w:tcPr>
            <w:tcW w:w="2639" w:type="pct"/>
          </w:tcPr>
          <w:p w:rsidR="00855040" w:rsidRPr="00292BEF" w:rsidRDefault="00855040" w:rsidP="00321CE9">
            <w:pPr>
              <w:rPr>
                <w:szCs w:val="26"/>
                <w:lang w:val="nl-NL"/>
              </w:rPr>
            </w:pPr>
            <w:r w:rsidRPr="00292BEF">
              <w:rPr>
                <w:szCs w:val="26"/>
                <w:lang w:val="nl-NL"/>
              </w:rPr>
              <w:t>Qian Tao, Vai Mang I, Xu Yuesheng, Wavelet Analysis and Application, 2005</w:t>
            </w:r>
          </w:p>
        </w:tc>
        <w:tc>
          <w:tcPr>
            <w:tcW w:w="452" w:type="pct"/>
          </w:tcPr>
          <w:p w:rsidR="00855040" w:rsidRPr="00292BEF" w:rsidRDefault="00855040" w:rsidP="00321CE9">
            <w:pPr>
              <w:rPr>
                <w:szCs w:val="26"/>
                <w:lang w:val="nl-NL"/>
              </w:rPr>
            </w:pPr>
          </w:p>
        </w:tc>
        <w:tc>
          <w:tcPr>
            <w:tcW w:w="882" w:type="pct"/>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3</w:t>
            </w:r>
          </w:p>
        </w:tc>
        <w:tc>
          <w:tcPr>
            <w:tcW w:w="2639" w:type="pct"/>
          </w:tcPr>
          <w:p w:rsidR="00855040" w:rsidRPr="00292BEF" w:rsidRDefault="00855040" w:rsidP="00321CE9">
            <w:pPr>
              <w:rPr>
                <w:szCs w:val="26"/>
                <w:lang w:val="nl-NL"/>
              </w:rPr>
            </w:pPr>
            <w:r w:rsidRPr="00292BEF">
              <w:rPr>
                <w:szCs w:val="26"/>
                <w:lang w:val="nl-NL"/>
              </w:rPr>
              <w:t>Hans-Georg Stark, Wavelet and signal Processing, Aschaffenburg, 2005</w:t>
            </w:r>
          </w:p>
        </w:tc>
        <w:tc>
          <w:tcPr>
            <w:tcW w:w="452" w:type="pct"/>
          </w:tcPr>
          <w:p w:rsidR="00855040" w:rsidRPr="00292BEF" w:rsidRDefault="00855040" w:rsidP="00321CE9">
            <w:pPr>
              <w:rPr>
                <w:szCs w:val="26"/>
                <w:lang w:val="nl-NL"/>
              </w:rPr>
            </w:pPr>
          </w:p>
        </w:tc>
        <w:tc>
          <w:tcPr>
            <w:tcW w:w="882" w:type="pct"/>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r w:rsidR="00855040" w:rsidRPr="00292BEF" w:rsidTr="00DA1997">
        <w:tc>
          <w:tcPr>
            <w:tcW w:w="284" w:type="pct"/>
          </w:tcPr>
          <w:p w:rsidR="00855040" w:rsidRPr="00292BEF" w:rsidRDefault="00855040" w:rsidP="00321CE9">
            <w:pPr>
              <w:rPr>
                <w:szCs w:val="26"/>
                <w:lang w:val="nl-NL"/>
              </w:rPr>
            </w:pPr>
            <w:r w:rsidRPr="00292BEF">
              <w:rPr>
                <w:szCs w:val="26"/>
                <w:lang w:val="nl-NL"/>
              </w:rPr>
              <w:t>4</w:t>
            </w:r>
          </w:p>
        </w:tc>
        <w:tc>
          <w:tcPr>
            <w:tcW w:w="2639" w:type="pct"/>
          </w:tcPr>
          <w:p w:rsidR="00855040" w:rsidRPr="00292BEF" w:rsidRDefault="00855040" w:rsidP="00321CE9">
            <w:pPr>
              <w:rPr>
                <w:szCs w:val="26"/>
                <w:lang w:val="nl-NL"/>
              </w:rPr>
            </w:pPr>
            <w:r w:rsidRPr="00292BEF">
              <w:rPr>
                <w:szCs w:val="26"/>
                <w:lang w:val="nl-NL"/>
              </w:rPr>
              <w:t>Michael F.Cohen, Tony D. DeRose, Wavelet and their applications in Computer Graphics, 2005</w:t>
            </w:r>
          </w:p>
        </w:tc>
        <w:tc>
          <w:tcPr>
            <w:tcW w:w="452" w:type="pct"/>
          </w:tcPr>
          <w:p w:rsidR="00855040" w:rsidRPr="00292BEF" w:rsidRDefault="00855040" w:rsidP="00321CE9">
            <w:pPr>
              <w:rPr>
                <w:szCs w:val="26"/>
                <w:lang w:val="nl-NL"/>
              </w:rPr>
            </w:pPr>
          </w:p>
        </w:tc>
        <w:tc>
          <w:tcPr>
            <w:tcW w:w="882" w:type="pct"/>
          </w:tcPr>
          <w:p w:rsidR="00855040" w:rsidRPr="00292BEF" w:rsidRDefault="00855040" w:rsidP="00321CE9">
            <w:pPr>
              <w:rPr>
                <w:szCs w:val="26"/>
                <w:lang w:val="nl-NL"/>
              </w:rPr>
            </w:pPr>
            <w:r w:rsidRPr="00292BEF">
              <w:rPr>
                <w:szCs w:val="26"/>
                <w:lang w:val="nl-NL"/>
              </w:rPr>
              <w:t>X</w:t>
            </w:r>
          </w:p>
        </w:tc>
        <w:tc>
          <w:tcPr>
            <w:tcW w:w="346" w:type="pct"/>
          </w:tcPr>
          <w:p w:rsidR="00855040" w:rsidRPr="00292BEF" w:rsidRDefault="00855040" w:rsidP="00321CE9">
            <w:pPr>
              <w:rPr>
                <w:szCs w:val="26"/>
                <w:lang w:val="nl-NL"/>
              </w:rPr>
            </w:pPr>
          </w:p>
        </w:tc>
        <w:tc>
          <w:tcPr>
            <w:tcW w:w="397" w:type="pct"/>
          </w:tcPr>
          <w:p w:rsidR="00855040" w:rsidRPr="00292BEF" w:rsidRDefault="00855040" w:rsidP="00321CE9">
            <w:pPr>
              <w:rPr>
                <w:szCs w:val="26"/>
                <w:lang w:val="nl-NL"/>
              </w:rPr>
            </w:pPr>
          </w:p>
        </w:tc>
      </w:tr>
    </w:tbl>
    <w:p w:rsidR="00855040" w:rsidRPr="00292BEF" w:rsidRDefault="00855040" w:rsidP="00321CE9">
      <w:pPr>
        <w:rPr>
          <w:b/>
          <w:bCs/>
          <w:szCs w:val="26"/>
          <w:lang w:val="nl-NL"/>
        </w:rPr>
      </w:pPr>
      <w:r w:rsidRPr="00292BEF">
        <w:rPr>
          <w:b/>
          <w:bCs/>
          <w:szCs w:val="26"/>
          <w:lang w:val="nl-NL"/>
        </w:rPr>
        <w:tab/>
      </w:r>
    </w:p>
    <w:tbl>
      <w:tblPr>
        <w:tblW w:w="0" w:type="auto"/>
        <w:tblLook w:val="01E0" w:firstRow="1" w:lastRow="1" w:firstColumn="1" w:lastColumn="1" w:noHBand="0" w:noVBand="0"/>
      </w:tblPr>
      <w:tblGrid>
        <w:gridCol w:w="3118"/>
        <w:gridCol w:w="3119"/>
        <w:gridCol w:w="3118"/>
      </w:tblGrid>
      <w:tr w:rsidR="00855040" w:rsidRPr="00292BEF" w:rsidTr="00DA1997">
        <w:tc>
          <w:tcPr>
            <w:tcW w:w="3190" w:type="dxa"/>
            <w:hideMark/>
          </w:tcPr>
          <w:p w:rsidR="00855040" w:rsidRPr="00A50A9D" w:rsidRDefault="00855040" w:rsidP="00321CE9">
            <w:pPr>
              <w:rPr>
                <w:b/>
                <w:bCs/>
                <w:color w:val="000000"/>
                <w:szCs w:val="26"/>
                <w:lang w:val="nl-NL"/>
              </w:rPr>
            </w:pPr>
            <w:r w:rsidRPr="00A50A9D">
              <w:rPr>
                <w:b/>
                <w:bCs/>
                <w:color w:val="000000"/>
                <w:szCs w:val="26"/>
                <w:lang w:val="nl-NL"/>
              </w:rPr>
              <w:t>Chủ nhiệm Khoa</w:t>
            </w:r>
          </w:p>
          <w:p w:rsidR="00855040" w:rsidRPr="00A50A9D" w:rsidRDefault="00855040" w:rsidP="00321CE9">
            <w:pPr>
              <w:rPr>
                <w:bCs/>
                <w:i/>
                <w:color w:val="000000"/>
                <w:szCs w:val="26"/>
                <w:lang w:val="nl-NL"/>
              </w:rPr>
            </w:pPr>
            <w:r w:rsidRPr="00A50A9D">
              <w:rPr>
                <w:bCs/>
                <w:i/>
                <w:color w:val="000000"/>
                <w:szCs w:val="26"/>
                <w:lang w:val="nl-NL"/>
              </w:rPr>
              <w:t>(Ký và ghi rõ họ tên)</w:t>
            </w:r>
          </w:p>
          <w:p w:rsidR="00855040" w:rsidRPr="00A50A9D" w:rsidRDefault="00855040" w:rsidP="00321CE9">
            <w:pPr>
              <w:rPr>
                <w:bCs/>
                <w:i/>
                <w:color w:val="000000"/>
                <w:szCs w:val="26"/>
                <w:lang w:val="nl-NL"/>
              </w:rPr>
            </w:pPr>
          </w:p>
          <w:p w:rsidR="00855040" w:rsidRPr="00A50A9D" w:rsidRDefault="00855040" w:rsidP="00321CE9">
            <w:pPr>
              <w:rPr>
                <w:bCs/>
                <w:i/>
                <w:color w:val="000000"/>
                <w:szCs w:val="26"/>
                <w:lang w:val="nl-NL"/>
              </w:rPr>
            </w:pPr>
          </w:p>
          <w:p w:rsidR="00855040" w:rsidRPr="00292BEF" w:rsidRDefault="00855040" w:rsidP="00321CE9">
            <w:pPr>
              <w:rPr>
                <w:bCs/>
                <w:color w:val="000000"/>
                <w:szCs w:val="26"/>
              </w:rPr>
            </w:pPr>
            <w:r w:rsidRPr="00292BEF">
              <w:rPr>
                <w:bCs/>
                <w:color w:val="000000"/>
                <w:szCs w:val="26"/>
              </w:rPr>
              <w:t>PGS. TS Bùi Thu Lâm</w:t>
            </w:r>
          </w:p>
        </w:tc>
        <w:tc>
          <w:tcPr>
            <w:tcW w:w="3191" w:type="dxa"/>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TS Hoa Tất Thắng</w:t>
            </w:r>
          </w:p>
        </w:tc>
        <w:tc>
          <w:tcPr>
            <w:tcW w:w="3190" w:type="dxa"/>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TS Tống Minh Đức</w:t>
            </w:r>
          </w:p>
        </w:tc>
      </w:tr>
    </w:tbl>
    <w:p w:rsidR="00855040" w:rsidRPr="00292BEF" w:rsidRDefault="00855040" w:rsidP="00321CE9">
      <w:pPr>
        <w:rPr>
          <w:szCs w:val="26"/>
        </w:rPr>
      </w:pPr>
    </w:p>
    <w:p w:rsidR="00855040" w:rsidRDefault="00855040" w:rsidP="00321CE9"/>
    <w:p w:rsidR="00855040" w:rsidRDefault="00855040" w:rsidP="00321CE9">
      <w:pPr>
        <w:rPr>
          <w:b/>
          <w:bCs/>
          <w:color w:val="F2F2F2" w:themeColor="background1" w:themeShade="F2"/>
          <w:szCs w:val="26"/>
        </w:rPr>
      </w:pPr>
      <w:r>
        <w:rPr>
          <w:b/>
          <w:bCs/>
          <w:color w:val="F2F2F2" w:themeColor="background1" w:themeShade="F2"/>
          <w:szCs w:val="26"/>
        </w:rPr>
        <w:br w:type="page"/>
      </w:r>
    </w:p>
    <w:p w:rsidR="00855040" w:rsidRPr="00292BEF" w:rsidRDefault="00855040" w:rsidP="00321CE9">
      <w:pPr>
        <w:rPr>
          <w:b/>
          <w:szCs w:val="26"/>
        </w:rPr>
      </w:pPr>
      <w:bookmarkStart w:id="98" w:name="_Toc416821772"/>
      <w:r w:rsidRPr="00292BEF">
        <w:rPr>
          <w:b/>
          <w:szCs w:val="26"/>
          <w:lang w:val="nl-NL"/>
        </w:rPr>
        <w:lastRenderedPageBreak/>
        <w:t>CHUYÊN ĐỀ TS:</w:t>
      </w:r>
      <w:r w:rsidRPr="00292BEF">
        <w:rPr>
          <w:b/>
          <w:szCs w:val="26"/>
        </w:rPr>
        <w:t xml:space="preserve"> CẤU TRÚC DỮ LIỆU HIỆN ĐẠI TRONG KHAI PHÁ DỮ LIỆU</w:t>
      </w:r>
      <w:bookmarkEnd w:id="98"/>
    </w:p>
    <w:p w:rsidR="00855040" w:rsidRPr="00292BEF" w:rsidRDefault="006E7037" w:rsidP="00321CE9">
      <w:pPr>
        <w:rPr>
          <w:szCs w:val="26"/>
        </w:rPr>
      </w:pPr>
      <w:r>
        <w:rPr>
          <w:b/>
          <w:szCs w:val="26"/>
        </w:rPr>
        <w:t xml:space="preserve">1. </w:t>
      </w:r>
      <w:r w:rsidR="00855040" w:rsidRPr="00292BEF">
        <w:rPr>
          <w:b/>
          <w:szCs w:val="26"/>
        </w:rPr>
        <w:t xml:space="preserve">Tổng số tín chỉ: 2 TC, cấu trúc: </w:t>
      </w:r>
      <w:r w:rsidR="000C3E39">
        <w:rPr>
          <w:b/>
          <w:szCs w:val="26"/>
        </w:rPr>
        <w:t>90</w:t>
      </w:r>
      <w:r w:rsidR="00855040" w:rsidRPr="00292BEF">
        <w:rPr>
          <w:b/>
          <w:szCs w:val="26"/>
        </w:rPr>
        <w:t xml:space="preserve"> </w:t>
      </w:r>
      <w:r w:rsidR="000C3E39">
        <w:rPr>
          <w:b/>
          <w:szCs w:val="26"/>
        </w:rPr>
        <w:t>TL -</w:t>
      </w:r>
      <w:r w:rsidR="00855040" w:rsidRPr="00292BEF">
        <w:rPr>
          <w:b/>
          <w:szCs w:val="26"/>
        </w:rPr>
        <w:t xml:space="preserve"> TH</w:t>
      </w:r>
    </w:p>
    <w:p w:rsidR="00855040" w:rsidRPr="00292BEF" w:rsidRDefault="006E7037" w:rsidP="00321CE9">
      <w:pPr>
        <w:rPr>
          <w:szCs w:val="26"/>
        </w:rPr>
      </w:pPr>
      <w:r>
        <w:rPr>
          <w:b/>
          <w:szCs w:val="26"/>
        </w:rPr>
        <w:t xml:space="preserve">2. </w:t>
      </w:r>
      <w:r w:rsidR="00855040" w:rsidRPr="00292BEF">
        <w:rPr>
          <w:b/>
          <w:szCs w:val="26"/>
        </w:rPr>
        <w:t>Các giảng viên phụ trách môn học</w:t>
      </w:r>
      <w:r w:rsidR="00855040" w:rsidRPr="00292BEF">
        <w:rPr>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1824"/>
        <w:gridCol w:w="1792"/>
        <w:gridCol w:w="2815"/>
      </w:tblGrid>
      <w:tr w:rsidR="00855040" w:rsidRPr="00292BEF" w:rsidTr="00DA1997">
        <w:tc>
          <w:tcPr>
            <w:tcW w:w="1559" w:type="pct"/>
          </w:tcPr>
          <w:p w:rsidR="00855040" w:rsidRPr="00292BEF" w:rsidRDefault="00855040" w:rsidP="00321CE9">
            <w:pPr>
              <w:rPr>
                <w:szCs w:val="26"/>
              </w:rPr>
            </w:pPr>
            <w:r w:rsidRPr="00292BEF">
              <w:rPr>
                <w:szCs w:val="26"/>
              </w:rPr>
              <w:t>Họ tên giảng viên</w:t>
            </w:r>
          </w:p>
        </w:tc>
        <w:tc>
          <w:tcPr>
            <w:tcW w:w="976" w:type="pct"/>
          </w:tcPr>
          <w:p w:rsidR="00855040" w:rsidRPr="00292BEF" w:rsidRDefault="00855040" w:rsidP="00321CE9">
            <w:pPr>
              <w:rPr>
                <w:szCs w:val="26"/>
              </w:rPr>
            </w:pPr>
            <w:r w:rsidRPr="00292BEF">
              <w:rPr>
                <w:szCs w:val="26"/>
              </w:rPr>
              <w:t>Học hàm</w:t>
            </w:r>
          </w:p>
        </w:tc>
        <w:tc>
          <w:tcPr>
            <w:tcW w:w="959" w:type="pct"/>
          </w:tcPr>
          <w:p w:rsidR="00855040" w:rsidRPr="00292BEF" w:rsidRDefault="00855040" w:rsidP="00321CE9">
            <w:pPr>
              <w:rPr>
                <w:szCs w:val="26"/>
              </w:rPr>
            </w:pPr>
            <w:r w:rsidRPr="00292BEF">
              <w:rPr>
                <w:szCs w:val="26"/>
              </w:rPr>
              <w:t>Học vị</w:t>
            </w:r>
          </w:p>
        </w:tc>
        <w:tc>
          <w:tcPr>
            <w:tcW w:w="1506" w:type="pct"/>
          </w:tcPr>
          <w:p w:rsidR="00855040" w:rsidRPr="00292BEF" w:rsidRDefault="00855040" w:rsidP="00321CE9">
            <w:pPr>
              <w:rPr>
                <w:szCs w:val="26"/>
              </w:rPr>
            </w:pPr>
            <w:r w:rsidRPr="00292BEF">
              <w:rPr>
                <w:szCs w:val="26"/>
              </w:rPr>
              <w:t>Đơn vị công tác</w:t>
            </w:r>
          </w:p>
        </w:tc>
      </w:tr>
      <w:tr w:rsidR="00855040" w:rsidRPr="00C93A1C" w:rsidTr="00DA1997">
        <w:tc>
          <w:tcPr>
            <w:tcW w:w="1559" w:type="pct"/>
          </w:tcPr>
          <w:p w:rsidR="00855040" w:rsidRPr="00292BEF" w:rsidRDefault="00855040" w:rsidP="00321CE9">
            <w:pPr>
              <w:rPr>
                <w:bCs/>
                <w:szCs w:val="26"/>
                <w:lang w:val="nl-NL"/>
              </w:rPr>
            </w:pPr>
            <w:r w:rsidRPr="00292BEF">
              <w:rPr>
                <w:bCs/>
                <w:szCs w:val="26"/>
                <w:lang w:val="nl-NL"/>
              </w:rPr>
              <w:t>Nguyễn Mạnh Hùng</w:t>
            </w:r>
          </w:p>
        </w:tc>
        <w:tc>
          <w:tcPr>
            <w:tcW w:w="976" w:type="pct"/>
          </w:tcPr>
          <w:p w:rsidR="00855040" w:rsidRPr="00292BEF" w:rsidRDefault="00855040" w:rsidP="00321CE9">
            <w:pPr>
              <w:rPr>
                <w:szCs w:val="26"/>
                <w:lang w:val="nl-NL"/>
              </w:rPr>
            </w:pPr>
            <w:r w:rsidRPr="00292BEF">
              <w:rPr>
                <w:szCs w:val="26"/>
                <w:lang w:val="nl-NL"/>
              </w:rPr>
              <w:t>GVC</w:t>
            </w:r>
          </w:p>
        </w:tc>
        <w:tc>
          <w:tcPr>
            <w:tcW w:w="959" w:type="pct"/>
          </w:tcPr>
          <w:p w:rsidR="00855040" w:rsidRPr="00292BEF" w:rsidRDefault="00855040" w:rsidP="00321CE9">
            <w:pPr>
              <w:rPr>
                <w:szCs w:val="26"/>
                <w:lang w:val="nl-NL"/>
              </w:rPr>
            </w:pPr>
            <w:r w:rsidRPr="00292BEF">
              <w:rPr>
                <w:szCs w:val="26"/>
                <w:lang w:val="nl-NL"/>
              </w:rPr>
              <w:t>TS</w:t>
            </w:r>
          </w:p>
        </w:tc>
        <w:tc>
          <w:tcPr>
            <w:tcW w:w="1506" w:type="pct"/>
          </w:tcPr>
          <w:p w:rsidR="00855040" w:rsidRPr="00292BEF" w:rsidRDefault="000C599F" w:rsidP="00321CE9">
            <w:pPr>
              <w:rPr>
                <w:szCs w:val="26"/>
                <w:lang w:val="nl-NL"/>
              </w:rPr>
            </w:pPr>
            <w:r>
              <w:rPr>
                <w:szCs w:val="26"/>
                <w:lang w:val="nl-NL"/>
              </w:rPr>
              <w:t>Phòng Sau Đại học, HVKTQS</w:t>
            </w:r>
          </w:p>
        </w:tc>
      </w:tr>
      <w:tr w:rsidR="004F4C91" w:rsidRPr="0028237B" w:rsidTr="00DA1997">
        <w:tc>
          <w:tcPr>
            <w:tcW w:w="1559" w:type="pct"/>
          </w:tcPr>
          <w:p w:rsidR="004F4C91" w:rsidRPr="00292BEF" w:rsidRDefault="004F4C91" w:rsidP="00321CE9">
            <w:pPr>
              <w:rPr>
                <w:bCs/>
                <w:szCs w:val="26"/>
                <w:lang w:val="nl-NL"/>
              </w:rPr>
            </w:pPr>
            <w:r>
              <w:rPr>
                <w:bCs/>
                <w:szCs w:val="26"/>
                <w:lang w:val="nl-NL"/>
              </w:rPr>
              <w:t>Phan Nguyên Hải</w:t>
            </w:r>
          </w:p>
        </w:tc>
        <w:tc>
          <w:tcPr>
            <w:tcW w:w="976" w:type="pct"/>
          </w:tcPr>
          <w:p w:rsidR="004F4C91" w:rsidRPr="00292BEF" w:rsidRDefault="004F4C91" w:rsidP="00321CE9">
            <w:pPr>
              <w:rPr>
                <w:szCs w:val="26"/>
                <w:lang w:val="nl-NL"/>
              </w:rPr>
            </w:pPr>
            <w:r>
              <w:rPr>
                <w:szCs w:val="26"/>
                <w:lang w:val="nl-NL"/>
              </w:rPr>
              <w:t>GVC</w:t>
            </w:r>
          </w:p>
        </w:tc>
        <w:tc>
          <w:tcPr>
            <w:tcW w:w="959" w:type="pct"/>
          </w:tcPr>
          <w:p w:rsidR="004F4C91" w:rsidRPr="00292BEF" w:rsidRDefault="004F4C91" w:rsidP="00321CE9">
            <w:pPr>
              <w:rPr>
                <w:szCs w:val="26"/>
                <w:lang w:val="nl-NL"/>
              </w:rPr>
            </w:pPr>
            <w:r>
              <w:rPr>
                <w:szCs w:val="26"/>
                <w:lang w:val="nl-NL"/>
              </w:rPr>
              <w:t>TS</w:t>
            </w:r>
          </w:p>
        </w:tc>
        <w:tc>
          <w:tcPr>
            <w:tcW w:w="1506" w:type="pct"/>
          </w:tcPr>
          <w:p w:rsidR="004F4C91" w:rsidRDefault="004F4C91" w:rsidP="00321CE9">
            <w:pPr>
              <w:rPr>
                <w:szCs w:val="26"/>
                <w:lang w:val="nl-NL"/>
              </w:rPr>
            </w:pPr>
            <w:r>
              <w:rPr>
                <w:szCs w:val="26"/>
                <w:lang w:val="nl-NL"/>
              </w:rPr>
              <w:t>Khoa CNTT</w:t>
            </w:r>
          </w:p>
        </w:tc>
      </w:tr>
    </w:tbl>
    <w:p w:rsidR="00855040" w:rsidRPr="00292BEF" w:rsidRDefault="006E7037" w:rsidP="00321CE9">
      <w:pPr>
        <w:rPr>
          <w:szCs w:val="26"/>
          <w:lang w:val="nl-NL"/>
        </w:rPr>
      </w:pPr>
      <w:r>
        <w:rPr>
          <w:b/>
          <w:szCs w:val="26"/>
          <w:lang w:val="nl-NL"/>
        </w:rPr>
        <w:t xml:space="preserve">3. </w:t>
      </w:r>
      <w:r w:rsidR="00855040" w:rsidRPr="00292BEF">
        <w:rPr>
          <w:b/>
          <w:szCs w:val="26"/>
          <w:lang w:val="nl-NL"/>
        </w:rPr>
        <w:t>Mục tiêu môn học:</w:t>
      </w:r>
      <w:r w:rsidR="00855040" w:rsidRPr="00292BEF">
        <w:rPr>
          <w:szCs w:val="26"/>
          <w:lang w:val="nl-NL"/>
        </w:rPr>
        <w:t xml:space="preserve"> </w:t>
      </w:r>
      <w:r w:rsidR="00855040" w:rsidRPr="00292BEF">
        <w:rPr>
          <w:bCs/>
          <w:szCs w:val="26"/>
          <w:lang w:val="nl-NL"/>
        </w:rPr>
        <w:t>Môn học nhằm trang bị cho học viên các kiến thức và một số cấu trúc dữ liệu hiện đại phục vụ cho công việc khai phá dữ liệu hiệu quả. Ngoài ra, môn học còn cung cấp cho học viên một hướng nghiên cứu mới về khả năng áp dụng, cũng như xây dựng các cấu trúc dữ liệu hiện đại.</w:t>
      </w:r>
    </w:p>
    <w:p w:rsidR="00855040" w:rsidRPr="00292BEF" w:rsidRDefault="006E7037" w:rsidP="00321CE9">
      <w:pPr>
        <w:rPr>
          <w:szCs w:val="26"/>
          <w:lang w:val="nl-NL"/>
        </w:rPr>
      </w:pPr>
      <w:r>
        <w:rPr>
          <w:b/>
          <w:szCs w:val="26"/>
          <w:lang w:val="nl-NL"/>
        </w:rPr>
        <w:t xml:space="preserve">4. </w:t>
      </w:r>
      <w:r w:rsidR="00855040" w:rsidRPr="00292BEF">
        <w:rPr>
          <w:b/>
          <w:szCs w:val="26"/>
          <w:lang w:val="nl-NL"/>
        </w:rPr>
        <w:t>Bộ môn phụ trách</w:t>
      </w:r>
      <w:r w:rsidR="00855040" w:rsidRPr="00292BEF">
        <w:rPr>
          <w:szCs w:val="26"/>
          <w:lang w:val="nl-NL"/>
        </w:rPr>
        <w:t>: Công nghệ phần mềm</w:t>
      </w:r>
    </w:p>
    <w:p w:rsidR="00855040" w:rsidRPr="00292BEF" w:rsidRDefault="006E7037" w:rsidP="00321CE9">
      <w:pPr>
        <w:rPr>
          <w:szCs w:val="26"/>
          <w:lang w:val="nl-NL"/>
        </w:rPr>
      </w:pPr>
      <w:r>
        <w:rPr>
          <w:b/>
          <w:szCs w:val="26"/>
          <w:lang w:val="nl-NL"/>
        </w:rPr>
        <w:t xml:space="preserve">5. </w:t>
      </w:r>
      <w:r w:rsidR="00855040" w:rsidRPr="00292BEF">
        <w:rPr>
          <w:b/>
          <w:szCs w:val="26"/>
          <w:lang w:val="nl-NL"/>
        </w:rPr>
        <w:t>Phương tiện bảo đảm</w:t>
      </w:r>
      <w:r w:rsidR="00855040" w:rsidRPr="00292BEF">
        <w:rPr>
          <w:szCs w:val="26"/>
          <w:lang w:val="nl-NL"/>
        </w:rPr>
        <w:t xml:space="preserve">: Phòng học có máy chiếu. </w:t>
      </w:r>
    </w:p>
    <w:p w:rsidR="00855040" w:rsidRPr="00937867" w:rsidRDefault="000C3E39" w:rsidP="00321CE9">
      <w:pPr>
        <w:rPr>
          <w:b/>
          <w:szCs w:val="26"/>
        </w:rPr>
      </w:pPr>
      <w:r>
        <w:rPr>
          <w:b/>
          <w:szCs w:val="26"/>
        </w:rPr>
        <w:t>6.</w:t>
      </w:r>
      <w:r w:rsidR="00855040" w:rsidRPr="00937867">
        <w:rPr>
          <w:b/>
          <w:szCs w:val="26"/>
        </w:rPr>
        <w:t xml:space="preserve"> </w:t>
      </w:r>
      <w:r>
        <w:rPr>
          <w:b/>
          <w:szCs w:val="26"/>
        </w:rPr>
        <w:t>Nội dung chi tiết: 9</w:t>
      </w:r>
      <w:r w:rsidR="00855040" w:rsidRPr="00937867">
        <w:rPr>
          <w:b/>
          <w:szCs w:val="26"/>
        </w:rPr>
        <w:t>0 tiết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4530"/>
        <w:gridCol w:w="931"/>
        <w:gridCol w:w="1561"/>
        <w:gridCol w:w="1591"/>
      </w:tblGrid>
      <w:tr w:rsidR="00855040" w:rsidRPr="00292BEF" w:rsidTr="00DA1997">
        <w:tc>
          <w:tcPr>
            <w:tcW w:w="391" w:type="pct"/>
          </w:tcPr>
          <w:p w:rsidR="00855040" w:rsidRPr="00292BEF" w:rsidRDefault="00855040" w:rsidP="00321CE9">
            <w:pPr>
              <w:rPr>
                <w:szCs w:val="26"/>
              </w:rPr>
            </w:pPr>
            <w:r w:rsidRPr="00292BEF">
              <w:rPr>
                <w:szCs w:val="26"/>
              </w:rPr>
              <w:t>TT</w:t>
            </w:r>
          </w:p>
        </w:tc>
        <w:tc>
          <w:tcPr>
            <w:tcW w:w="2424" w:type="pct"/>
          </w:tcPr>
          <w:p w:rsidR="00855040" w:rsidRPr="00292BEF" w:rsidRDefault="00855040" w:rsidP="00321CE9">
            <w:pPr>
              <w:rPr>
                <w:szCs w:val="26"/>
              </w:rPr>
            </w:pPr>
            <w:r w:rsidRPr="00292BEF">
              <w:rPr>
                <w:szCs w:val="26"/>
              </w:rPr>
              <w:t>Nội dung</w:t>
            </w:r>
          </w:p>
        </w:tc>
        <w:tc>
          <w:tcPr>
            <w:tcW w:w="498" w:type="pct"/>
          </w:tcPr>
          <w:p w:rsidR="00855040" w:rsidRPr="00292BEF" w:rsidRDefault="00855040" w:rsidP="00321CE9">
            <w:pPr>
              <w:rPr>
                <w:szCs w:val="26"/>
              </w:rPr>
            </w:pPr>
            <w:r w:rsidRPr="00292BEF">
              <w:rPr>
                <w:szCs w:val="26"/>
              </w:rPr>
              <w:t>Số tiết</w:t>
            </w:r>
          </w:p>
        </w:tc>
        <w:tc>
          <w:tcPr>
            <w:tcW w:w="835" w:type="pct"/>
          </w:tcPr>
          <w:p w:rsidR="00855040" w:rsidRPr="00292BEF" w:rsidRDefault="00855040" w:rsidP="00321CE9">
            <w:pPr>
              <w:rPr>
                <w:szCs w:val="26"/>
              </w:rPr>
            </w:pPr>
            <w:r w:rsidRPr="00292BEF">
              <w:rPr>
                <w:szCs w:val="26"/>
              </w:rPr>
              <w:t>Địa điểm</w:t>
            </w:r>
          </w:p>
        </w:tc>
        <w:tc>
          <w:tcPr>
            <w:tcW w:w="851" w:type="pct"/>
          </w:tcPr>
          <w:p w:rsidR="00855040" w:rsidRPr="00292BEF" w:rsidRDefault="00855040" w:rsidP="00321CE9">
            <w:pPr>
              <w:rPr>
                <w:szCs w:val="26"/>
              </w:rPr>
            </w:pPr>
            <w:r w:rsidRPr="00292BEF">
              <w:rPr>
                <w:szCs w:val="26"/>
              </w:rPr>
              <w:t>TLTK</w:t>
            </w:r>
          </w:p>
        </w:tc>
      </w:tr>
      <w:tr w:rsidR="00855040" w:rsidRPr="00292BEF" w:rsidTr="00DA1997">
        <w:tc>
          <w:tcPr>
            <w:tcW w:w="391" w:type="pct"/>
          </w:tcPr>
          <w:p w:rsidR="00855040" w:rsidRPr="00292BEF" w:rsidRDefault="00855040" w:rsidP="00321CE9">
            <w:pPr>
              <w:rPr>
                <w:szCs w:val="26"/>
              </w:rPr>
            </w:pPr>
            <w:r w:rsidRPr="00292BEF">
              <w:rPr>
                <w:szCs w:val="26"/>
              </w:rPr>
              <w:t>1</w:t>
            </w:r>
          </w:p>
        </w:tc>
        <w:tc>
          <w:tcPr>
            <w:tcW w:w="2424" w:type="pct"/>
          </w:tcPr>
          <w:p w:rsidR="00855040" w:rsidRPr="00292BEF" w:rsidRDefault="00855040" w:rsidP="00321CE9">
            <w:r w:rsidRPr="00292BEF">
              <w:t>Khai phá tập phổ biến cơ sử dụng cấu trúc hash tree, FP-tree</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szCs w:val="26"/>
              </w:rPr>
              <w:t>[1,2]</w:t>
            </w:r>
          </w:p>
        </w:tc>
      </w:tr>
      <w:tr w:rsidR="00855040" w:rsidRPr="00292BEF" w:rsidTr="00DA1997">
        <w:tc>
          <w:tcPr>
            <w:tcW w:w="391" w:type="pct"/>
          </w:tcPr>
          <w:p w:rsidR="00855040" w:rsidRPr="00292BEF" w:rsidRDefault="00855040" w:rsidP="00321CE9">
            <w:pPr>
              <w:rPr>
                <w:szCs w:val="26"/>
              </w:rPr>
            </w:pPr>
            <w:r w:rsidRPr="00292BEF">
              <w:rPr>
                <w:szCs w:val="26"/>
              </w:rPr>
              <w:t>2</w:t>
            </w:r>
          </w:p>
        </w:tc>
        <w:tc>
          <w:tcPr>
            <w:tcW w:w="2424" w:type="pct"/>
          </w:tcPr>
          <w:p w:rsidR="00855040" w:rsidRPr="00292BEF" w:rsidRDefault="00855040" w:rsidP="00321CE9">
            <w:pPr>
              <w:rPr>
                <w:szCs w:val="26"/>
              </w:rPr>
            </w:pPr>
            <w:r w:rsidRPr="00292BEF">
              <w:rPr>
                <w:bCs/>
                <w:iCs/>
                <w:szCs w:val="26"/>
              </w:rPr>
              <w:t>Khai phá tập phổ biến cơ sử dụng cấu trúc</w:t>
            </w:r>
            <w:r w:rsidRPr="00292BEF">
              <w:rPr>
                <w:szCs w:val="26"/>
              </w:rPr>
              <w:t xml:space="preserve"> FP-tree mở rộng</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szCs w:val="26"/>
              </w:rPr>
              <w:t>[1,3]</w:t>
            </w:r>
          </w:p>
        </w:tc>
      </w:tr>
      <w:tr w:rsidR="00855040" w:rsidRPr="00292BEF" w:rsidTr="00DA1997">
        <w:tc>
          <w:tcPr>
            <w:tcW w:w="391" w:type="pct"/>
          </w:tcPr>
          <w:p w:rsidR="00855040" w:rsidRPr="00292BEF" w:rsidRDefault="00855040" w:rsidP="00321CE9">
            <w:pPr>
              <w:rPr>
                <w:szCs w:val="26"/>
              </w:rPr>
            </w:pPr>
            <w:r w:rsidRPr="00292BEF">
              <w:rPr>
                <w:szCs w:val="26"/>
              </w:rPr>
              <w:t>3</w:t>
            </w:r>
          </w:p>
        </w:tc>
        <w:tc>
          <w:tcPr>
            <w:tcW w:w="2424" w:type="pct"/>
          </w:tcPr>
          <w:p w:rsidR="00855040" w:rsidRPr="00292BEF" w:rsidRDefault="00855040" w:rsidP="00321CE9">
            <w:pPr>
              <w:rPr>
                <w:szCs w:val="26"/>
              </w:rPr>
            </w:pPr>
            <w:r w:rsidRPr="00292BEF">
              <w:rPr>
                <w:bCs/>
                <w:iCs/>
                <w:szCs w:val="26"/>
              </w:rPr>
              <w:t>Khai phá tập phổ biến cơ sử dụng cấu trúc sử dụng cây tiền tố (chỉ một lần duyệt cây).</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iCs/>
                <w:szCs w:val="26"/>
              </w:rPr>
              <w:t>[4,10]</w:t>
            </w:r>
          </w:p>
        </w:tc>
      </w:tr>
      <w:tr w:rsidR="00855040" w:rsidRPr="00292BEF" w:rsidTr="00DA1997">
        <w:tc>
          <w:tcPr>
            <w:tcW w:w="391" w:type="pct"/>
          </w:tcPr>
          <w:p w:rsidR="00855040" w:rsidRPr="00292BEF" w:rsidRDefault="00855040" w:rsidP="00321CE9">
            <w:pPr>
              <w:rPr>
                <w:szCs w:val="26"/>
              </w:rPr>
            </w:pPr>
            <w:r w:rsidRPr="00292BEF">
              <w:rPr>
                <w:szCs w:val="26"/>
              </w:rPr>
              <w:t>4</w:t>
            </w:r>
          </w:p>
        </w:tc>
        <w:tc>
          <w:tcPr>
            <w:tcW w:w="2424" w:type="pct"/>
          </w:tcPr>
          <w:p w:rsidR="00855040" w:rsidRPr="00292BEF" w:rsidRDefault="00855040" w:rsidP="00321CE9">
            <w:pPr>
              <w:rPr>
                <w:szCs w:val="26"/>
              </w:rPr>
            </w:pPr>
            <w:r w:rsidRPr="00292BEF">
              <w:rPr>
                <w:bCs/>
                <w:iCs/>
                <w:szCs w:val="26"/>
              </w:rPr>
              <w:t>Khai phá tập phổ biến theo thuật toán</w:t>
            </w:r>
            <w:r w:rsidRPr="00292BEF">
              <w:rPr>
                <w:szCs w:val="26"/>
              </w:rPr>
              <w:t xml:space="preserve"> AFOPT</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iCs/>
                <w:szCs w:val="26"/>
              </w:rPr>
              <w:t>[5]</w:t>
            </w:r>
          </w:p>
        </w:tc>
      </w:tr>
      <w:tr w:rsidR="00855040" w:rsidRPr="00292BEF" w:rsidTr="00DA1997">
        <w:tc>
          <w:tcPr>
            <w:tcW w:w="391" w:type="pct"/>
          </w:tcPr>
          <w:p w:rsidR="00855040" w:rsidRPr="00292BEF" w:rsidRDefault="00855040" w:rsidP="00321CE9">
            <w:pPr>
              <w:rPr>
                <w:szCs w:val="26"/>
              </w:rPr>
            </w:pPr>
            <w:r w:rsidRPr="00292BEF">
              <w:rPr>
                <w:szCs w:val="26"/>
              </w:rPr>
              <w:t>5</w:t>
            </w:r>
          </w:p>
        </w:tc>
        <w:tc>
          <w:tcPr>
            <w:tcW w:w="2424" w:type="pct"/>
          </w:tcPr>
          <w:p w:rsidR="00855040" w:rsidRPr="00C93A1C" w:rsidRDefault="00855040" w:rsidP="00321CE9">
            <w:pPr>
              <w:rPr>
                <w:bCs/>
                <w:szCs w:val="26"/>
                <w:lang w:val="fr-FR"/>
              </w:rPr>
            </w:pPr>
            <w:r w:rsidRPr="00C93A1C">
              <w:rPr>
                <w:bCs/>
                <w:szCs w:val="26"/>
                <w:lang w:val="fr-FR"/>
              </w:rPr>
              <w:t>Cài Apriori sử dụng Trie, Multibit Trie</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iCs/>
                <w:szCs w:val="26"/>
              </w:rPr>
              <w:t>[6]</w:t>
            </w:r>
          </w:p>
        </w:tc>
      </w:tr>
      <w:tr w:rsidR="00855040" w:rsidRPr="00292BEF" w:rsidTr="00DA1997">
        <w:tc>
          <w:tcPr>
            <w:tcW w:w="391" w:type="pct"/>
          </w:tcPr>
          <w:p w:rsidR="00855040" w:rsidRPr="00292BEF" w:rsidRDefault="00855040" w:rsidP="00321CE9">
            <w:pPr>
              <w:rPr>
                <w:szCs w:val="26"/>
              </w:rPr>
            </w:pPr>
            <w:r w:rsidRPr="00292BEF">
              <w:rPr>
                <w:szCs w:val="26"/>
              </w:rPr>
              <w:t>6</w:t>
            </w:r>
          </w:p>
        </w:tc>
        <w:tc>
          <w:tcPr>
            <w:tcW w:w="2424" w:type="pct"/>
          </w:tcPr>
          <w:p w:rsidR="00855040" w:rsidRPr="00292BEF" w:rsidRDefault="00855040" w:rsidP="00321CE9">
            <w:pPr>
              <w:rPr>
                <w:bCs/>
                <w:szCs w:val="26"/>
              </w:rPr>
            </w:pPr>
            <w:r w:rsidRPr="00292BEF">
              <w:rPr>
                <w:bCs/>
                <w:szCs w:val="26"/>
              </w:rPr>
              <w:t>Phân cụm dữ liệu văn bản sử dụng cây hậu tố</w:t>
            </w:r>
          </w:p>
        </w:tc>
        <w:tc>
          <w:tcPr>
            <w:tcW w:w="498" w:type="pct"/>
          </w:tcPr>
          <w:p w:rsidR="00855040" w:rsidRPr="00292BEF" w:rsidRDefault="000C3E39" w:rsidP="00321CE9">
            <w:pPr>
              <w:rPr>
                <w:szCs w:val="26"/>
              </w:rPr>
            </w:pPr>
            <w:r>
              <w:rPr>
                <w:szCs w:val="26"/>
              </w:rPr>
              <w:t>15</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r w:rsidRPr="00292BEF">
              <w:rPr>
                <w:iCs/>
                <w:szCs w:val="26"/>
              </w:rPr>
              <w:t>[7,8,9]</w:t>
            </w:r>
          </w:p>
        </w:tc>
      </w:tr>
      <w:tr w:rsidR="00855040" w:rsidRPr="00292BEF" w:rsidTr="00DA1997">
        <w:tc>
          <w:tcPr>
            <w:tcW w:w="391" w:type="pct"/>
          </w:tcPr>
          <w:p w:rsidR="00855040" w:rsidRPr="00292BEF" w:rsidRDefault="00855040" w:rsidP="00321CE9">
            <w:pPr>
              <w:rPr>
                <w:szCs w:val="26"/>
              </w:rPr>
            </w:pPr>
          </w:p>
        </w:tc>
        <w:tc>
          <w:tcPr>
            <w:tcW w:w="2424" w:type="pct"/>
          </w:tcPr>
          <w:p w:rsidR="00855040" w:rsidRPr="00292BEF" w:rsidRDefault="00855040" w:rsidP="00321CE9">
            <w:pPr>
              <w:rPr>
                <w:b/>
                <w:bCs/>
                <w:szCs w:val="26"/>
              </w:rPr>
            </w:pPr>
            <w:r w:rsidRPr="00292BEF">
              <w:rPr>
                <w:b/>
                <w:bCs/>
                <w:szCs w:val="26"/>
              </w:rPr>
              <w:t>Tổng</w:t>
            </w:r>
          </w:p>
        </w:tc>
        <w:tc>
          <w:tcPr>
            <w:tcW w:w="498" w:type="pct"/>
          </w:tcPr>
          <w:p w:rsidR="00855040" w:rsidRPr="00292BEF" w:rsidRDefault="000C3E39" w:rsidP="00321CE9">
            <w:pPr>
              <w:rPr>
                <w:szCs w:val="26"/>
              </w:rPr>
            </w:pPr>
            <w:r>
              <w:rPr>
                <w:szCs w:val="26"/>
              </w:rPr>
              <w:t>9</w:t>
            </w:r>
            <w:r w:rsidR="00855040" w:rsidRPr="00292BEF">
              <w:rPr>
                <w:szCs w:val="26"/>
              </w:rPr>
              <w:t>0</w:t>
            </w:r>
          </w:p>
        </w:tc>
        <w:tc>
          <w:tcPr>
            <w:tcW w:w="835" w:type="pct"/>
          </w:tcPr>
          <w:p w:rsidR="00855040" w:rsidRPr="00292BEF" w:rsidRDefault="00855040" w:rsidP="00321CE9">
            <w:pPr>
              <w:rPr>
                <w:szCs w:val="26"/>
              </w:rPr>
            </w:pPr>
          </w:p>
        </w:tc>
        <w:tc>
          <w:tcPr>
            <w:tcW w:w="851" w:type="pct"/>
          </w:tcPr>
          <w:p w:rsidR="00855040" w:rsidRPr="00292BEF" w:rsidRDefault="00855040" w:rsidP="00321CE9">
            <w:pPr>
              <w:rPr>
                <w:szCs w:val="26"/>
              </w:rPr>
            </w:pPr>
          </w:p>
        </w:tc>
      </w:tr>
    </w:tbl>
    <w:p w:rsidR="00855040" w:rsidRPr="00292BEF" w:rsidRDefault="006450F0" w:rsidP="00321CE9">
      <w:pPr>
        <w:rPr>
          <w:b/>
          <w:szCs w:val="26"/>
        </w:rPr>
      </w:pPr>
      <w:r>
        <w:rPr>
          <w:b/>
          <w:szCs w:val="26"/>
        </w:rPr>
        <w:t>7.</w:t>
      </w:r>
      <w:r w:rsidR="00855040" w:rsidRPr="00292BEF">
        <w:rPr>
          <w:b/>
          <w:szCs w:val="26"/>
        </w:rPr>
        <w:t>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582"/>
        <w:gridCol w:w="2558"/>
        <w:gridCol w:w="561"/>
        <w:gridCol w:w="283"/>
        <w:gridCol w:w="1001"/>
        <w:gridCol w:w="874"/>
        <w:gridCol w:w="962"/>
      </w:tblGrid>
      <w:tr w:rsidR="00855040" w:rsidRPr="00292BEF" w:rsidTr="00347187">
        <w:tc>
          <w:tcPr>
            <w:tcW w:w="286" w:type="pct"/>
            <w:vMerge w:val="restart"/>
          </w:tcPr>
          <w:p w:rsidR="00855040" w:rsidRPr="00292BEF" w:rsidRDefault="00855040" w:rsidP="00321CE9">
            <w:pPr>
              <w:rPr>
                <w:szCs w:val="26"/>
              </w:rPr>
            </w:pPr>
          </w:p>
          <w:p w:rsidR="00855040" w:rsidRPr="00292BEF" w:rsidRDefault="00855040" w:rsidP="00321CE9">
            <w:pPr>
              <w:rPr>
                <w:szCs w:val="26"/>
              </w:rPr>
            </w:pPr>
          </w:p>
          <w:p w:rsidR="00855040" w:rsidRPr="00292BEF" w:rsidRDefault="00855040" w:rsidP="00321CE9">
            <w:pPr>
              <w:rPr>
                <w:szCs w:val="26"/>
              </w:rPr>
            </w:pPr>
            <w:r w:rsidRPr="00292BEF">
              <w:rPr>
                <w:szCs w:val="26"/>
              </w:rPr>
              <w:t>TT</w:t>
            </w:r>
          </w:p>
        </w:tc>
        <w:tc>
          <w:tcPr>
            <w:tcW w:w="2747" w:type="pct"/>
            <w:gridSpan w:val="2"/>
            <w:vMerge w:val="restart"/>
          </w:tcPr>
          <w:p w:rsidR="00855040" w:rsidRPr="00292BEF" w:rsidRDefault="00855040" w:rsidP="00321CE9">
            <w:pPr>
              <w:rPr>
                <w:szCs w:val="26"/>
              </w:rPr>
            </w:pPr>
          </w:p>
          <w:p w:rsidR="00855040" w:rsidRPr="00292BEF" w:rsidRDefault="00855040" w:rsidP="00321CE9">
            <w:pPr>
              <w:rPr>
                <w:szCs w:val="26"/>
              </w:rPr>
            </w:pPr>
          </w:p>
          <w:p w:rsidR="00855040" w:rsidRPr="00292BEF" w:rsidRDefault="00855040" w:rsidP="00321CE9">
            <w:pPr>
              <w:rPr>
                <w:szCs w:val="26"/>
              </w:rPr>
            </w:pPr>
            <w:r w:rsidRPr="00292BEF">
              <w:rPr>
                <w:szCs w:val="26"/>
              </w:rPr>
              <w:t>Tên tài liệu</w:t>
            </w:r>
          </w:p>
        </w:tc>
        <w:tc>
          <w:tcPr>
            <w:tcW w:w="1967" w:type="pct"/>
            <w:gridSpan w:val="5"/>
          </w:tcPr>
          <w:p w:rsidR="00855040" w:rsidRPr="00292BEF" w:rsidRDefault="00855040" w:rsidP="00321CE9">
            <w:pPr>
              <w:rPr>
                <w:szCs w:val="26"/>
              </w:rPr>
            </w:pPr>
            <w:r w:rsidRPr="00292BEF">
              <w:rPr>
                <w:szCs w:val="26"/>
              </w:rPr>
              <w:t>Tình trạng tài liệu</w:t>
            </w:r>
          </w:p>
        </w:tc>
      </w:tr>
      <w:tr w:rsidR="00855040" w:rsidRPr="00292BEF" w:rsidTr="00347187">
        <w:tc>
          <w:tcPr>
            <w:tcW w:w="286" w:type="pct"/>
            <w:vMerge/>
          </w:tcPr>
          <w:p w:rsidR="00855040" w:rsidRPr="00292BEF" w:rsidRDefault="00855040" w:rsidP="00321CE9">
            <w:pPr>
              <w:rPr>
                <w:szCs w:val="26"/>
              </w:rPr>
            </w:pPr>
          </w:p>
        </w:tc>
        <w:tc>
          <w:tcPr>
            <w:tcW w:w="2747" w:type="pct"/>
            <w:gridSpan w:val="2"/>
            <w:vMerge/>
          </w:tcPr>
          <w:p w:rsidR="00855040" w:rsidRPr="00292BEF" w:rsidRDefault="00855040" w:rsidP="00321CE9">
            <w:pPr>
              <w:rPr>
                <w:szCs w:val="26"/>
              </w:rPr>
            </w:pPr>
          </w:p>
        </w:tc>
        <w:tc>
          <w:tcPr>
            <w:tcW w:w="451" w:type="pct"/>
            <w:gridSpan w:val="2"/>
          </w:tcPr>
          <w:p w:rsidR="00855040" w:rsidRPr="00292BEF" w:rsidRDefault="00855040" w:rsidP="00321CE9">
            <w:pPr>
              <w:rPr>
                <w:szCs w:val="26"/>
              </w:rPr>
            </w:pPr>
            <w:r w:rsidRPr="00292BEF">
              <w:rPr>
                <w:szCs w:val="26"/>
              </w:rPr>
              <w:t>Có trên thư viện</w:t>
            </w:r>
          </w:p>
        </w:tc>
        <w:tc>
          <w:tcPr>
            <w:tcW w:w="535" w:type="pct"/>
          </w:tcPr>
          <w:p w:rsidR="00855040" w:rsidRPr="00292BEF" w:rsidRDefault="00855040" w:rsidP="00321CE9">
            <w:pPr>
              <w:rPr>
                <w:szCs w:val="26"/>
              </w:rPr>
            </w:pPr>
            <w:r w:rsidRPr="00292BEF">
              <w:rPr>
                <w:szCs w:val="26"/>
              </w:rPr>
              <w:t>Giáo viên hoặc khoa có</w:t>
            </w:r>
          </w:p>
        </w:tc>
        <w:tc>
          <w:tcPr>
            <w:tcW w:w="467" w:type="pct"/>
          </w:tcPr>
          <w:p w:rsidR="00855040" w:rsidRPr="00292BEF" w:rsidRDefault="00855040" w:rsidP="00321CE9">
            <w:pPr>
              <w:rPr>
                <w:szCs w:val="26"/>
              </w:rPr>
            </w:pPr>
            <w:r w:rsidRPr="00292BEF">
              <w:rPr>
                <w:szCs w:val="26"/>
              </w:rPr>
              <w:t>Đề nghị mua mới</w:t>
            </w:r>
          </w:p>
        </w:tc>
        <w:tc>
          <w:tcPr>
            <w:tcW w:w="514" w:type="pct"/>
          </w:tcPr>
          <w:p w:rsidR="00855040" w:rsidRPr="00292BEF" w:rsidRDefault="00855040" w:rsidP="00321CE9">
            <w:pPr>
              <w:rPr>
                <w:szCs w:val="26"/>
              </w:rPr>
            </w:pPr>
            <w:r w:rsidRPr="00292BEF">
              <w:rPr>
                <w:szCs w:val="26"/>
              </w:rPr>
              <w:t>Đề nghị biên soạn mới</w:t>
            </w: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1</w:t>
            </w:r>
          </w:p>
        </w:tc>
        <w:tc>
          <w:tcPr>
            <w:tcW w:w="2747" w:type="pct"/>
            <w:gridSpan w:val="2"/>
          </w:tcPr>
          <w:p w:rsidR="00855040" w:rsidRPr="00292BEF" w:rsidRDefault="00855040" w:rsidP="00321CE9">
            <w:pPr>
              <w:rPr>
                <w:rFonts w:ascii="Times" w:hAnsi="Times"/>
                <w:szCs w:val="26"/>
              </w:rPr>
            </w:pPr>
            <w:r w:rsidRPr="00292BEF">
              <w:rPr>
                <w:rFonts w:ascii="Times" w:hAnsi="Times"/>
                <w:szCs w:val="26"/>
              </w:rPr>
              <w:t xml:space="preserve">Benjamin Nguyen and Serge Abiteboul, </w:t>
            </w:r>
            <w:r w:rsidRPr="00292BEF">
              <w:rPr>
                <w:szCs w:val="26"/>
                <w:lang w:val="nl-NL"/>
              </w:rPr>
              <w:t xml:space="preserve">A hash-Tree based algorithm for subset detection: analysis and experiments, </w:t>
            </w:r>
            <w:r w:rsidRPr="00292BEF">
              <w:rPr>
                <w:rFonts w:ascii="Times" w:hAnsi="Times"/>
                <w:szCs w:val="26"/>
              </w:rPr>
              <w:t>rapport technique, Gemo, January, 2002.</w:t>
            </w:r>
          </w:p>
          <w:p w:rsidR="00855040" w:rsidRPr="00292BEF" w:rsidRDefault="00855040" w:rsidP="00321CE9">
            <w:pPr>
              <w:rPr>
                <w:szCs w:val="26"/>
                <w:lang w:val="nl-NL"/>
              </w:rPr>
            </w:pP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2</w:t>
            </w:r>
          </w:p>
        </w:tc>
        <w:tc>
          <w:tcPr>
            <w:tcW w:w="2747" w:type="pct"/>
            <w:gridSpan w:val="2"/>
          </w:tcPr>
          <w:p w:rsidR="00855040" w:rsidRPr="00292BEF" w:rsidRDefault="00855040" w:rsidP="00321CE9">
            <w:pPr>
              <w:rPr>
                <w:szCs w:val="26"/>
                <w:lang w:val="nl-NL"/>
              </w:rPr>
            </w:pPr>
            <w:r w:rsidRPr="00292BEF">
              <w:rPr>
                <w:szCs w:val="26"/>
                <w:lang w:val="nl-NL"/>
              </w:rPr>
              <w:t>Dinesh P. Mehta, Sartaj Sahni. Handbook of Data Structures and Applications,  CRC, 2005</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3</w:t>
            </w:r>
          </w:p>
        </w:tc>
        <w:tc>
          <w:tcPr>
            <w:tcW w:w="2747" w:type="pct"/>
            <w:gridSpan w:val="2"/>
          </w:tcPr>
          <w:p w:rsidR="00855040" w:rsidRPr="00292BEF" w:rsidRDefault="00855040" w:rsidP="00321CE9">
            <w:pPr>
              <w:rPr>
                <w:szCs w:val="26"/>
                <w:lang w:val="nl-NL"/>
              </w:rPr>
            </w:pPr>
            <w:r w:rsidRPr="00292BEF">
              <w:rPr>
                <w:szCs w:val="26"/>
                <w:lang w:val="nl-NL"/>
              </w:rPr>
              <w:t>Sebastian Luhr, Geoff West, Svetha Venkatesh. An Extended Frequent Pattern Tree for Intertransaction Association Rule Mining, 2005</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4</w:t>
            </w:r>
          </w:p>
        </w:tc>
        <w:tc>
          <w:tcPr>
            <w:tcW w:w="2747" w:type="pct"/>
            <w:gridSpan w:val="2"/>
          </w:tcPr>
          <w:p w:rsidR="00855040" w:rsidRPr="00292BEF" w:rsidRDefault="00855040" w:rsidP="00321CE9">
            <w:pPr>
              <w:rPr>
                <w:szCs w:val="26"/>
                <w:lang w:val="nl-NL"/>
              </w:rPr>
            </w:pPr>
            <w:r w:rsidRPr="00292BEF">
              <w:rPr>
                <w:szCs w:val="26"/>
                <w:lang w:val="nl-NL"/>
              </w:rPr>
              <w:t>Takeaki Uno, Masashi Kiyomi, Hiroki Arimura. Collaboration of Array, Bitmap and Prefix Tree for Frequent Itemset Mining,</w:t>
            </w:r>
            <w:r w:rsidRPr="00292BEF">
              <w:rPr>
                <w:szCs w:val="26"/>
              </w:rPr>
              <w:t xml:space="preserve"> National Institute of Informatics, Hitotsubashi, Chiyoda-ku, Tokyo, Japan, 2005.</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5</w:t>
            </w:r>
          </w:p>
        </w:tc>
        <w:tc>
          <w:tcPr>
            <w:tcW w:w="2747" w:type="pct"/>
            <w:gridSpan w:val="2"/>
          </w:tcPr>
          <w:p w:rsidR="00855040" w:rsidRPr="00292BEF" w:rsidRDefault="00855040" w:rsidP="00321CE9">
            <w:pPr>
              <w:rPr>
                <w:szCs w:val="26"/>
                <w:lang w:val="nl-NL"/>
              </w:rPr>
            </w:pPr>
            <w:r w:rsidRPr="00292BEF">
              <w:rPr>
                <w:szCs w:val="26"/>
                <w:lang w:val="nl-NL"/>
              </w:rPr>
              <w:t>Guimei Liu Hongjun Lu Yabo Xu Jeffrey Xu Yu. Ascending Frequency Ordered Prefix-tree: Efficient Mining of Frequent Patterns,</w:t>
            </w:r>
            <w:r w:rsidRPr="00292BEF">
              <w:rPr>
                <w:szCs w:val="26"/>
              </w:rPr>
              <w:t xml:space="preserve"> </w:t>
            </w:r>
            <w:hyperlink r:id="rId34" w:tooltip="Data Mining and Knowledge Discovery" w:history="1">
              <w:r w:rsidRPr="00292BEF">
                <w:rPr>
                  <w:rStyle w:val="Hyperlink"/>
                  <w:szCs w:val="26"/>
                </w:rPr>
                <w:t>Data Mining and Knowledge Discovery</w:t>
              </w:r>
            </w:hyperlink>
            <w:r w:rsidRPr="00292BEF">
              <w:rPr>
                <w:szCs w:val="26"/>
              </w:rPr>
              <w:t>, Volume 9,  2004.</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6</w:t>
            </w:r>
          </w:p>
        </w:tc>
        <w:tc>
          <w:tcPr>
            <w:tcW w:w="2747" w:type="pct"/>
            <w:gridSpan w:val="2"/>
          </w:tcPr>
          <w:p w:rsidR="00855040" w:rsidRPr="00292BEF" w:rsidRDefault="00855040" w:rsidP="00321CE9">
            <w:pPr>
              <w:rPr>
                <w:szCs w:val="26"/>
                <w:lang w:val="nl-NL"/>
              </w:rPr>
            </w:pPr>
            <w:r w:rsidRPr="00292BEF">
              <w:rPr>
                <w:szCs w:val="26"/>
                <w:lang w:val="nl-NL"/>
              </w:rPr>
              <w:t>E. Ansari, G.H. Dastghaibifard, M. Keshtkaran, H.Kaabi. Distributed Frequent Itemset Mining using Trie Data Structure, International Journal of Computer Science, 2008.</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7</w:t>
            </w:r>
          </w:p>
        </w:tc>
        <w:tc>
          <w:tcPr>
            <w:tcW w:w="2747" w:type="pct"/>
            <w:gridSpan w:val="2"/>
          </w:tcPr>
          <w:p w:rsidR="00855040" w:rsidRPr="00292BEF" w:rsidRDefault="00855040" w:rsidP="00321CE9">
            <w:pPr>
              <w:rPr>
                <w:szCs w:val="26"/>
                <w:lang w:val="nl-NL"/>
              </w:rPr>
            </w:pPr>
            <w:r w:rsidRPr="00292BEF">
              <w:rPr>
                <w:szCs w:val="26"/>
                <w:lang w:val="nl-NL"/>
              </w:rPr>
              <w:t>Oren Zamir and Oren Etzioni. Web Document Clustering: A Feasibility Demonstration,</w:t>
            </w:r>
            <w:r w:rsidRPr="00292BEF">
              <w:rPr>
                <w:szCs w:val="26"/>
              </w:rPr>
              <w:t xml:space="preserve"> </w:t>
            </w:r>
            <w:r w:rsidRPr="00292BEF">
              <w:rPr>
                <w:szCs w:val="26"/>
                <w:lang w:val="nl-NL"/>
              </w:rPr>
              <w:t>SIGIR, 1998.</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lastRenderedPageBreak/>
              <w:t>8</w:t>
            </w:r>
          </w:p>
        </w:tc>
        <w:tc>
          <w:tcPr>
            <w:tcW w:w="2747" w:type="pct"/>
            <w:gridSpan w:val="2"/>
          </w:tcPr>
          <w:p w:rsidR="00855040" w:rsidRPr="00292BEF" w:rsidRDefault="00855040" w:rsidP="00321CE9">
            <w:pPr>
              <w:rPr>
                <w:szCs w:val="26"/>
                <w:lang w:val="nl-NL"/>
              </w:rPr>
            </w:pPr>
            <w:r w:rsidRPr="00292BEF">
              <w:rPr>
                <w:szCs w:val="26"/>
                <w:lang w:val="nl-NL"/>
              </w:rPr>
              <w:t>Archana Kale, Ujwala Bharambe, M. SashiKumar. A New Suffix Tree Similarity Measure and Labeling for Web Search Results Clustering,</w:t>
            </w:r>
            <w:r w:rsidRPr="00292BEF">
              <w:rPr>
                <w:szCs w:val="26"/>
              </w:rPr>
              <w:t xml:space="preserve"> S</w:t>
            </w:r>
            <w:r w:rsidRPr="00292BEF">
              <w:rPr>
                <w:szCs w:val="26"/>
                <w:lang w:val="nl-NL"/>
              </w:rPr>
              <w:t>econd International Conference on Emerging Trends in Engineering and Technology, 2009.</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9</w:t>
            </w:r>
          </w:p>
        </w:tc>
        <w:tc>
          <w:tcPr>
            <w:tcW w:w="2747" w:type="pct"/>
            <w:gridSpan w:val="2"/>
          </w:tcPr>
          <w:p w:rsidR="00855040" w:rsidRPr="00292BEF" w:rsidRDefault="00855040" w:rsidP="00321CE9">
            <w:pPr>
              <w:rPr>
                <w:szCs w:val="26"/>
                <w:lang w:val="nl-NL"/>
              </w:rPr>
            </w:pPr>
            <w:r w:rsidRPr="00292BEF">
              <w:rPr>
                <w:szCs w:val="26"/>
                <w:lang w:val="nl-NL"/>
              </w:rPr>
              <w:t>Jianhua Wang, Ruixu Li. A NEW CLUSTER MERGING ALGORITHM OF SUFFIX TREE CLUSTERING, International Conference on Intelligent Information Processing (IIP 2006).</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c>
          <w:tcPr>
            <w:tcW w:w="286" w:type="pct"/>
          </w:tcPr>
          <w:p w:rsidR="00855040" w:rsidRPr="00292BEF" w:rsidRDefault="00855040" w:rsidP="00321CE9">
            <w:pPr>
              <w:rPr>
                <w:szCs w:val="26"/>
                <w:lang w:val="nl-NL"/>
              </w:rPr>
            </w:pPr>
            <w:r w:rsidRPr="00292BEF">
              <w:rPr>
                <w:szCs w:val="26"/>
                <w:lang w:val="nl-NL"/>
              </w:rPr>
              <w:t>10</w:t>
            </w:r>
          </w:p>
        </w:tc>
        <w:tc>
          <w:tcPr>
            <w:tcW w:w="2747" w:type="pct"/>
            <w:gridSpan w:val="2"/>
          </w:tcPr>
          <w:p w:rsidR="00855040" w:rsidRPr="00292BEF" w:rsidRDefault="00855040" w:rsidP="00321CE9">
            <w:pPr>
              <w:rPr>
                <w:szCs w:val="26"/>
                <w:lang w:val="nl-NL"/>
              </w:rPr>
            </w:pPr>
            <w:r w:rsidRPr="00292BEF">
              <w:rPr>
                <w:szCs w:val="26"/>
                <w:lang w:val="nl-NL"/>
              </w:rPr>
              <w:t xml:space="preserve">Syed Khairuzzaman Tanbeer, Chowdhury Farhan Ahmed, Byeong-Soo Jeong, Young-Koo Lee. Efﬁcient single-pass frequent pattern mining using a preﬁx-tree, Elsevier Inc, 2008. </w:t>
            </w:r>
          </w:p>
        </w:tc>
        <w:tc>
          <w:tcPr>
            <w:tcW w:w="451" w:type="pct"/>
            <w:gridSpan w:val="2"/>
          </w:tcPr>
          <w:p w:rsidR="00855040" w:rsidRPr="00292BEF" w:rsidRDefault="00855040" w:rsidP="00321CE9">
            <w:pPr>
              <w:rPr>
                <w:szCs w:val="26"/>
                <w:lang w:val="nl-NL"/>
              </w:rPr>
            </w:pPr>
          </w:p>
        </w:tc>
        <w:tc>
          <w:tcPr>
            <w:tcW w:w="535" w:type="pct"/>
          </w:tcPr>
          <w:p w:rsidR="00855040" w:rsidRPr="00292BEF" w:rsidRDefault="00855040" w:rsidP="00321CE9">
            <w:pPr>
              <w:rPr>
                <w:szCs w:val="26"/>
                <w:lang w:val="nl-NL"/>
              </w:rPr>
            </w:pPr>
            <w:r w:rsidRPr="00292BEF">
              <w:rPr>
                <w:szCs w:val="26"/>
                <w:lang w:val="nl-NL"/>
              </w:rPr>
              <w:t>X</w:t>
            </w:r>
          </w:p>
        </w:tc>
        <w:tc>
          <w:tcPr>
            <w:tcW w:w="467" w:type="pct"/>
          </w:tcPr>
          <w:p w:rsidR="00855040" w:rsidRPr="00292BEF" w:rsidRDefault="00855040" w:rsidP="00321CE9">
            <w:pPr>
              <w:rPr>
                <w:szCs w:val="26"/>
                <w:lang w:val="nl-NL"/>
              </w:rPr>
            </w:pPr>
          </w:p>
        </w:tc>
        <w:tc>
          <w:tcPr>
            <w:tcW w:w="514" w:type="pct"/>
          </w:tcPr>
          <w:p w:rsidR="00855040" w:rsidRPr="00292BEF" w:rsidRDefault="00855040" w:rsidP="00321CE9">
            <w:pPr>
              <w:rPr>
                <w:szCs w:val="26"/>
                <w:lang w:val="nl-NL"/>
              </w:rPr>
            </w:pPr>
          </w:p>
        </w:tc>
      </w:tr>
      <w:tr w:rsidR="00855040" w:rsidRPr="00292BEF" w:rsidTr="00347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6" w:type="pct"/>
            <w:gridSpan w:val="2"/>
            <w:hideMark/>
          </w:tcPr>
          <w:p w:rsidR="00855040" w:rsidRPr="00292BEF" w:rsidRDefault="00855040" w:rsidP="00321CE9">
            <w:pPr>
              <w:rPr>
                <w:b/>
                <w:bCs/>
                <w:color w:val="000000"/>
                <w:szCs w:val="26"/>
              </w:rPr>
            </w:pPr>
            <w:r w:rsidRPr="00292BEF">
              <w:rPr>
                <w:b/>
                <w:bCs/>
                <w:color w:val="000000"/>
                <w:szCs w:val="26"/>
              </w:rPr>
              <w:t>Chủ nhiệm Khoa</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PGS. TS Bùi Thu Lâm</w:t>
            </w:r>
          </w:p>
        </w:tc>
        <w:tc>
          <w:tcPr>
            <w:tcW w:w="1667" w:type="pct"/>
            <w:gridSpan w:val="2"/>
            <w:hideMark/>
          </w:tcPr>
          <w:p w:rsidR="00855040" w:rsidRPr="00292BEF" w:rsidRDefault="00855040" w:rsidP="00321CE9">
            <w:pPr>
              <w:rPr>
                <w:b/>
                <w:bCs/>
                <w:color w:val="000000"/>
                <w:szCs w:val="26"/>
              </w:rPr>
            </w:pPr>
            <w:r w:rsidRPr="00292BEF">
              <w:rPr>
                <w:b/>
                <w:bCs/>
                <w:color w:val="000000"/>
                <w:szCs w:val="26"/>
              </w:rPr>
              <w:t>Chủ nhiệm Bộ môn</w:t>
            </w:r>
          </w:p>
          <w:p w:rsidR="00855040" w:rsidRPr="00292BEF" w:rsidRDefault="00855040" w:rsidP="00321CE9">
            <w:pPr>
              <w:rPr>
                <w:bCs/>
                <w:i/>
                <w:color w:val="000000"/>
                <w:szCs w:val="26"/>
              </w:rPr>
            </w:pPr>
            <w:r w:rsidRPr="00292BEF">
              <w:rPr>
                <w:bCs/>
                <w:i/>
                <w:color w:val="000000"/>
                <w:szCs w:val="26"/>
              </w:rPr>
              <w:t>(Ký và ghi rõ họ tên)</w:t>
            </w:r>
          </w:p>
          <w:p w:rsidR="00855040" w:rsidRPr="00292BEF" w:rsidRDefault="00855040" w:rsidP="00321CE9">
            <w:pPr>
              <w:rPr>
                <w:bCs/>
                <w:i/>
                <w:color w:val="000000"/>
                <w:szCs w:val="26"/>
              </w:rPr>
            </w:pP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color w:val="000000"/>
                <w:szCs w:val="26"/>
              </w:rPr>
            </w:pPr>
            <w:r w:rsidRPr="00292BEF">
              <w:rPr>
                <w:bCs/>
                <w:color w:val="000000"/>
                <w:szCs w:val="26"/>
              </w:rPr>
              <w:t xml:space="preserve">TS </w:t>
            </w:r>
            <w:r>
              <w:rPr>
                <w:bCs/>
                <w:color w:val="000000"/>
                <w:szCs w:val="26"/>
              </w:rPr>
              <w:t>Hoa Tất Thắng</w:t>
            </w:r>
          </w:p>
        </w:tc>
        <w:tc>
          <w:tcPr>
            <w:tcW w:w="1666" w:type="pct"/>
            <w:gridSpan w:val="4"/>
            <w:hideMark/>
          </w:tcPr>
          <w:p w:rsidR="00855040" w:rsidRPr="00292BEF" w:rsidRDefault="00855040" w:rsidP="00321CE9">
            <w:pPr>
              <w:rPr>
                <w:b/>
                <w:bCs/>
                <w:color w:val="000000"/>
                <w:szCs w:val="26"/>
              </w:rPr>
            </w:pPr>
            <w:r w:rsidRPr="00292BEF">
              <w:rPr>
                <w:b/>
                <w:bCs/>
                <w:color w:val="000000"/>
                <w:szCs w:val="26"/>
              </w:rPr>
              <w:t>Giảng viên biên soạn</w:t>
            </w:r>
          </w:p>
          <w:p w:rsidR="00855040" w:rsidRPr="00292BEF" w:rsidRDefault="00855040" w:rsidP="00321CE9">
            <w:pPr>
              <w:rPr>
                <w:bCs/>
                <w:i/>
                <w:color w:val="000000"/>
                <w:szCs w:val="26"/>
              </w:rPr>
            </w:pPr>
            <w:r w:rsidRPr="00292BEF">
              <w:rPr>
                <w:bCs/>
                <w:i/>
                <w:color w:val="000000"/>
                <w:szCs w:val="26"/>
              </w:rPr>
              <w:t>(Ký và ghi rõ họ tên)</w:t>
            </w:r>
          </w:p>
          <w:p w:rsidR="00855040"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321CE9">
            <w:pPr>
              <w:rPr>
                <w:bCs/>
                <w:i/>
                <w:color w:val="000000"/>
                <w:szCs w:val="26"/>
              </w:rPr>
            </w:pPr>
          </w:p>
          <w:p w:rsidR="00855040" w:rsidRPr="00292BEF" w:rsidRDefault="00855040" w:rsidP="004F4C91">
            <w:pPr>
              <w:rPr>
                <w:bCs/>
                <w:color w:val="000000"/>
                <w:szCs w:val="26"/>
              </w:rPr>
            </w:pPr>
            <w:r w:rsidRPr="00292BEF">
              <w:rPr>
                <w:bCs/>
                <w:color w:val="000000"/>
                <w:szCs w:val="26"/>
              </w:rPr>
              <w:t xml:space="preserve">TS </w:t>
            </w:r>
            <w:r w:rsidR="004F4C91">
              <w:rPr>
                <w:bCs/>
                <w:color w:val="000000"/>
                <w:szCs w:val="26"/>
              </w:rPr>
              <w:t>Phan Nguyên Hải</w:t>
            </w:r>
          </w:p>
        </w:tc>
      </w:tr>
    </w:tbl>
    <w:p w:rsidR="00855040" w:rsidRDefault="00855040" w:rsidP="00321CE9"/>
    <w:p w:rsidR="000C3E39" w:rsidRDefault="000C3E39">
      <w:pPr>
        <w:spacing w:before="0" w:after="0" w:line="240" w:lineRule="auto"/>
        <w:rPr>
          <w:b/>
          <w:szCs w:val="26"/>
          <w:lang w:val="nl-NL"/>
        </w:rPr>
      </w:pPr>
      <w:bookmarkStart w:id="99" w:name="_Toc416821786"/>
      <w:r>
        <w:rPr>
          <w:b/>
          <w:szCs w:val="26"/>
          <w:lang w:val="nl-NL"/>
        </w:rPr>
        <w:br w:type="page"/>
      </w:r>
    </w:p>
    <w:p w:rsidR="00504686" w:rsidRDefault="00504686" w:rsidP="00321CE9">
      <w:pPr>
        <w:rPr>
          <w:b/>
          <w:szCs w:val="26"/>
          <w:lang w:val="nl-NL"/>
        </w:rPr>
      </w:pPr>
      <w:r w:rsidRPr="00292BEF">
        <w:rPr>
          <w:b/>
          <w:szCs w:val="26"/>
          <w:lang w:val="nl-NL"/>
        </w:rPr>
        <w:lastRenderedPageBreak/>
        <w:t xml:space="preserve">CHUYÊN ĐỀ </w:t>
      </w:r>
      <w:r>
        <w:rPr>
          <w:b/>
          <w:szCs w:val="26"/>
          <w:lang w:val="nl-NL"/>
        </w:rPr>
        <w:t>TS</w:t>
      </w:r>
      <w:r w:rsidRPr="00292BEF">
        <w:rPr>
          <w:b/>
          <w:szCs w:val="26"/>
          <w:lang w:val="nl-NL"/>
        </w:rPr>
        <w:t xml:space="preserve">: </w:t>
      </w:r>
      <w:r>
        <w:rPr>
          <w:b/>
          <w:szCs w:val="26"/>
          <w:lang w:val="nl-NL"/>
        </w:rPr>
        <w:t>MỘT SỐ KỸ THUẬT PHÁT HIỆN NHANH ĐỐI TƯỢNG TRONG ẢNH</w:t>
      </w:r>
      <w:bookmarkEnd w:id="99"/>
    </w:p>
    <w:p w:rsidR="00504686" w:rsidRPr="00292BEF" w:rsidRDefault="00504686" w:rsidP="00321CE9">
      <w:pPr>
        <w:rPr>
          <w:b/>
          <w:szCs w:val="26"/>
          <w:lang w:val="nl-NL"/>
        </w:rPr>
      </w:pPr>
      <w:r w:rsidRPr="00292BEF">
        <w:rPr>
          <w:b/>
          <w:szCs w:val="26"/>
          <w:lang w:val="nl-NL"/>
        </w:rPr>
        <w:t xml:space="preserve">1. Tổng số tín chỉ:     2        </w:t>
      </w:r>
      <w:r w:rsidRPr="00292BEF">
        <w:rPr>
          <w:b/>
          <w:szCs w:val="26"/>
          <w:lang w:val="nl-NL"/>
        </w:rPr>
        <w:tab/>
      </w:r>
    </w:p>
    <w:p w:rsidR="00504686" w:rsidRPr="00292BEF" w:rsidRDefault="00504686" w:rsidP="00321CE9">
      <w:pPr>
        <w:rPr>
          <w:b/>
          <w:szCs w:val="26"/>
          <w:lang w:val="nl-NL"/>
        </w:rPr>
      </w:pPr>
      <w:r w:rsidRPr="00292BEF">
        <w:rPr>
          <w:b/>
          <w:szCs w:val="26"/>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5"/>
        <w:gridCol w:w="1610"/>
        <w:gridCol w:w="1090"/>
        <w:gridCol w:w="3069"/>
      </w:tblGrid>
      <w:tr w:rsidR="00504686" w:rsidRPr="00292BEF" w:rsidTr="00DA1997">
        <w:tc>
          <w:tcPr>
            <w:tcW w:w="563" w:type="dxa"/>
          </w:tcPr>
          <w:p w:rsidR="00504686" w:rsidRPr="00292BEF" w:rsidRDefault="00504686" w:rsidP="00321CE9">
            <w:pPr>
              <w:rPr>
                <w:b/>
                <w:szCs w:val="26"/>
                <w:lang w:val="nl-NL"/>
              </w:rPr>
            </w:pPr>
            <w:r w:rsidRPr="00292BEF">
              <w:rPr>
                <w:b/>
                <w:szCs w:val="26"/>
                <w:lang w:val="nl-NL"/>
              </w:rPr>
              <w:t>TT</w:t>
            </w:r>
          </w:p>
        </w:tc>
        <w:tc>
          <w:tcPr>
            <w:tcW w:w="2905" w:type="dxa"/>
          </w:tcPr>
          <w:p w:rsidR="00504686" w:rsidRPr="00292BEF" w:rsidRDefault="00504686" w:rsidP="00321CE9">
            <w:pPr>
              <w:rPr>
                <w:b/>
                <w:szCs w:val="26"/>
                <w:lang w:val="nl-NL"/>
              </w:rPr>
            </w:pPr>
            <w:r w:rsidRPr="00292BEF">
              <w:rPr>
                <w:b/>
                <w:szCs w:val="26"/>
                <w:lang w:val="nl-NL"/>
              </w:rPr>
              <w:t>Họ tên giảng viên</w:t>
            </w:r>
          </w:p>
        </w:tc>
        <w:tc>
          <w:tcPr>
            <w:tcW w:w="1610" w:type="dxa"/>
          </w:tcPr>
          <w:p w:rsidR="00504686" w:rsidRPr="00292BEF" w:rsidRDefault="00504686" w:rsidP="00321CE9">
            <w:pPr>
              <w:rPr>
                <w:b/>
                <w:szCs w:val="26"/>
                <w:lang w:val="nl-NL"/>
              </w:rPr>
            </w:pPr>
            <w:r w:rsidRPr="00292BEF">
              <w:rPr>
                <w:b/>
                <w:szCs w:val="26"/>
                <w:lang w:val="nl-NL"/>
              </w:rPr>
              <w:t>Học hàm</w:t>
            </w:r>
          </w:p>
        </w:tc>
        <w:tc>
          <w:tcPr>
            <w:tcW w:w="1090" w:type="dxa"/>
          </w:tcPr>
          <w:p w:rsidR="00504686" w:rsidRPr="00292BEF" w:rsidRDefault="00504686" w:rsidP="00321CE9">
            <w:pPr>
              <w:rPr>
                <w:b/>
                <w:szCs w:val="26"/>
                <w:lang w:val="nl-NL"/>
              </w:rPr>
            </w:pPr>
            <w:r w:rsidRPr="00292BEF">
              <w:rPr>
                <w:b/>
                <w:szCs w:val="26"/>
                <w:lang w:val="nl-NL"/>
              </w:rPr>
              <w:t>Học vị</w:t>
            </w:r>
          </w:p>
        </w:tc>
        <w:tc>
          <w:tcPr>
            <w:tcW w:w="3069" w:type="dxa"/>
          </w:tcPr>
          <w:p w:rsidR="00504686" w:rsidRPr="00292BEF" w:rsidRDefault="00504686" w:rsidP="00321CE9">
            <w:pPr>
              <w:rPr>
                <w:b/>
                <w:szCs w:val="26"/>
                <w:lang w:val="nl-NL"/>
              </w:rPr>
            </w:pPr>
            <w:r w:rsidRPr="00292BEF">
              <w:rPr>
                <w:b/>
                <w:szCs w:val="26"/>
                <w:lang w:val="nl-NL"/>
              </w:rPr>
              <w:t>Đơn vị công tác</w:t>
            </w:r>
          </w:p>
        </w:tc>
      </w:tr>
      <w:tr w:rsidR="00504686" w:rsidRPr="00292BEF" w:rsidTr="00DA1997">
        <w:tc>
          <w:tcPr>
            <w:tcW w:w="563" w:type="dxa"/>
          </w:tcPr>
          <w:p w:rsidR="00504686" w:rsidRPr="00292BEF" w:rsidRDefault="00504686" w:rsidP="00321CE9">
            <w:pPr>
              <w:rPr>
                <w:szCs w:val="26"/>
                <w:lang w:val="nl-NL"/>
              </w:rPr>
            </w:pPr>
            <w:r w:rsidRPr="00292BEF">
              <w:rPr>
                <w:szCs w:val="26"/>
                <w:lang w:val="nl-NL"/>
              </w:rPr>
              <w:t>1</w:t>
            </w:r>
          </w:p>
        </w:tc>
        <w:tc>
          <w:tcPr>
            <w:tcW w:w="2905" w:type="dxa"/>
          </w:tcPr>
          <w:p w:rsidR="00504686" w:rsidRPr="00292BEF" w:rsidRDefault="00504686" w:rsidP="00321CE9">
            <w:pPr>
              <w:rPr>
                <w:bCs/>
                <w:szCs w:val="26"/>
                <w:lang w:val="nl-NL"/>
              </w:rPr>
            </w:pPr>
            <w:r>
              <w:rPr>
                <w:szCs w:val="26"/>
                <w:lang w:val="nl-NL"/>
              </w:rPr>
              <w:t>Nguyễn Văn Giang</w:t>
            </w:r>
          </w:p>
        </w:tc>
        <w:tc>
          <w:tcPr>
            <w:tcW w:w="1610" w:type="dxa"/>
          </w:tcPr>
          <w:p w:rsidR="00504686" w:rsidRPr="00292BEF" w:rsidRDefault="00504686" w:rsidP="00321CE9">
            <w:pPr>
              <w:rPr>
                <w:szCs w:val="26"/>
                <w:lang w:val="nl-NL"/>
              </w:rPr>
            </w:pPr>
            <w:r w:rsidRPr="00292BEF">
              <w:rPr>
                <w:szCs w:val="26"/>
                <w:lang w:val="nl-NL"/>
              </w:rPr>
              <w:t>Giảng viên</w:t>
            </w:r>
          </w:p>
        </w:tc>
        <w:tc>
          <w:tcPr>
            <w:tcW w:w="1090" w:type="dxa"/>
          </w:tcPr>
          <w:p w:rsidR="00504686" w:rsidRPr="00292BEF" w:rsidRDefault="00DA1997" w:rsidP="00321CE9">
            <w:pPr>
              <w:rPr>
                <w:szCs w:val="26"/>
                <w:lang w:val="nl-NL"/>
              </w:rPr>
            </w:pPr>
            <w:r>
              <w:rPr>
                <w:szCs w:val="26"/>
                <w:lang w:val="nl-NL"/>
              </w:rPr>
              <w:t>Tiến sĩ</w:t>
            </w:r>
          </w:p>
        </w:tc>
        <w:tc>
          <w:tcPr>
            <w:tcW w:w="3069" w:type="dxa"/>
          </w:tcPr>
          <w:p w:rsidR="00504686" w:rsidRPr="00292BEF" w:rsidRDefault="00504686" w:rsidP="00321CE9">
            <w:pPr>
              <w:rPr>
                <w:szCs w:val="26"/>
                <w:lang w:val="nl-NL"/>
              </w:rPr>
            </w:pPr>
            <w:r>
              <w:rPr>
                <w:szCs w:val="26"/>
                <w:lang w:val="nl-NL"/>
              </w:rPr>
              <w:t>Khoa CNTT</w:t>
            </w:r>
          </w:p>
        </w:tc>
      </w:tr>
    </w:tbl>
    <w:p w:rsidR="00504686" w:rsidRPr="00292BEF" w:rsidRDefault="006E7037" w:rsidP="00321CE9">
      <w:pPr>
        <w:rPr>
          <w:szCs w:val="26"/>
          <w:lang w:val="nl-NL"/>
        </w:rPr>
      </w:pPr>
      <w:r>
        <w:rPr>
          <w:b/>
          <w:bCs/>
          <w:szCs w:val="26"/>
          <w:lang w:val="nl-NL"/>
        </w:rPr>
        <w:t>3</w:t>
      </w:r>
      <w:r w:rsidR="00504686" w:rsidRPr="00292BEF">
        <w:rPr>
          <w:b/>
          <w:bCs/>
          <w:szCs w:val="26"/>
          <w:lang w:val="nl-NL"/>
        </w:rPr>
        <w:t>. Mục tiêu môn học:</w:t>
      </w:r>
      <w:r w:rsidR="00504686" w:rsidRPr="00292BEF">
        <w:rPr>
          <w:szCs w:val="26"/>
          <w:lang w:val="nl-NL"/>
        </w:rPr>
        <w:t xml:space="preserve">(mô tả mục tiêu của môn học, nhằm trang bị kiến thức gì cho người học, sau khi nghiên cứu môn học học viên cần phải thu nhận được gì, làm </w:t>
      </w:r>
      <w:r w:rsidR="00504686" w:rsidRPr="00292BEF">
        <w:rPr>
          <w:rFonts w:hint="eastAsia"/>
          <w:szCs w:val="26"/>
          <w:lang w:val="nl-NL"/>
        </w:rPr>
        <w:t>đư</w:t>
      </w:r>
      <w:r w:rsidR="00504686" w:rsidRPr="00292BEF">
        <w:rPr>
          <w:szCs w:val="26"/>
          <w:lang w:val="nl-NL"/>
        </w:rPr>
        <w:t>ợc gì, có kỹ n</w:t>
      </w:r>
      <w:r w:rsidR="00504686" w:rsidRPr="00292BEF">
        <w:rPr>
          <w:rFonts w:hint="eastAsia"/>
          <w:szCs w:val="26"/>
          <w:lang w:val="nl-NL"/>
        </w:rPr>
        <w:t>ă</w:t>
      </w:r>
      <w:r w:rsidR="00504686" w:rsidRPr="00292BEF">
        <w:rPr>
          <w:szCs w:val="26"/>
          <w:lang w:val="nl-NL"/>
        </w:rPr>
        <w:t xml:space="preserve">ng gì, càng chi tiết càng tốt). </w:t>
      </w:r>
    </w:p>
    <w:p w:rsidR="00504686" w:rsidRPr="00292BEF" w:rsidRDefault="00504686" w:rsidP="00321CE9">
      <w:pPr>
        <w:rPr>
          <w:szCs w:val="26"/>
          <w:lang w:val="nl-NL"/>
        </w:rPr>
      </w:pPr>
      <w:r w:rsidRPr="00292BEF">
        <w:rPr>
          <w:szCs w:val="26"/>
          <w:lang w:val="nl-NL"/>
        </w:rPr>
        <w:t>Trang bị nhận thức về tương tác thời gian thực và các yêu cầu đặt ra</w:t>
      </w:r>
    </w:p>
    <w:p w:rsidR="00504686" w:rsidRPr="00292BEF" w:rsidRDefault="00504686" w:rsidP="00321CE9">
      <w:pPr>
        <w:rPr>
          <w:szCs w:val="26"/>
          <w:lang w:val="nl-NL"/>
        </w:rPr>
      </w:pPr>
      <w:r w:rsidRPr="00292BEF">
        <w:rPr>
          <w:szCs w:val="26"/>
          <w:lang w:val="nl-NL"/>
        </w:rPr>
        <w:t>Cung cấp một số kỹ thuật nền tảng</w:t>
      </w:r>
    </w:p>
    <w:p w:rsidR="00504686" w:rsidRPr="00292BEF" w:rsidRDefault="00504686" w:rsidP="00321CE9">
      <w:pPr>
        <w:rPr>
          <w:szCs w:val="26"/>
          <w:lang w:val="nl-NL"/>
        </w:rPr>
      </w:pPr>
      <w:r w:rsidRPr="00292BEF">
        <w:rPr>
          <w:szCs w:val="26"/>
          <w:lang w:val="nl-NL"/>
        </w:rPr>
        <w:t>Giới thiệu các thuật toán phổ biến hiện nay về phát hiện đối tượng nhanh trong ảnh</w:t>
      </w:r>
    </w:p>
    <w:p w:rsidR="00504686" w:rsidRPr="00292BEF" w:rsidRDefault="00504686" w:rsidP="00321CE9">
      <w:pPr>
        <w:rPr>
          <w:szCs w:val="26"/>
          <w:lang w:val="nl-NL"/>
        </w:rPr>
      </w:pPr>
      <w:r w:rsidRPr="00292BEF">
        <w:rPr>
          <w:szCs w:val="26"/>
          <w:lang w:val="nl-NL"/>
        </w:rPr>
        <w:t>Giới thiệu các công cụ phần cứng có thể khai thác và ứng dụng thực tế</w:t>
      </w:r>
    </w:p>
    <w:p w:rsidR="00504686" w:rsidRPr="00292BEF" w:rsidRDefault="006E7037" w:rsidP="00321CE9">
      <w:pPr>
        <w:rPr>
          <w:b/>
          <w:szCs w:val="26"/>
          <w:lang w:val="nl-NL"/>
        </w:rPr>
      </w:pPr>
      <w:r>
        <w:rPr>
          <w:b/>
          <w:szCs w:val="26"/>
          <w:lang w:val="nl-NL"/>
        </w:rPr>
        <w:t>4</w:t>
      </w:r>
      <w:r w:rsidR="00504686" w:rsidRPr="00292BEF">
        <w:rPr>
          <w:b/>
          <w:szCs w:val="26"/>
          <w:lang w:val="nl-NL"/>
        </w:rPr>
        <w:t>. Bộ môn phụ trách: Khoa học máy tính</w:t>
      </w:r>
    </w:p>
    <w:p w:rsidR="00504686" w:rsidRPr="00292BEF" w:rsidRDefault="006E7037" w:rsidP="00321CE9">
      <w:pPr>
        <w:rPr>
          <w:b/>
          <w:szCs w:val="26"/>
          <w:lang w:val="nl-NL"/>
        </w:rPr>
      </w:pPr>
      <w:r>
        <w:rPr>
          <w:b/>
          <w:szCs w:val="26"/>
          <w:lang w:val="nl-NL"/>
        </w:rPr>
        <w:t>5</w:t>
      </w:r>
      <w:r w:rsidR="00504686" w:rsidRPr="00292BEF">
        <w:rPr>
          <w:b/>
          <w:szCs w:val="26"/>
          <w:lang w:val="nl-NL"/>
        </w:rPr>
        <w:t xml:space="preserve">. Phương tiện </w:t>
      </w:r>
      <w:r w:rsidR="00504686" w:rsidRPr="00292BEF">
        <w:rPr>
          <w:rFonts w:eastAsia="MS Mincho"/>
          <w:b/>
          <w:szCs w:val="26"/>
          <w:lang w:val="nl-NL"/>
        </w:rPr>
        <w:t>đ</w:t>
      </w:r>
      <w:r w:rsidR="00504686" w:rsidRPr="00292BEF">
        <w:rPr>
          <w:b/>
          <w:szCs w:val="26"/>
          <w:lang w:val="nl-NL"/>
        </w:rPr>
        <w:t>ảm bảo: Máy chiếu, phần mềm MATLAB</w:t>
      </w:r>
    </w:p>
    <w:p w:rsidR="00504686" w:rsidRPr="00C93A1C" w:rsidRDefault="006E7037" w:rsidP="00321CE9">
      <w:pPr>
        <w:rPr>
          <w:b/>
          <w:szCs w:val="26"/>
          <w:lang w:val="nl-NL"/>
        </w:rPr>
      </w:pPr>
      <w:r w:rsidRPr="00C93A1C">
        <w:rPr>
          <w:b/>
          <w:szCs w:val="26"/>
          <w:lang w:val="nl-NL"/>
        </w:rPr>
        <w:t>6</w:t>
      </w:r>
      <w:r w:rsidR="00504686" w:rsidRPr="00C93A1C">
        <w:rPr>
          <w:b/>
          <w:szCs w:val="26"/>
          <w:lang w:val="nl-NL"/>
        </w:rPr>
        <w:t>. Nội dung chi tiết môn học:</w:t>
      </w:r>
    </w:p>
    <w:p w:rsidR="00504686" w:rsidRPr="00C93A1C" w:rsidRDefault="00504686" w:rsidP="00321CE9">
      <w:pPr>
        <w:rPr>
          <w:b/>
          <w:bCs/>
          <w:iCs/>
          <w:szCs w:val="26"/>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9"/>
        <w:gridCol w:w="5777"/>
        <w:gridCol w:w="875"/>
        <w:gridCol w:w="944"/>
      </w:tblGrid>
      <w:tr w:rsidR="00504686" w:rsidRPr="00292BEF" w:rsidTr="00DA1997">
        <w:trPr>
          <w:trHeight w:val="601"/>
          <w:jc w:val="center"/>
        </w:trPr>
        <w:tc>
          <w:tcPr>
            <w:tcW w:w="936" w:type="pct"/>
            <w:vAlign w:val="center"/>
          </w:tcPr>
          <w:p w:rsidR="00504686" w:rsidRPr="00292BEF" w:rsidRDefault="00504686" w:rsidP="00321CE9">
            <w:pPr>
              <w:rPr>
                <w:b/>
                <w:bCs/>
                <w:szCs w:val="26"/>
              </w:rPr>
            </w:pPr>
            <w:r w:rsidRPr="00292BEF">
              <w:rPr>
                <w:b/>
                <w:bCs/>
                <w:szCs w:val="26"/>
                <w:lang w:val="en-GB"/>
              </w:rPr>
              <w:t>Chương</w:t>
            </w:r>
          </w:p>
        </w:tc>
        <w:tc>
          <w:tcPr>
            <w:tcW w:w="3090" w:type="pct"/>
            <w:vAlign w:val="center"/>
          </w:tcPr>
          <w:p w:rsidR="00504686" w:rsidRPr="0066569D" w:rsidRDefault="00504686" w:rsidP="00321CE9">
            <w:pPr>
              <w:rPr>
                <w:b/>
              </w:rPr>
            </w:pPr>
            <w:r w:rsidRPr="0066569D">
              <w:rPr>
                <w:b/>
              </w:rPr>
              <w:t>Nội dung</w:t>
            </w:r>
          </w:p>
        </w:tc>
        <w:tc>
          <w:tcPr>
            <w:tcW w:w="468" w:type="pct"/>
            <w:vAlign w:val="center"/>
          </w:tcPr>
          <w:p w:rsidR="00504686" w:rsidRPr="00292BEF" w:rsidRDefault="00504686" w:rsidP="00321CE9">
            <w:pPr>
              <w:rPr>
                <w:b/>
                <w:bCs/>
                <w:szCs w:val="26"/>
              </w:rPr>
            </w:pPr>
            <w:r w:rsidRPr="00292BEF">
              <w:rPr>
                <w:b/>
                <w:bCs/>
                <w:szCs w:val="26"/>
              </w:rPr>
              <w:t>Số tiết</w:t>
            </w:r>
          </w:p>
        </w:tc>
        <w:tc>
          <w:tcPr>
            <w:tcW w:w="505" w:type="pct"/>
            <w:vAlign w:val="center"/>
          </w:tcPr>
          <w:p w:rsidR="00504686" w:rsidRPr="00292BEF" w:rsidRDefault="00504686" w:rsidP="00321CE9">
            <w:pPr>
              <w:rPr>
                <w:b/>
                <w:bCs/>
                <w:szCs w:val="26"/>
              </w:rPr>
            </w:pPr>
            <w:r w:rsidRPr="00292BEF">
              <w:rPr>
                <w:b/>
                <w:bCs/>
                <w:szCs w:val="26"/>
              </w:rPr>
              <w:t>TLTK</w:t>
            </w:r>
          </w:p>
        </w:tc>
      </w:tr>
      <w:tr w:rsidR="00504686" w:rsidRPr="00292BEF" w:rsidTr="00DA1997">
        <w:trPr>
          <w:jc w:val="center"/>
        </w:trPr>
        <w:tc>
          <w:tcPr>
            <w:tcW w:w="936" w:type="pct"/>
          </w:tcPr>
          <w:p w:rsidR="00504686" w:rsidRPr="00292BEF" w:rsidRDefault="00504686" w:rsidP="00321CE9">
            <w:pPr>
              <w:rPr>
                <w:szCs w:val="26"/>
              </w:rPr>
            </w:pPr>
            <w:r w:rsidRPr="00292BEF">
              <w:rPr>
                <w:szCs w:val="26"/>
              </w:rPr>
              <w:t>1</w:t>
            </w:r>
          </w:p>
        </w:tc>
        <w:tc>
          <w:tcPr>
            <w:tcW w:w="3090" w:type="pct"/>
          </w:tcPr>
          <w:p w:rsidR="00504686" w:rsidRPr="00292BEF" w:rsidRDefault="00504686" w:rsidP="00321CE9">
            <w:r w:rsidRPr="00292BEF">
              <w:t>Nhu cầu phát hiện nhanh đối tượng trong ảnh và các khó khăn</w:t>
            </w:r>
          </w:p>
          <w:p w:rsidR="00504686" w:rsidRPr="00292BEF" w:rsidRDefault="00504686" w:rsidP="00321CE9">
            <w:r>
              <w:t xml:space="preserve">1.1 </w:t>
            </w:r>
            <w:r w:rsidRPr="00292BEF">
              <w:t>Bài toán phát hiện đối tượng trong ảnh</w:t>
            </w:r>
          </w:p>
          <w:p w:rsidR="00504686" w:rsidRPr="00292BEF" w:rsidRDefault="00504686" w:rsidP="00321CE9">
            <w:r>
              <w:t xml:space="preserve">1.2 </w:t>
            </w:r>
            <w:r w:rsidRPr="00292BEF">
              <w:t>Tương tác thực tại ảo</w:t>
            </w:r>
          </w:p>
          <w:p w:rsidR="00504686" w:rsidRPr="00292BEF" w:rsidRDefault="00504686" w:rsidP="00321CE9">
            <w:r>
              <w:t xml:space="preserve">1.3 </w:t>
            </w:r>
            <w:r w:rsidRPr="00292BEF">
              <w:t>Các yêu cầu xử lý theo thời gian thực của bài toán phát hiện đối tượng</w:t>
            </w:r>
          </w:p>
        </w:tc>
        <w:tc>
          <w:tcPr>
            <w:tcW w:w="468" w:type="pct"/>
          </w:tcPr>
          <w:p w:rsidR="00504686" w:rsidRPr="00292BEF" w:rsidRDefault="00B53A97" w:rsidP="00321CE9">
            <w:pPr>
              <w:rPr>
                <w:szCs w:val="26"/>
              </w:rPr>
            </w:pPr>
            <w:r>
              <w:rPr>
                <w:szCs w:val="26"/>
              </w:rPr>
              <w:t>18</w:t>
            </w:r>
          </w:p>
        </w:tc>
        <w:tc>
          <w:tcPr>
            <w:tcW w:w="505" w:type="pct"/>
          </w:tcPr>
          <w:p w:rsidR="00504686" w:rsidRPr="00292BEF" w:rsidRDefault="00504686" w:rsidP="00321CE9">
            <w:pPr>
              <w:rPr>
                <w:szCs w:val="26"/>
              </w:rPr>
            </w:pPr>
            <w:r w:rsidRPr="00292BEF">
              <w:rPr>
                <w:szCs w:val="26"/>
              </w:rPr>
              <w:t>1,2</w:t>
            </w:r>
          </w:p>
        </w:tc>
      </w:tr>
      <w:tr w:rsidR="00504686" w:rsidRPr="00292BEF" w:rsidTr="00DA1997">
        <w:trPr>
          <w:jc w:val="center"/>
        </w:trPr>
        <w:tc>
          <w:tcPr>
            <w:tcW w:w="936" w:type="pct"/>
          </w:tcPr>
          <w:p w:rsidR="00504686" w:rsidRPr="00292BEF" w:rsidRDefault="00504686" w:rsidP="00321CE9">
            <w:pPr>
              <w:rPr>
                <w:szCs w:val="26"/>
              </w:rPr>
            </w:pPr>
            <w:r w:rsidRPr="00292BEF">
              <w:rPr>
                <w:szCs w:val="26"/>
              </w:rPr>
              <w:t>2</w:t>
            </w:r>
          </w:p>
        </w:tc>
        <w:tc>
          <w:tcPr>
            <w:tcW w:w="3090" w:type="pct"/>
          </w:tcPr>
          <w:p w:rsidR="00504686" w:rsidRPr="00292BEF" w:rsidRDefault="00504686" w:rsidP="00321CE9">
            <w:r w:rsidRPr="00292BEF">
              <w:t>Một số kỹ thuật tiền xử lý ảnh</w:t>
            </w:r>
          </w:p>
          <w:p w:rsidR="00504686" w:rsidRPr="00292BEF" w:rsidRDefault="00504686" w:rsidP="00321CE9">
            <w:r w:rsidRPr="00292BEF">
              <w:t>2.1. Lọc nhiễu và nhị phân hóa</w:t>
            </w:r>
          </w:p>
          <w:p w:rsidR="00504686" w:rsidRPr="00292BEF" w:rsidRDefault="00504686" w:rsidP="00321CE9">
            <w:r w:rsidRPr="00292BEF">
              <w:t>2.2. Kỹ thuật dò biên</w:t>
            </w:r>
          </w:p>
          <w:p w:rsidR="00504686" w:rsidRPr="00292BEF" w:rsidRDefault="00504686" w:rsidP="00321CE9">
            <w:r w:rsidRPr="00292BEF">
              <w:t>2.3. Phát hiện vùng liên kết</w:t>
            </w:r>
          </w:p>
          <w:p w:rsidR="00504686" w:rsidRPr="00292BEF" w:rsidRDefault="00504686" w:rsidP="00321CE9">
            <w:r w:rsidRPr="00292BEF">
              <w:t>2.4. Chuyển đổi không gian màu</w:t>
            </w:r>
          </w:p>
          <w:p w:rsidR="00504686" w:rsidRPr="00292BEF" w:rsidRDefault="00504686" w:rsidP="00321CE9">
            <w:r w:rsidRPr="00292BEF">
              <w:t>2.5. Xử lý trực tiếp trên ảnh JPEG</w:t>
            </w:r>
          </w:p>
        </w:tc>
        <w:tc>
          <w:tcPr>
            <w:tcW w:w="468" w:type="pct"/>
          </w:tcPr>
          <w:p w:rsidR="00504686" w:rsidRPr="00292BEF" w:rsidRDefault="00B53A97" w:rsidP="00321CE9">
            <w:pPr>
              <w:rPr>
                <w:szCs w:val="26"/>
              </w:rPr>
            </w:pPr>
            <w:r>
              <w:rPr>
                <w:szCs w:val="26"/>
              </w:rPr>
              <w:t>18</w:t>
            </w:r>
          </w:p>
        </w:tc>
        <w:tc>
          <w:tcPr>
            <w:tcW w:w="505" w:type="pct"/>
          </w:tcPr>
          <w:p w:rsidR="00504686" w:rsidRPr="00292BEF" w:rsidRDefault="00504686" w:rsidP="00321CE9">
            <w:pPr>
              <w:rPr>
                <w:szCs w:val="26"/>
              </w:rPr>
            </w:pPr>
            <w:r w:rsidRPr="00292BEF">
              <w:rPr>
                <w:szCs w:val="26"/>
              </w:rPr>
              <w:t>1,2</w:t>
            </w:r>
          </w:p>
        </w:tc>
      </w:tr>
      <w:tr w:rsidR="00504686" w:rsidRPr="00292BEF" w:rsidTr="00DA1997">
        <w:trPr>
          <w:jc w:val="center"/>
        </w:trPr>
        <w:tc>
          <w:tcPr>
            <w:tcW w:w="936" w:type="pct"/>
            <w:vAlign w:val="center"/>
          </w:tcPr>
          <w:p w:rsidR="00504686" w:rsidRPr="00292BEF" w:rsidRDefault="00504686" w:rsidP="00321CE9">
            <w:pPr>
              <w:rPr>
                <w:szCs w:val="26"/>
              </w:rPr>
            </w:pPr>
            <w:r w:rsidRPr="00292BEF">
              <w:rPr>
                <w:szCs w:val="26"/>
              </w:rPr>
              <w:lastRenderedPageBreak/>
              <w:t>3</w:t>
            </w:r>
          </w:p>
        </w:tc>
        <w:tc>
          <w:tcPr>
            <w:tcW w:w="3090" w:type="pct"/>
          </w:tcPr>
          <w:p w:rsidR="00504686" w:rsidRPr="00292BEF" w:rsidRDefault="00504686" w:rsidP="00321CE9">
            <w:r w:rsidRPr="00292BEF">
              <w:t xml:space="preserve">Giới thiệu một số giải thuật tăng tốc độ xử lý </w:t>
            </w:r>
          </w:p>
          <w:p w:rsidR="00504686" w:rsidRPr="00292BEF" w:rsidRDefault="00504686" w:rsidP="00321CE9">
            <w:r w:rsidRPr="00292BEF">
              <w:t>3.1. Dựa trên các đặc trưng có tính kế thừa trong tính toán</w:t>
            </w:r>
          </w:p>
          <w:p w:rsidR="00504686" w:rsidRPr="00292BEF" w:rsidRDefault="00504686" w:rsidP="00321CE9">
            <w:r w:rsidRPr="00292BEF">
              <w:t>3.2. Dựa trên các đặc điểm sinh học của mắt người</w:t>
            </w:r>
          </w:p>
          <w:p w:rsidR="00504686" w:rsidRPr="00292BEF" w:rsidRDefault="00504686" w:rsidP="00321CE9">
            <w:r w:rsidRPr="00292BEF">
              <w:t>3.3. Kỹ thuật sử dụng bảng tra cứu</w:t>
            </w:r>
          </w:p>
          <w:p w:rsidR="00504686" w:rsidRPr="00292BEF" w:rsidRDefault="00504686" w:rsidP="00321CE9">
            <w:r w:rsidRPr="00292BEF">
              <w:t>3.4. Khai thác các giải thuật sẵn có của Đồ họa máy tính</w:t>
            </w:r>
          </w:p>
        </w:tc>
        <w:tc>
          <w:tcPr>
            <w:tcW w:w="468" w:type="pct"/>
          </w:tcPr>
          <w:p w:rsidR="00504686" w:rsidRPr="00292BEF" w:rsidRDefault="00B53A97" w:rsidP="00321CE9">
            <w:pPr>
              <w:rPr>
                <w:iCs/>
                <w:szCs w:val="26"/>
              </w:rPr>
            </w:pPr>
            <w:r>
              <w:rPr>
                <w:iCs/>
                <w:szCs w:val="26"/>
              </w:rPr>
              <w:t>18</w:t>
            </w:r>
          </w:p>
        </w:tc>
        <w:tc>
          <w:tcPr>
            <w:tcW w:w="505" w:type="pct"/>
          </w:tcPr>
          <w:p w:rsidR="00504686" w:rsidRPr="00292BEF" w:rsidRDefault="00504686" w:rsidP="00321CE9">
            <w:pPr>
              <w:rPr>
                <w:i/>
                <w:iCs/>
                <w:szCs w:val="26"/>
              </w:rPr>
            </w:pPr>
            <w:r w:rsidRPr="00292BEF">
              <w:rPr>
                <w:i/>
                <w:iCs/>
                <w:szCs w:val="26"/>
              </w:rPr>
              <w:t>1,2,3,4</w:t>
            </w:r>
          </w:p>
        </w:tc>
      </w:tr>
      <w:tr w:rsidR="00504686" w:rsidRPr="00292BEF" w:rsidTr="00DA1997">
        <w:trPr>
          <w:jc w:val="center"/>
        </w:trPr>
        <w:tc>
          <w:tcPr>
            <w:tcW w:w="936" w:type="pct"/>
            <w:vAlign w:val="center"/>
          </w:tcPr>
          <w:p w:rsidR="00504686" w:rsidRPr="00292BEF" w:rsidRDefault="00504686" w:rsidP="00321CE9">
            <w:pPr>
              <w:rPr>
                <w:szCs w:val="26"/>
              </w:rPr>
            </w:pPr>
            <w:r w:rsidRPr="00292BEF">
              <w:rPr>
                <w:szCs w:val="26"/>
              </w:rPr>
              <w:t>4</w:t>
            </w:r>
          </w:p>
        </w:tc>
        <w:tc>
          <w:tcPr>
            <w:tcW w:w="3090" w:type="pct"/>
          </w:tcPr>
          <w:p w:rsidR="00504686" w:rsidRPr="00292BEF" w:rsidRDefault="00504686" w:rsidP="00321CE9">
            <w:pPr>
              <w:rPr>
                <w:szCs w:val="26"/>
              </w:rPr>
            </w:pPr>
            <w:r w:rsidRPr="00292BEF">
              <w:rPr>
                <w:szCs w:val="26"/>
              </w:rPr>
              <w:t>Tăng tốc độ xử lý dựa trên các đặc điểm về công nghệ tính toán</w:t>
            </w:r>
          </w:p>
          <w:p w:rsidR="00504686" w:rsidRPr="00292BEF" w:rsidRDefault="00504686" w:rsidP="00321CE9">
            <w:pPr>
              <w:rPr>
                <w:szCs w:val="26"/>
              </w:rPr>
            </w:pPr>
            <w:r w:rsidRPr="00292BEF">
              <w:rPr>
                <w:szCs w:val="26"/>
              </w:rPr>
              <w:t>4.1. Khai thác công cụ MMX</w:t>
            </w:r>
          </w:p>
          <w:p w:rsidR="00504686" w:rsidRPr="00292BEF" w:rsidRDefault="00504686" w:rsidP="00321CE9">
            <w:pPr>
              <w:rPr>
                <w:szCs w:val="26"/>
              </w:rPr>
            </w:pPr>
            <w:r w:rsidRPr="00292BEF">
              <w:rPr>
                <w:szCs w:val="26"/>
              </w:rPr>
              <w:t>4.2. Kỹ thuật nạp dữ liệu vào vùng bộ nhớ nhanh của máy tính</w:t>
            </w:r>
          </w:p>
          <w:p w:rsidR="00504686" w:rsidRPr="00292BEF" w:rsidRDefault="00504686" w:rsidP="00321CE9">
            <w:pPr>
              <w:rPr>
                <w:szCs w:val="26"/>
              </w:rPr>
            </w:pPr>
            <w:r w:rsidRPr="00292BEF">
              <w:rPr>
                <w:szCs w:val="26"/>
              </w:rPr>
              <w:t>4.3. Lập trình song song</w:t>
            </w:r>
          </w:p>
          <w:p w:rsidR="00504686" w:rsidRPr="00292BEF" w:rsidRDefault="00504686" w:rsidP="00321CE9">
            <w:pPr>
              <w:rPr>
                <w:szCs w:val="26"/>
              </w:rPr>
            </w:pPr>
            <w:r w:rsidRPr="00292BEF">
              <w:rPr>
                <w:szCs w:val="26"/>
              </w:rPr>
              <w:t>4.4. Khai thác chíp đồ họa CUDA</w:t>
            </w:r>
          </w:p>
        </w:tc>
        <w:tc>
          <w:tcPr>
            <w:tcW w:w="468" w:type="pct"/>
          </w:tcPr>
          <w:p w:rsidR="00504686" w:rsidRPr="00292BEF" w:rsidRDefault="00B53A97" w:rsidP="00321CE9">
            <w:pPr>
              <w:rPr>
                <w:iCs/>
                <w:szCs w:val="26"/>
              </w:rPr>
            </w:pPr>
            <w:r>
              <w:rPr>
                <w:iCs/>
                <w:szCs w:val="26"/>
              </w:rPr>
              <w:t>18</w:t>
            </w:r>
          </w:p>
        </w:tc>
        <w:tc>
          <w:tcPr>
            <w:tcW w:w="505" w:type="pct"/>
          </w:tcPr>
          <w:p w:rsidR="00504686" w:rsidRPr="00292BEF" w:rsidRDefault="00504686" w:rsidP="00321CE9">
            <w:pPr>
              <w:rPr>
                <w:i/>
                <w:iCs/>
                <w:szCs w:val="26"/>
              </w:rPr>
            </w:pPr>
            <w:r w:rsidRPr="00292BEF">
              <w:rPr>
                <w:i/>
                <w:iCs/>
                <w:szCs w:val="26"/>
              </w:rPr>
              <w:t>1,2</w:t>
            </w:r>
          </w:p>
        </w:tc>
      </w:tr>
      <w:tr w:rsidR="00504686" w:rsidRPr="00292BEF" w:rsidTr="00DA1997">
        <w:trPr>
          <w:jc w:val="center"/>
        </w:trPr>
        <w:tc>
          <w:tcPr>
            <w:tcW w:w="936" w:type="pct"/>
            <w:vAlign w:val="center"/>
          </w:tcPr>
          <w:p w:rsidR="00504686" w:rsidRPr="00292BEF" w:rsidRDefault="00504686" w:rsidP="00321CE9">
            <w:pPr>
              <w:rPr>
                <w:szCs w:val="26"/>
              </w:rPr>
            </w:pPr>
            <w:r w:rsidRPr="00292BEF">
              <w:rPr>
                <w:szCs w:val="26"/>
              </w:rPr>
              <w:t>5</w:t>
            </w:r>
          </w:p>
        </w:tc>
        <w:tc>
          <w:tcPr>
            <w:tcW w:w="3090" w:type="pct"/>
          </w:tcPr>
          <w:p w:rsidR="00504686" w:rsidRPr="00292BEF" w:rsidRDefault="00504686" w:rsidP="00321CE9">
            <w:pPr>
              <w:rPr>
                <w:szCs w:val="26"/>
              </w:rPr>
            </w:pPr>
            <w:r w:rsidRPr="00292BEF">
              <w:rPr>
                <w:szCs w:val="26"/>
              </w:rPr>
              <w:t>Giới thiệu một số giải thuật phat hiện nhanh đối tượng thông dụng hiện nay</w:t>
            </w:r>
          </w:p>
          <w:p w:rsidR="00504686" w:rsidRPr="00292BEF" w:rsidRDefault="00504686" w:rsidP="00321CE9">
            <w:pPr>
              <w:rPr>
                <w:szCs w:val="26"/>
              </w:rPr>
            </w:pPr>
            <w:r w:rsidRPr="00292BEF">
              <w:rPr>
                <w:szCs w:val="26"/>
              </w:rPr>
              <w:t>5.1. Phương pháp sử dụng đặc trưng Haar-like và giải thuật học máy Adaboost</w:t>
            </w:r>
          </w:p>
          <w:p w:rsidR="00504686" w:rsidRPr="00292BEF" w:rsidRDefault="00504686" w:rsidP="00321CE9">
            <w:pPr>
              <w:rPr>
                <w:szCs w:val="26"/>
              </w:rPr>
            </w:pPr>
            <w:r w:rsidRPr="00292BEF">
              <w:rPr>
                <w:szCs w:val="26"/>
              </w:rPr>
              <w:t>5.2. Kỹ thuật phát hiện theo phân bố có hướng của cường độ sáng  trong ảnh HOG</w:t>
            </w:r>
          </w:p>
          <w:p w:rsidR="00504686" w:rsidRPr="00292BEF" w:rsidRDefault="00504686" w:rsidP="00321CE9">
            <w:pPr>
              <w:rPr>
                <w:szCs w:val="26"/>
              </w:rPr>
            </w:pPr>
            <w:r w:rsidRPr="00292BEF">
              <w:rPr>
                <w:szCs w:val="26"/>
              </w:rPr>
              <w:t>5.3. Kỹ thuật phát hiện bằng các bộ lọc tín hiệu</w:t>
            </w:r>
          </w:p>
          <w:p w:rsidR="00504686" w:rsidRPr="00292BEF" w:rsidRDefault="00504686" w:rsidP="00321CE9">
            <w:pPr>
              <w:rPr>
                <w:szCs w:val="26"/>
              </w:rPr>
            </w:pPr>
            <w:r w:rsidRPr="00292BEF">
              <w:rPr>
                <w:szCs w:val="26"/>
              </w:rPr>
              <w:t>5.4. Phân vùng theo màu sắc</w:t>
            </w:r>
          </w:p>
          <w:p w:rsidR="00504686" w:rsidRPr="00292BEF" w:rsidRDefault="00504686" w:rsidP="00321CE9">
            <w:pPr>
              <w:rPr>
                <w:szCs w:val="26"/>
              </w:rPr>
            </w:pPr>
            <w:r w:rsidRPr="00292BEF">
              <w:rPr>
                <w:szCs w:val="26"/>
              </w:rPr>
              <w:t>5.5. Tìm kiếm đa cấp</w:t>
            </w:r>
          </w:p>
          <w:p w:rsidR="00504686" w:rsidRPr="00292BEF" w:rsidRDefault="00504686" w:rsidP="00321CE9">
            <w:pPr>
              <w:rPr>
                <w:szCs w:val="26"/>
              </w:rPr>
            </w:pPr>
            <w:r w:rsidRPr="00292BEF">
              <w:rPr>
                <w:szCs w:val="26"/>
              </w:rPr>
              <w:t>5.6. Sử dụng các phép biến đổi tích phân</w:t>
            </w:r>
          </w:p>
        </w:tc>
        <w:tc>
          <w:tcPr>
            <w:tcW w:w="468" w:type="pct"/>
          </w:tcPr>
          <w:p w:rsidR="00504686" w:rsidRPr="00292BEF" w:rsidRDefault="00B53A97" w:rsidP="00321CE9">
            <w:pPr>
              <w:rPr>
                <w:iCs/>
                <w:szCs w:val="26"/>
              </w:rPr>
            </w:pPr>
            <w:r>
              <w:rPr>
                <w:iCs/>
                <w:szCs w:val="26"/>
              </w:rPr>
              <w:t>18</w:t>
            </w:r>
          </w:p>
        </w:tc>
        <w:tc>
          <w:tcPr>
            <w:tcW w:w="505" w:type="pct"/>
          </w:tcPr>
          <w:p w:rsidR="00504686" w:rsidRPr="00292BEF" w:rsidRDefault="00504686" w:rsidP="00321CE9">
            <w:pPr>
              <w:rPr>
                <w:i/>
                <w:iCs/>
                <w:szCs w:val="26"/>
              </w:rPr>
            </w:pPr>
            <w:r w:rsidRPr="00292BEF">
              <w:rPr>
                <w:i/>
                <w:iCs/>
                <w:szCs w:val="26"/>
              </w:rPr>
              <w:t>3,4,5</w:t>
            </w:r>
          </w:p>
        </w:tc>
      </w:tr>
      <w:tr w:rsidR="00504686" w:rsidRPr="00292BEF" w:rsidTr="00DA1997">
        <w:trPr>
          <w:jc w:val="center"/>
        </w:trPr>
        <w:tc>
          <w:tcPr>
            <w:tcW w:w="936" w:type="pct"/>
            <w:vAlign w:val="center"/>
          </w:tcPr>
          <w:p w:rsidR="00504686" w:rsidRPr="00292BEF" w:rsidRDefault="00504686" w:rsidP="00321CE9">
            <w:pPr>
              <w:rPr>
                <w:szCs w:val="26"/>
              </w:rPr>
            </w:pPr>
          </w:p>
        </w:tc>
        <w:tc>
          <w:tcPr>
            <w:tcW w:w="3090" w:type="pct"/>
          </w:tcPr>
          <w:p w:rsidR="00504686" w:rsidRPr="00292BEF" w:rsidRDefault="00504686" w:rsidP="00321CE9">
            <w:pPr>
              <w:rPr>
                <w:b/>
                <w:bCs/>
                <w:szCs w:val="26"/>
              </w:rPr>
            </w:pPr>
            <w:r w:rsidRPr="00292BEF">
              <w:rPr>
                <w:b/>
                <w:bCs/>
                <w:szCs w:val="26"/>
              </w:rPr>
              <w:t>Tổng</w:t>
            </w:r>
          </w:p>
        </w:tc>
        <w:tc>
          <w:tcPr>
            <w:tcW w:w="468" w:type="pct"/>
          </w:tcPr>
          <w:p w:rsidR="00504686" w:rsidRPr="00292BEF" w:rsidRDefault="00B53A97" w:rsidP="00321CE9">
            <w:pPr>
              <w:rPr>
                <w:iCs/>
                <w:szCs w:val="26"/>
              </w:rPr>
            </w:pPr>
            <w:r>
              <w:rPr>
                <w:iCs/>
                <w:szCs w:val="26"/>
              </w:rPr>
              <w:t>90</w:t>
            </w:r>
          </w:p>
        </w:tc>
        <w:tc>
          <w:tcPr>
            <w:tcW w:w="505" w:type="pct"/>
          </w:tcPr>
          <w:p w:rsidR="00504686" w:rsidRPr="00292BEF" w:rsidRDefault="00504686" w:rsidP="00321CE9">
            <w:pPr>
              <w:rPr>
                <w:i/>
                <w:iCs/>
                <w:szCs w:val="26"/>
              </w:rPr>
            </w:pPr>
          </w:p>
        </w:tc>
      </w:tr>
    </w:tbl>
    <w:p w:rsidR="00221F62" w:rsidRDefault="00221F62" w:rsidP="00321CE9">
      <w:pPr>
        <w:rPr>
          <w:b/>
          <w:bCs/>
          <w:iCs/>
          <w:szCs w:val="26"/>
        </w:rPr>
      </w:pPr>
    </w:p>
    <w:p w:rsidR="00221F62" w:rsidRDefault="00221F62" w:rsidP="00321CE9">
      <w:pPr>
        <w:rPr>
          <w:b/>
          <w:szCs w:val="26"/>
        </w:rPr>
      </w:pPr>
    </w:p>
    <w:p w:rsidR="00504686" w:rsidRPr="00292BEF" w:rsidRDefault="006E7037" w:rsidP="00321CE9">
      <w:pPr>
        <w:rPr>
          <w:b/>
          <w:szCs w:val="26"/>
        </w:rPr>
      </w:pPr>
      <w:r>
        <w:rPr>
          <w:b/>
          <w:szCs w:val="26"/>
        </w:rPr>
        <w:t>7</w:t>
      </w:r>
      <w:r w:rsidR="00504686" w:rsidRPr="00292BEF">
        <w:rPr>
          <w:b/>
          <w:szCs w:val="26"/>
        </w:rPr>
        <w:t>.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
        <w:gridCol w:w="4917"/>
        <w:gridCol w:w="832"/>
        <w:gridCol w:w="1654"/>
        <w:gridCol w:w="692"/>
        <w:gridCol w:w="706"/>
      </w:tblGrid>
      <w:tr w:rsidR="00504686" w:rsidRPr="00292BEF" w:rsidTr="00DA1997">
        <w:trPr>
          <w:cantSplit/>
          <w:trHeight w:val="158"/>
        </w:trPr>
        <w:tc>
          <w:tcPr>
            <w:tcW w:w="291" w:type="pct"/>
            <w:vMerge w:val="restart"/>
            <w:vAlign w:val="center"/>
          </w:tcPr>
          <w:p w:rsidR="00504686" w:rsidRPr="00292BEF" w:rsidRDefault="00504686" w:rsidP="00321CE9">
            <w:pPr>
              <w:rPr>
                <w:szCs w:val="26"/>
                <w:lang w:val="nl-NL"/>
              </w:rPr>
            </w:pPr>
            <w:r w:rsidRPr="00292BEF">
              <w:rPr>
                <w:szCs w:val="26"/>
                <w:lang w:val="nl-NL"/>
              </w:rPr>
              <w:t xml:space="preserve">           TT</w:t>
            </w:r>
          </w:p>
        </w:tc>
        <w:tc>
          <w:tcPr>
            <w:tcW w:w="2631" w:type="pct"/>
            <w:vMerge w:val="restart"/>
            <w:vAlign w:val="center"/>
          </w:tcPr>
          <w:p w:rsidR="00504686" w:rsidRPr="00292BEF" w:rsidRDefault="00504686" w:rsidP="00321CE9">
            <w:pPr>
              <w:rPr>
                <w:szCs w:val="26"/>
                <w:lang w:val="nl-NL"/>
              </w:rPr>
            </w:pPr>
            <w:r w:rsidRPr="00292BEF">
              <w:rPr>
                <w:szCs w:val="26"/>
                <w:lang w:val="nl-NL"/>
              </w:rPr>
              <w:t>Tên tài liệu</w:t>
            </w:r>
          </w:p>
        </w:tc>
        <w:tc>
          <w:tcPr>
            <w:tcW w:w="2078" w:type="pct"/>
            <w:gridSpan w:val="4"/>
          </w:tcPr>
          <w:p w:rsidR="00504686" w:rsidRPr="00292BEF" w:rsidRDefault="00504686" w:rsidP="00321CE9">
            <w:pPr>
              <w:rPr>
                <w:szCs w:val="26"/>
                <w:lang w:val="nl-NL"/>
              </w:rPr>
            </w:pPr>
            <w:r w:rsidRPr="00292BEF">
              <w:rPr>
                <w:szCs w:val="26"/>
                <w:lang w:val="nl-NL"/>
              </w:rPr>
              <w:t>Tình trạng tài liệu</w:t>
            </w:r>
          </w:p>
        </w:tc>
      </w:tr>
      <w:tr w:rsidR="00504686" w:rsidRPr="00292BEF" w:rsidTr="00DA1997">
        <w:trPr>
          <w:cantSplit/>
          <w:trHeight w:val="157"/>
        </w:trPr>
        <w:tc>
          <w:tcPr>
            <w:tcW w:w="291" w:type="pct"/>
            <w:vMerge/>
          </w:tcPr>
          <w:p w:rsidR="00504686" w:rsidRPr="00292BEF" w:rsidRDefault="00504686" w:rsidP="00321CE9">
            <w:pPr>
              <w:rPr>
                <w:szCs w:val="26"/>
                <w:lang w:val="nl-NL"/>
              </w:rPr>
            </w:pPr>
          </w:p>
        </w:tc>
        <w:tc>
          <w:tcPr>
            <w:tcW w:w="2631" w:type="pct"/>
            <w:vMerge/>
          </w:tcPr>
          <w:p w:rsidR="00504686" w:rsidRPr="00292BEF" w:rsidRDefault="00504686" w:rsidP="00321CE9">
            <w:pPr>
              <w:rPr>
                <w:szCs w:val="26"/>
                <w:lang w:val="nl-NL"/>
              </w:rPr>
            </w:pPr>
          </w:p>
        </w:tc>
        <w:tc>
          <w:tcPr>
            <w:tcW w:w="445" w:type="pct"/>
          </w:tcPr>
          <w:p w:rsidR="00504686" w:rsidRPr="00292BEF" w:rsidRDefault="00504686" w:rsidP="00321CE9">
            <w:pPr>
              <w:rPr>
                <w:szCs w:val="26"/>
                <w:lang w:val="nl-NL"/>
              </w:rPr>
            </w:pPr>
            <w:r w:rsidRPr="00292BEF">
              <w:rPr>
                <w:szCs w:val="26"/>
                <w:lang w:val="nl-NL"/>
              </w:rPr>
              <w:t>Có trên thư viện</w:t>
            </w:r>
          </w:p>
        </w:tc>
        <w:tc>
          <w:tcPr>
            <w:tcW w:w="885" w:type="pct"/>
          </w:tcPr>
          <w:p w:rsidR="00504686" w:rsidRPr="00292BEF" w:rsidRDefault="00504686" w:rsidP="00321CE9">
            <w:pPr>
              <w:rPr>
                <w:szCs w:val="26"/>
                <w:lang w:val="nl-NL"/>
              </w:rPr>
            </w:pPr>
            <w:r w:rsidRPr="00292BEF">
              <w:rPr>
                <w:szCs w:val="26"/>
                <w:lang w:val="nl-NL"/>
              </w:rPr>
              <w:t>Giáo viên  hoặc Khoa có,  cho mượn để TV pho tô hoặc có File Điện tử</w:t>
            </w:r>
          </w:p>
        </w:tc>
        <w:tc>
          <w:tcPr>
            <w:tcW w:w="370" w:type="pct"/>
          </w:tcPr>
          <w:p w:rsidR="00504686" w:rsidRPr="00292BEF" w:rsidRDefault="00504686" w:rsidP="00321CE9">
            <w:pPr>
              <w:rPr>
                <w:szCs w:val="26"/>
              </w:rPr>
            </w:pPr>
            <w:r w:rsidRPr="00292BEF">
              <w:rPr>
                <w:szCs w:val="26"/>
              </w:rPr>
              <w:t>Đề nghị mua mới</w:t>
            </w:r>
          </w:p>
        </w:tc>
        <w:tc>
          <w:tcPr>
            <w:tcW w:w="378" w:type="pct"/>
          </w:tcPr>
          <w:p w:rsidR="00504686" w:rsidRPr="00292BEF" w:rsidRDefault="00504686" w:rsidP="00321CE9">
            <w:pPr>
              <w:rPr>
                <w:szCs w:val="26"/>
              </w:rPr>
            </w:pPr>
            <w:r w:rsidRPr="00292BEF">
              <w:rPr>
                <w:szCs w:val="26"/>
              </w:rPr>
              <w:t>Đề nghị biên soạn mới</w:t>
            </w:r>
          </w:p>
        </w:tc>
      </w:tr>
      <w:tr w:rsidR="00504686" w:rsidRPr="00292BEF" w:rsidTr="00DA1997">
        <w:tc>
          <w:tcPr>
            <w:tcW w:w="291" w:type="pct"/>
          </w:tcPr>
          <w:p w:rsidR="00504686" w:rsidRPr="00292BEF" w:rsidRDefault="00504686" w:rsidP="00321CE9">
            <w:pPr>
              <w:rPr>
                <w:szCs w:val="26"/>
                <w:lang w:val="nl-NL"/>
              </w:rPr>
            </w:pPr>
            <w:r w:rsidRPr="00292BEF">
              <w:rPr>
                <w:szCs w:val="26"/>
                <w:lang w:val="nl-NL"/>
              </w:rPr>
              <w:lastRenderedPageBreak/>
              <w:t>1</w:t>
            </w:r>
          </w:p>
        </w:tc>
        <w:tc>
          <w:tcPr>
            <w:tcW w:w="2631" w:type="pct"/>
          </w:tcPr>
          <w:p w:rsidR="00504686" w:rsidRPr="00292BEF" w:rsidRDefault="00504686" w:rsidP="00321CE9">
            <w:pPr>
              <w:rPr>
                <w:szCs w:val="26"/>
                <w:lang w:val="nl-NL"/>
              </w:rPr>
            </w:pPr>
            <w:r w:rsidRPr="00292BEF">
              <w:rPr>
                <w:szCs w:val="26"/>
                <w:lang w:val="nl-NL"/>
              </w:rPr>
              <w:t>Nguyễn Thế Hiếu/ Xử lý ảnh và một số ứng dụng/ NXB KHKT 2008</w:t>
            </w:r>
          </w:p>
        </w:tc>
        <w:tc>
          <w:tcPr>
            <w:tcW w:w="445" w:type="pct"/>
          </w:tcPr>
          <w:p w:rsidR="00504686" w:rsidRPr="00292BEF" w:rsidRDefault="00504686" w:rsidP="00321CE9">
            <w:pPr>
              <w:rPr>
                <w:szCs w:val="26"/>
                <w:lang w:val="nl-NL"/>
              </w:rPr>
            </w:pPr>
          </w:p>
        </w:tc>
        <w:tc>
          <w:tcPr>
            <w:tcW w:w="885" w:type="pct"/>
          </w:tcPr>
          <w:p w:rsidR="00504686" w:rsidRPr="00292BEF" w:rsidRDefault="00504686" w:rsidP="00321CE9">
            <w:pPr>
              <w:rPr>
                <w:szCs w:val="26"/>
                <w:lang w:val="nl-NL"/>
              </w:rPr>
            </w:pPr>
            <w:r w:rsidRPr="00292BEF">
              <w:rPr>
                <w:szCs w:val="26"/>
                <w:lang w:val="nl-NL"/>
              </w:rPr>
              <w:t>X</w:t>
            </w:r>
          </w:p>
        </w:tc>
        <w:tc>
          <w:tcPr>
            <w:tcW w:w="370" w:type="pct"/>
          </w:tcPr>
          <w:p w:rsidR="00504686" w:rsidRPr="00292BEF" w:rsidRDefault="00504686" w:rsidP="00321CE9">
            <w:pPr>
              <w:rPr>
                <w:szCs w:val="26"/>
                <w:lang w:val="nl-NL"/>
              </w:rPr>
            </w:pPr>
          </w:p>
        </w:tc>
        <w:tc>
          <w:tcPr>
            <w:tcW w:w="378" w:type="pct"/>
          </w:tcPr>
          <w:p w:rsidR="00504686" w:rsidRPr="00292BEF" w:rsidRDefault="00504686" w:rsidP="00321CE9">
            <w:pPr>
              <w:rPr>
                <w:szCs w:val="26"/>
                <w:lang w:val="nl-NL"/>
              </w:rPr>
            </w:pPr>
          </w:p>
        </w:tc>
      </w:tr>
      <w:tr w:rsidR="00504686" w:rsidRPr="00292BEF" w:rsidTr="00DA1997">
        <w:tc>
          <w:tcPr>
            <w:tcW w:w="291" w:type="pct"/>
          </w:tcPr>
          <w:p w:rsidR="00504686" w:rsidRPr="00292BEF" w:rsidRDefault="00504686" w:rsidP="00321CE9">
            <w:pPr>
              <w:rPr>
                <w:szCs w:val="26"/>
                <w:lang w:val="nl-NL"/>
              </w:rPr>
            </w:pPr>
            <w:r w:rsidRPr="00292BEF">
              <w:rPr>
                <w:szCs w:val="26"/>
                <w:lang w:val="nl-NL"/>
              </w:rPr>
              <w:t>2</w:t>
            </w:r>
          </w:p>
        </w:tc>
        <w:tc>
          <w:tcPr>
            <w:tcW w:w="2631" w:type="pct"/>
          </w:tcPr>
          <w:p w:rsidR="00504686" w:rsidRPr="00292BEF" w:rsidRDefault="00504686" w:rsidP="00321CE9">
            <w:pPr>
              <w:rPr>
                <w:szCs w:val="26"/>
                <w:lang w:val="nl-NL"/>
              </w:rPr>
            </w:pPr>
            <w:r w:rsidRPr="00292BEF">
              <w:rPr>
                <w:szCs w:val="26"/>
                <w:lang w:val="nl-NL"/>
              </w:rPr>
              <w:t>Gonzalez R.C/ Digital Image Processing/ Pearson Education/2008</w:t>
            </w:r>
          </w:p>
        </w:tc>
        <w:tc>
          <w:tcPr>
            <w:tcW w:w="445" w:type="pct"/>
          </w:tcPr>
          <w:p w:rsidR="00504686" w:rsidRPr="00292BEF" w:rsidRDefault="00504686" w:rsidP="00321CE9">
            <w:pPr>
              <w:rPr>
                <w:szCs w:val="26"/>
                <w:lang w:val="nl-NL"/>
              </w:rPr>
            </w:pPr>
          </w:p>
        </w:tc>
        <w:tc>
          <w:tcPr>
            <w:tcW w:w="885" w:type="pct"/>
          </w:tcPr>
          <w:p w:rsidR="00504686" w:rsidRPr="00292BEF" w:rsidRDefault="00504686" w:rsidP="00321CE9">
            <w:pPr>
              <w:rPr>
                <w:szCs w:val="26"/>
                <w:lang w:val="nl-NL"/>
              </w:rPr>
            </w:pPr>
            <w:r w:rsidRPr="00292BEF">
              <w:rPr>
                <w:szCs w:val="26"/>
                <w:lang w:val="nl-NL"/>
              </w:rPr>
              <w:t>X</w:t>
            </w:r>
          </w:p>
        </w:tc>
        <w:tc>
          <w:tcPr>
            <w:tcW w:w="370" w:type="pct"/>
          </w:tcPr>
          <w:p w:rsidR="00504686" w:rsidRPr="00292BEF" w:rsidRDefault="00504686" w:rsidP="00321CE9">
            <w:pPr>
              <w:rPr>
                <w:szCs w:val="26"/>
                <w:lang w:val="nl-NL"/>
              </w:rPr>
            </w:pPr>
          </w:p>
        </w:tc>
        <w:tc>
          <w:tcPr>
            <w:tcW w:w="378" w:type="pct"/>
          </w:tcPr>
          <w:p w:rsidR="00504686" w:rsidRPr="00292BEF" w:rsidRDefault="00504686" w:rsidP="00321CE9">
            <w:pPr>
              <w:rPr>
                <w:szCs w:val="26"/>
                <w:lang w:val="nl-NL"/>
              </w:rPr>
            </w:pPr>
          </w:p>
        </w:tc>
      </w:tr>
      <w:tr w:rsidR="00504686" w:rsidRPr="00292BEF" w:rsidTr="00DA1997">
        <w:tc>
          <w:tcPr>
            <w:tcW w:w="291" w:type="pct"/>
          </w:tcPr>
          <w:p w:rsidR="00504686" w:rsidRPr="00292BEF" w:rsidRDefault="00504686" w:rsidP="00321CE9">
            <w:pPr>
              <w:rPr>
                <w:szCs w:val="26"/>
                <w:lang w:val="nl-NL"/>
              </w:rPr>
            </w:pPr>
            <w:r w:rsidRPr="00292BEF">
              <w:rPr>
                <w:szCs w:val="26"/>
                <w:lang w:val="nl-NL"/>
              </w:rPr>
              <w:t>3</w:t>
            </w:r>
          </w:p>
        </w:tc>
        <w:tc>
          <w:tcPr>
            <w:tcW w:w="2631" w:type="pct"/>
          </w:tcPr>
          <w:p w:rsidR="00504686" w:rsidRPr="00292BEF" w:rsidRDefault="00504686" w:rsidP="00321CE9">
            <w:pPr>
              <w:rPr>
                <w:szCs w:val="26"/>
                <w:lang w:val="nl-NL"/>
              </w:rPr>
            </w:pPr>
            <w:r w:rsidRPr="00292BEF">
              <w:rPr>
                <w:szCs w:val="26"/>
                <w:lang w:val="nl-NL"/>
              </w:rPr>
              <w:t>Viola, P. &amp; Jones, M./ Rapid object detection using a boosted cascade of simple features/ In IEEE Computer Vision and Pattern Recognition (pp. I:511–518)/2001.</w:t>
            </w:r>
          </w:p>
        </w:tc>
        <w:tc>
          <w:tcPr>
            <w:tcW w:w="445" w:type="pct"/>
          </w:tcPr>
          <w:p w:rsidR="00504686" w:rsidRPr="00292BEF" w:rsidRDefault="00504686" w:rsidP="00321CE9">
            <w:pPr>
              <w:rPr>
                <w:szCs w:val="26"/>
                <w:lang w:val="nl-NL"/>
              </w:rPr>
            </w:pPr>
          </w:p>
        </w:tc>
        <w:tc>
          <w:tcPr>
            <w:tcW w:w="885" w:type="pct"/>
          </w:tcPr>
          <w:p w:rsidR="00504686" w:rsidRPr="00292BEF" w:rsidRDefault="00504686" w:rsidP="00321CE9">
            <w:pPr>
              <w:rPr>
                <w:szCs w:val="26"/>
                <w:lang w:val="nl-NL"/>
              </w:rPr>
            </w:pPr>
            <w:r w:rsidRPr="00292BEF">
              <w:rPr>
                <w:szCs w:val="26"/>
                <w:lang w:val="nl-NL"/>
              </w:rPr>
              <w:t>X</w:t>
            </w:r>
          </w:p>
        </w:tc>
        <w:tc>
          <w:tcPr>
            <w:tcW w:w="370" w:type="pct"/>
          </w:tcPr>
          <w:p w:rsidR="00504686" w:rsidRPr="00292BEF" w:rsidRDefault="00504686" w:rsidP="00321CE9">
            <w:pPr>
              <w:rPr>
                <w:szCs w:val="26"/>
                <w:lang w:val="nl-NL"/>
              </w:rPr>
            </w:pPr>
          </w:p>
        </w:tc>
        <w:tc>
          <w:tcPr>
            <w:tcW w:w="378" w:type="pct"/>
          </w:tcPr>
          <w:p w:rsidR="00504686" w:rsidRPr="00292BEF" w:rsidRDefault="00504686" w:rsidP="00321CE9">
            <w:pPr>
              <w:rPr>
                <w:szCs w:val="26"/>
                <w:lang w:val="nl-NL"/>
              </w:rPr>
            </w:pPr>
          </w:p>
        </w:tc>
      </w:tr>
      <w:tr w:rsidR="00504686" w:rsidRPr="00292BEF" w:rsidTr="00DA1997">
        <w:tc>
          <w:tcPr>
            <w:tcW w:w="291" w:type="pct"/>
          </w:tcPr>
          <w:p w:rsidR="00504686" w:rsidRPr="00292BEF" w:rsidRDefault="00504686" w:rsidP="00321CE9">
            <w:pPr>
              <w:rPr>
                <w:szCs w:val="26"/>
                <w:lang w:val="nl-NL"/>
              </w:rPr>
            </w:pPr>
            <w:r w:rsidRPr="00292BEF">
              <w:rPr>
                <w:szCs w:val="26"/>
                <w:lang w:val="nl-NL"/>
              </w:rPr>
              <w:t>4</w:t>
            </w:r>
          </w:p>
        </w:tc>
        <w:tc>
          <w:tcPr>
            <w:tcW w:w="2631" w:type="pct"/>
          </w:tcPr>
          <w:p w:rsidR="00504686" w:rsidRPr="00292BEF" w:rsidRDefault="00504686" w:rsidP="00321CE9">
            <w:pPr>
              <w:rPr>
                <w:szCs w:val="26"/>
                <w:lang w:val="nl-NL"/>
              </w:rPr>
            </w:pPr>
            <w:r w:rsidRPr="00292BEF">
              <w:rPr>
                <w:szCs w:val="26"/>
                <w:lang w:val="nl-NL"/>
              </w:rPr>
              <w:t>Trần Nguyên Ngọc, Phạm Bảo Thạch, Từ Minh Phương /Một giải pháp tìm kiếm nhanh k láng giềng gần nhất trong không gian nhiều chiều./ Kỷ yếu Hội thảo Khoa học quốc gia ICT.rda’08. Hà nội, 142-149/ 2008.</w:t>
            </w:r>
          </w:p>
        </w:tc>
        <w:tc>
          <w:tcPr>
            <w:tcW w:w="445" w:type="pct"/>
          </w:tcPr>
          <w:p w:rsidR="00504686" w:rsidRPr="00292BEF" w:rsidRDefault="00504686" w:rsidP="00321CE9">
            <w:pPr>
              <w:rPr>
                <w:szCs w:val="26"/>
                <w:lang w:val="nl-NL"/>
              </w:rPr>
            </w:pPr>
          </w:p>
        </w:tc>
        <w:tc>
          <w:tcPr>
            <w:tcW w:w="885" w:type="pct"/>
          </w:tcPr>
          <w:p w:rsidR="00504686" w:rsidRPr="00292BEF" w:rsidRDefault="00504686" w:rsidP="00321CE9">
            <w:pPr>
              <w:rPr>
                <w:szCs w:val="26"/>
                <w:lang w:val="nl-NL"/>
              </w:rPr>
            </w:pPr>
            <w:r w:rsidRPr="00292BEF">
              <w:rPr>
                <w:szCs w:val="26"/>
                <w:lang w:val="nl-NL"/>
              </w:rPr>
              <w:t>X</w:t>
            </w:r>
          </w:p>
        </w:tc>
        <w:tc>
          <w:tcPr>
            <w:tcW w:w="370" w:type="pct"/>
          </w:tcPr>
          <w:p w:rsidR="00504686" w:rsidRPr="00292BEF" w:rsidRDefault="00504686" w:rsidP="00321CE9">
            <w:pPr>
              <w:rPr>
                <w:szCs w:val="26"/>
                <w:lang w:val="nl-NL"/>
              </w:rPr>
            </w:pPr>
          </w:p>
        </w:tc>
        <w:tc>
          <w:tcPr>
            <w:tcW w:w="378" w:type="pct"/>
          </w:tcPr>
          <w:p w:rsidR="00504686" w:rsidRPr="00292BEF" w:rsidRDefault="00504686" w:rsidP="00321CE9">
            <w:pPr>
              <w:rPr>
                <w:szCs w:val="26"/>
                <w:lang w:val="nl-NL"/>
              </w:rPr>
            </w:pPr>
          </w:p>
        </w:tc>
      </w:tr>
      <w:tr w:rsidR="00504686" w:rsidRPr="00292BEF" w:rsidTr="00DA1997">
        <w:tc>
          <w:tcPr>
            <w:tcW w:w="291" w:type="pct"/>
          </w:tcPr>
          <w:p w:rsidR="00504686" w:rsidRPr="00292BEF" w:rsidRDefault="00504686" w:rsidP="00321CE9">
            <w:pPr>
              <w:rPr>
                <w:szCs w:val="26"/>
                <w:lang w:val="nl-NL"/>
              </w:rPr>
            </w:pPr>
            <w:r w:rsidRPr="00292BEF">
              <w:rPr>
                <w:szCs w:val="26"/>
                <w:lang w:val="nl-NL"/>
              </w:rPr>
              <w:t>5</w:t>
            </w:r>
          </w:p>
        </w:tc>
        <w:tc>
          <w:tcPr>
            <w:tcW w:w="2631" w:type="pct"/>
          </w:tcPr>
          <w:p w:rsidR="00504686" w:rsidRPr="00292BEF" w:rsidRDefault="00504686" w:rsidP="00321CE9">
            <w:pPr>
              <w:rPr>
                <w:szCs w:val="26"/>
                <w:lang w:val="nl-NL"/>
              </w:rPr>
            </w:pPr>
            <w:r w:rsidRPr="00292BEF">
              <w:rPr>
                <w:szCs w:val="26"/>
                <w:lang w:val="nl-NL"/>
              </w:rPr>
              <w:t>N. Dalal and B. Triggs/ Histograms of oriented gradients for human detection/ International</w:t>
            </w:r>
          </w:p>
          <w:p w:rsidR="00504686" w:rsidRPr="00292BEF" w:rsidRDefault="00504686" w:rsidP="00321CE9">
            <w:pPr>
              <w:rPr>
                <w:szCs w:val="26"/>
                <w:lang w:val="nl-NL"/>
              </w:rPr>
            </w:pPr>
            <w:r w:rsidRPr="00292BEF">
              <w:rPr>
                <w:szCs w:val="26"/>
                <w:lang w:val="nl-NL"/>
              </w:rPr>
              <w:t>Conference on Computer Vision &amp; Pattern Recognition, volume 2, pages 886–893/ 2005.</w:t>
            </w:r>
          </w:p>
        </w:tc>
        <w:tc>
          <w:tcPr>
            <w:tcW w:w="445" w:type="pct"/>
          </w:tcPr>
          <w:p w:rsidR="00504686" w:rsidRPr="00292BEF" w:rsidRDefault="00504686" w:rsidP="00321CE9">
            <w:pPr>
              <w:rPr>
                <w:szCs w:val="26"/>
                <w:lang w:val="nl-NL"/>
              </w:rPr>
            </w:pPr>
          </w:p>
        </w:tc>
        <w:tc>
          <w:tcPr>
            <w:tcW w:w="885" w:type="pct"/>
          </w:tcPr>
          <w:p w:rsidR="00504686" w:rsidRPr="00292BEF" w:rsidRDefault="00504686" w:rsidP="00321CE9">
            <w:pPr>
              <w:rPr>
                <w:szCs w:val="26"/>
                <w:lang w:val="nl-NL"/>
              </w:rPr>
            </w:pPr>
            <w:r w:rsidRPr="00292BEF">
              <w:rPr>
                <w:szCs w:val="26"/>
                <w:lang w:val="nl-NL"/>
              </w:rPr>
              <w:t>X</w:t>
            </w:r>
          </w:p>
        </w:tc>
        <w:tc>
          <w:tcPr>
            <w:tcW w:w="370" w:type="pct"/>
          </w:tcPr>
          <w:p w:rsidR="00504686" w:rsidRPr="00292BEF" w:rsidRDefault="00504686" w:rsidP="00321CE9">
            <w:pPr>
              <w:rPr>
                <w:szCs w:val="26"/>
                <w:lang w:val="nl-NL"/>
              </w:rPr>
            </w:pPr>
          </w:p>
        </w:tc>
        <w:tc>
          <w:tcPr>
            <w:tcW w:w="378" w:type="pct"/>
          </w:tcPr>
          <w:p w:rsidR="00504686" w:rsidRPr="00292BEF" w:rsidRDefault="00504686" w:rsidP="00321CE9">
            <w:pPr>
              <w:rPr>
                <w:szCs w:val="26"/>
                <w:lang w:val="nl-NL"/>
              </w:rPr>
            </w:pPr>
          </w:p>
        </w:tc>
      </w:tr>
    </w:tbl>
    <w:p w:rsidR="00504686" w:rsidRPr="00292BEF" w:rsidRDefault="00504686" w:rsidP="00321CE9">
      <w:pPr>
        <w:rPr>
          <w:b/>
          <w:bCs/>
          <w:szCs w:val="26"/>
        </w:rPr>
      </w:pPr>
      <w:r w:rsidRPr="00292BEF">
        <w:rPr>
          <w:b/>
          <w:bCs/>
          <w:szCs w:val="26"/>
        </w:rPr>
        <w:tab/>
      </w:r>
    </w:p>
    <w:tbl>
      <w:tblPr>
        <w:tblW w:w="0" w:type="auto"/>
        <w:tblLook w:val="01E0" w:firstRow="1" w:lastRow="1" w:firstColumn="1" w:lastColumn="1" w:noHBand="0" w:noVBand="0"/>
      </w:tblPr>
      <w:tblGrid>
        <w:gridCol w:w="3118"/>
        <w:gridCol w:w="3119"/>
        <w:gridCol w:w="3118"/>
      </w:tblGrid>
      <w:tr w:rsidR="00504686" w:rsidRPr="00292BEF" w:rsidTr="00DA1997">
        <w:tc>
          <w:tcPr>
            <w:tcW w:w="3118" w:type="dxa"/>
            <w:hideMark/>
          </w:tcPr>
          <w:p w:rsidR="00504686" w:rsidRPr="00292BEF" w:rsidRDefault="00504686" w:rsidP="00321CE9">
            <w:pPr>
              <w:rPr>
                <w:b/>
                <w:bCs/>
                <w:color w:val="000000"/>
                <w:szCs w:val="26"/>
              </w:rPr>
            </w:pPr>
            <w:r w:rsidRPr="00292BEF">
              <w:rPr>
                <w:b/>
                <w:bCs/>
                <w:color w:val="000000"/>
                <w:szCs w:val="26"/>
              </w:rPr>
              <w:t>Chủ nhiệm Khoa</w:t>
            </w:r>
          </w:p>
          <w:p w:rsidR="00504686" w:rsidRPr="00292BEF" w:rsidRDefault="00504686" w:rsidP="00321CE9">
            <w:pPr>
              <w:rPr>
                <w:bCs/>
                <w:i/>
                <w:color w:val="000000"/>
                <w:szCs w:val="26"/>
              </w:rPr>
            </w:pPr>
            <w:r w:rsidRPr="00292BEF">
              <w:rPr>
                <w:bCs/>
                <w:i/>
                <w:color w:val="000000"/>
                <w:szCs w:val="26"/>
              </w:rPr>
              <w:t>(Ký và ghi rõ họ tên)</w:t>
            </w:r>
          </w:p>
          <w:p w:rsidR="00504686" w:rsidRPr="00292BEF" w:rsidRDefault="00504686" w:rsidP="00321CE9">
            <w:pPr>
              <w:rPr>
                <w:bCs/>
                <w:i/>
                <w:color w:val="000000"/>
                <w:szCs w:val="26"/>
              </w:rPr>
            </w:pPr>
          </w:p>
          <w:p w:rsidR="00504686" w:rsidRPr="00292BEF" w:rsidRDefault="00504686" w:rsidP="00321CE9">
            <w:pPr>
              <w:rPr>
                <w:bCs/>
                <w:i/>
                <w:color w:val="000000"/>
                <w:szCs w:val="26"/>
              </w:rPr>
            </w:pPr>
          </w:p>
          <w:p w:rsidR="00504686" w:rsidRPr="00292BEF" w:rsidRDefault="00504686" w:rsidP="00321CE9">
            <w:pPr>
              <w:rPr>
                <w:bCs/>
                <w:color w:val="000000"/>
                <w:szCs w:val="26"/>
              </w:rPr>
            </w:pPr>
            <w:r w:rsidRPr="00292BEF">
              <w:rPr>
                <w:bCs/>
                <w:color w:val="000000"/>
                <w:szCs w:val="26"/>
              </w:rPr>
              <w:t>PGS. TS Bùi Thu Lâm</w:t>
            </w:r>
          </w:p>
        </w:tc>
        <w:tc>
          <w:tcPr>
            <w:tcW w:w="3119" w:type="dxa"/>
            <w:hideMark/>
          </w:tcPr>
          <w:p w:rsidR="00504686" w:rsidRPr="00292BEF" w:rsidRDefault="00504686" w:rsidP="00321CE9">
            <w:pPr>
              <w:rPr>
                <w:b/>
                <w:bCs/>
                <w:color w:val="000000"/>
                <w:szCs w:val="26"/>
              </w:rPr>
            </w:pPr>
            <w:r w:rsidRPr="00292BEF">
              <w:rPr>
                <w:b/>
                <w:bCs/>
                <w:color w:val="000000"/>
                <w:szCs w:val="26"/>
              </w:rPr>
              <w:t>Chủ nhiệm Bộ môn</w:t>
            </w:r>
          </w:p>
          <w:p w:rsidR="00504686" w:rsidRPr="00292BEF" w:rsidRDefault="00504686" w:rsidP="00321CE9">
            <w:pPr>
              <w:rPr>
                <w:bCs/>
                <w:i/>
                <w:color w:val="000000"/>
                <w:szCs w:val="26"/>
              </w:rPr>
            </w:pPr>
            <w:r w:rsidRPr="00292BEF">
              <w:rPr>
                <w:bCs/>
                <w:i/>
                <w:color w:val="000000"/>
                <w:szCs w:val="26"/>
              </w:rPr>
              <w:t>(Ký và ghi rõ họ tên)</w:t>
            </w:r>
          </w:p>
          <w:p w:rsidR="00504686" w:rsidRPr="00292BEF" w:rsidRDefault="00504686" w:rsidP="00321CE9">
            <w:pPr>
              <w:rPr>
                <w:bCs/>
                <w:i/>
                <w:color w:val="000000"/>
                <w:szCs w:val="26"/>
              </w:rPr>
            </w:pPr>
          </w:p>
          <w:p w:rsidR="00504686" w:rsidRPr="00292BEF" w:rsidRDefault="00504686" w:rsidP="00321CE9">
            <w:pPr>
              <w:rPr>
                <w:bCs/>
                <w:i/>
                <w:color w:val="000000"/>
                <w:szCs w:val="26"/>
              </w:rPr>
            </w:pPr>
          </w:p>
          <w:p w:rsidR="00504686" w:rsidRPr="00292BEF" w:rsidRDefault="00504686" w:rsidP="00321CE9">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504686" w:rsidRPr="00292BEF" w:rsidRDefault="00504686" w:rsidP="00321CE9">
            <w:pPr>
              <w:rPr>
                <w:b/>
                <w:bCs/>
                <w:color w:val="000000"/>
                <w:szCs w:val="26"/>
              </w:rPr>
            </w:pPr>
            <w:r w:rsidRPr="00292BEF">
              <w:rPr>
                <w:b/>
                <w:bCs/>
                <w:color w:val="000000"/>
                <w:szCs w:val="26"/>
              </w:rPr>
              <w:t>Giảng viên biên soạn</w:t>
            </w:r>
          </w:p>
          <w:p w:rsidR="00504686" w:rsidRPr="00292BEF" w:rsidRDefault="00504686" w:rsidP="00321CE9">
            <w:pPr>
              <w:rPr>
                <w:bCs/>
                <w:i/>
                <w:color w:val="000000"/>
                <w:szCs w:val="26"/>
              </w:rPr>
            </w:pPr>
            <w:r w:rsidRPr="00292BEF">
              <w:rPr>
                <w:bCs/>
                <w:i/>
                <w:color w:val="000000"/>
                <w:szCs w:val="26"/>
              </w:rPr>
              <w:t>(Ký và ghi rõ họ tên)</w:t>
            </w:r>
          </w:p>
          <w:p w:rsidR="00504686" w:rsidRPr="00292BEF" w:rsidRDefault="00504686" w:rsidP="00321CE9">
            <w:pPr>
              <w:rPr>
                <w:bCs/>
                <w:i/>
                <w:color w:val="000000"/>
                <w:szCs w:val="26"/>
              </w:rPr>
            </w:pPr>
          </w:p>
          <w:p w:rsidR="00504686" w:rsidRPr="00292BEF" w:rsidRDefault="00504686" w:rsidP="00321CE9">
            <w:pPr>
              <w:rPr>
                <w:bCs/>
                <w:i/>
                <w:color w:val="000000"/>
                <w:szCs w:val="26"/>
              </w:rPr>
            </w:pPr>
          </w:p>
          <w:p w:rsidR="00504686" w:rsidRPr="00292BEF" w:rsidRDefault="00504686" w:rsidP="00321CE9">
            <w:pPr>
              <w:rPr>
                <w:bCs/>
                <w:color w:val="000000"/>
                <w:szCs w:val="26"/>
              </w:rPr>
            </w:pPr>
            <w:r w:rsidRPr="00292BEF">
              <w:rPr>
                <w:bCs/>
                <w:color w:val="000000"/>
                <w:szCs w:val="26"/>
              </w:rPr>
              <w:t xml:space="preserve">TS </w:t>
            </w:r>
            <w:r>
              <w:rPr>
                <w:bCs/>
                <w:color w:val="000000"/>
                <w:szCs w:val="26"/>
              </w:rPr>
              <w:t>Nguyễn Văn Giang</w:t>
            </w:r>
          </w:p>
        </w:tc>
      </w:tr>
    </w:tbl>
    <w:p w:rsidR="00504686" w:rsidRPr="00292BEF" w:rsidRDefault="00504686" w:rsidP="00321CE9">
      <w:pPr>
        <w:rPr>
          <w:spacing w:val="-6"/>
          <w:szCs w:val="26"/>
        </w:rPr>
      </w:pPr>
    </w:p>
    <w:p w:rsidR="00504686" w:rsidRPr="004C20BF" w:rsidRDefault="00504686" w:rsidP="00321CE9">
      <w:pPr>
        <w:rPr>
          <w:szCs w:val="26"/>
        </w:rPr>
      </w:pPr>
    </w:p>
    <w:p w:rsidR="00504686" w:rsidRPr="00E569E7" w:rsidRDefault="00504686" w:rsidP="00321CE9">
      <w:pPr>
        <w:rPr>
          <w:b/>
          <w:lang w:val="nl-NL"/>
        </w:rPr>
      </w:pPr>
      <w:r>
        <w:rPr>
          <w:b/>
          <w:lang w:val="nl-NL"/>
        </w:rPr>
        <w:t>H</w:t>
      </w:r>
      <w:r w:rsidRPr="00E569E7">
        <w:rPr>
          <w:b/>
          <w:lang w:val="nl-NL"/>
        </w:rPr>
        <w:t>ỌC</w:t>
      </w:r>
      <w:r>
        <w:rPr>
          <w:b/>
          <w:lang w:val="nl-NL"/>
        </w:rPr>
        <w:t xml:space="preserve"> PH</w:t>
      </w:r>
      <w:r w:rsidRPr="00E569E7">
        <w:rPr>
          <w:b/>
          <w:lang w:val="nl-NL"/>
        </w:rPr>
        <w:t>ẦN</w:t>
      </w:r>
      <w:r>
        <w:rPr>
          <w:b/>
          <w:lang w:val="nl-NL"/>
        </w:rPr>
        <w:t xml:space="preserve"> ( CHUY</w:t>
      </w:r>
      <w:r w:rsidRPr="007B11A6">
        <w:rPr>
          <w:b/>
          <w:lang w:val="nl-NL"/>
        </w:rPr>
        <w:t>Ê</w:t>
      </w:r>
      <w:r>
        <w:rPr>
          <w:b/>
          <w:lang w:val="nl-NL"/>
        </w:rPr>
        <w:t xml:space="preserve">N </w:t>
      </w:r>
      <w:r w:rsidRPr="007B11A6">
        <w:rPr>
          <w:b/>
          <w:lang w:val="nl-NL"/>
        </w:rPr>
        <w:t>ĐỀ</w:t>
      </w:r>
      <w:r>
        <w:rPr>
          <w:b/>
          <w:lang w:val="nl-NL"/>
        </w:rPr>
        <w:t xml:space="preserve">) </w:t>
      </w:r>
      <w:r w:rsidRPr="00E569E7">
        <w:rPr>
          <w:b/>
          <w:lang w:val="nl-NL"/>
        </w:rPr>
        <w:t>:</w:t>
      </w:r>
      <w:r>
        <w:rPr>
          <w:b/>
          <w:lang w:val="nl-NL"/>
        </w:rPr>
        <w:t xml:space="preserve"> HỆ LOGIC MỜ TIẾN HÓA</w:t>
      </w:r>
    </w:p>
    <w:p w:rsidR="00504686" w:rsidRPr="00E569E7" w:rsidRDefault="00504686" w:rsidP="00321CE9">
      <w:pPr>
        <w:rPr>
          <w:b/>
          <w:lang w:val="nl-NL"/>
        </w:rPr>
      </w:pPr>
      <w:r w:rsidRPr="00E569E7">
        <w:rPr>
          <w:b/>
          <w:lang w:val="nl-NL"/>
        </w:rPr>
        <w:t xml:space="preserve">1. Tổng số tín chỉ:               </w:t>
      </w:r>
      <w:r w:rsidRPr="00E569E7">
        <w:rPr>
          <w:b/>
          <w:lang w:val="nl-NL"/>
        </w:rPr>
        <w:tab/>
      </w:r>
      <w:r>
        <w:rPr>
          <w:b/>
          <w:lang w:val="nl-NL"/>
        </w:rPr>
        <w:t>2TC</w:t>
      </w:r>
    </w:p>
    <w:p w:rsidR="00504686" w:rsidRPr="00E569E7" w:rsidRDefault="00504686" w:rsidP="00321CE9">
      <w:pPr>
        <w:rPr>
          <w:b/>
          <w:lang w:val="nl-NL"/>
        </w:rPr>
      </w:pPr>
      <w:r w:rsidRPr="00E569E7">
        <w:rPr>
          <w:b/>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8"/>
        <w:gridCol w:w="1601"/>
        <w:gridCol w:w="1089"/>
        <w:gridCol w:w="3076"/>
      </w:tblGrid>
      <w:tr w:rsidR="00504686" w:rsidRPr="00E569E7" w:rsidTr="00DA1997">
        <w:tc>
          <w:tcPr>
            <w:tcW w:w="560" w:type="dxa"/>
          </w:tcPr>
          <w:p w:rsidR="00504686" w:rsidRPr="00E569E7" w:rsidRDefault="00504686" w:rsidP="00321CE9">
            <w:pPr>
              <w:rPr>
                <w:b/>
                <w:lang w:val="nl-NL"/>
              </w:rPr>
            </w:pPr>
            <w:r w:rsidRPr="00E569E7">
              <w:rPr>
                <w:b/>
                <w:lang w:val="nl-NL"/>
              </w:rPr>
              <w:t>TT</w:t>
            </w:r>
          </w:p>
        </w:tc>
        <w:tc>
          <w:tcPr>
            <w:tcW w:w="3086" w:type="dxa"/>
          </w:tcPr>
          <w:p w:rsidR="00504686" w:rsidRPr="00E569E7" w:rsidRDefault="00504686" w:rsidP="00321CE9">
            <w:pPr>
              <w:rPr>
                <w:b/>
                <w:lang w:val="nl-NL"/>
              </w:rPr>
            </w:pPr>
            <w:r w:rsidRPr="00E569E7">
              <w:rPr>
                <w:b/>
                <w:lang w:val="nl-NL"/>
              </w:rPr>
              <w:t>Họ tên giảng viên</w:t>
            </w:r>
          </w:p>
        </w:tc>
        <w:tc>
          <w:tcPr>
            <w:tcW w:w="1680" w:type="dxa"/>
          </w:tcPr>
          <w:p w:rsidR="00504686" w:rsidRPr="00E569E7" w:rsidRDefault="00504686" w:rsidP="00321CE9">
            <w:pPr>
              <w:rPr>
                <w:b/>
                <w:lang w:val="nl-NL"/>
              </w:rPr>
            </w:pPr>
            <w:r w:rsidRPr="00E569E7">
              <w:rPr>
                <w:b/>
                <w:lang w:val="nl-NL"/>
              </w:rPr>
              <w:t>Học hàm</w:t>
            </w:r>
          </w:p>
        </w:tc>
        <w:tc>
          <w:tcPr>
            <w:tcW w:w="1126" w:type="dxa"/>
          </w:tcPr>
          <w:p w:rsidR="00504686" w:rsidRPr="00E569E7" w:rsidRDefault="00504686" w:rsidP="00321CE9">
            <w:pPr>
              <w:rPr>
                <w:b/>
                <w:lang w:val="nl-NL"/>
              </w:rPr>
            </w:pPr>
            <w:r w:rsidRPr="00E569E7">
              <w:rPr>
                <w:b/>
                <w:lang w:val="nl-NL"/>
              </w:rPr>
              <w:t>Học vị</w:t>
            </w:r>
          </w:p>
        </w:tc>
        <w:tc>
          <w:tcPr>
            <w:tcW w:w="3268" w:type="dxa"/>
          </w:tcPr>
          <w:p w:rsidR="00504686" w:rsidRPr="00E569E7" w:rsidRDefault="00504686" w:rsidP="00321CE9">
            <w:pPr>
              <w:rPr>
                <w:b/>
                <w:lang w:val="nl-NL"/>
              </w:rPr>
            </w:pPr>
            <w:r w:rsidRPr="00E569E7">
              <w:rPr>
                <w:b/>
                <w:lang w:val="nl-NL"/>
              </w:rPr>
              <w:t>Đơn vị công tác</w:t>
            </w:r>
          </w:p>
        </w:tc>
      </w:tr>
      <w:tr w:rsidR="00504686" w:rsidRPr="004F4C91" w:rsidTr="00DA1997">
        <w:tc>
          <w:tcPr>
            <w:tcW w:w="560" w:type="dxa"/>
          </w:tcPr>
          <w:p w:rsidR="00504686" w:rsidRPr="004F4C91" w:rsidRDefault="00504686" w:rsidP="00321CE9">
            <w:pPr>
              <w:rPr>
                <w:lang w:val="nl-NL"/>
              </w:rPr>
            </w:pPr>
            <w:r w:rsidRPr="004F4C91">
              <w:rPr>
                <w:lang w:val="nl-NL"/>
              </w:rPr>
              <w:t>1</w:t>
            </w:r>
          </w:p>
        </w:tc>
        <w:tc>
          <w:tcPr>
            <w:tcW w:w="3086" w:type="dxa"/>
          </w:tcPr>
          <w:p w:rsidR="00504686" w:rsidRPr="004F4C91" w:rsidRDefault="00504686" w:rsidP="00321CE9">
            <w:pPr>
              <w:rPr>
                <w:lang w:val="nl-NL"/>
              </w:rPr>
            </w:pPr>
            <w:r w:rsidRPr="004F4C91">
              <w:rPr>
                <w:lang w:val="nl-NL"/>
              </w:rPr>
              <w:t>Ngô Thành Long</w:t>
            </w:r>
          </w:p>
        </w:tc>
        <w:tc>
          <w:tcPr>
            <w:tcW w:w="1680" w:type="dxa"/>
          </w:tcPr>
          <w:p w:rsidR="00504686" w:rsidRPr="004F4C91" w:rsidRDefault="003A428F" w:rsidP="00321CE9">
            <w:pPr>
              <w:rPr>
                <w:lang w:val="nl-NL"/>
              </w:rPr>
            </w:pPr>
            <w:r w:rsidRPr="004F4C91">
              <w:rPr>
                <w:lang w:val="nl-NL"/>
              </w:rPr>
              <w:t>PGS</w:t>
            </w:r>
          </w:p>
        </w:tc>
        <w:tc>
          <w:tcPr>
            <w:tcW w:w="1126" w:type="dxa"/>
          </w:tcPr>
          <w:p w:rsidR="00504686" w:rsidRPr="004F4C91" w:rsidRDefault="00504686" w:rsidP="00321CE9">
            <w:pPr>
              <w:rPr>
                <w:lang w:val="nl-NL"/>
              </w:rPr>
            </w:pPr>
            <w:r w:rsidRPr="004F4C91">
              <w:rPr>
                <w:lang w:val="nl-NL"/>
              </w:rPr>
              <w:t>TS</w:t>
            </w:r>
          </w:p>
        </w:tc>
        <w:tc>
          <w:tcPr>
            <w:tcW w:w="3268" w:type="dxa"/>
          </w:tcPr>
          <w:p w:rsidR="00504686" w:rsidRPr="004F4C91" w:rsidRDefault="00504686" w:rsidP="00321CE9">
            <w:pPr>
              <w:rPr>
                <w:lang w:val="nl-NL"/>
              </w:rPr>
            </w:pPr>
            <w:r w:rsidRPr="004F4C91">
              <w:rPr>
                <w:lang w:val="nl-NL"/>
              </w:rPr>
              <w:t>Khoa CNTT</w:t>
            </w:r>
          </w:p>
        </w:tc>
      </w:tr>
      <w:tr w:rsidR="00504686" w:rsidRPr="004F4C91" w:rsidTr="00DA1997">
        <w:tc>
          <w:tcPr>
            <w:tcW w:w="560" w:type="dxa"/>
          </w:tcPr>
          <w:p w:rsidR="00504686" w:rsidRPr="004F4C91" w:rsidRDefault="00504686" w:rsidP="00321CE9">
            <w:pPr>
              <w:rPr>
                <w:lang w:val="nl-NL"/>
              </w:rPr>
            </w:pPr>
            <w:r w:rsidRPr="004F4C91">
              <w:rPr>
                <w:lang w:val="nl-NL"/>
              </w:rPr>
              <w:t>2</w:t>
            </w:r>
          </w:p>
        </w:tc>
        <w:tc>
          <w:tcPr>
            <w:tcW w:w="3086" w:type="dxa"/>
          </w:tcPr>
          <w:p w:rsidR="00504686" w:rsidRPr="004F4C91" w:rsidRDefault="00504686" w:rsidP="00321CE9">
            <w:pPr>
              <w:rPr>
                <w:lang w:val="nl-NL"/>
              </w:rPr>
            </w:pPr>
          </w:p>
        </w:tc>
        <w:tc>
          <w:tcPr>
            <w:tcW w:w="1680" w:type="dxa"/>
          </w:tcPr>
          <w:p w:rsidR="00504686" w:rsidRPr="004F4C91" w:rsidRDefault="00504686" w:rsidP="00321CE9">
            <w:pPr>
              <w:rPr>
                <w:lang w:val="nl-NL"/>
              </w:rPr>
            </w:pPr>
          </w:p>
        </w:tc>
        <w:tc>
          <w:tcPr>
            <w:tcW w:w="1126" w:type="dxa"/>
          </w:tcPr>
          <w:p w:rsidR="00504686" w:rsidRPr="004F4C91" w:rsidRDefault="00504686" w:rsidP="00321CE9">
            <w:pPr>
              <w:rPr>
                <w:lang w:val="nl-NL"/>
              </w:rPr>
            </w:pPr>
          </w:p>
        </w:tc>
        <w:tc>
          <w:tcPr>
            <w:tcW w:w="3268" w:type="dxa"/>
          </w:tcPr>
          <w:p w:rsidR="00504686" w:rsidRPr="004F4C91" w:rsidRDefault="00504686" w:rsidP="00321CE9">
            <w:pPr>
              <w:rPr>
                <w:lang w:val="nl-NL"/>
              </w:rPr>
            </w:pPr>
          </w:p>
        </w:tc>
      </w:tr>
    </w:tbl>
    <w:p w:rsidR="00504686" w:rsidRDefault="006E7037" w:rsidP="00321CE9">
      <w:pPr>
        <w:rPr>
          <w:lang w:val="nl-NL"/>
        </w:rPr>
      </w:pPr>
      <w:r>
        <w:rPr>
          <w:b/>
          <w:bCs/>
          <w:lang w:val="nl-NL"/>
        </w:rPr>
        <w:t>3</w:t>
      </w:r>
      <w:r w:rsidR="00504686" w:rsidRPr="00E569E7">
        <w:rPr>
          <w:b/>
          <w:bCs/>
          <w:lang w:val="nl-NL"/>
        </w:rPr>
        <w:t>. Mục tiêu môn học:</w:t>
      </w:r>
      <w:r w:rsidR="00504686" w:rsidRPr="00E569E7">
        <w:rPr>
          <w:lang w:val="nl-NL"/>
        </w:rPr>
        <w:t xml:space="preserve">(mô tả mục tiêu của môn học, nhằm trang bị kiến thức gì cho người học, sau khi nghiên cứu môn học học viên cần phải thu nhận được gì, làm </w:t>
      </w:r>
      <w:r w:rsidR="00504686" w:rsidRPr="00E569E7">
        <w:rPr>
          <w:rFonts w:hint="eastAsia"/>
          <w:lang w:val="nl-NL"/>
        </w:rPr>
        <w:t>đư</w:t>
      </w:r>
      <w:r w:rsidR="00504686" w:rsidRPr="00E569E7">
        <w:rPr>
          <w:lang w:val="nl-NL"/>
        </w:rPr>
        <w:t>ợc gì, có kỹ n</w:t>
      </w:r>
      <w:r w:rsidR="00504686" w:rsidRPr="00E569E7">
        <w:rPr>
          <w:rFonts w:hint="eastAsia"/>
          <w:lang w:val="nl-NL"/>
        </w:rPr>
        <w:t>ă</w:t>
      </w:r>
      <w:r w:rsidR="00504686" w:rsidRPr="00E569E7">
        <w:rPr>
          <w:lang w:val="nl-NL"/>
        </w:rPr>
        <w:t xml:space="preserve">ng gì, càng chi tiết càng tốt). </w:t>
      </w:r>
    </w:p>
    <w:p w:rsidR="00504686" w:rsidRPr="00E569E7" w:rsidRDefault="00504686" w:rsidP="00321CE9">
      <w:pPr>
        <w:rPr>
          <w:lang w:val="nl-NL"/>
        </w:rPr>
      </w:pPr>
      <w:r>
        <w:rPr>
          <w:lang w:val="nl-NL"/>
        </w:rPr>
        <w:t>Học viên tiếp cận một số phương pháp thiết kế hệ logic mờ tiến hóa; trong đó tìm hiểu về tập mờ, tập mờ loại hai, hệ logic mờ và các phương pháp thiết kế hệ logic mờ tiến hóa. Qua đó, học viên tìm hiểu một số phương pháp hiện đại trong thiết kế hệ logic mờ tiến hóa và ứng dụng</w:t>
      </w:r>
    </w:p>
    <w:p w:rsidR="00504686" w:rsidRPr="00E569E7" w:rsidRDefault="006E7037" w:rsidP="00321CE9">
      <w:pPr>
        <w:rPr>
          <w:b/>
          <w:lang w:val="nl-NL"/>
        </w:rPr>
      </w:pPr>
      <w:r>
        <w:rPr>
          <w:b/>
          <w:lang w:val="nl-NL"/>
        </w:rPr>
        <w:t>4</w:t>
      </w:r>
      <w:r w:rsidR="00504686" w:rsidRPr="00E569E7">
        <w:rPr>
          <w:b/>
          <w:lang w:val="nl-NL"/>
        </w:rPr>
        <w:t xml:space="preserve">. Bộ môn phụ trách: </w:t>
      </w:r>
      <w:r w:rsidR="00504686">
        <w:rPr>
          <w:b/>
          <w:lang w:val="nl-NL"/>
        </w:rPr>
        <w:t>HTTT</w:t>
      </w:r>
    </w:p>
    <w:p w:rsidR="00504686" w:rsidRPr="00E569E7" w:rsidRDefault="006E7037" w:rsidP="00321CE9">
      <w:pPr>
        <w:rPr>
          <w:b/>
          <w:lang w:val="nl-NL"/>
        </w:rPr>
      </w:pPr>
      <w:r>
        <w:rPr>
          <w:b/>
          <w:lang w:val="nl-NL"/>
        </w:rPr>
        <w:t>5</w:t>
      </w:r>
      <w:r w:rsidR="00504686" w:rsidRPr="00E569E7">
        <w:rPr>
          <w:b/>
          <w:lang w:val="nl-NL"/>
        </w:rPr>
        <w:t xml:space="preserve">. Phương tiện </w:t>
      </w:r>
      <w:r w:rsidR="00504686" w:rsidRPr="00E569E7">
        <w:rPr>
          <w:rFonts w:eastAsia="MS Mincho"/>
          <w:b/>
          <w:lang w:val="nl-NL"/>
        </w:rPr>
        <w:t>đ</w:t>
      </w:r>
      <w:r w:rsidR="00504686" w:rsidRPr="00E569E7">
        <w:rPr>
          <w:b/>
          <w:lang w:val="nl-NL"/>
        </w:rPr>
        <w:t xml:space="preserve">ảm bảo: </w:t>
      </w:r>
    </w:p>
    <w:p w:rsidR="00504686" w:rsidRPr="00504686" w:rsidRDefault="006E7037" w:rsidP="00321CE9">
      <w:pPr>
        <w:rPr>
          <w:b/>
          <w:lang w:val="nl-NL"/>
        </w:rPr>
      </w:pPr>
      <w:r>
        <w:rPr>
          <w:b/>
          <w:lang w:val="nl-NL"/>
        </w:rPr>
        <w:t>6</w:t>
      </w:r>
      <w:r w:rsidR="00504686" w:rsidRPr="00DF76AD">
        <w:rPr>
          <w:b/>
          <w:lang w:val="nl-NL"/>
        </w:rPr>
        <w:t>. Nội dun</w:t>
      </w:r>
      <w:r w:rsidR="00504686" w:rsidRPr="00504686">
        <w:rPr>
          <w:b/>
          <w:lang w:val="nl-NL"/>
        </w:rPr>
        <w:t>g chi tiết môn học:</w:t>
      </w:r>
    </w:p>
    <w:p w:rsidR="00504686" w:rsidRPr="00504686" w:rsidRDefault="00504686" w:rsidP="00321CE9">
      <w:pPr>
        <w:rPr>
          <w:b/>
          <w:bCs/>
          <w:iCs/>
          <w:lang w:val="nl-NL"/>
        </w:rPr>
      </w:pP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5940"/>
        <w:gridCol w:w="900"/>
        <w:gridCol w:w="971"/>
      </w:tblGrid>
      <w:tr w:rsidR="00504686" w:rsidRPr="00E569E7" w:rsidTr="00DA1997">
        <w:trPr>
          <w:trHeight w:val="601"/>
          <w:jc w:val="center"/>
        </w:trPr>
        <w:tc>
          <w:tcPr>
            <w:tcW w:w="1800" w:type="dxa"/>
            <w:vAlign w:val="center"/>
          </w:tcPr>
          <w:p w:rsidR="00504686" w:rsidRPr="00E569E7" w:rsidRDefault="00504686" w:rsidP="00321CE9">
            <w:pPr>
              <w:rPr>
                <w:b/>
                <w:bCs/>
              </w:rPr>
            </w:pPr>
            <w:r w:rsidRPr="00E569E7">
              <w:rPr>
                <w:b/>
                <w:bCs/>
                <w:lang w:val="en-GB"/>
              </w:rPr>
              <w:t>Chương</w:t>
            </w:r>
          </w:p>
        </w:tc>
        <w:tc>
          <w:tcPr>
            <w:tcW w:w="5940" w:type="dxa"/>
            <w:vAlign w:val="center"/>
          </w:tcPr>
          <w:p w:rsidR="00504686" w:rsidRPr="00E569E7" w:rsidRDefault="00504686" w:rsidP="00321CE9">
            <w:r w:rsidRPr="00E569E7">
              <w:t>Nội dung</w:t>
            </w:r>
          </w:p>
        </w:tc>
        <w:tc>
          <w:tcPr>
            <w:tcW w:w="900" w:type="dxa"/>
            <w:vAlign w:val="center"/>
          </w:tcPr>
          <w:p w:rsidR="00504686" w:rsidRPr="00E569E7" w:rsidRDefault="00504686" w:rsidP="00321CE9">
            <w:pPr>
              <w:rPr>
                <w:b/>
                <w:bCs/>
              </w:rPr>
            </w:pPr>
            <w:r w:rsidRPr="00E569E7">
              <w:rPr>
                <w:b/>
                <w:bCs/>
              </w:rPr>
              <w:t>Số tiết</w:t>
            </w:r>
          </w:p>
        </w:tc>
        <w:tc>
          <w:tcPr>
            <w:tcW w:w="971" w:type="dxa"/>
            <w:vAlign w:val="center"/>
          </w:tcPr>
          <w:p w:rsidR="00504686" w:rsidRPr="00E569E7" w:rsidRDefault="00504686" w:rsidP="00321CE9">
            <w:pPr>
              <w:rPr>
                <w:b/>
                <w:bCs/>
              </w:rPr>
            </w:pPr>
            <w:r w:rsidRPr="00E569E7">
              <w:rPr>
                <w:b/>
                <w:bCs/>
              </w:rPr>
              <w:t>TLTK</w:t>
            </w:r>
          </w:p>
        </w:tc>
      </w:tr>
      <w:tr w:rsidR="00504686" w:rsidRPr="00E569E7" w:rsidTr="00DA1997">
        <w:trPr>
          <w:jc w:val="center"/>
        </w:trPr>
        <w:tc>
          <w:tcPr>
            <w:tcW w:w="1800" w:type="dxa"/>
          </w:tcPr>
          <w:p w:rsidR="00504686" w:rsidRPr="00E569E7" w:rsidRDefault="00504686" w:rsidP="00321CE9">
            <w:r w:rsidRPr="00E569E7">
              <w:t>1</w:t>
            </w:r>
          </w:p>
        </w:tc>
        <w:tc>
          <w:tcPr>
            <w:tcW w:w="5940" w:type="dxa"/>
          </w:tcPr>
          <w:p w:rsidR="00504686" w:rsidRDefault="00504686" w:rsidP="00321CE9">
            <w:pPr>
              <w:rPr>
                <w:bCs/>
                <w:iCs/>
              </w:rPr>
            </w:pPr>
            <w:r>
              <w:rPr>
                <w:bCs/>
                <w:iCs/>
              </w:rPr>
              <w:t>Tổng quan về tập mờ.</w:t>
            </w:r>
          </w:p>
          <w:p w:rsidR="00504686" w:rsidRDefault="00504686" w:rsidP="00321CE9">
            <w:pPr>
              <w:rPr>
                <w:bCs/>
                <w:iCs/>
              </w:rPr>
            </w:pPr>
            <w:r>
              <w:rPr>
                <w:bCs/>
                <w:iCs/>
              </w:rPr>
              <w:t>1) Khái niệm tập mờ.</w:t>
            </w:r>
          </w:p>
          <w:p w:rsidR="00504686" w:rsidRDefault="00504686" w:rsidP="00321CE9">
            <w:r>
              <w:rPr>
                <w:bCs/>
                <w:iCs/>
              </w:rPr>
              <w:t xml:space="preserve">2) </w:t>
            </w:r>
            <w:r>
              <w:t>Tập mờ loại hai.</w:t>
            </w:r>
          </w:p>
          <w:p w:rsidR="00504686" w:rsidRPr="00E569E7" w:rsidRDefault="00504686" w:rsidP="00321CE9">
            <w:pPr>
              <w:rPr>
                <w:bCs/>
                <w:iCs/>
              </w:rPr>
            </w:pPr>
            <w:r>
              <w:rPr>
                <w:bCs/>
                <w:iCs/>
              </w:rPr>
              <w:t>3) Hệ logic mờ</w:t>
            </w:r>
          </w:p>
        </w:tc>
        <w:tc>
          <w:tcPr>
            <w:tcW w:w="900" w:type="dxa"/>
          </w:tcPr>
          <w:p w:rsidR="00504686" w:rsidRPr="00E569E7" w:rsidRDefault="00C62247" w:rsidP="00321CE9">
            <w:r>
              <w:t>30</w:t>
            </w:r>
          </w:p>
        </w:tc>
        <w:tc>
          <w:tcPr>
            <w:tcW w:w="971" w:type="dxa"/>
          </w:tcPr>
          <w:p w:rsidR="00504686" w:rsidRPr="00E569E7" w:rsidRDefault="00504686" w:rsidP="00321CE9">
            <w:r>
              <w:t>2,3</w:t>
            </w:r>
          </w:p>
        </w:tc>
      </w:tr>
      <w:tr w:rsidR="00504686" w:rsidRPr="00E569E7" w:rsidTr="00DA1997">
        <w:trPr>
          <w:jc w:val="center"/>
        </w:trPr>
        <w:tc>
          <w:tcPr>
            <w:tcW w:w="1800" w:type="dxa"/>
          </w:tcPr>
          <w:p w:rsidR="00504686" w:rsidRPr="00E569E7" w:rsidRDefault="00504686" w:rsidP="00321CE9">
            <w:r w:rsidRPr="00E569E7">
              <w:t>2</w:t>
            </w:r>
          </w:p>
        </w:tc>
        <w:tc>
          <w:tcPr>
            <w:tcW w:w="5940" w:type="dxa"/>
          </w:tcPr>
          <w:p w:rsidR="00504686" w:rsidRDefault="00504686" w:rsidP="00321CE9">
            <w:r>
              <w:t>Hệ logic mờ loại hai</w:t>
            </w:r>
          </w:p>
          <w:p w:rsidR="00504686" w:rsidRDefault="00504686" w:rsidP="00321CE9">
            <w:r>
              <w:t>1) Biểu diễn tập mờ loại hai.</w:t>
            </w:r>
          </w:p>
          <w:p w:rsidR="00504686" w:rsidRPr="00E569E7" w:rsidRDefault="00504686" w:rsidP="00321CE9">
            <w:r>
              <w:t>2) Một số phương pháp thiết kế hệ logic mờ loại hai</w:t>
            </w:r>
          </w:p>
        </w:tc>
        <w:tc>
          <w:tcPr>
            <w:tcW w:w="900" w:type="dxa"/>
          </w:tcPr>
          <w:p w:rsidR="00504686" w:rsidRPr="00E569E7" w:rsidRDefault="00C62247" w:rsidP="00321CE9">
            <w:r>
              <w:t>15</w:t>
            </w:r>
          </w:p>
        </w:tc>
        <w:tc>
          <w:tcPr>
            <w:tcW w:w="971" w:type="dxa"/>
          </w:tcPr>
          <w:p w:rsidR="00504686" w:rsidRPr="00E569E7" w:rsidRDefault="00504686" w:rsidP="00321CE9">
            <w:r>
              <w:t>4,7,6,5</w:t>
            </w:r>
          </w:p>
        </w:tc>
      </w:tr>
      <w:tr w:rsidR="00504686" w:rsidRPr="00E569E7" w:rsidTr="00DA1997">
        <w:trPr>
          <w:jc w:val="center"/>
        </w:trPr>
        <w:tc>
          <w:tcPr>
            <w:tcW w:w="1800" w:type="dxa"/>
            <w:vAlign w:val="center"/>
          </w:tcPr>
          <w:p w:rsidR="00504686" w:rsidRPr="00E569E7" w:rsidRDefault="00504686" w:rsidP="00321CE9">
            <w:r>
              <w:t>3</w:t>
            </w:r>
          </w:p>
        </w:tc>
        <w:tc>
          <w:tcPr>
            <w:tcW w:w="5940" w:type="dxa"/>
          </w:tcPr>
          <w:p w:rsidR="00504686" w:rsidRPr="00E569E7" w:rsidRDefault="00504686" w:rsidP="00321CE9">
            <w:r>
              <w:t>Thuật toán genetic.</w:t>
            </w:r>
          </w:p>
        </w:tc>
        <w:tc>
          <w:tcPr>
            <w:tcW w:w="900" w:type="dxa"/>
          </w:tcPr>
          <w:p w:rsidR="00504686" w:rsidRPr="00E569E7" w:rsidRDefault="00C62247" w:rsidP="00321CE9">
            <w:pPr>
              <w:rPr>
                <w:iCs/>
              </w:rPr>
            </w:pPr>
            <w:r>
              <w:rPr>
                <w:iCs/>
              </w:rPr>
              <w:t>15</w:t>
            </w:r>
          </w:p>
        </w:tc>
        <w:tc>
          <w:tcPr>
            <w:tcW w:w="971" w:type="dxa"/>
          </w:tcPr>
          <w:p w:rsidR="00504686" w:rsidRPr="00E569E7" w:rsidRDefault="00504686" w:rsidP="00321CE9">
            <w:pPr>
              <w:rPr>
                <w:i/>
                <w:iCs/>
              </w:rPr>
            </w:pPr>
            <w:r>
              <w:rPr>
                <w:i/>
                <w:iCs/>
              </w:rPr>
              <w:t>1</w:t>
            </w:r>
          </w:p>
        </w:tc>
      </w:tr>
      <w:tr w:rsidR="00504686" w:rsidRPr="00E569E7" w:rsidTr="00DA1997">
        <w:trPr>
          <w:jc w:val="center"/>
        </w:trPr>
        <w:tc>
          <w:tcPr>
            <w:tcW w:w="1800" w:type="dxa"/>
            <w:vAlign w:val="center"/>
          </w:tcPr>
          <w:p w:rsidR="00504686" w:rsidRDefault="00504686" w:rsidP="00321CE9">
            <w:r>
              <w:t>4</w:t>
            </w:r>
          </w:p>
        </w:tc>
        <w:tc>
          <w:tcPr>
            <w:tcW w:w="5940" w:type="dxa"/>
          </w:tcPr>
          <w:p w:rsidR="00504686" w:rsidRDefault="00504686" w:rsidP="00321CE9">
            <w:r>
              <w:t xml:space="preserve">Phương pháp thiết kế hệ logic mờ tiến hóa </w:t>
            </w:r>
          </w:p>
          <w:p w:rsidR="00504686" w:rsidRDefault="00504686" w:rsidP="00321CE9">
            <w:r>
              <w:t>1) Thiết kế dựa trên GA</w:t>
            </w:r>
          </w:p>
          <w:p w:rsidR="00504686" w:rsidRDefault="00504686" w:rsidP="00321CE9">
            <w:r>
              <w:lastRenderedPageBreak/>
              <w:t>2) Hệ ANFIS</w:t>
            </w:r>
          </w:p>
          <w:p w:rsidR="00504686" w:rsidRDefault="00504686" w:rsidP="00321CE9">
            <w:r>
              <w:t>3) Một số ứng dụng</w:t>
            </w:r>
          </w:p>
        </w:tc>
        <w:tc>
          <w:tcPr>
            <w:tcW w:w="900" w:type="dxa"/>
          </w:tcPr>
          <w:p w:rsidR="00504686" w:rsidRPr="00E569E7" w:rsidRDefault="00C62247" w:rsidP="00321CE9">
            <w:pPr>
              <w:rPr>
                <w:iCs/>
              </w:rPr>
            </w:pPr>
            <w:r>
              <w:rPr>
                <w:iCs/>
              </w:rPr>
              <w:lastRenderedPageBreak/>
              <w:t>30</w:t>
            </w:r>
          </w:p>
        </w:tc>
        <w:tc>
          <w:tcPr>
            <w:tcW w:w="971" w:type="dxa"/>
          </w:tcPr>
          <w:p w:rsidR="00504686" w:rsidRPr="00E569E7" w:rsidRDefault="00504686" w:rsidP="00321CE9">
            <w:pPr>
              <w:rPr>
                <w:i/>
                <w:iCs/>
              </w:rPr>
            </w:pPr>
            <w:r>
              <w:rPr>
                <w:i/>
                <w:iCs/>
              </w:rPr>
              <w:t>8</w:t>
            </w:r>
          </w:p>
        </w:tc>
      </w:tr>
      <w:tr w:rsidR="00504686" w:rsidRPr="00E569E7" w:rsidTr="00DA1997">
        <w:trPr>
          <w:jc w:val="center"/>
        </w:trPr>
        <w:tc>
          <w:tcPr>
            <w:tcW w:w="1800" w:type="dxa"/>
            <w:vAlign w:val="center"/>
          </w:tcPr>
          <w:p w:rsidR="00504686" w:rsidRPr="00E569E7" w:rsidRDefault="00504686" w:rsidP="00321CE9"/>
        </w:tc>
        <w:tc>
          <w:tcPr>
            <w:tcW w:w="5940" w:type="dxa"/>
          </w:tcPr>
          <w:p w:rsidR="00504686" w:rsidRPr="00E569E7" w:rsidRDefault="00504686" w:rsidP="00321CE9">
            <w:pPr>
              <w:rPr>
                <w:b/>
                <w:bCs/>
              </w:rPr>
            </w:pPr>
            <w:r w:rsidRPr="00E569E7">
              <w:rPr>
                <w:b/>
                <w:bCs/>
              </w:rPr>
              <w:t>Tổng</w:t>
            </w:r>
          </w:p>
        </w:tc>
        <w:tc>
          <w:tcPr>
            <w:tcW w:w="900" w:type="dxa"/>
          </w:tcPr>
          <w:p w:rsidR="00504686" w:rsidRPr="00E569E7" w:rsidRDefault="00B41073" w:rsidP="00321CE9">
            <w:pPr>
              <w:rPr>
                <w:iCs/>
              </w:rPr>
            </w:pPr>
            <w:r>
              <w:rPr>
                <w:iCs/>
              </w:rPr>
              <w:t>90</w:t>
            </w:r>
          </w:p>
        </w:tc>
        <w:tc>
          <w:tcPr>
            <w:tcW w:w="971" w:type="dxa"/>
          </w:tcPr>
          <w:p w:rsidR="00504686" w:rsidRPr="00E569E7" w:rsidRDefault="00504686" w:rsidP="00321CE9">
            <w:pPr>
              <w:rPr>
                <w:i/>
                <w:iCs/>
              </w:rPr>
            </w:pPr>
          </w:p>
        </w:tc>
      </w:tr>
    </w:tbl>
    <w:p w:rsidR="00504686" w:rsidRPr="00504686" w:rsidRDefault="006E7037" w:rsidP="00321CE9">
      <w:pPr>
        <w:rPr>
          <w:b/>
        </w:rPr>
      </w:pPr>
      <w:r>
        <w:rPr>
          <w:b/>
        </w:rPr>
        <w:t>7</w:t>
      </w:r>
      <w:r w:rsidR="00504686" w:rsidRPr="00504686">
        <w:rPr>
          <w:b/>
        </w:rPr>
        <w:t>. Tài liệu tham khảo:</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828"/>
        <w:gridCol w:w="818"/>
        <w:gridCol w:w="1623"/>
        <w:gridCol w:w="679"/>
        <w:gridCol w:w="693"/>
      </w:tblGrid>
      <w:tr w:rsidR="00504686" w:rsidRPr="00E569E7" w:rsidTr="00DA1997">
        <w:trPr>
          <w:cantSplit/>
          <w:trHeight w:val="158"/>
        </w:trPr>
        <w:tc>
          <w:tcPr>
            <w:tcW w:w="280" w:type="pct"/>
            <w:vMerge w:val="restart"/>
            <w:vAlign w:val="center"/>
          </w:tcPr>
          <w:p w:rsidR="00504686" w:rsidRPr="00E569E7" w:rsidRDefault="00504686" w:rsidP="00321CE9">
            <w:pPr>
              <w:rPr>
                <w:lang w:val="nl-NL"/>
              </w:rPr>
            </w:pPr>
            <w:r w:rsidRPr="00E569E7">
              <w:rPr>
                <w:lang w:val="nl-NL"/>
              </w:rPr>
              <w:t xml:space="preserve">           TT</w:t>
            </w:r>
          </w:p>
        </w:tc>
        <w:tc>
          <w:tcPr>
            <w:tcW w:w="2645" w:type="pct"/>
            <w:vMerge w:val="restart"/>
            <w:vAlign w:val="center"/>
          </w:tcPr>
          <w:p w:rsidR="00504686" w:rsidRPr="00E569E7" w:rsidRDefault="00504686" w:rsidP="00321CE9">
            <w:pPr>
              <w:rPr>
                <w:lang w:val="nl-NL"/>
              </w:rPr>
            </w:pPr>
            <w:r w:rsidRPr="00E569E7">
              <w:rPr>
                <w:lang w:val="nl-NL"/>
              </w:rPr>
              <w:t>Tên tài liệu</w:t>
            </w:r>
          </w:p>
        </w:tc>
        <w:tc>
          <w:tcPr>
            <w:tcW w:w="2075" w:type="pct"/>
            <w:gridSpan w:val="4"/>
          </w:tcPr>
          <w:p w:rsidR="00504686" w:rsidRPr="00E569E7" w:rsidRDefault="00504686" w:rsidP="00321CE9">
            <w:pPr>
              <w:rPr>
                <w:lang w:val="nl-NL"/>
              </w:rPr>
            </w:pPr>
            <w:r w:rsidRPr="00E569E7">
              <w:rPr>
                <w:lang w:val="nl-NL"/>
              </w:rPr>
              <w:t>Tình trạng tài liệu</w:t>
            </w:r>
          </w:p>
        </w:tc>
      </w:tr>
      <w:tr w:rsidR="00504686" w:rsidRPr="00E569E7" w:rsidTr="00DA1997">
        <w:trPr>
          <w:cantSplit/>
          <w:trHeight w:val="157"/>
        </w:trPr>
        <w:tc>
          <w:tcPr>
            <w:tcW w:w="280" w:type="pct"/>
            <w:vMerge/>
          </w:tcPr>
          <w:p w:rsidR="00504686" w:rsidRPr="00E569E7" w:rsidRDefault="00504686" w:rsidP="00321CE9">
            <w:pPr>
              <w:rPr>
                <w:lang w:val="nl-NL"/>
              </w:rPr>
            </w:pPr>
          </w:p>
        </w:tc>
        <w:tc>
          <w:tcPr>
            <w:tcW w:w="2645" w:type="pct"/>
            <w:vMerge/>
          </w:tcPr>
          <w:p w:rsidR="00504686" w:rsidRPr="00E569E7" w:rsidRDefault="00504686" w:rsidP="00321CE9">
            <w:pPr>
              <w:rPr>
                <w:lang w:val="nl-NL"/>
              </w:rPr>
            </w:pPr>
          </w:p>
        </w:tc>
        <w:tc>
          <w:tcPr>
            <w:tcW w:w="460" w:type="pct"/>
          </w:tcPr>
          <w:p w:rsidR="00504686" w:rsidRPr="00E569E7" w:rsidRDefault="00504686" w:rsidP="00321CE9">
            <w:pPr>
              <w:rPr>
                <w:lang w:val="nl-NL"/>
              </w:rPr>
            </w:pPr>
            <w:r w:rsidRPr="00E569E7">
              <w:rPr>
                <w:lang w:val="nl-NL"/>
              </w:rPr>
              <w:t>Có trên thư viện</w:t>
            </w:r>
          </w:p>
        </w:tc>
        <w:tc>
          <w:tcPr>
            <w:tcW w:w="898" w:type="pct"/>
          </w:tcPr>
          <w:p w:rsidR="00504686" w:rsidRPr="00E569E7" w:rsidRDefault="00504686" w:rsidP="00321CE9">
            <w:pPr>
              <w:rPr>
                <w:lang w:val="nl-NL"/>
              </w:rPr>
            </w:pPr>
            <w:r w:rsidRPr="00E569E7">
              <w:rPr>
                <w:lang w:val="nl-NL"/>
              </w:rPr>
              <w:t>Giáo viên  hoặc Khoa có,  cho mượn để TV pho tô hoặc có File Điện tử</w:t>
            </w:r>
          </w:p>
        </w:tc>
        <w:tc>
          <w:tcPr>
            <w:tcW w:w="353" w:type="pct"/>
          </w:tcPr>
          <w:p w:rsidR="00504686" w:rsidRPr="00E569E7" w:rsidRDefault="00504686" w:rsidP="00321CE9">
            <w:r w:rsidRPr="00E569E7">
              <w:t>Đề nghị mua mới</w:t>
            </w:r>
          </w:p>
        </w:tc>
        <w:tc>
          <w:tcPr>
            <w:tcW w:w="364" w:type="pct"/>
          </w:tcPr>
          <w:p w:rsidR="00504686" w:rsidRPr="00E569E7" w:rsidRDefault="00504686" w:rsidP="00321CE9">
            <w:r w:rsidRPr="00E569E7">
              <w:t>Đề nghị biên soạn mới</w:t>
            </w:r>
          </w:p>
        </w:tc>
      </w:tr>
      <w:tr w:rsidR="00504686" w:rsidRPr="00E569E7" w:rsidTr="00DA1997">
        <w:tc>
          <w:tcPr>
            <w:tcW w:w="280" w:type="pct"/>
          </w:tcPr>
          <w:p w:rsidR="00504686" w:rsidRPr="00E569E7" w:rsidRDefault="00504686" w:rsidP="00321CE9">
            <w:pPr>
              <w:rPr>
                <w:lang w:val="nl-NL"/>
              </w:rPr>
            </w:pPr>
            <w:r w:rsidRPr="00E569E7">
              <w:rPr>
                <w:lang w:val="nl-NL"/>
              </w:rPr>
              <w:t>1</w:t>
            </w:r>
          </w:p>
        </w:tc>
        <w:tc>
          <w:tcPr>
            <w:tcW w:w="2645" w:type="pct"/>
          </w:tcPr>
          <w:p w:rsidR="00504686" w:rsidRPr="00483A2B" w:rsidRDefault="00504686" w:rsidP="00321CE9">
            <w:pPr>
              <w:rPr>
                <w:rFonts w:eastAsia="MS Mincho" w:cs="NimbusRomNo9L-Regu"/>
                <w:sz w:val="22"/>
                <w:lang w:val="nl-NL" w:eastAsia="ja-JP" w:bidi="th-TH"/>
              </w:rPr>
            </w:pPr>
            <w:r w:rsidRPr="00483A2B">
              <w:rPr>
                <w:rFonts w:eastAsia="MS Mincho" w:cs="NimbusRomNo9L-Regu"/>
                <w:sz w:val="22"/>
                <w:lang w:val="nl-NL" w:eastAsia="ja-JP" w:bidi="th-TH"/>
              </w:rPr>
              <w:t>M. Srinivas, Lalit M. Patnaik: Genetic Algorithms: A Survey. IEEE</w:t>
            </w:r>
            <w:r>
              <w:rPr>
                <w:rFonts w:eastAsia="MS Mincho" w:cs="NimbusRomNo9L-Regu"/>
                <w:sz w:val="22"/>
                <w:lang w:val="nl-NL" w:eastAsia="ja-JP" w:bidi="th-TH"/>
              </w:rPr>
              <w:t xml:space="preserve"> </w:t>
            </w:r>
            <w:r w:rsidRPr="00483A2B">
              <w:rPr>
                <w:rFonts w:eastAsia="MS Mincho" w:cs="NimbusRomNo9L-Regu"/>
                <w:sz w:val="22"/>
                <w:lang w:val="nl-NL" w:eastAsia="ja-JP" w:bidi="th-TH"/>
              </w:rPr>
              <w:t>Computer, vol.27(6):17-26, 1994.</w:t>
            </w:r>
          </w:p>
        </w:tc>
        <w:tc>
          <w:tcPr>
            <w:tcW w:w="460" w:type="pct"/>
          </w:tcPr>
          <w:p w:rsidR="00504686" w:rsidRPr="00FE586F" w:rsidRDefault="00504686" w:rsidP="00321CE9"/>
        </w:tc>
        <w:tc>
          <w:tcPr>
            <w:tcW w:w="898" w:type="pct"/>
          </w:tcPr>
          <w:p w:rsidR="00504686" w:rsidRPr="00E569E7" w:rsidRDefault="00504686" w:rsidP="00321CE9">
            <w:pPr>
              <w:rPr>
                <w:lang w:val="nl-NL"/>
              </w:rPr>
            </w:pPr>
            <w:r>
              <w:rPr>
                <w:lang w:val="nl-NL"/>
              </w:rPr>
              <w:t>x</w:t>
            </w:r>
          </w:p>
        </w:tc>
        <w:tc>
          <w:tcPr>
            <w:tcW w:w="353" w:type="pct"/>
          </w:tcPr>
          <w:p w:rsidR="00504686" w:rsidRPr="00E569E7" w:rsidRDefault="00504686" w:rsidP="00321CE9">
            <w:pPr>
              <w:rPr>
                <w:lang w:val="nl-NL"/>
              </w:rPr>
            </w:pPr>
          </w:p>
        </w:tc>
        <w:tc>
          <w:tcPr>
            <w:tcW w:w="364" w:type="pct"/>
          </w:tcPr>
          <w:p w:rsidR="00504686" w:rsidRPr="00E569E7" w:rsidRDefault="00504686" w:rsidP="00321CE9">
            <w:pPr>
              <w:rPr>
                <w:lang w:val="nl-NL"/>
              </w:rPr>
            </w:pPr>
          </w:p>
        </w:tc>
      </w:tr>
      <w:tr w:rsidR="00504686" w:rsidRPr="00E569E7" w:rsidTr="00DA1997">
        <w:tc>
          <w:tcPr>
            <w:tcW w:w="280" w:type="pct"/>
          </w:tcPr>
          <w:p w:rsidR="00504686" w:rsidRPr="00E569E7" w:rsidRDefault="00504686" w:rsidP="00321CE9">
            <w:pPr>
              <w:rPr>
                <w:lang w:val="nl-NL"/>
              </w:rPr>
            </w:pPr>
            <w:r w:rsidRPr="00E569E7">
              <w:rPr>
                <w:lang w:val="nl-NL"/>
              </w:rPr>
              <w:t>2</w:t>
            </w:r>
          </w:p>
        </w:tc>
        <w:tc>
          <w:tcPr>
            <w:tcW w:w="2645" w:type="pct"/>
          </w:tcPr>
          <w:p w:rsidR="00504686" w:rsidRPr="00483A2B" w:rsidRDefault="00504686" w:rsidP="00321CE9">
            <w:pPr>
              <w:rPr>
                <w:rFonts w:eastAsia="MS Mincho" w:cs="NimbusRomNo9L-Regu"/>
                <w:sz w:val="22"/>
                <w:lang w:val="nl-NL" w:eastAsia="ja-JP" w:bidi="th-TH"/>
              </w:rPr>
            </w:pPr>
            <w:r w:rsidRPr="00483A2B">
              <w:rPr>
                <w:rFonts w:eastAsia="MS Mincho" w:cs="NimbusRomNo9L-Regu"/>
                <w:sz w:val="22"/>
                <w:lang w:val="nl-NL" w:eastAsia="ja-JP" w:bidi="th-TH"/>
              </w:rPr>
              <w:t>J. Mendel and R. John, "Type-2 fuzzy set made simple", IEEE Trans. On Fuzzy Systems, vol. 10, no. 2, pp. 117127, 2002.</w:t>
            </w:r>
          </w:p>
        </w:tc>
        <w:tc>
          <w:tcPr>
            <w:tcW w:w="460" w:type="pct"/>
          </w:tcPr>
          <w:p w:rsidR="00504686" w:rsidRPr="00E569E7" w:rsidRDefault="00504686" w:rsidP="00321CE9">
            <w:pPr>
              <w:rPr>
                <w:lang w:val="nl-NL"/>
              </w:rPr>
            </w:pPr>
          </w:p>
        </w:tc>
        <w:tc>
          <w:tcPr>
            <w:tcW w:w="898" w:type="pct"/>
          </w:tcPr>
          <w:p w:rsidR="00504686" w:rsidRPr="00E569E7" w:rsidRDefault="00504686" w:rsidP="00321CE9">
            <w:pPr>
              <w:rPr>
                <w:lang w:val="nl-NL"/>
              </w:rPr>
            </w:pPr>
            <w:r>
              <w:rPr>
                <w:lang w:val="nl-NL"/>
              </w:rPr>
              <w:t>x</w:t>
            </w:r>
          </w:p>
        </w:tc>
        <w:tc>
          <w:tcPr>
            <w:tcW w:w="353" w:type="pct"/>
          </w:tcPr>
          <w:p w:rsidR="00504686" w:rsidRPr="00E569E7" w:rsidRDefault="00504686" w:rsidP="00321CE9">
            <w:pPr>
              <w:rPr>
                <w:lang w:val="nl-NL"/>
              </w:rPr>
            </w:pPr>
          </w:p>
        </w:tc>
        <w:tc>
          <w:tcPr>
            <w:tcW w:w="364" w:type="pct"/>
          </w:tcPr>
          <w:p w:rsidR="00504686" w:rsidRPr="00E569E7" w:rsidRDefault="00504686" w:rsidP="00321CE9">
            <w:pPr>
              <w:rPr>
                <w:lang w:val="nl-NL"/>
              </w:rPr>
            </w:pPr>
          </w:p>
        </w:tc>
      </w:tr>
      <w:tr w:rsidR="00504686" w:rsidRPr="00E569E7" w:rsidTr="00DA1997">
        <w:tc>
          <w:tcPr>
            <w:tcW w:w="280" w:type="pct"/>
          </w:tcPr>
          <w:p w:rsidR="00504686" w:rsidRPr="00E569E7" w:rsidRDefault="00504686" w:rsidP="00321CE9">
            <w:pPr>
              <w:rPr>
                <w:lang w:val="nl-NL"/>
              </w:rPr>
            </w:pPr>
            <w:r w:rsidRPr="00E569E7">
              <w:rPr>
                <w:lang w:val="nl-NL"/>
              </w:rPr>
              <w:t>3</w:t>
            </w:r>
          </w:p>
        </w:tc>
        <w:tc>
          <w:tcPr>
            <w:tcW w:w="2645" w:type="pct"/>
          </w:tcPr>
          <w:p w:rsidR="00504686" w:rsidRPr="00483A2B" w:rsidRDefault="00504686" w:rsidP="00321CE9">
            <w:pPr>
              <w:rPr>
                <w:rFonts w:eastAsia="MS Mincho" w:cs="NimbusRomNo9L-Regu"/>
                <w:sz w:val="22"/>
                <w:lang w:val="nl-NL" w:eastAsia="ja-JP" w:bidi="th-TH"/>
              </w:rPr>
            </w:pPr>
            <w:r w:rsidRPr="00483A2B">
              <w:rPr>
                <w:rFonts w:eastAsia="MS Mincho" w:cs="NimbusRomNo9L-Regu"/>
                <w:sz w:val="22"/>
                <w:lang w:val="nl-NL" w:eastAsia="ja-JP" w:bidi="th-TH"/>
              </w:rPr>
              <w:t>N. Karnik and J.M. Mendel, "Operations on Type-2 Fuzzy Sets, Fuzzy Sets and Systems", Vol 122, pp.327-348, 2001.</w:t>
            </w:r>
          </w:p>
        </w:tc>
        <w:tc>
          <w:tcPr>
            <w:tcW w:w="460" w:type="pct"/>
          </w:tcPr>
          <w:p w:rsidR="00504686" w:rsidRPr="00FE586F" w:rsidRDefault="00504686" w:rsidP="00321CE9"/>
        </w:tc>
        <w:tc>
          <w:tcPr>
            <w:tcW w:w="898" w:type="pct"/>
          </w:tcPr>
          <w:p w:rsidR="00504686" w:rsidRPr="00E569E7" w:rsidRDefault="00504686" w:rsidP="00321CE9">
            <w:pPr>
              <w:rPr>
                <w:lang w:val="nl-NL"/>
              </w:rPr>
            </w:pPr>
            <w:r>
              <w:rPr>
                <w:lang w:val="nl-NL"/>
              </w:rPr>
              <w:t>x</w:t>
            </w:r>
          </w:p>
        </w:tc>
        <w:tc>
          <w:tcPr>
            <w:tcW w:w="353" w:type="pct"/>
          </w:tcPr>
          <w:p w:rsidR="00504686" w:rsidRPr="00E569E7" w:rsidRDefault="00504686" w:rsidP="00321CE9">
            <w:pPr>
              <w:rPr>
                <w:lang w:val="nl-NL"/>
              </w:rPr>
            </w:pPr>
          </w:p>
        </w:tc>
        <w:tc>
          <w:tcPr>
            <w:tcW w:w="364" w:type="pct"/>
          </w:tcPr>
          <w:p w:rsidR="00504686" w:rsidRPr="00E569E7" w:rsidRDefault="00504686" w:rsidP="00321CE9">
            <w:pPr>
              <w:rPr>
                <w:lang w:val="nl-NL"/>
              </w:rPr>
            </w:pPr>
          </w:p>
        </w:tc>
      </w:tr>
      <w:tr w:rsidR="00504686" w:rsidRPr="00FE586F" w:rsidTr="00DA1997">
        <w:tc>
          <w:tcPr>
            <w:tcW w:w="280" w:type="pct"/>
          </w:tcPr>
          <w:p w:rsidR="00504686" w:rsidRPr="00E569E7" w:rsidRDefault="00504686" w:rsidP="00321CE9">
            <w:pPr>
              <w:rPr>
                <w:lang w:val="nl-NL"/>
              </w:rPr>
            </w:pPr>
            <w:r w:rsidRPr="00E569E7">
              <w:rPr>
                <w:lang w:val="nl-NL"/>
              </w:rPr>
              <w:t>4</w:t>
            </w:r>
          </w:p>
        </w:tc>
        <w:tc>
          <w:tcPr>
            <w:tcW w:w="2645" w:type="pct"/>
          </w:tcPr>
          <w:p w:rsidR="00504686" w:rsidRPr="002021B7" w:rsidRDefault="00504686" w:rsidP="00321CE9">
            <w:pPr>
              <w:rPr>
                <w:rFonts w:eastAsia="MS Mincho" w:cs="NimbusRomNo9L-Regu"/>
                <w:sz w:val="22"/>
                <w:lang w:eastAsia="ja-JP" w:bidi="th-TH"/>
              </w:rPr>
            </w:pPr>
            <w:r w:rsidRPr="002021B7">
              <w:rPr>
                <w:rFonts w:eastAsia="MS Mincho" w:cs="NimbusRomNo9L-Regu"/>
                <w:sz w:val="22"/>
                <w:lang w:eastAsia="ja-JP" w:bidi="th-TH"/>
              </w:rPr>
              <w:t>N. Karnik, J.M. Mendel, Liang Q., Type-2 Fuzzy Logic Systems, IEEE Trans. on Fuzzy Systems, Vol.7(6)(1999), 643–658.</w:t>
            </w:r>
          </w:p>
        </w:tc>
        <w:tc>
          <w:tcPr>
            <w:tcW w:w="460" w:type="pct"/>
          </w:tcPr>
          <w:p w:rsidR="00504686" w:rsidRPr="00FE586F" w:rsidRDefault="00504686" w:rsidP="00321CE9"/>
        </w:tc>
        <w:tc>
          <w:tcPr>
            <w:tcW w:w="898" w:type="pct"/>
          </w:tcPr>
          <w:p w:rsidR="00504686" w:rsidRPr="00FE586F" w:rsidRDefault="00504686" w:rsidP="00321CE9">
            <w:r>
              <w:t>x</w:t>
            </w:r>
          </w:p>
        </w:tc>
        <w:tc>
          <w:tcPr>
            <w:tcW w:w="353" w:type="pct"/>
          </w:tcPr>
          <w:p w:rsidR="00504686" w:rsidRPr="00FE586F" w:rsidRDefault="00504686" w:rsidP="00321CE9"/>
        </w:tc>
        <w:tc>
          <w:tcPr>
            <w:tcW w:w="364" w:type="pct"/>
          </w:tcPr>
          <w:p w:rsidR="00504686" w:rsidRPr="00FE586F" w:rsidRDefault="00504686" w:rsidP="00321CE9"/>
        </w:tc>
      </w:tr>
      <w:tr w:rsidR="00504686" w:rsidRPr="00E569E7" w:rsidTr="00DA1997">
        <w:tc>
          <w:tcPr>
            <w:tcW w:w="280" w:type="pct"/>
          </w:tcPr>
          <w:p w:rsidR="00504686" w:rsidRPr="00E569E7" w:rsidRDefault="00504686" w:rsidP="00321CE9">
            <w:pPr>
              <w:rPr>
                <w:lang w:val="nl-NL"/>
              </w:rPr>
            </w:pPr>
            <w:r w:rsidRPr="00E569E7">
              <w:rPr>
                <w:lang w:val="nl-NL"/>
              </w:rPr>
              <w:t>5</w:t>
            </w:r>
          </w:p>
        </w:tc>
        <w:tc>
          <w:tcPr>
            <w:tcW w:w="2645" w:type="pct"/>
          </w:tcPr>
          <w:p w:rsidR="00504686" w:rsidRPr="002021B7" w:rsidRDefault="00504686" w:rsidP="00321CE9">
            <w:pPr>
              <w:rPr>
                <w:rFonts w:eastAsia="MS Mincho" w:cs="NimbusRomNo9L-Regu"/>
                <w:sz w:val="22"/>
                <w:lang w:eastAsia="ja-JP" w:bidi="th-TH"/>
              </w:rPr>
            </w:pPr>
            <w:r w:rsidRPr="002021B7">
              <w:rPr>
                <w:rFonts w:eastAsia="MS Mincho" w:cs="NimbusRomNo9L-Regu"/>
                <w:sz w:val="22"/>
                <w:lang w:eastAsia="ja-JP" w:bidi="th-TH"/>
              </w:rPr>
              <w:t>J. M. Mendel, F. Liu, D. Zhai, _-Plane Representation for Type-2 Fuzzy Sets: Theory and Applications, IEEE T. on Fuzzy</w:t>
            </w:r>
            <w:r>
              <w:rPr>
                <w:rFonts w:eastAsia="MS Mincho" w:cs="NimbusRomNo9L-Regu"/>
                <w:sz w:val="22"/>
                <w:lang w:eastAsia="ja-JP" w:bidi="th-TH"/>
              </w:rPr>
              <w:t xml:space="preserve"> </w:t>
            </w:r>
            <w:r w:rsidRPr="002021B7">
              <w:rPr>
                <w:rFonts w:eastAsia="MS Mincho" w:cs="NimbusRomNo9L-Regu"/>
                <w:sz w:val="22"/>
                <w:lang w:eastAsia="ja-JP" w:bidi="th-TH"/>
              </w:rPr>
              <w:t>Systems, Vol.17(5)(2009), 1189-1207.</w:t>
            </w:r>
          </w:p>
        </w:tc>
        <w:tc>
          <w:tcPr>
            <w:tcW w:w="460" w:type="pct"/>
          </w:tcPr>
          <w:p w:rsidR="00504686" w:rsidRPr="00FE586F" w:rsidRDefault="00504686" w:rsidP="00321CE9"/>
        </w:tc>
        <w:tc>
          <w:tcPr>
            <w:tcW w:w="898" w:type="pct"/>
          </w:tcPr>
          <w:p w:rsidR="00504686" w:rsidRPr="00E569E7" w:rsidRDefault="00504686" w:rsidP="00321CE9">
            <w:pPr>
              <w:rPr>
                <w:lang w:val="nl-NL"/>
              </w:rPr>
            </w:pPr>
            <w:r>
              <w:rPr>
                <w:lang w:val="nl-NL"/>
              </w:rPr>
              <w:t>x</w:t>
            </w:r>
          </w:p>
        </w:tc>
        <w:tc>
          <w:tcPr>
            <w:tcW w:w="353" w:type="pct"/>
          </w:tcPr>
          <w:p w:rsidR="00504686" w:rsidRPr="00E569E7" w:rsidRDefault="00504686" w:rsidP="00321CE9">
            <w:pPr>
              <w:rPr>
                <w:lang w:val="nl-NL"/>
              </w:rPr>
            </w:pPr>
          </w:p>
        </w:tc>
        <w:tc>
          <w:tcPr>
            <w:tcW w:w="364" w:type="pct"/>
          </w:tcPr>
          <w:p w:rsidR="00504686" w:rsidRPr="00E569E7" w:rsidRDefault="00504686" w:rsidP="00321CE9">
            <w:pPr>
              <w:rPr>
                <w:lang w:val="nl-NL"/>
              </w:rPr>
            </w:pPr>
          </w:p>
        </w:tc>
      </w:tr>
      <w:tr w:rsidR="00504686" w:rsidRPr="00FE586F" w:rsidTr="00DA1997">
        <w:tc>
          <w:tcPr>
            <w:tcW w:w="280" w:type="pct"/>
          </w:tcPr>
          <w:p w:rsidR="00504686" w:rsidRPr="00E569E7" w:rsidRDefault="00504686" w:rsidP="00321CE9">
            <w:pPr>
              <w:rPr>
                <w:lang w:val="nl-NL"/>
              </w:rPr>
            </w:pPr>
            <w:r>
              <w:rPr>
                <w:lang w:val="nl-NL"/>
              </w:rPr>
              <w:t>6</w:t>
            </w:r>
          </w:p>
        </w:tc>
        <w:tc>
          <w:tcPr>
            <w:tcW w:w="2645" w:type="pct"/>
          </w:tcPr>
          <w:p w:rsidR="00504686" w:rsidRPr="002021B7" w:rsidRDefault="00504686" w:rsidP="00321CE9">
            <w:pPr>
              <w:rPr>
                <w:rFonts w:eastAsia="MS Mincho" w:cs="NimbusRomNo9L-Regu"/>
                <w:sz w:val="22"/>
                <w:lang w:eastAsia="ja-JP" w:bidi="th-TH"/>
              </w:rPr>
            </w:pPr>
            <w:r w:rsidRPr="002021B7">
              <w:rPr>
                <w:rFonts w:eastAsia="MS Mincho" w:cs="NimbusRomNo9L-Regu"/>
                <w:sz w:val="22"/>
                <w:lang w:eastAsia="ja-JP" w:bidi="th-TH"/>
              </w:rPr>
              <w:t>C. Wagner, H. Hagras, zSlices :Towards Bridging the Gap between Interval and General Type-2 Fuzzy Logic, IEEE-FUZZ</w:t>
            </w:r>
            <w:r>
              <w:rPr>
                <w:rFonts w:eastAsia="MS Mincho" w:cs="NimbusRomNo9L-Regu"/>
                <w:sz w:val="22"/>
                <w:lang w:eastAsia="ja-JP" w:bidi="th-TH"/>
              </w:rPr>
              <w:t xml:space="preserve"> </w:t>
            </w:r>
            <w:r w:rsidRPr="002021B7">
              <w:rPr>
                <w:rFonts w:eastAsia="MS Mincho" w:cs="NimbusRomNo9L-Regu"/>
                <w:sz w:val="22"/>
                <w:lang w:eastAsia="ja-JP" w:bidi="th-TH"/>
              </w:rPr>
              <w:t>08(2008), 489–497.</w:t>
            </w:r>
          </w:p>
        </w:tc>
        <w:tc>
          <w:tcPr>
            <w:tcW w:w="460" w:type="pct"/>
          </w:tcPr>
          <w:p w:rsidR="00504686" w:rsidRPr="00FE586F" w:rsidRDefault="00504686" w:rsidP="00321CE9"/>
        </w:tc>
        <w:tc>
          <w:tcPr>
            <w:tcW w:w="898" w:type="pct"/>
          </w:tcPr>
          <w:p w:rsidR="00504686" w:rsidRPr="00FE586F" w:rsidRDefault="00504686" w:rsidP="00321CE9">
            <w:r>
              <w:t>x</w:t>
            </w:r>
          </w:p>
        </w:tc>
        <w:tc>
          <w:tcPr>
            <w:tcW w:w="353" w:type="pct"/>
          </w:tcPr>
          <w:p w:rsidR="00504686" w:rsidRPr="00FE586F" w:rsidRDefault="00504686" w:rsidP="00321CE9"/>
        </w:tc>
        <w:tc>
          <w:tcPr>
            <w:tcW w:w="364" w:type="pct"/>
          </w:tcPr>
          <w:p w:rsidR="00504686" w:rsidRPr="00FE586F" w:rsidRDefault="00504686" w:rsidP="00321CE9"/>
        </w:tc>
      </w:tr>
      <w:tr w:rsidR="00504686" w:rsidRPr="00FE586F" w:rsidTr="00DA1997">
        <w:tc>
          <w:tcPr>
            <w:tcW w:w="280" w:type="pct"/>
          </w:tcPr>
          <w:p w:rsidR="00504686" w:rsidRPr="00E569E7" w:rsidRDefault="00504686" w:rsidP="00321CE9">
            <w:pPr>
              <w:rPr>
                <w:lang w:val="nl-NL"/>
              </w:rPr>
            </w:pPr>
            <w:r>
              <w:rPr>
                <w:lang w:val="nl-NL"/>
              </w:rPr>
              <w:t>7</w:t>
            </w:r>
          </w:p>
        </w:tc>
        <w:tc>
          <w:tcPr>
            <w:tcW w:w="2645" w:type="pct"/>
          </w:tcPr>
          <w:p w:rsidR="00504686" w:rsidRPr="00483A2B" w:rsidRDefault="00504686" w:rsidP="00321CE9">
            <w:pPr>
              <w:rPr>
                <w:rFonts w:eastAsia="MS Mincho" w:cs="NimbusRomNo9L-Regu"/>
                <w:sz w:val="22"/>
                <w:lang w:val="nl-NL" w:eastAsia="ja-JP" w:bidi="th-TH"/>
              </w:rPr>
            </w:pPr>
            <w:r w:rsidRPr="00483A2B">
              <w:rPr>
                <w:rFonts w:eastAsia="MS Mincho" w:cs="NimbusRomNo9L-Regu"/>
                <w:sz w:val="22"/>
                <w:lang w:val="nl-NL" w:eastAsia="ja-JP" w:bidi="th-TH"/>
              </w:rPr>
              <w:t> Long Thanh Ngo, General Type-2 Fuzzy Logic Systems based on Refinement Constraint Triangulated Irregular Network, Journal of Intelligent and Fuzzy Systems, Vol.25, No.3, pp. 771-784, 2013</w:t>
            </w:r>
          </w:p>
        </w:tc>
        <w:tc>
          <w:tcPr>
            <w:tcW w:w="460" w:type="pct"/>
          </w:tcPr>
          <w:p w:rsidR="00504686" w:rsidRPr="00FE586F" w:rsidRDefault="00504686" w:rsidP="00321CE9"/>
        </w:tc>
        <w:tc>
          <w:tcPr>
            <w:tcW w:w="898" w:type="pct"/>
          </w:tcPr>
          <w:p w:rsidR="00504686" w:rsidRPr="00FE586F" w:rsidRDefault="00504686" w:rsidP="00321CE9">
            <w:r>
              <w:t>x</w:t>
            </w:r>
          </w:p>
        </w:tc>
        <w:tc>
          <w:tcPr>
            <w:tcW w:w="353" w:type="pct"/>
          </w:tcPr>
          <w:p w:rsidR="00504686" w:rsidRPr="00FE586F" w:rsidRDefault="00504686" w:rsidP="00321CE9"/>
        </w:tc>
        <w:tc>
          <w:tcPr>
            <w:tcW w:w="364" w:type="pct"/>
          </w:tcPr>
          <w:p w:rsidR="00504686" w:rsidRPr="00FE586F" w:rsidRDefault="00504686" w:rsidP="00321CE9"/>
        </w:tc>
      </w:tr>
      <w:tr w:rsidR="00504686" w:rsidRPr="00FE586F" w:rsidTr="00DA1997">
        <w:tc>
          <w:tcPr>
            <w:tcW w:w="280" w:type="pct"/>
          </w:tcPr>
          <w:p w:rsidR="00504686" w:rsidRPr="00E569E7" w:rsidRDefault="00504686" w:rsidP="00321CE9">
            <w:pPr>
              <w:rPr>
                <w:lang w:val="nl-NL"/>
              </w:rPr>
            </w:pPr>
            <w:r>
              <w:rPr>
                <w:lang w:val="nl-NL"/>
              </w:rPr>
              <w:t>8</w:t>
            </w:r>
          </w:p>
        </w:tc>
        <w:tc>
          <w:tcPr>
            <w:tcW w:w="2645" w:type="pct"/>
          </w:tcPr>
          <w:p w:rsidR="00504686" w:rsidRPr="002021B7" w:rsidRDefault="00504686" w:rsidP="00321CE9">
            <w:pPr>
              <w:rPr>
                <w:rFonts w:eastAsia="MS Mincho" w:cs="NimbusRomNo9L-Regu"/>
                <w:sz w:val="22"/>
                <w:lang w:eastAsia="ja-JP" w:bidi="th-TH"/>
              </w:rPr>
            </w:pPr>
            <w:r w:rsidRPr="002021B7">
              <w:rPr>
                <w:rFonts w:eastAsia="MS Mincho" w:cs="NimbusRomNo9L-Regu"/>
                <w:sz w:val="22"/>
                <w:lang w:val="nl-NL" w:eastAsia="ja-JP" w:bidi="th-TH"/>
              </w:rPr>
              <w:t xml:space="preserve">Yu-Chiun Chiou, Lawrence W. Lan, </w:t>
            </w:r>
            <w:hyperlink r:id="rId35" w:history="1">
              <w:r w:rsidRPr="002021B7">
                <w:rPr>
                  <w:rFonts w:eastAsia="MS Mincho" w:cs="NimbusRomNo9L-Regu"/>
                  <w:sz w:val="22"/>
                  <w:lang w:val="nl-NL" w:eastAsia="ja-JP" w:bidi="th-TH"/>
                </w:rPr>
                <w:t xml:space="preserve">Genetic fuzzy logic controller: an iterative evolution algorithm </w:t>
              </w:r>
              <w:r w:rsidRPr="002021B7">
                <w:rPr>
                  <w:rFonts w:eastAsia="MS Mincho" w:cs="NimbusRomNo9L-Regu"/>
                  <w:sz w:val="22"/>
                  <w:lang w:val="nl-NL" w:eastAsia="ja-JP" w:bidi="th-TH"/>
                </w:rPr>
                <w:lastRenderedPageBreak/>
                <w:t>with new encoding method</w:t>
              </w:r>
            </w:hyperlink>
            <w:r w:rsidRPr="002021B7">
              <w:rPr>
                <w:rFonts w:eastAsia="MS Mincho" w:cs="NimbusRomNo9L-Regu"/>
                <w:lang w:val="nl-NL" w:eastAsia="ja-JP" w:bidi="th-TH"/>
              </w:rPr>
              <w:t xml:space="preserve">, </w:t>
            </w:r>
            <w:r w:rsidRPr="002021B7">
              <w:rPr>
                <w:rFonts w:eastAsia="MS Mincho" w:cs="NimbusRomNo9L-Regu"/>
                <w:sz w:val="22"/>
                <w:lang w:val="nl-NL" w:eastAsia="ja-JP" w:bidi="th-TH"/>
              </w:rPr>
              <w:t xml:space="preserve"> </w:t>
            </w:r>
            <w:r w:rsidRPr="002021B7">
              <w:rPr>
                <w:rFonts w:eastAsia="MS Mincho" w:cs="NimbusRomNo9L-Regu"/>
                <w:sz w:val="22"/>
                <w:lang w:val="nl-NL" w:eastAsia="ja-JP" w:bidi="th-TH"/>
              </w:rPr>
              <w:br/>
              <w:t>Fuzzy Sets and Systems, Volume 152, Issue 3, 16 June 2005, Pages 617-635</w:t>
            </w:r>
          </w:p>
        </w:tc>
        <w:tc>
          <w:tcPr>
            <w:tcW w:w="460" w:type="pct"/>
          </w:tcPr>
          <w:p w:rsidR="00504686" w:rsidRPr="002021B7" w:rsidRDefault="00504686" w:rsidP="00321CE9"/>
        </w:tc>
        <w:tc>
          <w:tcPr>
            <w:tcW w:w="898" w:type="pct"/>
          </w:tcPr>
          <w:p w:rsidR="00504686" w:rsidRPr="00FE586F" w:rsidRDefault="00504686" w:rsidP="00321CE9">
            <w:r>
              <w:t>x</w:t>
            </w:r>
          </w:p>
        </w:tc>
        <w:tc>
          <w:tcPr>
            <w:tcW w:w="353" w:type="pct"/>
          </w:tcPr>
          <w:p w:rsidR="00504686" w:rsidRPr="00FE586F" w:rsidRDefault="00504686" w:rsidP="00321CE9"/>
        </w:tc>
        <w:tc>
          <w:tcPr>
            <w:tcW w:w="364" w:type="pct"/>
          </w:tcPr>
          <w:p w:rsidR="00504686" w:rsidRPr="00FE586F" w:rsidRDefault="00504686" w:rsidP="00321CE9"/>
        </w:tc>
      </w:tr>
    </w:tbl>
    <w:p w:rsidR="00504686" w:rsidRPr="00E569E7" w:rsidRDefault="00504686" w:rsidP="00321CE9">
      <w:pPr>
        <w:rPr>
          <w:b/>
          <w:bCs/>
        </w:rPr>
      </w:pPr>
    </w:p>
    <w:tbl>
      <w:tblPr>
        <w:tblW w:w="0" w:type="auto"/>
        <w:tblLook w:val="01E0" w:firstRow="1" w:lastRow="1" w:firstColumn="1" w:lastColumn="1" w:noHBand="0" w:noVBand="0"/>
      </w:tblPr>
      <w:tblGrid>
        <w:gridCol w:w="3118"/>
        <w:gridCol w:w="3119"/>
        <w:gridCol w:w="3118"/>
      </w:tblGrid>
      <w:tr w:rsidR="00347187" w:rsidRPr="00292BEF" w:rsidTr="004F3D13">
        <w:tc>
          <w:tcPr>
            <w:tcW w:w="3118" w:type="dxa"/>
            <w:hideMark/>
          </w:tcPr>
          <w:p w:rsidR="00347187" w:rsidRPr="00292BEF" w:rsidRDefault="00347187" w:rsidP="004F3D13">
            <w:pPr>
              <w:rPr>
                <w:b/>
                <w:bCs/>
                <w:color w:val="000000"/>
                <w:szCs w:val="26"/>
              </w:rPr>
            </w:pPr>
            <w:r w:rsidRPr="00292BEF">
              <w:rPr>
                <w:b/>
                <w:bCs/>
                <w:color w:val="000000"/>
                <w:szCs w:val="26"/>
              </w:rPr>
              <w:t>Chủ nhiệm Khoa</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sidRPr="00292BEF">
              <w:rPr>
                <w:bCs/>
                <w:color w:val="000000"/>
                <w:szCs w:val="26"/>
              </w:rPr>
              <w:t>PGS. TS Bùi Thu Lâm</w:t>
            </w:r>
          </w:p>
        </w:tc>
        <w:tc>
          <w:tcPr>
            <w:tcW w:w="3119" w:type="dxa"/>
            <w:hideMark/>
          </w:tcPr>
          <w:p w:rsidR="00347187" w:rsidRPr="00292BEF" w:rsidRDefault="00347187" w:rsidP="004F3D13">
            <w:pPr>
              <w:rPr>
                <w:b/>
                <w:bCs/>
                <w:color w:val="000000"/>
                <w:szCs w:val="26"/>
              </w:rPr>
            </w:pPr>
            <w:r w:rsidRPr="00292BEF">
              <w:rPr>
                <w:b/>
                <w:bCs/>
                <w:color w:val="000000"/>
                <w:szCs w:val="26"/>
              </w:rPr>
              <w:t>Chủ nhiệm Bộ môn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347187" w:rsidRPr="00292BEF" w:rsidRDefault="00347187" w:rsidP="004F3D13">
            <w:pPr>
              <w:rPr>
                <w:b/>
                <w:bCs/>
                <w:color w:val="000000"/>
                <w:szCs w:val="26"/>
              </w:rPr>
            </w:pPr>
            <w:r w:rsidRPr="00292BEF">
              <w:rPr>
                <w:b/>
                <w:bCs/>
                <w:color w:val="000000"/>
                <w:szCs w:val="26"/>
              </w:rPr>
              <w:t>Giảng viên biên soạn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347187">
            <w:pPr>
              <w:rPr>
                <w:bCs/>
                <w:color w:val="000000"/>
                <w:szCs w:val="26"/>
              </w:rPr>
            </w:pPr>
            <w:r>
              <w:rPr>
                <w:bCs/>
                <w:color w:val="000000"/>
                <w:szCs w:val="26"/>
              </w:rPr>
              <w:t xml:space="preserve">PGS. </w:t>
            </w:r>
            <w:r w:rsidRPr="00292BEF">
              <w:rPr>
                <w:bCs/>
                <w:color w:val="000000"/>
                <w:szCs w:val="26"/>
              </w:rPr>
              <w:t xml:space="preserve">TS </w:t>
            </w:r>
            <w:r>
              <w:rPr>
                <w:bCs/>
                <w:color w:val="000000"/>
                <w:szCs w:val="26"/>
              </w:rPr>
              <w:t>Ngô Thành Long</w:t>
            </w:r>
          </w:p>
        </w:tc>
      </w:tr>
    </w:tbl>
    <w:p w:rsidR="00504686" w:rsidRPr="00E569E7" w:rsidRDefault="00504686" w:rsidP="00321CE9">
      <w:pPr>
        <w:rPr>
          <w:b/>
          <w:i/>
        </w:rPr>
      </w:pPr>
    </w:p>
    <w:p w:rsidR="00504686" w:rsidRPr="00E569E7" w:rsidRDefault="00504686" w:rsidP="00321CE9">
      <w:pPr>
        <w:rPr>
          <w:b/>
          <w:i/>
        </w:rPr>
      </w:pPr>
    </w:p>
    <w:p w:rsidR="00504686" w:rsidRDefault="00504686" w:rsidP="00321CE9">
      <w:pPr>
        <w:rPr>
          <w:b/>
          <w:i/>
        </w:rPr>
      </w:pPr>
    </w:p>
    <w:p w:rsidR="00504686" w:rsidRDefault="00504686" w:rsidP="00321CE9">
      <w:pPr>
        <w:rPr>
          <w:b/>
          <w:i/>
        </w:rPr>
      </w:pPr>
    </w:p>
    <w:p w:rsidR="00504686" w:rsidRDefault="00504686" w:rsidP="00321CE9">
      <w:pPr>
        <w:rPr>
          <w:b/>
          <w:i/>
        </w:rPr>
      </w:pPr>
    </w:p>
    <w:p w:rsidR="00504686" w:rsidRDefault="00504686" w:rsidP="00321CE9">
      <w:pPr>
        <w:rPr>
          <w:b/>
          <w:i/>
        </w:rPr>
      </w:pPr>
    </w:p>
    <w:p w:rsidR="00504686" w:rsidRDefault="00504686" w:rsidP="00321CE9">
      <w:pPr>
        <w:rPr>
          <w:b/>
          <w:i/>
        </w:rPr>
      </w:pPr>
    </w:p>
    <w:p w:rsidR="003A428F" w:rsidRDefault="003A428F" w:rsidP="00321CE9">
      <w:pPr>
        <w:rPr>
          <w:b/>
          <w:bCs/>
          <w:color w:val="F2F2F2" w:themeColor="background1" w:themeShade="F2"/>
          <w:szCs w:val="26"/>
        </w:rPr>
      </w:pPr>
      <w:r>
        <w:rPr>
          <w:b/>
          <w:bCs/>
          <w:color w:val="F2F2F2" w:themeColor="background1" w:themeShade="F2"/>
          <w:szCs w:val="26"/>
        </w:rPr>
        <w:br w:type="page"/>
      </w:r>
    </w:p>
    <w:p w:rsidR="003A428F" w:rsidRPr="00E569E7" w:rsidRDefault="003A428F" w:rsidP="00321CE9">
      <w:pPr>
        <w:rPr>
          <w:b/>
          <w:lang w:val="nl-NL"/>
        </w:rPr>
      </w:pPr>
      <w:r>
        <w:rPr>
          <w:b/>
          <w:lang w:val="nl-NL"/>
        </w:rPr>
        <w:lastRenderedPageBreak/>
        <w:t>H</w:t>
      </w:r>
      <w:r w:rsidRPr="00E569E7">
        <w:rPr>
          <w:b/>
          <w:lang w:val="nl-NL"/>
        </w:rPr>
        <w:t>ỌC</w:t>
      </w:r>
      <w:r>
        <w:rPr>
          <w:b/>
          <w:lang w:val="nl-NL"/>
        </w:rPr>
        <w:t xml:space="preserve"> PH</w:t>
      </w:r>
      <w:r w:rsidRPr="00E569E7">
        <w:rPr>
          <w:b/>
          <w:lang w:val="nl-NL"/>
        </w:rPr>
        <w:t>ẦN</w:t>
      </w:r>
      <w:r>
        <w:rPr>
          <w:b/>
          <w:lang w:val="nl-NL"/>
        </w:rPr>
        <w:t xml:space="preserve"> ( CHUY</w:t>
      </w:r>
      <w:r w:rsidRPr="007B11A6">
        <w:rPr>
          <w:b/>
          <w:lang w:val="nl-NL"/>
        </w:rPr>
        <w:t>Ê</w:t>
      </w:r>
      <w:r>
        <w:rPr>
          <w:b/>
          <w:lang w:val="nl-NL"/>
        </w:rPr>
        <w:t xml:space="preserve">N </w:t>
      </w:r>
      <w:r w:rsidRPr="007B11A6">
        <w:rPr>
          <w:b/>
          <w:lang w:val="nl-NL"/>
        </w:rPr>
        <w:t>ĐỀ</w:t>
      </w:r>
      <w:r>
        <w:rPr>
          <w:b/>
          <w:lang w:val="nl-NL"/>
        </w:rPr>
        <w:t xml:space="preserve">) </w:t>
      </w:r>
      <w:r w:rsidRPr="00E569E7">
        <w:rPr>
          <w:b/>
          <w:lang w:val="nl-NL"/>
        </w:rPr>
        <w:t>:</w:t>
      </w:r>
      <w:r>
        <w:rPr>
          <w:b/>
          <w:lang w:val="nl-NL"/>
        </w:rPr>
        <w:t xml:space="preserve"> ỨNG DỤNG TẬP MỜ LOẠI HAI TRONG THỊ GIÁC MÁY</w:t>
      </w:r>
    </w:p>
    <w:p w:rsidR="003A428F" w:rsidRPr="00E569E7" w:rsidRDefault="003A428F" w:rsidP="00321CE9">
      <w:pPr>
        <w:rPr>
          <w:b/>
          <w:lang w:val="nl-NL"/>
        </w:rPr>
      </w:pPr>
      <w:r w:rsidRPr="00E569E7">
        <w:rPr>
          <w:b/>
          <w:lang w:val="nl-NL"/>
        </w:rPr>
        <w:t xml:space="preserve">1. Tổng số tín chỉ:               </w:t>
      </w:r>
      <w:r w:rsidRPr="00E569E7">
        <w:rPr>
          <w:b/>
          <w:lang w:val="nl-NL"/>
        </w:rPr>
        <w:tab/>
      </w:r>
      <w:r>
        <w:rPr>
          <w:b/>
          <w:lang w:val="nl-NL"/>
        </w:rPr>
        <w:t>2TC</w:t>
      </w:r>
    </w:p>
    <w:p w:rsidR="003A428F" w:rsidRPr="00E569E7" w:rsidRDefault="003A428F" w:rsidP="00321CE9">
      <w:pPr>
        <w:rPr>
          <w:b/>
          <w:lang w:val="nl-NL"/>
        </w:rPr>
      </w:pPr>
      <w:r w:rsidRPr="00E569E7">
        <w:rPr>
          <w:b/>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8"/>
        <w:gridCol w:w="1601"/>
        <w:gridCol w:w="1089"/>
        <w:gridCol w:w="3076"/>
      </w:tblGrid>
      <w:tr w:rsidR="003A428F" w:rsidRPr="00E569E7" w:rsidTr="00DA1997">
        <w:tc>
          <w:tcPr>
            <w:tcW w:w="560" w:type="dxa"/>
          </w:tcPr>
          <w:p w:rsidR="003A428F" w:rsidRPr="00E569E7" w:rsidRDefault="003A428F" w:rsidP="00321CE9">
            <w:pPr>
              <w:rPr>
                <w:b/>
                <w:lang w:val="nl-NL"/>
              </w:rPr>
            </w:pPr>
            <w:r w:rsidRPr="00E569E7">
              <w:rPr>
                <w:b/>
                <w:lang w:val="nl-NL"/>
              </w:rPr>
              <w:t>TT</w:t>
            </w:r>
          </w:p>
        </w:tc>
        <w:tc>
          <w:tcPr>
            <w:tcW w:w="3086" w:type="dxa"/>
          </w:tcPr>
          <w:p w:rsidR="003A428F" w:rsidRPr="00E569E7" w:rsidRDefault="003A428F" w:rsidP="00321CE9">
            <w:pPr>
              <w:rPr>
                <w:b/>
                <w:lang w:val="nl-NL"/>
              </w:rPr>
            </w:pPr>
            <w:r w:rsidRPr="00E569E7">
              <w:rPr>
                <w:b/>
                <w:lang w:val="nl-NL"/>
              </w:rPr>
              <w:t>Họ tên giảng viên</w:t>
            </w:r>
          </w:p>
        </w:tc>
        <w:tc>
          <w:tcPr>
            <w:tcW w:w="1680" w:type="dxa"/>
          </w:tcPr>
          <w:p w:rsidR="003A428F" w:rsidRPr="00E569E7" w:rsidRDefault="003A428F" w:rsidP="00321CE9">
            <w:pPr>
              <w:rPr>
                <w:b/>
                <w:lang w:val="nl-NL"/>
              </w:rPr>
            </w:pPr>
            <w:r w:rsidRPr="00E569E7">
              <w:rPr>
                <w:b/>
                <w:lang w:val="nl-NL"/>
              </w:rPr>
              <w:t>Học hàm</w:t>
            </w:r>
          </w:p>
        </w:tc>
        <w:tc>
          <w:tcPr>
            <w:tcW w:w="1126" w:type="dxa"/>
          </w:tcPr>
          <w:p w:rsidR="003A428F" w:rsidRPr="00E569E7" w:rsidRDefault="003A428F" w:rsidP="00321CE9">
            <w:pPr>
              <w:rPr>
                <w:b/>
                <w:lang w:val="nl-NL"/>
              </w:rPr>
            </w:pPr>
            <w:r w:rsidRPr="00E569E7">
              <w:rPr>
                <w:b/>
                <w:lang w:val="nl-NL"/>
              </w:rPr>
              <w:t>Học vị</w:t>
            </w:r>
          </w:p>
        </w:tc>
        <w:tc>
          <w:tcPr>
            <w:tcW w:w="3268" w:type="dxa"/>
          </w:tcPr>
          <w:p w:rsidR="003A428F" w:rsidRPr="00E569E7" w:rsidRDefault="003A428F" w:rsidP="00321CE9">
            <w:pPr>
              <w:rPr>
                <w:b/>
                <w:lang w:val="nl-NL"/>
              </w:rPr>
            </w:pPr>
            <w:r w:rsidRPr="00E569E7">
              <w:rPr>
                <w:b/>
                <w:lang w:val="nl-NL"/>
              </w:rPr>
              <w:t>Đơn vị công tác</w:t>
            </w:r>
          </w:p>
        </w:tc>
      </w:tr>
      <w:tr w:rsidR="003A428F" w:rsidRPr="004F4C91" w:rsidTr="00DA1997">
        <w:tc>
          <w:tcPr>
            <w:tcW w:w="560" w:type="dxa"/>
          </w:tcPr>
          <w:p w:rsidR="003A428F" w:rsidRPr="004F4C91" w:rsidRDefault="003A428F" w:rsidP="00321CE9">
            <w:pPr>
              <w:rPr>
                <w:lang w:val="nl-NL"/>
              </w:rPr>
            </w:pPr>
            <w:r w:rsidRPr="004F4C91">
              <w:rPr>
                <w:lang w:val="nl-NL"/>
              </w:rPr>
              <w:t>1</w:t>
            </w:r>
          </w:p>
        </w:tc>
        <w:tc>
          <w:tcPr>
            <w:tcW w:w="3086" w:type="dxa"/>
          </w:tcPr>
          <w:p w:rsidR="003A428F" w:rsidRPr="004F4C91" w:rsidRDefault="003A428F" w:rsidP="00321CE9">
            <w:pPr>
              <w:rPr>
                <w:lang w:val="nl-NL"/>
              </w:rPr>
            </w:pPr>
            <w:r w:rsidRPr="004F4C91">
              <w:rPr>
                <w:lang w:val="nl-NL"/>
              </w:rPr>
              <w:t>Ngô Thành Long</w:t>
            </w:r>
          </w:p>
        </w:tc>
        <w:tc>
          <w:tcPr>
            <w:tcW w:w="1680" w:type="dxa"/>
          </w:tcPr>
          <w:p w:rsidR="003A428F" w:rsidRPr="004F4C91" w:rsidRDefault="003A428F" w:rsidP="00321CE9">
            <w:pPr>
              <w:rPr>
                <w:lang w:val="nl-NL"/>
              </w:rPr>
            </w:pPr>
            <w:r w:rsidRPr="004F4C91">
              <w:rPr>
                <w:lang w:val="nl-NL"/>
              </w:rPr>
              <w:t>PGS</w:t>
            </w:r>
          </w:p>
        </w:tc>
        <w:tc>
          <w:tcPr>
            <w:tcW w:w="1126" w:type="dxa"/>
          </w:tcPr>
          <w:p w:rsidR="003A428F" w:rsidRPr="004F4C91" w:rsidRDefault="003A428F" w:rsidP="00321CE9">
            <w:pPr>
              <w:rPr>
                <w:lang w:val="nl-NL"/>
              </w:rPr>
            </w:pPr>
            <w:r w:rsidRPr="004F4C91">
              <w:rPr>
                <w:lang w:val="nl-NL"/>
              </w:rPr>
              <w:t>TS</w:t>
            </w:r>
          </w:p>
        </w:tc>
        <w:tc>
          <w:tcPr>
            <w:tcW w:w="3268" w:type="dxa"/>
          </w:tcPr>
          <w:p w:rsidR="003A428F" w:rsidRPr="004F4C91" w:rsidRDefault="003A428F" w:rsidP="00321CE9">
            <w:pPr>
              <w:rPr>
                <w:lang w:val="nl-NL"/>
              </w:rPr>
            </w:pPr>
            <w:r w:rsidRPr="004F4C91">
              <w:rPr>
                <w:lang w:val="nl-NL"/>
              </w:rPr>
              <w:t>Khoa CNTT</w:t>
            </w:r>
          </w:p>
        </w:tc>
      </w:tr>
      <w:tr w:rsidR="003A428F" w:rsidRPr="004F4C91" w:rsidTr="00DA1997">
        <w:tc>
          <w:tcPr>
            <w:tcW w:w="560" w:type="dxa"/>
          </w:tcPr>
          <w:p w:rsidR="003A428F" w:rsidRPr="004F4C91" w:rsidRDefault="003A428F" w:rsidP="00321CE9">
            <w:pPr>
              <w:rPr>
                <w:lang w:val="nl-NL"/>
              </w:rPr>
            </w:pPr>
            <w:r w:rsidRPr="004F4C91">
              <w:rPr>
                <w:lang w:val="nl-NL"/>
              </w:rPr>
              <w:t>2</w:t>
            </w:r>
          </w:p>
        </w:tc>
        <w:tc>
          <w:tcPr>
            <w:tcW w:w="3086" w:type="dxa"/>
          </w:tcPr>
          <w:p w:rsidR="003A428F" w:rsidRPr="004F4C91" w:rsidRDefault="003A428F" w:rsidP="00321CE9">
            <w:pPr>
              <w:rPr>
                <w:lang w:val="nl-NL"/>
              </w:rPr>
            </w:pPr>
          </w:p>
        </w:tc>
        <w:tc>
          <w:tcPr>
            <w:tcW w:w="1680" w:type="dxa"/>
          </w:tcPr>
          <w:p w:rsidR="003A428F" w:rsidRPr="004F4C91" w:rsidRDefault="003A428F" w:rsidP="00321CE9">
            <w:pPr>
              <w:rPr>
                <w:lang w:val="nl-NL"/>
              </w:rPr>
            </w:pPr>
          </w:p>
        </w:tc>
        <w:tc>
          <w:tcPr>
            <w:tcW w:w="1126" w:type="dxa"/>
          </w:tcPr>
          <w:p w:rsidR="003A428F" w:rsidRPr="004F4C91" w:rsidRDefault="003A428F" w:rsidP="00321CE9">
            <w:pPr>
              <w:rPr>
                <w:lang w:val="nl-NL"/>
              </w:rPr>
            </w:pPr>
          </w:p>
        </w:tc>
        <w:tc>
          <w:tcPr>
            <w:tcW w:w="3268" w:type="dxa"/>
          </w:tcPr>
          <w:p w:rsidR="003A428F" w:rsidRPr="004F4C91" w:rsidRDefault="003A428F" w:rsidP="00321CE9">
            <w:pPr>
              <w:rPr>
                <w:lang w:val="nl-NL"/>
              </w:rPr>
            </w:pPr>
          </w:p>
        </w:tc>
      </w:tr>
    </w:tbl>
    <w:p w:rsidR="003A428F" w:rsidRDefault="006E7037" w:rsidP="00321CE9">
      <w:pPr>
        <w:rPr>
          <w:lang w:val="nl-NL"/>
        </w:rPr>
      </w:pPr>
      <w:r>
        <w:rPr>
          <w:b/>
          <w:bCs/>
          <w:lang w:val="nl-NL"/>
        </w:rPr>
        <w:t>3</w:t>
      </w:r>
      <w:r w:rsidR="003A428F" w:rsidRPr="00E569E7">
        <w:rPr>
          <w:b/>
          <w:bCs/>
          <w:lang w:val="nl-NL"/>
        </w:rPr>
        <w:t>. Mục tiêu môn học:</w:t>
      </w:r>
      <w:r w:rsidR="003A428F" w:rsidRPr="00E569E7">
        <w:rPr>
          <w:lang w:val="nl-NL"/>
        </w:rPr>
        <w:t xml:space="preserve">(mô tả mục tiêu của môn học, nhằm trang bị kiến thức gì cho người học, sau khi nghiên cứu môn học học viên cần phải thu nhận được gì, làm </w:t>
      </w:r>
      <w:r w:rsidR="003A428F" w:rsidRPr="00E569E7">
        <w:rPr>
          <w:rFonts w:hint="eastAsia"/>
          <w:lang w:val="nl-NL"/>
        </w:rPr>
        <w:t>đư</w:t>
      </w:r>
      <w:r w:rsidR="003A428F" w:rsidRPr="00E569E7">
        <w:rPr>
          <w:lang w:val="nl-NL"/>
        </w:rPr>
        <w:t>ợc gì, có kỹ n</w:t>
      </w:r>
      <w:r w:rsidR="003A428F" w:rsidRPr="00E569E7">
        <w:rPr>
          <w:rFonts w:hint="eastAsia"/>
          <w:lang w:val="nl-NL"/>
        </w:rPr>
        <w:t>ă</w:t>
      </w:r>
      <w:r w:rsidR="003A428F" w:rsidRPr="00E569E7">
        <w:rPr>
          <w:lang w:val="nl-NL"/>
        </w:rPr>
        <w:t xml:space="preserve">ng gì, càng chi tiết càng tốt). </w:t>
      </w:r>
    </w:p>
    <w:p w:rsidR="003A428F" w:rsidRPr="00E569E7" w:rsidRDefault="003A428F" w:rsidP="00321CE9">
      <w:pPr>
        <w:rPr>
          <w:lang w:val="nl-NL"/>
        </w:rPr>
      </w:pPr>
      <w:r>
        <w:rPr>
          <w:lang w:val="nl-NL"/>
        </w:rPr>
        <w:t xml:space="preserve">Học viên tiếp cận một số phương pháp tiếp cận logic mờ loại hai vào các bài toán thị giác máy; trong đó tìm hiểu về tập mờ, tập mờ loại hai, các thuật toán phân cụm và ứng dụng trong nhận dạng, thị giác máy tính. </w:t>
      </w:r>
    </w:p>
    <w:p w:rsidR="003A428F" w:rsidRPr="00E569E7" w:rsidRDefault="006E7037" w:rsidP="00321CE9">
      <w:pPr>
        <w:rPr>
          <w:b/>
          <w:lang w:val="nl-NL"/>
        </w:rPr>
      </w:pPr>
      <w:r>
        <w:rPr>
          <w:b/>
          <w:lang w:val="nl-NL"/>
        </w:rPr>
        <w:t>4</w:t>
      </w:r>
      <w:r w:rsidR="003A428F" w:rsidRPr="00E569E7">
        <w:rPr>
          <w:b/>
          <w:lang w:val="nl-NL"/>
        </w:rPr>
        <w:t xml:space="preserve">. Bộ môn phụ trách: </w:t>
      </w:r>
      <w:r w:rsidR="003A428F">
        <w:rPr>
          <w:b/>
          <w:lang w:val="nl-NL"/>
        </w:rPr>
        <w:t>HTTT</w:t>
      </w:r>
    </w:p>
    <w:p w:rsidR="003A428F" w:rsidRPr="00E569E7" w:rsidRDefault="006E7037" w:rsidP="00321CE9">
      <w:pPr>
        <w:rPr>
          <w:b/>
          <w:lang w:val="nl-NL"/>
        </w:rPr>
      </w:pPr>
      <w:r>
        <w:rPr>
          <w:b/>
          <w:lang w:val="nl-NL"/>
        </w:rPr>
        <w:t>5</w:t>
      </w:r>
      <w:r w:rsidR="003A428F" w:rsidRPr="00E569E7">
        <w:rPr>
          <w:b/>
          <w:lang w:val="nl-NL"/>
        </w:rPr>
        <w:t xml:space="preserve">. Phương tiện </w:t>
      </w:r>
      <w:r w:rsidR="003A428F" w:rsidRPr="00E569E7">
        <w:rPr>
          <w:rFonts w:eastAsia="MS Mincho"/>
          <w:b/>
          <w:lang w:val="nl-NL"/>
        </w:rPr>
        <w:t>đ</w:t>
      </w:r>
      <w:r w:rsidR="003A428F" w:rsidRPr="00E569E7">
        <w:rPr>
          <w:b/>
          <w:lang w:val="nl-NL"/>
        </w:rPr>
        <w:t xml:space="preserve">ảm bảo: </w:t>
      </w:r>
    </w:p>
    <w:p w:rsidR="003A428F" w:rsidRPr="00C93A1C" w:rsidRDefault="006E7037" w:rsidP="00321CE9">
      <w:pPr>
        <w:rPr>
          <w:b/>
          <w:lang w:val="nl-NL"/>
        </w:rPr>
      </w:pPr>
      <w:r>
        <w:rPr>
          <w:b/>
          <w:lang w:val="nl-NL"/>
        </w:rPr>
        <w:t>6</w:t>
      </w:r>
      <w:r w:rsidR="003A428F" w:rsidRPr="00DF76AD">
        <w:rPr>
          <w:b/>
          <w:lang w:val="nl-NL"/>
        </w:rPr>
        <w:t>. Nội dun</w:t>
      </w:r>
      <w:r w:rsidR="003A428F" w:rsidRPr="00C93A1C">
        <w:rPr>
          <w:b/>
          <w:lang w:val="nl-NL"/>
        </w:rPr>
        <w:t>g chi tiết môn học:</w:t>
      </w:r>
    </w:p>
    <w:p w:rsidR="003A428F" w:rsidRPr="00C93A1C" w:rsidRDefault="003A428F" w:rsidP="00321CE9">
      <w:pPr>
        <w:rPr>
          <w:b/>
          <w:bCs/>
          <w:iCs/>
          <w:lang w:val="nl-NL"/>
        </w:rPr>
      </w:pP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5940"/>
        <w:gridCol w:w="900"/>
        <w:gridCol w:w="971"/>
      </w:tblGrid>
      <w:tr w:rsidR="003A428F" w:rsidRPr="00E569E7" w:rsidTr="00DA1997">
        <w:trPr>
          <w:trHeight w:val="601"/>
          <w:jc w:val="center"/>
        </w:trPr>
        <w:tc>
          <w:tcPr>
            <w:tcW w:w="1800" w:type="dxa"/>
            <w:vAlign w:val="center"/>
          </w:tcPr>
          <w:p w:rsidR="003A428F" w:rsidRPr="00E569E7" w:rsidRDefault="003A428F" w:rsidP="00321CE9">
            <w:pPr>
              <w:rPr>
                <w:b/>
                <w:bCs/>
              </w:rPr>
            </w:pPr>
            <w:r w:rsidRPr="00E569E7">
              <w:rPr>
                <w:b/>
                <w:bCs/>
                <w:lang w:val="en-GB"/>
              </w:rPr>
              <w:t>Chương</w:t>
            </w:r>
          </w:p>
        </w:tc>
        <w:tc>
          <w:tcPr>
            <w:tcW w:w="5940" w:type="dxa"/>
            <w:vAlign w:val="center"/>
          </w:tcPr>
          <w:p w:rsidR="003A428F" w:rsidRPr="00E569E7" w:rsidRDefault="003A428F" w:rsidP="00321CE9">
            <w:r w:rsidRPr="00E569E7">
              <w:t>Nội dung</w:t>
            </w:r>
          </w:p>
        </w:tc>
        <w:tc>
          <w:tcPr>
            <w:tcW w:w="900" w:type="dxa"/>
            <w:vAlign w:val="center"/>
          </w:tcPr>
          <w:p w:rsidR="003A428F" w:rsidRPr="00E569E7" w:rsidRDefault="003A428F" w:rsidP="00321CE9">
            <w:pPr>
              <w:rPr>
                <w:b/>
                <w:bCs/>
              </w:rPr>
            </w:pPr>
            <w:r w:rsidRPr="00E569E7">
              <w:rPr>
                <w:b/>
                <w:bCs/>
              </w:rPr>
              <w:t>Số tiết</w:t>
            </w:r>
          </w:p>
        </w:tc>
        <w:tc>
          <w:tcPr>
            <w:tcW w:w="971" w:type="dxa"/>
            <w:vAlign w:val="center"/>
          </w:tcPr>
          <w:p w:rsidR="003A428F" w:rsidRPr="00E569E7" w:rsidRDefault="003A428F" w:rsidP="00321CE9">
            <w:pPr>
              <w:rPr>
                <w:b/>
                <w:bCs/>
              </w:rPr>
            </w:pPr>
            <w:r w:rsidRPr="00E569E7">
              <w:rPr>
                <w:b/>
                <w:bCs/>
              </w:rPr>
              <w:t>TLTK</w:t>
            </w:r>
          </w:p>
        </w:tc>
      </w:tr>
      <w:tr w:rsidR="003A428F" w:rsidRPr="00E569E7" w:rsidTr="00DA1997">
        <w:trPr>
          <w:jc w:val="center"/>
        </w:trPr>
        <w:tc>
          <w:tcPr>
            <w:tcW w:w="1800" w:type="dxa"/>
          </w:tcPr>
          <w:p w:rsidR="003A428F" w:rsidRPr="00E569E7" w:rsidRDefault="003A428F" w:rsidP="00321CE9">
            <w:r w:rsidRPr="00E569E7">
              <w:t>1</w:t>
            </w:r>
          </w:p>
        </w:tc>
        <w:tc>
          <w:tcPr>
            <w:tcW w:w="5940" w:type="dxa"/>
          </w:tcPr>
          <w:p w:rsidR="003A428F" w:rsidRDefault="003A428F" w:rsidP="00321CE9">
            <w:pPr>
              <w:rPr>
                <w:bCs/>
                <w:iCs/>
              </w:rPr>
            </w:pPr>
            <w:r>
              <w:rPr>
                <w:bCs/>
                <w:iCs/>
              </w:rPr>
              <w:t>Tổng quan về phân cụm mờ.</w:t>
            </w:r>
          </w:p>
          <w:p w:rsidR="003A428F" w:rsidRDefault="003A428F" w:rsidP="00321CE9">
            <w:pPr>
              <w:rPr>
                <w:bCs/>
                <w:iCs/>
              </w:rPr>
            </w:pPr>
            <w:r>
              <w:rPr>
                <w:bCs/>
                <w:iCs/>
              </w:rPr>
              <w:t>1) Khái niệm tập mờ.</w:t>
            </w:r>
          </w:p>
          <w:p w:rsidR="003A428F" w:rsidRDefault="003A428F" w:rsidP="00321CE9">
            <w:r>
              <w:rPr>
                <w:bCs/>
                <w:iCs/>
              </w:rPr>
              <w:t xml:space="preserve">2) </w:t>
            </w:r>
            <w:r>
              <w:t>Tập mờ loại hai.</w:t>
            </w:r>
          </w:p>
          <w:p w:rsidR="003A428F" w:rsidRPr="00E569E7" w:rsidRDefault="003A428F" w:rsidP="00321CE9">
            <w:pPr>
              <w:rPr>
                <w:bCs/>
                <w:iCs/>
              </w:rPr>
            </w:pPr>
            <w:r>
              <w:rPr>
                <w:bCs/>
                <w:iCs/>
              </w:rPr>
              <w:t>3) Một số thuật toán phân cụm mờ</w:t>
            </w:r>
          </w:p>
        </w:tc>
        <w:tc>
          <w:tcPr>
            <w:tcW w:w="900" w:type="dxa"/>
          </w:tcPr>
          <w:p w:rsidR="003A428F" w:rsidRPr="00E569E7" w:rsidRDefault="00B41073" w:rsidP="00321CE9">
            <w:r>
              <w:t>30</w:t>
            </w:r>
          </w:p>
        </w:tc>
        <w:tc>
          <w:tcPr>
            <w:tcW w:w="971" w:type="dxa"/>
          </w:tcPr>
          <w:p w:rsidR="003A428F" w:rsidRPr="00E569E7" w:rsidRDefault="003A428F" w:rsidP="00321CE9">
            <w:r>
              <w:t>1,9, 7</w:t>
            </w:r>
          </w:p>
        </w:tc>
      </w:tr>
      <w:tr w:rsidR="003A428F" w:rsidRPr="00E569E7" w:rsidTr="00DA1997">
        <w:trPr>
          <w:jc w:val="center"/>
        </w:trPr>
        <w:tc>
          <w:tcPr>
            <w:tcW w:w="1800" w:type="dxa"/>
          </w:tcPr>
          <w:p w:rsidR="003A428F" w:rsidRPr="00E569E7" w:rsidRDefault="003A428F" w:rsidP="00321CE9">
            <w:r w:rsidRPr="00E569E7">
              <w:t>2</w:t>
            </w:r>
          </w:p>
        </w:tc>
        <w:tc>
          <w:tcPr>
            <w:tcW w:w="5940" w:type="dxa"/>
          </w:tcPr>
          <w:p w:rsidR="003A428F" w:rsidRDefault="003A428F" w:rsidP="00321CE9">
            <w:r>
              <w:t>Tổng quan về các thuật toán phân cụm mờ trong thị giác máy</w:t>
            </w:r>
          </w:p>
          <w:p w:rsidR="003A428F" w:rsidRDefault="003A428F" w:rsidP="00321CE9">
            <w:r>
              <w:t>1) Phương pháp phân ngưỡng.</w:t>
            </w:r>
          </w:p>
          <w:p w:rsidR="003A428F" w:rsidRPr="00E569E7" w:rsidRDefault="003A428F" w:rsidP="00321CE9">
            <w:r>
              <w:t>2) Phân đoạn ảnh sử dụng thuật toán phân cụm</w:t>
            </w:r>
          </w:p>
        </w:tc>
        <w:tc>
          <w:tcPr>
            <w:tcW w:w="900" w:type="dxa"/>
          </w:tcPr>
          <w:p w:rsidR="003A428F" w:rsidRPr="00E569E7" w:rsidRDefault="00B41073" w:rsidP="00321CE9">
            <w:r>
              <w:t>30</w:t>
            </w:r>
          </w:p>
        </w:tc>
        <w:tc>
          <w:tcPr>
            <w:tcW w:w="971" w:type="dxa"/>
          </w:tcPr>
          <w:p w:rsidR="003A428F" w:rsidRPr="00E569E7" w:rsidRDefault="003A428F" w:rsidP="00321CE9">
            <w:r>
              <w:t>6</w:t>
            </w:r>
          </w:p>
        </w:tc>
      </w:tr>
      <w:tr w:rsidR="003A428F" w:rsidRPr="00E569E7" w:rsidTr="00DA1997">
        <w:trPr>
          <w:jc w:val="center"/>
        </w:trPr>
        <w:tc>
          <w:tcPr>
            <w:tcW w:w="1800" w:type="dxa"/>
            <w:vAlign w:val="center"/>
          </w:tcPr>
          <w:p w:rsidR="003A428F" w:rsidRDefault="003A428F" w:rsidP="00321CE9">
            <w:r>
              <w:t>3</w:t>
            </w:r>
          </w:p>
        </w:tc>
        <w:tc>
          <w:tcPr>
            <w:tcW w:w="5940" w:type="dxa"/>
          </w:tcPr>
          <w:p w:rsidR="003A428F" w:rsidRDefault="003A428F" w:rsidP="00321CE9">
            <w:r>
              <w:t>Một số tiếp cận thuật toán phân cụm mờ loại hai trong thị giác máy</w:t>
            </w:r>
          </w:p>
          <w:p w:rsidR="003A428F" w:rsidRDefault="003A428F" w:rsidP="00321CE9">
            <w:r>
              <w:t>1) Phân đoạn ảnh sử dụng phân cụm mờ loại hai</w:t>
            </w:r>
          </w:p>
          <w:p w:rsidR="003A428F" w:rsidRDefault="003A428F" w:rsidP="00321CE9">
            <w:r>
              <w:t>2) Vấn đề tốc độ</w:t>
            </w:r>
          </w:p>
          <w:p w:rsidR="003A428F" w:rsidRDefault="003A428F" w:rsidP="00321CE9">
            <w:r>
              <w:lastRenderedPageBreak/>
              <w:t>3) Một số ứng dụng: phân đoạn ảnh vệ tinh, phân đoạn MFISH.</w:t>
            </w:r>
          </w:p>
        </w:tc>
        <w:tc>
          <w:tcPr>
            <w:tcW w:w="900" w:type="dxa"/>
          </w:tcPr>
          <w:p w:rsidR="003A428F" w:rsidRPr="00E569E7" w:rsidRDefault="00B41073" w:rsidP="00321CE9">
            <w:pPr>
              <w:rPr>
                <w:iCs/>
              </w:rPr>
            </w:pPr>
            <w:r>
              <w:rPr>
                <w:iCs/>
              </w:rPr>
              <w:lastRenderedPageBreak/>
              <w:t>30</w:t>
            </w:r>
          </w:p>
        </w:tc>
        <w:tc>
          <w:tcPr>
            <w:tcW w:w="971" w:type="dxa"/>
          </w:tcPr>
          <w:p w:rsidR="003A428F" w:rsidRPr="00E569E7" w:rsidRDefault="003A428F" w:rsidP="00321CE9">
            <w:pPr>
              <w:rPr>
                <w:i/>
                <w:iCs/>
              </w:rPr>
            </w:pPr>
            <w:r>
              <w:rPr>
                <w:i/>
                <w:iCs/>
              </w:rPr>
              <w:t>8,5,</w:t>
            </w:r>
          </w:p>
        </w:tc>
      </w:tr>
      <w:tr w:rsidR="003A428F" w:rsidRPr="00E569E7" w:rsidTr="00DA1997">
        <w:trPr>
          <w:jc w:val="center"/>
        </w:trPr>
        <w:tc>
          <w:tcPr>
            <w:tcW w:w="1800" w:type="dxa"/>
            <w:vAlign w:val="center"/>
          </w:tcPr>
          <w:p w:rsidR="003A428F" w:rsidRPr="00E569E7" w:rsidRDefault="003A428F" w:rsidP="00321CE9"/>
        </w:tc>
        <w:tc>
          <w:tcPr>
            <w:tcW w:w="5940" w:type="dxa"/>
          </w:tcPr>
          <w:p w:rsidR="003A428F" w:rsidRPr="00E569E7" w:rsidRDefault="003A428F" w:rsidP="00321CE9">
            <w:pPr>
              <w:rPr>
                <w:b/>
                <w:bCs/>
              </w:rPr>
            </w:pPr>
            <w:r w:rsidRPr="00E569E7">
              <w:rPr>
                <w:b/>
                <w:bCs/>
              </w:rPr>
              <w:t>Tổng</w:t>
            </w:r>
          </w:p>
        </w:tc>
        <w:tc>
          <w:tcPr>
            <w:tcW w:w="900" w:type="dxa"/>
          </w:tcPr>
          <w:p w:rsidR="003A428F" w:rsidRPr="00E569E7" w:rsidRDefault="003A428F" w:rsidP="00321CE9">
            <w:pPr>
              <w:rPr>
                <w:iCs/>
              </w:rPr>
            </w:pPr>
          </w:p>
        </w:tc>
        <w:tc>
          <w:tcPr>
            <w:tcW w:w="971" w:type="dxa"/>
          </w:tcPr>
          <w:p w:rsidR="003A428F" w:rsidRPr="00E569E7" w:rsidRDefault="003A428F" w:rsidP="00321CE9">
            <w:pPr>
              <w:rPr>
                <w:i/>
                <w:iCs/>
              </w:rPr>
            </w:pPr>
          </w:p>
        </w:tc>
      </w:tr>
    </w:tbl>
    <w:p w:rsidR="003A428F" w:rsidRPr="003A428F" w:rsidRDefault="006E7037" w:rsidP="00321CE9">
      <w:pPr>
        <w:rPr>
          <w:b/>
        </w:rPr>
      </w:pPr>
      <w:r>
        <w:rPr>
          <w:b/>
        </w:rPr>
        <w:t>7</w:t>
      </w:r>
      <w:r w:rsidR="003A428F" w:rsidRPr="003A428F">
        <w:rPr>
          <w:b/>
        </w:rPr>
        <w:t>. Tài liệu tham khảo:</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828"/>
        <w:gridCol w:w="818"/>
        <w:gridCol w:w="1623"/>
        <w:gridCol w:w="679"/>
        <w:gridCol w:w="693"/>
      </w:tblGrid>
      <w:tr w:rsidR="003A428F" w:rsidRPr="00E569E7" w:rsidTr="00DA1997">
        <w:trPr>
          <w:cantSplit/>
          <w:trHeight w:val="158"/>
        </w:trPr>
        <w:tc>
          <w:tcPr>
            <w:tcW w:w="280" w:type="pct"/>
            <w:vMerge w:val="restart"/>
            <w:vAlign w:val="center"/>
          </w:tcPr>
          <w:p w:rsidR="003A428F" w:rsidRPr="00E569E7" w:rsidRDefault="003A428F" w:rsidP="00321CE9">
            <w:pPr>
              <w:rPr>
                <w:lang w:val="nl-NL"/>
              </w:rPr>
            </w:pPr>
            <w:r w:rsidRPr="00E569E7">
              <w:rPr>
                <w:lang w:val="nl-NL"/>
              </w:rPr>
              <w:t xml:space="preserve">           TT</w:t>
            </w:r>
          </w:p>
        </w:tc>
        <w:tc>
          <w:tcPr>
            <w:tcW w:w="2645" w:type="pct"/>
            <w:vMerge w:val="restart"/>
            <w:vAlign w:val="center"/>
          </w:tcPr>
          <w:p w:rsidR="003A428F" w:rsidRPr="00E569E7" w:rsidRDefault="003A428F" w:rsidP="00321CE9">
            <w:pPr>
              <w:rPr>
                <w:lang w:val="nl-NL"/>
              </w:rPr>
            </w:pPr>
            <w:r w:rsidRPr="00E569E7">
              <w:rPr>
                <w:lang w:val="nl-NL"/>
              </w:rPr>
              <w:t>Tên tài liệu</w:t>
            </w:r>
          </w:p>
        </w:tc>
        <w:tc>
          <w:tcPr>
            <w:tcW w:w="2076" w:type="pct"/>
            <w:gridSpan w:val="4"/>
          </w:tcPr>
          <w:p w:rsidR="003A428F" w:rsidRPr="00E569E7" w:rsidRDefault="003A428F" w:rsidP="00321CE9">
            <w:pPr>
              <w:rPr>
                <w:lang w:val="nl-NL"/>
              </w:rPr>
            </w:pPr>
            <w:r w:rsidRPr="00E569E7">
              <w:rPr>
                <w:lang w:val="nl-NL"/>
              </w:rPr>
              <w:t>Tình trạng tài liệu</w:t>
            </w:r>
          </w:p>
        </w:tc>
      </w:tr>
      <w:tr w:rsidR="003A428F" w:rsidRPr="00E569E7" w:rsidTr="00DA1997">
        <w:trPr>
          <w:cantSplit/>
          <w:trHeight w:val="157"/>
        </w:trPr>
        <w:tc>
          <w:tcPr>
            <w:tcW w:w="280" w:type="pct"/>
            <w:vMerge/>
          </w:tcPr>
          <w:p w:rsidR="003A428F" w:rsidRPr="00E569E7" w:rsidRDefault="003A428F" w:rsidP="00321CE9">
            <w:pPr>
              <w:rPr>
                <w:lang w:val="nl-NL"/>
              </w:rPr>
            </w:pPr>
          </w:p>
        </w:tc>
        <w:tc>
          <w:tcPr>
            <w:tcW w:w="2645" w:type="pct"/>
            <w:vMerge/>
          </w:tcPr>
          <w:p w:rsidR="003A428F" w:rsidRPr="00E569E7" w:rsidRDefault="003A428F" w:rsidP="00321CE9">
            <w:pPr>
              <w:rPr>
                <w:lang w:val="nl-NL"/>
              </w:rPr>
            </w:pPr>
          </w:p>
        </w:tc>
        <w:tc>
          <w:tcPr>
            <w:tcW w:w="460" w:type="pct"/>
          </w:tcPr>
          <w:p w:rsidR="003A428F" w:rsidRPr="00E569E7" w:rsidRDefault="003A428F" w:rsidP="00321CE9">
            <w:pPr>
              <w:rPr>
                <w:lang w:val="nl-NL"/>
              </w:rPr>
            </w:pPr>
            <w:r w:rsidRPr="00E569E7">
              <w:rPr>
                <w:lang w:val="nl-NL"/>
              </w:rPr>
              <w:t>Có trên thư viện</w:t>
            </w:r>
          </w:p>
        </w:tc>
        <w:tc>
          <w:tcPr>
            <w:tcW w:w="898" w:type="pct"/>
          </w:tcPr>
          <w:p w:rsidR="003A428F" w:rsidRPr="00E569E7" w:rsidRDefault="003A428F" w:rsidP="00321CE9">
            <w:pPr>
              <w:rPr>
                <w:lang w:val="nl-NL"/>
              </w:rPr>
            </w:pPr>
            <w:r w:rsidRPr="00E569E7">
              <w:rPr>
                <w:lang w:val="nl-NL"/>
              </w:rPr>
              <w:t>Giáo viên  hoặc Khoa có,  cho mượn để TV pho tô hoặc có File Điện tử</w:t>
            </w:r>
          </w:p>
        </w:tc>
        <w:tc>
          <w:tcPr>
            <w:tcW w:w="353" w:type="pct"/>
          </w:tcPr>
          <w:p w:rsidR="003A428F" w:rsidRPr="00E569E7" w:rsidRDefault="003A428F" w:rsidP="00321CE9">
            <w:r w:rsidRPr="00E569E7">
              <w:t>Đề nghị mua mới</w:t>
            </w:r>
          </w:p>
        </w:tc>
        <w:tc>
          <w:tcPr>
            <w:tcW w:w="364" w:type="pct"/>
          </w:tcPr>
          <w:p w:rsidR="003A428F" w:rsidRPr="00E569E7" w:rsidRDefault="003A428F" w:rsidP="00321CE9">
            <w:r w:rsidRPr="00E569E7">
              <w:t>Đề nghị biên soạn mới</w:t>
            </w:r>
          </w:p>
        </w:tc>
      </w:tr>
      <w:tr w:rsidR="003A428F" w:rsidRPr="00E569E7" w:rsidTr="00DA1997">
        <w:tc>
          <w:tcPr>
            <w:tcW w:w="280" w:type="pct"/>
          </w:tcPr>
          <w:p w:rsidR="003A428F" w:rsidRPr="00E569E7" w:rsidRDefault="003A428F" w:rsidP="00321CE9">
            <w:pPr>
              <w:rPr>
                <w:lang w:val="nl-NL"/>
              </w:rPr>
            </w:pPr>
            <w:r w:rsidRPr="00E569E7">
              <w:rPr>
                <w:lang w:val="nl-NL"/>
              </w:rPr>
              <w:t>1</w:t>
            </w:r>
          </w:p>
        </w:tc>
        <w:tc>
          <w:tcPr>
            <w:tcW w:w="2645" w:type="pct"/>
          </w:tcPr>
          <w:p w:rsidR="003A428F" w:rsidRPr="00FE586F" w:rsidRDefault="003A428F" w:rsidP="00321CE9">
            <w:pPr>
              <w:rPr>
                <w:sz w:val="22"/>
              </w:rPr>
            </w:pPr>
            <w:r w:rsidRPr="00FE586F">
              <w:rPr>
                <w:rFonts w:eastAsia="MS Mincho" w:cs="CMR9"/>
                <w:sz w:val="22"/>
                <w:lang w:eastAsia="ja-JP" w:bidi="th-TH"/>
              </w:rPr>
              <w:t xml:space="preserve">S. L. Chiu, </w:t>
            </w:r>
            <w:r>
              <w:rPr>
                <w:rFonts w:eastAsia="MS Mincho" w:cs="CMTI9"/>
                <w:sz w:val="22"/>
                <w:lang w:eastAsia="ja-JP" w:bidi="th-TH"/>
              </w:rPr>
              <w:t>Fuzzy Model Identi</w:t>
            </w:r>
            <w:r w:rsidRPr="00FE586F">
              <w:rPr>
                <w:rFonts w:eastAsia="MS Mincho" w:cs="CMTI9"/>
                <w:sz w:val="22"/>
                <w:lang w:eastAsia="ja-JP" w:bidi="th-TH"/>
              </w:rPr>
              <w:t>cation Based on Cluster Estimation</w:t>
            </w:r>
            <w:r>
              <w:rPr>
                <w:rFonts w:eastAsia="MS Mincho" w:cs="CMR9"/>
                <w:sz w:val="22"/>
                <w:lang w:eastAsia="ja-JP" w:bidi="th-TH"/>
              </w:rPr>
              <w:t>, Journal on In</w:t>
            </w:r>
            <w:r w:rsidRPr="00FE586F">
              <w:rPr>
                <w:rFonts w:eastAsia="MS Mincho" w:cs="CMR9"/>
                <w:sz w:val="22"/>
                <w:lang w:eastAsia="ja-JP" w:bidi="th-TH"/>
              </w:rPr>
              <w:t>telligent</w:t>
            </w:r>
            <w:r>
              <w:rPr>
                <w:rFonts w:eastAsia="MS Mincho" w:cs="CMR9"/>
                <w:sz w:val="22"/>
                <w:lang w:eastAsia="ja-JP" w:bidi="th-TH"/>
              </w:rPr>
              <w:t xml:space="preserve"> and</w:t>
            </w:r>
            <w:r w:rsidRPr="00FE586F">
              <w:rPr>
                <w:rFonts w:eastAsia="MS Mincho" w:cs="CMR9"/>
                <w:sz w:val="22"/>
                <w:lang w:eastAsia="ja-JP" w:bidi="th-TH"/>
              </w:rPr>
              <w:t xml:space="preserve"> Fuzzy Systems, vol. 2, pp.267278, 1994</w:t>
            </w:r>
            <w:r>
              <w:rPr>
                <w:rFonts w:eastAsia="MS Mincho" w:cs="CMR9"/>
                <w:sz w:val="22"/>
                <w:lang w:eastAsia="ja-JP" w:bidi="th-TH"/>
              </w:rPr>
              <w:t>.</w:t>
            </w:r>
          </w:p>
        </w:tc>
        <w:tc>
          <w:tcPr>
            <w:tcW w:w="460" w:type="pct"/>
          </w:tcPr>
          <w:p w:rsidR="003A428F" w:rsidRPr="00FE586F" w:rsidRDefault="003A428F" w:rsidP="00321CE9"/>
        </w:tc>
        <w:tc>
          <w:tcPr>
            <w:tcW w:w="898" w:type="pct"/>
          </w:tcPr>
          <w:p w:rsidR="003A428F" w:rsidRPr="00E569E7" w:rsidRDefault="003A428F" w:rsidP="00321CE9">
            <w:pPr>
              <w:rPr>
                <w:lang w:val="nl-NL"/>
              </w:rPr>
            </w:pPr>
            <w:r>
              <w:rPr>
                <w:lang w:val="nl-NL"/>
              </w:rPr>
              <w:t>x</w:t>
            </w:r>
          </w:p>
        </w:tc>
        <w:tc>
          <w:tcPr>
            <w:tcW w:w="353" w:type="pct"/>
          </w:tcPr>
          <w:p w:rsidR="003A428F" w:rsidRPr="00E569E7" w:rsidRDefault="003A428F" w:rsidP="00321CE9">
            <w:pPr>
              <w:rPr>
                <w:lang w:val="nl-NL"/>
              </w:rPr>
            </w:pPr>
          </w:p>
        </w:tc>
        <w:tc>
          <w:tcPr>
            <w:tcW w:w="364" w:type="pct"/>
          </w:tcPr>
          <w:p w:rsidR="003A428F" w:rsidRPr="00E569E7" w:rsidRDefault="003A428F" w:rsidP="00321CE9">
            <w:pPr>
              <w:rPr>
                <w:lang w:val="nl-NL"/>
              </w:rPr>
            </w:pPr>
          </w:p>
        </w:tc>
      </w:tr>
      <w:tr w:rsidR="003A428F" w:rsidRPr="00E569E7" w:rsidTr="00DA1997">
        <w:tc>
          <w:tcPr>
            <w:tcW w:w="280" w:type="pct"/>
          </w:tcPr>
          <w:p w:rsidR="003A428F" w:rsidRPr="00E569E7" w:rsidRDefault="003A428F" w:rsidP="00321CE9">
            <w:pPr>
              <w:rPr>
                <w:lang w:val="nl-NL"/>
              </w:rPr>
            </w:pPr>
            <w:r w:rsidRPr="00E569E7">
              <w:rPr>
                <w:lang w:val="nl-NL"/>
              </w:rPr>
              <w:t>2</w:t>
            </w:r>
          </w:p>
        </w:tc>
        <w:tc>
          <w:tcPr>
            <w:tcW w:w="2645" w:type="pct"/>
          </w:tcPr>
          <w:p w:rsidR="003A428F" w:rsidRPr="00FE586F" w:rsidRDefault="003A428F" w:rsidP="00321CE9">
            <w:pPr>
              <w:rPr>
                <w:sz w:val="22"/>
                <w:lang w:val="nl-NL"/>
              </w:rPr>
            </w:pPr>
            <w:r w:rsidRPr="00FE586F">
              <w:rPr>
                <w:rFonts w:eastAsia="MS Mincho" w:cs="CMR9"/>
                <w:sz w:val="22"/>
                <w:lang w:eastAsia="ja-JP" w:bidi="th-TH"/>
              </w:rPr>
              <w:t>J. Mendel and R. John, "</w:t>
            </w:r>
            <w:r w:rsidRPr="00FE586F">
              <w:rPr>
                <w:rFonts w:eastAsia="MS Mincho" w:cs="CMTI9"/>
                <w:sz w:val="22"/>
                <w:lang w:eastAsia="ja-JP" w:bidi="th-TH"/>
              </w:rPr>
              <w:t>Type-2 fuzzy set made simple</w:t>
            </w:r>
            <w:r w:rsidRPr="00FE586F">
              <w:rPr>
                <w:rFonts w:eastAsia="MS Mincho" w:cs="CMR9"/>
                <w:sz w:val="22"/>
                <w:lang w:eastAsia="ja-JP" w:bidi="th-TH"/>
              </w:rPr>
              <w:t>", IEEE Trans. On Fuzzy</w:t>
            </w:r>
            <w:r>
              <w:rPr>
                <w:rFonts w:eastAsia="MS Mincho" w:cs="CMR9"/>
                <w:sz w:val="22"/>
                <w:lang w:eastAsia="ja-JP" w:bidi="th-TH"/>
              </w:rPr>
              <w:t xml:space="preserve"> </w:t>
            </w:r>
            <w:r w:rsidRPr="00FE586F">
              <w:rPr>
                <w:rFonts w:eastAsia="MS Mincho" w:cs="CMR9"/>
                <w:sz w:val="22"/>
                <w:lang w:eastAsia="ja-JP" w:bidi="th-TH"/>
              </w:rPr>
              <w:t>Systems, vol. 10, no. 2, pp. 117127, 2002.</w:t>
            </w:r>
          </w:p>
        </w:tc>
        <w:tc>
          <w:tcPr>
            <w:tcW w:w="460" w:type="pct"/>
          </w:tcPr>
          <w:p w:rsidR="003A428F" w:rsidRPr="00E569E7" w:rsidRDefault="003A428F" w:rsidP="00321CE9">
            <w:pPr>
              <w:rPr>
                <w:lang w:val="nl-NL"/>
              </w:rPr>
            </w:pPr>
          </w:p>
        </w:tc>
        <w:tc>
          <w:tcPr>
            <w:tcW w:w="898" w:type="pct"/>
          </w:tcPr>
          <w:p w:rsidR="003A428F" w:rsidRPr="00E569E7" w:rsidRDefault="003A428F" w:rsidP="00321CE9">
            <w:pPr>
              <w:rPr>
                <w:lang w:val="nl-NL"/>
              </w:rPr>
            </w:pPr>
            <w:r>
              <w:rPr>
                <w:lang w:val="nl-NL"/>
              </w:rPr>
              <w:t>x</w:t>
            </w:r>
          </w:p>
        </w:tc>
        <w:tc>
          <w:tcPr>
            <w:tcW w:w="353" w:type="pct"/>
          </w:tcPr>
          <w:p w:rsidR="003A428F" w:rsidRPr="00E569E7" w:rsidRDefault="003A428F" w:rsidP="00321CE9">
            <w:pPr>
              <w:rPr>
                <w:lang w:val="nl-NL"/>
              </w:rPr>
            </w:pPr>
          </w:p>
        </w:tc>
        <w:tc>
          <w:tcPr>
            <w:tcW w:w="364" w:type="pct"/>
          </w:tcPr>
          <w:p w:rsidR="003A428F" w:rsidRPr="00E569E7" w:rsidRDefault="003A428F" w:rsidP="00321CE9">
            <w:pPr>
              <w:rPr>
                <w:lang w:val="nl-NL"/>
              </w:rPr>
            </w:pPr>
          </w:p>
        </w:tc>
      </w:tr>
      <w:tr w:rsidR="003A428F" w:rsidRPr="00E569E7" w:rsidTr="00DA1997">
        <w:tc>
          <w:tcPr>
            <w:tcW w:w="280" w:type="pct"/>
          </w:tcPr>
          <w:p w:rsidR="003A428F" w:rsidRPr="00E569E7" w:rsidRDefault="003A428F" w:rsidP="00321CE9">
            <w:pPr>
              <w:rPr>
                <w:lang w:val="nl-NL"/>
              </w:rPr>
            </w:pPr>
            <w:r w:rsidRPr="00E569E7">
              <w:rPr>
                <w:lang w:val="nl-NL"/>
              </w:rPr>
              <w:t>3</w:t>
            </w:r>
          </w:p>
        </w:tc>
        <w:tc>
          <w:tcPr>
            <w:tcW w:w="2645" w:type="pct"/>
          </w:tcPr>
          <w:p w:rsidR="003A428F" w:rsidRPr="00FE586F" w:rsidRDefault="003A428F" w:rsidP="00321CE9">
            <w:pPr>
              <w:rPr>
                <w:sz w:val="22"/>
              </w:rPr>
            </w:pPr>
            <w:r w:rsidRPr="00FE586F">
              <w:rPr>
                <w:rFonts w:eastAsia="MS Mincho" w:cs="CMR9"/>
                <w:sz w:val="22"/>
                <w:lang w:eastAsia="ja-JP" w:bidi="th-TH"/>
              </w:rPr>
              <w:t>N. Karnik and J.M. Mendel, "</w:t>
            </w:r>
            <w:r w:rsidRPr="00FE586F">
              <w:rPr>
                <w:rFonts w:eastAsia="MS Mincho" w:cs="CMTI9"/>
                <w:sz w:val="22"/>
                <w:lang w:eastAsia="ja-JP" w:bidi="th-TH"/>
              </w:rPr>
              <w:t>Operations on Type-2 Fuzzy Sets, Fuzzy Sets and</w:t>
            </w:r>
            <w:r>
              <w:rPr>
                <w:rFonts w:eastAsia="MS Mincho" w:cs="CMTI9"/>
                <w:sz w:val="22"/>
                <w:lang w:eastAsia="ja-JP" w:bidi="th-TH"/>
              </w:rPr>
              <w:t xml:space="preserve"> </w:t>
            </w:r>
            <w:r w:rsidRPr="00FE586F">
              <w:rPr>
                <w:rFonts w:eastAsia="MS Mincho" w:cs="CMTI9"/>
                <w:sz w:val="22"/>
                <w:lang w:eastAsia="ja-JP" w:bidi="th-TH"/>
              </w:rPr>
              <w:t>Systems</w:t>
            </w:r>
            <w:r w:rsidRPr="00FE586F">
              <w:rPr>
                <w:rFonts w:eastAsia="MS Mincho" w:cs="CMR9"/>
                <w:sz w:val="22"/>
                <w:lang w:eastAsia="ja-JP" w:bidi="th-TH"/>
              </w:rPr>
              <w:t>", Vol 122, pp.327-348, 2001.</w:t>
            </w:r>
          </w:p>
        </w:tc>
        <w:tc>
          <w:tcPr>
            <w:tcW w:w="460" w:type="pct"/>
          </w:tcPr>
          <w:p w:rsidR="003A428F" w:rsidRPr="00FE586F" w:rsidRDefault="003A428F" w:rsidP="00321CE9"/>
        </w:tc>
        <w:tc>
          <w:tcPr>
            <w:tcW w:w="898" w:type="pct"/>
          </w:tcPr>
          <w:p w:rsidR="003A428F" w:rsidRPr="00E569E7" w:rsidRDefault="003A428F" w:rsidP="00321CE9">
            <w:pPr>
              <w:rPr>
                <w:lang w:val="nl-NL"/>
              </w:rPr>
            </w:pPr>
            <w:r>
              <w:rPr>
                <w:lang w:val="nl-NL"/>
              </w:rPr>
              <w:t>x</w:t>
            </w:r>
          </w:p>
        </w:tc>
        <w:tc>
          <w:tcPr>
            <w:tcW w:w="353" w:type="pct"/>
          </w:tcPr>
          <w:p w:rsidR="003A428F" w:rsidRPr="00E569E7" w:rsidRDefault="003A428F" w:rsidP="00321CE9">
            <w:pPr>
              <w:rPr>
                <w:lang w:val="nl-NL"/>
              </w:rPr>
            </w:pPr>
          </w:p>
        </w:tc>
        <w:tc>
          <w:tcPr>
            <w:tcW w:w="364" w:type="pct"/>
          </w:tcPr>
          <w:p w:rsidR="003A428F" w:rsidRPr="00E569E7" w:rsidRDefault="003A428F" w:rsidP="00321CE9">
            <w:pPr>
              <w:rPr>
                <w:lang w:val="nl-NL"/>
              </w:rPr>
            </w:pPr>
          </w:p>
        </w:tc>
      </w:tr>
      <w:tr w:rsidR="003A428F" w:rsidRPr="00FE586F" w:rsidTr="00DA1997">
        <w:tc>
          <w:tcPr>
            <w:tcW w:w="280" w:type="pct"/>
          </w:tcPr>
          <w:p w:rsidR="003A428F" w:rsidRPr="00E569E7" w:rsidRDefault="003A428F" w:rsidP="00321CE9">
            <w:pPr>
              <w:rPr>
                <w:lang w:val="nl-NL"/>
              </w:rPr>
            </w:pPr>
            <w:r w:rsidRPr="00E569E7">
              <w:rPr>
                <w:lang w:val="nl-NL"/>
              </w:rPr>
              <w:t>4</w:t>
            </w:r>
          </w:p>
        </w:tc>
        <w:tc>
          <w:tcPr>
            <w:tcW w:w="2645" w:type="pct"/>
          </w:tcPr>
          <w:p w:rsidR="003A428F" w:rsidRPr="00FE586F" w:rsidRDefault="003A428F" w:rsidP="00321CE9">
            <w:pPr>
              <w:rPr>
                <w:sz w:val="22"/>
              </w:rPr>
            </w:pPr>
            <w:r w:rsidRPr="00FE586F">
              <w:rPr>
                <w:rFonts w:eastAsia="MS Mincho" w:cs="CMR9"/>
                <w:sz w:val="22"/>
                <w:lang w:eastAsia="ja-JP" w:bidi="th-TH"/>
              </w:rPr>
              <w:t>C. Hwang and F. C. Rhee, "</w:t>
            </w:r>
            <w:r w:rsidRPr="00FE586F">
              <w:rPr>
                <w:rFonts w:eastAsia="MS Mincho" w:cs="CMTI9"/>
                <w:sz w:val="22"/>
                <w:lang w:eastAsia="ja-JP" w:bidi="th-TH"/>
              </w:rPr>
              <w:t>Uncertain Fuzzy clustering: Intervel Type-2 Fuzzy</w:t>
            </w:r>
            <w:r>
              <w:rPr>
                <w:rFonts w:eastAsia="MS Mincho" w:cs="CMTI9"/>
                <w:sz w:val="22"/>
                <w:lang w:eastAsia="ja-JP" w:bidi="th-TH"/>
              </w:rPr>
              <w:t xml:space="preserve"> </w:t>
            </w:r>
            <w:r w:rsidRPr="00FE586F">
              <w:rPr>
                <w:rFonts w:eastAsia="MS Mincho" w:cs="CMTI9"/>
                <w:sz w:val="22"/>
                <w:lang w:eastAsia="ja-JP" w:bidi="th-TH"/>
              </w:rPr>
              <w:t>Approach to C-means</w:t>
            </w:r>
            <w:r w:rsidRPr="00FE586F">
              <w:rPr>
                <w:rFonts w:eastAsia="MS Mincho" w:cs="CMR9"/>
                <w:sz w:val="22"/>
                <w:lang w:eastAsia="ja-JP" w:bidi="th-TH"/>
              </w:rPr>
              <w:t>", IEEE Trans. on Fuzzy Systems, Vol. 15, pp 107-120, 2007.</w:t>
            </w:r>
          </w:p>
        </w:tc>
        <w:tc>
          <w:tcPr>
            <w:tcW w:w="460" w:type="pct"/>
          </w:tcPr>
          <w:p w:rsidR="003A428F" w:rsidRPr="00FE586F" w:rsidRDefault="003A428F" w:rsidP="00321CE9"/>
        </w:tc>
        <w:tc>
          <w:tcPr>
            <w:tcW w:w="898" w:type="pct"/>
          </w:tcPr>
          <w:p w:rsidR="003A428F" w:rsidRPr="00FE586F" w:rsidRDefault="003A428F" w:rsidP="00321CE9">
            <w:r>
              <w:t>x</w:t>
            </w:r>
          </w:p>
        </w:tc>
        <w:tc>
          <w:tcPr>
            <w:tcW w:w="353" w:type="pct"/>
          </w:tcPr>
          <w:p w:rsidR="003A428F" w:rsidRPr="00FE586F" w:rsidRDefault="003A428F" w:rsidP="00321CE9"/>
        </w:tc>
        <w:tc>
          <w:tcPr>
            <w:tcW w:w="364" w:type="pct"/>
          </w:tcPr>
          <w:p w:rsidR="003A428F" w:rsidRPr="00FE586F" w:rsidRDefault="003A428F" w:rsidP="00321CE9"/>
        </w:tc>
      </w:tr>
      <w:tr w:rsidR="003A428F" w:rsidRPr="00E569E7" w:rsidTr="00DA1997">
        <w:tc>
          <w:tcPr>
            <w:tcW w:w="280" w:type="pct"/>
          </w:tcPr>
          <w:p w:rsidR="003A428F" w:rsidRPr="00E569E7" w:rsidRDefault="003A428F" w:rsidP="00321CE9">
            <w:pPr>
              <w:rPr>
                <w:lang w:val="nl-NL"/>
              </w:rPr>
            </w:pPr>
            <w:r w:rsidRPr="00E569E7">
              <w:rPr>
                <w:lang w:val="nl-NL"/>
              </w:rPr>
              <w:t>5</w:t>
            </w:r>
          </w:p>
        </w:tc>
        <w:tc>
          <w:tcPr>
            <w:tcW w:w="2645" w:type="pct"/>
          </w:tcPr>
          <w:p w:rsidR="003A428F" w:rsidRPr="0092042D" w:rsidRDefault="003A428F" w:rsidP="00321CE9">
            <w:pPr>
              <w:rPr>
                <w:rFonts w:eastAsia="MS Mincho" w:cs="CMR9"/>
                <w:sz w:val="22"/>
                <w:lang w:eastAsia="ja-JP" w:bidi="th-TH"/>
              </w:rPr>
            </w:pPr>
            <w:r w:rsidRPr="0092042D">
              <w:rPr>
                <w:rFonts w:eastAsia="MS Mincho" w:cs="CMR9"/>
                <w:sz w:val="22"/>
                <w:lang w:eastAsia="ja-JP" w:bidi="th-TH"/>
              </w:rPr>
              <w:t> Long Thanh Ngo, Dinh Sinh Mai, Mau Uyen Nguyen, GPU-based Acceleration of Interval Type-2 Fuzzy C-Means Clustering for Satellite Imagery Land-Cover Classification, International Conference on Soft Computing and Pattern Recognition, SoCPar 2012,pp.235-240</w:t>
            </w:r>
          </w:p>
        </w:tc>
        <w:tc>
          <w:tcPr>
            <w:tcW w:w="460" w:type="pct"/>
          </w:tcPr>
          <w:p w:rsidR="003A428F" w:rsidRPr="0092042D" w:rsidRDefault="003A428F" w:rsidP="00321CE9">
            <w:pPr>
              <w:rPr>
                <w:lang w:val="nl-NL"/>
              </w:rPr>
            </w:pPr>
          </w:p>
        </w:tc>
        <w:tc>
          <w:tcPr>
            <w:tcW w:w="898" w:type="pct"/>
          </w:tcPr>
          <w:p w:rsidR="003A428F" w:rsidRPr="00E569E7" w:rsidRDefault="003A428F" w:rsidP="00321CE9">
            <w:pPr>
              <w:rPr>
                <w:lang w:val="nl-NL"/>
              </w:rPr>
            </w:pPr>
            <w:r>
              <w:rPr>
                <w:lang w:val="nl-NL"/>
              </w:rPr>
              <w:t>x</w:t>
            </w:r>
          </w:p>
        </w:tc>
        <w:tc>
          <w:tcPr>
            <w:tcW w:w="353" w:type="pct"/>
          </w:tcPr>
          <w:p w:rsidR="003A428F" w:rsidRPr="00E569E7" w:rsidRDefault="003A428F" w:rsidP="00321CE9">
            <w:pPr>
              <w:rPr>
                <w:lang w:val="nl-NL"/>
              </w:rPr>
            </w:pPr>
          </w:p>
        </w:tc>
        <w:tc>
          <w:tcPr>
            <w:tcW w:w="364" w:type="pct"/>
          </w:tcPr>
          <w:p w:rsidR="003A428F" w:rsidRPr="00E569E7" w:rsidRDefault="003A428F" w:rsidP="00321CE9">
            <w:pPr>
              <w:rPr>
                <w:lang w:val="nl-NL"/>
              </w:rPr>
            </w:pPr>
          </w:p>
        </w:tc>
      </w:tr>
      <w:tr w:rsidR="003A428F" w:rsidRPr="00FE586F" w:rsidTr="00DA1997">
        <w:tc>
          <w:tcPr>
            <w:tcW w:w="280" w:type="pct"/>
          </w:tcPr>
          <w:p w:rsidR="003A428F" w:rsidRPr="00E569E7" w:rsidRDefault="003A428F" w:rsidP="00321CE9">
            <w:pPr>
              <w:rPr>
                <w:lang w:val="nl-NL"/>
              </w:rPr>
            </w:pPr>
            <w:r>
              <w:rPr>
                <w:lang w:val="nl-NL"/>
              </w:rPr>
              <w:t>6</w:t>
            </w:r>
          </w:p>
        </w:tc>
        <w:tc>
          <w:tcPr>
            <w:tcW w:w="2645" w:type="pct"/>
          </w:tcPr>
          <w:p w:rsidR="003A428F" w:rsidRPr="00FE586F" w:rsidRDefault="003A428F" w:rsidP="00321CE9">
            <w:pPr>
              <w:rPr>
                <w:rFonts w:eastAsia="MS Mincho" w:cs="CMR9"/>
                <w:sz w:val="22"/>
                <w:lang w:eastAsia="ja-JP" w:bidi="th-TH"/>
              </w:rPr>
            </w:pPr>
            <w:r w:rsidRPr="00FE586F">
              <w:rPr>
                <w:rFonts w:eastAsia="MS Mincho" w:cs="CMR9"/>
                <w:sz w:val="22"/>
                <w:lang w:eastAsia="ja-JP" w:bidi="th-TH"/>
              </w:rPr>
              <w:t>K.S. Chuang, H.L. Tzeng, S. Chen, J. Wu, T.J. Chen,"</w:t>
            </w:r>
            <w:r w:rsidRPr="0092042D">
              <w:rPr>
                <w:rFonts w:eastAsia="MS Mincho" w:cs="CMR9"/>
                <w:sz w:val="22"/>
                <w:lang w:eastAsia="ja-JP" w:bidi="th-TH"/>
              </w:rPr>
              <w:t>Fuzzy c-means clustering with spatial information for image segmentation</w:t>
            </w:r>
            <w:r w:rsidRPr="00FE586F">
              <w:rPr>
                <w:rFonts w:eastAsia="MS Mincho" w:cs="CMR9"/>
                <w:sz w:val="22"/>
                <w:lang w:eastAsia="ja-JP" w:bidi="th-TH"/>
              </w:rPr>
              <w:t>", Computerized Medical Imaging</w:t>
            </w:r>
            <w:r>
              <w:rPr>
                <w:rFonts w:eastAsia="MS Mincho" w:cs="CMR9"/>
                <w:sz w:val="22"/>
                <w:lang w:eastAsia="ja-JP" w:bidi="th-TH"/>
              </w:rPr>
              <w:t xml:space="preserve"> </w:t>
            </w:r>
            <w:r w:rsidRPr="00FE586F">
              <w:rPr>
                <w:rFonts w:eastAsia="MS Mincho" w:cs="CMR9"/>
                <w:sz w:val="22"/>
                <w:lang w:eastAsia="ja-JP" w:bidi="th-TH"/>
              </w:rPr>
              <w:t>and Graphics, Vol.30, pp. 915, 2006.</w:t>
            </w:r>
          </w:p>
        </w:tc>
        <w:tc>
          <w:tcPr>
            <w:tcW w:w="460" w:type="pct"/>
          </w:tcPr>
          <w:p w:rsidR="003A428F" w:rsidRPr="00FE586F" w:rsidRDefault="003A428F" w:rsidP="00321CE9"/>
        </w:tc>
        <w:tc>
          <w:tcPr>
            <w:tcW w:w="898" w:type="pct"/>
          </w:tcPr>
          <w:p w:rsidR="003A428F" w:rsidRPr="00FE586F" w:rsidRDefault="003A428F" w:rsidP="00321CE9">
            <w:r>
              <w:t>x</w:t>
            </w:r>
          </w:p>
        </w:tc>
        <w:tc>
          <w:tcPr>
            <w:tcW w:w="353" w:type="pct"/>
          </w:tcPr>
          <w:p w:rsidR="003A428F" w:rsidRPr="00FE586F" w:rsidRDefault="003A428F" w:rsidP="00321CE9"/>
        </w:tc>
        <w:tc>
          <w:tcPr>
            <w:tcW w:w="364" w:type="pct"/>
          </w:tcPr>
          <w:p w:rsidR="003A428F" w:rsidRPr="00FE586F" w:rsidRDefault="003A428F" w:rsidP="00321CE9"/>
        </w:tc>
      </w:tr>
      <w:tr w:rsidR="003A428F" w:rsidRPr="00FE586F" w:rsidTr="00DA1997">
        <w:tc>
          <w:tcPr>
            <w:tcW w:w="280" w:type="pct"/>
          </w:tcPr>
          <w:p w:rsidR="003A428F" w:rsidRPr="00E569E7" w:rsidRDefault="003A428F" w:rsidP="00321CE9">
            <w:pPr>
              <w:rPr>
                <w:lang w:val="nl-NL"/>
              </w:rPr>
            </w:pPr>
            <w:r>
              <w:rPr>
                <w:lang w:val="nl-NL"/>
              </w:rPr>
              <w:t>7</w:t>
            </w:r>
          </w:p>
        </w:tc>
        <w:tc>
          <w:tcPr>
            <w:tcW w:w="2645" w:type="pct"/>
          </w:tcPr>
          <w:p w:rsidR="003A428F" w:rsidRPr="00FE586F" w:rsidRDefault="003A428F" w:rsidP="00321CE9">
            <w:pPr>
              <w:rPr>
                <w:rFonts w:eastAsia="MS Mincho" w:cs="CMR9"/>
                <w:sz w:val="22"/>
                <w:lang w:eastAsia="ja-JP" w:bidi="th-TH"/>
              </w:rPr>
            </w:pPr>
            <w:r w:rsidRPr="00FE586F">
              <w:rPr>
                <w:rFonts w:eastAsia="MS Mincho" w:cs="NimbusRomNo9L-Regu"/>
                <w:sz w:val="22"/>
                <w:lang w:eastAsia="ja-JP" w:bidi="th-TH"/>
              </w:rPr>
              <w:t>A. Y. Wu, An Efficient k-Means Clustering Algorithm: Analysis and Implementation,</w:t>
            </w:r>
            <w:r>
              <w:rPr>
                <w:rFonts w:eastAsia="MS Mincho" w:cs="NimbusRomNo9L-Regu"/>
                <w:sz w:val="22"/>
                <w:lang w:eastAsia="ja-JP" w:bidi="th-TH"/>
              </w:rPr>
              <w:t xml:space="preserve"> </w:t>
            </w:r>
            <w:r w:rsidRPr="00FE586F">
              <w:rPr>
                <w:rFonts w:eastAsia="MS Mincho" w:cs="NimbusRomNo9L-Regu"/>
                <w:sz w:val="22"/>
                <w:lang w:eastAsia="ja-JP" w:bidi="th-TH"/>
              </w:rPr>
              <w:t xml:space="preserve">IEEE </w:t>
            </w:r>
            <w:r w:rsidRPr="00FE586F">
              <w:rPr>
                <w:rFonts w:eastAsia="MS Mincho" w:cs="NimbusRomNo9L-Regu"/>
                <w:sz w:val="22"/>
                <w:lang w:eastAsia="ja-JP" w:bidi="th-TH"/>
              </w:rPr>
              <w:lastRenderedPageBreak/>
              <w:t>Trans. On Pattern Analysis and Machine Intelligence,</w:t>
            </w:r>
            <w:r>
              <w:rPr>
                <w:rFonts w:eastAsia="MS Mincho" w:cs="NimbusRomNo9L-Regu"/>
                <w:sz w:val="22"/>
                <w:lang w:eastAsia="ja-JP" w:bidi="th-TH"/>
              </w:rPr>
              <w:t xml:space="preserve"> </w:t>
            </w:r>
            <w:r w:rsidRPr="00FE586F">
              <w:rPr>
                <w:rFonts w:eastAsia="MS Mincho" w:cs="NimbusRomNo9L-Regu"/>
                <w:sz w:val="22"/>
                <w:lang w:eastAsia="ja-JP" w:bidi="th-TH"/>
              </w:rPr>
              <w:t>Vol 24(7), 881-893, 2002.</w:t>
            </w:r>
          </w:p>
        </w:tc>
        <w:tc>
          <w:tcPr>
            <w:tcW w:w="460" w:type="pct"/>
          </w:tcPr>
          <w:p w:rsidR="003A428F" w:rsidRPr="00FE586F" w:rsidRDefault="003A428F" w:rsidP="00321CE9"/>
        </w:tc>
        <w:tc>
          <w:tcPr>
            <w:tcW w:w="898" w:type="pct"/>
          </w:tcPr>
          <w:p w:rsidR="003A428F" w:rsidRPr="00FE586F" w:rsidRDefault="003A428F" w:rsidP="00321CE9">
            <w:r>
              <w:t>x</w:t>
            </w:r>
          </w:p>
        </w:tc>
        <w:tc>
          <w:tcPr>
            <w:tcW w:w="353" w:type="pct"/>
          </w:tcPr>
          <w:p w:rsidR="003A428F" w:rsidRPr="00FE586F" w:rsidRDefault="003A428F" w:rsidP="00321CE9"/>
        </w:tc>
        <w:tc>
          <w:tcPr>
            <w:tcW w:w="364" w:type="pct"/>
          </w:tcPr>
          <w:p w:rsidR="003A428F" w:rsidRPr="00FE586F" w:rsidRDefault="003A428F" w:rsidP="00321CE9"/>
        </w:tc>
      </w:tr>
      <w:tr w:rsidR="003A428F" w:rsidRPr="00FE586F" w:rsidTr="00DA1997">
        <w:tc>
          <w:tcPr>
            <w:tcW w:w="280" w:type="pct"/>
          </w:tcPr>
          <w:p w:rsidR="003A428F" w:rsidRPr="00E569E7" w:rsidRDefault="003A428F" w:rsidP="00321CE9">
            <w:pPr>
              <w:rPr>
                <w:lang w:val="nl-NL"/>
              </w:rPr>
            </w:pPr>
            <w:r>
              <w:rPr>
                <w:lang w:val="nl-NL"/>
              </w:rPr>
              <w:lastRenderedPageBreak/>
              <w:t>8</w:t>
            </w:r>
          </w:p>
        </w:tc>
        <w:tc>
          <w:tcPr>
            <w:tcW w:w="2645" w:type="pct"/>
          </w:tcPr>
          <w:p w:rsidR="003A428F" w:rsidRPr="00FE586F" w:rsidRDefault="003A428F" w:rsidP="00321CE9">
            <w:pPr>
              <w:rPr>
                <w:rFonts w:eastAsia="MS Mincho" w:cs="NimbusRomNo9L-Regu"/>
                <w:sz w:val="22"/>
                <w:lang w:val="nl-NL" w:eastAsia="ja-JP" w:bidi="th-TH"/>
              </w:rPr>
            </w:pPr>
            <w:r w:rsidRPr="00FE586F">
              <w:rPr>
                <w:rFonts w:eastAsia="MS Mincho" w:cs="NimbusRomNo9L-Regu"/>
                <w:sz w:val="22"/>
                <w:lang w:eastAsia="ja-JP" w:bidi="th-TH"/>
              </w:rPr>
              <w:t>L. Chen, C. L. Philip Chen, A Multiple-Kernel Fuzzy C-Means Algorithm</w:t>
            </w:r>
            <w:r>
              <w:rPr>
                <w:rFonts w:eastAsia="MS Mincho" w:cs="NimbusRomNo9L-Regu"/>
                <w:sz w:val="22"/>
                <w:lang w:eastAsia="ja-JP" w:bidi="th-TH"/>
              </w:rPr>
              <w:t xml:space="preserve"> </w:t>
            </w:r>
            <w:r w:rsidRPr="00FE586F">
              <w:rPr>
                <w:rFonts w:eastAsia="MS Mincho" w:cs="NimbusRomNo9L-Regu"/>
                <w:sz w:val="22"/>
                <w:lang w:eastAsia="ja-JP" w:bidi="th-TH"/>
              </w:rPr>
              <w:t>for Image Segmentation, IEEE Trans. on Sys. Man, and Cybernetics,</w:t>
            </w:r>
            <w:r>
              <w:rPr>
                <w:rFonts w:eastAsia="MS Mincho" w:cs="NimbusRomNo9L-Regu"/>
                <w:sz w:val="22"/>
                <w:lang w:eastAsia="ja-JP" w:bidi="th-TH"/>
              </w:rPr>
              <w:t xml:space="preserve"> </w:t>
            </w:r>
            <w:r w:rsidRPr="00FE586F">
              <w:rPr>
                <w:rFonts w:eastAsia="MS Mincho" w:cs="NimbusRomNo9L-Regu"/>
                <w:sz w:val="22"/>
                <w:lang w:eastAsia="ja-JP" w:bidi="th-TH"/>
              </w:rPr>
              <w:t>Vol.41(5):1263-74, 2011.</w:t>
            </w:r>
          </w:p>
        </w:tc>
        <w:tc>
          <w:tcPr>
            <w:tcW w:w="460" w:type="pct"/>
          </w:tcPr>
          <w:p w:rsidR="003A428F" w:rsidRPr="002021B7" w:rsidRDefault="003A428F" w:rsidP="00321CE9"/>
        </w:tc>
        <w:tc>
          <w:tcPr>
            <w:tcW w:w="898" w:type="pct"/>
          </w:tcPr>
          <w:p w:rsidR="003A428F" w:rsidRPr="00FE586F" w:rsidRDefault="003A428F" w:rsidP="00321CE9">
            <w:r>
              <w:t>x</w:t>
            </w:r>
          </w:p>
        </w:tc>
        <w:tc>
          <w:tcPr>
            <w:tcW w:w="353" w:type="pct"/>
          </w:tcPr>
          <w:p w:rsidR="003A428F" w:rsidRPr="00FE586F" w:rsidRDefault="003A428F" w:rsidP="00321CE9"/>
        </w:tc>
        <w:tc>
          <w:tcPr>
            <w:tcW w:w="364" w:type="pct"/>
          </w:tcPr>
          <w:p w:rsidR="003A428F" w:rsidRPr="00FE586F" w:rsidRDefault="003A428F" w:rsidP="00321CE9"/>
        </w:tc>
      </w:tr>
      <w:tr w:rsidR="003A428F" w:rsidRPr="00FE586F" w:rsidTr="00DA1997">
        <w:tc>
          <w:tcPr>
            <w:tcW w:w="280" w:type="pct"/>
          </w:tcPr>
          <w:p w:rsidR="003A428F" w:rsidRDefault="003A428F" w:rsidP="00321CE9">
            <w:pPr>
              <w:rPr>
                <w:lang w:val="nl-NL"/>
              </w:rPr>
            </w:pPr>
            <w:r>
              <w:rPr>
                <w:lang w:val="nl-NL"/>
              </w:rPr>
              <w:t>9</w:t>
            </w:r>
          </w:p>
        </w:tc>
        <w:tc>
          <w:tcPr>
            <w:tcW w:w="2645" w:type="pct"/>
          </w:tcPr>
          <w:p w:rsidR="003A428F" w:rsidRPr="00FE586F" w:rsidRDefault="003A428F" w:rsidP="00321CE9">
            <w:pPr>
              <w:rPr>
                <w:rFonts w:eastAsia="MS Mincho" w:cs="NimbusRomNo9L-Regu"/>
                <w:sz w:val="22"/>
                <w:lang w:eastAsia="ja-JP" w:bidi="th-TH"/>
              </w:rPr>
            </w:pPr>
            <w:r w:rsidRPr="00FE586F">
              <w:rPr>
                <w:rFonts w:eastAsia="MS Mincho" w:cs="NimbusRomNo9L-Regu"/>
                <w:sz w:val="22"/>
                <w:lang w:eastAsia="ja-JP" w:bidi="th-TH"/>
              </w:rPr>
              <w:t>J. Bezdek, Pattern Recognition with Fuzzy Objective Function Algorithms.</w:t>
            </w:r>
            <w:r>
              <w:rPr>
                <w:rFonts w:eastAsia="MS Mincho" w:cs="NimbusRomNo9L-Regu"/>
                <w:sz w:val="22"/>
                <w:lang w:eastAsia="ja-JP" w:bidi="th-TH"/>
              </w:rPr>
              <w:t xml:space="preserve"> </w:t>
            </w:r>
            <w:r w:rsidRPr="00FE586F">
              <w:rPr>
                <w:rFonts w:eastAsia="MS Mincho" w:cs="NimbusRomNo9L-Regu"/>
                <w:sz w:val="22"/>
                <w:lang w:eastAsia="ja-JP" w:bidi="th-TH"/>
              </w:rPr>
              <w:t>New York: Plenum, 1981.</w:t>
            </w:r>
          </w:p>
        </w:tc>
        <w:tc>
          <w:tcPr>
            <w:tcW w:w="460" w:type="pct"/>
          </w:tcPr>
          <w:p w:rsidR="003A428F" w:rsidRPr="002021B7" w:rsidRDefault="003A428F" w:rsidP="00321CE9"/>
        </w:tc>
        <w:tc>
          <w:tcPr>
            <w:tcW w:w="898" w:type="pct"/>
          </w:tcPr>
          <w:p w:rsidR="003A428F" w:rsidRDefault="003A428F" w:rsidP="00321CE9">
            <w:r>
              <w:t>x</w:t>
            </w:r>
          </w:p>
        </w:tc>
        <w:tc>
          <w:tcPr>
            <w:tcW w:w="353" w:type="pct"/>
          </w:tcPr>
          <w:p w:rsidR="003A428F" w:rsidRPr="00FE586F" w:rsidRDefault="003A428F" w:rsidP="00321CE9"/>
        </w:tc>
        <w:tc>
          <w:tcPr>
            <w:tcW w:w="364" w:type="pct"/>
          </w:tcPr>
          <w:p w:rsidR="003A428F" w:rsidRPr="00FE586F" w:rsidRDefault="003A428F" w:rsidP="00321CE9"/>
        </w:tc>
      </w:tr>
    </w:tbl>
    <w:p w:rsidR="003A428F" w:rsidRPr="00E569E7" w:rsidRDefault="003A428F" w:rsidP="00321CE9">
      <w:pPr>
        <w:rPr>
          <w:b/>
          <w:bCs/>
        </w:rPr>
      </w:pPr>
    </w:p>
    <w:tbl>
      <w:tblPr>
        <w:tblW w:w="0" w:type="auto"/>
        <w:tblLook w:val="01E0" w:firstRow="1" w:lastRow="1" w:firstColumn="1" w:lastColumn="1" w:noHBand="0" w:noVBand="0"/>
      </w:tblPr>
      <w:tblGrid>
        <w:gridCol w:w="3118"/>
        <w:gridCol w:w="3119"/>
        <w:gridCol w:w="3118"/>
      </w:tblGrid>
      <w:tr w:rsidR="00347187" w:rsidRPr="00292BEF" w:rsidTr="004F3D13">
        <w:tc>
          <w:tcPr>
            <w:tcW w:w="3118" w:type="dxa"/>
            <w:hideMark/>
          </w:tcPr>
          <w:p w:rsidR="00347187" w:rsidRPr="00292BEF" w:rsidRDefault="00347187" w:rsidP="004F3D13">
            <w:pPr>
              <w:rPr>
                <w:b/>
                <w:bCs/>
                <w:color w:val="000000"/>
                <w:szCs w:val="26"/>
              </w:rPr>
            </w:pPr>
            <w:r w:rsidRPr="00292BEF">
              <w:rPr>
                <w:b/>
                <w:bCs/>
                <w:color w:val="000000"/>
                <w:szCs w:val="26"/>
              </w:rPr>
              <w:t>Chủ nhiệm Khoa</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sidRPr="00292BEF">
              <w:rPr>
                <w:bCs/>
                <w:color w:val="000000"/>
                <w:szCs w:val="26"/>
              </w:rPr>
              <w:t>PGS. TS Bùi Thu Lâm</w:t>
            </w:r>
          </w:p>
        </w:tc>
        <w:tc>
          <w:tcPr>
            <w:tcW w:w="3119" w:type="dxa"/>
            <w:hideMark/>
          </w:tcPr>
          <w:p w:rsidR="00347187" w:rsidRPr="00292BEF" w:rsidRDefault="00347187" w:rsidP="004F3D13">
            <w:pPr>
              <w:rPr>
                <w:b/>
                <w:bCs/>
                <w:color w:val="000000"/>
                <w:szCs w:val="26"/>
              </w:rPr>
            </w:pPr>
            <w:r w:rsidRPr="00292BEF">
              <w:rPr>
                <w:b/>
                <w:bCs/>
                <w:color w:val="000000"/>
                <w:szCs w:val="26"/>
              </w:rPr>
              <w:t>Chủ nhiệm Bộ môn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347187" w:rsidRPr="00292BEF" w:rsidRDefault="00347187" w:rsidP="004F3D13">
            <w:pPr>
              <w:rPr>
                <w:b/>
                <w:bCs/>
                <w:color w:val="000000"/>
                <w:szCs w:val="26"/>
              </w:rPr>
            </w:pPr>
            <w:r w:rsidRPr="00292BEF">
              <w:rPr>
                <w:b/>
                <w:bCs/>
                <w:color w:val="000000"/>
                <w:szCs w:val="26"/>
              </w:rPr>
              <w:t>Giảng viên biên soạn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Pr>
                <w:bCs/>
                <w:color w:val="000000"/>
                <w:szCs w:val="26"/>
              </w:rPr>
              <w:t xml:space="preserve">PGS. </w:t>
            </w:r>
            <w:r w:rsidRPr="00292BEF">
              <w:rPr>
                <w:bCs/>
                <w:color w:val="000000"/>
                <w:szCs w:val="26"/>
              </w:rPr>
              <w:t xml:space="preserve">TS </w:t>
            </w:r>
            <w:r>
              <w:rPr>
                <w:bCs/>
                <w:color w:val="000000"/>
                <w:szCs w:val="26"/>
              </w:rPr>
              <w:t>Ngô Thành Long</w:t>
            </w:r>
          </w:p>
        </w:tc>
      </w:tr>
    </w:tbl>
    <w:p w:rsidR="003A428F" w:rsidRPr="00E569E7" w:rsidRDefault="003A428F" w:rsidP="00321CE9">
      <w:pPr>
        <w:rPr>
          <w:b/>
          <w:bCs/>
        </w:rPr>
      </w:pPr>
    </w:p>
    <w:p w:rsidR="003A428F" w:rsidRPr="00E569E7" w:rsidRDefault="003A428F" w:rsidP="00321CE9">
      <w:pPr>
        <w:rPr>
          <w:b/>
          <w:i/>
        </w:rPr>
      </w:pPr>
    </w:p>
    <w:p w:rsidR="003A428F" w:rsidRPr="00E569E7" w:rsidRDefault="003A428F" w:rsidP="00321CE9">
      <w:pPr>
        <w:rPr>
          <w:b/>
          <w:i/>
        </w:rPr>
      </w:pPr>
    </w:p>
    <w:p w:rsidR="003A428F" w:rsidRDefault="003A428F" w:rsidP="00321CE9">
      <w:pPr>
        <w:rPr>
          <w:b/>
          <w:i/>
        </w:rPr>
      </w:pPr>
    </w:p>
    <w:p w:rsidR="003A428F" w:rsidRDefault="003A428F" w:rsidP="00321CE9">
      <w:pPr>
        <w:rPr>
          <w:b/>
          <w:i/>
        </w:rPr>
      </w:pPr>
    </w:p>
    <w:p w:rsidR="003A428F" w:rsidRDefault="003A428F" w:rsidP="00321CE9">
      <w:pPr>
        <w:rPr>
          <w:b/>
          <w:i/>
        </w:rPr>
      </w:pPr>
    </w:p>
    <w:p w:rsidR="003A428F" w:rsidRDefault="003A428F" w:rsidP="00321CE9">
      <w:pPr>
        <w:rPr>
          <w:b/>
          <w:i/>
        </w:rPr>
      </w:pPr>
    </w:p>
    <w:p w:rsidR="003A428F" w:rsidRDefault="003A428F" w:rsidP="00321CE9">
      <w:pPr>
        <w:rPr>
          <w:b/>
          <w:i/>
        </w:rPr>
      </w:pPr>
    </w:p>
    <w:p w:rsidR="0094242C" w:rsidRDefault="0094242C" w:rsidP="00321CE9">
      <w:pPr>
        <w:rPr>
          <w:b/>
          <w:bCs/>
          <w:color w:val="F2F2F2" w:themeColor="background1" w:themeShade="F2"/>
          <w:szCs w:val="26"/>
        </w:rPr>
      </w:pPr>
      <w:r>
        <w:rPr>
          <w:b/>
          <w:bCs/>
          <w:color w:val="F2F2F2" w:themeColor="background1" w:themeShade="F2"/>
          <w:szCs w:val="26"/>
        </w:rPr>
        <w:br w:type="page"/>
      </w:r>
    </w:p>
    <w:p w:rsidR="0094242C" w:rsidRPr="00E569E7" w:rsidRDefault="0094242C" w:rsidP="00321CE9">
      <w:pPr>
        <w:rPr>
          <w:b/>
          <w:lang w:val="nl-NL"/>
        </w:rPr>
      </w:pPr>
      <w:r>
        <w:rPr>
          <w:b/>
          <w:lang w:val="nl-NL"/>
        </w:rPr>
        <w:lastRenderedPageBreak/>
        <w:t>H</w:t>
      </w:r>
      <w:r w:rsidRPr="00E569E7">
        <w:rPr>
          <w:b/>
          <w:lang w:val="nl-NL"/>
        </w:rPr>
        <w:t>ỌC</w:t>
      </w:r>
      <w:r>
        <w:rPr>
          <w:b/>
          <w:lang w:val="nl-NL"/>
        </w:rPr>
        <w:t xml:space="preserve"> PH</w:t>
      </w:r>
      <w:r w:rsidRPr="00E569E7">
        <w:rPr>
          <w:b/>
          <w:lang w:val="nl-NL"/>
        </w:rPr>
        <w:t>ẦN</w:t>
      </w:r>
      <w:r>
        <w:rPr>
          <w:b/>
          <w:lang w:val="nl-NL"/>
        </w:rPr>
        <w:t xml:space="preserve"> ( CHUY</w:t>
      </w:r>
      <w:r w:rsidRPr="007B11A6">
        <w:rPr>
          <w:b/>
          <w:lang w:val="nl-NL"/>
        </w:rPr>
        <w:t>Ê</w:t>
      </w:r>
      <w:r>
        <w:rPr>
          <w:b/>
          <w:lang w:val="nl-NL"/>
        </w:rPr>
        <w:t xml:space="preserve">N </w:t>
      </w:r>
      <w:r w:rsidRPr="007B11A6">
        <w:rPr>
          <w:b/>
          <w:lang w:val="nl-NL"/>
        </w:rPr>
        <w:t>ĐỀ</w:t>
      </w:r>
      <w:r>
        <w:rPr>
          <w:b/>
          <w:lang w:val="nl-NL"/>
        </w:rPr>
        <w:t xml:space="preserve">) </w:t>
      </w:r>
      <w:r w:rsidRPr="00E569E7">
        <w:rPr>
          <w:b/>
          <w:lang w:val="nl-NL"/>
        </w:rPr>
        <w:t>:</w:t>
      </w:r>
      <w:r>
        <w:rPr>
          <w:b/>
          <w:lang w:val="nl-NL"/>
        </w:rPr>
        <w:t xml:space="preserve"> PHÂN CỤM DỮ LIỆU DỰA TRÊN TẬP MỜ LOẠI HAI</w:t>
      </w:r>
    </w:p>
    <w:p w:rsidR="0094242C" w:rsidRPr="00E569E7" w:rsidRDefault="0094242C" w:rsidP="00321CE9">
      <w:pPr>
        <w:rPr>
          <w:b/>
          <w:lang w:val="nl-NL"/>
        </w:rPr>
      </w:pPr>
      <w:r w:rsidRPr="00E569E7">
        <w:rPr>
          <w:b/>
          <w:lang w:val="nl-NL"/>
        </w:rPr>
        <w:t xml:space="preserve">1. Tổng số tín chỉ:               </w:t>
      </w:r>
      <w:r w:rsidRPr="00E569E7">
        <w:rPr>
          <w:b/>
          <w:lang w:val="nl-NL"/>
        </w:rPr>
        <w:tab/>
      </w:r>
      <w:r>
        <w:rPr>
          <w:b/>
          <w:lang w:val="nl-NL"/>
        </w:rPr>
        <w:t>2TC</w:t>
      </w:r>
    </w:p>
    <w:p w:rsidR="0094242C" w:rsidRPr="00E569E7" w:rsidRDefault="0094242C" w:rsidP="00321CE9">
      <w:pPr>
        <w:rPr>
          <w:b/>
          <w:lang w:val="nl-NL"/>
        </w:rPr>
      </w:pPr>
      <w:r w:rsidRPr="00E569E7">
        <w:rPr>
          <w:b/>
          <w:lang w:val="nl-NL"/>
        </w:rPr>
        <w:t>2. Các giảng viên phụ trách môn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908"/>
        <w:gridCol w:w="1601"/>
        <w:gridCol w:w="1089"/>
        <w:gridCol w:w="3076"/>
      </w:tblGrid>
      <w:tr w:rsidR="0094242C" w:rsidRPr="00E569E7" w:rsidTr="00DA1997">
        <w:tc>
          <w:tcPr>
            <w:tcW w:w="560" w:type="dxa"/>
          </w:tcPr>
          <w:p w:rsidR="0094242C" w:rsidRPr="00E569E7" w:rsidRDefault="0094242C" w:rsidP="00321CE9">
            <w:pPr>
              <w:rPr>
                <w:b/>
                <w:lang w:val="nl-NL"/>
              </w:rPr>
            </w:pPr>
            <w:r w:rsidRPr="00E569E7">
              <w:rPr>
                <w:b/>
                <w:lang w:val="nl-NL"/>
              </w:rPr>
              <w:t>TT</w:t>
            </w:r>
          </w:p>
        </w:tc>
        <w:tc>
          <w:tcPr>
            <w:tcW w:w="3086" w:type="dxa"/>
          </w:tcPr>
          <w:p w:rsidR="0094242C" w:rsidRPr="00E569E7" w:rsidRDefault="0094242C" w:rsidP="00321CE9">
            <w:pPr>
              <w:rPr>
                <w:b/>
                <w:lang w:val="nl-NL"/>
              </w:rPr>
            </w:pPr>
            <w:r w:rsidRPr="00E569E7">
              <w:rPr>
                <w:b/>
                <w:lang w:val="nl-NL"/>
              </w:rPr>
              <w:t>Họ tên giảng viên</w:t>
            </w:r>
          </w:p>
        </w:tc>
        <w:tc>
          <w:tcPr>
            <w:tcW w:w="1680" w:type="dxa"/>
          </w:tcPr>
          <w:p w:rsidR="0094242C" w:rsidRPr="00E569E7" w:rsidRDefault="0094242C" w:rsidP="00321CE9">
            <w:pPr>
              <w:rPr>
                <w:b/>
                <w:lang w:val="nl-NL"/>
              </w:rPr>
            </w:pPr>
            <w:r w:rsidRPr="00E569E7">
              <w:rPr>
                <w:b/>
                <w:lang w:val="nl-NL"/>
              </w:rPr>
              <w:t>Học hàm</w:t>
            </w:r>
          </w:p>
        </w:tc>
        <w:tc>
          <w:tcPr>
            <w:tcW w:w="1126" w:type="dxa"/>
          </w:tcPr>
          <w:p w:rsidR="0094242C" w:rsidRPr="00E569E7" w:rsidRDefault="0094242C" w:rsidP="00321CE9">
            <w:pPr>
              <w:rPr>
                <w:b/>
                <w:lang w:val="nl-NL"/>
              </w:rPr>
            </w:pPr>
            <w:r w:rsidRPr="00E569E7">
              <w:rPr>
                <w:b/>
                <w:lang w:val="nl-NL"/>
              </w:rPr>
              <w:t>Học vị</w:t>
            </w:r>
          </w:p>
        </w:tc>
        <w:tc>
          <w:tcPr>
            <w:tcW w:w="3268" w:type="dxa"/>
          </w:tcPr>
          <w:p w:rsidR="0094242C" w:rsidRPr="00E569E7" w:rsidRDefault="0094242C" w:rsidP="00321CE9">
            <w:pPr>
              <w:rPr>
                <w:b/>
                <w:lang w:val="nl-NL"/>
              </w:rPr>
            </w:pPr>
            <w:r w:rsidRPr="00E569E7">
              <w:rPr>
                <w:b/>
                <w:lang w:val="nl-NL"/>
              </w:rPr>
              <w:t>Đơn vị công tác</w:t>
            </w:r>
          </w:p>
        </w:tc>
      </w:tr>
      <w:tr w:rsidR="0094242C" w:rsidRPr="004F4C91" w:rsidTr="00DA1997">
        <w:tc>
          <w:tcPr>
            <w:tcW w:w="560" w:type="dxa"/>
          </w:tcPr>
          <w:p w:rsidR="0094242C" w:rsidRPr="004F4C91" w:rsidRDefault="0094242C" w:rsidP="00321CE9">
            <w:pPr>
              <w:rPr>
                <w:lang w:val="nl-NL"/>
              </w:rPr>
            </w:pPr>
            <w:r w:rsidRPr="004F4C91">
              <w:rPr>
                <w:lang w:val="nl-NL"/>
              </w:rPr>
              <w:t>1</w:t>
            </w:r>
          </w:p>
        </w:tc>
        <w:tc>
          <w:tcPr>
            <w:tcW w:w="3086" w:type="dxa"/>
          </w:tcPr>
          <w:p w:rsidR="0094242C" w:rsidRPr="004F4C91" w:rsidRDefault="0094242C" w:rsidP="00321CE9">
            <w:pPr>
              <w:rPr>
                <w:lang w:val="nl-NL"/>
              </w:rPr>
            </w:pPr>
            <w:r w:rsidRPr="004F4C91">
              <w:rPr>
                <w:lang w:val="nl-NL"/>
              </w:rPr>
              <w:t>Ngô Thành Long</w:t>
            </w:r>
          </w:p>
        </w:tc>
        <w:tc>
          <w:tcPr>
            <w:tcW w:w="1680" w:type="dxa"/>
          </w:tcPr>
          <w:p w:rsidR="0094242C" w:rsidRPr="004F4C91" w:rsidRDefault="0094242C" w:rsidP="00321CE9">
            <w:pPr>
              <w:rPr>
                <w:lang w:val="nl-NL"/>
              </w:rPr>
            </w:pPr>
            <w:r w:rsidRPr="004F4C91">
              <w:rPr>
                <w:lang w:val="nl-NL"/>
              </w:rPr>
              <w:t>PGS</w:t>
            </w:r>
          </w:p>
        </w:tc>
        <w:tc>
          <w:tcPr>
            <w:tcW w:w="1126" w:type="dxa"/>
          </w:tcPr>
          <w:p w:rsidR="0094242C" w:rsidRPr="004F4C91" w:rsidRDefault="0094242C" w:rsidP="00321CE9">
            <w:pPr>
              <w:rPr>
                <w:lang w:val="nl-NL"/>
              </w:rPr>
            </w:pPr>
            <w:r w:rsidRPr="004F4C91">
              <w:rPr>
                <w:lang w:val="nl-NL"/>
              </w:rPr>
              <w:t>TS</w:t>
            </w:r>
          </w:p>
        </w:tc>
        <w:tc>
          <w:tcPr>
            <w:tcW w:w="3268" w:type="dxa"/>
          </w:tcPr>
          <w:p w:rsidR="0094242C" w:rsidRPr="004F4C91" w:rsidRDefault="0094242C" w:rsidP="00321CE9">
            <w:pPr>
              <w:rPr>
                <w:lang w:val="nl-NL"/>
              </w:rPr>
            </w:pPr>
            <w:r w:rsidRPr="004F4C91">
              <w:rPr>
                <w:lang w:val="nl-NL"/>
              </w:rPr>
              <w:t>Khoa CNTT</w:t>
            </w:r>
          </w:p>
        </w:tc>
      </w:tr>
      <w:tr w:rsidR="0094242C" w:rsidRPr="004F4C91" w:rsidTr="00DA1997">
        <w:tc>
          <w:tcPr>
            <w:tcW w:w="560" w:type="dxa"/>
          </w:tcPr>
          <w:p w:rsidR="0094242C" w:rsidRPr="004F4C91" w:rsidRDefault="0094242C" w:rsidP="00321CE9">
            <w:pPr>
              <w:rPr>
                <w:lang w:val="nl-NL"/>
              </w:rPr>
            </w:pPr>
            <w:r w:rsidRPr="004F4C91">
              <w:rPr>
                <w:lang w:val="nl-NL"/>
              </w:rPr>
              <w:t>2</w:t>
            </w:r>
          </w:p>
        </w:tc>
        <w:tc>
          <w:tcPr>
            <w:tcW w:w="3086" w:type="dxa"/>
          </w:tcPr>
          <w:p w:rsidR="0094242C" w:rsidRPr="004F4C91" w:rsidRDefault="0094242C" w:rsidP="00321CE9">
            <w:pPr>
              <w:rPr>
                <w:lang w:val="nl-NL"/>
              </w:rPr>
            </w:pPr>
          </w:p>
        </w:tc>
        <w:tc>
          <w:tcPr>
            <w:tcW w:w="1680" w:type="dxa"/>
          </w:tcPr>
          <w:p w:rsidR="0094242C" w:rsidRPr="004F4C91" w:rsidRDefault="0094242C" w:rsidP="00321CE9">
            <w:pPr>
              <w:rPr>
                <w:lang w:val="nl-NL"/>
              </w:rPr>
            </w:pPr>
          </w:p>
        </w:tc>
        <w:tc>
          <w:tcPr>
            <w:tcW w:w="1126" w:type="dxa"/>
          </w:tcPr>
          <w:p w:rsidR="0094242C" w:rsidRPr="004F4C91" w:rsidRDefault="0094242C" w:rsidP="00321CE9">
            <w:pPr>
              <w:rPr>
                <w:lang w:val="nl-NL"/>
              </w:rPr>
            </w:pPr>
          </w:p>
        </w:tc>
        <w:tc>
          <w:tcPr>
            <w:tcW w:w="3268" w:type="dxa"/>
          </w:tcPr>
          <w:p w:rsidR="0094242C" w:rsidRPr="004F4C91" w:rsidRDefault="0094242C" w:rsidP="00321CE9">
            <w:pPr>
              <w:rPr>
                <w:lang w:val="nl-NL"/>
              </w:rPr>
            </w:pPr>
          </w:p>
        </w:tc>
      </w:tr>
    </w:tbl>
    <w:p w:rsidR="0094242C" w:rsidRDefault="006E7037" w:rsidP="00321CE9">
      <w:pPr>
        <w:rPr>
          <w:lang w:val="nl-NL"/>
        </w:rPr>
      </w:pPr>
      <w:r>
        <w:rPr>
          <w:b/>
          <w:bCs/>
          <w:lang w:val="nl-NL"/>
        </w:rPr>
        <w:t>3</w:t>
      </w:r>
      <w:r w:rsidR="0094242C" w:rsidRPr="00E569E7">
        <w:rPr>
          <w:b/>
          <w:bCs/>
          <w:lang w:val="nl-NL"/>
        </w:rPr>
        <w:t>. Mục tiêu môn học:</w:t>
      </w:r>
      <w:r w:rsidR="0094242C" w:rsidRPr="00E569E7">
        <w:rPr>
          <w:lang w:val="nl-NL"/>
        </w:rPr>
        <w:t xml:space="preserve">(mô tả mục tiêu của môn học, nhằm trang bị kiến thức gì cho người học, sau khi nghiên cứu môn học học viên cần phải thu nhận được gì, làm </w:t>
      </w:r>
      <w:r w:rsidR="0094242C" w:rsidRPr="00E569E7">
        <w:rPr>
          <w:rFonts w:hint="eastAsia"/>
          <w:lang w:val="nl-NL"/>
        </w:rPr>
        <w:t>đư</w:t>
      </w:r>
      <w:r w:rsidR="0094242C" w:rsidRPr="00E569E7">
        <w:rPr>
          <w:lang w:val="nl-NL"/>
        </w:rPr>
        <w:t>ợc gì, có kỹ n</w:t>
      </w:r>
      <w:r w:rsidR="0094242C" w:rsidRPr="00E569E7">
        <w:rPr>
          <w:rFonts w:hint="eastAsia"/>
          <w:lang w:val="nl-NL"/>
        </w:rPr>
        <w:t>ă</w:t>
      </w:r>
      <w:r w:rsidR="0094242C" w:rsidRPr="00E569E7">
        <w:rPr>
          <w:lang w:val="nl-NL"/>
        </w:rPr>
        <w:t xml:space="preserve">ng gì, càng chi tiết càng tốt). </w:t>
      </w:r>
    </w:p>
    <w:p w:rsidR="0094242C" w:rsidRPr="00E569E7" w:rsidRDefault="0094242C" w:rsidP="00321CE9">
      <w:pPr>
        <w:rPr>
          <w:lang w:val="nl-NL"/>
        </w:rPr>
      </w:pPr>
      <w:r>
        <w:rPr>
          <w:lang w:val="nl-NL"/>
        </w:rPr>
        <w:t>Học viên tiếp cận một số phương pháp phân cụm dữ liệu dựa trên tập mờ loại hai. Chuyên đề đưa ra một số khái niệm về tập mờ loại hai, thuật toán FCM, một số tiếp cận về FCM đối với tập mờ loại hai. Qua đó, học viên tìm hiểu một số phương pháp hiện đại trong phân cụm mờ loại hai và ứng dụng</w:t>
      </w:r>
    </w:p>
    <w:p w:rsidR="0094242C" w:rsidRPr="00E569E7" w:rsidRDefault="006E7037" w:rsidP="00321CE9">
      <w:pPr>
        <w:rPr>
          <w:b/>
          <w:lang w:val="nl-NL"/>
        </w:rPr>
      </w:pPr>
      <w:r>
        <w:rPr>
          <w:b/>
          <w:lang w:val="nl-NL"/>
        </w:rPr>
        <w:t>4</w:t>
      </w:r>
      <w:r w:rsidR="0094242C" w:rsidRPr="00E569E7">
        <w:rPr>
          <w:b/>
          <w:lang w:val="nl-NL"/>
        </w:rPr>
        <w:t xml:space="preserve">. Bộ môn phụ trách: </w:t>
      </w:r>
      <w:r w:rsidR="0094242C">
        <w:rPr>
          <w:b/>
          <w:lang w:val="nl-NL"/>
        </w:rPr>
        <w:t>HTTT</w:t>
      </w:r>
    </w:p>
    <w:p w:rsidR="0094242C" w:rsidRPr="00E569E7" w:rsidRDefault="006E7037" w:rsidP="00321CE9">
      <w:pPr>
        <w:rPr>
          <w:b/>
          <w:lang w:val="nl-NL"/>
        </w:rPr>
      </w:pPr>
      <w:r>
        <w:rPr>
          <w:b/>
          <w:lang w:val="nl-NL"/>
        </w:rPr>
        <w:t>5</w:t>
      </w:r>
      <w:r w:rsidR="0094242C" w:rsidRPr="00E569E7">
        <w:rPr>
          <w:b/>
          <w:lang w:val="nl-NL"/>
        </w:rPr>
        <w:t xml:space="preserve">. Phương tiện </w:t>
      </w:r>
      <w:r w:rsidR="0094242C" w:rsidRPr="00E569E7">
        <w:rPr>
          <w:rFonts w:eastAsia="MS Mincho"/>
          <w:b/>
          <w:lang w:val="nl-NL"/>
        </w:rPr>
        <w:t>đ</w:t>
      </w:r>
      <w:r w:rsidR="0094242C" w:rsidRPr="00E569E7">
        <w:rPr>
          <w:b/>
          <w:lang w:val="nl-NL"/>
        </w:rPr>
        <w:t xml:space="preserve">ảm bảo: </w:t>
      </w:r>
    </w:p>
    <w:p w:rsidR="0094242C" w:rsidRPr="00C93A1C" w:rsidRDefault="006E7037" w:rsidP="00321CE9">
      <w:pPr>
        <w:rPr>
          <w:b/>
          <w:lang w:val="nl-NL"/>
        </w:rPr>
      </w:pPr>
      <w:r>
        <w:rPr>
          <w:b/>
          <w:lang w:val="nl-NL"/>
        </w:rPr>
        <w:t>6</w:t>
      </w:r>
      <w:r w:rsidR="0094242C" w:rsidRPr="00DF76AD">
        <w:rPr>
          <w:b/>
          <w:lang w:val="nl-NL"/>
        </w:rPr>
        <w:t>. Nội dun</w:t>
      </w:r>
      <w:r w:rsidR="0094242C" w:rsidRPr="00C93A1C">
        <w:rPr>
          <w:b/>
          <w:lang w:val="nl-NL"/>
        </w:rPr>
        <w:t>g chi tiết môn học:</w:t>
      </w:r>
    </w:p>
    <w:p w:rsidR="0094242C" w:rsidRPr="00C93A1C" w:rsidRDefault="0094242C" w:rsidP="00321CE9">
      <w:pPr>
        <w:rPr>
          <w:b/>
          <w:bCs/>
          <w:iCs/>
          <w:lang w:val="nl-NL"/>
        </w:rPr>
      </w:pP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5940"/>
        <w:gridCol w:w="900"/>
        <w:gridCol w:w="971"/>
      </w:tblGrid>
      <w:tr w:rsidR="0094242C" w:rsidRPr="00E569E7" w:rsidTr="00DA1997">
        <w:trPr>
          <w:trHeight w:val="601"/>
          <w:jc w:val="center"/>
        </w:trPr>
        <w:tc>
          <w:tcPr>
            <w:tcW w:w="1800" w:type="dxa"/>
            <w:vAlign w:val="center"/>
          </w:tcPr>
          <w:p w:rsidR="0094242C" w:rsidRPr="00E569E7" w:rsidRDefault="0094242C" w:rsidP="00321CE9">
            <w:pPr>
              <w:rPr>
                <w:b/>
                <w:bCs/>
              </w:rPr>
            </w:pPr>
            <w:r w:rsidRPr="00E569E7">
              <w:rPr>
                <w:b/>
                <w:bCs/>
                <w:lang w:val="en-GB"/>
              </w:rPr>
              <w:t>Chương</w:t>
            </w:r>
          </w:p>
        </w:tc>
        <w:tc>
          <w:tcPr>
            <w:tcW w:w="5940" w:type="dxa"/>
            <w:vAlign w:val="center"/>
          </w:tcPr>
          <w:p w:rsidR="0094242C" w:rsidRPr="00E569E7" w:rsidRDefault="0094242C" w:rsidP="00321CE9">
            <w:r w:rsidRPr="00E569E7">
              <w:t>Nội dung</w:t>
            </w:r>
          </w:p>
        </w:tc>
        <w:tc>
          <w:tcPr>
            <w:tcW w:w="900" w:type="dxa"/>
            <w:vAlign w:val="center"/>
          </w:tcPr>
          <w:p w:rsidR="0094242C" w:rsidRPr="00E569E7" w:rsidRDefault="0094242C" w:rsidP="00321CE9">
            <w:pPr>
              <w:rPr>
                <w:b/>
                <w:bCs/>
              </w:rPr>
            </w:pPr>
            <w:r w:rsidRPr="00E569E7">
              <w:rPr>
                <w:b/>
                <w:bCs/>
              </w:rPr>
              <w:t>Số tiết</w:t>
            </w:r>
          </w:p>
        </w:tc>
        <w:tc>
          <w:tcPr>
            <w:tcW w:w="971" w:type="dxa"/>
            <w:vAlign w:val="center"/>
          </w:tcPr>
          <w:p w:rsidR="0094242C" w:rsidRPr="00E569E7" w:rsidRDefault="0094242C" w:rsidP="00321CE9">
            <w:pPr>
              <w:rPr>
                <w:b/>
                <w:bCs/>
              </w:rPr>
            </w:pPr>
            <w:r w:rsidRPr="00E569E7">
              <w:rPr>
                <w:b/>
                <w:bCs/>
              </w:rPr>
              <w:t>TLTK</w:t>
            </w:r>
          </w:p>
        </w:tc>
      </w:tr>
      <w:tr w:rsidR="0094242C" w:rsidRPr="00E569E7" w:rsidTr="00DA1997">
        <w:trPr>
          <w:jc w:val="center"/>
        </w:trPr>
        <w:tc>
          <w:tcPr>
            <w:tcW w:w="1800" w:type="dxa"/>
          </w:tcPr>
          <w:p w:rsidR="0094242C" w:rsidRPr="00E569E7" w:rsidRDefault="0094242C" w:rsidP="00321CE9">
            <w:r w:rsidRPr="00E569E7">
              <w:t>1</w:t>
            </w:r>
          </w:p>
        </w:tc>
        <w:tc>
          <w:tcPr>
            <w:tcW w:w="5940" w:type="dxa"/>
          </w:tcPr>
          <w:p w:rsidR="0094242C" w:rsidRDefault="0094242C" w:rsidP="00321CE9">
            <w:pPr>
              <w:rPr>
                <w:bCs/>
                <w:iCs/>
              </w:rPr>
            </w:pPr>
            <w:r>
              <w:rPr>
                <w:bCs/>
                <w:iCs/>
              </w:rPr>
              <w:t>Khái niệm về phân cụm dữ liệu.</w:t>
            </w:r>
          </w:p>
          <w:p w:rsidR="0094242C" w:rsidRDefault="0094242C" w:rsidP="00321CE9">
            <w:pPr>
              <w:rPr>
                <w:bCs/>
                <w:iCs/>
              </w:rPr>
            </w:pPr>
            <w:r>
              <w:rPr>
                <w:bCs/>
                <w:iCs/>
              </w:rPr>
              <w:t>1) Khái niệm.</w:t>
            </w:r>
          </w:p>
          <w:p w:rsidR="0094242C" w:rsidRDefault="0094242C" w:rsidP="00321CE9">
            <w:pPr>
              <w:rPr>
                <w:bCs/>
                <w:iCs/>
              </w:rPr>
            </w:pPr>
            <w:r>
              <w:rPr>
                <w:bCs/>
                <w:iCs/>
              </w:rPr>
              <w:t>2) Tổng quan một số thuật toán phân cụm k-means, subtrctive, mountain.</w:t>
            </w:r>
          </w:p>
          <w:p w:rsidR="0094242C" w:rsidRPr="00E569E7" w:rsidRDefault="0094242C" w:rsidP="00321CE9">
            <w:pPr>
              <w:rPr>
                <w:bCs/>
                <w:iCs/>
              </w:rPr>
            </w:pPr>
            <w:r>
              <w:rPr>
                <w:bCs/>
                <w:iCs/>
              </w:rPr>
              <w:t>3) Ứng dụng của phân cụm dữ liệu</w:t>
            </w:r>
          </w:p>
        </w:tc>
        <w:tc>
          <w:tcPr>
            <w:tcW w:w="900" w:type="dxa"/>
          </w:tcPr>
          <w:p w:rsidR="0094242C" w:rsidRPr="00E569E7" w:rsidRDefault="00B41073" w:rsidP="00321CE9">
            <w:r>
              <w:t>15</w:t>
            </w:r>
          </w:p>
        </w:tc>
        <w:tc>
          <w:tcPr>
            <w:tcW w:w="971" w:type="dxa"/>
          </w:tcPr>
          <w:p w:rsidR="0094242C" w:rsidRPr="00E569E7" w:rsidRDefault="0094242C" w:rsidP="00321CE9">
            <w:r>
              <w:t>1, 5, 7</w:t>
            </w:r>
          </w:p>
        </w:tc>
      </w:tr>
      <w:tr w:rsidR="0094242C" w:rsidRPr="00E569E7" w:rsidTr="00DA1997">
        <w:trPr>
          <w:jc w:val="center"/>
        </w:trPr>
        <w:tc>
          <w:tcPr>
            <w:tcW w:w="1800" w:type="dxa"/>
          </w:tcPr>
          <w:p w:rsidR="0094242C" w:rsidRPr="00E569E7" w:rsidRDefault="0094242C" w:rsidP="00321CE9">
            <w:r w:rsidRPr="00E569E7">
              <w:t>2</w:t>
            </w:r>
          </w:p>
        </w:tc>
        <w:tc>
          <w:tcPr>
            <w:tcW w:w="5940" w:type="dxa"/>
          </w:tcPr>
          <w:p w:rsidR="0094242C" w:rsidRDefault="0094242C" w:rsidP="00321CE9">
            <w:r>
              <w:t>Tập mờ và tập mờ loại hai</w:t>
            </w:r>
          </w:p>
          <w:p w:rsidR="0094242C" w:rsidRDefault="0094242C" w:rsidP="00321CE9">
            <w:r>
              <w:t>1) Khái niệm tập mờ.</w:t>
            </w:r>
          </w:p>
          <w:p w:rsidR="0094242C" w:rsidRDefault="0094242C" w:rsidP="00321CE9">
            <w:r>
              <w:t>2) Tập mờ loại hai.</w:t>
            </w:r>
          </w:p>
          <w:p w:rsidR="0094242C" w:rsidRPr="00E569E7" w:rsidRDefault="0094242C" w:rsidP="00321CE9">
            <w:r>
              <w:t>3) Các phép toán trên tập mờ loại hai.</w:t>
            </w:r>
          </w:p>
        </w:tc>
        <w:tc>
          <w:tcPr>
            <w:tcW w:w="900" w:type="dxa"/>
          </w:tcPr>
          <w:p w:rsidR="0094242C" w:rsidRPr="00E569E7" w:rsidRDefault="00B41073" w:rsidP="00321CE9">
            <w:r>
              <w:t>15</w:t>
            </w:r>
          </w:p>
        </w:tc>
        <w:tc>
          <w:tcPr>
            <w:tcW w:w="971" w:type="dxa"/>
          </w:tcPr>
          <w:p w:rsidR="0094242C" w:rsidRPr="00E569E7" w:rsidRDefault="0094242C" w:rsidP="00321CE9">
            <w:r>
              <w:t>2, 3</w:t>
            </w:r>
          </w:p>
        </w:tc>
      </w:tr>
      <w:tr w:rsidR="0094242C" w:rsidRPr="00E569E7" w:rsidTr="00DA1997">
        <w:trPr>
          <w:jc w:val="center"/>
        </w:trPr>
        <w:tc>
          <w:tcPr>
            <w:tcW w:w="1800" w:type="dxa"/>
            <w:vAlign w:val="center"/>
          </w:tcPr>
          <w:p w:rsidR="0094242C" w:rsidRPr="00E569E7" w:rsidRDefault="0094242C" w:rsidP="00321CE9">
            <w:r>
              <w:t>3</w:t>
            </w:r>
          </w:p>
        </w:tc>
        <w:tc>
          <w:tcPr>
            <w:tcW w:w="5940" w:type="dxa"/>
          </w:tcPr>
          <w:p w:rsidR="0094242C" w:rsidRDefault="0094242C" w:rsidP="00321CE9">
            <w:r>
              <w:t>Phương pháp phân cụm mờ.</w:t>
            </w:r>
          </w:p>
          <w:p w:rsidR="0094242C" w:rsidRDefault="0094242C" w:rsidP="00321CE9">
            <w:r>
              <w:t>1) Thuật toán FCM.</w:t>
            </w:r>
          </w:p>
          <w:p w:rsidR="0094242C" w:rsidRPr="00E569E7" w:rsidRDefault="0094242C" w:rsidP="00321CE9">
            <w:r>
              <w:lastRenderedPageBreak/>
              <w:t>2) Một số phát triển của FCM</w:t>
            </w:r>
          </w:p>
        </w:tc>
        <w:tc>
          <w:tcPr>
            <w:tcW w:w="900" w:type="dxa"/>
          </w:tcPr>
          <w:p w:rsidR="0094242C" w:rsidRPr="00E569E7" w:rsidRDefault="00B41073" w:rsidP="00321CE9">
            <w:pPr>
              <w:rPr>
                <w:iCs/>
              </w:rPr>
            </w:pPr>
            <w:r>
              <w:rPr>
                <w:iCs/>
              </w:rPr>
              <w:lastRenderedPageBreak/>
              <w:t>30</w:t>
            </w:r>
          </w:p>
        </w:tc>
        <w:tc>
          <w:tcPr>
            <w:tcW w:w="971" w:type="dxa"/>
          </w:tcPr>
          <w:p w:rsidR="0094242C" w:rsidRPr="00E569E7" w:rsidRDefault="0094242C" w:rsidP="00321CE9">
            <w:pPr>
              <w:rPr>
                <w:i/>
                <w:iCs/>
              </w:rPr>
            </w:pPr>
            <w:r>
              <w:rPr>
                <w:i/>
                <w:iCs/>
              </w:rPr>
              <w:t>9</w:t>
            </w:r>
          </w:p>
        </w:tc>
      </w:tr>
      <w:tr w:rsidR="0094242C" w:rsidRPr="00E569E7" w:rsidTr="00DA1997">
        <w:trPr>
          <w:jc w:val="center"/>
        </w:trPr>
        <w:tc>
          <w:tcPr>
            <w:tcW w:w="1800" w:type="dxa"/>
            <w:vAlign w:val="center"/>
          </w:tcPr>
          <w:p w:rsidR="0094242C" w:rsidRDefault="0094242C" w:rsidP="00321CE9">
            <w:r>
              <w:lastRenderedPageBreak/>
              <w:t>4</w:t>
            </w:r>
          </w:p>
        </w:tc>
        <w:tc>
          <w:tcPr>
            <w:tcW w:w="5940" w:type="dxa"/>
          </w:tcPr>
          <w:p w:rsidR="0094242C" w:rsidRDefault="0094242C" w:rsidP="00321CE9">
            <w:r>
              <w:t>Phương pháp phân cụm mờ loại hai</w:t>
            </w:r>
          </w:p>
          <w:p w:rsidR="0094242C" w:rsidRDefault="0094242C" w:rsidP="00321CE9">
            <w:r>
              <w:t>1) FCM loại hai.</w:t>
            </w:r>
          </w:p>
          <w:p w:rsidR="0094242C" w:rsidRDefault="0094242C" w:rsidP="00321CE9">
            <w:r>
              <w:t>2) Subtractive loại hai.</w:t>
            </w:r>
          </w:p>
          <w:p w:rsidR="0094242C" w:rsidRDefault="0094242C" w:rsidP="00321CE9">
            <w:r>
              <w:t>3) Một số mở rộng của thuật toán phân cụm mờ loại hai</w:t>
            </w:r>
          </w:p>
          <w:p w:rsidR="0094242C" w:rsidRDefault="0094242C" w:rsidP="00321CE9">
            <w:r>
              <w:t xml:space="preserve">2) Ứng dụng của phân cụm mờ loại hai </w:t>
            </w:r>
          </w:p>
        </w:tc>
        <w:tc>
          <w:tcPr>
            <w:tcW w:w="900" w:type="dxa"/>
          </w:tcPr>
          <w:p w:rsidR="0094242C" w:rsidRPr="00E569E7" w:rsidRDefault="00B41073" w:rsidP="00321CE9">
            <w:pPr>
              <w:rPr>
                <w:iCs/>
              </w:rPr>
            </w:pPr>
            <w:r>
              <w:rPr>
                <w:iCs/>
              </w:rPr>
              <w:t>30</w:t>
            </w:r>
          </w:p>
        </w:tc>
        <w:tc>
          <w:tcPr>
            <w:tcW w:w="971" w:type="dxa"/>
          </w:tcPr>
          <w:p w:rsidR="0094242C" w:rsidRPr="00E569E7" w:rsidRDefault="0094242C" w:rsidP="00321CE9">
            <w:pPr>
              <w:rPr>
                <w:i/>
                <w:iCs/>
              </w:rPr>
            </w:pPr>
            <w:r>
              <w:rPr>
                <w:i/>
                <w:iCs/>
              </w:rPr>
              <w:t>4, 6, 8</w:t>
            </w:r>
          </w:p>
        </w:tc>
      </w:tr>
      <w:tr w:rsidR="0094242C" w:rsidRPr="00E569E7" w:rsidTr="00DA1997">
        <w:trPr>
          <w:jc w:val="center"/>
        </w:trPr>
        <w:tc>
          <w:tcPr>
            <w:tcW w:w="1800" w:type="dxa"/>
            <w:vAlign w:val="center"/>
          </w:tcPr>
          <w:p w:rsidR="0094242C" w:rsidRPr="00E569E7" w:rsidRDefault="0094242C" w:rsidP="00321CE9"/>
        </w:tc>
        <w:tc>
          <w:tcPr>
            <w:tcW w:w="5940" w:type="dxa"/>
          </w:tcPr>
          <w:p w:rsidR="0094242C" w:rsidRPr="00E569E7" w:rsidRDefault="0094242C" w:rsidP="00321CE9">
            <w:pPr>
              <w:rPr>
                <w:b/>
                <w:bCs/>
              </w:rPr>
            </w:pPr>
            <w:r w:rsidRPr="00E569E7">
              <w:rPr>
                <w:b/>
                <w:bCs/>
              </w:rPr>
              <w:t>Tổng</w:t>
            </w:r>
          </w:p>
        </w:tc>
        <w:tc>
          <w:tcPr>
            <w:tcW w:w="900" w:type="dxa"/>
          </w:tcPr>
          <w:p w:rsidR="0094242C" w:rsidRPr="00E569E7" w:rsidRDefault="0094242C" w:rsidP="00321CE9">
            <w:pPr>
              <w:rPr>
                <w:iCs/>
              </w:rPr>
            </w:pPr>
          </w:p>
        </w:tc>
        <w:tc>
          <w:tcPr>
            <w:tcW w:w="971" w:type="dxa"/>
          </w:tcPr>
          <w:p w:rsidR="0094242C" w:rsidRPr="00E569E7" w:rsidRDefault="0094242C" w:rsidP="00321CE9">
            <w:pPr>
              <w:rPr>
                <w:i/>
                <w:iCs/>
              </w:rPr>
            </w:pPr>
          </w:p>
        </w:tc>
      </w:tr>
    </w:tbl>
    <w:p w:rsidR="0094242C" w:rsidRPr="0094242C" w:rsidRDefault="006E7037" w:rsidP="00321CE9">
      <w:pPr>
        <w:rPr>
          <w:b/>
        </w:rPr>
      </w:pPr>
      <w:r>
        <w:rPr>
          <w:b/>
        </w:rPr>
        <w:t>7</w:t>
      </w:r>
      <w:r w:rsidR="0094242C" w:rsidRPr="0094242C">
        <w:rPr>
          <w:b/>
        </w:rPr>
        <w:t>. Tài liệu tham khảo:</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828"/>
        <w:gridCol w:w="817"/>
        <w:gridCol w:w="1624"/>
        <w:gridCol w:w="679"/>
        <w:gridCol w:w="693"/>
      </w:tblGrid>
      <w:tr w:rsidR="0094242C" w:rsidRPr="00E569E7" w:rsidTr="00DA1997">
        <w:trPr>
          <w:cantSplit/>
          <w:trHeight w:val="158"/>
        </w:trPr>
        <w:tc>
          <w:tcPr>
            <w:tcW w:w="278" w:type="pct"/>
            <w:vMerge w:val="restart"/>
            <w:vAlign w:val="center"/>
          </w:tcPr>
          <w:p w:rsidR="0094242C" w:rsidRPr="00E569E7" w:rsidRDefault="0094242C" w:rsidP="00321CE9">
            <w:pPr>
              <w:rPr>
                <w:lang w:val="nl-NL"/>
              </w:rPr>
            </w:pPr>
            <w:r w:rsidRPr="00E569E7">
              <w:rPr>
                <w:lang w:val="nl-NL"/>
              </w:rPr>
              <w:t xml:space="preserve">           TT</w:t>
            </w:r>
          </w:p>
        </w:tc>
        <w:tc>
          <w:tcPr>
            <w:tcW w:w="2646" w:type="pct"/>
            <w:vMerge w:val="restart"/>
            <w:vAlign w:val="center"/>
          </w:tcPr>
          <w:p w:rsidR="0094242C" w:rsidRPr="00E569E7" w:rsidRDefault="0094242C" w:rsidP="00321CE9">
            <w:pPr>
              <w:rPr>
                <w:lang w:val="nl-NL"/>
              </w:rPr>
            </w:pPr>
            <w:r w:rsidRPr="00E569E7">
              <w:rPr>
                <w:lang w:val="nl-NL"/>
              </w:rPr>
              <w:t>Tên tài liệu</w:t>
            </w:r>
          </w:p>
        </w:tc>
        <w:tc>
          <w:tcPr>
            <w:tcW w:w="2077" w:type="pct"/>
            <w:gridSpan w:val="4"/>
          </w:tcPr>
          <w:p w:rsidR="0094242C" w:rsidRPr="00E569E7" w:rsidRDefault="0094242C" w:rsidP="00321CE9">
            <w:pPr>
              <w:rPr>
                <w:lang w:val="nl-NL"/>
              </w:rPr>
            </w:pPr>
            <w:r w:rsidRPr="00E569E7">
              <w:rPr>
                <w:lang w:val="nl-NL"/>
              </w:rPr>
              <w:t>Tình trạng tài liệu</w:t>
            </w:r>
          </w:p>
        </w:tc>
      </w:tr>
      <w:tr w:rsidR="0094242C" w:rsidRPr="00E569E7" w:rsidTr="00DA1997">
        <w:trPr>
          <w:cantSplit/>
          <w:trHeight w:val="157"/>
        </w:trPr>
        <w:tc>
          <w:tcPr>
            <w:tcW w:w="278" w:type="pct"/>
            <w:vMerge/>
          </w:tcPr>
          <w:p w:rsidR="0094242C" w:rsidRPr="00E569E7" w:rsidRDefault="0094242C" w:rsidP="00321CE9">
            <w:pPr>
              <w:rPr>
                <w:lang w:val="nl-NL"/>
              </w:rPr>
            </w:pPr>
          </w:p>
        </w:tc>
        <w:tc>
          <w:tcPr>
            <w:tcW w:w="2646" w:type="pct"/>
            <w:vMerge/>
          </w:tcPr>
          <w:p w:rsidR="0094242C" w:rsidRPr="00E569E7" w:rsidRDefault="0094242C" w:rsidP="00321CE9">
            <w:pPr>
              <w:rPr>
                <w:lang w:val="nl-NL"/>
              </w:rPr>
            </w:pPr>
          </w:p>
        </w:tc>
        <w:tc>
          <w:tcPr>
            <w:tcW w:w="460" w:type="pct"/>
          </w:tcPr>
          <w:p w:rsidR="0094242C" w:rsidRPr="00E569E7" w:rsidRDefault="0094242C" w:rsidP="00321CE9">
            <w:pPr>
              <w:rPr>
                <w:lang w:val="nl-NL"/>
              </w:rPr>
            </w:pPr>
            <w:r w:rsidRPr="00E569E7">
              <w:rPr>
                <w:lang w:val="nl-NL"/>
              </w:rPr>
              <w:t>Có trên thư viện</w:t>
            </w:r>
          </w:p>
        </w:tc>
        <w:tc>
          <w:tcPr>
            <w:tcW w:w="899" w:type="pct"/>
          </w:tcPr>
          <w:p w:rsidR="0094242C" w:rsidRPr="00E569E7" w:rsidRDefault="0094242C" w:rsidP="00321CE9">
            <w:pPr>
              <w:rPr>
                <w:lang w:val="nl-NL"/>
              </w:rPr>
            </w:pPr>
            <w:r w:rsidRPr="00E569E7">
              <w:rPr>
                <w:lang w:val="nl-NL"/>
              </w:rPr>
              <w:t>Giáo viên  hoặc Khoa có,  cho mượn để TV pho tô hoặc có File Điện tử</w:t>
            </w:r>
          </w:p>
        </w:tc>
        <w:tc>
          <w:tcPr>
            <w:tcW w:w="353" w:type="pct"/>
          </w:tcPr>
          <w:p w:rsidR="0094242C" w:rsidRPr="00E569E7" w:rsidRDefault="0094242C" w:rsidP="00321CE9">
            <w:r w:rsidRPr="00E569E7">
              <w:t>Đề nghị mua mới</w:t>
            </w:r>
          </w:p>
        </w:tc>
        <w:tc>
          <w:tcPr>
            <w:tcW w:w="365" w:type="pct"/>
          </w:tcPr>
          <w:p w:rsidR="0094242C" w:rsidRPr="00E569E7" w:rsidRDefault="0094242C" w:rsidP="00321CE9">
            <w:r w:rsidRPr="00E569E7">
              <w:t>Đề nghị biên soạn mới</w:t>
            </w:r>
          </w:p>
        </w:tc>
      </w:tr>
      <w:tr w:rsidR="0094242C" w:rsidRPr="00E569E7" w:rsidTr="00DA1997">
        <w:tc>
          <w:tcPr>
            <w:tcW w:w="278" w:type="pct"/>
          </w:tcPr>
          <w:p w:rsidR="0094242C" w:rsidRPr="00E569E7" w:rsidRDefault="0094242C" w:rsidP="00321CE9">
            <w:pPr>
              <w:rPr>
                <w:lang w:val="nl-NL"/>
              </w:rPr>
            </w:pPr>
            <w:r w:rsidRPr="00E569E7">
              <w:rPr>
                <w:lang w:val="nl-NL"/>
              </w:rPr>
              <w:t>1</w:t>
            </w:r>
          </w:p>
        </w:tc>
        <w:tc>
          <w:tcPr>
            <w:tcW w:w="2646" w:type="pct"/>
          </w:tcPr>
          <w:p w:rsidR="0094242C" w:rsidRPr="00FE586F" w:rsidRDefault="0094242C" w:rsidP="00321CE9">
            <w:pPr>
              <w:rPr>
                <w:sz w:val="22"/>
              </w:rPr>
            </w:pPr>
            <w:r w:rsidRPr="00FE586F">
              <w:rPr>
                <w:rFonts w:eastAsia="MS Mincho" w:cs="CMR9"/>
                <w:sz w:val="22"/>
                <w:lang w:eastAsia="ja-JP" w:bidi="th-TH"/>
              </w:rPr>
              <w:t xml:space="preserve">S. L. Chiu, </w:t>
            </w:r>
            <w:r>
              <w:rPr>
                <w:rFonts w:eastAsia="MS Mincho" w:cs="CMTI9"/>
                <w:sz w:val="22"/>
                <w:lang w:eastAsia="ja-JP" w:bidi="th-TH"/>
              </w:rPr>
              <w:t>Fuzzy Model Identi</w:t>
            </w:r>
            <w:r w:rsidRPr="00FE586F">
              <w:rPr>
                <w:rFonts w:eastAsia="MS Mincho" w:cs="CMTI9"/>
                <w:sz w:val="22"/>
                <w:lang w:eastAsia="ja-JP" w:bidi="th-TH"/>
              </w:rPr>
              <w:t>cation Based on Cluster Estimation</w:t>
            </w:r>
            <w:r>
              <w:rPr>
                <w:rFonts w:eastAsia="MS Mincho" w:cs="CMR9"/>
                <w:sz w:val="22"/>
                <w:lang w:eastAsia="ja-JP" w:bidi="th-TH"/>
              </w:rPr>
              <w:t>, Journal on In</w:t>
            </w:r>
            <w:r w:rsidRPr="00FE586F">
              <w:rPr>
                <w:rFonts w:eastAsia="MS Mincho" w:cs="CMR9"/>
                <w:sz w:val="22"/>
                <w:lang w:eastAsia="ja-JP" w:bidi="th-TH"/>
              </w:rPr>
              <w:t>telligent</w:t>
            </w:r>
            <w:r>
              <w:rPr>
                <w:rFonts w:eastAsia="MS Mincho" w:cs="CMR9"/>
                <w:sz w:val="22"/>
                <w:lang w:eastAsia="ja-JP" w:bidi="th-TH"/>
              </w:rPr>
              <w:t xml:space="preserve"> and</w:t>
            </w:r>
            <w:r w:rsidRPr="00FE586F">
              <w:rPr>
                <w:rFonts w:eastAsia="MS Mincho" w:cs="CMR9"/>
                <w:sz w:val="22"/>
                <w:lang w:eastAsia="ja-JP" w:bidi="th-TH"/>
              </w:rPr>
              <w:t xml:space="preserve"> Fuzzy Systems, vol. 2, pp.267278, 1994</w:t>
            </w:r>
            <w:r>
              <w:rPr>
                <w:rFonts w:eastAsia="MS Mincho" w:cs="CMR9"/>
                <w:sz w:val="22"/>
                <w:lang w:eastAsia="ja-JP" w:bidi="th-TH"/>
              </w:rPr>
              <w:t>.</w:t>
            </w:r>
          </w:p>
        </w:tc>
        <w:tc>
          <w:tcPr>
            <w:tcW w:w="460" w:type="pct"/>
          </w:tcPr>
          <w:p w:rsidR="0094242C" w:rsidRPr="00FE586F" w:rsidRDefault="0094242C" w:rsidP="00321CE9"/>
        </w:tc>
        <w:tc>
          <w:tcPr>
            <w:tcW w:w="899" w:type="pct"/>
          </w:tcPr>
          <w:p w:rsidR="0094242C" w:rsidRPr="00E569E7" w:rsidRDefault="0094242C" w:rsidP="00321CE9">
            <w:pPr>
              <w:rPr>
                <w:lang w:val="nl-NL"/>
              </w:rPr>
            </w:pPr>
            <w:r>
              <w:rPr>
                <w:lang w:val="nl-NL"/>
              </w:rPr>
              <w:t>x</w:t>
            </w:r>
          </w:p>
        </w:tc>
        <w:tc>
          <w:tcPr>
            <w:tcW w:w="353" w:type="pct"/>
          </w:tcPr>
          <w:p w:rsidR="0094242C" w:rsidRPr="00E569E7" w:rsidRDefault="0094242C" w:rsidP="00321CE9">
            <w:pPr>
              <w:rPr>
                <w:lang w:val="nl-NL"/>
              </w:rPr>
            </w:pPr>
          </w:p>
        </w:tc>
        <w:tc>
          <w:tcPr>
            <w:tcW w:w="365" w:type="pct"/>
          </w:tcPr>
          <w:p w:rsidR="0094242C" w:rsidRPr="00E569E7" w:rsidRDefault="0094242C" w:rsidP="00321CE9">
            <w:pPr>
              <w:rPr>
                <w:lang w:val="nl-NL"/>
              </w:rPr>
            </w:pPr>
          </w:p>
        </w:tc>
      </w:tr>
      <w:tr w:rsidR="0094242C" w:rsidRPr="00E569E7" w:rsidTr="00DA1997">
        <w:tc>
          <w:tcPr>
            <w:tcW w:w="278" w:type="pct"/>
          </w:tcPr>
          <w:p w:rsidR="0094242C" w:rsidRPr="00E569E7" w:rsidRDefault="0094242C" w:rsidP="00321CE9">
            <w:pPr>
              <w:rPr>
                <w:lang w:val="nl-NL"/>
              </w:rPr>
            </w:pPr>
            <w:r w:rsidRPr="00E569E7">
              <w:rPr>
                <w:lang w:val="nl-NL"/>
              </w:rPr>
              <w:t>2</w:t>
            </w:r>
          </w:p>
        </w:tc>
        <w:tc>
          <w:tcPr>
            <w:tcW w:w="2646" w:type="pct"/>
          </w:tcPr>
          <w:p w:rsidR="0094242C" w:rsidRPr="00FE586F" w:rsidRDefault="0094242C" w:rsidP="00321CE9">
            <w:pPr>
              <w:rPr>
                <w:sz w:val="22"/>
                <w:lang w:val="nl-NL"/>
              </w:rPr>
            </w:pPr>
            <w:r w:rsidRPr="00FE586F">
              <w:rPr>
                <w:rFonts w:eastAsia="MS Mincho" w:cs="CMR9"/>
                <w:sz w:val="22"/>
                <w:lang w:eastAsia="ja-JP" w:bidi="th-TH"/>
              </w:rPr>
              <w:t>J. Mendel and R. John, "</w:t>
            </w:r>
            <w:r w:rsidRPr="00FE586F">
              <w:rPr>
                <w:rFonts w:eastAsia="MS Mincho" w:cs="CMTI9"/>
                <w:sz w:val="22"/>
                <w:lang w:eastAsia="ja-JP" w:bidi="th-TH"/>
              </w:rPr>
              <w:t>Type-2 fuzzy set made simple</w:t>
            </w:r>
            <w:r w:rsidRPr="00FE586F">
              <w:rPr>
                <w:rFonts w:eastAsia="MS Mincho" w:cs="CMR9"/>
                <w:sz w:val="22"/>
                <w:lang w:eastAsia="ja-JP" w:bidi="th-TH"/>
              </w:rPr>
              <w:t>", IEEE Trans. On Fuzzy</w:t>
            </w:r>
            <w:r>
              <w:rPr>
                <w:rFonts w:eastAsia="MS Mincho" w:cs="CMR9"/>
                <w:sz w:val="22"/>
                <w:lang w:eastAsia="ja-JP" w:bidi="th-TH"/>
              </w:rPr>
              <w:t xml:space="preserve"> </w:t>
            </w:r>
            <w:r w:rsidRPr="00FE586F">
              <w:rPr>
                <w:rFonts w:eastAsia="MS Mincho" w:cs="CMR9"/>
                <w:sz w:val="22"/>
                <w:lang w:eastAsia="ja-JP" w:bidi="th-TH"/>
              </w:rPr>
              <w:t>Systems, vol. 10, no. 2, pp. 117127, 2002.</w:t>
            </w:r>
          </w:p>
        </w:tc>
        <w:tc>
          <w:tcPr>
            <w:tcW w:w="460" w:type="pct"/>
          </w:tcPr>
          <w:p w:rsidR="0094242C" w:rsidRPr="00E569E7" w:rsidRDefault="0094242C" w:rsidP="00321CE9">
            <w:pPr>
              <w:rPr>
                <w:lang w:val="nl-NL"/>
              </w:rPr>
            </w:pPr>
          </w:p>
        </w:tc>
        <w:tc>
          <w:tcPr>
            <w:tcW w:w="899" w:type="pct"/>
          </w:tcPr>
          <w:p w:rsidR="0094242C" w:rsidRPr="00E569E7" w:rsidRDefault="0094242C" w:rsidP="00321CE9">
            <w:pPr>
              <w:rPr>
                <w:lang w:val="nl-NL"/>
              </w:rPr>
            </w:pPr>
            <w:r>
              <w:rPr>
                <w:lang w:val="nl-NL"/>
              </w:rPr>
              <w:t>x</w:t>
            </w:r>
          </w:p>
        </w:tc>
        <w:tc>
          <w:tcPr>
            <w:tcW w:w="353" w:type="pct"/>
          </w:tcPr>
          <w:p w:rsidR="0094242C" w:rsidRPr="00E569E7" w:rsidRDefault="0094242C" w:rsidP="00321CE9">
            <w:pPr>
              <w:rPr>
                <w:lang w:val="nl-NL"/>
              </w:rPr>
            </w:pPr>
          </w:p>
        </w:tc>
        <w:tc>
          <w:tcPr>
            <w:tcW w:w="365" w:type="pct"/>
          </w:tcPr>
          <w:p w:rsidR="0094242C" w:rsidRPr="00E569E7" w:rsidRDefault="0094242C" w:rsidP="00321CE9">
            <w:pPr>
              <w:rPr>
                <w:lang w:val="nl-NL"/>
              </w:rPr>
            </w:pPr>
          </w:p>
        </w:tc>
      </w:tr>
      <w:tr w:rsidR="0094242C" w:rsidRPr="00E569E7" w:rsidTr="00DA1997">
        <w:tc>
          <w:tcPr>
            <w:tcW w:w="278" w:type="pct"/>
          </w:tcPr>
          <w:p w:rsidR="0094242C" w:rsidRPr="00E569E7" w:rsidRDefault="0094242C" w:rsidP="00321CE9">
            <w:pPr>
              <w:rPr>
                <w:lang w:val="nl-NL"/>
              </w:rPr>
            </w:pPr>
            <w:r w:rsidRPr="00E569E7">
              <w:rPr>
                <w:lang w:val="nl-NL"/>
              </w:rPr>
              <w:t>3</w:t>
            </w:r>
          </w:p>
        </w:tc>
        <w:tc>
          <w:tcPr>
            <w:tcW w:w="2646" w:type="pct"/>
          </w:tcPr>
          <w:p w:rsidR="0094242C" w:rsidRPr="00FE586F" w:rsidRDefault="0094242C" w:rsidP="00321CE9">
            <w:pPr>
              <w:rPr>
                <w:sz w:val="22"/>
              </w:rPr>
            </w:pPr>
            <w:r w:rsidRPr="00FE586F">
              <w:rPr>
                <w:rFonts w:eastAsia="MS Mincho" w:cs="CMR9"/>
                <w:sz w:val="22"/>
                <w:lang w:eastAsia="ja-JP" w:bidi="th-TH"/>
              </w:rPr>
              <w:t>N. Karnik and J.M. Mendel, "</w:t>
            </w:r>
            <w:r w:rsidRPr="00FE586F">
              <w:rPr>
                <w:rFonts w:eastAsia="MS Mincho" w:cs="CMTI9"/>
                <w:sz w:val="22"/>
                <w:lang w:eastAsia="ja-JP" w:bidi="th-TH"/>
              </w:rPr>
              <w:t>Operations on Type-2 Fuzzy Sets, Fuzzy Sets and</w:t>
            </w:r>
            <w:r>
              <w:rPr>
                <w:rFonts w:eastAsia="MS Mincho" w:cs="CMTI9"/>
                <w:sz w:val="22"/>
                <w:lang w:eastAsia="ja-JP" w:bidi="th-TH"/>
              </w:rPr>
              <w:t xml:space="preserve"> </w:t>
            </w:r>
            <w:r w:rsidRPr="00FE586F">
              <w:rPr>
                <w:rFonts w:eastAsia="MS Mincho" w:cs="CMTI9"/>
                <w:sz w:val="22"/>
                <w:lang w:eastAsia="ja-JP" w:bidi="th-TH"/>
              </w:rPr>
              <w:t>Systems</w:t>
            </w:r>
            <w:r w:rsidRPr="00FE586F">
              <w:rPr>
                <w:rFonts w:eastAsia="MS Mincho" w:cs="CMR9"/>
                <w:sz w:val="22"/>
                <w:lang w:eastAsia="ja-JP" w:bidi="th-TH"/>
              </w:rPr>
              <w:t>", Vol 122, pp.327-348, 2001.</w:t>
            </w:r>
          </w:p>
        </w:tc>
        <w:tc>
          <w:tcPr>
            <w:tcW w:w="460" w:type="pct"/>
          </w:tcPr>
          <w:p w:rsidR="0094242C" w:rsidRPr="00FE586F" w:rsidRDefault="0094242C" w:rsidP="00321CE9"/>
        </w:tc>
        <w:tc>
          <w:tcPr>
            <w:tcW w:w="899" w:type="pct"/>
          </w:tcPr>
          <w:p w:rsidR="0094242C" w:rsidRPr="00E569E7" w:rsidRDefault="0094242C" w:rsidP="00321CE9">
            <w:pPr>
              <w:rPr>
                <w:lang w:val="nl-NL"/>
              </w:rPr>
            </w:pPr>
            <w:r>
              <w:rPr>
                <w:lang w:val="nl-NL"/>
              </w:rPr>
              <w:t>x</w:t>
            </w:r>
          </w:p>
        </w:tc>
        <w:tc>
          <w:tcPr>
            <w:tcW w:w="353" w:type="pct"/>
          </w:tcPr>
          <w:p w:rsidR="0094242C" w:rsidRPr="00E569E7" w:rsidRDefault="0094242C" w:rsidP="00321CE9">
            <w:pPr>
              <w:rPr>
                <w:lang w:val="nl-NL"/>
              </w:rPr>
            </w:pPr>
          </w:p>
        </w:tc>
        <w:tc>
          <w:tcPr>
            <w:tcW w:w="365" w:type="pct"/>
          </w:tcPr>
          <w:p w:rsidR="0094242C" w:rsidRPr="00E569E7" w:rsidRDefault="0094242C" w:rsidP="00321CE9">
            <w:pPr>
              <w:rPr>
                <w:lang w:val="nl-NL"/>
              </w:rPr>
            </w:pPr>
          </w:p>
        </w:tc>
      </w:tr>
      <w:tr w:rsidR="0094242C" w:rsidRPr="00FE586F" w:rsidTr="00DA1997">
        <w:tc>
          <w:tcPr>
            <w:tcW w:w="278" w:type="pct"/>
          </w:tcPr>
          <w:p w:rsidR="0094242C" w:rsidRPr="00E569E7" w:rsidRDefault="0094242C" w:rsidP="00321CE9">
            <w:pPr>
              <w:rPr>
                <w:lang w:val="nl-NL"/>
              </w:rPr>
            </w:pPr>
            <w:r w:rsidRPr="00E569E7">
              <w:rPr>
                <w:lang w:val="nl-NL"/>
              </w:rPr>
              <w:t>4</w:t>
            </w:r>
          </w:p>
        </w:tc>
        <w:tc>
          <w:tcPr>
            <w:tcW w:w="2646" w:type="pct"/>
          </w:tcPr>
          <w:p w:rsidR="0094242C" w:rsidRPr="00FE586F" w:rsidRDefault="0094242C" w:rsidP="00321CE9">
            <w:pPr>
              <w:rPr>
                <w:sz w:val="22"/>
              </w:rPr>
            </w:pPr>
            <w:r w:rsidRPr="00FE586F">
              <w:rPr>
                <w:rFonts w:eastAsia="MS Mincho" w:cs="CMR9"/>
                <w:sz w:val="22"/>
                <w:lang w:eastAsia="ja-JP" w:bidi="th-TH"/>
              </w:rPr>
              <w:t>C. Hwang and F. C. Rhee, "</w:t>
            </w:r>
            <w:r w:rsidRPr="00FE586F">
              <w:rPr>
                <w:rFonts w:eastAsia="MS Mincho" w:cs="CMTI9"/>
                <w:sz w:val="22"/>
                <w:lang w:eastAsia="ja-JP" w:bidi="th-TH"/>
              </w:rPr>
              <w:t>Uncertain Fuzzy clustering: Intervel Type-2 Fuzzy</w:t>
            </w:r>
            <w:r>
              <w:rPr>
                <w:rFonts w:eastAsia="MS Mincho" w:cs="CMTI9"/>
                <w:sz w:val="22"/>
                <w:lang w:eastAsia="ja-JP" w:bidi="th-TH"/>
              </w:rPr>
              <w:t xml:space="preserve"> </w:t>
            </w:r>
            <w:r w:rsidRPr="00FE586F">
              <w:rPr>
                <w:rFonts w:eastAsia="MS Mincho" w:cs="CMTI9"/>
                <w:sz w:val="22"/>
                <w:lang w:eastAsia="ja-JP" w:bidi="th-TH"/>
              </w:rPr>
              <w:t>Approach to C-means</w:t>
            </w:r>
            <w:r w:rsidRPr="00FE586F">
              <w:rPr>
                <w:rFonts w:eastAsia="MS Mincho" w:cs="CMR9"/>
                <w:sz w:val="22"/>
                <w:lang w:eastAsia="ja-JP" w:bidi="th-TH"/>
              </w:rPr>
              <w:t>", IEEE Trans. on Fuzzy Systems, Vol. 15, pp 107-120, 2007.</w:t>
            </w:r>
          </w:p>
        </w:tc>
        <w:tc>
          <w:tcPr>
            <w:tcW w:w="460" w:type="pct"/>
          </w:tcPr>
          <w:p w:rsidR="0094242C" w:rsidRPr="00FE586F" w:rsidRDefault="0094242C" w:rsidP="00321CE9"/>
        </w:tc>
        <w:tc>
          <w:tcPr>
            <w:tcW w:w="899" w:type="pct"/>
          </w:tcPr>
          <w:p w:rsidR="0094242C" w:rsidRPr="00FE586F" w:rsidRDefault="0094242C" w:rsidP="00321CE9">
            <w:r>
              <w:t>x</w:t>
            </w:r>
          </w:p>
        </w:tc>
        <w:tc>
          <w:tcPr>
            <w:tcW w:w="353" w:type="pct"/>
          </w:tcPr>
          <w:p w:rsidR="0094242C" w:rsidRPr="00FE586F" w:rsidRDefault="0094242C" w:rsidP="00321CE9"/>
        </w:tc>
        <w:tc>
          <w:tcPr>
            <w:tcW w:w="365" w:type="pct"/>
          </w:tcPr>
          <w:p w:rsidR="0094242C" w:rsidRPr="00FE586F" w:rsidRDefault="0094242C" w:rsidP="00321CE9"/>
        </w:tc>
      </w:tr>
      <w:tr w:rsidR="0094242C" w:rsidRPr="00E569E7" w:rsidTr="00DA1997">
        <w:tc>
          <w:tcPr>
            <w:tcW w:w="278" w:type="pct"/>
          </w:tcPr>
          <w:p w:rsidR="0094242C" w:rsidRPr="00E569E7" w:rsidRDefault="0094242C" w:rsidP="00321CE9">
            <w:pPr>
              <w:rPr>
                <w:lang w:val="nl-NL"/>
              </w:rPr>
            </w:pPr>
            <w:r w:rsidRPr="00E569E7">
              <w:rPr>
                <w:lang w:val="nl-NL"/>
              </w:rPr>
              <w:t>5</w:t>
            </w:r>
          </w:p>
        </w:tc>
        <w:tc>
          <w:tcPr>
            <w:tcW w:w="2646" w:type="pct"/>
          </w:tcPr>
          <w:p w:rsidR="0094242C" w:rsidRPr="00FE586F" w:rsidRDefault="0094242C" w:rsidP="00321CE9">
            <w:pPr>
              <w:rPr>
                <w:sz w:val="22"/>
              </w:rPr>
            </w:pPr>
            <w:r w:rsidRPr="00FE586F">
              <w:rPr>
                <w:rFonts w:eastAsia="MS Mincho" w:cs="CMR9"/>
                <w:sz w:val="22"/>
                <w:lang w:eastAsia="ja-JP" w:bidi="th-TH"/>
              </w:rPr>
              <w:t>H.Y. Shen, X.Q. Peng, J.N. Wang, Z.K. Hu, "</w:t>
            </w:r>
            <w:r w:rsidRPr="00FE586F">
              <w:rPr>
                <w:rFonts w:eastAsia="MS Mincho" w:cs="CMTI9"/>
                <w:sz w:val="22"/>
                <w:lang w:eastAsia="ja-JP" w:bidi="th-TH"/>
              </w:rPr>
              <w:t xml:space="preserve">A </w:t>
            </w:r>
            <w:r>
              <w:rPr>
                <w:rFonts w:eastAsia="MS Mincho" w:cs="CMTI9"/>
                <w:sz w:val="22"/>
                <w:lang w:eastAsia="ja-JP" w:bidi="th-TH"/>
              </w:rPr>
              <w:t>Mountain Clustering Based on Im</w:t>
            </w:r>
            <w:r w:rsidRPr="00FE586F">
              <w:rPr>
                <w:rFonts w:eastAsia="MS Mincho" w:cs="CMTI9"/>
                <w:sz w:val="22"/>
                <w:lang w:eastAsia="ja-JP" w:bidi="th-TH"/>
              </w:rPr>
              <w:t>proved PSO Algorithm[A]</w:t>
            </w:r>
            <w:r w:rsidRPr="00FE586F">
              <w:rPr>
                <w:rFonts w:eastAsia="MS Mincho" w:cs="CMR9"/>
                <w:sz w:val="22"/>
                <w:lang w:eastAsia="ja-JP" w:bidi="th-TH"/>
              </w:rPr>
              <w:t>". First International Conference of Advances in Natural</w:t>
            </w:r>
            <w:r>
              <w:rPr>
                <w:rFonts w:eastAsia="MS Mincho" w:cs="CMR9"/>
                <w:sz w:val="22"/>
                <w:lang w:eastAsia="ja-JP" w:bidi="th-TH"/>
              </w:rPr>
              <w:t xml:space="preserve"> </w:t>
            </w:r>
            <w:r w:rsidRPr="00FE586F">
              <w:rPr>
                <w:rFonts w:eastAsia="MS Mincho" w:cs="CMR9"/>
                <w:sz w:val="22"/>
                <w:lang w:eastAsia="ja-JP" w:bidi="th-TH"/>
              </w:rPr>
              <w:t>Computation[C], Changsha, China, 2005: 477-481.</w:t>
            </w:r>
          </w:p>
        </w:tc>
        <w:tc>
          <w:tcPr>
            <w:tcW w:w="460" w:type="pct"/>
          </w:tcPr>
          <w:p w:rsidR="0094242C" w:rsidRPr="00FE586F" w:rsidRDefault="0094242C" w:rsidP="00321CE9"/>
        </w:tc>
        <w:tc>
          <w:tcPr>
            <w:tcW w:w="899" w:type="pct"/>
          </w:tcPr>
          <w:p w:rsidR="0094242C" w:rsidRPr="00E569E7" w:rsidRDefault="0094242C" w:rsidP="00321CE9">
            <w:pPr>
              <w:rPr>
                <w:lang w:val="nl-NL"/>
              </w:rPr>
            </w:pPr>
            <w:r>
              <w:rPr>
                <w:lang w:val="nl-NL"/>
              </w:rPr>
              <w:t>x</w:t>
            </w:r>
          </w:p>
        </w:tc>
        <w:tc>
          <w:tcPr>
            <w:tcW w:w="353" w:type="pct"/>
          </w:tcPr>
          <w:p w:rsidR="0094242C" w:rsidRPr="00E569E7" w:rsidRDefault="0094242C" w:rsidP="00321CE9">
            <w:pPr>
              <w:rPr>
                <w:lang w:val="nl-NL"/>
              </w:rPr>
            </w:pPr>
          </w:p>
        </w:tc>
        <w:tc>
          <w:tcPr>
            <w:tcW w:w="365" w:type="pct"/>
          </w:tcPr>
          <w:p w:rsidR="0094242C" w:rsidRPr="00E569E7" w:rsidRDefault="0094242C" w:rsidP="00321CE9">
            <w:pPr>
              <w:rPr>
                <w:lang w:val="nl-NL"/>
              </w:rPr>
            </w:pPr>
          </w:p>
        </w:tc>
      </w:tr>
      <w:tr w:rsidR="0094242C" w:rsidRPr="00FE586F" w:rsidTr="00DA1997">
        <w:tc>
          <w:tcPr>
            <w:tcW w:w="278" w:type="pct"/>
          </w:tcPr>
          <w:p w:rsidR="0094242C" w:rsidRPr="00E569E7" w:rsidRDefault="0094242C" w:rsidP="00321CE9">
            <w:pPr>
              <w:rPr>
                <w:lang w:val="nl-NL"/>
              </w:rPr>
            </w:pPr>
            <w:r>
              <w:rPr>
                <w:lang w:val="nl-NL"/>
              </w:rPr>
              <w:lastRenderedPageBreak/>
              <w:t>6</w:t>
            </w:r>
          </w:p>
        </w:tc>
        <w:tc>
          <w:tcPr>
            <w:tcW w:w="2646" w:type="pct"/>
          </w:tcPr>
          <w:p w:rsidR="0094242C" w:rsidRPr="00FE586F" w:rsidRDefault="0094242C" w:rsidP="00321CE9">
            <w:pPr>
              <w:rPr>
                <w:rFonts w:eastAsia="MS Mincho" w:cs="CMR9"/>
                <w:sz w:val="22"/>
                <w:lang w:eastAsia="ja-JP" w:bidi="th-TH"/>
              </w:rPr>
            </w:pPr>
            <w:r w:rsidRPr="00FE586F">
              <w:rPr>
                <w:rFonts w:eastAsia="MS Mincho" w:cs="CMR9"/>
                <w:sz w:val="22"/>
                <w:lang w:eastAsia="ja-JP" w:bidi="th-TH"/>
              </w:rPr>
              <w:t>K.S. Chuang, H.L. Tzeng, S. Chen, J. Wu, T.J. Chen,"</w:t>
            </w:r>
            <w:r w:rsidRPr="00FE586F">
              <w:rPr>
                <w:rFonts w:eastAsia="MS Mincho" w:cs="CMTI9"/>
                <w:sz w:val="22"/>
                <w:lang w:eastAsia="ja-JP" w:bidi="th-TH"/>
              </w:rPr>
              <w:t>Fuzzy c-means clustering with spatial information for image segmentation</w:t>
            </w:r>
            <w:r w:rsidRPr="00FE586F">
              <w:rPr>
                <w:rFonts w:eastAsia="MS Mincho" w:cs="CMR9"/>
                <w:sz w:val="22"/>
                <w:lang w:eastAsia="ja-JP" w:bidi="th-TH"/>
              </w:rPr>
              <w:t>", Computerized Medical Imaging</w:t>
            </w:r>
            <w:r>
              <w:rPr>
                <w:rFonts w:eastAsia="MS Mincho" w:cs="CMR9"/>
                <w:sz w:val="22"/>
                <w:lang w:eastAsia="ja-JP" w:bidi="th-TH"/>
              </w:rPr>
              <w:t xml:space="preserve"> </w:t>
            </w:r>
            <w:r w:rsidRPr="00FE586F">
              <w:rPr>
                <w:rFonts w:eastAsia="MS Mincho" w:cs="CMR9"/>
                <w:sz w:val="22"/>
                <w:lang w:eastAsia="ja-JP" w:bidi="th-TH"/>
              </w:rPr>
              <w:t>and Graphics, Vol.30, pp. 915, 2006.</w:t>
            </w:r>
          </w:p>
        </w:tc>
        <w:tc>
          <w:tcPr>
            <w:tcW w:w="460" w:type="pct"/>
          </w:tcPr>
          <w:p w:rsidR="0094242C" w:rsidRPr="00FE586F" w:rsidRDefault="0094242C" w:rsidP="00321CE9"/>
        </w:tc>
        <w:tc>
          <w:tcPr>
            <w:tcW w:w="899" w:type="pct"/>
          </w:tcPr>
          <w:p w:rsidR="0094242C" w:rsidRPr="00FE586F" w:rsidRDefault="0094242C" w:rsidP="00321CE9">
            <w:r>
              <w:t>x</w:t>
            </w:r>
          </w:p>
        </w:tc>
        <w:tc>
          <w:tcPr>
            <w:tcW w:w="353" w:type="pct"/>
          </w:tcPr>
          <w:p w:rsidR="0094242C" w:rsidRPr="00FE586F" w:rsidRDefault="0094242C" w:rsidP="00321CE9"/>
        </w:tc>
        <w:tc>
          <w:tcPr>
            <w:tcW w:w="365" w:type="pct"/>
          </w:tcPr>
          <w:p w:rsidR="0094242C" w:rsidRPr="00FE586F" w:rsidRDefault="0094242C" w:rsidP="00321CE9"/>
        </w:tc>
      </w:tr>
      <w:tr w:rsidR="0094242C" w:rsidRPr="00FE586F" w:rsidTr="00DA1997">
        <w:tc>
          <w:tcPr>
            <w:tcW w:w="278" w:type="pct"/>
          </w:tcPr>
          <w:p w:rsidR="0094242C" w:rsidRPr="00E569E7" w:rsidRDefault="0094242C" w:rsidP="00321CE9">
            <w:pPr>
              <w:rPr>
                <w:lang w:val="nl-NL"/>
              </w:rPr>
            </w:pPr>
            <w:r>
              <w:rPr>
                <w:lang w:val="nl-NL"/>
              </w:rPr>
              <w:t>7</w:t>
            </w:r>
          </w:p>
        </w:tc>
        <w:tc>
          <w:tcPr>
            <w:tcW w:w="2646" w:type="pct"/>
          </w:tcPr>
          <w:p w:rsidR="0094242C" w:rsidRPr="00FE586F" w:rsidRDefault="0094242C" w:rsidP="00321CE9">
            <w:pPr>
              <w:rPr>
                <w:rFonts w:eastAsia="MS Mincho" w:cs="CMR9"/>
                <w:sz w:val="22"/>
                <w:lang w:eastAsia="ja-JP" w:bidi="th-TH"/>
              </w:rPr>
            </w:pPr>
            <w:r w:rsidRPr="00FE586F">
              <w:rPr>
                <w:rFonts w:eastAsia="MS Mincho" w:cs="NimbusRomNo9L-Regu"/>
                <w:sz w:val="22"/>
                <w:lang w:eastAsia="ja-JP" w:bidi="th-TH"/>
              </w:rPr>
              <w:t>A. Y. Wu, An Efficient k-Means Clustering Algorithm: Analysis and Implementation,</w:t>
            </w:r>
            <w:r>
              <w:rPr>
                <w:rFonts w:eastAsia="MS Mincho" w:cs="NimbusRomNo9L-Regu"/>
                <w:sz w:val="22"/>
                <w:lang w:eastAsia="ja-JP" w:bidi="th-TH"/>
              </w:rPr>
              <w:t xml:space="preserve"> </w:t>
            </w:r>
            <w:r w:rsidRPr="00FE586F">
              <w:rPr>
                <w:rFonts w:eastAsia="MS Mincho" w:cs="NimbusRomNo9L-Regu"/>
                <w:sz w:val="22"/>
                <w:lang w:eastAsia="ja-JP" w:bidi="th-TH"/>
              </w:rPr>
              <w:t>IEEE Trans. On Pattern Analysis and Machine Intelligence,</w:t>
            </w:r>
            <w:r>
              <w:rPr>
                <w:rFonts w:eastAsia="MS Mincho" w:cs="NimbusRomNo9L-Regu"/>
                <w:sz w:val="22"/>
                <w:lang w:eastAsia="ja-JP" w:bidi="th-TH"/>
              </w:rPr>
              <w:t xml:space="preserve"> </w:t>
            </w:r>
            <w:r w:rsidRPr="00FE586F">
              <w:rPr>
                <w:rFonts w:eastAsia="MS Mincho" w:cs="NimbusRomNo9L-Regu"/>
                <w:sz w:val="22"/>
                <w:lang w:eastAsia="ja-JP" w:bidi="th-TH"/>
              </w:rPr>
              <w:t>Vol 24(7), 881-893, 2002.</w:t>
            </w:r>
          </w:p>
        </w:tc>
        <w:tc>
          <w:tcPr>
            <w:tcW w:w="460" w:type="pct"/>
          </w:tcPr>
          <w:p w:rsidR="0094242C" w:rsidRPr="00FE586F" w:rsidRDefault="0094242C" w:rsidP="00321CE9"/>
        </w:tc>
        <w:tc>
          <w:tcPr>
            <w:tcW w:w="899" w:type="pct"/>
          </w:tcPr>
          <w:p w:rsidR="0094242C" w:rsidRPr="00FE586F" w:rsidRDefault="0094242C" w:rsidP="00321CE9">
            <w:r>
              <w:t>x</w:t>
            </w:r>
          </w:p>
        </w:tc>
        <w:tc>
          <w:tcPr>
            <w:tcW w:w="353" w:type="pct"/>
          </w:tcPr>
          <w:p w:rsidR="0094242C" w:rsidRPr="00FE586F" w:rsidRDefault="0094242C" w:rsidP="00321CE9"/>
        </w:tc>
        <w:tc>
          <w:tcPr>
            <w:tcW w:w="365" w:type="pct"/>
          </w:tcPr>
          <w:p w:rsidR="0094242C" w:rsidRPr="00FE586F" w:rsidRDefault="0094242C" w:rsidP="00321CE9"/>
        </w:tc>
      </w:tr>
      <w:tr w:rsidR="0094242C" w:rsidRPr="00FE586F" w:rsidTr="00DA1997">
        <w:tc>
          <w:tcPr>
            <w:tcW w:w="278" w:type="pct"/>
          </w:tcPr>
          <w:p w:rsidR="0094242C" w:rsidRPr="00E569E7" w:rsidRDefault="0094242C" w:rsidP="00321CE9">
            <w:pPr>
              <w:rPr>
                <w:lang w:val="nl-NL"/>
              </w:rPr>
            </w:pPr>
            <w:r>
              <w:rPr>
                <w:lang w:val="nl-NL"/>
              </w:rPr>
              <w:t>8</w:t>
            </w:r>
          </w:p>
        </w:tc>
        <w:tc>
          <w:tcPr>
            <w:tcW w:w="2646" w:type="pct"/>
          </w:tcPr>
          <w:p w:rsidR="0094242C" w:rsidRPr="00FE586F" w:rsidRDefault="0094242C" w:rsidP="00321CE9">
            <w:pPr>
              <w:rPr>
                <w:rFonts w:eastAsia="MS Mincho" w:cs="NimbusRomNo9L-Regu"/>
                <w:sz w:val="22"/>
                <w:lang w:val="nl-NL" w:eastAsia="ja-JP" w:bidi="th-TH"/>
              </w:rPr>
            </w:pPr>
            <w:r w:rsidRPr="00FE586F">
              <w:rPr>
                <w:rFonts w:eastAsia="MS Mincho" w:cs="NimbusRomNo9L-Regu"/>
                <w:sz w:val="22"/>
                <w:lang w:eastAsia="ja-JP" w:bidi="th-TH"/>
              </w:rPr>
              <w:t>L. Chen, C. L. Philip Chen, A Multiple-Kernel Fuzzy C-Means Algorithm</w:t>
            </w:r>
            <w:r>
              <w:rPr>
                <w:rFonts w:eastAsia="MS Mincho" w:cs="NimbusRomNo9L-Regu"/>
                <w:sz w:val="22"/>
                <w:lang w:eastAsia="ja-JP" w:bidi="th-TH"/>
              </w:rPr>
              <w:t xml:space="preserve"> </w:t>
            </w:r>
            <w:r w:rsidRPr="00FE586F">
              <w:rPr>
                <w:rFonts w:eastAsia="MS Mincho" w:cs="NimbusRomNo9L-Regu"/>
                <w:sz w:val="22"/>
                <w:lang w:eastAsia="ja-JP" w:bidi="th-TH"/>
              </w:rPr>
              <w:t>for Image Segmentation, IEEE Trans. on Sys. Man, and Cybernetics,</w:t>
            </w:r>
            <w:r>
              <w:rPr>
                <w:rFonts w:eastAsia="MS Mincho" w:cs="NimbusRomNo9L-Regu"/>
                <w:sz w:val="22"/>
                <w:lang w:eastAsia="ja-JP" w:bidi="th-TH"/>
              </w:rPr>
              <w:t xml:space="preserve"> </w:t>
            </w:r>
            <w:r w:rsidRPr="00FE586F">
              <w:rPr>
                <w:rFonts w:eastAsia="MS Mincho" w:cs="NimbusRomNo9L-Regu"/>
                <w:sz w:val="22"/>
                <w:lang w:eastAsia="ja-JP" w:bidi="th-TH"/>
              </w:rPr>
              <w:t>Vol.41(5):1263-74, 2011.</w:t>
            </w:r>
          </w:p>
        </w:tc>
        <w:tc>
          <w:tcPr>
            <w:tcW w:w="460" w:type="pct"/>
          </w:tcPr>
          <w:p w:rsidR="0094242C" w:rsidRPr="00FE586F" w:rsidRDefault="0094242C" w:rsidP="00321CE9"/>
        </w:tc>
        <w:tc>
          <w:tcPr>
            <w:tcW w:w="899" w:type="pct"/>
          </w:tcPr>
          <w:p w:rsidR="0094242C" w:rsidRPr="00FE586F" w:rsidRDefault="0094242C" w:rsidP="00321CE9">
            <w:r>
              <w:t>x</w:t>
            </w:r>
          </w:p>
        </w:tc>
        <w:tc>
          <w:tcPr>
            <w:tcW w:w="353" w:type="pct"/>
          </w:tcPr>
          <w:p w:rsidR="0094242C" w:rsidRPr="00FE586F" w:rsidRDefault="0094242C" w:rsidP="00321CE9"/>
        </w:tc>
        <w:tc>
          <w:tcPr>
            <w:tcW w:w="365" w:type="pct"/>
          </w:tcPr>
          <w:p w:rsidR="0094242C" w:rsidRPr="00FE586F" w:rsidRDefault="0094242C" w:rsidP="00321CE9"/>
        </w:tc>
      </w:tr>
      <w:tr w:rsidR="0094242C" w:rsidRPr="00FE586F" w:rsidTr="00DA1997">
        <w:tc>
          <w:tcPr>
            <w:tcW w:w="278" w:type="pct"/>
          </w:tcPr>
          <w:p w:rsidR="0094242C" w:rsidRPr="00E569E7" w:rsidRDefault="0094242C" w:rsidP="00321CE9">
            <w:pPr>
              <w:rPr>
                <w:lang w:val="nl-NL"/>
              </w:rPr>
            </w:pPr>
            <w:r>
              <w:rPr>
                <w:lang w:val="nl-NL"/>
              </w:rPr>
              <w:t>9</w:t>
            </w:r>
          </w:p>
        </w:tc>
        <w:tc>
          <w:tcPr>
            <w:tcW w:w="2646" w:type="pct"/>
          </w:tcPr>
          <w:p w:rsidR="0094242C" w:rsidRPr="00FE586F" w:rsidRDefault="0094242C" w:rsidP="00321CE9">
            <w:pPr>
              <w:rPr>
                <w:rFonts w:eastAsia="MS Mincho" w:cs="NimbusRomNo9L-Regu"/>
                <w:sz w:val="22"/>
                <w:lang w:eastAsia="ja-JP" w:bidi="th-TH"/>
              </w:rPr>
            </w:pPr>
            <w:r w:rsidRPr="00FE586F">
              <w:rPr>
                <w:rFonts w:eastAsia="MS Mincho" w:cs="NimbusRomNo9L-Regu"/>
                <w:sz w:val="22"/>
                <w:lang w:eastAsia="ja-JP" w:bidi="th-TH"/>
              </w:rPr>
              <w:t>J. Bezdek, Pattern Recognition with Fuzzy Objective Function Algorithms.</w:t>
            </w:r>
            <w:r>
              <w:rPr>
                <w:rFonts w:eastAsia="MS Mincho" w:cs="NimbusRomNo9L-Regu"/>
                <w:sz w:val="22"/>
                <w:lang w:eastAsia="ja-JP" w:bidi="th-TH"/>
              </w:rPr>
              <w:t xml:space="preserve"> </w:t>
            </w:r>
            <w:r w:rsidRPr="00FE586F">
              <w:rPr>
                <w:rFonts w:eastAsia="MS Mincho" w:cs="NimbusRomNo9L-Regu"/>
                <w:sz w:val="22"/>
                <w:lang w:eastAsia="ja-JP" w:bidi="th-TH"/>
              </w:rPr>
              <w:t>New York: Plenum, 1981.</w:t>
            </w:r>
          </w:p>
        </w:tc>
        <w:tc>
          <w:tcPr>
            <w:tcW w:w="460" w:type="pct"/>
          </w:tcPr>
          <w:p w:rsidR="0094242C" w:rsidRPr="00FE586F" w:rsidRDefault="0094242C" w:rsidP="00321CE9"/>
        </w:tc>
        <w:tc>
          <w:tcPr>
            <w:tcW w:w="899" w:type="pct"/>
          </w:tcPr>
          <w:p w:rsidR="0094242C" w:rsidRPr="00FE586F" w:rsidRDefault="0094242C" w:rsidP="00321CE9">
            <w:r>
              <w:t>x</w:t>
            </w:r>
          </w:p>
        </w:tc>
        <w:tc>
          <w:tcPr>
            <w:tcW w:w="353" w:type="pct"/>
          </w:tcPr>
          <w:p w:rsidR="0094242C" w:rsidRPr="00FE586F" w:rsidRDefault="0094242C" w:rsidP="00321CE9"/>
        </w:tc>
        <w:tc>
          <w:tcPr>
            <w:tcW w:w="365" w:type="pct"/>
          </w:tcPr>
          <w:p w:rsidR="0094242C" w:rsidRPr="00FE586F" w:rsidRDefault="0094242C" w:rsidP="00321CE9"/>
        </w:tc>
      </w:tr>
    </w:tbl>
    <w:p w:rsidR="0094242C" w:rsidRPr="00394F7B" w:rsidRDefault="0094242C" w:rsidP="00321CE9">
      <w:pPr>
        <w:rPr>
          <w:b/>
          <w:bCs/>
          <w:i/>
          <w:lang w:val="nl-NL"/>
        </w:rPr>
      </w:pPr>
    </w:p>
    <w:tbl>
      <w:tblPr>
        <w:tblW w:w="0" w:type="auto"/>
        <w:tblLook w:val="01E0" w:firstRow="1" w:lastRow="1" w:firstColumn="1" w:lastColumn="1" w:noHBand="0" w:noVBand="0"/>
      </w:tblPr>
      <w:tblGrid>
        <w:gridCol w:w="3118"/>
        <w:gridCol w:w="3119"/>
        <w:gridCol w:w="3118"/>
      </w:tblGrid>
      <w:tr w:rsidR="00347187" w:rsidRPr="00292BEF" w:rsidTr="004F3D13">
        <w:tc>
          <w:tcPr>
            <w:tcW w:w="3118" w:type="dxa"/>
            <w:hideMark/>
          </w:tcPr>
          <w:p w:rsidR="00347187" w:rsidRPr="00347187" w:rsidRDefault="00347187" w:rsidP="004F3D13">
            <w:pPr>
              <w:rPr>
                <w:b/>
                <w:bCs/>
                <w:color w:val="000000"/>
                <w:szCs w:val="26"/>
                <w:lang w:val="nl-NL"/>
              </w:rPr>
            </w:pPr>
            <w:r w:rsidRPr="00347187">
              <w:rPr>
                <w:b/>
                <w:bCs/>
                <w:color w:val="000000"/>
                <w:szCs w:val="26"/>
                <w:lang w:val="nl-NL"/>
              </w:rPr>
              <w:t>Chủ nhiệm Khoa</w:t>
            </w:r>
          </w:p>
          <w:p w:rsidR="00347187" w:rsidRPr="00347187" w:rsidRDefault="00347187" w:rsidP="004F3D13">
            <w:pPr>
              <w:rPr>
                <w:bCs/>
                <w:i/>
                <w:color w:val="000000"/>
                <w:szCs w:val="26"/>
                <w:lang w:val="nl-NL"/>
              </w:rPr>
            </w:pPr>
            <w:r w:rsidRPr="00347187">
              <w:rPr>
                <w:bCs/>
                <w:i/>
                <w:color w:val="000000"/>
                <w:szCs w:val="26"/>
                <w:lang w:val="nl-NL"/>
              </w:rPr>
              <w:t>(Ký và ghi rõ họ tên)</w:t>
            </w:r>
          </w:p>
          <w:p w:rsidR="00347187" w:rsidRPr="00347187" w:rsidRDefault="00347187" w:rsidP="004F3D13">
            <w:pPr>
              <w:rPr>
                <w:bCs/>
                <w:i/>
                <w:color w:val="000000"/>
                <w:szCs w:val="26"/>
                <w:lang w:val="nl-NL"/>
              </w:rPr>
            </w:pPr>
          </w:p>
          <w:p w:rsidR="00347187" w:rsidRPr="00347187" w:rsidRDefault="00347187" w:rsidP="004F3D13">
            <w:pPr>
              <w:rPr>
                <w:bCs/>
                <w:i/>
                <w:color w:val="000000"/>
                <w:szCs w:val="26"/>
                <w:lang w:val="nl-NL"/>
              </w:rPr>
            </w:pPr>
          </w:p>
          <w:p w:rsidR="00347187" w:rsidRPr="00292BEF" w:rsidRDefault="00347187" w:rsidP="004F3D13">
            <w:pPr>
              <w:rPr>
                <w:bCs/>
                <w:color w:val="000000"/>
                <w:szCs w:val="26"/>
              </w:rPr>
            </w:pPr>
            <w:r w:rsidRPr="00292BEF">
              <w:rPr>
                <w:bCs/>
                <w:color w:val="000000"/>
                <w:szCs w:val="26"/>
              </w:rPr>
              <w:t>PGS. TS Bùi Thu Lâm</w:t>
            </w:r>
          </w:p>
        </w:tc>
        <w:tc>
          <w:tcPr>
            <w:tcW w:w="3119" w:type="dxa"/>
            <w:hideMark/>
          </w:tcPr>
          <w:p w:rsidR="00347187" w:rsidRPr="00292BEF" w:rsidRDefault="00347187" w:rsidP="004F3D13">
            <w:pPr>
              <w:rPr>
                <w:b/>
                <w:bCs/>
                <w:color w:val="000000"/>
                <w:szCs w:val="26"/>
              </w:rPr>
            </w:pPr>
            <w:r w:rsidRPr="00292BEF">
              <w:rPr>
                <w:b/>
                <w:bCs/>
                <w:color w:val="000000"/>
                <w:szCs w:val="26"/>
              </w:rPr>
              <w:t>Chủ nhiệm Bộ môn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sidRPr="00292BEF">
              <w:rPr>
                <w:bCs/>
                <w:color w:val="000000"/>
                <w:szCs w:val="26"/>
              </w:rPr>
              <w:t xml:space="preserve">TS </w:t>
            </w:r>
            <w:r>
              <w:rPr>
                <w:bCs/>
                <w:color w:val="000000"/>
                <w:szCs w:val="26"/>
              </w:rPr>
              <w:t>Hoa Tất Thắng</w:t>
            </w:r>
          </w:p>
        </w:tc>
        <w:tc>
          <w:tcPr>
            <w:tcW w:w="3118" w:type="dxa"/>
            <w:hideMark/>
          </w:tcPr>
          <w:p w:rsidR="00347187" w:rsidRPr="00292BEF" w:rsidRDefault="00347187" w:rsidP="004F3D13">
            <w:pPr>
              <w:rPr>
                <w:b/>
                <w:bCs/>
                <w:color w:val="000000"/>
                <w:szCs w:val="26"/>
              </w:rPr>
            </w:pPr>
            <w:r w:rsidRPr="00292BEF">
              <w:rPr>
                <w:b/>
                <w:bCs/>
                <w:color w:val="000000"/>
                <w:szCs w:val="26"/>
              </w:rPr>
              <w:t>Giảng viên biên soạn</w:t>
            </w:r>
          </w:p>
          <w:p w:rsidR="00347187" w:rsidRPr="00292BEF" w:rsidRDefault="00347187" w:rsidP="004F3D13">
            <w:pPr>
              <w:rPr>
                <w:bCs/>
                <w:i/>
                <w:color w:val="000000"/>
                <w:szCs w:val="26"/>
              </w:rPr>
            </w:pPr>
            <w:r w:rsidRPr="00292BEF">
              <w:rPr>
                <w:bCs/>
                <w:i/>
                <w:color w:val="000000"/>
                <w:szCs w:val="26"/>
              </w:rPr>
              <w:t>(Ký và ghi rõ họ tên)</w:t>
            </w:r>
          </w:p>
          <w:p w:rsidR="00347187" w:rsidRPr="00292BEF" w:rsidRDefault="00347187" w:rsidP="004F3D13">
            <w:pPr>
              <w:rPr>
                <w:bCs/>
                <w:i/>
                <w:color w:val="000000"/>
                <w:szCs w:val="26"/>
              </w:rPr>
            </w:pPr>
          </w:p>
          <w:p w:rsidR="00347187" w:rsidRPr="00292BEF" w:rsidRDefault="00347187" w:rsidP="004F3D13">
            <w:pPr>
              <w:rPr>
                <w:bCs/>
                <w:i/>
                <w:color w:val="000000"/>
                <w:szCs w:val="26"/>
              </w:rPr>
            </w:pPr>
          </w:p>
          <w:p w:rsidR="00347187" w:rsidRPr="00292BEF" w:rsidRDefault="00347187" w:rsidP="004F3D13">
            <w:pPr>
              <w:rPr>
                <w:bCs/>
                <w:color w:val="000000"/>
                <w:szCs w:val="26"/>
              </w:rPr>
            </w:pPr>
            <w:r>
              <w:rPr>
                <w:bCs/>
                <w:color w:val="000000"/>
                <w:szCs w:val="26"/>
              </w:rPr>
              <w:t xml:space="preserve">PGS. </w:t>
            </w:r>
            <w:r w:rsidRPr="00292BEF">
              <w:rPr>
                <w:bCs/>
                <w:color w:val="000000"/>
                <w:szCs w:val="26"/>
              </w:rPr>
              <w:t xml:space="preserve">TS </w:t>
            </w:r>
            <w:r>
              <w:rPr>
                <w:bCs/>
                <w:color w:val="000000"/>
                <w:szCs w:val="26"/>
              </w:rPr>
              <w:t>Ngô Thành Long</w:t>
            </w:r>
          </w:p>
        </w:tc>
      </w:tr>
    </w:tbl>
    <w:p w:rsidR="00B41073" w:rsidRDefault="00B41073" w:rsidP="00321CE9">
      <w:pPr>
        <w:rPr>
          <w:b/>
          <w:szCs w:val="26"/>
          <w:lang w:val="nl-NL"/>
        </w:rPr>
      </w:pPr>
      <w:bookmarkStart w:id="100" w:name="_Toc416821781"/>
    </w:p>
    <w:p w:rsidR="00B41073" w:rsidRDefault="00B41073">
      <w:pPr>
        <w:spacing w:before="0" w:after="0" w:line="240" w:lineRule="auto"/>
        <w:rPr>
          <w:b/>
          <w:szCs w:val="26"/>
          <w:lang w:val="nl-NL"/>
        </w:rPr>
      </w:pPr>
      <w:r>
        <w:rPr>
          <w:b/>
          <w:szCs w:val="26"/>
          <w:lang w:val="nl-NL"/>
        </w:rPr>
        <w:br w:type="page"/>
      </w:r>
    </w:p>
    <w:p w:rsidR="001736BF" w:rsidRPr="00292BEF" w:rsidRDefault="001736BF" w:rsidP="00321CE9">
      <w:pPr>
        <w:rPr>
          <w:b/>
          <w:szCs w:val="26"/>
          <w:lang w:val="nl-NL"/>
        </w:rPr>
      </w:pPr>
      <w:r w:rsidRPr="00292BEF">
        <w:rPr>
          <w:b/>
          <w:szCs w:val="26"/>
          <w:lang w:val="nl-NL"/>
        </w:rPr>
        <w:lastRenderedPageBreak/>
        <w:t xml:space="preserve">CHUYÊN ĐỀ TS : </w:t>
      </w:r>
      <w:r>
        <w:rPr>
          <w:b/>
          <w:szCs w:val="26"/>
          <w:lang w:val="nl-NL"/>
        </w:rPr>
        <w:t>LOGIC MỜ LOẠI 2</w:t>
      </w:r>
      <w:bookmarkEnd w:id="100"/>
    </w:p>
    <w:p w:rsidR="001736BF" w:rsidRPr="00292BEF" w:rsidRDefault="001736BF" w:rsidP="00321CE9">
      <w:pPr>
        <w:rPr>
          <w:b/>
          <w:szCs w:val="26"/>
          <w:lang w:val="nl-NL"/>
        </w:rPr>
      </w:pPr>
      <w:r w:rsidRPr="00292BEF">
        <w:rPr>
          <w:b/>
          <w:szCs w:val="26"/>
          <w:lang w:val="nl-NL"/>
        </w:rPr>
        <w:t>1. Tổng số tín chỉ:      2TC</w:t>
      </w:r>
    </w:p>
    <w:p w:rsidR="001736BF" w:rsidRPr="00292BEF" w:rsidRDefault="001736BF" w:rsidP="00321CE9">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3070"/>
        <w:gridCol w:w="1870"/>
        <w:gridCol w:w="1865"/>
        <w:gridCol w:w="1877"/>
      </w:tblGrid>
      <w:tr w:rsidR="001736BF" w:rsidRPr="00292BEF" w:rsidTr="00DA1997">
        <w:tc>
          <w:tcPr>
            <w:tcW w:w="663" w:type="dxa"/>
          </w:tcPr>
          <w:p w:rsidR="001736BF" w:rsidRPr="00292BEF" w:rsidRDefault="001736BF" w:rsidP="00321CE9">
            <w:pPr>
              <w:rPr>
                <w:b/>
                <w:szCs w:val="26"/>
                <w:lang w:val="nl-NL"/>
              </w:rPr>
            </w:pPr>
            <w:r w:rsidRPr="00292BEF">
              <w:rPr>
                <w:b/>
                <w:szCs w:val="26"/>
                <w:lang w:val="nl-NL"/>
              </w:rPr>
              <w:t>TT</w:t>
            </w:r>
          </w:p>
        </w:tc>
        <w:tc>
          <w:tcPr>
            <w:tcW w:w="3070" w:type="dxa"/>
          </w:tcPr>
          <w:p w:rsidR="001736BF" w:rsidRPr="00292BEF" w:rsidRDefault="001736BF" w:rsidP="00321CE9">
            <w:pPr>
              <w:rPr>
                <w:b/>
                <w:szCs w:val="26"/>
                <w:lang w:val="nl-NL"/>
              </w:rPr>
            </w:pPr>
            <w:r w:rsidRPr="00292BEF">
              <w:rPr>
                <w:b/>
                <w:szCs w:val="26"/>
                <w:lang w:val="nl-NL"/>
              </w:rPr>
              <w:t>Họ tên giảng viên</w:t>
            </w:r>
          </w:p>
        </w:tc>
        <w:tc>
          <w:tcPr>
            <w:tcW w:w="1870" w:type="dxa"/>
          </w:tcPr>
          <w:p w:rsidR="001736BF" w:rsidRPr="00292BEF" w:rsidRDefault="001736BF" w:rsidP="00321CE9">
            <w:pPr>
              <w:rPr>
                <w:b/>
                <w:szCs w:val="26"/>
                <w:lang w:val="nl-NL"/>
              </w:rPr>
            </w:pPr>
            <w:r w:rsidRPr="00292BEF">
              <w:rPr>
                <w:b/>
                <w:szCs w:val="26"/>
                <w:lang w:val="nl-NL"/>
              </w:rPr>
              <w:t>Học hàm</w:t>
            </w:r>
          </w:p>
        </w:tc>
        <w:tc>
          <w:tcPr>
            <w:tcW w:w="1865" w:type="dxa"/>
          </w:tcPr>
          <w:p w:rsidR="001736BF" w:rsidRPr="00292BEF" w:rsidRDefault="001736BF" w:rsidP="00321CE9">
            <w:pPr>
              <w:rPr>
                <w:b/>
                <w:szCs w:val="26"/>
                <w:lang w:val="nl-NL"/>
              </w:rPr>
            </w:pPr>
            <w:r w:rsidRPr="00292BEF">
              <w:rPr>
                <w:b/>
                <w:szCs w:val="26"/>
                <w:lang w:val="nl-NL"/>
              </w:rPr>
              <w:t>Học vị</w:t>
            </w:r>
          </w:p>
        </w:tc>
        <w:tc>
          <w:tcPr>
            <w:tcW w:w="1877" w:type="dxa"/>
          </w:tcPr>
          <w:p w:rsidR="001736BF" w:rsidRPr="00292BEF" w:rsidRDefault="001736BF" w:rsidP="00321CE9">
            <w:pPr>
              <w:rPr>
                <w:b/>
                <w:szCs w:val="26"/>
                <w:lang w:val="nl-NL"/>
              </w:rPr>
            </w:pPr>
            <w:r w:rsidRPr="00292BEF">
              <w:rPr>
                <w:b/>
                <w:szCs w:val="26"/>
                <w:lang w:val="nl-NL"/>
              </w:rPr>
              <w:t xml:space="preserve">Đơn vị </w:t>
            </w:r>
          </w:p>
          <w:p w:rsidR="001736BF" w:rsidRPr="00292BEF" w:rsidRDefault="001736BF" w:rsidP="00321CE9">
            <w:pPr>
              <w:rPr>
                <w:b/>
                <w:szCs w:val="26"/>
                <w:lang w:val="nl-NL"/>
              </w:rPr>
            </w:pPr>
            <w:r w:rsidRPr="00292BEF">
              <w:rPr>
                <w:b/>
                <w:szCs w:val="26"/>
                <w:lang w:val="nl-NL"/>
              </w:rPr>
              <w:t>công tác</w:t>
            </w:r>
          </w:p>
        </w:tc>
      </w:tr>
      <w:tr w:rsidR="001736BF" w:rsidRPr="00292BEF" w:rsidTr="00DA1997">
        <w:tc>
          <w:tcPr>
            <w:tcW w:w="663" w:type="dxa"/>
          </w:tcPr>
          <w:p w:rsidR="001736BF" w:rsidRPr="00292BEF" w:rsidRDefault="001736BF" w:rsidP="00321CE9">
            <w:pPr>
              <w:rPr>
                <w:szCs w:val="26"/>
                <w:lang w:val="nl-NL"/>
              </w:rPr>
            </w:pPr>
            <w:r w:rsidRPr="00292BEF">
              <w:rPr>
                <w:szCs w:val="26"/>
                <w:lang w:val="nl-NL"/>
              </w:rPr>
              <w:t>1</w:t>
            </w:r>
          </w:p>
        </w:tc>
        <w:tc>
          <w:tcPr>
            <w:tcW w:w="3070" w:type="dxa"/>
          </w:tcPr>
          <w:p w:rsidR="001736BF" w:rsidRPr="00292BEF" w:rsidRDefault="001736BF" w:rsidP="00321CE9">
            <w:pPr>
              <w:rPr>
                <w:bCs/>
                <w:szCs w:val="26"/>
                <w:lang w:val="nl-NL"/>
              </w:rPr>
            </w:pPr>
            <w:r w:rsidRPr="00292BEF">
              <w:rPr>
                <w:bCs/>
                <w:szCs w:val="26"/>
                <w:lang w:val="nl-NL"/>
              </w:rPr>
              <w:t>Ngô Thành Long</w:t>
            </w:r>
          </w:p>
        </w:tc>
        <w:tc>
          <w:tcPr>
            <w:tcW w:w="1870" w:type="dxa"/>
          </w:tcPr>
          <w:p w:rsidR="001736BF" w:rsidRPr="00292BEF" w:rsidRDefault="001736BF" w:rsidP="00321CE9">
            <w:pPr>
              <w:rPr>
                <w:szCs w:val="26"/>
                <w:lang w:val="nl-NL"/>
              </w:rPr>
            </w:pPr>
            <w:r>
              <w:rPr>
                <w:szCs w:val="26"/>
                <w:lang w:val="nl-NL"/>
              </w:rPr>
              <w:t>PGS</w:t>
            </w:r>
          </w:p>
        </w:tc>
        <w:tc>
          <w:tcPr>
            <w:tcW w:w="1865" w:type="dxa"/>
          </w:tcPr>
          <w:p w:rsidR="001736BF" w:rsidRPr="00292BEF" w:rsidRDefault="001736BF" w:rsidP="00321CE9">
            <w:pPr>
              <w:rPr>
                <w:szCs w:val="26"/>
                <w:lang w:val="nl-NL"/>
              </w:rPr>
            </w:pPr>
            <w:r w:rsidRPr="00292BEF">
              <w:rPr>
                <w:szCs w:val="26"/>
                <w:lang w:val="nl-NL"/>
              </w:rPr>
              <w:t>TS</w:t>
            </w:r>
          </w:p>
        </w:tc>
        <w:tc>
          <w:tcPr>
            <w:tcW w:w="1877" w:type="dxa"/>
          </w:tcPr>
          <w:p w:rsidR="001736BF" w:rsidRPr="00292BEF" w:rsidRDefault="001736BF" w:rsidP="00321CE9">
            <w:pPr>
              <w:rPr>
                <w:szCs w:val="26"/>
                <w:lang w:val="nl-NL"/>
              </w:rPr>
            </w:pPr>
            <w:r w:rsidRPr="00292BEF">
              <w:rPr>
                <w:szCs w:val="26"/>
                <w:lang w:val="nl-NL"/>
              </w:rPr>
              <w:t>Khoa CNTT</w:t>
            </w:r>
          </w:p>
        </w:tc>
      </w:tr>
    </w:tbl>
    <w:p w:rsidR="001736BF" w:rsidRPr="00292BEF" w:rsidRDefault="001736BF" w:rsidP="00321CE9">
      <w:pPr>
        <w:rPr>
          <w:szCs w:val="26"/>
          <w:lang w:val="nl-NL"/>
        </w:rPr>
      </w:pPr>
      <w:r w:rsidRPr="00292BEF">
        <w:rPr>
          <w:b/>
          <w:bCs/>
          <w:szCs w:val="26"/>
          <w:lang w:val="nl-NL"/>
        </w:rPr>
        <w:t>3. Mục tiêu chuyên đề:</w:t>
      </w:r>
    </w:p>
    <w:p w:rsidR="001736BF" w:rsidRPr="00292BEF" w:rsidRDefault="001736BF" w:rsidP="00321CE9">
      <w:pPr>
        <w:rPr>
          <w:szCs w:val="26"/>
          <w:lang w:val="nl-NL"/>
        </w:rPr>
      </w:pPr>
      <w:r w:rsidRPr="00292BEF">
        <w:rPr>
          <w:szCs w:val="26"/>
          <w:lang w:val="nl-NL"/>
        </w:rPr>
        <w:t>Lô gic mờ loại hai cung cấp cho NCS những kiến thức cơ bản về logic mờ và sự mở rộng sang tập mờ loại hai, một công cụ hiệu quả trong khử tính không chắc chắn. Chuyên đề đề cập đến một số khái niệm về tập mờ và logic mờ, phân cụm dữ liệu mờ, hệ mờ và sự mở rộng sang tập mờ loại hai, cũng như tập mờ loại hai khoảng. NCS cũng được định hướng tìm hiểu các công bố gần đây liên quan đến các chủ đề nghiên cứu.</w:t>
      </w:r>
    </w:p>
    <w:p w:rsidR="001736BF" w:rsidRPr="00292BEF" w:rsidRDefault="001736BF" w:rsidP="00321CE9">
      <w:pPr>
        <w:rPr>
          <w:b/>
          <w:szCs w:val="26"/>
          <w:lang w:val="nl-NL"/>
        </w:rPr>
      </w:pPr>
      <w:r w:rsidRPr="00292BEF">
        <w:rPr>
          <w:b/>
          <w:szCs w:val="26"/>
          <w:lang w:val="nl-NL"/>
        </w:rPr>
        <w:t xml:space="preserve">4. Bộ môn phụ trách: </w:t>
      </w:r>
    </w:p>
    <w:p w:rsidR="001736BF" w:rsidRPr="00292BEF" w:rsidRDefault="001736BF" w:rsidP="00321CE9">
      <w:pPr>
        <w:rPr>
          <w:szCs w:val="26"/>
          <w:lang w:val="nl-NL"/>
        </w:rPr>
      </w:pPr>
      <w:r w:rsidRPr="00292BEF">
        <w:rPr>
          <w:szCs w:val="26"/>
          <w:lang w:val="nl-NL"/>
        </w:rPr>
        <w:t>Bộ môn Hệ thống thông tin</w:t>
      </w:r>
    </w:p>
    <w:p w:rsidR="001736BF" w:rsidRPr="00292BEF" w:rsidRDefault="001736BF" w:rsidP="00321CE9">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p>
    <w:p w:rsidR="001736BF" w:rsidRPr="000B0382" w:rsidRDefault="001736BF" w:rsidP="00321CE9">
      <w:pPr>
        <w:rPr>
          <w:szCs w:val="26"/>
          <w:lang w:val="nl-NL"/>
        </w:rPr>
      </w:pPr>
      <w:r w:rsidRPr="000B0382">
        <w:rPr>
          <w:szCs w:val="26"/>
          <w:lang w:val="nl-NL"/>
        </w:rPr>
        <w:tab/>
        <w:t>Máy chiếu, tài liệu tham khảo, bài báo…</w:t>
      </w:r>
    </w:p>
    <w:p w:rsidR="001736BF" w:rsidRPr="00C93A1C" w:rsidRDefault="001736BF" w:rsidP="00321CE9">
      <w:pPr>
        <w:rPr>
          <w:b/>
          <w:szCs w:val="26"/>
          <w:lang w:val="nl-NL"/>
        </w:rPr>
      </w:pPr>
      <w:r w:rsidRPr="00C93A1C">
        <w:rPr>
          <w:b/>
          <w:szCs w:val="26"/>
          <w:lang w:val="nl-NL"/>
        </w:rPr>
        <w:t>6. Nội dung chi tiết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9"/>
        <w:gridCol w:w="6119"/>
        <w:gridCol w:w="927"/>
        <w:gridCol w:w="1000"/>
      </w:tblGrid>
      <w:tr w:rsidR="001736BF" w:rsidRPr="00292BEF" w:rsidTr="00DA1997">
        <w:trPr>
          <w:trHeight w:val="601"/>
          <w:jc w:val="center"/>
        </w:trPr>
        <w:tc>
          <w:tcPr>
            <w:tcW w:w="695" w:type="pct"/>
            <w:vAlign w:val="center"/>
          </w:tcPr>
          <w:p w:rsidR="001736BF" w:rsidRPr="00292BEF" w:rsidRDefault="001736BF" w:rsidP="00321CE9">
            <w:pPr>
              <w:rPr>
                <w:b/>
                <w:bCs/>
                <w:szCs w:val="26"/>
              </w:rPr>
            </w:pPr>
            <w:r w:rsidRPr="00292BEF">
              <w:rPr>
                <w:b/>
                <w:bCs/>
                <w:szCs w:val="26"/>
                <w:lang w:val="en-GB"/>
              </w:rPr>
              <w:t>Chương</w:t>
            </w:r>
          </w:p>
        </w:tc>
        <w:tc>
          <w:tcPr>
            <w:tcW w:w="3274" w:type="pct"/>
            <w:vAlign w:val="center"/>
          </w:tcPr>
          <w:p w:rsidR="001736BF" w:rsidRPr="003212EF" w:rsidRDefault="001736BF" w:rsidP="00321CE9">
            <w:pPr>
              <w:rPr>
                <w:b/>
              </w:rPr>
            </w:pPr>
            <w:r w:rsidRPr="003212EF">
              <w:rPr>
                <w:b/>
              </w:rPr>
              <w:t>Nội dung</w:t>
            </w:r>
          </w:p>
        </w:tc>
        <w:tc>
          <w:tcPr>
            <w:tcW w:w="496" w:type="pct"/>
            <w:vAlign w:val="center"/>
          </w:tcPr>
          <w:p w:rsidR="001736BF" w:rsidRPr="00292BEF" w:rsidRDefault="001736BF" w:rsidP="00321CE9">
            <w:pPr>
              <w:rPr>
                <w:b/>
                <w:bCs/>
                <w:szCs w:val="26"/>
              </w:rPr>
            </w:pPr>
            <w:r w:rsidRPr="00292BEF">
              <w:rPr>
                <w:b/>
                <w:bCs/>
                <w:szCs w:val="26"/>
              </w:rPr>
              <w:t>Số tiết</w:t>
            </w:r>
          </w:p>
        </w:tc>
        <w:tc>
          <w:tcPr>
            <w:tcW w:w="535" w:type="pct"/>
            <w:vAlign w:val="center"/>
          </w:tcPr>
          <w:p w:rsidR="001736BF" w:rsidRPr="00292BEF" w:rsidRDefault="001736BF" w:rsidP="00321CE9">
            <w:pPr>
              <w:rPr>
                <w:b/>
                <w:bCs/>
                <w:szCs w:val="26"/>
              </w:rPr>
            </w:pPr>
            <w:r w:rsidRPr="00292BEF">
              <w:rPr>
                <w:b/>
                <w:bCs/>
                <w:szCs w:val="26"/>
              </w:rPr>
              <w:t>TLTK</w:t>
            </w:r>
          </w:p>
        </w:tc>
      </w:tr>
      <w:tr w:rsidR="001736BF" w:rsidRPr="00292BEF" w:rsidTr="00DA1997">
        <w:trPr>
          <w:jc w:val="center"/>
        </w:trPr>
        <w:tc>
          <w:tcPr>
            <w:tcW w:w="695" w:type="pct"/>
          </w:tcPr>
          <w:p w:rsidR="001736BF" w:rsidRPr="00292BEF" w:rsidRDefault="001736BF" w:rsidP="00321CE9">
            <w:pPr>
              <w:rPr>
                <w:szCs w:val="26"/>
              </w:rPr>
            </w:pPr>
            <w:r w:rsidRPr="00292BEF">
              <w:rPr>
                <w:szCs w:val="26"/>
              </w:rPr>
              <w:t>1</w:t>
            </w:r>
          </w:p>
        </w:tc>
        <w:tc>
          <w:tcPr>
            <w:tcW w:w="3274" w:type="pct"/>
          </w:tcPr>
          <w:p w:rsidR="001736BF" w:rsidRPr="00292BEF" w:rsidRDefault="001736BF" w:rsidP="00321CE9">
            <w:r w:rsidRPr="00292BEF">
              <w:t>Giới thiệu về tập mờ và logic mờ</w:t>
            </w:r>
          </w:p>
          <w:p w:rsidR="001736BF" w:rsidRPr="00292BEF" w:rsidRDefault="001736BF" w:rsidP="00321CE9">
            <w:r>
              <w:t xml:space="preserve">- </w:t>
            </w:r>
            <w:r w:rsidRPr="00292BEF">
              <w:t>Các khái niệm</w:t>
            </w:r>
          </w:p>
          <w:p w:rsidR="001736BF" w:rsidRPr="00292BEF" w:rsidRDefault="001736BF" w:rsidP="00321CE9">
            <w:r>
              <w:t xml:space="preserve">- </w:t>
            </w:r>
            <w:r w:rsidRPr="00292BEF">
              <w:t>Các phép toán.</w:t>
            </w:r>
          </w:p>
          <w:p w:rsidR="001736BF" w:rsidRPr="00292BEF" w:rsidRDefault="001736BF" w:rsidP="00321CE9">
            <w:r>
              <w:t xml:space="preserve">- </w:t>
            </w:r>
            <w:r w:rsidRPr="00292BEF">
              <w:t>Quan hệ mờ.</w:t>
            </w:r>
          </w:p>
          <w:p w:rsidR="001736BF" w:rsidRPr="00292BEF" w:rsidRDefault="001736BF" w:rsidP="00321CE9">
            <w:r>
              <w:t xml:space="preserve">- </w:t>
            </w:r>
            <w:r w:rsidRPr="00292BEF">
              <w:t>Lập luận mờ</w:t>
            </w:r>
          </w:p>
        </w:tc>
        <w:tc>
          <w:tcPr>
            <w:tcW w:w="496" w:type="pct"/>
          </w:tcPr>
          <w:p w:rsidR="001736BF" w:rsidRPr="00292BEF" w:rsidRDefault="00B41073" w:rsidP="00321CE9">
            <w:pPr>
              <w:rPr>
                <w:szCs w:val="26"/>
              </w:rPr>
            </w:pPr>
            <w:r>
              <w:rPr>
                <w:szCs w:val="26"/>
              </w:rPr>
              <w:t>9</w:t>
            </w:r>
          </w:p>
        </w:tc>
        <w:tc>
          <w:tcPr>
            <w:tcW w:w="535" w:type="pct"/>
          </w:tcPr>
          <w:p w:rsidR="001736BF" w:rsidRPr="00292BEF" w:rsidRDefault="001736BF" w:rsidP="00321CE9">
            <w:pPr>
              <w:rPr>
                <w:szCs w:val="26"/>
              </w:rPr>
            </w:pPr>
            <w:r w:rsidRPr="00292BEF">
              <w:rPr>
                <w:szCs w:val="26"/>
              </w:rPr>
              <w:t>11</w:t>
            </w:r>
          </w:p>
        </w:tc>
      </w:tr>
      <w:tr w:rsidR="001736BF" w:rsidRPr="00292BEF" w:rsidTr="00DA1997">
        <w:trPr>
          <w:jc w:val="center"/>
        </w:trPr>
        <w:tc>
          <w:tcPr>
            <w:tcW w:w="695" w:type="pct"/>
          </w:tcPr>
          <w:p w:rsidR="001736BF" w:rsidRPr="00292BEF" w:rsidRDefault="001736BF" w:rsidP="00321CE9">
            <w:pPr>
              <w:rPr>
                <w:szCs w:val="26"/>
              </w:rPr>
            </w:pPr>
            <w:r w:rsidRPr="00292BEF">
              <w:rPr>
                <w:szCs w:val="26"/>
              </w:rPr>
              <w:t>2</w:t>
            </w:r>
          </w:p>
        </w:tc>
        <w:tc>
          <w:tcPr>
            <w:tcW w:w="3274" w:type="pct"/>
          </w:tcPr>
          <w:p w:rsidR="001736BF" w:rsidRPr="00292BEF" w:rsidRDefault="001736BF" w:rsidP="00321CE9">
            <w:pPr>
              <w:rPr>
                <w:szCs w:val="26"/>
              </w:rPr>
            </w:pPr>
            <w:r w:rsidRPr="00292BEF">
              <w:rPr>
                <w:szCs w:val="26"/>
              </w:rPr>
              <w:t>Hệ logic mờ và ứng dụng</w:t>
            </w:r>
          </w:p>
          <w:p w:rsidR="001736BF" w:rsidRPr="00292BEF" w:rsidRDefault="001736BF" w:rsidP="00321CE9">
            <w:pPr>
              <w:rPr>
                <w:szCs w:val="26"/>
              </w:rPr>
            </w:pPr>
            <w:r w:rsidRPr="00292BEF">
              <w:rPr>
                <w:szCs w:val="26"/>
              </w:rPr>
              <w:t>Cấu trúc và suy diễn trong hệ logic mờ</w:t>
            </w:r>
          </w:p>
          <w:p w:rsidR="001736BF" w:rsidRPr="00292BEF" w:rsidRDefault="001736BF" w:rsidP="00321CE9">
            <w:pPr>
              <w:rPr>
                <w:szCs w:val="26"/>
              </w:rPr>
            </w:pPr>
            <w:r w:rsidRPr="00292BEF">
              <w:rPr>
                <w:szCs w:val="26"/>
              </w:rPr>
              <w:t>Các mô hình mờ khác nhau</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szCs w:val="26"/>
              </w:rPr>
            </w:pPr>
            <w:r>
              <w:rPr>
                <w:szCs w:val="26"/>
              </w:rPr>
              <w:t>9</w:t>
            </w:r>
          </w:p>
        </w:tc>
        <w:tc>
          <w:tcPr>
            <w:tcW w:w="535" w:type="pct"/>
          </w:tcPr>
          <w:p w:rsidR="001736BF" w:rsidRPr="00292BEF" w:rsidRDefault="001736BF" w:rsidP="00321CE9">
            <w:pPr>
              <w:rPr>
                <w:szCs w:val="26"/>
              </w:rPr>
            </w:pPr>
            <w:r w:rsidRPr="00292BEF">
              <w:rPr>
                <w:szCs w:val="26"/>
              </w:rPr>
              <w:t>11</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t>3</w:t>
            </w:r>
          </w:p>
        </w:tc>
        <w:tc>
          <w:tcPr>
            <w:tcW w:w="3274" w:type="pct"/>
          </w:tcPr>
          <w:p w:rsidR="001736BF" w:rsidRPr="00292BEF" w:rsidRDefault="001736BF" w:rsidP="00321CE9">
            <w:pPr>
              <w:rPr>
                <w:szCs w:val="26"/>
              </w:rPr>
            </w:pPr>
            <w:r w:rsidRPr="00292BEF">
              <w:rPr>
                <w:szCs w:val="26"/>
              </w:rPr>
              <w:t>Tập mờ loại hai</w:t>
            </w:r>
          </w:p>
          <w:p w:rsidR="001736BF" w:rsidRPr="00292BEF" w:rsidRDefault="001736BF" w:rsidP="00321CE9">
            <w:pPr>
              <w:rPr>
                <w:szCs w:val="26"/>
              </w:rPr>
            </w:pPr>
            <w:r w:rsidRPr="00292BEF">
              <w:rPr>
                <w:szCs w:val="26"/>
              </w:rPr>
              <w:t>Các khái niệm mở rộng.</w:t>
            </w:r>
          </w:p>
          <w:p w:rsidR="001736BF" w:rsidRPr="00292BEF" w:rsidRDefault="001736BF" w:rsidP="00321CE9">
            <w:pPr>
              <w:rPr>
                <w:szCs w:val="26"/>
              </w:rPr>
            </w:pPr>
            <w:r w:rsidRPr="00292BEF">
              <w:rPr>
                <w:szCs w:val="26"/>
              </w:rPr>
              <w:t>Các phép toán</w:t>
            </w:r>
          </w:p>
          <w:p w:rsidR="001736BF" w:rsidRPr="00292BEF" w:rsidRDefault="001736BF" w:rsidP="00321CE9">
            <w:pPr>
              <w:rPr>
                <w:szCs w:val="26"/>
              </w:rPr>
            </w:pPr>
            <w:r w:rsidRPr="00292BEF">
              <w:rPr>
                <w:szCs w:val="26"/>
              </w:rPr>
              <w:lastRenderedPageBreak/>
              <w:t>Tập mờ loại hai khoảng</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iCs/>
                <w:szCs w:val="26"/>
              </w:rPr>
            </w:pPr>
            <w:r>
              <w:rPr>
                <w:iCs/>
                <w:szCs w:val="26"/>
              </w:rPr>
              <w:lastRenderedPageBreak/>
              <w:t>9</w:t>
            </w:r>
          </w:p>
        </w:tc>
        <w:tc>
          <w:tcPr>
            <w:tcW w:w="535" w:type="pct"/>
          </w:tcPr>
          <w:p w:rsidR="001736BF" w:rsidRPr="00292BEF" w:rsidRDefault="001736BF" w:rsidP="00321CE9">
            <w:pPr>
              <w:rPr>
                <w:i/>
                <w:iCs/>
                <w:szCs w:val="26"/>
              </w:rPr>
            </w:pPr>
            <w:r w:rsidRPr="00292BEF">
              <w:rPr>
                <w:i/>
                <w:iCs/>
                <w:szCs w:val="26"/>
              </w:rPr>
              <w:t>2,5</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lastRenderedPageBreak/>
              <w:t>4</w:t>
            </w:r>
          </w:p>
        </w:tc>
        <w:tc>
          <w:tcPr>
            <w:tcW w:w="3274" w:type="pct"/>
          </w:tcPr>
          <w:p w:rsidR="001736BF" w:rsidRPr="00292BEF" w:rsidRDefault="001736BF" w:rsidP="00321CE9">
            <w:pPr>
              <w:rPr>
                <w:szCs w:val="26"/>
              </w:rPr>
            </w:pPr>
            <w:r w:rsidRPr="00292BEF">
              <w:rPr>
                <w:szCs w:val="26"/>
              </w:rPr>
              <w:t>Hệ logic mờ loại hai</w:t>
            </w:r>
          </w:p>
          <w:p w:rsidR="001736BF" w:rsidRPr="00292BEF" w:rsidRDefault="001736BF" w:rsidP="00321CE9">
            <w:pPr>
              <w:rPr>
                <w:szCs w:val="26"/>
              </w:rPr>
            </w:pPr>
            <w:r w:rsidRPr="00292BEF">
              <w:rPr>
                <w:szCs w:val="26"/>
              </w:rPr>
              <w:t>Cấu trúc</w:t>
            </w:r>
          </w:p>
          <w:p w:rsidR="001736BF" w:rsidRPr="00292BEF" w:rsidRDefault="001736BF" w:rsidP="00321CE9">
            <w:pPr>
              <w:rPr>
                <w:szCs w:val="26"/>
              </w:rPr>
            </w:pPr>
            <w:r w:rsidRPr="00292BEF">
              <w:rPr>
                <w:szCs w:val="26"/>
              </w:rPr>
              <w:t>Phương pháp suy diễn</w:t>
            </w:r>
          </w:p>
          <w:p w:rsidR="001736BF" w:rsidRPr="00292BEF" w:rsidRDefault="001736BF" w:rsidP="00321CE9">
            <w:pPr>
              <w:rPr>
                <w:szCs w:val="26"/>
              </w:rPr>
            </w:pPr>
            <w:r w:rsidRPr="00292BEF">
              <w:rPr>
                <w:szCs w:val="26"/>
              </w:rPr>
              <w:t>Phương pháp giải mờ</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iCs/>
                <w:szCs w:val="26"/>
              </w:rPr>
            </w:pPr>
            <w:r>
              <w:rPr>
                <w:iCs/>
                <w:szCs w:val="26"/>
              </w:rPr>
              <w:t>9</w:t>
            </w:r>
          </w:p>
        </w:tc>
        <w:tc>
          <w:tcPr>
            <w:tcW w:w="535" w:type="pct"/>
          </w:tcPr>
          <w:p w:rsidR="001736BF" w:rsidRPr="00292BEF" w:rsidRDefault="001736BF" w:rsidP="00321CE9">
            <w:pPr>
              <w:rPr>
                <w:i/>
                <w:iCs/>
                <w:szCs w:val="26"/>
              </w:rPr>
            </w:pPr>
            <w:r w:rsidRPr="00292BEF">
              <w:rPr>
                <w:i/>
                <w:iCs/>
                <w:szCs w:val="26"/>
              </w:rPr>
              <w:t>2,6,7</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t>5</w:t>
            </w:r>
          </w:p>
        </w:tc>
        <w:tc>
          <w:tcPr>
            <w:tcW w:w="3274" w:type="pct"/>
          </w:tcPr>
          <w:p w:rsidR="001736BF" w:rsidRPr="00292BEF" w:rsidRDefault="001736BF" w:rsidP="00321CE9">
            <w:pPr>
              <w:rPr>
                <w:szCs w:val="26"/>
              </w:rPr>
            </w:pPr>
            <w:r w:rsidRPr="00292BEF">
              <w:rPr>
                <w:szCs w:val="26"/>
              </w:rPr>
              <w:t>Hệ logic mờ loại hai khoảng</w:t>
            </w:r>
          </w:p>
          <w:p w:rsidR="001736BF" w:rsidRPr="00292BEF" w:rsidRDefault="001736BF" w:rsidP="00321CE9">
            <w:pPr>
              <w:rPr>
                <w:szCs w:val="26"/>
              </w:rPr>
            </w:pPr>
            <w:r w:rsidRPr="00292BEF">
              <w:rPr>
                <w:szCs w:val="26"/>
              </w:rPr>
              <w:t>Cấu trúc</w:t>
            </w:r>
          </w:p>
          <w:p w:rsidR="001736BF" w:rsidRPr="00292BEF" w:rsidRDefault="001736BF" w:rsidP="00321CE9">
            <w:pPr>
              <w:rPr>
                <w:szCs w:val="26"/>
              </w:rPr>
            </w:pPr>
            <w:r w:rsidRPr="00292BEF">
              <w:rPr>
                <w:szCs w:val="26"/>
              </w:rPr>
              <w:t>Phương pháp suy diễn</w:t>
            </w:r>
          </w:p>
          <w:p w:rsidR="001736BF" w:rsidRPr="00292BEF" w:rsidRDefault="001736BF" w:rsidP="00321CE9">
            <w:pPr>
              <w:rPr>
                <w:szCs w:val="26"/>
              </w:rPr>
            </w:pPr>
            <w:r w:rsidRPr="00292BEF">
              <w:rPr>
                <w:szCs w:val="26"/>
              </w:rPr>
              <w:t>Phương pháp giải mờ</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iCs/>
                <w:szCs w:val="26"/>
              </w:rPr>
            </w:pPr>
            <w:r>
              <w:rPr>
                <w:iCs/>
                <w:szCs w:val="26"/>
              </w:rPr>
              <w:t>9</w:t>
            </w:r>
          </w:p>
        </w:tc>
        <w:tc>
          <w:tcPr>
            <w:tcW w:w="535" w:type="pct"/>
          </w:tcPr>
          <w:p w:rsidR="001736BF" w:rsidRPr="00292BEF" w:rsidRDefault="001736BF" w:rsidP="00321CE9">
            <w:pPr>
              <w:rPr>
                <w:i/>
                <w:iCs/>
                <w:szCs w:val="26"/>
              </w:rPr>
            </w:pPr>
            <w:r w:rsidRPr="00292BEF">
              <w:rPr>
                <w:i/>
                <w:iCs/>
                <w:szCs w:val="26"/>
              </w:rPr>
              <w:t>4,8</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t>6</w:t>
            </w:r>
          </w:p>
        </w:tc>
        <w:tc>
          <w:tcPr>
            <w:tcW w:w="3274" w:type="pct"/>
          </w:tcPr>
          <w:p w:rsidR="001736BF" w:rsidRPr="00292BEF" w:rsidRDefault="001736BF" w:rsidP="00321CE9">
            <w:pPr>
              <w:rPr>
                <w:szCs w:val="26"/>
              </w:rPr>
            </w:pPr>
            <w:r w:rsidRPr="00292BEF">
              <w:rPr>
                <w:szCs w:val="26"/>
              </w:rPr>
              <w:t>Biển diễn hình học cho tập mờ</w:t>
            </w:r>
          </w:p>
          <w:p w:rsidR="001736BF" w:rsidRPr="00292BEF" w:rsidRDefault="001736BF" w:rsidP="00321CE9">
            <w:pPr>
              <w:rPr>
                <w:szCs w:val="26"/>
              </w:rPr>
            </w:pPr>
            <w:r w:rsidRPr="00292BEF">
              <w:rPr>
                <w:szCs w:val="26"/>
              </w:rPr>
              <w:t>Hình học trong tập mờ loại 1</w:t>
            </w:r>
          </w:p>
          <w:p w:rsidR="001736BF" w:rsidRPr="00292BEF" w:rsidRDefault="001736BF" w:rsidP="00321CE9">
            <w:pPr>
              <w:rPr>
                <w:szCs w:val="26"/>
              </w:rPr>
            </w:pPr>
            <w:r w:rsidRPr="00292BEF">
              <w:rPr>
                <w:szCs w:val="26"/>
              </w:rPr>
              <w:t>Hình học cho tập mờ loại hai khoảng.</w:t>
            </w:r>
          </w:p>
          <w:p w:rsidR="001736BF" w:rsidRPr="00292BEF" w:rsidRDefault="001736BF" w:rsidP="00321CE9">
            <w:pPr>
              <w:rPr>
                <w:szCs w:val="26"/>
              </w:rPr>
            </w:pPr>
            <w:r w:rsidRPr="00292BEF">
              <w:rPr>
                <w:szCs w:val="26"/>
              </w:rPr>
              <w:t>Lưới tam giác trong tập mờ loại hai</w:t>
            </w:r>
          </w:p>
          <w:p w:rsidR="001736BF" w:rsidRPr="00292BEF" w:rsidRDefault="001736BF" w:rsidP="00321CE9">
            <w:pPr>
              <w:rPr>
                <w:szCs w:val="26"/>
              </w:rPr>
            </w:pPr>
            <w:r w:rsidRPr="00292BEF">
              <w:rPr>
                <w:szCs w:val="26"/>
              </w:rPr>
              <w:t>Phương pháp zSlice.</w:t>
            </w:r>
          </w:p>
        </w:tc>
        <w:tc>
          <w:tcPr>
            <w:tcW w:w="496" w:type="pct"/>
          </w:tcPr>
          <w:p w:rsidR="001736BF" w:rsidRPr="00292BEF" w:rsidRDefault="00B41073" w:rsidP="00321CE9">
            <w:pPr>
              <w:rPr>
                <w:iCs/>
                <w:szCs w:val="26"/>
              </w:rPr>
            </w:pPr>
            <w:r>
              <w:rPr>
                <w:iCs/>
                <w:szCs w:val="26"/>
              </w:rPr>
              <w:t>18</w:t>
            </w:r>
          </w:p>
        </w:tc>
        <w:tc>
          <w:tcPr>
            <w:tcW w:w="535" w:type="pct"/>
          </w:tcPr>
          <w:p w:rsidR="001736BF" w:rsidRPr="00292BEF" w:rsidRDefault="001736BF" w:rsidP="00321CE9">
            <w:pPr>
              <w:rPr>
                <w:i/>
                <w:iCs/>
                <w:szCs w:val="26"/>
              </w:rPr>
            </w:pPr>
            <w:r w:rsidRPr="00292BEF">
              <w:rPr>
                <w:i/>
                <w:iCs/>
                <w:szCs w:val="26"/>
              </w:rPr>
              <w:t>9,10,14</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t>7</w:t>
            </w:r>
          </w:p>
        </w:tc>
        <w:tc>
          <w:tcPr>
            <w:tcW w:w="3274" w:type="pct"/>
          </w:tcPr>
          <w:p w:rsidR="001736BF" w:rsidRPr="00292BEF" w:rsidRDefault="001736BF" w:rsidP="00321CE9">
            <w:pPr>
              <w:rPr>
                <w:szCs w:val="26"/>
              </w:rPr>
            </w:pPr>
            <w:r w:rsidRPr="00292BEF">
              <w:rPr>
                <w:szCs w:val="26"/>
              </w:rPr>
              <w:t>Phương pháp phân cụm dữ liệu mờ</w:t>
            </w:r>
          </w:p>
          <w:p w:rsidR="001736BF" w:rsidRPr="00292BEF" w:rsidRDefault="001736BF" w:rsidP="00321CE9">
            <w:pPr>
              <w:rPr>
                <w:szCs w:val="26"/>
              </w:rPr>
            </w:pPr>
            <w:r w:rsidRPr="00292BEF">
              <w:rPr>
                <w:szCs w:val="26"/>
              </w:rPr>
              <w:t>Thuật toán c-mean mờ.</w:t>
            </w:r>
          </w:p>
          <w:p w:rsidR="001736BF" w:rsidRPr="00292BEF" w:rsidRDefault="001736BF" w:rsidP="00321CE9">
            <w:pPr>
              <w:rPr>
                <w:szCs w:val="26"/>
              </w:rPr>
            </w:pPr>
            <w:r w:rsidRPr="00292BEF">
              <w:rPr>
                <w:szCs w:val="26"/>
              </w:rPr>
              <w:t>Thuật toán c-Mean mờ loại hai.</w:t>
            </w:r>
          </w:p>
          <w:p w:rsidR="001736BF" w:rsidRPr="00292BEF" w:rsidRDefault="001736BF" w:rsidP="00321CE9">
            <w:pPr>
              <w:rPr>
                <w:szCs w:val="26"/>
              </w:rPr>
            </w:pPr>
            <w:r w:rsidRPr="00292BEF">
              <w:rPr>
                <w:szCs w:val="26"/>
              </w:rPr>
              <w:t>Một số phương pháp phân cụm mờ khác.</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iCs/>
                <w:szCs w:val="26"/>
              </w:rPr>
            </w:pPr>
            <w:r>
              <w:rPr>
                <w:iCs/>
                <w:szCs w:val="26"/>
              </w:rPr>
              <w:t>9</w:t>
            </w:r>
          </w:p>
        </w:tc>
        <w:tc>
          <w:tcPr>
            <w:tcW w:w="535" w:type="pct"/>
          </w:tcPr>
          <w:p w:rsidR="001736BF" w:rsidRPr="00292BEF" w:rsidRDefault="001736BF" w:rsidP="00321CE9">
            <w:pPr>
              <w:rPr>
                <w:i/>
                <w:iCs/>
                <w:szCs w:val="26"/>
              </w:rPr>
            </w:pPr>
            <w:r w:rsidRPr="00292BEF">
              <w:rPr>
                <w:i/>
                <w:iCs/>
                <w:szCs w:val="26"/>
              </w:rPr>
              <w:t>13,11</w:t>
            </w:r>
          </w:p>
        </w:tc>
      </w:tr>
      <w:tr w:rsidR="001736BF" w:rsidRPr="00292BEF" w:rsidTr="00DA1997">
        <w:trPr>
          <w:jc w:val="center"/>
        </w:trPr>
        <w:tc>
          <w:tcPr>
            <w:tcW w:w="695" w:type="pct"/>
            <w:vAlign w:val="center"/>
          </w:tcPr>
          <w:p w:rsidR="001736BF" w:rsidRPr="00292BEF" w:rsidRDefault="001736BF" w:rsidP="00321CE9">
            <w:pPr>
              <w:rPr>
                <w:szCs w:val="26"/>
              </w:rPr>
            </w:pPr>
            <w:r w:rsidRPr="00292BEF">
              <w:rPr>
                <w:szCs w:val="26"/>
              </w:rPr>
              <w:t>8</w:t>
            </w:r>
          </w:p>
        </w:tc>
        <w:tc>
          <w:tcPr>
            <w:tcW w:w="3274" w:type="pct"/>
          </w:tcPr>
          <w:p w:rsidR="001736BF" w:rsidRPr="00292BEF" w:rsidRDefault="001736BF" w:rsidP="00321CE9">
            <w:pPr>
              <w:rPr>
                <w:szCs w:val="26"/>
              </w:rPr>
            </w:pPr>
            <w:r w:rsidRPr="00292BEF">
              <w:rPr>
                <w:szCs w:val="26"/>
              </w:rPr>
              <w:t>Ứng dụng logic mờ trong xử lý ảnh và nhận dạng</w:t>
            </w:r>
          </w:p>
          <w:p w:rsidR="001736BF" w:rsidRPr="00292BEF" w:rsidRDefault="001736BF" w:rsidP="00321CE9">
            <w:pPr>
              <w:rPr>
                <w:szCs w:val="26"/>
              </w:rPr>
            </w:pPr>
            <w:r w:rsidRPr="00292BEF">
              <w:rPr>
                <w:szCs w:val="26"/>
              </w:rPr>
              <w:t>Các đại lượng độ đo mờ</w:t>
            </w:r>
          </w:p>
          <w:p w:rsidR="001736BF" w:rsidRPr="00292BEF" w:rsidRDefault="001736BF" w:rsidP="00321CE9">
            <w:pPr>
              <w:rPr>
                <w:szCs w:val="26"/>
              </w:rPr>
            </w:pPr>
            <w:r w:rsidRPr="00292BEF">
              <w:rPr>
                <w:szCs w:val="26"/>
              </w:rPr>
              <w:t>Ứng dụng</w:t>
            </w:r>
          </w:p>
        </w:tc>
        <w:tc>
          <w:tcPr>
            <w:tcW w:w="496" w:type="pct"/>
          </w:tcPr>
          <w:p w:rsidR="001736BF" w:rsidRPr="00292BEF" w:rsidRDefault="00B41073" w:rsidP="00321CE9">
            <w:pPr>
              <w:rPr>
                <w:iCs/>
                <w:szCs w:val="26"/>
              </w:rPr>
            </w:pPr>
            <w:r>
              <w:rPr>
                <w:iCs/>
                <w:szCs w:val="26"/>
              </w:rPr>
              <w:t>18</w:t>
            </w:r>
          </w:p>
        </w:tc>
        <w:tc>
          <w:tcPr>
            <w:tcW w:w="535" w:type="pct"/>
          </w:tcPr>
          <w:p w:rsidR="001736BF" w:rsidRPr="00292BEF" w:rsidRDefault="001736BF" w:rsidP="00321CE9">
            <w:pPr>
              <w:rPr>
                <w:i/>
                <w:iCs/>
                <w:szCs w:val="26"/>
              </w:rPr>
            </w:pPr>
            <w:r w:rsidRPr="00292BEF">
              <w:rPr>
                <w:i/>
                <w:iCs/>
                <w:szCs w:val="26"/>
              </w:rPr>
              <w:t>11,12</w:t>
            </w:r>
          </w:p>
        </w:tc>
      </w:tr>
      <w:tr w:rsidR="001736BF" w:rsidRPr="00292BEF" w:rsidTr="00DA1997">
        <w:trPr>
          <w:jc w:val="center"/>
        </w:trPr>
        <w:tc>
          <w:tcPr>
            <w:tcW w:w="695" w:type="pct"/>
            <w:vAlign w:val="center"/>
          </w:tcPr>
          <w:p w:rsidR="001736BF" w:rsidRPr="00292BEF" w:rsidRDefault="001736BF" w:rsidP="00321CE9">
            <w:pPr>
              <w:rPr>
                <w:szCs w:val="26"/>
              </w:rPr>
            </w:pPr>
          </w:p>
        </w:tc>
        <w:tc>
          <w:tcPr>
            <w:tcW w:w="3274" w:type="pct"/>
          </w:tcPr>
          <w:p w:rsidR="001736BF" w:rsidRPr="00292BEF" w:rsidRDefault="001736BF" w:rsidP="00321CE9">
            <w:pPr>
              <w:rPr>
                <w:b/>
                <w:bCs/>
                <w:szCs w:val="26"/>
              </w:rPr>
            </w:pPr>
            <w:r w:rsidRPr="00292BEF">
              <w:rPr>
                <w:b/>
                <w:bCs/>
                <w:szCs w:val="26"/>
              </w:rPr>
              <w:t>Tổng</w:t>
            </w:r>
          </w:p>
        </w:tc>
        <w:tc>
          <w:tcPr>
            <w:tcW w:w="496" w:type="pct"/>
          </w:tcPr>
          <w:p w:rsidR="001736BF" w:rsidRPr="00292BEF" w:rsidRDefault="00B41073" w:rsidP="00321CE9">
            <w:pPr>
              <w:rPr>
                <w:iCs/>
                <w:szCs w:val="26"/>
              </w:rPr>
            </w:pPr>
            <w:r>
              <w:rPr>
                <w:iCs/>
                <w:szCs w:val="26"/>
              </w:rPr>
              <w:t>90</w:t>
            </w:r>
          </w:p>
        </w:tc>
        <w:tc>
          <w:tcPr>
            <w:tcW w:w="535" w:type="pct"/>
          </w:tcPr>
          <w:p w:rsidR="001736BF" w:rsidRPr="00292BEF" w:rsidRDefault="001736BF" w:rsidP="00321CE9">
            <w:pPr>
              <w:rPr>
                <w:i/>
                <w:iCs/>
                <w:szCs w:val="26"/>
              </w:rPr>
            </w:pPr>
          </w:p>
        </w:tc>
      </w:tr>
    </w:tbl>
    <w:p w:rsidR="001736BF" w:rsidRPr="00292BEF" w:rsidRDefault="001736BF" w:rsidP="00321CE9">
      <w:pPr>
        <w:rPr>
          <w:b/>
          <w:szCs w:val="26"/>
        </w:rPr>
      </w:pPr>
      <w:r w:rsidRPr="00292BEF">
        <w:rPr>
          <w:b/>
          <w:szCs w:val="26"/>
        </w:rPr>
        <w:t>7.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23"/>
        <w:gridCol w:w="835"/>
        <w:gridCol w:w="1639"/>
        <w:gridCol w:w="679"/>
        <w:gridCol w:w="735"/>
      </w:tblGrid>
      <w:tr w:rsidR="001736BF" w:rsidRPr="00292BEF" w:rsidTr="00DA1997">
        <w:trPr>
          <w:cantSplit/>
          <w:trHeight w:val="158"/>
        </w:trPr>
        <w:tc>
          <w:tcPr>
            <w:tcW w:w="286" w:type="pct"/>
            <w:vMerge w:val="restart"/>
          </w:tcPr>
          <w:p w:rsidR="001736BF" w:rsidRPr="00292BEF" w:rsidRDefault="001736BF" w:rsidP="00321CE9">
            <w:pPr>
              <w:rPr>
                <w:szCs w:val="26"/>
                <w:lang w:val="nl-NL"/>
              </w:rPr>
            </w:pPr>
            <w:r w:rsidRPr="00292BEF">
              <w:rPr>
                <w:szCs w:val="26"/>
                <w:lang w:val="nl-NL"/>
              </w:rPr>
              <w:t>TT</w:t>
            </w:r>
          </w:p>
        </w:tc>
        <w:tc>
          <w:tcPr>
            <w:tcW w:w="2634" w:type="pct"/>
            <w:vMerge w:val="restart"/>
            <w:vAlign w:val="center"/>
          </w:tcPr>
          <w:p w:rsidR="001736BF" w:rsidRPr="00292BEF" w:rsidRDefault="001736BF" w:rsidP="00321CE9">
            <w:pPr>
              <w:rPr>
                <w:szCs w:val="26"/>
                <w:lang w:val="nl-NL"/>
              </w:rPr>
            </w:pPr>
            <w:r w:rsidRPr="00292BEF">
              <w:rPr>
                <w:szCs w:val="26"/>
                <w:lang w:val="nl-NL"/>
              </w:rPr>
              <w:t>Tên tài liệu</w:t>
            </w:r>
          </w:p>
        </w:tc>
        <w:tc>
          <w:tcPr>
            <w:tcW w:w="2080" w:type="pct"/>
            <w:gridSpan w:val="4"/>
          </w:tcPr>
          <w:p w:rsidR="001736BF" w:rsidRPr="00292BEF" w:rsidRDefault="001736BF" w:rsidP="00321CE9">
            <w:pPr>
              <w:rPr>
                <w:szCs w:val="26"/>
                <w:lang w:val="nl-NL"/>
              </w:rPr>
            </w:pPr>
            <w:r w:rsidRPr="00292BEF">
              <w:rPr>
                <w:szCs w:val="26"/>
                <w:lang w:val="nl-NL"/>
              </w:rPr>
              <w:t>Tình trạng tài liệu</w:t>
            </w:r>
          </w:p>
        </w:tc>
      </w:tr>
      <w:tr w:rsidR="001736BF" w:rsidRPr="00292BEF" w:rsidTr="00DA1997">
        <w:trPr>
          <w:cantSplit/>
          <w:trHeight w:val="157"/>
        </w:trPr>
        <w:tc>
          <w:tcPr>
            <w:tcW w:w="286" w:type="pct"/>
            <w:vMerge/>
          </w:tcPr>
          <w:p w:rsidR="001736BF" w:rsidRPr="00292BEF" w:rsidRDefault="001736BF" w:rsidP="00321CE9">
            <w:pPr>
              <w:rPr>
                <w:szCs w:val="26"/>
                <w:lang w:val="nl-NL"/>
              </w:rPr>
            </w:pPr>
          </w:p>
        </w:tc>
        <w:tc>
          <w:tcPr>
            <w:tcW w:w="2634" w:type="pct"/>
            <w:vMerge/>
          </w:tcPr>
          <w:p w:rsidR="001736BF" w:rsidRPr="00292BEF" w:rsidRDefault="001736BF" w:rsidP="00321CE9">
            <w:pPr>
              <w:rPr>
                <w:szCs w:val="26"/>
                <w:lang w:val="nl-NL"/>
              </w:rPr>
            </w:pPr>
          </w:p>
        </w:tc>
        <w:tc>
          <w:tcPr>
            <w:tcW w:w="447" w:type="pct"/>
          </w:tcPr>
          <w:p w:rsidR="001736BF" w:rsidRPr="00292BEF" w:rsidRDefault="001736BF" w:rsidP="00321CE9">
            <w:pPr>
              <w:rPr>
                <w:szCs w:val="26"/>
                <w:lang w:val="nl-NL"/>
              </w:rPr>
            </w:pPr>
            <w:r w:rsidRPr="00292BEF">
              <w:rPr>
                <w:szCs w:val="26"/>
                <w:lang w:val="nl-NL"/>
              </w:rPr>
              <w:t>Có trên thư viện</w:t>
            </w:r>
          </w:p>
        </w:tc>
        <w:tc>
          <w:tcPr>
            <w:tcW w:w="877" w:type="pct"/>
          </w:tcPr>
          <w:p w:rsidR="001736BF" w:rsidRPr="00292BEF" w:rsidRDefault="001736BF" w:rsidP="00321CE9">
            <w:pPr>
              <w:rPr>
                <w:szCs w:val="26"/>
                <w:lang w:val="nl-NL"/>
              </w:rPr>
            </w:pPr>
            <w:r w:rsidRPr="00292BEF">
              <w:rPr>
                <w:szCs w:val="26"/>
                <w:lang w:val="nl-NL"/>
              </w:rPr>
              <w:t>Giáo viên  hoặc Khoa có,  cho mượn để TV pho tô hoặc có File Điện tử</w:t>
            </w:r>
          </w:p>
        </w:tc>
        <w:tc>
          <w:tcPr>
            <w:tcW w:w="363" w:type="pct"/>
          </w:tcPr>
          <w:p w:rsidR="001736BF" w:rsidRPr="00292BEF" w:rsidRDefault="001736BF" w:rsidP="00321CE9">
            <w:pPr>
              <w:rPr>
                <w:szCs w:val="26"/>
              </w:rPr>
            </w:pPr>
            <w:r w:rsidRPr="00292BEF">
              <w:rPr>
                <w:szCs w:val="26"/>
              </w:rPr>
              <w:t>Đề nghị mua mới</w:t>
            </w:r>
          </w:p>
        </w:tc>
        <w:tc>
          <w:tcPr>
            <w:tcW w:w="393" w:type="pct"/>
          </w:tcPr>
          <w:p w:rsidR="001736BF" w:rsidRPr="00292BEF" w:rsidRDefault="001736BF" w:rsidP="00321CE9">
            <w:pPr>
              <w:rPr>
                <w:szCs w:val="26"/>
              </w:rPr>
            </w:pPr>
            <w:r w:rsidRPr="00292BEF">
              <w:rPr>
                <w:szCs w:val="26"/>
              </w:rPr>
              <w:t>Đề nghị biên soạn mới</w:t>
            </w: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w:t>
            </w:r>
          </w:p>
        </w:tc>
        <w:tc>
          <w:tcPr>
            <w:tcW w:w="2634" w:type="pct"/>
          </w:tcPr>
          <w:p w:rsidR="001736BF" w:rsidRPr="00292BEF" w:rsidRDefault="00C93A1C" w:rsidP="00321CE9">
            <w:pPr>
              <w:rPr>
                <w:szCs w:val="26"/>
                <w:lang w:val="nl-NL"/>
              </w:rPr>
            </w:pPr>
            <w:hyperlink r:id="rId36" w:history="1">
              <w:r w:rsidR="001736BF" w:rsidRPr="00292BEF">
                <w:rPr>
                  <w:szCs w:val="26"/>
                  <w:lang w:val="nl-NL"/>
                </w:rPr>
                <w:t>J.M</w:t>
              </w:r>
            </w:hyperlink>
            <w:r w:rsidR="001736BF" w:rsidRPr="00292BEF">
              <w:rPr>
                <w:szCs w:val="26"/>
                <w:lang w:val="nl-NL"/>
              </w:rPr>
              <w:t xml:space="preserve"> Mendel, Uncertain Rule-Based Fuzzy Logic Systems: Introduction and New Directions, Prentice-Hall, Upper Saddle River, NJ, 2001</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p>
        </w:tc>
        <w:tc>
          <w:tcPr>
            <w:tcW w:w="363" w:type="pct"/>
          </w:tcPr>
          <w:p w:rsidR="001736BF" w:rsidRPr="00292BEF" w:rsidRDefault="001736BF" w:rsidP="00321CE9">
            <w:pPr>
              <w:rPr>
                <w:szCs w:val="26"/>
                <w:lang w:val="nl-NL"/>
              </w:rPr>
            </w:pPr>
            <w:r w:rsidRPr="00292BEF">
              <w:rPr>
                <w:szCs w:val="26"/>
                <w:lang w:val="nl-NL"/>
              </w:rPr>
              <w:t>x</w:t>
            </w: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2</w:t>
            </w:r>
          </w:p>
        </w:tc>
        <w:tc>
          <w:tcPr>
            <w:tcW w:w="2634" w:type="pct"/>
          </w:tcPr>
          <w:p w:rsidR="001736BF" w:rsidRPr="00292BEF" w:rsidRDefault="001736BF" w:rsidP="00321CE9">
            <w:pPr>
              <w:rPr>
                <w:szCs w:val="26"/>
                <w:lang w:val="nl-NL"/>
              </w:rPr>
            </w:pPr>
            <w:r w:rsidRPr="00292BEF">
              <w:rPr>
                <w:b/>
                <w:bCs/>
                <w:szCs w:val="26"/>
                <w:lang w:val="nl-NL"/>
              </w:rPr>
              <w:t>Castillo</w:t>
            </w:r>
            <w:r w:rsidRPr="00292BEF">
              <w:rPr>
                <w:szCs w:val="26"/>
                <w:lang w:val="nl-NL"/>
              </w:rPr>
              <w:t xml:space="preserve">, Oscar, </w:t>
            </w:r>
            <w:r w:rsidRPr="00292BEF">
              <w:rPr>
                <w:b/>
                <w:bCs/>
                <w:szCs w:val="26"/>
                <w:lang w:val="nl-NL"/>
              </w:rPr>
              <w:t>Melin</w:t>
            </w:r>
            <w:r w:rsidRPr="00292BEF">
              <w:rPr>
                <w:szCs w:val="26"/>
                <w:lang w:val="nl-NL"/>
              </w:rPr>
              <w:t>, Patricia, Type-2 Fuzzy Logic: Theory and Applications, Springer, 2008</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3</w:t>
            </w:r>
          </w:p>
        </w:tc>
        <w:tc>
          <w:tcPr>
            <w:tcW w:w="2634" w:type="pct"/>
          </w:tcPr>
          <w:p w:rsidR="001736BF" w:rsidRPr="00292BEF" w:rsidRDefault="001736BF" w:rsidP="00321CE9">
            <w:pPr>
              <w:rPr>
                <w:szCs w:val="26"/>
                <w:lang w:val="nl-NL"/>
              </w:rPr>
            </w:pPr>
            <w:r w:rsidRPr="00292BEF">
              <w:rPr>
                <w:szCs w:val="26"/>
                <w:lang w:val="nl-NL"/>
              </w:rPr>
              <w:t>Karnik, N. N., J. M. Mendel and Q. Liang "</w:t>
            </w:r>
            <w:hyperlink r:id="rId37" w:history="1">
              <w:r w:rsidRPr="00292BEF">
                <w:rPr>
                  <w:szCs w:val="26"/>
                  <w:lang w:val="nl-NL"/>
                </w:rPr>
                <w:t>Type-2 Fuzzy Logic Systems</w:t>
              </w:r>
            </w:hyperlink>
            <w:r w:rsidRPr="00292BEF">
              <w:rPr>
                <w:szCs w:val="26"/>
                <w:lang w:val="nl-NL"/>
              </w:rPr>
              <w:t>," IEEE Trans. on Fuzzy Systems, vol. 7, pp. 643-658, Dec. 1999.</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4</w:t>
            </w:r>
          </w:p>
        </w:tc>
        <w:tc>
          <w:tcPr>
            <w:tcW w:w="2634" w:type="pct"/>
          </w:tcPr>
          <w:p w:rsidR="001736BF" w:rsidRPr="00292BEF" w:rsidRDefault="001736BF" w:rsidP="00321CE9">
            <w:pPr>
              <w:rPr>
                <w:szCs w:val="26"/>
                <w:lang w:val="nl-NL"/>
              </w:rPr>
            </w:pPr>
            <w:r w:rsidRPr="00292BEF">
              <w:rPr>
                <w:szCs w:val="26"/>
                <w:lang w:val="nl-NL"/>
              </w:rPr>
              <w:t>Liang, Q. and J. M. Mendel, "</w:t>
            </w:r>
            <w:hyperlink r:id="rId38" w:history="1">
              <w:r w:rsidRPr="00292BEF">
                <w:rPr>
                  <w:szCs w:val="26"/>
                  <w:lang w:val="nl-NL"/>
                </w:rPr>
                <w:t>Interval Type-2 Fuzzy Logic Systems: Theory and Design,</w:t>
              </w:r>
            </w:hyperlink>
            <w:r w:rsidRPr="00292BEF">
              <w:rPr>
                <w:szCs w:val="26"/>
                <w:lang w:val="nl-NL"/>
              </w:rPr>
              <w:t>" IEEE Trans. on Fuzzy Systems, vol. 8, pp. 535</w:t>
            </w:r>
            <w:r w:rsidRPr="00292BEF">
              <w:rPr>
                <w:szCs w:val="26"/>
                <w:lang w:val="nl-NL"/>
              </w:rPr>
              <w:softHyphen/>
              <w:t>550, 2000.</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5</w:t>
            </w:r>
          </w:p>
        </w:tc>
        <w:tc>
          <w:tcPr>
            <w:tcW w:w="2634" w:type="pct"/>
          </w:tcPr>
          <w:p w:rsidR="001736BF" w:rsidRPr="00292BEF" w:rsidRDefault="001736BF" w:rsidP="00321CE9">
            <w:pPr>
              <w:rPr>
                <w:szCs w:val="26"/>
                <w:lang w:val="nl-NL"/>
              </w:rPr>
            </w:pPr>
            <w:r w:rsidRPr="00292BEF">
              <w:rPr>
                <w:szCs w:val="26"/>
                <w:lang w:val="nl-NL"/>
              </w:rPr>
              <w:t xml:space="preserve">Karnik, N. and J. M. Mendel, </w:t>
            </w:r>
            <w:hyperlink r:id="rId39" w:history="1">
              <w:r w:rsidRPr="00292BEF">
                <w:rPr>
                  <w:szCs w:val="26"/>
                  <w:lang w:val="nl-NL"/>
                </w:rPr>
                <w:t xml:space="preserve">"Operations on Type-2 Fuzzy Sets," </w:t>
              </w:r>
            </w:hyperlink>
            <w:r w:rsidRPr="00292BEF">
              <w:rPr>
                <w:szCs w:val="26"/>
                <w:lang w:val="nl-NL"/>
              </w:rPr>
              <w:t>Fuzzy Sets and Systems, vol. 122, pp.327-348, 2001</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6</w:t>
            </w:r>
          </w:p>
        </w:tc>
        <w:tc>
          <w:tcPr>
            <w:tcW w:w="2634" w:type="pct"/>
          </w:tcPr>
          <w:p w:rsidR="001736BF" w:rsidRPr="00292BEF" w:rsidRDefault="001736BF" w:rsidP="00321CE9">
            <w:pPr>
              <w:rPr>
                <w:szCs w:val="26"/>
                <w:lang w:val="nl-NL"/>
              </w:rPr>
            </w:pPr>
            <w:r w:rsidRPr="00292BEF">
              <w:rPr>
                <w:szCs w:val="26"/>
                <w:lang w:val="nl-NL"/>
              </w:rPr>
              <w:t>Karnik, N. and J. M. Mendel, "</w:t>
            </w:r>
            <w:hyperlink r:id="rId40" w:history="1">
              <w:r w:rsidRPr="00292BEF">
                <w:rPr>
                  <w:szCs w:val="26"/>
                  <w:lang w:val="nl-NL"/>
                </w:rPr>
                <w:t>Centroid of a Type-2 Fuzzy Set</w:t>
              </w:r>
            </w:hyperlink>
            <w:r w:rsidRPr="00292BEF">
              <w:rPr>
                <w:szCs w:val="26"/>
                <w:lang w:val="nl-NL"/>
              </w:rPr>
              <w:t>," Information Sciences, vol. 132, pp. 195-220, 2001.</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7</w:t>
            </w:r>
          </w:p>
        </w:tc>
        <w:tc>
          <w:tcPr>
            <w:tcW w:w="2634" w:type="pct"/>
          </w:tcPr>
          <w:p w:rsidR="001736BF" w:rsidRPr="00292BEF" w:rsidRDefault="001736BF" w:rsidP="00321CE9">
            <w:pPr>
              <w:rPr>
                <w:szCs w:val="26"/>
                <w:lang w:val="nl-NL"/>
              </w:rPr>
            </w:pPr>
            <w:r w:rsidRPr="00292BEF">
              <w:rPr>
                <w:szCs w:val="26"/>
                <w:lang w:val="nl-NL"/>
              </w:rPr>
              <w:t>Mendel, J. M. and R. I. John, "</w:t>
            </w:r>
            <w:hyperlink r:id="rId41" w:history="1">
              <w:r w:rsidRPr="00292BEF">
                <w:rPr>
                  <w:szCs w:val="26"/>
                  <w:lang w:val="nl-NL"/>
                </w:rPr>
                <w:t>Type-2 Fuzzy Sets Made Simple</w:t>
              </w:r>
            </w:hyperlink>
            <w:r w:rsidRPr="00292BEF">
              <w:rPr>
                <w:szCs w:val="26"/>
                <w:lang w:val="nl-NL"/>
              </w:rPr>
              <w:t>," IEEE Trans. on Fuzzy Systems, vol. 10, pp. 117-127, April 2002.</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8</w:t>
            </w:r>
          </w:p>
        </w:tc>
        <w:tc>
          <w:tcPr>
            <w:tcW w:w="2634" w:type="pct"/>
          </w:tcPr>
          <w:p w:rsidR="001736BF" w:rsidRPr="00292BEF" w:rsidRDefault="001736BF" w:rsidP="00321CE9">
            <w:pPr>
              <w:rPr>
                <w:szCs w:val="26"/>
                <w:lang w:val="nl-NL"/>
              </w:rPr>
            </w:pPr>
            <w:r w:rsidRPr="00292BEF">
              <w:rPr>
                <w:szCs w:val="26"/>
                <w:lang w:val="nl-NL"/>
              </w:rPr>
              <w:t>Mendel, J. M., R. I. John and F. Liu, "</w:t>
            </w:r>
            <w:hyperlink r:id="rId42" w:history="1">
              <w:r w:rsidRPr="00292BEF">
                <w:rPr>
                  <w:szCs w:val="26"/>
                  <w:lang w:val="nl-NL"/>
                </w:rPr>
                <w:t>Interval Type-2 Fuzzy Logic Systems Made Simple</w:t>
              </w:r>
            </w:hyperlink>
            <w:r w:rsidRPr="00292BEF">
              <w:rPr>
                <w:szCs w:val="26"/>
                <w:lang w:val="nl-NL"/>
              </w:rPr>
              <w:t>," IEEE Trans. on Fuzzy Systems, vol. 14, pp. 808-821, Dec. 2006</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lastRenderedPageBreak/>
              <w:t>9</w:t>
            </w:r>
          </w:p>
        </w:tc>
        <w:tc>
          <w:tcPr>
            <w:tcW w:w="2634" w:type="pct"/>
          </w:tcPr>
          <w:p w:rsidR="001736BF" w:rsidRPr="00292BEF" w:rsidRDefault="001736BF" w:rsidP="00321CE9">
            <w:pPr>
              <w:rPr>
                <w:szCs w:val="26"/>
                <w:lang w:val="nl-NL"/>
              </w:rPr>
            </w:pPr>
            <w:r w:rsidRPr="00292BEF">
              <w:rPr>
                <w:szCs w:val="26"/>
                <w:lang w:val="nl-NL"/>
              </w:rPr>
              <w:t>S Coupland, R John -</w:t>
            </w:r>
            <w:hyperlink r:id="rId43" w:history="1">
              <w:r w:rsidRPr="00292BEF">
                <w:rPr>
                  <w:szCs w:val="26"/>
                  <w:lang w:val="nl-NL"/>
                </w:rPr>
                <w:t>New geometric inference techniques for type-2 fuzzy sets</w:t>
              </w:r>
            </w:hyperlink>
            <w:r w:rsidRPr="00292BEF">
              <w:rPr>
                <w:szCs w:val="26"/>
                <w:lang w:val="nl-NL"/>
              </w:rPr>
              <w:t xml:space="preserve">, </w:t>
            </w:r>
          </w:p>
          <w:p w:rsidR="001736BF" w:rsidRPr="00292BEF" w:rsidRDefault="001736BF" w:rsidP="00321CE9">
            <w:pPr>
              <w:rPr>
                <w:szCs w:val="26"/>
                <w:lang w:val="nl-NL"/>
              </w:rPr>
            </w:pPr>
            <w:r w:rsidRPr="00292BEF">
              <w:rPr>
                <w:szCs w:val="26"/>
                <w:lang w:val="nl-NL"/>
              </w:rPr>
              <w:t xml:space="preserve"> International journal of approximate reasoning, 2008 - Elsevier</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10</w:t>
            </w:r>
          </w:p>
        </w:tc>
        <w:tc>
          <w:tcPr>
            <w:tcW w:w="2634" w:type="pct"/>
          </w:tcPr>
          <w:p w:rsidR="001736BF" w:rsidRPr="00292BEF" w:rsidRDefault="001736BF" w:rsidP="00321CE9">
            <w:pPr>
              <w:rPr>
                <w:szCs w:val="26"/>
                <w:lang w:val="nl-NL"/>
              </w:rPr>
            </w:pPr>
            <w:r w:rsidRPr="00292BEF">
              <w:rPr>
                <w:szCs w:val="26"/>
                <w:lang w:val="nl-NL"/>
              </w:rPr>
              <w:t>S Coupland, R John -Geometric type-1 and type-2 fuzzy logic systems, IEEE Transactions on Fuzzy Systems, 2007</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11</w:t>
            </w:r>
          </w:p>
        </w:tc>
        <w:tc>
          <w:tcPr>
            <w:tcW w:w="2634" w:type="pct"/>
          </w:tcPr>
          <w:p w:rsidR="001736BF" w:rsidRPr="00292BEF" w:rsidRDefault="001736BF" w:rsidP="00321CE9">
            <w:pPr>
              <w:rPr>
                <w:szCs w:val="26"/>
                <w:lang w:val="nl-NL"/>
              </w:rPr>
            </w:pPr>
            <w:r w:rsidRPr="00292BEF">
              <w:rPr>
                <w:szCs w:val="26"/>
                <w:lang w:val="nl-NL"/>
              </w:rPr>
              <w:t>George Klir,, Bo Yuan , Fuzzy Sets and Fuzzy Logic: Theory and Applications, with Bo Yuan, Prentice Hal, 1995</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12</w:t>
            </w:r>
          </w:p>
        </w:tc>
        <w:tc>
          <w:tcPr>
            <w:tcW w:w="2634" w:type="pct"/>
          </w:tcPr>
          <w:p w:rsidR="001736BF" w:rsidRPr="00292BEF" w:rsidRDefault="00C93A1C" w:rsidP="00321CE9">
            <w:pPr>
              <w:rPr>
                <w:szCs w:val="26"/>
                <w:lang w:val="nl-NL"/>
              </w:rPr>
            </w:pPr>
            <w:hyperlink r:id="rId44" w:history="1">
              <w:r w:rsidR="001736BF" w:rsidRPr="00292BEF">
                <w:rPr>
                  <w:szCs w:val="26"/>
                  <w:lang w:val="nl-NL"/>
                </w:rPr>
                <w:t>Zheru Chi</w:t>
              </w:r>
            </w:hyperlink>
            <w:hyperlink r:id="rId45" w:anchor="#" w:history="1">
              <w:r w:rsidR="00DD47B4" w:rsidRPr="00DD47B4">
                <w:rPr>
                  <w:rStyle w:val="Hyperlink"/>
                </w:rPr>
                <w:t>http://www.amazon.com/Fuzzy-Algorithms-Applications-Processing-Recognition/dp/9810226977 - #</w:t>
              </w:r>
            </w:hyperlink>
            <w:r w:rsidR="001736BF" w:rsidRPr="00292BEF">
              <w:rPr>
                <w:szCs w:val="26"/>
                <w:lang w:val="nl-NL"/>
              </w:rPr>
              <w:t xml:space="preserve">, </w:t>
            </w:r>
            <w:hyperlink r:id="rId46" w:history="1">
              <w:r w:rsidR="001736BF" w:rsidRPr="00292BEF">
                <w:rPr>
                  <w:szCs w:val="26"/>
                  <w:lang w:val="nl-NL"/>
                </w:rPr>
                <w:t>Hong Yan</w:t>
              </w:r>
            </w:hyperlink>
            <w:r w:rsidR="001736BF" w:rsidRPr="00292BEF">
              <w:rPr>
                <w:szCs w:val="26"/>
                <w:lang w:val="nl-NL"/>
              </w:rPr>
              <w:t xml:space="preserve">, </w:t>
            </w:r>
            <w:hyperlink r:id="rId47" w:history="1">
              <w:r w:rsidR="001736BF" w:rsidRPr="00292BEF">
                <w:rPr>
                  <w:szCs w:val="26"/>
                  <w:lang w:val="nl-NL"/>
                </w:rPr>
                <w:t>Tuan Pham</w:t>
              </w:r>
            </w:hyperlink>
            <w:r w:rsidR="001736BF" w:rsidRPr="00292BEF">
              <w:rPr>
                <w:szCs w:val="26"/>
                <w:lang w:val="nl-NL"/>
              </w:rPr>
              <w:t>, Fuzzy Algorithms: With Applications to Image Processing and Pattern Recognition, World Scientific,1997</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13</w:t>
            </w:r>
          </w:p>
        </w:tc>
        <w:tc>
          <w:tcPr>
            <w:tcW w:w="2634" w:type="pct"/>
          </w:tcPr>
          <w:p w:rsidR="001736BF" w:rsidRPr="00292BEF" w:rsidRDefault="001736BF" w:rsidP="00321CE9">
            <w:pPr>
              <w:rPr>
                <w:szCs w:val="26"/>
                <w:lang w:val="nl-NL"/>
              </w:rPr>
            </w:pPr>
            <w:r w:rsidRPr="00292BEF">
              <w:rPr>
                <w:szCs w:val="26"/>
                <w:lang w:val="nl-NL"/>
              </w:rPr>
              <w:t>Cheul Hwang and Frank Chung-Hoon Rhee, Uncertain Fuzzy Clustering: Interval Type-2 Fuzzy Approach to C –Means, IEEE TRANSACTIONS ON FUZZY SYSTEMS, VOL. 15, NO. 1, FEBRUARY 2007</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r w:rsidR="001736BF" w:rsidRPr="00292BEF" w:rsidTr="00DA1997">
        <w:tc>
          <w:tcPr>
            <w:tcW w:w="286" w:type="pct"/>
          </w:tcPr>
          <w:p w:rsidR="001736BF" w:rsidRPr="00292BEF" w:rsidRDefault="001736BF" w:rsidP="00321CE9">
            <w:pPr>
              <w:rPr>
                <w:szCs w:val="26"/>
                <w:lang w:val="nl-NL"/>
              </w:rPr>
            </w:pPr>
            <w:r w:rsidRPr="00292BEF">
              <w:rPr>
                <w:szCs w:val="26"/>
                <w:lang w:val="nl-NL"/>
              </w:rPr>
              <w:t>14</w:t>
            </w:r>
          </w:p>
        </w:tc>
        <w:tc>
          <w:tcPr>
            <w:tcW w:w="2634" w:type="pct"/>
          </w:tcPr>
          <w:p w:rsidR="001736BF" w:rsidRPr="00292BEF" w:rsidRDefault="001736BF" w:rsidP="00321CE9">
            <w:pPr>
              <w:rPr>
                <w:szCs w:val="26"/>
                <w:lang w:val="nl-NL"/>
              </w:rPr>
            </w:pPr>
            <w:r w:rsidRPr="00292BEF">
              <w:rPr>
                <w:szCs w:val="26"/>
                <w:lang w:val="nl-NL"/>
              </w:rPr>
              <w:t xml:space="preserve">Ngo Thanh Long, </w:t>
            </w:r>
            <w:r w:rsidRPr="00292BEF">
              <w:rPr>
                <w:color w:val="000000"/>
                <w:szCs w:val="26"/>
              </w:rPr>
              <w:t>On Approximate Representation of Type-2 Fuzzy Sets Using Triangulated Irregular Network, Foundations of Fuzzy Logic and Soft Computing (LNAI 4529), Springer, 2007</w:t>
            </w:r>
          </w:p>
        </w:tc>
        <w:tc>
          <w:tcPr>
            <w:tcW w:w="447" w:type="pct"/>
          </w:tcPr>
          <w:p w:rsidR="001736BF" w:rsidRPr="00292BEF" w:rsidRDefault="001736BF" w:rsidP="00321CE9">
            <w:pPr>
              <w:rPr>
                <w:szCs w:val="26"/>
                <w:lang w:val="nl-NL"/>
              </w:rPr>
            </w:pPr>
          </w:p>
        </w:tc>
        <w:tc>
          <w:tcPr>
            <w:tcW w:w="877" w:type="pct"/>
          </w:tcPr>
          <w:p w:rsidR="001736BF" w:rsidRPr="00292BEF" w:rsidRDefault="001736BF" w:rsidP="00321CE9">
            <w:pPr>
              <w:rPr>
                <w:szCs w:val="26"/>
                <w:lang w:val="nl-NL"/>
              </w:rPr>
            </w:pPr>
            <w:r w:rsidRPr="00292BEF">
              <w:rPr>
                <w:szCs w:val="26"/>
                <w:lang w:val="nl-NL"/>
              </w:rPr>
              <w:t>x</w:t>
            </w:r>
          </w:p>
        </w:tc>
        <w:tc>
          <w:tcPr>
            <w:tcW w:w="363" w:type="pct"/>
          </w:tcPr>
          <w:p w:rsidR="001736BF" w:rsidRPr="00292BEF" w:rsidRDefault="001736BF" w:rsidP="00321CE9">
            <w:pPr>
              <w:rPr>
                <w:szCs w:val="26"/>
                <w:lang w:val="nl-NL"/>
              </w:rPr>
            </w:pPr>
          </w:p>
        </w:tc>
        <w:tc>
          <w:tcPr>
            <w:tcW w:w="393" w:type="pct"/>
          </w:tcPr>
          <w:p w:rsidR="001736BF" w:rsidRPr="00292BEF" w:rsidRDefault="001736BF" w:rsidP="00321CE9">
            <w:pPr>
              <w:rPr>
                <w:szCs w:val="26"/>
                <w:lang w:val="nl-NL"/>
              </w:rPr>
            </w:pPr>
          </w:p>
        </w:tc>
      </w:tr>
    </w:tbl>
    <w:p w:rsidR="001736BF" w:rsidRPr="00292BEF" w:rsidRDefault="001736BF" w:rsidP="00321CE9">
      <w:pPr>
        <w:rPr>
          <w:b/>
          <w:bCs/>
          <w:szCs w:val="26"/>
        </w:rPr>
      </w:pPr>
      <w:r w:rsidRPr="00292BEF">
        <w:rPr>
          <w:b/>
          <w:bCs/>
          <w:szCs w:val="26"/>
        </w:rPr>
        <w:tab/>
      </w:r>
    </w:p>
    <w:tbl>
      <w:tblPr>
        <w:tblW w:w="0" w:type="auto"/>
        <w:tblLook w:val="01E0" w:firstRow="1" w:lastRow="1" w:firstColumn="1" w:lastColumn="1" w:noHBand="0" w:noVBand="0"/>
      </w:tblPr>
      <w:tblGrid>
        <w:gridCol w:w="3118"/>
        <w:gridCol w:w="3119"/>
        <w:gridCol w:w="3118"/>
      </w:tblGrid>
      <w:tr w:rsidR="001736BF" w:rsidRPr="00292BEF" w:rsidTr="00DA1997">
        <w:tc>
          <w:tcPr>
            <w:tcW w:w="3190" w:type="dxa"/>
            <w:hideMark/>
          </w:tcPr>
          <w:p w:rsidR="001736BF" w:rsidRPr="00292BEF" w:rsidRDefault="001736BF" w:rsidP="00321CE9">
            <w:pPr>
              <w:rPr>
                <w:b/>
                <w:bCs/>
                <w:color w:val="000000"/>
                <w:szCs w:val="26"/>
              </w:rPr>
            </w:pPr>
            <w:r w:rsidRPr="00292BEF">
              <w:rPr>
                <w:b/>
                <w:bCs/>
                <w:color w:val="000000"/>
                <w:szCs w:val="26"/>
              </w:rPr>
              <w:t>Chủ nhiệm Khoa</w:t>
            </w:r>
          </w:p>
          <w:p w:rsidR="001736BF" w:rsidRPr="00292BEF" w:rsidRDefault="001736BF" w:rsidP="00321CE9">
            <w:pPr>
              <w:rPr>
                <w:bCs/>
                <w:i/>
                <w:color w:val="000000"/>
                <w:szCs w:val="26"/>
              </w:rPr>
            </w:pPr>
            <w:r w:rsidRPr="00292BEF">
              <w:rPr>
                <w:bCs/>
                <w:i/>
                <w:color w:val="000000"/>
                <w:szCs w:val="26"/>
              </w:rPr>
              <w:t>(Ký và ghi rõ họ tên)</w:t>
            </w:r>
          </w:p>
          <w:p w:rsidR="001736BF" w:rsidRPr="00292BEF" w:rsidRDefault="001736BF" w:rsidP="00321CE9">
            <w:pPr>
              <w:rPr>
                <w:bCs/>
                <w:i/>
                <w:color w:val="000000"/>
                <w:szCs w:val="26"/>
              </w:rPr>
            </w:pPr>
          </w:p>
          <w:p w:rsidR="001736BF" w:rsidRPr="00292BEF" w:rsidRDefault="001736BF" w:rsidP="00321CE9">
            <w:pPr>
              <w:rPr>
                <w:bCs/>
                <w:i/>
                <w:color w:val="000000"/>
                <w:szCs w:val="26"/>
              </w:rPr>
            </w:pPr>
          </w:p>
          <w:p w:rsidR="001736BF" w:rsidRPr="00292BEF" w:rsidRDefault="001736BF" w:rsidP="00321CE9">
            <w:pPr>
              <w:rPr>
                <w:bCs/>
                <w:color w:val="000000"/>
                <w:szCs w:val="26"/>
              </w:rPr>
            </w:pPr>
            <w:r w:rsidRPr="00292BEF">
              <w:rPr>
                <w:bCs/>
                <w:color w:val="000000"/>
                <w:szCs w:val="26"/>
              </w:rPr>
              <w:t>PGS. TS Bùi Thu Lâm</w:t>
            </w:r>
          </w:p>
        </w:tc>
        <w:tc>
          <w:tcPr>
            <w:tcW w:w="3191" w:type="dxa"/>
            <w:hideMark/>
          </w:tcPr>
          <w:p w:rsidR="001736BF" w:rsidRPr="00292BEF" w:rsidRDefault="001736BF" w:rsidP="00321CE9">
            <w:pPr>
              <w:rPr>
                <w:b/>
                <w:bCs/>
                <w:color w:val="000000"/>
                <w:szCs w:val="26"/>
              </w:rPr>
            </w:pPr>
            <w:r w:rsidRPr="00292BEF">
              <w:rPr>
                <w:b/>
                <w:bCs/>
                <w:color w:val="000000"/>
                <w:szCs w:val="26"/>
              </w:rPr>
              <w:t>Chủ nhiệm Bộ môn</w:t>
            </w:r>
          </w:p>
          <w:p w:rsidR="001736BF" w:rsidRPr="00292BEF" w:rsidRDefault="001736BF" w:rsidP="00321CE9">
            <w:pPr>
              <w:rPr>
                <w:bCs/>
                <w:i/>
                <w:color w:val="000000"/>
                <w:szCs w:val="26"/>
              </w:rPr>
            </w:pPr>
            <w:r w:rsidRPr="00292BEF">
              <w:rPr>
                <w:bCs/>
                <w:i/>
                <w:color w:val="000000"/>
                <w:szCs w:val="26"/>
              </w:rPr>
              <w:t>(Ký và ghi rõ họ tên)</w:t>
            </w:r>
          </w:p>
          <w:p w:rsidR="001736BF" w:rsidRPr="00292BEF" w:rsidRDefault="001736BF" w:rsidP="00321CE9">
            <w:pPr>
              <w:rPr>
                <w:bCs/>
                <w:i/>
                <w:color w:val="000000"/>
                <w:szCs w:val="26"/>
              </w:rPr>
            </w:pPr>
          </w:p>
          <w:p w:rsidR="001736BF" w:rsidRPr="00292BEF" w:rsidRDefault="001736BF" w:rsidP="00321CE9">
            <w:pPr>
              <w:rPr>
                <w:bCs/>
                <w:i/>
                <w:color w:val="000000"/>
                <w:szCs w:val="26"/>
              </w:rPr>
            </w:pPr>
          </w:p>
          <w:p w:rsidR="001736BF" w:rsidRPr="00292BEF" w:rsidRDefault="001736BF" w:rsidP="00321CE9">
            <w:pPr>
              <w:rPr>
                <w:bCs/>
                <w:color w:val="000000"/>
                <w:szCs w:val="26"/>
              </w:rPr>
            </w:pPr>
            <w:r w:rsidRPr="00292BEF">
              <w:rPr>
                <w:bCs/>
                <w:color w:val="000000"/>
                <w:szCs w:val="26"/>
              </w:rPr>
              <w:t>TS Hoa Tất Thắng</w:t>
            </w:r>
          </w:p>
        </w:tc>
        <w:tc>
          <w:tcPr>
            <w:tcW w:w="3190" w:type="dxa"/>
            <w:hideMark/>
          </w:tcPr>
          <w:p w:rsidR="001736BF" w:rsidRPr="00292BEF" w:rsidRDefault="001736BF" w:rsidP="00321CE9">
            <w:pPr>
              <w:rPr>
                <w:b/>
                <w:bCs/>
                <w:color w:val="000000"/>
                <w:szCs w:val="26"/>
              </w:rPr>
            </w:pPr>
            <w:r w:rsidRPr="00292BEF">
              <w:rPr>
                <w:b/>
                <w:bCs/>
                <w:color w:val="000000"/>
                <w:szCs w:val="26"/>
              </w:rPr>
              <w:t>Giảng viên biên soạn</w:t>
            </w:r>
          </w:p>
          <w:p w:rsidR="001736BF" w:rsidRPr="00292BEF" w:rsidRDefault="001736BF" w:rsidP="00321CE9">
            <w:pPr>
              <w:rPr>
                <w:bCs/>
                <w:i/>
                <w:color w:val="000000"/>
                <w:szCs w:val="26"/>
              </w:rPr>
            </w:pPr>
            <w:r w:rsidRPr="00292BEF">
              <w:rPr>
                <w:bCs/>
                <w:i/>
                <w:color w:val="000000"/>
                <w:szCs w:val="26"/>
              </w:rPr>
              <w:t>(Ký và ghi rõ họ tên)</w:t>
            </w:r>
          </w:p>
          <w:p w:rsidR="001736BF" w:rsidRPr="00292BEF" w:rsidRDefault="001736BF" w:rsidP="00321CE9">
            <w:pPr>
              <w:rPr>
                <w:bCs/>
                <w:i/>
                <w:color w:val="000000"/>
                <w:szCs w:val="26"/>
              </w:rPr>
            </w:pPr>
          </w:p>
          <w:p w:rsidR="001736BF" w:rsidRPr="00292BEF" w:rsidRDefault="001736BF" w:rsidP="00321CE9">
            <w:pPr>
              <w:rPr>
                <w:bCs/>
                <w:i/>
                <w:color w:val="000000"/>
                <w:szCs w:val="26"/>
              </w:rPr>
            </w:pPr>
          </w:p>
          <w:p w:rsidR="001736BF" w:rsidRPr="00292BEF" w:rsidRDefault="001736BF" w:rsidP="00321CE9">
            <w:pPr>
              <w:rPr>
                <w:bCs/>
                <w:color w:val="000000"/>
                <w:szCs w:val="26"/>
              </w:rPr>
            </w:pPr>
            <w:r w:rsidRPr="00292BEF">
              <w:rPr>
                <w:bCs/>
                <w:color w:val="000000"/>
                <w:szCs w:val="26"/>
              </w:rPr>
              <w:t>PGS. TS Ngô Thành Long</w:t>
            </w:r>
          </w:p>
        </w:tc>
      </w:tr>
    </w:tbl>
    <w:p w:rsidR="001736BF" w:rsidRPr="00292BEF" w:rsidRDefault="001736BF" w:rsidP="00321CE9">
      <w:pPr>
        <w:rPr>
          <w:b/>
          <w:szCs w:val="26"/>
        </w:rPr>
      </w:pPr>
    </w:p>
    <w:p w:rsidR="000D6D8E" w:rsidRDefault="000D6D8E">
      <w:pPr>
        <w:spacing w:before="0" w:after="0" w:line="240" w:lineRule="auto"/>
        <w:rPr>
          <w:b/>
          <w:bCs/>
          <w:color w:val="F2F2F2" w:themeColor="background1" w:themeShade="F2"/>
          <w:szCs w:val="26"/>
        </w:rPr>
      </w:pPr>
      <w:r>
        <w:rPr>
          <w:b/>
          <w:bCs/>
          <w:color w:val="F2F2F2" w:themeColor="background1" w:themeShade="F2"/>
          <w:szCs w:val="26"/>
        </w:rPr>
        <w:br w:type="page"/>
      </w:r>
    </w:p>
    <w:p w:rsidR="000D6D8E" w:rsidRPr="00292BEF" w:rsidRDefault="000D6D8E" w:rsidP="000D6D8E">
      <w:pPr>
        <w:rPr>
          <w:b/>
          <w:szCs w:val="26"/>
          <w:lang w:val="nl-NL"/>
        </w:rPr>
      </w:pPr>
      <w:r w:rsidRPr="00292BEF">
        <w:rPr>
          <w:b/>
          <w:szCs w:val="26"/>
          <w:lang w:val="nl-NL"/>
        </w:rPr>
        <w:lastRenderedPageBreak/>
        <w:t xml:space="preserve">CHUYÊN ĐỀ TS : </w:t>
      </w:r>
      <w:r>
        <w:rPr>
          <w:b/>
          <w:szCs w:val="26"/>
          <w:lang w:val="nl-NL"/>
        </w:rPr>
        <w:t>KHAI THÁC VÀ QUẢN TRỊ HỆ THỐNG THÔNG TIN</w:t>
      </w:r>
    </w:p>
    <w:p w:rsidR="000D6D8E" w:rsidRPr="00292BEF" w:rsidRDefault="000D6D8E" w:rsidP="000D6D8E">
      <w:pPr>
        <w:rPr>
          <w:b/>
          <w:szCs w:val="26"/>
          <w:lang w:val="nl-NL"/>
        </w:rPr>
      </w:pPr>
      <w:r w:rsidRPr="00292BEF">
        <w:rPr>
          <w:b/>
          <w:szCs w:val="26"/>
          <w:lang w:val="nl-NL"/>
        </w:rPr>
        <w:t>1. Tổng số tín chỉ:      2TC</w:t>
      </w:r>
    </w:p>
    <w:p w:rsidR="000D6D8E" w:rsidRPr="00292BEF" w:rsidRDefault="000D6D8E" w:rsidP="000D6D8E">
      <w:pPr>
        <w:rPr>
          <w:b/>
          <w:szCs w:val="26"/>
          <w:lang w:val="nl-NL"/>
        </w:rPr>
      </w:pPr>
      <w:r w:rsidRPr="00292BEF">
        <w:rPr>
          <w:b/>
          <w:szCs w:val="26"/>
          <w:lang w:val="nl-NL"/>
        </w:rPr>
        <w:t>2. Các giảng viên phụ trách môn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3070"/>
        <w:gridCol w:w="1870"/>
        <w:gridCol w:w="1865"/>
        <w:gridCol w:w="1877"/>
      </w:tblGrid>
      <w:tr w:rsidR="000D6D8E" w:rsidRPr="00292BEF" w:rsidTr="00036F13">
        <w:tc>
          <w:tcPr>
            <w:tcW w:w="663" w:type="dxa"/>
          </w:tcPr>
          <w:p w:rsidR="000D6D8E" w:rsidRPr="00292BEF" w:rsidRDefault="000D6D8E" w:rsidP="00036F13">
            <w:pPr>
              <w:rPr>
                <w:b/>
                <w:szCs w:val="26"/>
                <w:lang w:val="nl-NL"/>
              </w:rPr>
            </w:pPr>
            <w:r w:rsidRPr="00292BEF">
              <w:rPr>
                <w:b/>
                <w:szCs w:val="26"/>
                <w:lang w:val="nl-NL"/>
              </w:rPr>
              <w:t>TT</w:t>
            </w:r>
          </w:p>
        </w:tc>
        <w:tc>
          <w:tcPr>
            <w:tcW w:w="3070" w:type="dxa"/>
          </w:tcPr>
          <w:p w:rsidR="000D6D8E" w:rsidRPr="00292BEF" w:rsidRDefault="000D6D8E" w:rsidP="00036F13">
            <w:pPr>
              <w:rPr>
                <w:b/>
                <w:szCs w:val="26"/>
                <w:lang w:val="nl-NL"/>
              </w:rPr>
            </w:pPr>
            <w:r w:rsidRPr="00292BEF">
              <w:rPr>
                <w:b/>
                <w:szCs w:val="26"/>
                <w:lang w:val="nl-NL"/>
              </w:rPr>
              <w:t>Họ tên giảng viên</w:t>
            </w:r>
          </w:p>
        </w:tc>
        <w:tc>
          <w:tcPr>
            <w:tcW w:w="1870" w:type="dxa"/>
          </w:tcPr>
          <w:p w:rsidR="000D6D8E" w:rsidRPr="00292BEF" w:rsidRDefault="000D6D8E" w:rsidP="00036F13">
            <w:pPr>
              <w:rPr>
                <w:b/>
                <w:szCs w:val="26"/>
                <w:lang w:val="nl-NL"/>
              </w:rPr>
            </w:pPr>
            <w:r w:rsidRPr="00292BEF">
              <w:rPr>
                <w:b/>
                <w:szCs w:val="26"/>
                <w:lang w:val="nl-NL"/>
              </w:rPr>
              <w:t>Học hàm</w:t>
            </w:r>
          </w:p>
        </w:tc>
        <w:tc>
          <w:tcPr>
            <w:tcW w:w="1865" w:type="dxa"/>
          </w:tcPr>
          <w:p w:rsidR="000D6D8E" w:rsidRPr="00292BEF" w:rsidRDefault="000D6D8E" w:rsidP="00036F13">
            <w:pPr>
              <w:rPr>
                <w:b/>
                <w:szCs w:val="26"/>
                <w:lang w:val="nl-NL"/>
              </w:rPr>
            </w:pPr>
            <w:r w:rsidRPr="00292BEF">
              <w:rPr>
                <w:b/>
                <w:szCs w:val="26"/>
                <w:lang w:val="nl-NL"/>
              </w:rPr>
              <w:t>Học vị</w:t>
            </w:r>
          </w:p>
        </w:tc>
        <w:tc>
          <w:tcPr>
            <w:tcW w:w="1877" w:type="dxa"/>
          </w:tcPr>
          <w:p w:rsidR="000D6D8E" w:rsidRPr="00292BEF" w:rsidRDefault="000D6D8E" w:rsidP="00036F13">
            <w:pPr>
              <w:rPr>
                <w:b/>
                <w:szCs w:val="26"/>
                <w:lang w:val="nl-NL"/>
              </w:rPr>
            </w:pPr>
            <w:r w:rsidRPr="00292BEF">
              <w:rPr>
                <w:b/>
                <w:szCs w:val="26"/>
                <w:lang w:val="nl-NL"/>
              </w:rPr>
              <w:t xml:space="preserve">Đơn vị </w:t>
            </w:r>
          </w:p>
          <w:p w:rsidR="000D6D8E" w:rsidRPr="00292BEF" w:rsidRDefault="000D6D8E" w:rsidP="00036F13">
            <w:pPr>
              <w:rPr>
                <w:b/>
                <w:szCs w:val="26"/>
                <w:lang w:val="nl-NL"/>
              </w:rPr>
            </w:pPr>
            <w:r w:rsidRPr="00292BEF">
              <w:rPr>
                <w:b/>
                <w:szCs w:val="26"/>
                <w:lang w:val="nl-NL"/>
              </w:rPr>
              <w:t>công tác</w:t>
            </w:r>
          </w:p>
        </w:tc>
      </w:tr>
      <w:tr w:rsidR="000D6D8E" w:rsidRPr="00292BEF" w:rsidTr="00036F13">
        <w:tc>
          <w:tcPr>
            <w:tcW w:w="663" w:type="dxa"/>
          </w:tcPr>
          <w:p w:rsidR="000D6D8E" w:rsidRPr="00292BEF" w:rsidRDefault="000D6D8E" w:rsidP="00036F13">
            <w:pPr>
              <w:rPr>
                <w:szCs w:val="26"/>
                <w:lang w:val="nl-NL"/>
              </w:rPr>
            </w:pPr>
            <w:r w:rsidRPr="00292BEF">
              <w:rPr>
                <w:szCs w:val="26"/>
                <w:lang w:val="nl-NL"/>
              </w:rPr>
              <w:t>1</w:t>
            </w:r>
          </w:p>
        </w:tc>
        <w:tc>
          <w:tcPr>
            <w:tcW w:w="3070" w:type="dxa"/>
          </w:tcPr>
          <w:p w:rsidR="000D6D8E" w:rsidRPr="00292BEF" w:rsidRDefault="000D6D8E" w:rsidP="00036F13">
            <w:pPr>
              <w:rPr>
                <w:bCs/>
                <w:szCs w:val="26"/>
                <w:lang w:val="nl-NL"/>
              </w:rPr>
            </w:pPr>
            <w:r>
              <w:rPr>
                <w:bCs/>
                <w:szCs w:val="26"/>
                <w:lang w:val="nl-NL"/>
              </w:rPr>
              <w:t>Hoa Tất Thắng</w:t>
            </w:r>
          </w:p>
        </w:tc>
        <w:tc>
          <w:tcPr>
            <w:tcW w:w="1870" w:type="dxa"/>
          </w:tcPr>
          <w:p w:rsidR="000D6D8E" w:rsidRPr="00292BEF" w:rsidRDefault="000D6D8E" w:rsidP="00036F13">
            <w:pPr>
              <w:rPr>
                <w:szCs w:val="26"/>
                <w:lang w:val="nl-NL"/>
              </w:rPr>
            </w:pPr>
            <w:r>
              <w:rPr>
                <w:szCs w:val="26"/>
                <w:lang w:val="nl-NL"/>
              </w:rPr>
              <w:t>GVC</w:t>
            </w:r>
          </w:p>
        </w:tc>
        <w:tc>
          <w:tcPr>
            <w:tcW w:w="1865" w:type="dxa"/>
          </w:tcPr>
          <w:p w:rsidR="000D6D8E" w:rsidRPr="00292BEF" w:rsidRDefault="000D6D8E" w:rsidP="00036F13">
            <w:pPr>
              <w:rPr>
                <w:szCs w:val="26"/>
                <w:lang w:val="nl-NL"/>
              </w:rPr>
            </w:pPr>
            <w:r w:rsidRPr="00292BEF">
              <w:rPr>
                <w:szCs w:val="26"/>
                <w:lang w:val="nl-NL"/>
              </w:rPr>
              <w:t>TS</w:t>
            </w:r>
          </w:p>
        </w:tc>
        <w:tc>
          <w:tcPr>
            <w:tcW w:w="1877" w:type="dxa"/>
          </w:tcPr>
          <w:p w:rsidR="000D6D8E" w:rsidRPr="00292BEF" w:rsidRDefault="000D6D8E" w:rsidP="00036F13">
            <w:pPr>
              <w:rPr>
                <w:szCs w:val="26"/>
                <w:lang w:val="nl-NL"/>
              </w:rPr>
            </w:pPr>
            <w:r w:rsidRPr="00292BEF">
              <w:rPr>
                <w:szCs w:val="26"/>
                <w:lang w:val="nl-NL"/>
              </w:rPr>
              <w:t>Khoa CNTT</w:t>
            </w:r>
          </w:p>
        </w:tc>
      </w:tr>
    </w:tbl>
    <w:p w:rsidR="000D6D8E" w:rsidRPr="00292BEF" w:rsidRDefault="000D6D8E" w:rsidP="000D6D8E">
      <w:pPr>
        <w:rPr>
          <w:szCs w:val="26"/>
          <w:lang w:val="nl-NL"/>
        </w:rPr>
      </w:pPr>
      <w:r w:rsidRPr="00292BEF">
        <w:rPr>
          <w:b/>
          <w:bCs/>
          <w:szCs w:val="26"/>
          <w:lang w:val="nl-NL"/>
        </w:rPr>
        <w:t>3. Mục tiêu chuyên đề:</w:t>
      </w:r>
    </w:p>
    <w:p w:rsidR="000D6D8E" w:rsidRDefault="000D6D8E" w:rsidP="000D6D8E">
      <w:pPr>
        <w:spacing w:line="300" w:lineRule="exact"/>
        <w:jc w:val="both"/>
        <w:rPr>
          <w:sz w:val="24"/>
          <w:szCs w:val="24"/>
          <w:lang w:val="nl-NL"/>
        </w:rPr>
      </w:pPr>
      <w:r>
        <w:rPr>
          <w:sz w:val="24"/>
          <w:szCs w:val="24"/>
          <w:lang w:val="nl-NL"/>
        </w:rPr>
        <w:t>Chuyên đề</w:t>
      </w:r>
      <w:r w:rsidRPr="00BF62A3">
        <w:rPr>
          <w:sz w:val="24"/>
          <w:szCs w:val="24"/>
          <w:lang w:val="nl-NL"/>
        </w:rPr>
        <w:t xml:space="preserve"> cung cấp</w:t>
      </w:r>
    </w:p>
    <w:p w:rsidR="000D6D8E" w:rsidRDefault="000D6D8E" w:rsidP="00703E15">
      <w:pPr>
        <w:pStyle w:val="ListParagraph"/>
        <w:numPr>
          <w:ilvl w:val="0"/>
          <w:numId w:val="26"/>
        </w:numPr>
        <w:spacing w:before="120" w:after="120" w:line="300" w:lineRule="exact"/>
        <w:rPr>
          <w:sz w:val="24"/>
          <w:szCs w:val="24"/>
          <w:lang w:val="nl-NL"/>
        </w:rPr>
      </w:pPr>
      <w:r>
        <w:rPr>
          <w:sz w:val="24"/>
          <w:szCs w:val="24"/>
          <w:lang w:val="nl-NL"/>
        </w:rPr>
        <w:t>K</w:t>
      </w:r>
      <w:r w:rsidRPr="006C115B">
        <w:rPr>
          <w:sz w:val="24"/>
          <w:szCs w:val="24"/>
          <w:lang w:val="nl-NL"/>
        </w:rPr>
        <w:t>iến th</w:t>
      </w:r>
      <w:r>
        <w:rPr>
          <w:sz w:val="24"/>
          <w:szCs w:val="24"/>
          <w:lang w:val="nl-NL"/>
        </w:rPr>
        <w:t>ứ</w:t>
      </w:r>
      <w:r w:rsidRPr="006C115B">
        <w:rPr>
          <w:sz w:val="24"/>
          <w:szCs w:val="24"/>
          <w:lang w:val="nl-NL"/>
        </w:rPr>
        <w:t>c về cơ cấu quản lý của các cơ quan tổ chức, quy trình nghiệp vụ bên trong của một số tổ chức điển hình</w:t>
      </w:r>
      <w:r>
        <w:rPr>
          <w:sz w:val="24"/>
          <w:szCs w:val="24"/>
          <w:lang w:val="nl-NL"/>
        </w:rPr>
        <w:t>.</w:t>
      </w:r>
    </w:p>
    <w:p w:rsidR="000D6D8E" w:rsidRDefault="000D6D8E" w:rsidP="00703E15">
      <w:pPr>
        <w:pStyle w:val="ListParagraph"/>
        <w:numPr>
          <w:ilvl w:val="0"/>
          <w:numId w:val="26"/>
        </w:numPr>
        <w:spacing w:before="120" w:after="120" w:line="300" w:lineRule="exact"/>
        <w:rPr>
          <w:sz w:val="24"/>
          <w:szCs w:val="24"/>
          <w:lang w:val="nl-NL"/>
        </w:rPr>
      </w:pPr>
      <w:r>
        <w:rPr>
          <w:sz w:val="24"/>
          <w:szCs w:val="24"/>
          <w:lang w:val="nl-NL"/>
        </w:rPr>
        <w:t>Kiến thức về cấu trúc của một hệ thống thông tin, hệ thống thông tin quản lý tronmg một tổ chức.</w:t>
      </w:r>
    </w:p>
    <w:p w:rsidR="000D6D8E" w:rsidRPr="006C115B" w:rsidRDefault="000D6D8E" w:rsidP="00703E15">
      <w:pPr>
        <w:pStyle w:val="ListParagraph"/>
        <w:numPr>
          <w:ilvl w:val="0"/>
          <w:numId w:val="26"/>
        </w:numPr>
        <w:spacing w:before="120" w:after="120" w:line="300" w:lineRule="exact"/>
        <w:rPr>
          <w:sz w:val="24"/>
          <w:szCs w:val="24"/>
          <w:lang w:val="nl-NL"/>
        </w:rPr>
      </w:pPr>
      <w:r>
        <w:rPr>
          <w:sz w:val="24"/>
          <w:szCs w:val="24"/>
          <w:lang w:val="nl-NL"/>
        </w:rPr>
        <w:t>Những yêu cầu cơ bản công tác quản trị một</w:t>
      </w:r>
      <w:r w:rsidRPr="006C115B">
        <w:rPr>
          <w:sz w:val="24"/>
          <w:szCs w:val="24"/>
          <w:lang w:val="nl-NL"/>
        </w:rPr>
        <w:t xml:space="preserve"> hệ thống thông tin </w:t>
      </w:r>
      <w:r>
        <w:rPr>
          <w:sz w:val="24"/>
          <w:szCs w:val="24"/>
          <w:lang w:val="nl-NL"/>
        </w:rPr>
        <w:t>quản lý</w:t>
      </w:r>
      <w:r w:rsidRPr="006C115B">
        <w:rPr>
          <w:sz w:val="24"/>
          <w:szCs w:val="24"/>
          <w:lang w:val="nl-NL"/>
        </w:rPr>
        <w:t>.</w:t>
      </w:r>
    </w:p>
    <w:p w:rsidR="000D6D8E" w:rsidRPr="00292BEF" w:rsidRDefault="000D6D8E" w:rsidP="000D6D8E">
      <w:pPr>
        <w:rPr>
          <w:b/>
          <w:szCs w:val="26"/>
          <w:lang w:val="nl-NL"/>
        </w:rPr>
      </w:pPr>
      <w:r w:rsidRPr="00292BEF">
        <w:rPr>
          <w:b/>
          <w:szCs w:val="26"/>
          <w:lang w:val="nl-NL"/>
        </w:rPr>
        <w:t xml:space="preserve">4. Bộ môn phụ trách: </w:t>
      </w:r>
    </w:p>
    <w:p w:rsidR="000D6D8E" w:rsidRPr="00292BEF" w:rsidRDefault="000D6D8E" w:rsidP="000D6D8E">
      <w:pPr>
        <w:rPr>
          <w:szCs w:val="26"/>
          <w:lang w:val="nl-NL"/>
        </w:rPr>
      </w:pPr>
      <w:r w:rsidRPr="00292BEF">
        <w:rPr>
          <w:szCs w:val="26"/>
          <w:lang w:val="nl-NL"/>
        </w:rPr>
        <w:t>Bộ môn Hệ thống thông tin</w:t>
      </w:r>
    </w:p>
    <w:p w:rsidR="000D6D8E" w:rsidRPr="00292BEF" w:rsidRDefault="000D6D8E" w:rsidP="000D6D8E">
      <w:pPr>
        <w:rPr>
          <w:b/>
          <w:szCs w:val="26"/>
          <w:lang w:val="nl-NL"/>
        </w:rPr>
      </w:pPr>
      <w:r w:rsidRPr="00292BEF">
        <w:rPr>
          <w:b/>
          <w:szCs w:val="26"/>
          <w:lang w:val="nl-NL"/>
        </w:rPr>
        <w:t xml:space="preserve">5. Phương tiện </w:t>
      </w:r>
      <w:r w:rsidRPr="00292BEF">
        <w:rPr>
          <w:rFonts w:eastAsia="MS Mincho"/>
          <w:b/>
          <w:szCs w:val="26"/>
          <w:lang w:val="nl-NL"/>
        </w:rPr>
        <w:t>đ</w:t>
      </w:r>
      <w:r w:rsidRPr="00292BEF">
        <w:rPr>
          <w:b/>
          <w:szCs w:val="26"/>
          <w:lang w:val="nl-NL"/>
        </w:rPr>
        <w:t xml:space="preserve">ảm bảo: </w:t>
      </w:r>
    </w:p>
    <w:p w:rsidR="000D6D8E" w:rsidRPr="000B0382" w:rsidRDefault="000D6D8E" w:rsidP="000D6D8E">
      <w:pPr>
        <w:rPr>
          <w:szCs w:val="26"/>
          <w:lang w:val="nl-NL"/>
        </w:rPr>
      </w:pPr>
      <w:r w:rsidRPr="000B0382">
        <w:rPr>
          <w:szCs w:val="26"/>
          <w:lang w:val="nl-NL"/>
        </w:rPr>
        <w:tab/>
        <w:t>Máy chiếu, tài liệu tham khảo, bài báo…</w:t>
      </w:r>
    </w:p>
    <w:p w:rsidR="000D6D8E" w:rsidRPr="00C93A1C" w:rsidRDefault="000D6D8E" w:rsidP="000D6D8E">
      <w:pPr>
        <w:rPr>
          <w:b/>
          <w:szCs w:val="26"/>
          <w:lang w:val="nl-NL"/>
        </w:rPr>
      </w:pPr>
      <w:r w:rsidRPr="00C93A1C">
        <w:rPr>
          <w:b/>
          <w:szCs w:val="26"/>
          <w:lang w:val="nl-NL"/>
        </w:rPr>
        <w:t>6. Nội dung chi tiết môn học:</w:t>
      </w:r>
    </w:p>
    <w:tbl>
      <w:tblPr>
        <w:tblStyle w:val="TableGrid"/>
        <w:tblW w:w="0" w:type="auto"/>
        <w:tblLook w:val="04A0" w:firstRow="1" w:lastRow="0" w:firstColumn="1" w:lastColumn="0" w:noHBand="0" w:noVBand="1"/>
      </w:tblPr>
      <w:tblGrid>
        <w:gridCol w:w="5637"/>
        <w:gridCol w:w="3650"/>
      </w:tblGrid>
      <w:tr w:rsidR="000D6D8E" w:rsidRPr="000C0F48" w:rsidTr="00036F13">
        <w:tc>
          <w:tcPr>
            <w:tcW w:w="5637" w:type="dxa"/>
            <w:tcBorders>
              <w:bottom w:val="single" w:sz="4" w:space="0" w:color="auto"/>
            </w:tcBorders>
          </w:tcPr>
          <w:p w:rsidR="000D6D8E" w:rsidRPr="000C0F48" w:rsidRDefault="000D6D8E" w:rsidP="00036F13">
            <w:pPr>
              <w:spacing w:line="300" w:lineRule="exact"/>
              <w:jc w:val="both"/>
              <w:rPr>
                <w:sz w:val="24"/>
                <w:szCs w:val="24"/>
                <w:lang w:val="nl-NL"/>
              </w:rPr>
            </w:pPr>
            <w:r w:rsidRPr="000C0F48">
              <w:rPr>
                <w:b/>
                <w:sz w:val="24"/>
                <w:szCs w:val="24"/>
                <w:lang w:val="nl-NL"/>
              </w:rPr>
              <w:t>Nội dung</w:t>
            </w:r>
            <w:r w:rsidRPr="000C0F48">
              <w:rPr>
                <w:sz w:val="24"/>
                <w:szCs w:val="24"/>
                <w:lang w:val="nl-NL"/>
              </w:rPr>
              <w:t>:</w:t>
            </w:r>
          </w:p>
        </w:tc>
        <w:tc>
          <w:tcPr>
            <w:tcW w:w="3650" w:type="dxa"/>
            <w:tcBorders>
              <w:bottom w:val="single" w:sz="4" w:space="0" w:color="auto"/>
            </w:tcBorders>
          </w:tcPr>
          <w:p w:rsidR="000D6D8E" w:rsidRPr="000C0F48" w:rsidRDefault="000D6D8E" w:rsidP="00036F13">
            <w:pPr>
              <w:spacing w:line="300" w:lineRule="exact"/>
              <w:jc w:val="both"/>
              <w:rPr>
                <w:b/>
                <w:sz w:val="24"/>
                <w:szCs w:val="24"/>
                <w:lang w:val="nl-NL"/>
              </w:rPr>
            </w:pPr>
          </w:p>
        </w:tc>
      </w:tr>
      <w:tr w:rsidR="000D6D8E" w:rsidRPr="000C0F48" w:rsidTr="00036F13">
        <w:tc>
          <w:tcPr>
            <w:tcW w:w="5637" w:type="dxa"/>
            <w:tcBorders>
              <w:bottom w:val="dotted" w:sz="4" w:space="0" w:color="auto"/>
            </w:tcBorders>
          </w:tcPr>
          <w:p w:rsidR="000D6D8E" w:rsidRPr="00707B94" w:rsidRDefault="000D6D8E" w:rsidP="00703E15">
            <w:pPr>
              <w:pStyle w:val="ListParagraph"/>
              <w:numPr>
                <w:ilvl w:val="0"/>
                <w:numId w:val="27"/>
              </w:numPr>
              <w:spacing w:before="120" w:after="120" w:line="360" w:lineRule="exact"/>
              <w:ind w:left="357" w:hanging="357"/>
              <w:contextualSpacing w:val="0"/>
              <w:rPr>
                <w:b/>
                <w:sz w:val="24"/>
                <w:szCs w:val="24"/>
                <w:lang w:val="nl-NL"/>
              </w:rPr>
            </w:pPr>
            <w:r w:rsidRPr="00707B94">
              <w:rPr>
                <w:b/>
                <w:sz w:val="24"/>
                <w:szCs w:val="24"/>
                <w:lang w:val="nl-NL"/>
              </w:rPr>
              <w:t>Một số khái niệm cơ sở</w:t>
            </w:r>
          </w:p>
        </w:tc>
        <w:tc>
          <w:tcPr>
            <w:tcW w:w="3650" w:type="dxa"/>
            <w:tcBorders>
              <w:bottom w:val="dotted" w:sz="4" w:space="0" w:color="auto"/>
            </w:tcBorders>
          </w:tcPr>
          <w:p w:rsidR="000D6D8E" w:rsidRPr="00707B94" w:rsidRDefault="000D6D8E" w:rsidP="00036F13">
            <w:pPr>
              <w:spacing w:line="360" w:lineRule="exact"/>
              <w:jc w:val="both"/>
              <w:rPr>
                <w:b/>
                <w:sz w:val="24"/>
                <w:szCs w:val="24"/>
                <w:lang w:val="nl-NL"/>
              </w:rPr>
            </w:pPr>
            <w:r w:rsidRPr="00707B94">
              <w:rPr>
                <w:b/>
                <w:sz w:val="24"/>
                <w:szCs w:val="24"/>
                <w:lang w:val="nl-NL"/>
              </w:rPr>
              <w:t>[01]-3,4</w:t>
            </w:r>
            <w:r>
              <w:rPr>
                <w:b/>
                <w:sz w:val="24"/>
                <w:szCs w:val="24"/>
                <w:lang w:val="nl-NL"/>
              </w:rPr>
              <w:t>,15</w:t>
            </w:r>
            <w:r w:rsidRPr="00707B94">
              <w:rPr>
                <w:b/>
                <w:sz w:val="24"/>
                <w:szCs w:val="24"/>
                <w:lang w:val="nl-NL"/>
              </w:rPr>
              <w:t>; [02]-1,2</w:t>
            </w:r>
            <w:r>
              <w:rPr>
                <w:b/>
                <w:sz w:val="24"/>
                <w:szCs w:val="24"/>
                <w:lang w:val="nl-NL"/>
              </w:rPr>
              <w:t>,9,10,11</w:t>
            </w:r>
            <w:r w:rsidRPr="00707B94">
              <w:rPr>
                <w:b/>
                <w:sz w:val="24"/>
                <w:szCs w:val="24"/>
                <w:lang w:val="nl-NL"/>
              </w:rPr>
              <w:t xml:space="preserve">;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8"/>
              </w:numPr>
              <w:spacing w:after="0" w:line="360" w:lineRule="exact"/>
              <w:ind w:left="714" w:hanging="357"/>
              <w:contextualSpacing w:val="0"/>
              <w:rPr>
                <w:sz w:val="24"/>
                <w:szCs w:val="24"/>
                <w:lang w:val="nl-NL"/>
              </w:rPr>
            </w:pPr>
            <w:r w:rsidRPr="000C0F48">
              <w:rPr>
                <w:sz w:val="24"/>
                <w:szCs w:val="24"/>
                <w:lang w:val="nl-NL"/>
              </w:rPr>
              <w:t>Hệ thống và hệ thống thông tin</w:t>
            </w:r>
          </w:p>
        </w:tc>
        <w:tc>
          <w:tcPr>
            <w:tcW w:w="3650" w:type="dxa"/>
            <w:tcBorders>
              <w:top w:val="dotted" w:sz="4" w:space="0" w:color="auto"/>
              <w:bottom w:val="dotted" w:sz="4" w:space="0" w:color="auto"/>
            </w:tcBorders>
          </w:tcPr>
          <w:p w:rsidR="000D6D8E" w:rsidRPr="00B234AC" w:rsidRDefault="000D6D8E" w:rsidP="00036F13">
            <w:pPr>
              <w:spacing w:line="360" w:lineRule="exact"/>
              <w:jc w:val="both"/>
              <w:rPr>
                <w:sz w:val="24"/>
                <w:szCs w:val="24"/>
                <w:lang w:val="nl-NL"/>
              </w:rPr>
            </w:pPr>
            <w:r>
              <w:rPr>
                <w:sz w:val="24"/>
                <w:szCs w:val="24"/>
                <w:lang w:val="nl-NL"/>
              </w:rPr>
              <w:t xml:space="preserve">   [01]-3, [02]-1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8"/>
              </w:numPr>
              <w:spacing w:after="0" w:line="360" w:lineRule="exact"/>
              <w:ind w:left="714" w:hanging="357"/>
              <w:contextualSpacing w:val="0"/>
              <w:rPr>
                <w:sz w:val="24"/>
                <w:szCs w:val="24"/>
                <w:lang w:val="nl-NL"/>
              </w:rPr>
            </w:pPr>
            <w:r w:rsidRPr="000C0F48">
              <w:rPr>
                <w:sz w:val="24"/>
                <w:szCs w:val="24"/>
                <w:lang w:val="nl-NL"/>
              </w:rPr>
              <w:t>HTTT trong tổ chức</w:t>
            </w:r>
          </w:p>
        </w:tc>
        <w:tc>
          <w:tcPr>
            <w:tcW w:w="3650" w:type="dxa"/>
            <w:tcBorders>
              <w:top w:val="dotted" w:sz="4" w:space="0" w:color="auto"/>
              <w:bottom w:val="dotted" w:sz="4" w:space="0" w:color="auto"/>
            </w:tcBorders>
          </w:tcPr>
          <w:p w:rsidR="000D6D8E" w:rsidRPr="00B234AC" w:rsidRDefault="000D6D8E" w:rsidP="00036F13">
            <w:pPr>
              <w:spacing w:line="360" w:lineRule="exact"/>
              <w:jc w:val="both"/>
              <w:rPr>
                <w:sz w:val="24"/>
                <w:szCs w:val="24"/>
                <w:lang w:val="nl-NL"/>
              </w:rPr>
            </w:pPr>
            <w:r>
              <w:rPr>
                <w:sz w:val="24"/>
                <w:szCs w:val="24"/>
                <w:lang w:val="nl-NL"/>
              </w:rPr>
              <w:t xml:space="preserve">   [01]-4, [02]-2</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8"/>
              </w:numPr>
              <w:spacing w:after="0" w:line="360" w:lineRule="exact"/>
              <w:ind w:left="714" w:hanging="357"/>
              <w:contextualSpacing w:val="0"/>
              <w:rPr>
                <w:sz w:val="24"/>
                <w:szCs w:val="24"/>
                <w:lang w:val="nl-NL"/>
              </w:rPr>
            </w:pPr>
            <w:r w:rsidRPr="000C0F48">
              <w:rPr>
                <w:sz w:val="24"/>
                <w:szCs w:val="24"/>
                <w:lang w:val="nl-NL"/>
              </w:rPr>
              <w:t>Một số HTTT thường gặp</w:t>
            </w:r>
          </w:p>
        </w:tc>
        <w:tc>
          <w:tcPr>
            <w:tcW w:w="3650" w:type="dxa"/>
            <w:tcBorders>
              <w:top w:val="dotted" w:sz="4" w:space="0" w:color="auto"/>
              <w:bottom w:val="dotted" w:sz="4" w:space="0" w:color="auto"/>
            </w:tcBorders>
          </w:tcPr>
          <w:p w:rsidR="000D6D8E" w:rsidRPr="006711E8" w:rsidRDefault="000D6D8E" w:rsidP="00036F13">
            <w:pPr>
              <w:spacing w:line="360" w:lineRule="exact"/>
              <w:jc w:val="both"/>
              <w:rPr>
                <w:sz w:val="24"/>
                <w:szCs w:val="24"/>
                <w:lang w:val="nl-NL"/>
              </w:rPr>
            </w:pPr>
            <w:r>
              <w:rPr>
                <w:sz w:val="24"/>
                <w:szCs w:val="24"/>
                <w:lang w:val="nl-NL"/>
              </w:rPr>
              <w:t xml:space="preserve">   [02]-9,10,11;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8"/>
              </w:numPr>
              <w:spacing w:after="0" w:line="360" w:lineRule="exact"/>
              <w:ind w:left="714" w:hanging="357"/>
              <w:contextualSpacing w:val="0"/>
              <w:rPr>
                <w:sz w:val="24"/>
                <w:szCs w:val="24"/>
                <w:lang w:val="nl-NL"/>
              </w:rPr>
            </w:pPr>
            <w:r>
              <w:rPr>
                <w:sz w:val="24"/>
                <w:szCs w:val="24"/>
                <w:lang w:val="nl-NL"/>
              </w:rPr>
              <w:t>Hệ thống thông tin toàn cầu</w:t>
            </w:r>
          </w:p>
        </w:tc>
        <w:tc>
          <w:tcPr>
            <w:tcW w:w="3650" w:type="dxa"/>
            <w:tcBorders>
              <w:top w:val="dotted" w:sz="4" w:space="0" w:color="auto"/>
              <w:bottom w:val="dotted" w:sz="4" w:space="0" w:color="auto"/>
            </w:tcBorders>
          </w:tcPr>
          <w:p w:rsidR="000D6D8E" w:rsidRPr="00732332" w:rsidRDefault="000D6D8E" w:rsidP="00036F13">
            <w:pPr>
              <w:spacing w:line="360" w:lineRule="exact"/>
              <w:jc w:val="both"/>
              <w:rPr>
                <w:sz w:val="24"/>
                <w:szCs w:val="24"/>
                <w:lang w:val="nl-NL"/>
              </w:rPr>
            </w:pPr>
            <w:r>
              <w:rPr>
                <w:sz w:val="24"/>
                <w:szCs w:val="24"/>
                <w:lang w:val="nl-NL"/>
              </w:rPr>
              <w:t xml:space="preserve">   [01]-2,15</w:t>
            </w:r>
          </w:p>
        </w:tc>
      </w:tr>
      <w:tr w:rsidR="000D6D8E" w:rsidRPr="000C0F48" w:rsidTr="00036F13">
        <w:tc>
          <w:tcPr>
            <w:tcW w:w="5637" w:type="dxa"/>
            <w:tcBorders>
              <w:top w:val="dotted" w:sz="4" w:space="0" w:color="auto"/>
              <w:bottom w:val="dotted" w:sz="4" w:space="0" w:color="auto"/>
            </w:tcBorders>
          </w:tcPr>
          <w:p w:rsidR="000D6D8E" w:rsidRDefault="000D6D8E" w:rsidP="00703E15">
            <w:pPr>
              <w:pStyle w:val="ListParagraph"/>
              <w:numPr>
                <w:ilvl w:val="0"/>
                <w:numId w:val="28"/>
              </w:numPr>
              <w:spacing w:after="0" w:line="360" w:lineRule="exact"/>
              <w:ind w:left="714" w:hanging="357"/>
              <w:contextualSpacing w:val="0"/>
              <w:rPr>
                <w:sz w:val="24"/>
                <w:szCs w:val="24"/>
                <w:lang w:val="nl-NL"/>
              </w:rPr>
            </w:pPr>
            <w:r>
              <w:rPr>
                <w:sz w:val="24"/>
                <w:szCs w:val="24"/>
                <w:lang w:val="nl-NL"/>
              </w:rPr>
              <w:t>Bài tập</w:t>
            </w:r>
          </w:p>
        </w:tc>
        <w:tc>
          <w:tcPr>
            <w:tcW w:w="3650" w:type="dxa"/>
            <w:tcBorders>
              <w:top w:val="dotted" w:sz="4" w:space="0" w:color="auto"/>
              <w:bottom w:val="dotted" w:sz="4" w:space="0" w:color="auto"/>
            </w:tcBorders>
          </w:tcPr>
          <w:p w:rsidR="000D6D8E" w:rsidRDefault="000D6D8E" w:rsidP="00036F13">
            <w:pPr>
              <w:spacing w:line="360" w:lineRule="exact"/>
              <w:jc w:val="both"/>
              <w:rPr>
                <w:sz w:val="24"/>
                <w:szCs w:val="24"/>
                <w:lang w:val="nl-NL"/>
              </w:rPr>
            </w:pPr>
          </w:p>
        </w:tc>
      </w:tr>
      <w:tr w:rsidR="000D6D8E" w:rsidRPr="000C0F48" w:rsidTr="00036F13">
        <w:tc>
          <w:tcPr>
            <w:tcW w:w="5637" w:type="dxa"/>
            <w:tcBorders>
              <w:top w:val="dotted" w:sz="4" w:space="0" w:color="auto"/>
              <w:bottom w:val="dotted" w:sz="4" w:space="0" w:color="auto"/>
            </w:tcBorders>
          </w:tcPr>
          <w:p w:rsidR="000D6D8E" w:rsidRPr="00707B94" w:rsidRDefault="000D6D8E" w:rsidP="00703E15">
            <w:pPr>
              <w:pStyle w:val="ListParagraph"/>
              <w:numPr>
                <w:ilvl w:val="0"/>
                <w:numId w:val="27"/>
              </w:numPr>
              <w:spacing w:before="120" w:after="120" w:line="360" w:lineRule="exact"/>
              <w:ind w:left="357" w:hanging="357"/>
              <w:contextualSpacing w:val="0"/>
              <w:rPr>
                <w:b/>
                <w:sz w:val="24"/>
                <w:szCs w:val="24"/>
                <w:lang w:val="nl-NL"/>
              </w:rPr>
            </w:pPr>
            <w:r w:rsidRPr="00707B94">
              <w:rPr>
                <w:b/>
                <w:sz w:val="24"/>
                <w:szCs w:val="24"/>
                <w:lang w:val="nl-NL"/>
              </w:rPr>
              <w:t>Công nghệ thông tin trong HTTT</w:t>
            </w:r>
          </w:p>
        </w:tc>
        <w:tc>
          <w:tcPr>
            <w:tcW w:w="3650" w:type="dxa"/>
            <w:tcBorders>
              <w:top w:val="dotted" w:sz="4" w:space="0" w:color="auto"/>
              <w:bottom w:val="dotted" w:sz="4" w:space="0" w:color="auto"/>
            </w:tcBorders>
          </w:tcPr>
          <w:p w:rsidR="000D6D8E" w:rsidRPr="00707B94" w:rsidRDefault="000D6D8E" w:rsidP="00036F13">
            <w:pPr>
              <w:spacing w:line="360" w:lineRule="exact"/>
              <w:jc w:val="both"/>
              <w:rPr>
                <w:b/>
                <w:sz w:val="24"/>
                <w:szCs w:val="24"/>
                <w:lang w:val="nl-NL"/>
              </w:rPr>
            </w:pPr>
            <w:r w:rsidRPr="00707B94">
              <w:rPr>
                <w:b/>
                <w:sz w:val="24"/>
                <w:szCs w:val="24"/>
                <w:lang w:val="nl-NL"/>
              </w:rPr>
              <w:t>[01]-5,6,7;</w:t>
            </w:r>
            <w:r>
              <w:rPr>
                <w:b/>
                <w:sz w:val="24"/>
                <w:szCs w:val="24"/>
                <w:lang w:val="nl-NL"/>
              </w:rPr>
              <w:t xml:space="preserve"> </w:t>
            </w:r>
            <w:r w:rsidRPr="00707B94">
              <w:rPr>
                <w:b/>
                <w:sz w:val="24"/>
                <w:szCs w:val="24"/>
                <w:lang w:val="nl-NL"/>
              </w:rPr>
              <w:t>[0</w:t>
            </w:r>
            <w:r>
              <w:rPr>
                <w:b/>
                <w:sz w:val="24"/>
                <w:szCs w:val="24"/>
                <w:lang w:val="nl-NL"/>
              </w:rPr>
              <w:t>2</w:t>
            </w:r>
            <w:r w:rsidRPr="00707B94">
              <w:rPr>
                <w:b/>
                <w:sz w:val="24"/>
                <w:szCs w:val="24"/>
                <w:lang w:val="nl-NL"/>
              </w:rPr>
              <w:t>]-</w:t>
            </w:r>
            <w:r>
              <w:rPr>
                <w:b/>
                <w:sz w:val="24"/>
                <w:szCs w:val="24"/>
                <w:lang w:val="nl-NL"/>
              </w:rPr>
              <w:t>3</w:t>
            </w:r>
            <w:r w:rsidRPr="00707B94">
              <w:rPr>
                <w:b/>
                <w:sz w:val="24"/>
                <w:szCs w:val="24"/>
                <w:lang w:val="nl-NL"/>
              </w:rPr>
              <w:t>,</w:t>
            </w:r>
            <w:r>
              <w:rPr>
                <w:b/>
                <w:sz w:val="24"/>
                <w:szCs w:val="24"/>
                <w:lang w:val="nl-NL"/>
              </w:rPr>
              <w:t>4</w:t>
            </w:r>
            <w:r w:rsidRPr="00707B94">
              <w:rPr>
                <w:b/>
                <w:sz w:val="24"/>
                <w:szCs w:val="24"/>
                <w:lang w:val="nl-NL"/>
              </w:rPr>
              <w:t>,</w:t>
            </w:r>
            <w:r>
              <w:rPr>
                <w:b/>
                <w:sz w:val="24"/>
                <w:szCs w:val="24"/>
                <w:lang w:val="nl-NL"/>
              </w:rPr>
              <w:t>5,6</w:t>
            </w:r>
            <w:r w:rsidRPr="00707B94">
              <w:rPr>
                <w:b/>
                <w:sz w:val="24"/>
                <w:szCs w:val="24"/>
                <w:lang w:val="nl-NL"/>
              </w:rPr>
              <w:t xml:space="preserve">;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t>Hạ tầng CNTT trong HTTT</w:t>
            </w:r>
          </w:p>
        </w:tc>
        <w:tc>
          <w:tcPr>
            <w:tcW w:w="3650" w:type="dxa"/>
            <w:tcBorders>
              <w:top w:val="dotted" w:sz="4" w:space="0" w:color="auto"/>
              <w:bottom w:val="dotted" w:sz="4" w:space="0" w:color="auto"/>
            </w:tcBorders>
          </w:tcPr>
          <w:p w:rsidR="000D6D8E" w:rsidRPr="00EF6CFF" w:rsidRDefault="000D6D8E" w:rsidP="00036F13">
            <w:pPr>
              <w:spacing w:line="360" w:lineRule="exact"/>
              <w:jc w:val="both"/>
              <w:rPr>
                <w:sz w:val="24"/>
                <w:szCs w:val="24"/>
                <w:lang w:val="nl-NL"/>
              </w:rPr>
            </w:pPr>
            <w:r>
              <w:rPr>
                <w:sz w:val="24"/>
                <w:szCs w:val="24"/>
                <w:lang w:val="nl-NL"/>
              </w:rPr>
              <w:t xml:space="preserve">   [01]-5</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t>Phần cứng: thiết bị nhập, xuất và xử lý thông tin</w:t>
            </w:r>
          </w:p>
        </w:tc>
        <w:tc>
          <w:tcPr>
            <w:tcW w:w="3650" w:type="dxa"/>
            <w:tcBorders>
              <w:top w:val="dotted" w:sz="4" w:space="0" w:color="auto"/>
              <w:bottom w:val="dotted" w:sz="4" w:space="0" w:color="auto"/>
            </w:tcBorders>
          </w:tcPr>
          <w:p w:rsidR="000D6D8E" w:rsidRPr="0015115F" w:rsidRDefault="000D6D8E" w:rsidP="00036F13">
            <w:pPr>
              <w:spacing w:line="360" w:lineRule="exact"/>
              <w:jc w:val="both"/>
              <w:rPr>
                <w:sz w:val="24"/>
                <w:szCs w:val="24"/>
                <w:lang w:val="nl-NL"/>
              </w:rPr>
            </w:pPr>
            <w:r>
              <w:rPr>
                <w:sz w:val="24"/>
                <w:szCs w:val="24"/>
                <w:lang w:val="nl-NL"/>
              </w:rPr>
              <w:t xml:space="preserve">   [02]-3</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lastRenderedPageBreak/>
              <w:t>Phần mềm: PM hệ thống và PM ứng dụng</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[02]-4</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t>Hệ quản trị CSDL và quản lý thông tin</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[01]-6,</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t>Mạng máy tính</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[01]-7,</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29"/>
              </w:numPr>
              <w:spacing w:after="0" w:line="360" w:lineRule="exact"/>
              <w:ind w:left="714" w:hanging="357"/>
              <w:contextualSpacing w:val="0"/>
              <w:rPr>
                <w:sz w:val="24"/>
                <w:szCs w:val="24"/>
                <w:lang w:val="nl-NL"/>
              </w:rPr>
            </w:pPr>
            <w:r w:rsidRPr="000C0F48">
              <w:rPr>
                <w:sz w:val="24"/>
                <w:szCs w:val="24"/>
                <w:lang w:val="nl-NL"/>
              </w:rPr>
              <w:t>Bài tập</w:t>
            </w:r>
          </w:p>
        </w:tc>
        <w:tc>
          <w:tcPr>
            <w:tcW w:w="3650" w:type="dxa"/>
            <w:tcBorders>
              <w:top w:val="dotted" w:sz="4" w:space="0" w:color="auto"/>
              <w:bottom w:val="dotted" w:sz="4" w:space="0" w:color="auto"/>
            </w:tcBorders>
          </w:tcPr>
          <w:p w:rsidR="000D6D8E" w:rsidRPr="000C0F48" w:rsidRDefault="000D6D8E" w:rsidP="00036F13">
            <w:pPr>
              <w:spacing w:line="360" w:lineRule="exact"/>
              <w:ind w:left="357"/>
              <w:jc w:val="both"/>
              <w:rPr>
                <w:sz w:val="24"/>
                <w:szCs w:val="24"/>
                <w:lang w:val="nl-NL"/>
              </w:rPr>
            </w:pPr>
          </w:p>
        </w:tc>
      </w:tr>
      <w:tr w:rsidR="000D6D8E" w:rsidRPr="000C0F48" w:rsidTr="00036F13">
        <w:tc>
          <w:tcPr>
            <w:tcW w:w="5637" w:type="dxa"/>
            <w:tcBorders>
              <w:top w:val="dotted" w:sz="4" w:space="0" w:color="auto"/>
              <w:bottom w:val="dotted" w:sz="4" w:space="0" w:color="auto"/>
            </w:tcBorders>
          </w:tcPr>
          <w:p w:rsidR="000D6D8E" w:rsidRPr="00707B94" w:rsidRDefault="000D6D8E" w:rsidP="00703E15">
            <w:pPr>
              <w:pStyle w:val="ListParagraph"/>
              <w:numPr>
                <w:ilvl w:val="0"/>
                <w:numId w:val="27"/>
              </w:numPr>
              <w:spacing w:before="120" w:after="120" w:line="360" w:lineRule="exact"/>
              <w:ind w:left="357" w:hanging="357"/>
              <w:contextualSpacing w:val="0"/>
              <w:rPr>
                <w:b/>
                <w:sz w:val="24"/>
                <w:szCs w:val="24"/>
                <w:lang w:val="nl-NL"/>
              </w:rPr>
            </w:pPr>
            <w:r w:rsidRPr="00707B94">
              <w:rPr>
                <w:b/>
                <w:sz w:val="24"/>
                <w:szCs w:val="24"/>
                <w:lang w:val="nl-NL"/>
              </w:rPr>
              <w:t xml:space="preserve">HTTT trong nghiệp vụ </w:t>
            </w:r>
          </w:p>
        </w:tc>
        <w:tc>
          <w:tcPr>
            <w:tcW w:w="3650" w:type="dxa"/>
            <w:tcBorders>
              <w:top w:val="dotted" w:sz="4" w:space="0" w:color="auto"/>
              <w:bottom w:val="dotted" w:sz="4" w:space="0" w:color="auto"/>
            </w:tcBorders>
          </w:tcPr>
          <w:p w:rsidR="000D6D8E" w:rsidRPr="00707B94" w:rsidRDefault="000D6D8E" w:rsidP="00036F13">
            <w:pPr>
              <w:spacing w:line="360" w:lineRule="exact"/>
              <w:jc w:val="both"/>
              <w:rPr>
                <w:b/>
                <w:sz w:val="24"/>
                <w:szCs w:val="24"/>
                <w:lang w:val="nl-NL"/>
              </w:rPr>
            </w:pPr>
            <w:r>
              <w:rPr>
                <w:b/>
                <w:sz w:val="24"/>
                <w:szCs w:val="24"/>
                <w:lang w:val="nl-NL"/>
              </w:rPr>
              <w:t>[01]-10,11,12; [02]-2,9,10,14</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sidRPr="000C0F48">
              <w:rPr>
                <w:sz w:val="24"/>
                <w:szCs w:val="24"/>
                <w:lang w:val="nl-NL"/>
              </w:rPr>
              <w:t xml:space="preserve">Tổ chức và HTTT </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[02]-2</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Pr>
                <w:sz w:val="24"/>
                <w:szCs w:val="24"/>
                <w:lang w:val="nl-NL"/>
              </w:rPr>
              <w:t>Hệ thống quản lý nghiệp vụ</w:t>
            </w:r>
          </w:p>
        </w:tc>
        <w:tc>
          <w:tcPr>
            <w:tcW w:w="3650" w:type="dxa"/>
            <w:tcBorders>
              <w:top w:val="dotted" w:sz="4" w:space="0" w:color="auto"/>
              <w:bottom w:val="dotted" w:sz="4" w:space="0" w:color="auto"/>
            </w:tcBorders>
          </w:tcPr>
          <w:p w:rsidR="000D6D8E" w:rsidRDefault="000D6D8E" w:rsidP="00036F13">
            <w:pPr>
              <w:spacing w:line="360" w:lineRule="exact"/>
              <w:jc w:val="both"/>
              <w:rPr>
                <w:sz w:val="24"/>
                <w:szCs w:val="24"/>
                <w:lang w:val="nl-NL"/>
              </w:rPr>
            </w:pPr>
            <w:r>
              <w:rPr>
                <w:sz w:val="24"/>
                <w:szCs w:val="24"/>
                <w:lang w:val="nl-NL"/>
              </w:rPr>
              <w:t xml:space="preserve">   [02]-9</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sidRPr="000C0F48">
              <w:rPr>
                <w:sz w:val="24"/>
                <w:szCs w:val="24"/>
                <w:lang w:val="nl-NL"/>
              </w:rPr>
              <w:t>Tác động của HTTT đối với tổ chức</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[02]-14</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sidRPr="000C0F48">
              <w:rPr>
                <w:sz w:val="24"/>
                <w:szCs w:val="24"/>
                <w:lang w:val="nl-NL"/>
              </w:rPr>
              <w:t>Thương mại điện tử</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[01]-10,</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sidRPr="000C0F48">
              <w:rPr>
                <w:sz w:val="24"/>
                <w:szCs w:val="24"/>
                <w:lang w:val="nl-NL"/>
              </w:rPr>
              <w:t>Hệ thống hỗ trợ thông tin và ra quyết định</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[01]-11,12, [02]-10</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0"/>
              </w:numPr>
              <w:spacing w:after="0" w:line="360" w:lineRule="exact"/>
              <w:ind w:left="714" w:hanging="357"/>
              <w:contextualSpacing w:val="0"/>
              <w:rPr>
                <w:sz w:val="24"/>
                <w:szCs w:val="24"/>
                <w:lang w:val="nl-NL"/>
              </w:rPr>
            </w:pPr>
            <w:r w:rsidRPr="000C0F48">
              <w:rPr>
                <w:sz w:val="24"/>
                <w:szCs w:val="24"/>
                <w:lang w:val="nl-NL"/>
              </w:rPr>
              <w:t>Bài tập</w:t>
            </w:r>
          </w:p>
        </w:tc>
        <w:tc>
          <w:tcPr>
            <w:tcW w:w="3650" w:type="dxa"/>
            <w:tcBorders>
              <w:top w:val="dotted" w:sz="4" w:space="0" w:color="auto"/>
              <w:bottom w:val="dotted" w:sz="4" w:space="0" w:color="auto"/>
            </w:tcBorders>
          </w:tcPr>
          <w:p w:rsidR="000D6D8E" w:rsidRPr="000C0F48" w:rsidRDefault="000D6D8E" w:rsidP="00036F13">
            <w:pPr>
              <w:spacing w:line="360" w:lineRule="exact"/>
              <w:ind w:left="357"/>
              <w:jc w:val="both"/>
              <w:rPr>
                <w:sz w:val="24"/>
                <w:szCs w:val="24"/>
                <w:lang w:val="nl-NL"/>
              </w:rPr>
            </w:pPr>
          </w:p>
        </w:tc>
      </w:tr>
      <w:tr w:rsidR="000D6D8E" w:rsidRPr="000C0F48" w:rsidTr="00036F13">
        <w:tc>
          <w:tcPr>
            <w:tcW w:w="5637" w:type="dxa"/>
            <w:tcBorders>
              <w:top w:val="dotted" w:sz="4" w:space="0" w:color="auto"/>
              <w:bottom w:val="dotted" w:sz="4" w:space="0" w:color="auto"/>
            </w:tcBorders>
          </w:tcPr>
          <w:p w:rsidR="000D6D8E" w:rsidRPr="00707B94" w:rsidRDefault="000D6D8E" w:rsidP="00703E15">
            <w:pPr>
              <w:pStyle w:val="ListParagraph"/>
              <w:numPr>
                <w:ilvl w:val="0"/>
                <w:numId w:val="27"/>
              </w:numPr>
              <w:spacing w:before="120" w:after="120" w:line="360" w:lineRule="exact"/>
              <w:ind w:left="357" w:hanging="357"/>
              <w:contextualSpacing w:val="0"/>
              <w:rPr>
                <w:b/>
                <w:sz w:val="24"/>
                <w:szCs w:val="24"/>
                <w:lang w:val="nl-NL"/>
              </w:rPr>
            </w:pPr>
            <w:r w:rsidRPr="00707B94">
              <w:rPr>
                <w:b/>
                <w:sz w:val="24"/>
                <w:szCs w:val="24"/>
                <w:lang w:val="nl-NL"/>
              </w:rPr>
              <w:t xml:space="preserve">Phát triển </w:t>
            </w:r>
            <w:r>
              <w:rPr>
                <w:b/>
                <w:sz w:val="24"/>
                <w:szCs w:val="24"/>
                <w:lang w:val="nl-NL"/>
              </w:rPr>
              <w:t>và quản trị HTTTQL</w:t>
            </w:r>
          </w:p>
        </w:tc>
        <w:tc>
          <w:tcPr>
            <w:tcW w:w="3650" w:type="dxa"/>
            <w:tcBorders>
              <w:top w:val="dotted" w:sz="4" w:space="0" w:color="auto"/>
              <w:bottom w:val="dotted" w:sz="4" w:space="0" w:color="auto"/>
            </w:tcBorders>
          </w:tcPr>
          <w:p w:rsidR="000D6D8E" w:rsidRPr="00707B94" w:rsidRDefault="000D6D8E" w:rsidP="00036F13">
            <w:pPr>
              <w:spacing w:line="360" w:lineRule="exact"/>
              <w:jc w:val="both"/>
              <w:rPr>
                <w:b/>
                <w:sz w:val="24"/>
                <w:szCs w:val="24"/>
                <w:lang w:val="nl-NL"/>
              </w:rPr>
            </w:pPr>
            <w:r w:rsidRPr="00707B94">
              <w:rPr>
                <w:b/>
                <w:sz w:val="24"/>
                <w:szCs w:val="24"/>
                <w:lang w:val="nl-NL"/>
              </w:rPr>
              <w:t>[01]-</w:t>
            </w:r>
            <w:r>
              <w:rPr>
                <w:b/>
                <w:sz w:val="24"/>
                <w:szCs w:val="24"/>
                <w:lang w:val="nl-NL"/>
              </w:rPr>
              <w:t>11,</w:t>
            </w:r>
            <w:r w:rsidRPr="00707B94">
              <w:rPr>
                <w:b/>
                <w:sz w:val="24"/>
                <w:szCs w:val="24"/>
                <w:lang w:val="nl-NL"/>
              </w:rPr>
              <w:t>13, [02]-</w:t>
            </w:r>
            <w:r>
              <w:rPr>
                <w:b/>
                <w:sz w:val="24"/>
                <w:szCs w:val="24"/>
                <w:lang w:val="nl-NL"/>
              </w:rPr>
              <w:t>11,</w:t>
            </w:r>
            <w:r w:rsidRPr="00707B94">
              <w:rPr>
                <w:b/>
                <w:sz w:val="24"/>
                <w:szCs w:val="24"/>
                <w:lang w:val="nl-NL"/>
              </w:rPr>
              <w:t xml:space="preserve">12,13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sidRPr="000C0F48">
              <w:rPr>
                <w:sz w:val="24"/>
                <w:szCs w:val="24"/>
                <w:lang w:val="nl-NL"/>
              </w:rPr>
              <w:t xml:space="preserve">Vòng đời </w:t>
            </w:r>
            <w:r>
              <w:rPr>
                <w:sz w:val="24"/>
                <w:szCs w:val="24"/>
                <w:lang w:val="nl-NL"/>
              </w:rPr>
              <w:t>và mô hình phát triển HTTTQL</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[01]-13</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sidRPr="000C0F48">
              <w:rPr>
                <w:sz w:val="24"/>
                <w:szCs w:val="24"/>
                <w:lang w:val="nl-NL"/>
              </w:rPr>
              <w:t>Xây dựng hệ thống</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[01]-13</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sidRPr="000C0F48">
              <w:rPr>
                <w:sz w:val="24"/>
                <w:szCs w:val="24"/>
                <w:lang w:val="nl-NL"/>
              </w:rPr>
              <w:t>Xây dựng và quản trị dự án</w:t>
            </w:r>
          </w:p>
        </w:tc>
        <w:tc>
          <w:tcPr>
            <w:tcW w:w="3650" w:type="dxa"/>
            <w:tcBorders>
              <w:top w:val="dotted" w:sz="4" w:space="0" w:color="auto"/>
              <w:bottom w:val="dotted" w:sz="4" w:space="0" w:color="auto"/>
            </w:tcBorders>
          </w:tcPr>
          <w:p w:rsidR="000D6D8E" w:rsidRDefault="000D6D8E" w:rsidP="00036F13">
            <w:pPr>
              <w:spacing w:line="360" w:lineRule="exact"/>
              <w:jc w:val="both"/>
              <w:rPr>
                <w:sz w:val="24"/>
                <w:szCs w:val="24"/>
                <w:lang w:val="nl-NL"/>
              </w:rPr>
            </w:pPr>
            <w:r>
              <w:rPr>
                <w:sz w:val="24"/>
                <w:szCs w:val="24"/>
                <w:lang w:val="nl-NL"/>
              </w:rPr>
              <w:t xml:space="preserve">   [01]-14</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Pr>
                <w:sz w:val="24"/>
                <w:szCs w:val="24"/>
                <w:lang w:val="nl-NL"/>
              </w:rPr>
              <w:t>Quản trị HTTTQL</w:t>
            </w:r>
          </w:p>
        </w:tc>
        <w:tc>
          <w:tcPr>
            <w:tcW w:w="3650" w:type="dxa"/>
            <w:tcBorders>
              <w:top w:val="dotted" w:sz="4" w:space="0" w:color="auto"/>
              <w:bottom w:val="dotted" w:sz="4" w:space="0" w:color="auto"/>
            </w:tcBorders>
          </w:tcPr>
          <w:p w:rsidR="000D6D8E" w:rsidRPr="000C0F48" w:rsidRDefault="000D6D8E" w:rsidP="00036F13">
            <w:pPr>
              <w:spacing w:line="360" w:lineRule="exact"/>
              <w:jc w:val="both"/>
              <w:rPr>
                <w:sz w:val="24"/>
                <w:szCs w:val="24"/>
                <w:lang w:val="nl-NL"/>
              </w:rPr>
            </w:pPr>
            <w:r>
              <w:rPr>
                <w:sz w:val="24"/>
                <w:szCs w:val="24"/>
                <w:lang w:val="nl-NL"/>
              </w:rPr>
              <w:t xml:space="preserve">   [01]-3,15</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Pr>
                <w:sz w:val="24"/>
                <w:szCs w:val="24"/>
                <w:lang w:val="nl-NL"/>
              </w:rPr>
              <w:t>Quản lý tri thức trong hệ thống</w:t>
            </w:r>
          </w:p>
        </w:tc>
        <w:tc>
          <w:tcPr>
            <w:tcW w:w="3650" w:type="dxa"/>
            <w:tcBorders>
              <w:top w:val="dotted" w:sz="4" w:space="0" w:color="auto"/>
              <w:bottom w:val="dotted" w:sz="4" w:space="0" w:color="auto"/>
            </w:tcBorders>
          </w:tcPr>
          <w:p w:rsidR="000D6D8E" w:rsidRPr="0012403F" w:rsidRDefault="000D6D8E" w:rsidP="00036F13">
            <w:pPr>
              <w:spacing w:line="360" w:lineRule="exact"/>
              <w:jc w:val="both"/>
              <w:rPr>
                <w:sz w:val="24"/>
                <w:szCs w:val="24"/>
                <w:lang w:val="nl-NL"/>
              </w:rPr>
            </w:pPr>
            <w:r>
              <w:rPr>
                <w:sz w:val="24"/>
                <w:szCs w:val="24"/>
                <w:lang w:val="nl-NL"/>
              </w:rPr>
              <w:t xml:space="preserve">   [01]-11, [02]-11  </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1"/>
              </w:numPr>
              <w:spacing w:after="0" w:line="360" w:lineRule="exact"/>
              <w:ind w:left="714" w:hanging="357"/>
              <w:contextualSpacing w:val="0"/>
              <w:rPr>
                <w:sz w:val="24"/>
                <w:szCs w:val="24"/>
                <w:lang w:val="nl-NL"/>
              </w:rPr>
            </w:pPr>
            <w:r w:rsidRPr="000C0F48">
              <w:rPr>
                <w:sz w:val="24"/>
                <w:szCs w:val="24"/>
                <w:lang w:val="nl-NL"/>
              </w:rPr>
              <w:t>Bài tập</w:t>
            </w:r>
          </w:p>
        </w:tc>
        <w:tc>
          <w:tcPr>
            <w:tcW w:w="3650" w:type="dxa"/>
            <w:tcBorders>
              <w:top w:val="dotted" w:sz="4" w:space="0" w:color="auto"/>
              <w:bottom w:val="dotted" w:sz="4" w:space="0" w:color="auto"/>
            </w:tcBorders>
          </w:tcPr>
          <w:p w:rsidR="000D6D8E" w:rsidRPr="000C0F48" w:rsidRDefault="000D6D8E" w:rsidP="00036F13">
            <w:pPr>
              <w:pStyle w:val="ListParagraph"/>
              <w:spacing w:line="360" w:lineRule="exact"/>
              <w:ind w:left="714"/>
              <w:contextualSpacing w:val="0"/>
              <w:rPr>
                <w:sz w:val="24"/>
                <w:szCs w:val="24"/>
                <w:lang w:val="nl-NL"/>
              </w:rPr>
            </w:pPr>
          </w:p>
        </w:tc>
      </w:tr>
      <w:tr w:rsidR="000D6D8E" w:rsidRPr="000C0F48" w:rsidTr="00036F13">
        <w:tc>
          <w:tcPr>
            <w:tcW w:w="5637" w:type="dxa"/>
            <w:tcBorders>
              <w:top w:val="dotted" w:sz="4" w:space="0" w:color="auto"/>
              <w:bottom w:val="dotted" w:sz="4" w:space="0" w:color="auto"/>
            </w:tcBorders>
          </w:tcPr>
          <w:p w:rsidR="000D6D8E" w:rsidRPr="00707B94" w:rsidRDefault="000D6D8E" w:rsidP="00703E15">
            <w:pPr>
              <w:pStyle w:val="ListParagraph"/>
              <w:numPr>
                <w:ilvl w:val="0"/>
                <w:numId w:val="27"/>
              </w:numPr>
              <w:spacing w:before="120" w:after="120" w:line="360" w:lineRule="exact"/>
              <w:ind w:left="357" w:hanging="357"/>
              <w:contextualSpacing w:val="0"/>
              <w:rPr>
                <w:b/>
                <w:sz w:val="24"/>
                <w:szCs w:val="24"/>
                <w:lang w:val="nl-NL"/>
              </w:rPr>
            </w:pPr>
            <w:r w:rsidRPr="00707B94">
              <w:rPr>
                <w:b/>
                <w:sz w:val="24"/>
                <w:szCs w:val="24"/>
                <w:lang w:val="nl-NL"/>
              </w:rPr>
              <w:t>An toàn hệ thống thông tin</w:t>
            </w:r>
          </w:p>
        </w:tc>
        <w:tc>
          <w:tcPr>
            <w:tcW w:w="3650" w:type="dxa"/>
            <w:tcBorders>
              <w:top w:val="dotted" w:sz="4" w:space="0" w:color="auto"/>
              <w:bottom w:val="dotted" w:sz="4" w:space="0" w:color="auto"/>
            </w:tcBorders>
          </w:tcPr>
          <w:p w:rsidR="000D6D8E" w:rsidRPr="00707B94" w:rsidRDefault="000D6D8E" w:rsidP="00036F13">
            <w:pPr>
              <w:spacing w:line="360" w:lineRule="exact"/>
              <w:jc w:val="both"/>
              <w:rPr>
                <w:b/>
                <w:sz w:val="24"/>
                <w:szCs w:val="24"/>
                <w:lang w:val="nl-NL"/>
              </w:rPr>
            </w:pPr>
            <w:r w:rsidRPr="00707B94">
              <w:rPr>
                <w:b/>
                <w:sz w:val="24"/>
                <w:szCs w:val="24"/>
                <w:lang w:val="nl-NL"/>
              </w:rPr>
              <w:t>[01]- 8,</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t>Mục đích của an toàn HTTT</w:t>
            </w:r>
          </w:p>
        </w:tc>
        <w:tc>
          <w:tcPr>
            <w:tcW w:w="3650" w:type="dxa"/>
            <w:tcBorders>
              <w:top w:val="dotted" w:sz="4" w:space="0" w:color="auto"/>
              <w:bottom w:val="dotted" w:sz="4" w:space="0" w:color="auto"/>
            </w:tcBorders>
          </w:tcPr>
          <w:p w:rsidR="000D6D8E" w:rsidRPr="003B6256" w:rsidRDefault="000D6D8E" w:rsidP="00036F13">
            <w:pPr>
              <w:spacing w:line="360" w:lineRule="exact"/>
              <w:jc w:val="both"/>
              <w:rPr>
                <w:sz w:val="24"/>
                <w:szCs w:val="24"/>
                <w:lang w:val="nl-NL"/>
              </w:rPr>
            </w:pPr>
            <w:r>
              <w:rPr>
                <w:sz w:val="24"/>
                <w:szCs w:val="24"/>
                <w:lang w:val="nl-NL"/>
              </w:rPr>
              <w:t xml:space="preserve">  [01]-8.1</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t>Tác động tới doanh nghiệp</w:t>
            </w:r>
          </w:p>
        </w:tc>
        <w:tc>
          <w:tcPr>
            <w:tcW w:w="3650" w:type="dxa"/>
            <w:tcBorders>
              <w:top w:val="dotted" w:sz="4" w:space="0" w:color="auto"/>
              <w:bottom w:val="dotted" w:sz="4" w:space="0" w:color="auto"/>
            </w:tcBorders>
          </w:tcPr>
          <w:p w:rsidR="000D6D8E" w:rsidRPr="001A7B8E" w:rsidRDefault="000D6D8E" w:rsidP="00036F13">
            <w:pPr>
              <w:spacing w:line="360" w:lineRule="exact"/>
              <w:jc w:val="both"/>
              <w:rPr>
                <w:sz w:val="24"/>
                <w:szCs w:val="24"/>
                <w:lang w:val="nl-NL"/>
              </w:rPr>
            </w:pPr>
            <w:r>
              <w:rPr>
                <w:sz w:val="24"/>
                <w:szCs w:val="24"/>
                <w:lang w:val="nl-NL"/>
              </w:rPr>
              <w:t xml:space="preserve">  [01]-8.1</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t>Xây dựng khung kiểm soát và an toàn</w:t>
            </w:r>
          </w:p>
        </w:tc>
        <w:tc>
          <w:tcPr>
            <w:tcW w:w="3650" w:type="dxa"/>
            <w:tcBorders>
              <w:top w:val="dotted" w:sz="4" w:space="0" w:color="auto"/>
              <w:bottom w:val="dotted" w:sz="4" w:space="0" w:color="auto"/>
            </w:tcBorders>
          </w:tcPr>
          <w:p w:rsidR="000D6D8E" w:rsidRPr="001A7B8E" w:rsidRDefault="000D6D8E" w:rsidP="00036F13">
            <w:pPr>
              <w:spacing w:line="360" w:lineRule="exact"/>
              <w:jc w:val="both"/>
              <w:rPr>
                <w:sz w:val="24"/>
                <w:szCs w:val="24"/>
                <w:lang w:val="nl-NL"/>
              </w:rPr>
            </w:pPr>
            <w:r>
              <w:rPr>
                <w:sz w:val="24"/>
                <w:szCs w:val="24"/>
                <w:lang w:val="nl-NL"/>
              </w:rPr>
              <w:t xml:space="preserve">  [01]-8.4</w:t>
            </w: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t>Bảo vệ tài nguyên thông tin</w:t>
            </w:r>
          </w:p>
        </w:tc>
        <w:tc>
          <w:tcPr>
            <w:tcW w:w="3650" w:type="dxa"/>
            <w:tcBorders>
              <w:top w:val="dotted" w:sz="4" w:space="0" w:color="auto"/>
              <w:bottom w:val="dotted" w:sz="4" w:space="0" w:color="auto"/>
            </w:tcBorders>
          </w:tcPr>
          <w:p w:rsidR="000D6D8E" w:rsidRPr="000C0F48" w:rsidRDefault="000D6D8E" w:rsidP="00036F13">
            <w:pPr>
              <w:pStyle w:val="ListParagraph"/>
              <w:spacing w:line="360" w:lineRule="exact"/>
              <w:contextualSpacing w:val="0"/>
              <w:rPr>
                <w:sz w:val="24"/>
                <w:szCs w:val="24"/>
                <w:lang w:val="nl-NL"/>
              </w:rPr>
            </w:pPr>
          </w:p>
        </w:tc>
      </w:tr>
      <w:tr w:rsidR="000D6D8E" w:rsidRPr="000C0F48" w:rsidTr="00036F13">
        <w:tc>
          <w:tcPr>
            <w:tcW w:w="5637" w:type="dxa"/>
            <w:tcBorders>
              <w:top w:val="dotted" w:sz="4" w:space="0" w:color="auto"/>
              <w:bottom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t>Một số biện pháp cơ bản</w:t>
            </w:r>
          </w:p>
        </w:tc>
        <w:tc>
          <w:tcPr>
            <w:tcW w:w="3650" w:type="dxa"/>
            <w:tcBorders>
              <w:top w:val="dotted" w:sz="4" w:space="0" w:color="auto"/>
              <w:bottom w:val="dotted" w:sz="4" w:space="0" w:color="auto"/>
            </w:tcBorders>
          </w:tcPr>
          <w:p w:rsidR="000D6D8E" w:rsidRPr="00186E62" w:rsidRDefault="000D6D8E" w:rsidP="00036F13">
            <w:pPr>
              <w:spacing w:line="360" w:lineRule="exact"/>
              <w:jc w:val="both"/>
              <w:rPr>
                <w:sz w:val="24"/>
                <w:szCs w:val="24"/>
                <w:lang w:val="nl-NL"/>
              </w:rPr>
            </w:pPr>
            <w:r>
              <w:rPr>
                <w:sz w:val="24"/>
                <w:szCs w:val="24"/>
                <w:lang w:val="nl-NL"/>
              </w:rPr>
              <w:t xml:space="preserve">  [01]-8.3</w:t>
            </w:r>
          </w:p>
        </w:tc>
      </w:tr>
      <w:tr w:rsidR="000D6D8E" w:rsidRPr="000C0F48" w:rsidTr="00036F13">
        <w:tc>
          <w:tcPr>
            <w:tcW w:w="5637" w:type="dxa"/>
            <w:tcBorders>
              <w:top w:val="dotted" w:sz="4" w:space="0" w:color="auto"/>
            </w:tcBorders>
          </w:tcPr>
          <w:p w:rsidR="000D6D8E" w:rsidRPr="000C0F48" w:rsidRDefault="000D6D8E" w:rsidP="00703E15">
            <w:pPr>
              <w:pStyle w:val="ListParagraph"/>
              <w:numPr>
                <w:ilvl w:val="0"/>
                <w:numId w:val="32"/>
              </w:numPr>
              <w:spacing w:after="0" w:line="360" w:lineRule="exact"/>
              <w:contextualSpacing w:val="0"/>
              <w:rPr>
                <w:sz w:val="24"/>
                <w:szCs w:val="24"/>
                <w:lang w:val="nl-NL"/>
              </w:rPr>
            </w:pPr>
            <w:r w:rsidRPr="000C0F48">
              <w:rPr>
                <w:sz w:val="24"/>
                <w:szCs w:val="24"/>
                <w:lang w:val="nl-NL"/>
              </w:rPr>
              <w:lastRenderedPageBreak/>
              <w:t>Bài tập</w:t>
            </w:r>
          </w:p>
        </w:tc>
        <w:tc>
          <w:tcPr>
            <w:tcW w:w="3650" w:type="dxa"/>
            <w:tcBorders>
              <w:top w:val="dotted" w:sz="4" w:space="0" w:color="auto"/>
            </w:tcBorders>
          </w:tcPr>
          <w:p w:rsidR="000D6D8E" w:rsidRPr="00186E62" w:rsidRDefault="000D6D8E" w:rsidP="00036F13">
            <w:pPr>
              <w:spacing w:line="360" w:lineRule="exact"/>
              <w:ind w:left="360"/>
              <w:jc w:val="both"/>
              <w:rPr>
                <w:sz w:val="24"/>
                <w:szCs w:val="24"/>
                <w:lang w:val="nl-NL"/>
              </w:rPr>
            </w:pPr>
          </w:p>
        </w:tc>
      </w:tr>
    </w:tbl>
    <w:p w:rsidR="000D6D8E" w:rsidRDefault="000D6D8E" w:rsidP="000D6D8E">
      <w:pPr>
        <w:rPr>
          <w:b/>
          <w:szCs w:val="26"/>
        </w:rPr>
      </w:pPr>
    </w:p>
    <w:p w:rsidR="000D6D8E" w:rsidRPr="00292BEF" w:rsidRDefault="000D6D8E" w:rsidP="000D6D8E">
      <w:pPr>
        <w:rPr>
          <w:b/>
          <w:szCs w:val="26"/>
        </w:rPr>
      </w:pPr>
      <w:r w:rsidRPr="00292BEF">
        <w:rPr>
          <w:b/>
          <w:szCs w:val="26"/>
        </w:rPr>
        <w:t>7. Tài liệu tham khảo:</w:t>
      </w:r>
    </w:p>
    <w:p w:rsidR="000D6D8E" w:rsidRDefault="000D6D8E" w:rsidP="00703E15">
      <w:pPr>
        <w:pStyle w:val="ListParagraph"/>
        <w:numPr>
          <w:ilvl w:val="0"/>
          <w:numId w:val="33"/>
        </w:numPr>
        <w:spacing w:before="120" w:after="120" w:line="300" w:lineRule="exact"/>
        <w:contextualSpacing w:val="0"/>
        <w:jc w:val="left"/>
        <w:rPr>
          <w:sz w:val="24"/>
          <w:szCs w:val="24"/>
        </w:rPr>
      </w:pPr>
      <w:r w:rsidRPr="00836B0C">
        <w:rPr>
          <w:rStyle w:val="a-size-base"/>
          <w:color w:val="111111"/>
          <w:sz w:val="24"/>
          <w:szCs w:val="24"/>
        </w:rPr>
        <w:t xml:space="preserve">Kenneth C. Laudon, Jane P. Laudon, </w:t>
      </w:r>
      <w:r w:rsidRPr="00FC3BEE">
        <w:rPr>
          <w:rStyle w:val="a-size-base"/>
          <w:i/>
          <w:color w:val="111111"/>
          <w:sz w:val="24"/>
          <w:szCs w:val="24"/>
        </w:rPr>
        <w:t>Management Information Systems: Managing the Digital Firm</w:t>
      </w:r>
      <w:r w:rsidRPr="00836B0C">
        <w:rPr>
          <w:rStyle w:val="a-size-base"/>
          <w:color w:val="111111"/>
          <w:sz w:val="24"/>
          <w:szCs w:val="24"/>
        </w:rPr>
        <w:t>, 12</w:t>
      </w:r>
      <w:r w:rsidRPr="00836B0C">
        <w:rPr>
          <w:rStyle w:val="a-size-base"/>
          <w:color w:val="111111"/>
          <w:sz w:val="24"/>
          <w:szCs w:val="24"/>
          <w:vertAlign w:val="superscript"/>
        </w:rPr>
        <w:t>th</w:t>
      </w:r>
      <w:r w:rsidRPr="00836B0C">
        <w:rPr>
          <w:rStyle w:val="a-size-base"/>
          <w:color w:val="111111"/>
          <w:sz w:val="24"/>
          <w:szCs w:val="24"/>
        </w:rPr>
        <w:t xml:space="preserve"> Edition, </w:t>
      </w:r>
      <w:r w:rsidRPr="00836B0C">
        <w:rPr>
          <w:rFonts w:eastAsiaTheme="minorHAnsi"/>
          <w:bCs/>
          <w:sz w:val="24"/>
          <w:szCs w:val="24"/>
          <w:lang w:val="en-SG"/>
        </w:rPr>
        <w:t>Prentice Hall, 201</w:t>
      </w:r>
      <w:r>
        <w:rPr>
          <w:rFonts w:eastAsiaTheme="minorHAnsi"/>
          <w:bCs/>
          <w:sz w:val="24"/>
          <w:szCs w:val="24"/>
          <w:lang w:val="en-SG"/>
        </w:rPr>
        <w:t>3</w:t>
      </w:r>
      <w:r w:rsidRPr="00836B0C">
        <w:rPr>
          <w:rFonts w:eastAsiaTheme="minorHAnsi"/>
          <w:bCs/>
          <w:sz w:val="24"/>
          <w:szCs w:val="24"/>
          <w:lang w:val="en-SG"/>
        </w:rPr>
        <w:t>.</w:t>
      </w:r>
    </w:p>
    <w:p w:rsidR="000D6D8E" w:rsidRDefault="000D6D8E" w:rsidP="00703E15">
      <w:pPr>
        <w:pStyle w:val="ListParagraph"/>
        <w:numPr>
          <w:ilvl w:val="0"/>
          <w:numId w:val="33"/>
        </w:numPr>
        <w:spacing w:before="120" w:after="120" w:line="300" w:lineRule="exact"/>
        <w:contextualSpacing w:val="0"/>
        <w:jc w:val="left"/>
        <w:rPr>
          <w:sz w:val="24"/>
          <w:szCs w:val="24"/>
        </w:rPr>
      </w:pPr>
      <w:r w:rsidRPr="00B925A1">
        <w:rPr>
          <w:sz w:val="24"/>
          <w:szCs w:val="24"/>
        </w:rPr>
        <w:t xml:space="preserve">Palph Stair, George Reynold, </w:t>
      </w:r>
      <w:r w:rsidRPr="00B925A1">
        <w:rPr>
          <w:i/>
          <w:sz w:val="24"/>
          <w:szCs w:val="24"/>
        </w:rPr>
        <w:t>Principles of Information Systems</w:t>
      </w:r>
      <w:r w:rsidRPr="00B925A1">
        <w:rPr>
          <w:sz w:val="24"/>
          <w:szCs w:val="24"/>
        </w:rPr>
        <w:t xml:space="preserve"> - </w:t>
      </w:r>
      <w:r w:rsidRPr="00B925A1">
        <w:rPr>
          <w:rStyle w:val="a-size-base"/>
          <w:bCs/>
          <w:color w:val="111111"/>
          <w:sz w:val="24"/>
          <w:szCs w:val="24"/>
        </w:rPr>
        <w:t>ISBN-13:</w:t>
      </w:r>
      <w:r w:rsidRPr="00B925A1">
        <w:rPr>
          <w:color w:val="111111"/>
          <w:sz w:val="24"/>
          <w:szCs w:val="24"/>
        </w:rPr>
        <w:t xml:space="preserve"> </w:t>
      </w:r>
      <w:r w:rsidRPr="00B925A1">
        <w:rPr>
          <w:rStyle w:val="a-size-base"/>
          <w:color w:val="111111"/>
          <w:sz w:val="24"/>
          <w:szCs w:val="24"/>
        </w:rPr>
        <w:t>978-1133629627, 2010.</w:t>
      </w:r>
    </w:p>
    <w:p w:rsidR="000D6D8E" w:rsidRDefault="000D6D8E" w:rsidP="00703E15">
      <w:pPr>
        <w:pStyle w:val="ListParagraph"/>
        <w:numPr>
          <w:ilvl w:val="0"/>
          <w:numId w:val="33"/>
        </w:numPr>
        <w:spacing w:before="120" w:after="120" w:line="300" w:lineRule="exact"/>
        <w:jc w:val="left"/>
        <w:rPr>
          <w:sz w:val="24"/>
          <w:szCs w:val="24"/>
        </w:rPr>
      </w:pPr>
      <w:r w:rsidRPr="00B925A1">
        <w:rPr>
          <w:sz w:val="24"/>
          <w:szCs w:val="24"/>
        </w:rPr>
        <w:t xml:space="preserve">Elizabeth Hardcastle, </w:t>
      </w:r>
      <w:r w:rsidRPr="00B925A1">
        <w:rPr>
          <w:i/>
          <w:sz w:val="24"/>
          <w:szCs w:val="24"/>
        </w:rPr>
        <w:t>Business Information Systems</w:t>
      </w:r>
      <w:r w:rsidRPr="00B925A1">
        <w:rPr>
          <w:sz w:val="24"/>
          <w:szCs w:val="24"/>
        </w:rPr>
        <w:t xml:space="preserve">, Elizabeth Hardcastle &amp; Ventus Publishing ApS, IBSN 978-87-7681-463-2, 2008. </w:t>
      </w:r>
    </w:p>
    <w:p w:rsidR="000D6D8E" w:rsidRDefault="000D6D8E" w:rsidP="00703E15">
      <w:pPr>
        <w:pStyle w:val="ListParagraph"/>
        <w:numPr>
          <w:ilvl w:val="0"/>
          <w:numId w:val="33"/>
        </w:numPr>
        <w:spacing w:before="120" w:after="120" w:line="300" w:lineRule="exact"/>
        <w:ind w:left="714" w:hanging="357"/>
        <w:contextualSpacing w:val="0"/>
        <w:jc w:val="left"/>
        <w:rPr>
          <w:sz w:val="24"/>
          <w:szCs w:val="24"/>
        </w:rPr>
      </w:pPr>
      <w:r>
        <w:rPr>
          <w:sz w:val="24"/>
          <w:szCs w:val="24"/>
        </w:rPr>
        <w:t xml:space="preserve">David T. Bourgeois, </w:t>
      </w:r>
      <w:r>
        <w:rPr>
          <w:i/>
          <w:sz w:val="24"/>
          <w:szCs w:val="24"/>
        </w:rPr>
        <w:t>Information Systems for Business and Beyond</w:t>
      </w:r>
      <w:r>
        <w:rPr>
          <w:sz w:val="24"/>
          <w:szCs w:val="24"/>
        </w:rPr>
        <w:t>, saylor.org, 2014.</w:t>
      </w:r>
    </w:p>
    <w:p w:rsidR="000D6D8E" w:rsidRPr="00836B0C" w:rsidRDefault="000D6D8E" w:rsidP="00703E15">
      <w:pPr>
        <w:pStyle w:val="ListParagraph"/>
        <w:numPr>
          <w:ilvl w:val="0"/>
          <w:numId w:val="33"/>
        </w:numPr>
        <w:spacing w:before="120" w:after="120" w:line="300" w:lineRule="exact"/>
        <w:ind w:left="714" w:hanging="357"/>
        <w:contextualSpacing w:val="0"/>
        <w:jc w:val="left"/>
        <w:rPr>
          <w:sz w:val="24"/>
          <w:szCs w:val="24"/>
        </w:rPr>
      </w:pPr>
      <w:r w:rsidRPr="00C53624">
        <w:rPr>
          <w:sz w:val="24"/>
          <w:szCs w:val="24"/>
        </w:rPr>
        <w:t xml:space="preserve">Christos Kalloniatis, </w:t>
      </w:r>
      <w:r w:rsidRPr="00C53624">
        <w:rPr>
          <w:i/>
          <w:sz w:val="24"/>
          <w:szCs w:val="24"/>
        </w:rPr>
        <w:t>Modern Information Systems</w:t>
      </w:r>
      <w:r w:rsidRPr="00C53624">
        <w:rPr>
          <w:sz w:val="24"/>
          <w:szCs w:val="24"/>
        </w:rPr>
        <w:t xml:space="preserve">, </w:t>
      </w:r>
      <w:r w:rsidRPr="00C53624">
        <w:rPr>
          <w:iCs/>
          <w:sz w:val="24"/>
          <w:szCs w:val="24"/>
        </w:rPr>
        <w:t>ISB</w:t>
      </w:r>
      <w:r w:rsidRPr="00836B0C">
        <w:rPr>
          <w:iCs/>
          <w:sz w:val="24"/>
          <w:szCs w:val="24"/>
        </w:rPr>
        <w:t>N 978-953-51-0647-0, 174 pages, Publisher: InTech, 2012.</w:t>
      </w:r>
    </w:p>
    <w:p w:rsidR="000D6D8E" w:rsidRPr="00292BEF" w:rsidRDefault="000D6D8E" w:rsidP="000D6D8E">
      <w:pPr>
        <w:rPr>
          <w:b/>
          <w:bCs/>
          <w:szCs w:val="26"/>
        </w:rPr>
      </w:pPr>
      <w:r w:rsidRPr="00292BEF">
        <w:rPr>
          <w:b/>
          <w:bCs/>
          <w:szCs w:val="26"/>
        </w:rPr>
        <w:tab/>
      </w:r>
    </w:p>
    <w:tbl>
      <w:tblPr>
        <w:tblW w:w="0" w:type="auto"/>
        <w:tblLook w:val="01E0" w:firstRow="1" w:lastRow="1" w:firstColumn="1" w:lastColumn="1" w:noHBand="0" w:noVBand="0"/>
      </w:tblPr>
      <w:tblGrid>
        <w:gridCol w:w="3118"/>
        <w:gridCol w:w="3119"/>
        <w:gridCol w:w="3118"/>
      </w:tblGrid>
      <w:tr w:rsidR="000D6D8E" w:rsidRPr="00292BEF" w:rsidTr="00036F13">
        <w:tc>
          <w:tcPr>
            <w:tcW w:w="3190" w:type="dxa"/>
            <w:hideMark/>
          </w:tcPr>
          <w:p w:rsidR="000D6D8E" w:rsidRPr="00292BEF" w:rsidRDefault="000D6D8E" w:rsidP="00036F13">
            <w:pPr>
              <w:rPr>
                <w:b/>
                <w:bCs/>
                <w:color w:val="000000"/>
                <w:szCs w:val="26"/>
              </w:rPr>
            </w:pPr>
            <w:r w:rsidRPr="00292BEF">
              <w:rPr>
                <w:b/>
                <w:bCs/>
                <w:color w:val="000000"/>
                <w:szCs w:val="26"/>
              </w:rPr>
              <w:t>Chủ nhiệm Khoa</w:t>
            </w:r>
          </w:p>
          <w:p w:rsidR="000D6D8E" w:rsidRPr="00292BEF" w:rsidRDefault="000D6D8E" w:rsidP="00036F13">
            <w:pPr>
              <w:rPr>
                <w:bCs/>
                <w:i/>
                <w:color w:val="000000"/>
                <w:szCs w:val="26"/>
              </w:rPr>
            </w:pPr>
            <w:r w:rsidRPr="00292BEF">
              <w:rPr>
                <w:bCs/>
                <w:i/>
                <w:color w:val="000000"/>
                <w:szCs w:val="26"/>
              </w:rPr>
              <w:t>(Ký và ghi rõ họ tên)</w:t>
            </w:r>
          </w:p>
          <w:p w:rsidR="000D6D8E" w:rsidRPr="00292BEF" w:rsidRDefault="000D6D8E" w:rsidP="00036F13">
            <w:pPr>
              <w:rPr>
                <w:bCs/>
                <w:i/>
                <w:color w:val="000000"/>
                <w:szCs w:val="26"/>
              </w:rPr>
            </w:pPr>
          </w:p>
          <w:p w:rsidR="000D6D8E" w:rsidRPr="00292BEF" w:rsidRDefault="000D6D8E" w:rsidP="00036F13">
            <w:pPr>
              <w:rPr>
                <w:bCs/>
                <w:i/>
                <w:color w:val="000000"/>
                <w:szCs w:val="26"/>
              </w:rPr>
            </w:pPr>
          </w:p>
          <w:p w:rsidR="000D6D8E" w:rsidRPr="00292BEF" w:rsidRDefault="000D6D8E" w:rsidP="00036F13">
            <w:pPr>
              <w:rPr>
                <w:bCs/>
                <w:color w:val="000000"/>
                <w:szCs w:val="26"/>
              </w:rPr>
            </w:pPr>
            <w:r w:rsidRPr="00292BEF">
              <w:rPr>
                <w:bCs/>
                <w:color w:val="000000"/>
                <w:szCs w:val="26"/>
              </w:rPr>
              <w:t>PGS. TS Bùi Thu Lâm</w:t>
            </w:r>
          </w:p>
        </w:tc>
        <w:tc>
          <w:tcPr>
            <w:tcW w:w="3191" w:type="dxa"/>
            <w:hideMark/>
          </w:tcPr>
          <w:p w:rsidR="000D6D8E" w:rsidRPr="00292BEF" w:rsidRDefault="000D6D8E" w:rsidP="00036F13">
            <w:pPr>
              <w:rPr>
                <w:b/>
                <w:bCs/>
                <w:color w:val="000000"/>
                <w:szCs w:val="26"/>
              </w:rPr>
            </w:pPr>
            <w:r w:rsidRPr="00292BEF">
              <w:rPr>
                <w:b/>
                <w:bCs/>
                <w:color w:val="000000"/>
                <w:szCs w:val="26"/>
              </w:rPr>
              <w:t>Chủ nhiệm Bộ môn</w:t>
            </w:r>
          </w:p>
          <w:p w:rsidR="000D6D8E" w:rsidRPr="00292BEF" w:rsidRDefault="000D6D8E" w:rsidP="00036F13">
            <w:pPr>
              <w:rPr>
                <w:bCs/>
                <w:i/>
                <w:color w:val="000000"/>
                <w:szCs w:val="26"/>
              </w:rPr>
            </w:pPr>
            <w:r w:rsidRPr="00292BEF">
              <w:rPr>
                <w:bCs/>
                <w:i/>
                <w:color w:val="000000"/>
                <w:szCs w:val="26"/>
              </w:rPr>
              <w:t>(Ký và ghi rõ họ tên)</w:t>
            </w:r>
          </w:p>
          <w:p w:rsidR="000D6D8E" w:rsidRPr="00292BEF" w:rsidRDefault="000D6D8E" w:rsidP="00036F13">
            <w:pPr>
              <w:rPr>
                <w:bCs/>
                <w:i/>
                <w:color w:val="000000"/>
                <w:szCs w:val="26"/>
              </w:rPr>
            </w:pPr>
          </w:p>
          <w:p w:rsidR="000D6D8E" w:rsidRPr="00292BEF" w:rsidRDefault="000D6D8E" w:rsidP="00036F13">
            <w:pPr>
              <w:rPr>
                <w:bCs/>
                <w:i/>
                <w:color w:val="000000"/>
                <w:szCs w:val="26"/>
              </w:rPr>
            </w:pPr>
          </w:p>
          <w:p w:rsidR="000D6D8E" w:rsidRPr="00292BEF" w:rsidRDefault="000D6D8E" w:rsidP="00036F13">
            <w:pPr>
              <w:rPr>
                <w:bCs/>
                <w:color w:val="000000"/>
                <w:szCs w:val="26"/>
              </w:rPr>
            </w:pPr>
            <w:r w:rsidRPr="00292BEF">
              <w:rPr>
                <w:bCs/>
                <w:color w:val="000000"/>
                <w:szCs w:val="26"/>
              </w:rPr>
              <w:t>TS Hoa Tất Thắng</w:t>
            </w:r>
          </w:p>
        </w:tc>
        <w:tc>
          <w:tcPr>
            <w:tcW w:w="3190" w:type="dxa"/>
            <w:hideMark/>
          </w:tcPr>
          <w:p w:rsidR="000D6D8E" w:rsidRPr="00292BEF" w:rsidRDefault="000D6D8E" w:rsidP="00036F13">
            <w:pPr>
              <w:rPr>
                <w:b/>
                <w:bCs/>
                <w:color w:val="000000"/>
                <w:szCs w:val="26"/>
              </w:rPr>
            </w:pPr>
            <w:r w:rsidRPr="00292BEF">
              <w:rPr>
                <w:b/>
                <w:bCs/>
                <w:color w:val="000000"/>
                <w:szCs w:val="26"/>
              </w:rPr>
              <w:t>Giảng viên biên soạn</w:t>
            </w:r>
          </w:p>
          <w:p w:rsidR="000D6D8E" w:rsidRPr="00292BEF" w:rsidRDefault="000D6D8E" w:rsidP="00036F13">
            <w:pPr>
              <w:rPr>
                <w:bCs/>
                <w:i/>
                <w:color w:val="000000"/>
                <w:szCs w:val="26"/>
              </w:rPr>
            </w:pPr>
            <w:r w:rsidRPr="00292BEF">
              <w:rPr>
                <w:bCs/>
                <w:i/>
                <w:color w:val="000000"/>
                <w:szCs w:val="26"/>
              </w:rPr>
              <w:t>(Ký và ghi rõ họ tên)</w:t>
            </w:r>
          </w:p>
          <w:p w:rsidR="000D6D8E" w:rsidRPr="00292BEF" w:rsidRDefault="000D6D8E" w:rsidP="00036F13">
            <w:pPr>
              <w:rPr>
                <w:bCs/>
                <w:i/>
                <w:color w:val="000000"/>
                <w:szCs w:val="26"/>
              </w:rPr>
            </w:pPr>
          </w:p>
          <w:p w:rsidR="000D6D8E" w:rsidRPr="00292BEF" w:rsidRDefault="000D6D8E" w:rsidP="00036F13">
            <w:pPr>
              <w:rPr>
                <w:bCs/>
                <w:i/>
                <w:color w:val="000000"/>
                <w:szCs w:val="26"/>
              </w:rPr>
            </w:pPr>
          </w:p>
          <w:p w:rsidR="000D6D8E" w:rsidRPr="00292BEF" w:rsidRDefault="000D6D8E" w:rsidP="00036F13">
            <w:pPr>
              <w:rPr>
                <w:bCs/>
                <w:color w:val="000000"/>
                <w:szCs w:val="26"/>
              </w:rPr>
            </w:pPr>
            <w:r>
              <w:rPr>
                <w:bCs/>
                <w:color w:val="000000"/>
                <w:szCs w:val="26"/>
              </w:rPr>
              <w:t>TS. Hoa Tất Thắng</w:t>
            </w:r>
          </w:p>
        </w:tc>
      </w:tr>
    </w:tbl>
    <w:p w:rsidR="000D6D8E" w:rsidRPr="00292BEF" w:rsidRDefault="000D6D8E" w:rsidP="000D6D8E">
      <w:pPr>
        <w:rPr>
          <w:b/>
          <w:szCs w:val="26"/>
        </w:rPr>
      </w:pPr>
    </w:p>
    <w:p w:rsidR="00480503" w:rsidRPr="00A45CA8" w:rsidRDefault="00480503" w:rsidP="00321CE9">
      <w:pPr>
        <w:rPr>
          <w:b/>
          <w:bCs/>
          <w:color w:val="F2F2F2" w:themeColor="background1" w:themeShade="F2"/>
          <w:szCs w:val="26"/>
        </w:rPr>
      </w:pPr>
    </w:p>
    <w:sectPr w:rsidR="00480503" w:rsidRPr="00A45CA8" w:rsidSect="00D57EAA">
      <w:footerReference w:type="default" r:id="rId48"/>
      <w:pgSz w:w="11907" w:h="16840" w:code="9"/>
      <w:pgMar w:top="1134" w:right="851" w:bottom="1134" w:left="1701"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7A8" w:rsidRDefault="007127A8" w:rsidP="00550568">
      <w:pPr>
        <w:spacing w:before="0" w:after="0" w:line="240" w:lineRule="auto"/>
      </w:pPr>
      <w:r>
        <w:separator/>
      </w:r>
    </w:p>
  </w:endnote>
  <w:endnote w:type="continuationSeparator" w:id="0">
    <w:p w:rsidR="007127A8" w:rsidRDefault="007127A8" w:rsidP="0055056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Consolas">
    <w:panose1 w:val="020B0609020204030204"/>
    <w:charset w:val="A3"/>
    <w:family w:val="modern"/>
    <w:pitch w:val="fixed"/>
    <w:sig w:usb0="E10002FF" w:usb1="4000FCFF" w:usb2="00000009" w:usb3="00000000" w:csb0="0000019F" w:csb1="00000000"/>
  </w:font>
  <w:font w:name="Verdana">
    <w:panose1 w:val="020B0604030504040204"/>
    <w:charset w:val="A3"/>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A3"/>
    <w:family w:val="swiss"/>
    <w:pitch w:val="variable"/>
    <w:sig w:usb0="E0002AFF" w:usb1="C0007843" w:usb2="00000009" w:usb3="00000000" w:csb0="000001FF" w:csb1="00000000"/>
  </w:font>
  <w:font w:name="Times">
    <w:panose1 w:val="02020603050405020304"/>
    <w:charset w:val="A3"/>
    <w:family w:val="roman"/>
    <w:pitch w:val="variable"/>
    <w:sig w:usb0="E0002AFF" w:usb1="C0007841" w:usb2="00000009" w:usb3="00000000" w:csb0="000001FF" w:csb1="00000000"/>
  </w:font>
  <w:font w:name="NimbusRomNo9L-Regu">
    <w:panose1 w:val="00000000000000000000"/>
    <w:charset w:val="00"/>
    <w:family w:val="auto"/>
    <w:notTrueType/>
    <w:pitch w:val="default"/>
    <w:sig w:usb0="00000003" w:usb1="00000000" w:usb2="00000000" w:usb3="00000000" w:csb0="00000001" w:csb1="00000000"/>
  </w:font>
  <w:font w:name="CMR9">
    <w:panose1 w:val="00000000000000000000"/>
    <w:charset w:val="00"/>
    <w:family w:val="auto"/>
    <w:notTrueType/>
    <w:pitch w:val="default"/>
    <w:sig w:usb0="00000003" w:usb1="00000000" w:usb2="00000000" w:usb3="00000000" w:csb0="00000001" w:csb1="00000000"/>
  </w:font>
  <w:font w:name="CMTI9">
    <w:panose1 w:val="00000000000000000000"/>
    <w:charset w:val="00"/>
    <w:family w:val="auto"/>
    <w:notTrueType/>
    <w:pitch w:val="default"/>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795" w:rsidRDefault="00071795" w:rsidP="00BD51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071795" w:rsidRDefault="00071795" w:rsidP="00BD5116">
    <w:pPr>
      <w:pStyle w:val="Footer"/>
      <w:ind w:right="360"/>
    </w:pPr>
  </w:p>
  <w:p w:rsidR="00071795" w:rsidRDefault="000717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795" w:rsidRDefault="00071795" w:rsidP="00BD51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3A1C">
      <w:rPr>
        <w:rStyle w:val="PageNumber"/>
        <w:noProof/>
      </w:rPr>
      <w:t>37</w:t>
    </w:r>
    <w:r>
      <w:rPr>
        <w:rStyle w:val="PageNumber"/>
      </w:rPr>
      <w:fldChar w:fldCharType="end"/>
    </w:r>
  </w:p>
  <w:p w:rsidR="00071795" w:rsidRDefault="00071795" w:rsidP="00BD5116">
    <w:pPr>
      <w:pStyle w:val="Footer"/>
      <w:ind w:right="360"/>
    </w:pPr>
  </w:p>
  <w:p w:rsidR="00071795" w:rsidRDefault="0007179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795" w:rsidRDefault="00071795" w:rsidP="00BD511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7A8" w:rsidRDefault="007127A8" w:rsidP="00550568">
      <w:pPr>
        <w:spacing w:before="0" w:after="0" w:line="240" w:lineRule="auto"/>
      </w:pPr>
      <w:r>
        <w:separator/>
      </w:r>
    </w:p>
  </w:footnote>
  <w:footnote w:type="continuationSeparator" w:id="0">
    <w:p w:rsidR="007127A8" w:rsidRDefault="007127A8" w:rsidP="0055056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b w:val="0"/>
      </w:rPr>
    </w:lvl>
  </w:abstractNum>
  <w:abstractNum w:abstractNumId="1">
    <w:nsid w:val="00000003"/>
    <w:multiLevelType w:val="multilevel"/>
    <w:tmpl w:val="00000003"/>
    <w:name w:val="WW8Num3"/>
    <w:lvl w:ilvl="0">
      <w:numFmt w:val="bullet"/>
      <w:lvlText w:val="-"/>
      <w:lvlJc w:val="left"/>
      <w:pPr>
        <w:tabs>
          <w:tab w:val="num" w:pos="720"/>
        </w:tabs>
        <w:ind w:left="720" w:hanging="360"/>
      </w:pPr>
      <w:rPr>
        <w:rFonts w:ascii="Times New Roman" w:hAnsi="Times New Roman" w:cs="Times New Roman"/>
      </w:rPr>
    </w:lvl>
    <w:lvl w:ilvl="1">
      <w:start w:val="1"/>
      <w:numFmt w:val="bullet"/>
      <w:lvlText w:val=""/>
      <w:lvlJc w:val="left"/>
      <w:pPr>
        <w:tabs>
          <w:tab w:val="num" w:pos="1440"/>
        </w:tabs>
        <w:ind w:left="1440" w:hanging="360"/>
      </w:pPr>
      <w:rPr>
        <w:rFonts w:ascii="Wingdings" w:hAnsi="Wingdings"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4"/>
    <w:multiLevelType w:val="singleLevel"/>
    <w:tmpl w:val="00000004"/>
    <w:name w:val="WW8Num4"/>
    <w:lvl w:ilvl="0">
      <w:numFmt w:val="bullet"/>
      <w:lvlText w:val="-"/>
      <w:lvlJc w:val="left"/>
      <w:pPr>
        <w:tabs>
          <w:tab w:val="num" w:pos="720"/>
        </w:tabs>
        <w:ind w:left="720" w:hanging="360"/>
      </w:pPr>
      <w:rPr>
        <w:rFonts w:ascii="Times New Roman" w:hAnsi="Times New Roman"/>
        <w:b w:val="0"/>
      </w:rPr>
    </w:lvl>
  </w:abstractNum>
  <w:abstractNum w:abstractNumId="3">
    <w:nsid w:val="00000005"/>
    <w:multiLevelType w:val="multilevel"/>
    <w:tmpl w:val="00000005"/>
    <w:name w:val="WW8Num5"/>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multilevel"/>
    <w:tmpl w:val="00000006"/>
    <w:name w:val="WW8Num6"/>
    <w:lvl w:ilvl="0">
      <w:numFmt w:val="bullet"/>
      <w:lvlText w:val="-"/>
      <w:lvlJc w:val="left"/>
      <w:pPr>
        <w:tabs>
          <w:tab w:val="num" w:pos="720"/>
        </w:tabs>
        <w:ind w:left="720" w:hanging="360"/>
      </w:pPr>
      <w:rPr>
        <w:rFonts w:ascii="Times New Roman" w:hAnsi="Times New Roman"/>
        <w:b w:val="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nsid w:val="02202273"/>
    <w:multiLevelType w:val="hybridMultilevel"/>
    <w:tmpl w:val="20C6CF94"/>
    <w:lvl w:ilvl="0" w:tplc="382077AA">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2D374C9"/>
    <w:multiLevelType w:val="hybridMultilevel"/>
    <w:tmpl w:val="05A4BD6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041707D8"/>
    <w:multiLevelType w:val="hybridMultilevel"/>
    <w:tmpl w:val="372AC9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065F1183"/>
    <w:multiLevelType w:val="hybridMultilevel"/>
    <w:tmpl w:val="551CA958"/>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D9F3ACC"/>
    <w:multiLevelType w:val="hybridMultilevel"/>
    <w:tmpl w:val="551CA958"/>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BA24D04"/>
    <w:multiLevelType w:val="hybridMultilevel"/>
    <w:tmpl w:val="656E8D5E"/>
    <w:lvl w:ilvl="0" w:tplc="4809000F">
      <w:start w:val="1"/>
      <w:numFmt w:val="decimal"/>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nsid w:val="1E7242B3"/>
    <w:multiLevelType w:val="hybridMultilevel"/>
    <w:tmpl w:val="D7907152"/>
    <w:lvl w:ilvl="0" w:tplc="0C5C9B4A">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F362291"/>
    <w:multiLevelType w:val="hybridMultilevel"/>
    <w:tmpl w:val="C708F416"/>
    <w:lvl w:ilvl="0" w:tplc="0409000F">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1A21CD"/>
    <w:multiLevelType w:val="hybridMultilevel"/>
    <w:tmpl w:val="C7CC6002"/>
    <w:lvl w:ilvl="0" w:tplc="0409000F">
      <w:start w:val="1"/>
      <w:numFmt w:val="decimal"/>
      <w:lvlText w:val="%1"/>
      <w:lvlJc w:val="center"/>
      <w:pPr>
        <w:tabs>
          <w:tab w:val="num" w:pos="180"/>
        </w:tabs>
        <w:ind w:left="10" w:firstLine="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E03A42"/>
    <w:multiLevelType w:val="hybridMultilevel"/>
    <w:tmpl w:val="0742F33C"/>
    <w:lvl w:ilvl="0" w:tplc="0409000F">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E5CA1"/>
    <w:multiLevelType w:val="hybridMultilevel"/>
    <w:tmpl w:val="E3909AA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nsid w:val="38652BBF"/>
    <w:multiLevelType w:val="hybridMultilevel"/>
    <w:tmpl w:val="FDF64A7E"/>
    <w:lvl w:ilvl="0" w:tplc="382077AA">
      <w:start w:val="3"/>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6F38CE"/>
    <w:multiLevelType w:val="hybridMultilevel"/>
    <w:tmpl w:val="4B987F44"/>
    <w:lvl w:ilvl="0" w:tplc="04090001">
      <w:start w:val="1"/>
      <w:numFmt w:val="bullet"/>
      <w:lvlText w:val=""/>
      <w:lvlJc w:val="left"/>
      <w:pPr>
        <w:ind w:left="3600" w:hanging="360"/>
      </w:pPr>
      <w:rPr>
        <w:rFonts w:ascii="Symbol" w:hAnsi="Symbol" w:hint="default"/>
      </w:rPr>
    </w:lvl>
    <w:lvl w:ilvl="1" w:tplc="04090019">
      <w:numFmt w:val="bullet"/>
      <w:lvlText w:val="-"/>
      <w:lvlJc w:val="left"/>
      <w:pPr>
        <w:ind w:left="4320" w:hanging="360"/>
      </w:pPr>
      <w:rPr>
        <w:rFonts w:ascii="Times New Roman" w:eastAsia="Times New Roman" w:hAnsi="Times New Roman" w:cs="Tahoma" w:hint="default"/>
      </w:rPr>
    </w:lvl>
    <w:lvl w:ilvl="2" w:tplc="0409001B" w:tentative="1">
      <w:start w:val="1"/>
      <w:numFmt w:val="bullet"/>
      <w:lvlText w:val=""/>
      <w:lvlJc w:val="left"/>
      <w:pPr>
        <w:ind w:left="5040" w:hanging="360"/>
      </w:pPr>
      <w:rPr>
        <w:rFonts w:ascii="Wingdings" w:hAnsi="Wingdings" w:hint="default"/>
      </w:rPr>
    </w:lvl>
    <w:lvl w:ilvl="3" w:tplc="0409000F" w:tentative="1">
      <w:start w:val="1"/>
      <w:numFmt w:val="bullet"/>
      <w:lvlText w:val=""/>
      <w:lvlJc w:val="left"/>
      <w:pPr>
        <w:ind w:left="5760" w:hanging="360"/>
      </w:pPr>
      <w:rPr>
        <w:rFonts w:ascii="Symbol" w:hAnsi="Symbol" w:hint="default"/>
      </w:rPr>
    </w:lvl>
    <w:lvl w:ilvl="4" w:tplc="04090019" w:tentative="1">
      <w:start w:val="1"/>
      <w:numFmt w:val="bullet"/>
      <w:lvlText w:val="o"/>
      <w:lvlJc w:val="left"/>
      <w:pPr>
        <w:ind w:left="6480" w:hanging="360"/>
      </w:pPr>
      <w:rPr>
        <w:rFonts w:ascii="Courier New" w:hAnsi="Courier New" w:hint="default"/>
      </w:rPr>
    </w:lvl>
    <w:lvl w:ilvl="5" w:tplc="0409001B" w:tentative="1">
      <w:start w:val="1"/>
      <w:numFmt w:val="bullet"/>
      <w:lvlText w:val=""/>
      <w:lvlJc w:val="left"/>
      <w:pPr>
        <w:ind w:left="7200" w:hanging="360"/>
      </w:pPr>
      <w:rPr>
        <w:rFonts w:ascii="Wingdings" w:hAnsi="Wingdings" w:hint="default"/>
      </w:rPr>
    </w:lvl>
    <w:lvl w:ilvl="6" w:tplc="0409000F" w:tentative="1">
      <w:start w:val="1"/>
      <w:numFmt w:val="bullet"/>
      <w:lvlText w:val=""/>
      <w:lvlJc w:val="left"/>
      <w:pPr>
        <w:ind w:left="7920" w:hanging="360"/>
      </w:pPr>
      <w:rPr>
        <w:rFonts w:ascii="Symbol" w:hAnsi="Symbol" w:hint="default"/>
      </w:rPr>
    </w:lvl>
    <w:lvl w:ilvl="7" w:tplc="04090019" w:tentative="1">
      <w:start w:val="1"/>
      <w:numFmt w:val="bullet"/>
      <w:lvlText w:val="o"/>
      <w:lvlJc w:val="left"/>
      <w:pPr>
        <w:ind w:left="8640" w:hanging="360"/>
      </w:pPr>
      <w:rPr>
        <w:rFonts w:ascii="Courier New" w:hAnsi="Courier New" w:hint="default"/>
      </w:rPr>
    </w:lvl>
    <w:lvl w:ilvl="8" w:tplc="0409001B" w:tentative="1">
      <w:start w:val="1"/>
      <w:numFmt w:val="bullet"/>
      <w:lvlText w:val=""/>
      <w:lvlJc w:val="left"/>
      <w:pPr>
        <w:ind w:left="9360" w:hanging="360"/>
      </w:pPr>
      <w:rPr>
        <w:rFonts w:ascii="Wingdings" w:hAnsi="Wingdings" w:hint="default"/>
      </w:rPr>
    </w:lvl>
  </w:abstractNum>
  <w:abstractNum w:abstractNumId="18">
    <w:nsid w:val="3875245B"/>
    <w:multiLevelType w:val="hybridMultilevel"/>
    <w:tmpl w:val="F89AD454"/>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3B833EC5"/>
    <w:multiLevelType w:val="hybridMultilevel"/>
    <w:tmpl w:val="E0CA326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nsid w:val="3C444B4C"/>
    <w:multiLevelType w:val="hybridMultilevel"/>
    <w:tmpl w:val="F89C2190"/>
    <w:lvl w:ilvl="0" w:tplc="7964766E">
      <w:start w:val="1"/>
      <w:numFmt w:val="decimal"/>
      <w:pStyle w:val="Bi"/>
      <w:lvlText w:val="Bài %1."/>
      <w:lvlJc w:val="left"/>
      <w:pPr>
        <w:tabs>
          <w:tab w:val="num" w:pos="360"/>
        </w:tabs>
        <w:ind w:left="36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3CD3224C"/>
    <w:multiLevelType w:val="hybridMultilevel"/>
    <w:tmpl w:val="0742F33C"/>
    <w:lvl w:ilvl="0" w:tplc="0409000F">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60CD2"/>
    <w:multiLevelType w:val="hybridMultilevel"/>
    <w:tmpl w:val="5F20A4F4"/>
    <w:lvl w:ilvl="0" w:tplc="F672399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E8C4276"/>
    <w:multiLevelType w:val="hybridMultilevel"/>
    <w:tmpl w:val="5C9C218C"/>
    <w:lvl w:ilvl="0" w:tplc="7B6E94D0">
      <w:start w:val="1"/>
      <w:numFmt w:val="decimal"/>
      <w:lvlText w:val="%1"/>
      <w:lvlJc w:val="center"/>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523B68"/>
    <w:multiLevelType w:val="hybridMultilevel"/>
    <w:tmpl w:val="7F6003D4"/>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nsid w:val="42C36682"/>
    <w:multiLevelType w:val="multilevel"/>
    <w:tmpl w:val="B0648A00"/>
    <w:lvl w:ilvl="0">
      <w:start w:val="1"/>
      <w:numFmt w:val="decimal"/>
      <w:isLgl/>
      <w:suff w:val="space"/>
      <w:lvlText w:val="Chương %1."/>
      <w:lvlJc w:val="left"/>
      <w:pPr>
        <w:ind w:left="1134" w:hanging="1134"/>
      </w:pPr>
      <w:rPr>
        <w:rFonts w:ascii="Times New Roman" w:hAnsi="Times New Roman" w:cs="Times New Roman" w:hint="default"/>
        <w:b/>
        <w:bCs/>
        <w:i w:val="0"/>
        <w:iCs w:val="0"/>
        <w:caps w:val="0"/>
        <w:strike w:val="0"/>
        <w:dstrike w:val="0"/>
        <w:vanish w:val="0"/>
        <w:color w:val="000000"/>
        <w:sz w:val="24"/>
        <w:szCs w:val="24"/>
        <w:vertAlign w:val="baseline"/>
      </w:rPr>
    </w:lvl>
    <w:lvl w:ilvl="1">
      <w:start w:val="1"/>
      <w:numFmt w:val="decimal"/>
      <w:isLgl/>
      <w:lvlText w:val="%2."/>
      <w:lvlJc w:val="left"/>
      <w:pPr>
        <w:tabs>
          <w:tab w:val="num" w:pos="396"/>
        </w:tabs>
        <w:ind w:left="396" w:hanging="396"/>
      </w:pPr>
      <w:rPr>
        <w:rFonts w:ascii="Times New Roman" w:hAnsi="Times New Roman" w:cs="Times New Roman" w:hint="default"/>
        <w:b w:val="0"/>
        <w:bCs w:val="0"/>
        <w:i w:val="0"/>
        <w:iCs w:val="0"/>
        <w:sz w:val="26"/>
        <w:szCs w:val="26"/>
      </w:rPr>
    </w:lvl>
    <w:lvl w:ilvl="2">
      <w:start w:val="1"/>
      <w:numFmt w:val="decimal"/>
      <w:pStyle w:val="C111"/>
      <w:isLgl/>
      <w:lvlText w:val="%2.%3."/>
      <w:lvlJc w:val="left"/>
      <w:pPr>
        <w:tabs>
          <w:tab w:val="num" w:pos="964"/>
        </w:tabs>
        <w:ind w:left="964" w:hanging="539"/>
      </w:pPr>
      <w:rPr>
        <w:rFonts w:ascii="Times New Roman" w:hAnsi="Times New Roman" w:cs="Times New Roman" w:hint="default"/>
        <w:b w:val="0"/>
        <w:bCs w:val="0"/>
        <w:i w:val="0"/>
        <w:iCs w:val="0"/>
        <w:sz w:val="26"/>
        <w:szCs w:val="26"/>
      </w:rPr>
    </w:lvl>
    <w:lvl w:ilvl="3">
      <w:start w:val="1"/>
      <w:numFmt w:val="decimal"/>
      <w:lvlText w:val="%1.%2.%3.%4."/>
      <w:lvlJc w:val="left"/>
      <w:pPr>
        <w:tabs>
          <w:tab w:val="num" w:pos="1232"/>
        </w:tabs>
        <w:ind w:left="1160" w:hanging="648"/>
      </w:pPr>
      <w:rPr>
        <w:rFonts w:hint="default"/>
      </w:rPr>
    </w:lvl>
    <w:lvl w:ilvl="4">
      <w:start w:val="1"/>
      <w:numFmt w:val="decimal"/>
      <w:lvlText w:val="%1.%2.%3.%4.%5."/>
      <w:lvlJc w:val="left"/>
      <w:pPr>
        <w:tabs>
          <w:tab w:val="num" w:pos="1952"/>
        </w:tabs>
        <w:ind w:left="1664" w:hanging="792"/>
      </w:pPr>
      <w:rPr>
        <w:rFonts w:hint="default"/>
      </w:rPr>
    </w:lvl>
    <w:lvl w:ilvl="5">
      <w:start w:val="1"/>
      <w:numFmt w:val="decimal"/>
      <w:lvlText w:val="%1.%2.%3.%4.%5.%6."/>
      <w:lvlJc w:val="left"/>
      <w:pPr>
        <w:tabs>
          <w:tab w:val="num" w:pos="2672"/>
        </w:tabs>
        <w:ind w:left="2168" w:hanging="936"/>
      </w:pPr>
      <w:rPr>
        <w:rFonts w:hint="default"/>
      </w:rPr>
    </w:lvl>
    <w:lvl w:ilvl="6">
      <w:start w:val="1"/>
      <w:numFmt w:val="decimal"/>
      <w:lvlText w:val="%1.%2.%3.%4.%5.%6.%7."/>
      <w:lvlJc w:val="left"/>
      <w:pPr>
        <w:tabs>
          <w:tab w:val="num" w:pos="3032"/>
        </w:tabs>
        <w:ind w:left="2672" w:hanging="1080"/>
      </w:pPr>
      <w:rPr>
        <w:rFonts w:hint="default"/>
      </w:rPr>
    </w:lvl>
    <w:lvl w:ilvl="7">
      <w:start w:val="1"/>
      <w:numFmt w:val="decimal"/>
      <w:lvlText w:val="%1.%2.%3.%4.%5.%6.%7.%8."/>
      <w:lvlJc w:val="left"/>
      <w:pPr>
        <w:tabs>
          <w:tab w:val="num" w:pos="3752"/>
        </w:tabs>
        <w:ind w:left="3176" w:hanging="1224"/>
      </w:pPr>
      <w:rPr>
        <w:rFonts w:hint="default"/>
      </w:rPr>
    </w:lvl>
    <w:lvl w:ilvl="8">
      <w:start w:val="1"/>
      <w:numFmt w:val="decimal"/>
      <w:lvlText w:val="%1.%2.%3.%4.%5.%6.%7.%8.%9."/>
      <w:lvlJc w:val="left"/>
      <w:pPr>
        <w:tabs>
          <w:tab w:val="num" w:pos="4112"/>
        </w:tabs>
        <w:ind w:left="3752" w:hanging="1440"/>
      </w:pPr>
      <w:rPr>
        <w:rFonts w:hint="default"/>
      </w:rPr>
    </w:lvl>
  </w:abstractNum>
  <w:abstractNum w:abstractNumId="26">
    <w:nsid w:val="42F8603F"/>
    <w:multiLevelType w:val="hybridMultilevel"/>
    <w:tmpl w:val="5DE0DE44"/>
    <w:lvl w:ilvl="0" w:tplc="218431E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B6033B"/>
    <w:multiLevelType w:val="hybridMultilevel"/>
    <w:tmpl w:val="46DCB446"/>
    <w:lvl w:ilvl="0" w:tplc="1742B3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8E128C9"/>
    <w:multiLevelType w:val="multilevel"/>
    <w:tmpl w:val="E4D433F0"/>
    <w:lvl w:ilvl="0">
      <w:start w:val="1"/>
      <w:numFmt w:val="decimal"/>
      <w:lvlText w:val="%1."/>
      <w:lvlJc w:val="left"/>
      <w:pPr>
        <w:tabs>
          <w:tab w:val="num" w:pos="360"/>
        </w:tabs>
        <w:ind w:left="360" w:hanging="360"/>
      </w:pPr>
      <w:rPr>
        <w:rFonts w:hint="default"/>
      </w:rPr>
    </w:lvl>
    <w:lvl w:ilvl="1">
      <w:start w:val="1"/>
      <w:numFmt w:val="decimal"/>
      <w:pStyle w:val="1"/>
      <w:lvlText w:val="%1.%2."/>
      <w:lvlJc w:val="left"/>
      <w:pPr>
        <w:tabs>
          <w:tab w:val="num" w:pos="780"/>
        </w:tabs>
        <w:ind w:left="780" w:hanging="360"/>
      </w:pPr>
      <w:rPr>
        <w:rFonts w:hint="default"/>
      </w:rPr>
    </w:lvl>
    <w:lvl w:ilvl="2">
      <w:start w:val="1"/>
      <w:numFmt w:val="decimal"/>
      <w:pStyle w:val="2"/>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9">
    <w:nsid w:val="524E3B1E"/>
    <w:multiLevelType w:val="hybridMultilevel"/>
    <w:tmpl w:val="A56826DA"/>
    <w:lvl w:ilvl="0" w:tplc="EF8C7856">
      <w:start w:val="1"/>
      <w:numFmt w:val="lowerLetter"/>
      <w:lvlText w:val="%1."/>
      <w:lvlJc w:val="left"/>
      <w:pPr>
        <w:ind w:left="1429" w:hanging="360"/>
      </w:pPr>
      <w:rPr>
        <w:sz w:val="26"/>
        <w:szCs w:val="26"/>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nsid w:val="53261D5A"/>
    <w:multiLevelType w:val="hybridMultilevel"/>
    <w:tmpl w:val="583EDBCA"/>
    <w:lvl w:ilvl="0" w:tplc="C43A667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3D1494B"/>
    <w:multiLevelType w:val="hybridMultilevel"/>
    <w:tmpl w:val="6E4AAE6E"/>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5A1F33A2"/>
    <w:multiLevelType w:val="multilevel"/>
    <w:tmpl w:val="3022E320"/>
    <w:styleLink w:val="StyleBulleted1"/>
    <w:lvl w:ilvl="0">
      <w:numFmt w:val="bullet"/>
      <w:lvlText w:val="-"/>
      <w:lvlJc w:val="left"/>
      <w:pPr>
        <w:tabs>
          <w:tab w:val="num" w:pos="927"/>
        </w:tabs>
        <w:ind w:left="927" w:hanging="360"/>
      </w:pPr>
      <w:rPr>
        <w:rFonts w:hint="default"/>
        <w:sz w:val="26"/>
        <w:szCs w:val="26"/>
      </w:rPr>
    </w:lvl>
    <w:lvl w:ilvl="1">
      <w:start w:val="1"/>
      <w:numFmt w:val="bullet"/>
      <w:lvlText w:val="+"/>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B395F51"/>
    <w:multiLevelType w:val="hybridMultilevel"/>
    <w:tmpl w:val="95BE07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5DF54A43"/>
    <w:multiLevelType w:val="hybridMultilevel"/>
    <w:tmpl w:val="A6EE66E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66DA0488"/>
    <w:multiLevelType w:val="hybridMultilevel"/>
    <w:tmpl w:val="F3BE45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C7D4F44"/>
    <w:multiLevelType w:val="hybridMultilevel"/>
    <w:tmpl w:val="8D90510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nsid w:val="73560C62"/>
    <w:multiLevelType w:val="hybridMultilevel"/>
    <w:tmpl w:val="C708F416"/>
    <w:lvl w:ilvl="0" w:tplc="0409000F">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6B102D"/>
    <w:multiLevelType w:val="hybridMultilevel"/>
    <w:tmpl w:val="A56826DA"/>
    <w:lvl w:ilvl="0" w:tplc="EF8C7856">
      <w:start w:val="1"/>
      <w:numFmt w:val="lowerLetter"/>
      <w:lvlText w:val="%1."/>
      <w:lvlJc w:val="left"/>
      <w:pPr>
        <w:ind w:left="1429" w:hanging="360"/>
      </w:pPr>
      <w:rPr>
        <w:sz w:val="26"/>
        <w:szCs w:val="26"/>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7"/>
  </w:num>
  <w:num w:numId="2">
    <w:abstractNumId w:val="32"/>
  </w:num>
  <w:num w:numId="3">
    <w:abstractNumId w:val="25"/>
  </w:num>
  <w:num w:numId="4">
    <w:abstractNumId w:val="28"/>
  </w:num>
  <w:num w:numId="5">
    <w:abstractNumId w:val="2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9"/>
  </w:num>
  <w:num w:numId="10">
    <w:abstractNumId w:val="38"/>
  </w:num>
  <w:num w:numId="11">
    <w:abstractNumId w:val="8"/>
  </w:num>
  <w:num w:numId="12">
    <w:abstractNumId w:val="9"/>
  </w:num>
  <w:num w:numId="13">
    <w:abstractNumId w:val="16"/>
  </w:num>
  <w:num w:numId="14">
    <w:abstractNumId w:val="35"/>
  </w:num>
  <w:num w:numId="15">
    <w:abstractNumId w:val="26"/>
  </w:num>
  <w:num w:numId="16">
    <w:abstractNumId w:val="5"/>
  </w:num>
  <w:num w:numId="17">
    <w:abstractNumId w:val="23"/>
  </w:num>
  <w:num w:numId="18">
    <w:abstractNumId w:val="22"/>
  </w:num>
  <w:num w:numId="19">
    <w:abstractNumId w:val="21"/>
  </w:num>
  <w:num w:numId="20">
    <w:abstractNumId w:val="11"/>
  </w:num>
  <w:num w:numId="21">
    <w:abstractNumId w:val="14"/>
  </w:num>
  <w:num w:numId="22">
    <w:abstractNumId w:val="37"/>
  </w:num>
  <w:num w:numId="23">
    <w:abstractNumId w:val="12"/>
  </w:num>
  <w:num w:numId="24">
    <w:abstractNumId w:val="24"/>
  </w:num>
  <w:num w:numId="25">
    <w:abstractNumId w:val="7"/>
  </w:num>
  <w:num w:numId="26">
    <w:abstractNumId w:val="6"/>
  </w:num>
  <w:num w:numId="27">
    <w:abstractNumId w:val="10"/>
  </w:num>
  <w:num w:numId="28">
    <w:abstractNumId w:val="18"/>
  </w:num>
  <w:num w:numId="29">
    <w:abstractNumId w:val="36"/>
  </w:num>
  <w:num w:numId="30">
    <w:abstractNumId w:val="31"/>
  </w:num>
  <w:num w:numId="31">
    <w:abstractNumId w:val="15"/>
  </w:num>
  <w:num w:numId="32">
    <w:abstractNumId w:val="34"/>
  </w:num>
  <w:num w:numId="33">
    <w:abstractNumId w:val="19"/>
  </w:num>
  <w:num w:numId="34">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hideSpellingErrors/>
  <w:hideGrammaticalErrors/>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36"/>
    <w:rsid w:val="00000578"/>
    <w:rsid w:val="00001480"/>
    <w:rsid w:val="000020C8"/>
    <w:rsid w:val="00002CA3"/>
    <w:rsid w:val="00002CE3"/>
    <w:rsid w:val="00004DA2"/>
    <w:rsid w:val="000064C5"/>
    <w:rsid w:val="000065FD"/>
    <w:rsid w:val="00007331"/>
    <w:rsid w:val="00007D83"/>
    <w:rsid w:val="0001037F"/>
    <w:rsid w:val="00011001"/>
    <w:rsid w:val="0001150B"/>
    <w:rsid w:val="00011D17"/>
    <w:rsid w:val="00012FC4"/>
    <w:rsid w:val="00013716"/>
    <w:rsid w:val="00013904"/>
    <w:rsid w:val="00013DE6"/>
    <w:rsid w:val="00015400"/>
    <w:rsid w:val="00017C47"/>
    <w:rsid w:val="00020E23"/>
    <w:rsid w:val="00020E9F"/>
    <w:rsid w:val="000219E9"/>
    <w:rsid w:val="0002224F"/>
    <w:rsid w:val="000226DF"/>
    <w:rsid w:val="00022A02"/>
    <w:rsid w:val="00022D67"/>
    <w:rsid w:val="00022EA7"/>
    <w:rsid w:val="00023048"/>
    <w:rsid w:val="0002307E"/>
    <w:rsid w:val="0002429F"/>
    <w:rsid w:val="00024436"/>
    <w:rsid w:val="000257B2"/>
    <w:rsid w:val="0003091B"/>
    <w:rsid w:val="000318C1"/>
    <w:rsid w:val="00031C9F"/>
    <w:rsid w:val="000344A0"/>
    <w:rsid w:val="000350B7"/>
    <w:rsid w:val="0003549B"/>
    <w:rsid w:val="00035C21"/>
    <w:rsid w:val="00035EA5"/>
    <w:rsid w:val="00035F15"/>
    <w:rsid w:val="00036194"/>
    <w:rsid w:val="00036F13"/>
    <w:rsid w:val="000376D2"/>
    <w:rsid w:val="00040770"/>
    <w:rsid w:val="0004111B"/>
    <w:rsid w:val="0004112D"/>
    <w:rsid w:val="00041FC4"/>
    <w:rsid w:val="0004274E"/>
    <w:rsid w:val="00042F4E"/>
    <w:rsid w:val="00044041"/>
    <w:rsid w:val="000444B9"/>
    <w:rsid w:val="00044C91"/>
    <w:rsid w:val="0004592C"/>
    <w:rsid w:val="00045A8E"/>
    <w:rsid w:val="000461C4"/>
    <w:rsid w:val="0004666D"/>
    <w:rsid w:val="0004734F"/>
    <w:rsid w:val="00047859"/>
    <w:rsid w:val="00050AE4"/>
    <w:rsid w:val="000511A4"/>
    <w:rsid w:val="00051876"/>
    <w:rsid w:val="000519D4"/>
    <w:rsid w:val="00053943"/>
    <w:rsid w:val="0005473C"/>
    <w:rsid w:val="000547D0"/>
    <w:rsid w:val="0005496C"/>
    <w:rsid w:val="00054B1A"/>
    <w:rsid w:val="00055179"/>
    <w:rsid w:val="0005584E"/>
    <w:rsid w:val="00056B5F"/>
    <w:rsid w:val="0006037C"/>
    <w:rsid w:val="00061946"/>
    <w:rsid w:val="00063A60"/>
    <w:rsid w:val="00063FAC"/>
    <w:rsid w:val="00065683"/>
    <w:rsid w:val="000657C8"/>
    <w:rsid w:val="00065DE4"/>
    <w:rsid w:val="00066F3F"/>
    <w:rsid w:val="000707A4"/>
    <w:rsid w:val="00071795"/>
    <w:rsid w:val="000724B8"/>
    <w:rsid w:val="000729CE"/>
    <w:rsid w:val="00073DF2"/>
    <w:rsid w:val="00074784"/>
    <w:rsid w:val="00074B07"/>
    <w:rsid w:val="00075651"/>
    <w:rsid w:val="00077DCA"/>
    <w:rsid w:val="0008068E"/>
    <w:rsid w:val="00080B95"/>
    <w:rsid w:val="000814EB"/>
    <w:rsid w:val="000830B2"/>
    <w:rsid w:val="000837DB"/>
    <w:rsid w:val="00083886"/>
    <w:rsid w:val="00085414"/>
    <w:rsid w:val="00086A01"/>
    <w:rsid w:val="00087478"/>
    <w:rsid w:val="00091060"/>
    <w:rsid w:val="000912D6"/>
    <w:rsid w:val="00091591"/>
    <w:rsid w:val="000918B2"/>
    <w:rsid w:val="000961D3"/>
    <w:rsid w:val="00096461"/>
    <w:rsid w:val="00096B72"/>
    <w:rsid w:val="00097EF9"/>
    <w:rsid w:val="000A245E"/>
    <w:rsid w:val="000A2541"/>
    <w:rsid w:val="000A2652"/>
    <w:rsid w:val="000A5A76"/>
    <w:rsid w:val="000A5B92"/>
    <w:rsid w:val="000A646A"/>
    <w:rsid w:val="000A6805"/>
    <w:rsid w:val="000A6D0B"/>
    <w:rsid w:val="000A7774"/>
    <w:rsid w:val="000A7CFD"/>
    <w:rsid w:val="000B0653"/>
    <w:rsid w:val="000B10C2"/>
    <w:rsid w:val="000B17A9"/>
    <w:rsid w:val="000B197E"/>
    <w:rsid w:val="000B324A"/>
    <w:rsid w:val="000B4248"/>
    <w:rsid w:val="000B4C78"/>
    <w:rsid w:val="000B4DA4"/>
    <w:rsid w:val="000B5123"/>
    <w:rsid w:val="000B5595"/>
    <w:rsid w:val="000B651D"/>
    <w:rsid w:val="000B6545"/>
    <w:rsid w:val="000B7681"/>
    <w:rsid w:val="000B78CE"/>
    <w:rsid w:val="000B7CC6"/>
    <w:rsid w:val="000C0712"/>
    <w:rsid w:val="000C0E21"/>
    <w:rsid w:val="000C10A6"/>
    <w:rsid w:val="000C1F11"/>
    <w:rsid w:val="000C2C7B"/>
    <w:rsid w:val="000C2FA8"/>
    <w:rsid w:val="000C3E39"/>
    <w:rsid w:val="000C44DF"/>
    <w:rsid w:val="000C5060"/>
    <w:rsid w:val="000C599F"/>
    <w:rsid w:val="000C6173"/>
    <w:rsid w:val="000C6221"/>
    <w:rsid w:val="000C6F4E"/>
    <w:rsid w:val="000C737F"/>
    <w:rsid w:val="000C7ECF"/>
    <w:rsid w:val="000D0BBB"/>
    <w:rsid w:val="000D1608"/>
    <w:rsid w:val="000D183B"/>
    <w:rsid w:val="000D1C7D"/>
    <w:rsid w:val="000D2416"/>
    <w:rsid w:val="000D4792"/>
    <w:rsid w:val="000D5200"/>
    <w:rsid w:val="000D6D58"/>
    <w:rsid w:val="000D6D8E"/>
    <w:rsid w:val="000D7D5B"/>
    <w:rsid w:val="000E0B48"/>
    <w:rsid w:val="000E12F1"/>
    <w:rsid w:val="000E17C9"/>
    <w:rsid w:val="000E243B"/>
    <w:rsid w:val="000E2B02"/>
    <w:rsid w:val="000E3217"/>
    <w:rsid w:val="000E46B5"/>
    <w:rsid w:val="000E48B5"/>
    <w:rsid w:val="000E4E5F"/>
    <w:rsid w:val="000E5113"/>
    <w:rsid w:val="000E58C0"/>
    <w:rsid w:val="000E6F16"/>
    <w:rsid w:val="000F0266"/>
    <w:rsid w:val="000F0DE3"/>
    <w:rsid w:val="000F12D8"/>
    <w:rsid w:val="000F2236"/>
    <w:rsid w:val="000F2545"/>
    <w:rsid w:val="000F3603"/>
    <w:rsid w:val="000F401B"/>
    <w:rsid w:val="000F4E4F"/>
    <w:rsid w:val="000F695A"/>
    <w:rsid w:val="000F72A2"/>
    <w:rsid w:val="000F7406"/>
    <w:rsid w:val="001002A4"/>
    <w:rsid w:val="001004D5"/>
    <w:rsid w:val="00100712"/>
    <w:rsid w:val="00101B5A"/>
    <w:rsid w:val="001026A0"/>
    <w:rsid w:val="00103A46"/>
    <w:rsid w:val="00104F31"/>
    <w:rsid w:val="00105564"/>
    <w:rsid w:val="001056AC"/>
    <w:rsid w:val="001067C6"/>
    <w:rsid w:val="001075C1"/>
    <w:rsid w:val="0010762E"/>
    <w:rsid w:val="00107FE9"/>
    <w:rsid w:val="00110A16"/>
    <w:rsid w:val="001119E2"/>
    <w:rsid w:val="00112CA2"/>
    <w:rsid w:val="00112DBE"/>
    <w:rsid w:val="00114F9F"/>
    <w:rsid w:val="00120E15"/>
    <w:rsid w:val="00121EED"/>
    <w:rsid w:val="001221B4"/>
    <w:rsid w:val="001221C7"/>
    <w:rsid w:val="001226A4"/>
    <w:rsid w:val="0012448D"/>
    <w:rsid w:val="00124873"/>
    <w:rsid w:val="00124940"/>
    <w:rsid w:val="00125B54"/>
    <w:rsid w:val="0012658B"/>
    <w:rsid w:val="00126953"/>
    <w:rsid w:val="00126C61"/>
    <w:rsid w:val="00126F3B"/>
    <w:rsid w:val="00126FD9"/>
    <w:rsid w:val="0012720C"/>
    <w:rsid w:val="001279F9"/>
    <w:rsid w:val="00130F33"/>
    <w:rsid w:val="00133FFD"/>
    <w:rsid w:val="00134395"/>
    <w:rsid w:val="0013452C"/>
    <w:rsid w:val="00134BD9"/>
    <w:rsid w:val="001353F5"/>
    <w:rsid w:val="001355A6"/>
    <w:rsid w:val="001370DA"/>
    <w:rsid w:val="00137235"/>
    <w:rsid w:val="0014041D"/>
    <w:rsid w:val="001423AA"/>
    <w:rsid w:val="00142812"/>
    <w:rsid w:val="00143522"/>
    <w:rsid w:val="001439B0"/>
    <w:rsid w:val="001441F1"/>
    <w:rsid w:val="00144F9E"/>
    <w:rsid w:val="001451BC"/>
    <w:rsid w:val="001459B5"/>
    <w:rsid w:val="00146223"/>
    <w:rsid w:val="0015016B"/>
    <w:rsid w:val="00150789"/>
    <w:rsid w:val="00150F16"/>
    <w:rsid w:val="0015156C"/>
    <w:rsid w:val="001518E4"/>
    <w:rsid w:val="0015191C"/>
    <w:rsid w:val="001523FE"/>
    <w:rsid w:val="00153802"/>
    <w:rsid w:val="00153990"/>
    <w:rsid w:val="00153B7F"/>
    <w:rsid w:val="00154A54"/>
    <w:rsid w:val="001557EB"/>
    <w:rsid w:val="001563D9"/>
    <w:rsid w:val="00157077"/>
    <w:rsid w:val="00157231"/>
    <w:rsid w:val="00161E6C"/>
    <w:rsid w:val="00163BA6"/>
    <w:rsid w:val="00163BFF"/>
    <w:rsid w:val="001647DF"/>
    <w:rsid w:val="00164F7A"/>
    <w:rsid w:val="001652A9"/>
    <w:rsid w:val="001657E3"/>
    <w:rsid w:val="001660F2"/>
    <w:rsid w:val="00167044"/>
    <w:rsid w:val="001671C2"/>
    <w:rsid w:val="00167DE9"/>
    <w:rsid w:val="00170B13"/>
    <w:rsid w:val="00170B53"/>
    <w:rsid w:val="001711D9"/>
    <w:rsid w:val="001712C4"/>
    <w:rsid w:val="00171719"/>
    <w:rsid w:val="00171E67"/>
    <w:rsid w:val="00171F5D"/>
    <w:rsid w:val="0017246D"/>
    <w:rsid w:val="001736BF"/>
    <w:rsid w:val="0017494C"/>
    <w:rsid w:val="00174E01"/>
    <w:rsid w:val="0017772D"/>
    <w:rsid w:val="001778B1"/>
    <w:rsid w:val="00177B7F"/>
    <w:rsid w:val="00180933"/>
    <w:rsid w:val="00181FD8"/>
    <w:rsid w:val="00182319"/>
    <w:rsid w:val="00183DF1"/>
    <w:rsid w:val="00183F00"/>
    <w:rsid w:val="00184781"/>
    <w:rsid w:val="00184BBF"/>
    <w:rsid w:val="00185F81"/>
    <w:rsid w:val="00186133"/>
    <w:rsid w:val="001861E7"/>
    <w:rsid w:val="00186445"/>
    <w:rsid w:val="0018704F"/>
    <w:rsid w:val="00187C57"/>
    <w:rsid w:val="00187F7D"/>
    <w:rsid w:val="00191408"/>
    <w:rsid w:val="001916CD"/>
    <w:rsid w:val="0019204F"/>
    <w:rsid w:val="00192370"/>
    <w:rsid w:val="0019297B"/>
    <w:rsid w:val="00192A11"/>
    <w:rsid w:val="00192BAD"/>
    <w:rsid w:val="001931BF"/>
    <w:rsid w:val="001932A9"/>
    <w:rsid w:val="001933B8"/>
    <w:rsid w:val="0019359A"/>
    <w:rsid w:val="00193A3B"/>
    <w:rsid w:val="00193E71"/>
    <w:rsid w:val="00194336"/>
    <w:rsid w:val="00194473"/>
    <w:rsid w:val="001947E9"/>
    <w:rsid w:val="001949C5"/>
    <w:rsid w:val="00194E7B"/>
    <w:rsid w:val="0019500C"/>
    <w:rsid w:val="00195539"/>
    <w:rsid w:val="001969B7"/>
    <w:rsid w:val="00197271"/>
    <w:rsid w:val="00197428"/>
    <w:rsid w:val="00197589"/>
    <w:rsid w:val="00197BE4"/>
    <w:rsid w:val="001A0774"/>
    <w:rsid w:val="001A1A3A"/>
    <w:rsid w:val="001A1DA3"/>
    <w:rsid w:val="001A2074"/>
    <w:rsid w:val="001A33A3"/>
    <w:rsid w:val="001A389D"/>
    <w:rsid w:val="001A3AF5"/>
    <w:rsid w:val="001A4A93"/>
    <w:rsid w:val="001A4BEE"/>
    <w:rsid w:val="001A5875"/>
    <w:rsid w:val="001A74A7"/>
    <w:rsid w:val="001A7770"/>
    <w:rsid w:val="001A7DB0"/>
    <w:rsid w:val="001B1E39"/>
    <w:rsid w:val="001B1F67"/>
    <w:rsid w:val="001B1FFF"/>
    <w:rsid w:val="001B2425"/>
    <w:rsid w:val="001B2CD2"/>
    <w:rsid w:val="001B2F99"/>
    <w:rsid w:val="001B3096"/>
    <w:rsid w:val="001B5586"/>
    <w:rsid w:val="001B59C7"/>
    <w:rsid w:val="001B62B6"/>
    <w:rsid w:val="001B64B8"/>
    <w:rsid w:val="001B7B74"/>
    <w:rsid w:val="001C000F"/>
    <w:rsid w:val="001C081E"/>
    <w:rsid w:val="001C0A3F"/>
    <w:rsid w:val="001C1FE3"/>
    <w:rsid w:val="001C3EA6"/>
    <w:rsid w:val="001C55AB"/>
    <w:rsid w:val="001C5C80"/>
    <w:rsid w:val="001C66B1"/>
    <w:rsid w:val="001C67FE"/>
    <w:rsid w:val="001D03A6"/>
    <w:rsid w:val="001D0948"/>
    <w:rsid w:val="001D0E9D"/>
    <w:rsid w:val="001D1FBA"/>
    <w:rsid w:val="001D24E5"/>
    <w:rsid w:val="001D4459"/>
    <w:rsid w:val="001D5D41"/>
    <w:rsid w:val="001D63E8"/>
    <w:rsid w:val="001D67FE"/>
    <w:rsid w:val="001D6A93"/>
    <w:rsid w:val="001D6D05"/>
    <w:rsid w:val="001D7035"/>
    <w:rsid w:val="001D73EC"/>
    <w:rsid w:val="001D7731"/>
    <w:rsid w:val="001D7AA1"/>
    <w:rsid w:val="001E1361"/>
    <w:rsid w:val="001E1956"/>
    <w:rsid w:val="001E19B7"/>
    <w:rsid w:val="001E2479"/>
    <w:rsid w:val="001E2A0A"/>
    <w:rsid w:val="001E3DC2"/>
    <w:rsid w:val="001E428A"/>
    <w:rsid w:val="001E4BE3"/>
    <w:rsid w:val="001E552E"/>
    <w:rsid w:val="001E6422"/>
    <w:rsid w:val="001E6F36"/>
    <w:rsid w:val="001F0291"/>
    <w:rsid w:val="001F03A1"/>
    <w:rsid w:val="001F06A4"/>
    <w:rsid w:val="001F1352"/>
    <w:rsid w:val="001F1627"/>
    <w:rsid w:val="001F21FE"/>
    <w:rsid w:val="001F22B1"/>
    <w:rsid w:val="001F27FD"/>
    <w:rsid w:val="001F39B7"/>
    <w:rsid w:val="001F44B2"/>
    <w:rsid w:val="001F47D4"/>
    <w:rsid w:val="001F4A84"/>
    <w:rsid w:val="001F6152"/>
    <w:rsid w:val="001F6610"/>
    <w:rsid w:val="001F6E83"/>
    <w:rsid w:val="001F71D5"/>
    <w:rsid w:val="001F7624"/>
    <w:rsid w:val="001F7D38"/>
    <w:rsid w:val="00201591"/>
    <w:rsid w:val="00202273"/>
    <w:rsid w:val="00202E9A"/>
    <w:rsid w:val="00202FA4"/>
    <w:rsid w:val="002037F6"/>
    <w:rsid w:val="002042B9"/>
    <w:rsid w:val="00204A65"/>
    <w:rsid w:val="0020689E"/>
    <w:rsid w:val="0020729A"/>
    <w:rsid w:val="002077F7"/>
    <w:rsid w:val="00207B82"/>
    <w:rsid w:val="00207EF3"/>
    <w:rsid w:val="002129AF"/>
    <w:rsid w:val="00213504"/>
    <w:rsid w:val="0021401A"/>
    <w:rsid w:val="002142EB"/>
    <w:rsid w:val="00214388"/>
    <w:rsid w:val="00214B1E"/>
    <w:rsid w:val="002151FF"/>
    <w:rsid w:val="0021556F"/>
    <w:rsid w:val="00216102"/>
    <w:rsid w:val="0021615F"/>
    <w:rsid w:val="00216E54"/>
    <w:rsid w:val="00220D67"/>
    <w:rsid w:val="00221830"/>
    <w:rsid w:val="00221AD5"/>
    <w:rsid w:val="00221F62"/>
    <w:rsid w:val="0022220E"/>
    <w:rsid w:val="002228D5"/>
    <w:rsid w:val="0022299E"/>
    <w:rsid w:val="002231C3"/>
    <w:rsid w:val="0022388E"/>
    <w:rsid w:val="002239C7"/>
    <w:rsid w:val="00225045"/>
    <w:rsid w:val="00225A53"/>
    <w:rsid w:val="00226203"/>
    <w:rsid w:val="00226CA4"/>
    <w:rsid w:val="002272CA"/>
    <w:rsid w:val="00227389"/>
    <w:rsid w:val="002276E4"/>
    <w:rsid w:val="00227A74"/>
    <w:rsid w:val="00230002"/>
    <w:rsid w:val="0023053D"/>
    <w:rsid w:val="00230D6A"/>
    <w:rsid w:val="00230D8F"/>
    <w:rsid w:val="00231B87"/>
    <w:rsid w:val="00232BC7"/>
    <w:rsid w:val="00233094"/>
    <w:rsid w:val="0023323C"/>
    <w:rsid w:val="002339F9"/>
    <w:rsid w:val="00235AF9"/>
    <w:rsid w:val="00236C81"/>
    <w:rsid w:val="002370F1"/>
    <w:rsid w:val="0024072D"/>
    <w:rsid w:val="00240BC1"/>
    <w:rsid w:val="00240EE2"/>
    <w:rsid w:val="00241CD5"/>
    <w:rsid w:val="00243B8C"/>
    <w:rsid w:val="002459B1"/>
    <w:rsid w:val="00246520"/>
    <w:rsid w:val="00246E0C"/>
    <w:rsid w:val="00246ED6"/>
    <w:rsid w:val="002473D1"/>
    <w:rsid w:val="00247774"/>
    <w:rsid w:val="00247FBE"/>
    <w:rsid w:val="00250D1E"/>
    <w:rsid w:val="00250F3D"/>
    <w:rsid w:val="002511FE"/>
    <w:rsid w:val="002512C1"/>
    <w:rsid w:val="00251D57"/>
    <w:rsid w:val="00252E34"/>
    <w:rsid w:val="00252E4E"/>
    <w:rsid w:val="00252EDD"/>
    <w:rsid w:val="00253067"/>
    <w:rsid w:val="00253485"/>
    <w:rsid w:val="00253BE8"/>
    <w:rsid w:val="00253C4E"/>
    <w:rsid w:val="002543B4"/>
    <w:rsid w:val="002544BF"/>
    <w:rsid w:val="002550C3"/>
    <w:rsid w:val="00256936"/>
    <w:rsid w:val="00257210"/>
    <w:rsid w:val="00260180"/>
    <w:rsid w:val="002609FD"/>
    <w:rsid w:val="0026298D"/>
    <w:rsid w:val="00262A61"/>
    <w:rsid w:val="0026360B"/>
    <w:rsid w:val="00263AC3"/>
    <w:rsid w:val="00266D36"/>
    <w:rsid w:val="00270530"/>
    <w:rsid w:val="00270AB5"/>
    <w:rsid w:val="00270DB4"/>
    <w:rsid w:val="00273880"/>
    <w:rsid w:val="00273AEE"/>
    <w:rsid w:val="00274414"/>
    <w:rsid w:val="00275056"/>
    <w:rsid w:val="00275190"/>
    <w:rsid w:val="002759A3"/>
    <w:rsid w:val="00276239"/>
    <w:rsid w:val="002763D4"/>
    <w:rsid w:val="00276931"/>
    <w:rsid w:val="0027743E"/>
    <w:rsid w:val="0027797A"/>
    <w:rsid w:val="00280C5C"/>
    <w:rsid w:val="00280E30"/>
    <w:rsid w:val="002811BD"/>
    <w:rsid w:val="002814B6"/>
    <w:rsid w:val="002819D0"/>
    <w:rsid w:val="0028237B"/>
    <w:rsid w:val="00282C01"/>
    <w:rsid w:val="00282F3C"/>
    <w:rsid w:val="00283B8D"/>
    <w:rsid w:val="0028574B"/>
    <w:rsid w:val="00287C15"/>
    <w:rsid w:val="00287C58"/>
    <w:rsid w:val="00287F80"/>
    <w:rsid w:val="00291632"/>
    <w:rsid w:val="00292060"/>
    <w:rsid w:val="00294157"/>
    <w:rsid w:val="00294A57"/>
    <w:rsid w:val="002956BB"/>
    <w:rsid w:val="00295AB2"/>
    <w:rsid w:val="00296490"/>
    <w:rsid w:val="00296D0A"/>
    <w:rsid w:val="00296F16"/>
    <w:rsid w:val="00297CA9"/>
    <w:rsid w:val="002A01D9"/>
    <w:rsid w:val="002A0DCD"/>
    <w:rsid w:val="002A1135"/>
    <w:rsid w:val="002A2212"/>
    <w:rsid w:val="002A269D"/>
    <w:rsid w:val="002A4AFE"/>
    <w:rsid w:val="002A4B4D"/>
    <w:rsid w:val="002A4EF9"/>
    <w:rsid w:val="002A6426"/>
    <w:rsid w:val="002A6CDA"/>
    <w:rsid w:val="002A79D4"/>
    <w:rsid w:val="002B00EA"/>
    <w:rsid w:val="002B01DC"/>
    <w:rsid w:val="002B088F"/>
    <w:rsid w:val="002B3DF4"/>
    <w:rsid w:val="002B4C7B"/>
    <w:rsid w:val="002B6711"/>
    <w:rsid w:val="002B69AD"/>
    <w:rsid w:val="002B6A88"/>
    <w:rsid w:val="002B794D"/>
    <w:rsid w:val="002C29E6"/>
    <w:rsid w:val="002C2DFB"/>
    <w:rsid w:val="002C3822"/>
    <w:rsid w:val="002C43BB"/>
    <w:rsid w:val="002C45B8"/>
    <w:rsid w:val="002C5C0E"/>
    <w:rsid w:val="002C5EDC"/>
    <w:rsid w:val="002C626C"/>
    <w:rsid w:val="002C72CB"/>
    <w:rsid w:val="002C736A"/>
    <w:rsid w:val="002D13B8"/>
    <w:rsid w:val="002D1573"/>
    <w:rsid w:val="002D1CA3"/>
    <w:rsid w:val="002D1DFD"/>
    <w:rsid w:val="002D1F27"/>
    <w:rsid w:val="002D1FAF"/>
    <w:rsid w:val="002D209C"/>
    <w:rsid w:val="002D2B1C"/>
    <w:rsid w:val="002D398C"/>
    <w:rsid w:val="002D3A23"/>
    <w:rsid w:val="002D3A40"/>
    <w:rsid w:val="002D40C0"/>
    <w:rsid w:val="002D4116"/>
    <w:rsid w:val="002D43A3"/>
    <w:rsid w:val="002D4A3D"/>
    <w:rsid w:val="002D4D26"/>
    <w:rsid w:val="002D5E08"/>
    <w:rsid w:val="002D5EF4"/>
    <w:rsid w:val="002D67D5"/>
    <w:rsid w:val="002D68C4"/>
    <w:rsid w:val="002D6B00"/>
    <w:rsid w:val="002D7174"/>
    <w:rsid w:val="002D7288"/>
    <w:rsid w:val="002D7FA2"/>
    <w:rsid w:val="002E0514"/>
    <w:rsid w:val="002E1A48"/>
    <w:rsid w:val="002E1BAC"/>
    <w:rsid w:val="002E41B8"/>
    <w:rsid w:val="002E6E04"/>
    <w:rsid w:val="002E6FB4"/>
    <w:rsid w:val="002E7104"/>
    <w:rsid w:val="002E75E1"/>
    <w:rsid w:val="002F0796"/>
    <w:rsid w:val="002F1398"/>
    <w:rsid w:val="002F1417"/>
    <w:rsid w:val="002F2173"/>
    <w:rsid w:val="002F2B42"/>
    <w:rsid w:val="002F5E10"/>
    <w:rsid w:val="002F5E8D"/>
    <w:rsid w:val="002F5E95"/>
    <w:rsid w:val="002F640E"/>
    <w:rsid w:val="002F7BCD"/>
    <w:rsid w:val="00300CDB"/>
    <w:rsid w:val="0030148A"/>
    <w:rsid w:val="00301CDA"/>
    <w:rsid w:val="00302A44"/>
    <w:rsid w:val="00302BFD"/>
    <w:rsid w:val="00302E06"/>
    <w:rsid w:val="00303112"/>
    <w:rsid w:val="00304514"/>
    <w:rsid w:val="00305179"/>
    <w:rsid w:val="00305734"/>
    <w:rsid w:val="00305CAE"/>
    <w:rsid w:val="00305ED8"/>
    <w:rsid w:val="003065F6"/>
    <w:rsid w:val="00306C14"/>
    <w:rsid w:val="0030779C"/>
    <w:rsid w:val="00307820"/>
    <w:rsid w:val="00307F1F"/>
    <w:rsid w:val="003100BB"/>
    <w:rsid w:val="0031040D"/>
    <w:rsid w:val="00310919"/>
    <w:rsid w:val="00310D23"/>
    <w:rsid w:val="00311901"/>
    <w:rsid w:val="00312E5F"/>
    <w:rsid w:val="00312FF5"/>
    <w:rsid w:val="00313B84"/>
    <w:rsid w:val="00314846"/>
    <w:rsid w:val="003148D7"/>
    <w:rsid w:val="00315D07"/>
    <w:rsid w:val="00315FEC"/>
    <w:rsid w:val="00316138"/>
    <w:rsid w:val="003168FA"/>
    <w:rsid w:val="00316BF3"/>
    <w:rsid w:val="0031782B"/>
    <w:rsid w:val="003218C6"/>
    <w:rsid w:val="00321A4C"/>
    <w:rsid w:val="00321CE9"/>
    <w:rsid w:val="00323069"/>
    <w:rsid w:val="00323232"/>
    <w:rsid w:val="0032508C"/>
    <w:rsid w:val="00326A04"/>
    <w:rsid w:val="00327378"/>
    <w:rsid w:val="00330001"/>
    <w:rsid w:val="003301D6"/>
    <w:rsid w:val="00331656"/>
    <w:rsid w:val="00331941"/>
    <w:rsid w:val="00331AA0"/>
    <w:rsid w:val="0033209E"/>
    <w:rsid w:val="003321DE"/>
    <w:rsid w:val="003322D6"/>
    <w:rsid w:val="003324AF"/>
    <w:rsid w:val="0033346C"/>
    <w:rsid w:val="00333744"/>
    <w:rsid w:val="0033504A"/>
    <w:rsid w:val="00337712"/>
    <w:rsid w:val="00337878"/>
    <w:rsid w:val="00337CFC"/>
    <w:rsid w:val="0034231D"/>
    <w:rsid w:val="003423D6"/>
    <w:rsid w:val="00342D64"/>
    <w:rsid w:val="00342EAB"/>
    <w:rsid w:val="00343257"/>
    <w:rsid w:val="0034425E"/>
    <w:rsid w:val="00344C0F"/>
    <w:rsid w:val="003452C4"/>
    <w:rsid w:val="00346DC0"/>
    <w:rsid w:val="00347187"/>
    <w:rsid w:val="003506AE"/>
    <w:rsid w:val="00350950"/>
    <w:rsid w:val="003515B9"/>
    <w:rsid w:val="00351973"/>
    <w:rsid w:val="00351E6E"/>
    <w:rsid w:val="0035219B"/>
    <w:rsid w:val="00353311"/>
    <w:rsid w:val="00354671"/>
    <w:rsid w:val="003546C6"/>
    <w:rsid w:val="00354E1B"/>
    <w:rsid w:val="0035603C"/>
    <w:rsid w:val="003569DD"/>
    <w:rsid w:val="00360469"/>
    <w:rsid w:val="00360DF2"/>
    <w:rsid w:val="0036118E"/>
    <w:rsid w:val="00361E32"/>
    <w:rsid w:val="003632B8"/>
    <w:rsid w:val="00363DC0"/>
    <w:rsid w:val="00364494"/>
    <w:rsid w:val="003655FE"/>
    <w:rsid w:val="00367CA9"/>
    <w:rsid w:val="00371449"/>
    <w:rsid w:val="00372809"/>
    <w:rsid w:val="00374049"/>
    <w:rsid w:val="003743B0"/>
    <w:rsid w:val="00374473"/>
    <w:rsid w:val="00374993"/>
    <w:rsid w:val="003749C4"/>
    <w:rsid w:val="00375494"/>
    <w:rsid w:val="00375544"/>
    <w:rsid w:val="003757EF"/>
    <w:rsid w:val="00375912"/>
    <w:rsid w:val="00375E33"/>
    <w:rsid w:val="00376957"/>
    <w:rsid w:val="003804ED"/>
    <w:rsid w:val="00381664"/>
    <w:rsid w:val="00381DE0"/>
    <w:rsid w:val="003824ED"/>
    <w:rsid w:val="00382CEE"/>
    <w:rsid w:val="00383145"/>
    <w:rsid w:val="00384ED9"/>
    <w:rsid w:val="00384FB4"/>
    <w:rsid w:val="00385494"/>
    <w:rsid w:val="003855DA"/>
    <w:rsid w:val="00387C44"/>
    <w:rsid w:val="003914B7"/>
    <w:rsid w:val="003922CB"/>
    <w:rsid w:val="00394E23"/>
    <w:rsid w:val="00394F7B"/>
    <w:rsid w:val="003953D2"/>
    <w:rsid w:val="00395664"/>
    <w:rsid w:val="00395AF4"/>
    <w:rsid w:val="003A06DE"/>
    <w:rsid w:val="003A071F"/>
    <w:rsid w:val="003A0A39"/>
    <w:rsid w:val="003A19C1"/>
    <w:rsid w:val="003A1A9A"/>
    <w:rsid w:val="003A3193"/>
    <w:rsid w:val="003A377B"/>
    <w:rsid w:val="003A39A9"/>
    <w:rsid w:val="003A428F"/>
    <w:rsid w:val="003A45CE"/>
    <w:rsid w:val="003A46B3"/>
    <w:rsid w:val="003A61CB"/>
    <w:rsid w:val="003A668E"/>
    <w:rsid w:val="003A6E53"/>
    <w:rsid w:val="003A744B"/>
    <w:rsid w:val="003A7836"/>
    <w:rsid w:val="003A7E4E"/>
    <w:rsid w:val="003B084D"/>
    <w:rsid w:val="003B093F"/>
    <w:rsid w:val="003B149C"/>
    <w:rsid w:val="003B19CB"/>
    <w:rsid w:val="003B2713"/>
    <w:rsid w:val="003B2804"/>
    <w:rsid w:val="003B2A08"/>
    <w:rsid w:val="003B3519"/>
    <w:rsid w:val="003B43AD"/>
    <w:rsid w:val="003B44BF"/>
    <w:rsid w:val="003B4733"/>
    <w:rsid w:val="003B493B"/>
    <w:rsid w:val="003B4CEE"/>
    <w:rsid w:val="003B4E72"/>
    <w:rsid w:val="003B4F3E"/>
    <w:rsid w:val="003B57D2"/>
    <w:rsid w:val="003B589B"/>
    <w:rsid w:val="003B6B55"/>
    <w:rsid w:val="003C21B8"/>
    <w:rsid w:val="003C29B7"/>
    <w:rsid w:val="003C3CB7"/>
    <w:rsid w:val="003C464D"/>
    <w:rsid w:val="003C4EED"/>
    <w:rsid w:val="003C50D7"/>
    <w:rsid w:val="003C601E"/>
    <w:rsid w:val="003C623B"/>
    <w:rsid w:val="003C78ED"/>
    <w:rsid w:val="003C7C38"/>
    <w:rsid w:val="003D1440"/>
    <w:rsid w:val="003D1505"/>
    <w:rsid w:val="003D174B"/>
    <w:rsid w:val="003D1D81"/>
    <w:rsid w:val="003D2000"/>
    <w:rsid w:val="003D2276"/>
    <w:rsid w:val="003D35D1"/>
    <w:rsid w:val="003D3859"/>
    <w:rsid w:val="003D3FA8"/>
    <w:rsid w:val="003D5474"/>
    <w:rsid w:val="003D5CFA"/>
    <w:rsid w:val="003D6DA1"/>
    <w:rsid w:val="003D781D"/>
    <w:rsid w:val="003E126B"/>
    <w:rsid w:val="003E1614"/>
    <w:rsid w:val="003E41BF"/>
    <w:rsid w:val="003E5C2A"/>
    <w:rsid w:val="003E5ECD"/>
    <w:rsid w:val="003E7247"/>
    <w:rsid w:val="003E75C6"/>
    <w:rsid w:val="003E797F"/>
    <w:rsid w:val="003F12D2"/>
    <w:rsid w:val="003F1E37"/>
    <w:rsid w:val="003F2661"/>
    <w:rsid w:val="003F2985"/>
    <w:rsid w:val="003F34E0"/>
    <w:rsid w:val="003F3EF5"/>
    <w:rsid w:val="003F404C"/>
    <w:rsid w:val="003F50C9"/>
    <w:rsid w:val="003F6407"/>
    <w:rsid w:val="003F6453"/>
    <w:rsid w:val="003F67EE"/>
    <w:rsid w:val="003F6926"/>
    <w:rsid w:val="003F753A"/>
    <w:rsid w:val="003F790A"/>
    <w:rsid w:val="003F7F57"/>
    <w:rsid w:val="0040039D"/>
    <w:rsid w:val="00400BCD"/>
    <w:rsid w:val="00401834"/>
    <w:rsid w:val="0040310B"/>
    <w:rsid w:val="004041F4"/>
    <w:rsid w:val="00404EE9"/>
    <w:rsid w:val="00405FCF"/>
    <w:rsid w:val="00405FD9"/>
    <w:rsid w:val="00406589"/>
    <w:rsid w:val="00406A7A"/>
    <w:rsid w:val="00407A29"/>
    <w:rsid w:val="004113D5"/>
    <w:rsid w:val="00411FFC"/>
    <w:rsid w:val="00413FFD"/>
    <w:rsid w:val="00414286"/>
    <w:rsid w:val="004143D0"/>
    <w:rsid w:val="00414962"/>
    <w:rsid w:val="00414B84"/>
    <w:rsid w:val="00415E8B"/>
    <w:rsid w:val="00416404"/>
    <w:rsid w:val="0041765B"/>
    <w:rsid w:val="0042028D"/>
    <w:rsid w:val="004208E9"/>
    <w:rsid w:val="00421486"/>
    <w:rsid w:val="00422C9E"/>
    <w:rsid w:val="00423E30"/>
    <w:rsid w:val="004247CA"/>
    <w:rsid w:val="00424921"/>
    <w:rsid w:val="00424DDC"/>
    <w:rsid w:val="00425C2F"/>
    <w:rsid w:val="0042689A"/>
    <w:rsid w:val="00427B4D"/>
    <w:rsid w:val="0043090B"/>
    <w:rsid w:val="00430FFF"/>
    <w:rsid w:val="00431BEA"/>
    <w:rsid w:val="004325A1"/>
    <w:rsid w:val="0043287B"/>
    <w:rsid w:val="00432B49"/>
    <w:rsid w:val="00433524"/>
    <w:rsid w:val="00434958"/>
    <w:rsid w:val="00435019"/>
    <w:rsid w:val="004354E9"/>
    <w:rsid w:val="00435A2C"/>
    <w:rsid w:val="00436559"/>
    <w:rsid w:val="00437359"/>
    <w:rsid w:val="004373A1"/>
    <w:rsid w:val="004401D2"/>
    <w:rsid w:val="00440F52"/>
    <w:rsid w:val="004413E9"/>
    <w:rsid w:val="0044331E"/>
    <w:rsid w:val="004437ED"/>
    <w:rsid w:val="004454D7"/>
    <w:rsid w:val="00446DC9"/>
    <w:rsid w:val="004476C3"/>
    <w:rsid w:val="00447DC5"/>
    <w:rsid w:val="00447FAA"/>
    <w:rsid w:val="00452808"/>
    <w:rsid w:val="00453858"/>
    <w:rsid w:val="004543DB"/>
    <w:rsid w:val="00456479"/>
    <w:rsid w:val="004564AD"/>
    <w:rsid w:val="0045788C"/>
    <w:rsid w:val="00460437"/>
    <w:rsid w:val="004604A4"/>
    <w:rsid w:val="0046115A"/>
    <w:rsid w:val="004621D7"/>
    <w:rsid w:val="004628B9"/>
    <w:rsid w:val="00462AC3"/>
    <w:rsid w:val="0046343E"/>
    <w:rsid w:val="004637F5"/>
    <w:rsid w:val="0046449E"/>
    <w:rsid w:val="00465ADC"/>
    <w:rsid w:val="00465F8C"/>
    <w:rsid w:val="00466624"/>
    <w:rsid w:val="004668B9"/>
    <w:rsid w:val="00467305"/>
    <w:rsid w:val="00467978"/>
    <w:rsid w:val="00467BCB"/>
    <w:rsid w:val="00470653"/>
    <w:rsid w:val="00472969"/>
    <w:rsid w:val="00472D85"/>
    <w:rsid w:val="004730A8"/>
    <w:rsid w:val="00473223"/>
    <w:rsid w:val="00473BF6"/>
    <w:rsid w:val="00473FBD"/>
    <w:rsid w:val="0047420D"/>
    <w:rsid w:val="0047476A"/>
    <w:rsid w:val="00476207"/>
    <w:rsid w:val="00476377"/>
    <w:rsid w:val="0047696C"/>
    <w:rsid w:val="00476B32"/>
    <w:rsid w:val="0047796E"/>
    <w:rsid w:val="00480503"/>
    <w:rsid w:val="004809DB"/>
    <w:rsid w:val="0048226D"/>
    <w:rsid w:val="00482723"/>
    <w:rsid w:val="00482D65"/>
    <w:rsid w:val="00482F58"/>
    <w:rsid w:val="004842DD"/>
    <w:rsid w:val="00484BED"/>
    <w:rsid w:val="004854BC"/>
    <w:rsid w:val="00485C04"/>
    <w:rsid w:val="00486888"/>
    <w:rsid w:val="0048736A"/>
    <w:rsid w:val="004878CE"/>
    <w:rsid w:val="00487DAB"/>
    <w:rsid w:val="00487E73"/>
    <w:rsid w:val="00491AF3"/>
    <w:rsid w:val="004921AA"/>
    <w:rsid w:val="00492FE1"/>
    <w:rsid w:val="00495425"/>
    <w:rsid w:val="004955FD"/>
    <w:rsid w:val="004A03AF"/>
    <w:rsid w:val="004A2542"/>
    <w:rsid w:val="004A2E48"/>
    <w:rsid w:val="004A34A7"/>
    <w:rsid w:val="004A3E17"/>
    <w:rsid w:val="004A4840"/>
    <w:rsid w:val="004A4910"/>
    <w:rsid w:val="004A5CE6"/>
    <w:rsid w:val="004A5DD7"/>
    <w:rsid w:val="004A60E8"/>
    <w:rsid w:val="004A63D1"/>
    <w:rsid w:val="004A660B"/>
    <w:rsid w:val="004A6B4D"/>
    <w:rsid w:val="004A7623"/>
    <w:rsid w:val="004A7B0D"/>
    <w:rsid w:val="004B01C1"/>
    <w:rsid w:val="004B0BF1"/>
    <w:rsid w:val="004B0EC9"/>
    <w:rsid w:val="004B2376"/>
    <w:rsid w:val="004B3697"/>
    <w:rsid w:val="004B3A13"/>
    <w:rsid w:val="004B3FCB"/>
    <w:rsid w:val="004B466C"/>
    <w:rsid w:val="004B4F33"/>
    <w:rsid w:val="004B5845"/>
    <w:rsid w:val="004B7BE5"/>
    <w:rsid w:val="004C06C5"/>
    <w:rsid w:val="004C070B"/>
    <w:rsid w:val="004C0DDB"/>
    <w:rsid w:val="004C1C12"/>
    <w:rsid w:val="004C1F2E"/>
    <w:rsid w:val="004C2C83"/>
    <w:rsid w:val="004C47BE"/>
    <w:rsid w:val="004C4946"/>
    <w:rsid w:val="004C55EA"/>
    <w:rsid w:val="004C5D09"/>
    <w:rsid w:val="004C5F34"/>
    <w:rsid w:val="004C742E"/>
    <w:rsid w:val="004C7B32"/>
    <w:rsid w:val="004D07BB"/>
    <w:rsid w:val="004D0AC6"/>
    <w:rsid w:val="004D29C4"/>
    <w:rsid w:val="004D2AD6"/>
    <w:rsid w:val="004D3F69"/>
    <w:rsid w:val="004D40D5"/>
    <w:rsid w:val="004D4BD7"/>
    <w:rsid w:val="004D5862"/>
    <w:rsid w:val="004D5872"/>
    <w:rsid w:val="004D5F0F"/>
    <w:rsid w:val="004D77D9"/>
    <w:rsid w:val="004E02A0"/>
    <w:rsid w:val="004E356C"/>
    <w:rsid w:val="004E3ADD"/>
    <w:rsid w:val="004E4DB1"/>
    <w:rsid w:val="004E4E93"/>
    <w:rsid w:val="004E6501"/>
    <w:rsid w:val="004E6B6F"/>
    <w:rsid w:val="004E6CFE"/>
    <w:rsid w:val="004E6E21"/>
    <w:rsid w:val="004E7001"/>
    <w:rsid w:val="004F03A8"/>
    <w:rsid w:val="004F05DE"/>
    <w:rsid w:val="004F1237"/>
    <w:rsid w:val="004F217E"/>
    <w:rsid w:val="004F3507"/>
    <w:rsid w:val="004F3D13"/>
    <w:rsid w:val="004F4C91"/>
    <w:rsid w:val="004F4CAE"/>
    <w:rsid w:val="004F4FDF"/>
    <w:rsid w:val="004F6182"/>
    <w:rsid w:val="004F742A"/>
    <w:rsid w:val="004F766A"/>
    <w:rsid w:val="004F7BF5"/>
    <w:rsid w:val="00500167"/>
    <w:rsid w:val="0050148B"/>
    <w:rsid w:val="00502540"/>
    <w:rsid w:val="00502D5A"/>
    <w:rsid w:val="00503042"/>
    <w:rsid w:val="00503C6A"/>
    <w:rsid w:val="00503D6E"/>
    <w:rsid w:val="00503E10"/>
    <w:rsid w:val="00503E49"/>
    <w:rsid w:val="0050453F"/>
    <w:rsid w:val="00504686"/>
    <w:rsid w:val="005069F7"/>
    <w:rsid w:val="00510FAC"/>
    <w:rsid w:val="00512BFB"/>
    <w:rsid w:val="00512E5D"/>
    <w:rsid w:val="005131C7"/>
    <w:rsid w:val="005139CD"/>
    <w:rsid w:val="00514400"/>
    <w:rsid w:val="005146B5"/>
    <w:rsid w:val="00514CE0"/>
    <w:rsid w:val="00515672"/>
    <w:rsid w:val="00515981"/>
    <w:rsid w:val="0051621D"/>
    <w:rsid w:val="005162CD"/>
    <w:rsid w:val="0051644D"/>
    <w:rsid w:val="00517E09"/>
    <w:rsid w:val="00520538"/>
    <w:rsid w:val="005205CD"/>
    <w:rsid w:val="00520C88"/>
    <w:rsid w:val="00521712"/>
    <w:rsid w:val="0052187D"/>
    <w:rsid w:val="005222AA"/>
    <w:rsid w:val="0052259D"/>
    <w:rsid w:val="005230C1"/>
    <w:rsid w:val="0052397A"/>
    <w:rsid w:val="00523F82"/>
    <w:rsid w:val="00524A85"/>
    <w:rsid w:val="00526272"/>
    <w:rsid w:val="00526841"/>
    <w:rsid w:val="00527210"/>
    <w:rsid w:val="005279E0"/>
    <w:rsid w:val="005279EB"/>
    <w:rsid w:val="00530B6C"/>
    <w:rsid w:val="005319EC"/>
    <w:rsid w:val="0053309F"/>
    <w:rsid w:val="00534194"/>
    <w:rsid w:val="00534F36"/>
    <w:rsid w:val="0053504F"/>
    <w:rsid w:val="00535174"/>
    <w:rsid w:val="00535C77"/>
    <w:rsid w:val="00537242"/>
    <w:rsid w:val="0054098D"/>
    <w:rsid w:val="005411B6"/>
    <w:rsid w:val="00541325"/>
    <w:rsid w:val="00541D2C"/>
    <w:rsid w:val="00542105"/>
    <w:rsid w:val="0054394C"/>
    <w:rsid w:val="00543C5F"/>
    <w:rsid w:val="00543F99"/>
    <w:rsid w:val="0054456B"/>
    <w:rsid w:val="00544670"/>
    <w:rsid w:val="005457B5"/>
    <w:rsid w:val="00545C52"/>
    <w:rsid w:val="00545EDC"/>
    <w:rsid w:val="00546C67"/>
    <w:rsid w:val="00550568"/>
    <w:rsid w:val="00550EF6"/>
    <w:rsid w:val="00550F2F"/>
    <w:rsid w:val="00551386"/>
    <w:rsid w:val="00551646"/>
    <w:rsid w:val="00551FBF"/>
    <w:rsid w:val="00553A33"/>
    <w:rsid w:val="00553B6F"/>
    <w:rsid w:val="00554049"/>
    <w:rsid w:val="0055515A"/>
    <w:rsid w:val="005556AF"/>
    <w:rsid w:val="005564F1"/>
    <w:rsid w:val="00556EE2"/>
    <w:rsid w:val="0056002C"/>
    <w:rsid w:val="005601E5"/>
    <w:rsid w:val="0056030A"/>
    <w:rsid w:val="00561DD4"/>
    <w:rsid w:val="005627C2"/>
    <w:rsid w:val="00565A86"/>
    <w:rsid w:val="005662D5"/>
    <w:rsid w:val="00567E42"/>
    <w:rsid w:val="005701E3"/>
    <w:rsid w:val="0057036B"/>
    <w:rsid w:val="00570774"/>
    <w:rsid w:val="00570ACC"/>
    <w:rsid w:val="00571283"/>
    <w:rsid w:val="00571707"/>
    <w:rsid w:val="00571B62"/>
    <w:rsid w:val="00571D6D"/>
    <w:rsid w:val="00573185"/>
    <w:rsid w:val="005732FA"/>
    <w:rsid w:val="00574078"/>
    <w:rsid w:val="005742EC"/>
    <w:rsid w:val="00575170"/>
    <w:rsid w:val="00575B35"/>
    <w:rsid w:val="00576ADE"/>
    <w:rsid w:val="00576DA4"/>
    <w:rsid w:val="00576E6B"/>
    <w:rsid w:val="0057739A"/>
    <w:rsid w:val="00577A28"/>
    <w:rsid w:val="00577DC8"/>
    <w:rsid w:val="00580E75"/>
    <w:rsid w:val="00581A41"/>
    <w:rsid w:val="00581B97"/>
    <w:rsid w:val="00581D47"/>
    <w:rsid w:val="00582533"/>
    <w:rsid w:val="00582C8D"/>
    <w:rsid w:val="005836AD"/>
    <w:rsid w:val="005846E7"/>
    <w:rsid w:val="00585BE9"/>
    <w:rsid w:val="005865B9"/>
    <w:rsid w:val="005905F3"/>
    <w:rsid w:val="00591464"/>
    <w:rsid w:val="005919A2"/>
    <w:rsid w:val="0059565D"/>
    <w:rsid w:val="005957C8"/>
    <w:rsid w:val="00595DDC"/>
    <w:rsid w:val="00596951"/>
    <w:rsid w:val="00597682"/>
    <w:rsid w:val="00597A0B"/>
    <w:rsid w:val="00597C5A"/>
    <w:rsid w:val="005A05D1"/>
    <w:rsid w:val="005A0778"/>
    <w:rsid w:val="005A0A92"/>
    <w:rsid w:val="005A112D"/>
    <w:rsid w:val="005A205A"/>
    <w:rsid w:val="005A298B"/>
    <w:rsid w:val="005A2E77"/>
    <w:rsid w:val="005A2E97"/>
    <w:rsid w:val="005A5123"/>
    <w:rsid w:val="005A7991"/>
    <w:rsid w:val="005A7C6C"/>
    <w:rsid w:val="005A7CDE"/>
    <w:rsid w:val="005A7D53"/>
    <w:rsid w:val="005B0E9E"/>
    <w:rsid w:val="005B1745"/>
    <w:rsid w:val="005B19EF"/>
    <w:rsid w:val="005B3946"/>
    <w:rsid w:val="005B532F"/>
    <w:rsid w:val="005B553E"/>
    <w:rsid w:val="005B6347"/>
    <w:rsid w:val="005B712F"/>
    <w:rsid w:val="005B73A9"/>
    <w:rsid w:val="005B74AC"/>
    <w:rsid w:val="005B7FA2"/>
    <w:rsid w:val="005C2C57"/>
    <w:rsid w:val="005C30F9"/>
    <w:rsid w:val="005C3D4C"/>
    <w:rsid w:val="005C3D8F"/>
    <w:rsid w:val="005C4447"/>
    <w:rsid w:val="005C45BF"/>
    <w:rsid w:val="005C4B34"/>
    <w:rsid w:val="005C5413"/>
    <w:rsid w:val="005C5ADA"/>
    <w:rsid w:val="005C7B90"/>
    <w:rsid w:val="005D03A5"/>
    <w:rsid w:val="005D08E3"/>
    <w:rsid w:val="005D10CA"/>
    <w:rsid w:val="005D1EBF"/>
    <w:rsid w:val="005D2D4B"/>
    <w:rsid w:val="005D2F27"/>
    <w:rsid w:val="005D413E"/>
    <w:rsid w:val="005D4A3E"/>
    <w:rsid w:val="005D4DFA"/>
    <w:rsid w:val="005D52AA"/>
    <w:rsid w:val="005D569E"/>
    <w:rsid w:val="005D6E78"/>
    <w:rsid w:val="005D79CE"/>
    <w:rsid w:val="005D7FEB"/>
    <w:rsid w:val="005E09EA"/>
    <w:rsid w:val="005E0A8A"/>
    <w:rsid w:val="005E0F2F"/>
    <w:rsid w:val="005E2808"/>
    <w:rsid w:val="005E2A16"/>
    <w:rsid w:val="005E2B72"/>
    <w:rsid w:val="005E372A"/>
    <w:rsid w:val="005E3868"/>
    <w:rsid w:val="005E3EB6"/>
    <w:rsid w:val="005E4DF1"/>
    <w:rsid w:val="005E4E5E"/>
    <w:rsid w:val="005E5EF8"/>
    <w:rsid w:val="005E5F0E"/>
    <w:rsid w:val="005E613C"/>
    <w:rsid w:val="005F1FF7"/>
    <w:rsid w:val="005F38D9"/>
    <w:rsid w:val="005F395F"/>
    <w:rsid w:val="005F45C4"/>
    <w:rsid w:val="005F57DB"/>
    <w:rsid w:val="005F62C6"/>
    <w:rsid w:val="005F630D"/>
    <w:rsid w:val="005F738C"/>
    <w:rsid w:val="005F7E72"/>
    <w:rsid w:val="00601DBE"/>
    <w:rsid w:val="00602A1E"/>
    <w:rsid w:val="0060359F"/>
    <w:rsid w:val="006045BD"/>
    <w:rsid w:val="006059D6"/>
    <w:rsid w:val="00607085"/>
    <w:rsid w:val="00607176"/>
    <w:rsid w:val="0060786B"/>
    <w:rsid w:val="00607A2D"/>
    <w:rsid w:val="00611748"/>
    <w:rsid w:val="00614141"/>
    <w:rsid w:val="00616866"/>
    <w:rsid w:val="006177F2"/>
    <w:rsid w:val="0062055A"/>
    <w:rsid w:val="00621500"/>
    <w:rsid w:val="00622CF7"/>
    <w:rsid w:val="00623411"/>
    <w:rsid w:val="00624E99"/>
    <w:rsid w:val="006262AC"/>
    <w:rsid w:val="006277DB"/>
    <w:rsid w:val="00627A7D"/>
    <w:rsid w:val="00627E00"/>
    <w:rsid w:val="0063168C"/>
    <w:rsid w:val="00631C9A"/>
    <w:rsid w:val="00631DFB"/>
    <w:rsid w:val="00632A46"/>
    <w:rsid w:val="0063353F"/>
    <w:rsid w:val="0063387C"/>
    <w:rsid w:val="00633A39"/>
    <w:rsid w:val="006354E7"/>
    <w:rsid w:val="00635D10"/>
    <w:rsid w:val="006362F9"/>
    <w:rsid w:val="00636887"/>
    <w:rsid w:val="00636B57"/>
    <w:rsid w:val="00637B56"/>
    <w:rsid w:val="00637E5A"/>
    <w:rsid w:val="00642981"/>
    <w:rsid w:val="00643075"/>
    <w:rsid w:val="006439E8"/>
    <w:rsid w:val="006450F0"/>
    <w:rsid w:val="0064588F"/>
    <w:rsid w:val="00645ACE"/>
    <w:rsid w:val="00645E2A"/>
    <w:rsid w:val="00646108"/>
    <w:rsid w:val="00646155"/>
    <w:rsid w:val="00646B58"/>
    <w:rsid w:val="00647F3C"/>
    <w:rsid w:val="00650725"/>
    <w:rsid w:val="00651873"/>
    <w:rsid w:val="006520DA"/>
    <w:rsid w:val="006525F3"/>
    <w:rsid w:val="00652897"/>
    <w:rsid w:val="00653E31"/>
    <w:rsid w:val="006554CD"/>
    <w:rsid w:val="0065553E"/>
    <w:rsid w:val="00655AC9"/>
    <w:rsid w:val="00656D91"/>
    <w:rsid w:val="006578E1"/>
    <w:rsid w:val="00657E89"/>
    <w:rsid w:val="006624BE"/>
    <w:rsid w:val="0066336F"/>
    <w:rsid w:val="00663395"/>
    <w:rsid w:val="00665A91"/>
    <w:rsid w:val="00666298"/>
    <w:rsid w:val="006670E4"/>
    <w:rsid w:val="00667421"/>
    <w:rsid w:val="006679B5"/>
    <w:rsid w:val="00670F69"/>
    <w:rsid w:val="00672D9E"/>
    <w:rsid w:val="00673C56"/>
    <w:rsid w:val="006740A1"/>
    <w:rsid w:val="006746A1"/>
    <w:rsid w:val="006747A1"/>
    <w:rsid w:val="006747FD"/>
    <w:rsid w:val="00674903"/>
    <w:rsid w:val="00675024"/>
    <w:rsid w:val="006753D2"/>
    <w:rsid w:val="006765DC"/>
    <w:rsid w:val="00676807"/>
    <w:rsid w:val="006775C0"/>
    <w:rsid w:val="00677F94"/>
    <w:rsid w:val="0068070D"/>
    <w:rsid w:val="00680734"/>
    <w:rsid w:val="00680F39"/>
    <w:rsid w:val="0068138D"/>
    <w:rsid w:val="00681B11"/>
    <w:rsid w:val="00682364"/>
    <w:rsid w:val="006842D7"/>
    <w:rsid w:val="0068430C"/>
    <w:rsid w:val="00684417"/>
    <w:rsid w:val="00684BBD"/>
    <w:rsid w:val="00684C90"/>
    <w:rsid w:val="00685241"/>
    <w:rsid w:val="00685ECC"/>
    <w:rsid w:val="00686D2D"/>
    <w:rsid w:val="006873BF"/>
    <w:rsid w:val="0069054C"/>
    <w:rsid w:val="006914CB"/>
    <w:rsid w:val="00692774"/>
    <w:rsid w:val="00693A57"/>
    <w:rsid w:val="006941A2"/>
    <w:rsid w:val="006942D1"/>
    <w:rsid w:val="006947BC"/>
    <w:rsid w:val="00694C98"/>
    <w:rsid w:val="006963B8"/>
    <w:rsid w:val="00696622"/>
    <w:rsid w:val="006A09AA"/>
    <w:rsid w:val="006A0CC9"/>
    <w:rsid w:val="006A14F1"/>
    <w:rsid w:val="006A206C"/>
    <w:rsid w:val="006A3596"/>
    <w:rsid w:val="006A35F1"/>
    <w:rsid w:val="006A4A81"/>
    <w:rsid w:val="006A71F6"/>
    <w:rsid w:val="006A76D8"/>
    <w:rsid w:val="006B0180"/>
    <w:rsid w:val="006B0369"/>
    <w:rsid w:val="006B08E3"/>
    <w:rsid w:val="006B09B9"/>
    <w:rsid w:val="006B1676"/>
    <w:rsid w:val="006B1842"/>
    <w:rsid w:val="006B1C70"/>
    <w:rsid w:val="006B4609"/>
    <w:rsid w:val="006B58BB"/>
    <w:rsid w:val="006B5D17"/>
    <w:rsid w:val="006B5F5B"/>
    <w:rsid w:val="006B7951"/>
    <w:rsid w:val="006B7C37"/>
    <w:rsid w:val="006C1D7D"/>
    <w:rsid w:val="006C266D"/>
    <w:rsid w:val="006C3AC2"/>
    <w:rsid w:val="006C3C41"/>
    <w:rsid w:val="006C4184"/>
    <w:rsid w:val="006C4587"/>
    <w:rsid w:val="006C462C"/>
    <w:rsid w:val="006C468B"/>
    <w:rsid w:val="006C483F"/>
    <w:rsid w:val="006C5223"/>
    <w:rsid w:val="006C56A7"/>
    <w:rsid w:val="006C6268"/>
    <w:rsid w:val="006C63A6"/>
    <w:rsid w:val="006C669D"/>
    <w:rsid w:val="006C7166"/>
    <w:rsid w:val="006C78DD"/>
    <w:rsid w:val="006D0AE2"/>
    <w:rsid w:val="006D0DA5"/>
    <w:rsid w:val="006D0F08"/>
    <w:rsid w:val="006D1108"/>
    <w:rsid w:val="006D17CC"/>
    <w:rsid w:val="006D190A"/>
    <w:rsid w:val="006D3A00"/>
    <w:rsid w:val="006D3D12"/>
    <w:rsid w:val="006D55E5"/>
    <w:rsid w:val="006D575E"/>
    <w:rsid w:val="006D5AD3"/>
    <w:rsid w:val="006D5E73"/>
    <w:rsid w:val="006D6E8A"/>
    <w:rsid w:val="006D71F3"/>
    <w:rsid w:val="006E08A9"/>
    <w:rsid w:val="006E09CB"/>
    <w:rsid w:val="006E0AEC"/>
    <w:rsid w:val="006E0B01"/>
    <w:rsid w:val="006E0F47"/>
    <w:rsid w:val="006E159A"/>
    <w:rsid w:val="006E167E"/>
    <w:rsid w:val="006E1BB4"/>
    <w:rsid w:val="006E2E02"/>
    <w:rsid w:val="006E3101"/>
    <w:rsid w:val="006E3802"/>
    <w:rsid w:val="006E52AC"/>
    <w:rsid w:val="006E5C71"/>
    <w:rsid w:val="006E6422"/>
    <w:rsid w:val="006E7037"/>
    <w:rsid w:val="006E7064"/>
    <w:rsid w:val="006E7DB3"/>
    <w:rsid w:val="006F0059"/>
    <w:rsid w:val="006F079C"/>
    <w:rsid w:val="006F138C"/>
    <w:rsid w:val="006F2CD4"/>
    <w:rsid w:val="006F31DE"/>
    <w:rsid w:val="006F3F4C"/>
    <w:rsid w:val="006F3FC4"/>
    <w:rsid w:val="006F62A7"/>
    <w:rsid w:val="006F7D18"/>
    <w:rsid w:val="00702B84"/>
    <w:rsid w:val="00703E15"/>
    <w:rsid w:val="007041E3"/>
    <w:rsid w:val="007042CF"/>
    <w:rsid w:val="0070496D"/>
    <w:rsid w:val="0070529F"/>
    <w:rsid w:val="0070615B"/>
    <w:rsid w:val="00706210"/>
    <w:rsid w:val="00706B31"/>
    <w:rsid w:val="00707F79"/>
    <w:rsid w:val="00710FCE"/>
    <w:rsid w:val="0071101E"/>
    <w:rsid w:val="007127A8"/>
    <w:rsid w:val="00712D5E"/>
    <w:rsid w:val="00713598"/>
    <w:rsid w:val="00713A82"/>
    <w:rsid w:val="0071474C"/>
    <w:rsid w:val="0071535A"/>
    <w:rsid w:val="00715796"/>
    <w:rsid w:val="007161FF"/>
    <w:rsid w:val="0071645D"/>
    <w:rsid w:val="00717414"/>
    <w:rsid w:val="00721457"/>
    <w:rsid w:val="00721A9C"/>
    <w:rsid w:val="00721D5E"/>
    <w:rsid w:val="00722C23"/>
    <w:rsid w:val="00723D85"/>
    <w:rsid w:val="00724B61"/>
    <w:rsid w:val="00727520"/>
    <w:rsid w:val="0073018E"/>
    <w:rsid w:val="00730430"/>
    <w:rsid w:val="00730C38"/>
    <w:rsid w:val="00732F6F"/>
    <w:rsid w:val="007335D9"/>
    <w:rsid w:val="00733E48"/>
    <w:rsid w:val="00734A00"/>
    <w:rsid w:val="00735A67"/>
    <w:rsid w:val="00735E5A"/>
    <w:rsid w:val="00736BB8"/>
    <w:rsid w:val="0073737F"/>
    <w:rsid w:val="00742720"/>
    <w:rsid w:val="007427EB"/>
    <w:rsid w:val="007437E5"/>
    <w:rsid w:val="00743840"/>
    <w:rsid w:val="007456CC"/>
    <w:rsid w:val="007459BA"/>
    <w:rsid w:val="007465CF"/>
    <w:rsid w:val="00746B8F"/>
    <w:rsid w:val="00747730"/>
    <w:rsid w:val="00747BE5"/>
    <w:rsid w:val="0075088E"/>
    <w:rsid w:val="00750CE2"/>
    <w:rsid w:val="00751175"/>
    <w:rsid w:val="007521AF"/>
    <w:rsid w:val="007523EF"/>
    <w:rsid w:val="00753156"/>
    <w:rsid w:val="0075356C"/>
    <w:rsid w:val="0075483B"/>
    <w:rsid w:val="00754D9B"/>
    <w:rsid w:val="00755F53"/>
    <w:rsid w:val="00757156"/>
    <w:rsid w:val="00757443"/>
    <w:rsid w:val="00757938"/>
    <w:rsid w:val="0076149A"/>
    <w:rsid w:val="00761670"/>
    <w:rsid w:val="00761820"/>
    <w:rsid w:val="00762736"/>
    <w:rsid w:val="00763126"/>
    <w:rsid w:val="00764259"/>
    <w:rsid w:val="007649B1"/>
    <w:rsid w:val="00765C73"/>
    <w:rsid w:val="00765E1C"/>
    <w:rsid w:val="00766323"/>
    <w:rsid w:val="00766F8D"/>
    <w:rsid w:val="0077022B"/>
    <w:rsid w:val="00770B31"/>
    <w:rsid w:val="00770BC3"/>
    <w:rsid w:val="00770CA9"/>
    <w:rsid w:val="00771003"/>
    <w:rsid w:val="007717FF"/>
    <w:rsid w:val="0077201B"/>
    <w:rsid w:val="007725A3"/>
    <w:rsid w:val="00773804"/>
    <w:rsid w:val="00773A0F"/>
    <w:rsid w:val="00774713"/>
    <w:rsid w:val="00775B28"/>
    <w:rsid w:val="00776FC8"/>
    <w:rsid w:val="0077751F"/>
    <w:rsid w:val="007809F7"/>
    <w:rsid w:val="00780FA2"/>
    <w:rsid w:val="00781D3C"/>
    <w:rsid w:val="00782145"/>
    <w:rsid w:val="00785018"/>
    <w:rsid w:val="00785B5A"/>
    <w:rsid w:val="00790E33"/>
    <w:rsid w:val="00791A21"/>
    <w:rsid w:val="007923C1"/>
    <w:rsid w:val="007924A1"/>
    <w:rsid w:val="00792832"/>
    <w:rsid w:val="00794341"/>
    <w:rsid w:val="007947DD"/>
    <w:rsid w:val="00794D72"/>
    <w:rsid w:val="00795026"/>
    <w:rsid w:val="007951D1"/>
    <w:rsid w:val="0079523F"/>
    <w:rsid w:val="00795E18"/>
    <w:rsid w:val="00796341"/>
    <w:rsid w:val="00796745"/>
    <w:rsid w:val="00797535"/>
    <w:rsid w:val="00797B3D"/>
    <w:rsid w:val="007A0CD7"/>
    <w:rsid w:val="007A1629"/>
    <w:rsid w:val="007A2466"/>
    <w:rsid w:val="007A3053"/>
    <w:rsid w:val="007A41C4"/>
    <w:rsid w:val="007A5DC3"/>
    <w:rsid w:val="007A6BAE"/>
    <w:rsid w:val="007B45CB"/>
    <w:rsid w:val="007B5F9B"/>
    <w:rsid w:val="007B5FDE"/>
    <w:rsid w:val="007B61E3"/>
    <w:rsid w:val="007B6700"/>
    <w:rsid w:val="007B73A3"/>
    <w:rsid w:val="007C1554"/>
    <w:rsid w:val="007C18ED"/>
    <w:rsid w:val="007C292E"/>
    <w:rsid w:val="007C3816"/>
    <w:rsid w:val="007C43ED"/>
    <w:rsid w:val="007C4640"/>
    <w:rsid w:val="007C528D"/>
    <w:rsid w:val="007C5E3F"/>
    <w:rsid w:val="007C60D7"/>
    <w:rsid w:val="007C6B93"/>
    <w:rsid w:val="007C73BD"/>
    <w:rsid w:val="007C7FB3"/>
    <w:rsid w:val="007D0D99"/>
    <w:rsid w:val="007D30FA"/>
    <w:rsid w:val="007D390A"/>
    <w:rsid w:val="007D496C"/>
    <w:rsid w:val="007D4AF2"/>
    <w:rsid w:val="007D4C7F"/>
    <w:rsid w:val="007D5142"/>
    <w:rsid w:val="007D71B6"/>
    <w:rsid w:val="007E016E"/>
    <w:rsid w:val="007E0AB8"/>
    <w:rsid w:val="007E15E9"/>
    <w:rsid w:val="007E226E"/>
    <w:rsid w:val="007E374B"/>
    <w:rsid w:val="007E4B38"/>
    <w:rsid w:val="007E4B62"/>
    <w:rsid w:val="007E5281"/>
    <w:rsid w:val="007E5E11"/>
    <w:rsid w:val="007E6BBB"/>
    <w:rsid w:val="007E6F61"/>
    <w:rsid w:val="007E7781"/>
    <w:rsid w:val="007F07F5"/>
    <w:rsid w:val="007F0EB3"/>
    <w:rsid w:val="007F117F"/>
    <w:rsid w:val="007F13B9"/>
    <w:rsid w:val="007F2D03"/>
    <w:rsid w:val="007F3818"/>
    <w:rsid w:val="007F473E"/>
    <w:rsid w:val="007F4BE8"/>
    <w:rsid w:val="007F4C02"/>
    <w:rsid w:val="007F5241"/>
    <w:rsid w:val="007F5DDC"/>
    <w:rsid w:val="007F5F43"/>
    <w:rsid w:val="007F6AFE"/>
    <w:rsid w:val="007F7261"/>
    <w:rsid w:val="008000A9"/>
    <w:rsid w:val="00801078"/>
    <w:rsid w:val="008017D2"/>
    <w:rsid w:val="00801F12"/>
    <w:rsid w:val="008026CA"/>
    <w:rsid w:val="00802E21"/>
    <w:rsid w:val="008034DD"/>
    <w:rsid w:val="00804776"/>
    <w:rsid w:val="00806BA3"/>
    <w:rsid w:val="00807429"/>
    <w:rsid w:val="008076A1"/>
    <w:rsid w:val="0081062C"/>
    <w:rsid w:val="0081177D"/>
    <w:rsid w:val="008117D1"/>
    <w:rsid w:val="00811B9B"/>
    <w:rsid w:val="00811F88"/>
    <w:rsid w:val="008125E2"/>
    <w:rsid w:val="008142F4"/>
    <w:rsid w:val="0081499A"/>
    <w:rsid w:val="00814D47"/>
    <w:rsid w:val="00814E5A"/>
    <w:rsid w:val="0081561D"/>
    <w:rsid w:val="00816301"/>
    <w:rsid w:val="00816DD7"/>
    <w:rsid w:val="00817B86"/>
    <w:rsid w:val="00817BB8"/>
    <w:rsid w:val="00817D11"/>
    <w:rsid w:val="008205C9"/>
    <w:rsid w:val="00820BFD"/>
    <w:rsid w:val="00820C87"/>
    <w:rsid w:val="00821CC1"/>
    <w:rsid w:val="00822920"/>
    <w:rsid w:val="0082471A"/>
    <w:rsid w:val="00824D2B"/>
    <w:rsid w:val="00824ECE"/>
    <w:rsid w:val="00825F83"/>
    <w:rsid w:val="00826057"/>
    <w:rsid w:val="00826249"/>
    <w:rsid w:val="00826550"/>
    <w:rsid w:val="008268AA"/>
    <w:rsid w:val="00826A5E"/>
    <w:rsid w:val="00826D0D"/>
    <w:rsid w:val="00826D4C"/>
    <w:rsid w:val="00826F84"/>
    <w:rsid w:val="00831C81"/>
    <w:rsid w:val="00831EE5"/>
    <w:rsid w:val="00832CD4"/>
    <w:rsid w:val="0083481A"/>
    <w:rsid w:val="0083528F"/>
    <w:rsid w:val="00835B00"/>
    <w:rsid w:val="008367A2"/>
    <w:rsid w:val="00836A5F"/>
    <w:rsid w:val="008373FF"/>
    <w:rsid w:val="008402B3"/>
    <w:rsid w:val="00842406"/>
    <w:rsid w:val="0084266A"/>
    <w:rsid w:val="008439D5"/>
    <w:rsid w:val="0084453A"/>
    <w:rsid w:val="00844A34"/>
    <w:rsid w:val="00845543"/>
    <w:rsid w:val="008457CD"/>
    <w:rsid w:val="00845911"/>
    <w:rsid w:val="00846784"/>
    <w:rsid w:val="00846EC8"/>
    <w:rsid w:val="00847522"/>
    <w:rsid w:val="00847B1D"/>
    <w:rsid w:val="00847E05"/>
    <w:rsid w:val="00847F3E"/>
    <w:rsid w:val="008504BD"/>
    <w:rsid w:val="008506E1"/>
    <w:rsid w:val="0085188E"/>
    <w:rsid w:val="008522E1"/>
    <w:rsid w:val="008525D2"/>
    <w:rsid w:val="00854255"/>
    <w:rsid w:val="0085450A"/>
    <w:rsid w:val="00855040"/>
    <w:rsid w:val="00855A43"/>
    <w:rsid w:val="00857DC0"/>
    <w:rsid w:val="0086035D"/>
    <w:rsid w:val="008605FA"/>
    <w:rsid w:val="00860920"/>
    <w:rsid w:val="00863FBB"/>
    <w:rsid w:val="00864185"/>
    <w:rsid w:val="00864885"/>
    <w:rsid w:val="00864F9A"/>
    <w:rsid w:val="00865F0B"/>
    <w:rsid w:val="0086657E"/>
    <w:rsid w:val="00870299"/>
    <w:rsid w:val="00871769"/>
    <w:rsid w:val="008727D8"/>
    <w:rsid w:val="008736C3"/>
    <w:rsid w:val="00874162"/>
    <w:rsid w:val="0087587E"/>
    <w:rsid w:val="00875B55"/>
    <w:rsid w:val="008766C9"/>
    <w:rsid w:val="00877495"/>
    <w:rsid w:val="00877550"/>
    <w:rsid w:val="008777DB"/>
    <w:rsid w:val="0088012C"/>
    <w:rsid w:val="00880F5A"/>
    <w:rsid w:val="00881364"/>
    <w:rsid w:val="0088198A"/>
    <w:rsid w:val="00881CDE"/>
    <w:rsid w:val="008856D9"/>
    <w:rsid w:val="00885D41"/>
    <w:rsid w:val="00886B06"/>
    <w:rsid w:val="0088718C"/>
    <w:rsid w:val="00890109"/>
    <w:rsid w:val="0089120A"/>
    <w:rsid w:val="0089214A"/>
    <w:rsid w:val="008924CA"/>
    <w:rsid w:val="00893242"/>
    <w:rsid w:val="00893481"/>
    <w:rsid w:val="00894026"/>
    <w:rsid w:val="00894348"/>
    <w:rsid w:val="00894635"/>
    <w:rsid w:val="00894E00"/>
    <w:rsid w:val="0089599D"/>
    <w:rsid w:val="00896C9A"/>
    <w:rsid w:val="00897123"/>
    <w:rsid w:val="008A004E"/>
    <w:rsid w:val="008A0E26"/>
    <w:rsid w:val="008A0F59"/>
    <w:rsid w:val="008A1E9A"/>
    <w:rsid w:val="008A29F9"/>
    <w:rsid w:val="008A3650"/>
    <w:rsid w:val="008A579F"/>
    <w:rsid w:val="008A5ABC"/>
    <w:rsid w:val="008A663C"/>
    <w:rsid w:val="008A6F21"/>
    <w:rsid w:val="008B0232"/>
    <w:rsid w:val="008B1E48"/>
    <w:rsid w:val="008B5624"/>
    <w:rsid w:val="008B61A6"/>
    <w:rsid w:val="008B6308"/>
    <w:rsid w:val="008B66BD"/>
    <w:rsid w:val="008B6EB8"/>
    <w:rsid w:val="008B734E"/>
    <w:rsid w:val="008B74BF"/>
    <w:rsid w:val="008B76E8"/>
    <w:rsid w:val="008B78FD"/>
    <w:rsid w:val="008B7F5D"/>
    <w:rsid w:val="008C0D21"/>
    <w:rsid w:val="008C0EAE"/>
    <w:rsid w:val="008C1802"/>
    <w:rsid w:val="008C217D"/>
    <w:rsid w:val="008C28EE"/>
    <w:rsid w:val="008C2A2A"/>
    <w:rsid w:val="008C2CB9"/>
    <w:rsid w:val="008C37F6"/>
    <w:rsid w:val="008C443E"/>
    <w:rsid w:val="008C48A0"/>
    <w:rsid w:val="008C4AB7"/>
    <w:rsid w:val="008C52AF"/>
    <w:rsid w:val="008C6D8F"/>
    <w:rsid w:val="008C79E7"/>
    <w:rsid w:val="008D0913"/>
    <w:rsid w:val="008D0B83"/>
    <w:rsid w:val="008D1BA0"/>
    <w:rsid w:val="008D1E3C"/>
    <w:rsid w:val="008D297C"/>
    <w:rsid w:val="008D2D5E"/>
    <w:rsid w:val="008D2F5E"/>
    <w:rsid w:val="008D302B"/>
    <w:rsid w:val="008D4D1A"/>
    <w:rsid w:val="008D5398"/>
    <w:rsid w:val="008D57FA"/>
    <w:rsid w:val="008D6118"/>
    <w:rsid w:val="008D6697"/>
    <w:rsid w:val="008D6818"/>
    <w:rsid w:val="008D7508"/>
    <w:rsid w:val="008D7625"/>
    <w:rsid w:val="008D7BB7"/>
    <w:rsid w:val="008E1333"/>
    <w:rsid w:val="008E1D8B"/>
    <w:rsid w:val="008E238A"/>
    <w:rsid w:val="008E2528"/>
    <w:rsid w:val="008E3F99"/>
    <w:rsid w:val="008E452F"/>
    <w:rsid w:val="008E46DF"/>
    <w:rsid w:val="008E63F1"/>
    <w:rsid w:val="008E7858"/>
    <w:rsid w:val="008F0776"/>
    <w:rsid w:val="008F0B6E"/>
    <w:rsid w:val="008F0FF6"/>
    <w:rsid w:val="008F2A98"/>
    <w:rsid w:val="008F34C5"/>
    <w:rsid w:val="008F35C5"/>
    <w:rsid w:val="008F3DC4"/>
    <w:rsid w:val="008F43A3"/>
    <w:rsid w:val="008F43F7"/>
    <w:rsid w:val="008F567C"/>
    <w:rsid w:val="008F5810"/>
    <w:rsid w:val="008F5ABD"/>
    <w:rsid w:val="008F65C1"/>
    <w:rsid w:val="008F6B72"/>
    <w:rsid w:val="008F6C63"/>
    <w:rsid w:val="008F7FFB"/>
    <w:rsid w:val="0090011A"/>
    <w:rsid w:val="00901BB8"/>
    <w:rsid w:val="0090243B"/>
    <w:rsid w:val="00902776"/>
    <w:rsid w:val="00902B7F"/>
    <w:rsid w:val="009036DC"/>
    <w:rsid w:val="009039F9"/>
    <w:rsid w:val="009043BC"/>
    <w:rsid w:val="009043BE"/>
    <w:rsid w:val="00904BE0"/>
    <w:rsid w:val="00905267"/>
    <w:rsid w:val="00905847"/>
    <w:rsid w:val="00905AA9"/>
    <w:rsid w:val="00905C78"/>
    <w:rsid w:val="009062F7"/>
    <w:rsid w:val="0090689F"/>
    <w:rsid w:val="009069EF"/>
    <w:rsid w:val="00906C83"/>
    <w:rsid w:val="0090795C"/>
    <w:rsid w:val="009104E3"/>
    <w:rsid w:val="00911590"/>
    <w:rsid w:val="00911687"/>
    <w:rsid w:val="00911D38"/>
    <w:rsid w:val="00911FA8"/>
    <w:rsid w:val="009121C9"/>
    <w:rsid w:val="009134D1"/>
    <w:rsid w:val="00913851"/>
    <w:rsid w:val="0091438B"/>
    <w:rsid w:val="00915644"/>
    <w:rsid w:val="009157BA"/>
    <w:rsid w:val="009159B7"/>
    <w:rsid w:val="009168F8"/>
    <w:rsid w:val="009169C2"/>
    <w:rsid w:val="00917523"/>
    <w:rsid w:val="00917A66"/>
    <w:rsid w:val="00920859"/>
    <w:rsid w:val="00920872"/>
    <w:rsid w:val="00920F43"/>
    <w:rsid w:val="009210F3"/>
    <w:rsid w:val="0092178E"/>
    <w:rsid w:val="00921E5F"/>
    <w:rsid w:val="009232D0"/>
    <w:rsid w:val="0092386E"/>
    <w:rsid w:val="00926291"/>
    <w:rsid w:val="009305DD"/>
    <w:rsid w:val="009311E1"/>
    <w:rsid w:val="00931639"/>
    <w:rsid w:val="009318A8"/>
    <w:rsid w:val="00931C17"/>
    <w:rsid w:val="00934D2D"/>
    <w:rsid w:val="00935115"/>
    <w:rsid w:val="009351EE"/>
    <w:rsid w:val="00935526"/>
    <w:rsid w:val="00935C6D"/>
    <w:rsid w:val="00935E5A"/>
    <w:rsid w:val="00936F8B"/>
    <w:rsid w:val="00937683"/>
    <w:rsid w:val="00937EE7"/>
    <w:rsid w:val="00940966"/>
    <w:rsid w:val="009409C7"/>
    <w:rsid w:val="0094181A"/>
    <w:rsid w:val="00942173"/>
    <w:rsid w:val="00942201"/>
    <w:rsid w:val="0094242C"/>
    <w:rsid w:val="009449A8"/>
    <w:rsid w:val="00944EC2"/>
    <w:rsid w:val="0094537A"/>
    <w:rsid w:val="00946BB1"/>
    <w:rsid w:val="00946EDA"/>
    <w:rsid w:val="00947CDB"/>
    <w:rsid w:val="00951D25"/>
    <w:rsid w:val="00951FEB"/>
    <w:rsid w:val="00953D4C"/>
    <w:rsid w:val="009540EE"/>
    <w:rsid w:val="00954599"/>
    <w:rsid w:val="00955B4D"/>
    <w:rsid w:val="00956215"/>
    <w:rsid w:val="009570E0"/>
    <w:rsid w:val="00957D8C"/>
    <w:rsid w:val="00957EC9"/>
    <w:rsid w:val="0096054E"/>
    <w:rsid w:val="009609A0"/>
    <w:rsid w:val="00960E27"/>
    <w:rsid w:val="00961D23"/>
    <w:rsid w:val="00962971"/>
    <w:rsid w:val="00963606"/>
    <w:rsid w:val="009646FA"/>
    <w:rsid w:val="009651B7"/>
    <w:rsid w:val="0096549D"/>
    <w:rsid w:val="00965873"/>
    <w:rsid w:val="0096644E"/>
    <w:rsid w:val="00966F81"/>
    <w:rsid w:val="00967E74"/>
    <w:rsid w:val="00970A09"/>
    <w:rsid w:val="00971A0E"/>
    <w:rsid w:val="009723E1"/>
    <w:rsid w:val="009724F1"/>
    <w:rsid w:val="00972E0D"/>
    <w:rsid w:val="00973FA9"/>
    <w:rsid w:val="00974569"/>
    <w:rsid w:val="0097585D"/>
    <w:rsid w:val="00975E21"/>
    <w:rsid w:val="00976873"/>
    <w:rsid w:val="00976B5A"/>
    <w:rsid w:val="009777A1"/>
    <w:rsid w:val="00977847"/>
    <w:rsid w:val="00980B20"/>
    <w:rsid w:val="009814DF"/>
    <w:rsid w:val="00981A19"/>
    <w:rsid w:val="00981EC4"/>
    <w:rsid w:val="00983214"/>
    <w:rsid w:val="00983361"/>
    <w:rsid w:val="00983B05"/>
    <w:rsid w:val="00983BD1"/>
    <w:rsid w:val="00983CB0"/>
    <w:rsid w:val="00983FF7"/>
    <w:rsid w:val="00986C90"/>
    <w:rsid w:val="00986EBC"/>
    <w:rsid w:val="00987187"/>
    <w:rsid w:val="00990E41"/>
    <w:rsid w:val="00990EDF"/>
    <w:rsid w:val="00991D4F"/>
    <w:rsid w:val="0099222E"/>
    <w:rsid w:val="00993F0A"/>
    <w:rsid w:val="00994BD7"/>
    <w:rsid w:val="00994F57"/>
    <w:rsid w:val="00996496"/>
    <w:rsid w:val="009971F0"/>
    <w:rsid w:val="00997245"/>
    <w:rsid w:val="00997842"/>
    <w:rsid w:val="00997A1F"/>
    <w:rsid w:val="009A0372"/>
    <w:rsid w:val="009A273D"/>
    <w:rsid w:val="009A2BD3"/>
    <w:rsid w:val="009A2D81"/>
    <w:rsid w:val="009A2F9F"/>
    <w:rsid w:val="009A3EA4"/>
    <w:rsid w:val="009A44B1"/>
    <w:rsid w:val="009A4E1D"/>
    <w:rsid w:val="009A5646"/>
    <w:rsid w:val="009A6BC8"/>
    <w:rsid w:val="009A6EFE"/>
    <w:rsid w:val="009B02D1"/>
    <w:rsid w:val="009B07E3"/>
    <w:rsid w:val="009B0BF0"/>
    <w:rsid w:val="009B1338"/>
    <w:rsid w:val="009B188F"/>
    <w:rsid w:val="009B1A60"/>
    <w:rsid w:val="009B2956"/>
    <w:rsid w:val="009B3283"/>
    <w:rsid w:val="009B3757"/>
    <w:rsid w:val="009B3CF1"/>
    <w:rsid w:val="009B3F82"/>
    <w:rsid w:val="009B444D"/>
    <w:rsid w:val="009B4694"/>
    <w:rsid w:val="009B681D"/>
    <w:rsid w:val="009B6F19"/>
    <w:rsid w:val="009B7060"/>
    <w:rsid w:val="009B76ED"/>
    <w:rsid w:val="009B7EB2"/>
    <w:rsid w:val="009C080E"/>
    <w:rsid w:val="009C097B"/>
    <w:rsid w:val="009C0ABE"/>
    <w:rsid w:val="009C17F9"/>
    <w:rsid w:val="009C339D"/>
    <w:rsid w:val="009C38CC"/>
    <w:rsid w:val="009C4E7F"/>
    <w:rsid w:val="009C67D6"/>
    <w:rsid w:val="009C6CAA"/>
    <w:rsid w:val="009C7839"/>
    <w:rsid w:val="009C78B1"/>
    <w:rsid w:val="009D0960"/>
    <w:rsid w:val="009D1AF9"/>
    <w:rsid w:val="009D2513"/>
    <w:rsid w:val="009D2B78"/>
    <w:rsid w:val="009D3AC9"/>
    <w:rsid w:val="009D5C91"/>
    <w:rsid w:val="009D601B"/>
    <w:rsid w:val="009D7279"/>
    <w:rsid w:val="009D7559"/>
    <w:rsid w:val="009D7D89"/>
    <w:rsid w:val="009D7F94"/>
    <w:rsid w:val="009E00F0"/>
    <w:rsid w:val="009E01D8"/>
    <w:rsid w:val="009E0C2E"/>
    <w:rsid w:val="009E19BD"/>
    <w:rsid w:val="009E1D01"/>
    <w:rsid w:val="009E2BCF"/>
    <w:rsid w:val="009E2C77"/>
    <w:rsid w:val="009E322E"/>
    <w:rsid w:val="009E3E10"/>
    <w:rsid w:val="009E3FB5"/>
    <w:rsid w:val="009E45EC"/>
    <w:rsid w:val="009E480C"/>
    <w:rsid w:val="009E504C"/>
    <w:rsid w:val="009E52BE"/>
    <w:rsid w:val="009E62F7"/>
    <w:rsid w:val="009E63C2"/>
    <w:rsid w:val="009E68ED"/>
    <w:rsid w:val="009E71AC"/>
    <w:rsid w:val="009E77E3"/>
    <w:rsid w:val="009F02C5"/>
    <w:rsid w:val="009F1D90"/>
    <w:rsid w:val="009F43DD"/>
    <w:rsid w:val="009F4D4E"/>
    <w:rsid w:val="009F5756"/>
    <w:rsid w:val="009F590A"/>
    <w:rsid w:val="009F6B71"/>
    <w:rsid w:val="009F6FDF"/>
    <w:rsid w:val="00A00810"/>
    <w:rsid w:val="00A01294"/>
    <w:rsid w:val="00A01BC9"/>
    <w:rsid w:val="00A02509"/>
    <w:rsid w:val="00A029C1"/>
    <w:rsid w:val="00A036F0"/>
    <w:rsid w:val="00A03EFA"/>
    <w:rsid w:val="00A04C6A"/>
    <w:rsid w:val="00A0591B"/>
    <w:rsid w:val="00A05B54"/>
    <w:rsid w:val="00A0642B"/>
    <w:rsid w:val="00A068E1"/>
    <w:rsid w:val="00A074F3"/>
    <w:rsid w:val="00A07886"/>
    <w:rsid w:val="00A10422"/>
    <w:rsid w:val="00A106BE"/>
    <w:rsid w:val="00A11C57"/>
    <w:rsid w:val="00A131E5"/>
    <w:rsid w:val="00A144EB"/>
    <w:rsid w:val="00A15099"/>
    <w:rsid w:val="00A1605B"/>
    <w:rsid w:val="00A165F9"/>
    <w:rsid w:val="00A17341"/>
    <w:rsid w:val="00A1760F"/>
    <w:rsid w:val="00A176D9"/>
    <w:rsid w:val="00A21DEE"/>
    <w:rsid w:val="00A2224C"/>
    <w:rsid w:val="00A226C3"/>
    <w:rsid w:val="00A23E28"/>
    <w:rsid w:val="00A24310"/>
    <w:rsid w:val="00A248CD"/>
    <w:rsid w:val="00A275C5"/>
    <w:rsid w:val="00A2779E"/>
    <w:rsid w:val="00A27978"/>
    <w:rsid w:val="00A27ABF"/>
    <w:rsid w:val="00A3057E"/>
    <w:rsid w:val="00A317F6"/>
    <w:rsid w:val="00A31BDD"/>
    <w:rsid w:val="00A324FF"/>
    <w:rsid w:val="00A32E0D"/>
    <w:rsid w:val="00A33875"/>
    <w:rsid w:val="00A35B93"/>
    <w:rsid w:val="00A365D8"/>
    <w:rsid w:val="00A36728"/>
    <w:rsid w:val="00A36F7A"/>
    <w:rsid w:val="00A37C1A"/>
    <w:rsid w:val="00A40387"/>
    <w:rsid w:val="00A410F7"/>
    <w:rsid w:val="00A4151C"/>
    <w:rsid w:val="00A4235E"/>
    <w:rsid w:val="00A43F6E"/>
    <w:rsid w:val="00A44CC3"/>
    <w:rsid w:val="00A459E2"/>
    <w:rsid w:val="00A45CA8"/>
    <w:rsid w:val="00A46F06"/>
    <w:rsid w:val="00A4789E"/>
    <w:rsid w:val="00A47CF0"/>
    <w:rsid w:val="00A50FF3"/>
    <w:rsid w:val="00A52670"/>
    <w:rsid w:val="00A53154"/>
    <w:rsid w:val="00A540C3"/>
    <w:rsid w:val="00A54473"/>
    <w:rsid w:val="00A54730"/>
    <w:rsid w:val="00A5695B"/>
    <w:rsid w:val="00A57118"/>
    <w:rsid w:val="00A57711"/>
    <w:rsid w:val="00A60468"/>
    <w:rsid w:val="00A6056B"/>
    <w:rsid w:val="00A613CC"/>
    <w:rsid w:val="00A63813"/>
    <w:rsid w:val="00A63AE8"/>
    <w:rsid w:val="00A63B0C"/>
    <w:rsid w:val="00A644BC"/>
    <w:rsid w:val="00A65B37"/>
    <w:rsid w:val="00A6627C"/>
    <w:rsid w:val="00A718B0"/>
    <w:rsid w:val="00A718BF"/>
    <w:rsid w:val="00A71ADD"/>
    <w:rsid w:val="00A71D60"/>
    <w:rsid w:val="00A72D3E"/>
    <w:rsid w:val="00A72DA9"/>
    <w:rsid w:val="00A73149"/>
    <w:rsid w:val="00A739AF"/>
    <w:rsid w:val="00A73A7F"/>
    <w:rsid w:val="00A73D94"/>
    <w:rsid w:val="00A746C3"/>
    <w:rsid w:val="00A765B5"/>
    <w:rsid w:val="00A76EC0"/>
    <w:rsid w:val="00A77D24"/>
    <w:rsid w:val="00A803F6"/>
    <w:rsid w:val="00A80F39"/>
    <w:rsid w:val="00A81A7E"/>
    <w:rsid w:val="00A82187"/>
    <w:rsid w:val="00A83641"/>
    <w:rsid w:val="00A8409F"/>
    <w:rsid w:val="00A84738"/>
    <w:rsid w:val="00A8536F"/>
    <w:rsid w:val="00A86645"/>
    <w:rsid w:val="00A86714"/>
    <w:rsid w:val="00A86CE5"/>
    <w:rsid w:val="00A87222"/>
    <w:rsid w:val="00A87791"/>
    <w:rsid w:val="00A87BDD"/>
    <w:rsid w:val="00A87C16"/>
    <w:rsid w:val="00A87C51"/>
    <w:rsid w:val="00A9111C"/>
    <w:rsid w:val="00A91ADF"/>
    <w:rsid w:val="00A926F8"/>
    <w:rsid w:val="00A92825"/>
    <w:rsid w:val="00A9445A"/>
    <w:rsid w:val="00A95814"/>
    <w:rsid w:val="00A974FF"/>
    <w:rsid w:val="00A97C6D"/>
    <w:rsid w:val="00AA0217"/>
    <w:rsid w:val="00AA0E8A"/>
    <w:rsid w:val="00AA18CA"/>
    <w:rsid w:val="00AA2639"/>
    <w:rsid w:val="00AA2A79"/>
    <w:rsid w:val="00AA2D5D"/>
    <w:rsid w:val="00AA2DCD"/>
    <w:rsid w:val="00AA370B"/>
    <w:rsid w:val="00AA458F"/>
    <w:rsid w:val="00AA4828"/>
    <w:rsid w:val="00AA4902"/>
    <w:rsid w:val="00AA4FBD"/>
    <w:rsid w:val="00AA6407"/>
    <w:rsid w:val="00AA7F94"/>
    <w:rsid w:val="00AB0545"/>
    <w:rsid w:val="00AB0E3E"/>
    <w:rsid w:val="00AB1779"/>
    <w:rsid w:val="00AB1F36"/>
    <w:rsid w:val="00AB20D8"/>
    <w:rsid w:val="00AB23FF"/>
    <w:rsid w:val="00AB2A4B"/>
    <w:rsid w:val="00AB2FE4"/>
    <w:rsid w:val="00AB4543"/>
    <w:rsid w:val="00AB50FB"/>
    <w:rsid w:val="00AB57BC"/>
    <w:rsid w:val="00AB5956"/>
    <w:rsid w:val="00AB5D9C"/>
    <w:rsid w:val="00AB5DF4"/>
    <w:rsid w:val="00AB63E1"/>
    <w:rsid w:val="00AB73A4"/>
    <w:rsid w:val="00AB73DE"/>
    <w:rsid w:val="00AB778E"/>
    <w:rsid w:val="00AB7798"/>
    <w:rsid w:val="00AC0568"/>
    <w:rsid w:val="00AC091D"/>
    <w:rsid w:val="00AC1401"/>
    <w:rsid w:val="00AC22A7"/>
    <w:rsid w:val="00AC2F63"/>
    <w:rsid w:val="00AC3E5C"/>
    <w:rsid w:val="00AC5B0F"/>
    <w:rsid w:val="00AC6C97"/>
    <w:rsid w:val="00AC71FA"/>
    <w:rsid w:val="00AC7EEB"/>
    <w:rsid w:val="00AD1737"/>
    <w:rsid w:val="00AD24EF"/>
    <w:rsid w:val="00AD3CBC"/>
    <w:rsid w:val="00AD3E3A"/>
    <w:rsid w:val="00AD3E74"/>
    <w:rsid w:val="00AD44C8"/>
    <w:rsid w:val="00AD51F8"/>
    <w:rsid w:val="00AD6158"/>
    <w:rsid w:val="00AD675D"/>
    <w:rsid w:val="00AE0353"/>
    <w:rsid w:val="00AE0A44"/>
    <w:rsid w:val="00AE1633"/>
    <w:rsid w:val="00AE2C0D"/>
    <w:rsid w:val="00AE377D"/>
    <w:rsid w:val="00AE3DC7"/>
    <w:rsid w:val="00AE4567"/>
    <w:rsid w:val="00AE4CAB"/>
    <w:rsid w:val="00AE6FDC"/>
    <w:rsid w:val="00AE72A4"/>
    <w:rsid w:val="00AE7834"/>
    <w:rsid w:val="00AE7B0D"/>
    <w:rsid w:val="00AF0FF6"/>
    <w:rsid w:val="00AF2BDD"/>
    <w:rsid w:val="00AF3F7D"/>
    <w:rsid w:val="00AF4A03"/>
    <w:rsid w:val="00AF4FD6"/>
    <w:rsid w:val="00AF5968"/>
    <w:rsid w:val="00AF5EDD"/>
    <w:rsid w:val="00B00A2C"/>
    <w:rsid w:val="00B00C8B"/>
    <w:rsid w:val="00B01194"/>
    <w:rsid w:val="00B02455"/>
    <w:rsid w:val="00B04657"/>
    <w:rsid w:val="00B04B7C"/>
    <w:rsid w:val="00B04DD1"/>
    <w:rsid w:val="00B04F80"/>
    <w:rsid w:val="00B07285"/>
    <w:rsid w:val="00B0780C"/>
    <w:rsid w:val="00B1152D"/>
    <w:rsid w:val="00B1163A"/>
    <w:rsid w:val="00B1187B"/>
    <w:rsid w:val="00B119C4"/>
    <w:rsid w:val="00B11A4B"/>
    <w:rsid w:val="00B124DE"/>
    <w:rsid w:val="00B1255E"/>
    <w:rsid w:val="00B127EB"/>
    <w:rsid w:val="00B136AA"/>
    <w:rsid w:val="00B1409B"/>
    <w:rsid w:val="00B1491F"/>
    <w:rsid w:val="00B14A17"/>
    <w:rsid w:val="00B167C6"/>
    <w:rsid w:val="00B1704B"/>
    <w:rsid w:val="00B17543"/>
    <w:rsid w:val="00B1797C"/>
    <w:rsid w:val="00B205FE"/>
    <w:rsid w:val="00B208A1"/>
    <w:rsid w:val="00B2153C"/>
    <w:rsid w:val="00B227CE"/>
    <w:rsid w:val="00B2337E"/>
    <w:rsid w:val="00B23A4A"/>
    <w:rsid w:val="00B23E9E"/>
    <w:rsid w:val="00B24041"/>
    <w:rsid w:val="00B266B5"/>
    <w:rsid w:val="00B2685D"/>
    <w:rsid w:val="00B26987"/>
    <w:rsid w:val="00B27292"/>
    <w:rsid w:val="00B279A3"/>
    <w:rsid w:val="00B3068C"/>
    <w:rsid w:val="00B3104D"/>
    <w:rsid w:val="00B3110D"/>
    <w:rsid w:val="00B313F1"/>
    <w:rsid w:val="00B31EA8"/>
    <w:rsid w:val="00B320DD"/>
    <w:rsid w:val="00B324D3"/>
    <w:rsid w:val="00B32AD0"/>
    <w:rsid w:val="00B339F2"/>
    <w:rsid w:val="00B33AA0"/>
    <w:rsid w:val="00B33C2B"/>
    <w:rsid w:val="00B346DF"/>
    <w:rsid w:val="00B346EA"/>
    <w:rsid w:val="00B34F2F"/>
    <w:rsid w:val="00B3582A"/>
    <w:rsid w:val="00B36A77"/>
    <w:rsid w:val="00B37167"/>
    <w:rsid w:val="00B37280"/>
    <w:rsid w:val="00B37D8C"/>
    <w:rsid w:val="00B40C87"/>
    <w:rsid w:val="00B41073"/>
    <w:rsid w:val="00B41989"/>
    <w:rsid w:val="00B41CBC"/>
    <w:rsid w:val="00B4248E"/>
    <w:rsid w:val="00B42966"/>
    <w:rsid w:val="00B42D8A"/>
    <w:rsid w:val="00B42E21"/>
    <w:rsid w:val="00B43700"/>
    <w:rsid w:val="00B44019"/>
    <w:rsid w:val="00B443C0"/>
    <w:rsid w:val="00B44B13"/>
    <w:rsid w:val="00B44DE5"/>
    <w:rsid w:val="00B451B1"/>
    <w:rsid w:val="00B45548"/>
    <w:rsid w:val="00B45941"/>
    <w:rsid w:val="00B45DA0"/>
    <w:rsid w:val="00B461FE"/>
    <w:rsid w:val="00B47773"/>
    <w:rsid w:val="00B47CB2"/>
    <w:rsid w:val="00B47D06"/>
    <w:rsid w:val="00B501BF"/>
    <w:rsid w:val="00B5036C"/>
    <w:rsid w:val="00B50736"/>
    <w:rsid w:val="00B50ECD"/>
    <w:rsid w:val="00B51A7E"/>
    <w:rsid w:val="00B51F7C"/>
    <w:rsid w:val="00B52092"/>
    <w:rsid w:val="00B52958"/>
    <w:rsid w:val="00B52ABF"/>
    <w:rsid w:val="00B52C2F"/>
    <w:rsid w:val="00B535AF"/>
    <w:rsid w:val="00B53A97"/>
    <w:rsid w:val="00B544BE"/>
    <w:rsid w:val="00B54E01"/>
    <w:rsid w:val="00B55623"/>
    <w:rsid w:val="00B57DCA"/>
    <w:rsid w:val="00B6087C"/>
    <w:rsid w:val="00B60F3D"/>
    <w:rsid w:val="00B62FFB"/>
    <w:rsid w:val="00B643A8"/>
    <w:rsid w:val="00B64ECD"/>
    <w:rsid w:val="00B6514A"/>
    <w:rsid w:val="00B66487"/>
    <w:rsid w:val="00B67282"/>
    <w:rsid w:val="00B70E04"/>
    <w:rsid w:val="00B71C8A"/>
    <w:rsid w:val="00B71E9F"/>
    <w:rsid w:val="00B720A0"/>
    <w:rsid w:val="00B72421"/>
    <w:rsid w:val="00B728F8"/>
    <w:rsid w:val="00B760E6"/>
    <w:rsid w:val="00B7611D"/>
    <w:rsid w:val="00B766FC"/>
    <w:rsid w:val="00B769B1"/>
    <w:rsid w:val="00B76C50"/>
    <w:rsid w:val="00B778BB"/>
    <w:rsid w:val="00B80416"/>
    <w:rsid w:val="00B81AA1"/>
    <w:rsid w:val="00B81BD3"/>
    <w:rsid w:val="00B827FA"/>
    <w:rsid w:val="00B8444D"/>
    <w:rsid w:val="00B85216"/>
    <w:rsid w:val="00B85959"/>
    <w:rsid w:val="00B86397"/>
    <w:rsid w:val="00B86702"/>
    <w:rsid w:val="00B867DB"/>
    <w:rsid w:val="00B86E08"/>
    <w:rsid w:val="00B873C6"/>
    <w:rsid w:val="00B875BE"/>
    <w:rsid w:val="00B8771B"/>
    <w:rsid w:val="00B909C2"/>
    <w:rsid w:val="00B91093"/>
    <w:rsid w:val="00B914E4"/>
    <w:rsid w:val="00B91640"/>
    <w:rsid w:val="00B923E0"/>
    <w:rsid w:val="00B93D87"/>
    <w:rsid w:val="00B9594F"/>
    <w:rsid w:val="00B95E53"/>
    <w:rsid w:val="00B97480"/>
    <w:rsid w:val="00B97CA2"/>
    <w:rsid w:val="00BA04AA"/>
    <w:rsid w:val="00BA06C2"/>
    <w:rsid w:val="00BA17CE"/>
    <w:rsid w:val="00BA2D95"/>
    <w:rsid w:val="00BA3DD2"/>
    <w:rsid w:val="00BA4504"/>
    <w:rsid w:val="00BA46A4"/>
    <w:rsid w:val="00BA518B"/>
    <w:rsid w:val="00BA5618"/>
    <w:rsid w:val="00BA5BBA"/>
    <w:rsid w:val="00BA5E00"/>
    <w:rsid w:val="00BA60C9"/>
    <w:rsid w:val="00BA6B3E"/>
    <w:rsid w:val="00BA7ACB"/>
    <w:rsid w:val="00BB0C16"/>
    <w:rsid w:val="00BB0F69"/>
    <w:rsid w:val="00BB1531"/>
    <w:rsid w:val="00BB18B2"/>
    <w:rsid w:val="00BB1EF9"/>
    <w:rsid w:val="00BB1F45"/>
    <w:rsid w:val="00BB306D"/>
    <w:rsid w:val="00BB3583"/>
    <w:rsid w:val="00BB435A"/>
    <w:rsid w:val="00BB4B8C"/>
    <w:rsid w:val="00BB4F4B"/>
    <w:rsid w:val="00BB5467"/>
    <w:rsid w:val="00BB73DF"/>
    <w:rsid w:val="00BB7F9F"/>
    <w:rsid w:val="00BC08B8"/>
    <w:rsid w:val="00BC205B"/>
    <w:rsid w:val="00BC2861"/>
    <w:rsid w:val="00BC3271"/>
    <w:rsid w:val="00BC3AE8"/>
    <w:rsid w:val="00BC5FF5"/>
    <w:rsid w:val="00BC660B"/>
    <w:rsid w:val="00BD0067"/>
    <w:rsid w:val="00BD041D"/>
    <w:rsid w:val="00BD0D07"/>
    <w:rsid w:val="00BD1A3A"/>
    <w:rsid w:val="00BD26BF"/>
    <w:rsid w:val="00BD377F"/>
    <w:rsid w:val="00BD4E78"/>
    <w:rsid w:val="00BD4F85"/>
    <w:rsid w:val="00BD5116"/>
    <w:rsid w:val="00BD55EB"/>
    <w:rsid w:val="00BD6232"/>
    <w:rsid w:val="00BD627C"/>
    <w:rsid w:val="00BD6646"/>
    <w:rsid w:val="00BD6F7A"/>
    <w:rsid w:val="00BE0175"/>
    <w:rsid w:val="00BE279C"/>
    <w:rsid w:val="00BE3339"/>
    <w:rsid w:val="00BE3499"/>
    <w:rsid w:val="00BE3671"/>
    <w:rsid w:val="00BE3C19"/>
    <w:rsid w:val="00BE3DBB"/>
    <w:rsid w:val="00BE4D40"/>
    <w:rsid w:val="00BE569B"/>
    <w:rsid w:val="00BE71B3"/>
    <w:rsid w:val="00BF0F9C"/>
    <w:rsid w:val="00BF2671"/>
    <w:rsid w:val="00BF2E0B"/>
    <w:rsid w:val="00BF3268"/>
    <w:rsid w:val="00BF393A"/>
    <w:rsid w:val="00BF3A86"/>
    <w:rsid w:val="00BF546D"/>
    <w:rsid w:val="00BF5D8A"/>
    <w:rsid w:val="00BF643D"/>
    <w:rsid w:val="00BF796B"/>
    <w:rsid w:val="00BF7B74"/>
    <w:rsid w:val="00BF7C78"/>
    <w:rsid w:val="00C004FF"/>
    <w:rsid w:val="00C01A50"/>
    <w:rsid w:val="00C02174"/>
    <w:rsid w:val="00C02381"/>
    <w:rsid w:val="00C04A7B"/>
    <w:rsid w:val="00C05245"/>
    <w:rsid w:val="00C057D6"/>
    <w:rsid w:val="00C062AC"/>
    <w:rsid w:val="00C06D7E"/>
    <w:rsid w:val="00C0752B"/>
    <w:rsid w:val="00C07C58"/>
    <w:rsid w:val="00C07E2C"/>
    <w:rsid w:val="00C10215"/>
    <w:rsid w:val="00C108A0"/>
    <w:rsid w:val="00C110C0"/>
    <w:rsid w:val="00C11596"/>
    <w:rsid w:val="00C117E4"/>
    <w:rsid w:val="00C11B0C"/>
    <w:rsid w:val="00C12455"/>
    <w:rsid w:val="00C126EC"/>
    <w:rsid w:val="00C13261"/>
    <w:rsid w:val="00C142B5"/>
    <w:rsid w:val="00C14C5C"/>
    <w:rsid w:val="00C1580F"/>
    <w:rsid w:val="00C15BB6"/>
    <w:rsid w:val="00C16C2E"/>
    <w:rsid w:val="00C17F85"/>
    <w:rsid w:val="00C20DE8"/>
    <w:rsid w:val="00C21E16"/>
    <w:rsid w:val="00C23BB1"/>
    <w:rsid w:val="00C23E2E"/>
    <w:rsid w:val="00C24AD2"/>
    <w:rsid w:val="00C25CAB"/>
    <w:rsid w:val="00C26571"/>
    <w:rsid w:val="00C26B1F"/>
    <w:rsid w:val="00C26B31"/>
    <w:rsid w:val="00C26FB9"/>
    <w:rsid w:val="00C2799C"/>
    <w:rsid w:val="00C3032D"/>
    <w:rsid w:val="00C30353"/>
    <w:rsid w:val="00C30E35"/>
    <w:rsid w:val="00C310B7"/>
    <w:rsid w:val="00C3189A"/>
    <w:rsid w:val="00C32086"/>
    <w:rsid w:val="00C32729"/>
    <w:rsid w:val="00C32A1B"/>
    <w:rsid w:val="00C337EA"/>
    <w:rsid w:val="00C34A30"/>
    <w:rsid w:val="00C35C2C"/>
    <w:rsid w:val="00C36D7A"/>
    <w:rsid w:val="00C40FF7"/>
    <w:rsid w:val="00C41D8B"/>
    <w:rsid w:val="00C43451"/>
    <w:rsid w:val="00C43518"/>
    <w:rsid w:val="00C44B30"/>
    <w:rsid w:val="00C46936"/>
    <w:rsid w:val="00C472E9"/>
    <w:rsid w:val="00C51656"/>
    <w:rsid w:val="00C518EB"/>
    <w:rsid w:val="00C526E7"/>
    <w:rsid w:val="00C53152"/>
    <w:rsid w:val="00C53AED"/>
    <w:rsid w:val="00C56704"/>
    <w:rsid w:val="00C568C5"/>
    <w:rsid w:val="00C57C30"/>
    <w:rsid w:val="00C62247"/>
    <w:rsid w:val="00C62A67"/>
    <w:rsid w:val="00C63F04"/>
    <w:rsid w:val="00C6515F"/>
    <w:rsid w:val="00C6543B"/>
    <w:rsid w:val="00C65B49"/>
    <w:rsid w:val="00C66585"/>
    <w:rsid w:val="00C66ACD"/>
    <w:rsid w:val="00C70724"/>
    <w:rsid w:val="00C7122F"/>
    <w:rsid w:val="00C72B69"/>
    <w:rsid w:val="00C72B7C"/>
    <w:rsid w:val="00C73F53"/>
    <w:rsid w:val="00C74294"/>
    <w:rsid w:val="00C760E6"/>
    <w:rsid w:val="00C82B3C"/>
    <w:rsid w:val="00C840BC"/>
    <w:rsid w:val="00C84AB6"/>
    <w:rsid w:val="00C85313"/>
    <w:rsid w:val="00C86F2A"/>
    <w:rsid w:val="00C876CD"/>
    <w:rsid w:val="00C87EA8"/>
    <w:rsid w:val="00C904DF"/>
    <w:rsid w:val="00C905C6"/>
    <w:rsid w:val="00C90FA2"/>
    <w:rsid w:val="00C91390"/>
    <w:rsid w:val="00C91695"/>
    <w:rsid w:val="00C923DA"/>
    <w:rsid w:val="00C9359D"/>
    <w:rsid w:val="00C93A1C"/>
    <w:rsid w:val="00C9434C"/>
    <w:rsid w:val="00C94D1C"/>
    <w:rsid w:val="00C9606C"/>
    <w:rsid w:val="00C9688D"/>
    <w:rsid w:val="00C972FB"/>
    <w:rsid w:val="00C97325"/>
    <w:rsid w:val="00C97EC7"/>
    <w:rsid w:val="00CA07E7"/>
    <w:rsid w:val="00CA0B61"/>
    <w:rsid w:val="00CA17A2"/>
    <w:rsid w:val="00CA1FCB"/>
    <w:rsid w:val="00CA252C"/>
    <w:rsid w:val="00CA27C8"/>
    <w:rsid w:val="00CA2F82"/>
    <w:rsid w:val="00CA3921"/>
    <w:rsid w:val="00CA48AC"/>
    <w:rsid w:val="00CA5BA8"/>
    <w:rsid w:val="00CA5DBD"/>
    <w:rsid w:val="00CA6AEE"/>
    <w:rsid w:val="00CA711C"/>
    <w:rsid w:val="00CB2567"/>
    <w:rsid w:val="00CB3201"/>
    <w:rsid w:val="00CB3C65"/>
    <w:rsid w:val="00CB3FD5"/>
    <w:rsid w:val="00CB467A"/>
    <w:rsid w:val="00CB496B"/>
    <w:rsid w:val="00CB5AF4"/>
    <w:rsid w:val="00CB5C97"/>
    <w:rsid w:val="00CB63C3"/>
    <w:rsid w:val="00CB6767"/>
    <w:rsid w:val="00CC2126"/>
    <w:rsid w:val="00CC23BB"/>
    <w:rsid w:val="00CC274D"/>
    <w:rsid w:val="00CC3457"/>
    <w:rsid w:val="00CC391A"/>
    <w:rsid w:val="00CC3AF0"/>
    <w:rsid w:val="00CC47E4"/>
    <w:rsid w:val="00CC4BCE"/>
    <w:rsid w:val="00CC50DE"/>
    <w:rsid w:val="00CC54A1"/>
    <w:rsid w:val="00CC56F0"/>
    <w:rsid w:val="00CC6401"/>
    <w:rsid w:val="00CC66D2"/>
    <w:rsid w:val="00CC670B"/>
    <w:rsid w:val="00CD0095"/>
    <w:rsid w:val="00CD058F"/>
    <w:rsid w:val="00CD16EC"/>
    <w:rsid w:val="00CD3983"/>
    <w:rsid w:val="00CD412E"/>
    <w:rsid w:val="00CD4C5B"/>
    <w:rsid w:val="00CD4E93"/>
    <w:rsid w:val="00CD5457"/>
    <w:rsid w:val="00CD66F5"/>
    <w:rsid w:val="00CD7AE1"/>
    <w:rsid w:val="00CD7B59"/>
    <w:rsid w:val="00CE0734"/>
    <w:rsid w:val="00CE08C0"/>
    <w:rsid w:val="00CE0B84"/>
    <w:rsid w:val="00CE0F2C"/>
    <w:rsid w:val="00CE12B4"/>
    <w:rsid w:val="00CE14D6"/>
    <w:rsid w:val="00CE5810"/>
    <w:rsid w:val="00CE5D51"/>
    <w:rsid w:val="00CE6447"/>
    <w:rsid w:val="00CE66EF"/>
    <w:rsid w:val="00CE714C"/>
    <w:rsid w:val="00CE7278"/>
    <w:rsid w:val="00CE76F8"/>
    <w:rsid w:val="00CE7706"/>
    <w:rsid w:val="00CE7F82"/>
    <w:rsid w:val="00CF3925"/>
    <w:rsid w:val="00CF3AA3"/>
    <w:rsid w:val="00CF3C04"/>
    <w:rsid w:val="00CF3E2F"/>
    <w:rsid w:val="00CF524D"/>
    <w:rsid w:val="00CF52FE"/>
    <w:rsid w:val="00CF5377"/>
    <w:rsid w:val="00CF71D1"/>
    <w:rsid w:val="00CF760B"/>
    <w:rsid w:val="00CF7A38"/>
    <w:rsid w:val="00D011AC"/>
    <w:rsid w:val="00D019CC"/>
    <w:rsid w:val="00D03355"/>
    <w:rsid w:val="00D04D13"/>
    <w:rsid w:val="00D04EC6"/>
    <w:rsid w:val="00D050D0"/>
    <w:rsid w:val="00D05131"/>
    <w:rsid w:val="00D07471"/>
    <w:rsid w:val="00D12012"/>
    <w:rsid w:val="00D1276A"/>
    <w:rsid w:val="00D12C72"/>
    <w:rsid w:val="00D132DA"/>
    <w:rsid w:val="00D135CB"/>
    <w:rsid w:val="00D13ABA"/>
    <w:rsid w:val="00D13E36"/>
    <w:rsid w:val="00D203CF"/>
    <w:rsid w:val="00D20739"/>
    <w:rsid w:val="00D2126E"/>
    <w:rsid w:val="00D222AF"/>
    <w:rsid w:val="00D235E4"/>
    <w:rsid w:val="00D2376C"/>
    <w:rsid w:val="00D23AE5"/>
    <w:rsid w:val="00D265ED"/>
    <w:rsid w:val="00D2666F"/>
    <w:rsid w:val="00D26CF6"/>
    <w:rsid w:val="00D27273"/>
    <w:rsid w:val="00D2760C"/>
    <w:rsid w:val="00D2774A"/>
    <w:rsid w:val="00D30130"/>
    <w:rsid w:val="00D30B50"/>
    <w:rsid w:val="00D31B48"/>
    <w:rsid w:val="00D32ED9"/>
    <w:rsid w:val="00D3325A"/>
    <w:rsid w:val="00D33ACC"/>
    <w:rsid w:val="00D33B6D"/>
    <w:rsid w:val="00D33F57"/>
    <w:rsid w:val="00D34095"/>
    <w:rsid w:val="00D34F8C"/>
    <w:rsid w:val="00D35E12"/>
    <w:rsid w:val="00D365E5"/>
    <w:rsid w:val="00D373F6"/>
    <w:rsid w:val="00D41723"/>
    <w:rsid w:val="00D4177C"/>
    <w:rsid w:val="00D42BDE"/>
    <w:rsid w:val="00D43E08"/>
    <w:rsid w:val="00D43F79"/>
    <w:rsid w:val="00D44665"/>
    <w:rsid w:val="00D44706"/>
    <w:rsid w:val="00D45DA6"/>
    <w:rsid w:val="00D46016"/>
    <w:rsid w:val="00D460AB"/>
    <w:rsid w:val="00D46B70"/>
    <w:rsid w:val="00D46E86"/>
    <w:rsid w:val="00D504B5"/>
    <w:rsid w:val="00D50884"/>
    <w:rsid w:val="00D50D19"/>
    <w:rsid w:val="00D5274F"/>
    <w:rsid w:val="00D5283C"/>
    <w:rsid w:val="00D52BDC"/>
    <w:rsid w:val="00D52F9D"/>
    <w:rsid w:val="00D53B69"/>
    <w:rsid w:val="00D54347"/>
    <w:rsid w:val="00D55711"/>
    <w:rsid w:val="00D558EB"/>
    <w:rsid w:val="00D56071"/>
    <w:rsid w:val="00D56226"/>
    <w:rsid w:val="00D56B68"/>
    <w:rsid w:val="00D57EAA"/>
    <w:rsid w:val="00D60423"/>
    <w:rsid w:val="00D60E88"/>
    <w:rsid w:val="00D61650"/>
    <w:rsid w:val="00D62213"/>
    <w:rsid w:val="00D6235C"/>
    <w:rsid w:val="00D623A3"/>
    <w:rsid w:val="00D628BD"/>
    <w:rsid w:val="00D62CE9"/>
    <w:rsid w:val="00D639B2"/>
    <w:rsid w:val="00D66F3D"/>
    <w:rsid w:val="00D67F3C"/>
    <w:rsid w:val="00D70B72"/>
    <w:rsid w:val="00D71ADD"/>
    <w:rsid w:val="00D72059"/>
    <w:rsid w:val="00D72A4D"/>
    <w:rsid w:val="00D7389B"/>
    <w:rsid w:val="00D73C91"/>
    <w:rsid w:val="00D745B6"/>
    <w:rsid w:val="00D74D8C"/>
    <w:rsid w:val="00D754E7"/>
    <w:rsid w:val="00D76D24"/>
    <w:rsid w:val="00D77205"/>
    <w:rsid w:val="00D77337"/>
    <w:rsid w:val="00D774A8"/>
    <w:rsid w:val="00D776C8"/>
    <w:rsid w:val="00D77A77"/>
    <w:rsid w:val="00D80DE1"/>
    <w:rsid w:val="00D80F21"/>
    <w:rsid w:val="00D81540"/>
    <w:rsid w:val="00D82032"/>
    <w:rsid w:val="00D82419"/>
    <w:rsid w:val="00D8387D"/>
    <w:rsid w:val="00D8404F"/>
    <w:rsid w:val="00D84679"/>
    <w:rsid w:val="00D85C84"/>
    <w:rsid w:val="00D87622"/>
    <w:rsid w:val="00D90F2E"/>
    <w:rsid w:val="00D91DE9"/>
    <w:rsid w:val="00D923BB"/>
    <w:rsid w:val="00D92506"/>
    <w:rsid w:val="00D92D4E"/>
    <w:rsid w:val="00D92E69"/>
    <w:rsid w:val="00D93BA4"/>
    <w:rsid w:val="00D93D64"/>
    <w:rsid w:val="00D9407C"/>
    <w:rsid w:val="00D95442"/>
    <w:rsid w:val="00D954AE"/>
    <w:rsid w:val="00D95BE9"/>
    <w:rsid w:val="00D96665"/>
    <w:rsid w:val="00D97123"/>
    <w:rsid w:val="00D9738F"/>
    <w:rsid w:val="00DA154C"/>
    <w:rsid w:val="00DA1997"/>
    <w:rsid w:val="00DA280E"/>
    <w:rsid w:val="00DA30C3"/>
    <w:rsid w:val="00DA3D13"/>
    <w:rsid w:val="00DA3E84"/>
    <w:rsid w:val="00DA45A9"/>
    <w:rsid w:val="00DA47C8"/>
    <w:rsid w:val="00DA4D7A"/>
    <w:rsid w:val="00DA5B43"/>
    <w:rsid w:val="00DA6362"/>
    <w:rsid w:val="00DA774D"/>
    <w:rsid w:val="00DA7A3C"/>
    <w:rsid w:val="00DB062C"/>
    <w:rsid w:val="00DB19F5"/>
    <w:rsid w:val="00DB1C05"/>
    <w:rsid w:val="00DB33B2"/>
    <w:rsid w:val="00DB516D"/>
    <w:rsid w:val="00DB6EE7"/>
    <w:rsid w:val="00DB725A"/>
    <w:rsid w:val="00DC0BD5"/>
    <w:rsid w:val="00DC0ED9"/>
    <w:rsid w:val="00DC212E"/>
    <w:rsid w:val="00DC39AD"/>
    <w:rsid w:val="00DC3F66"/>
    <w:rsid w:val="00DC4FE6"/>
    <w:rsid w:val="00DC61C3"/>
    <w:rsid w:val="00DC6E2E"/>
    <w:rsid w:val="00DD0A4F"/>
    <w:rsid w:val="00DD1E09"/>
    <w:rsid w:val="00DD2320"/>
    <w:rsid w:val="00DD296D"/>
    <w:rsid w:val="00DD29B4"/>
    <w:rsid w:val="00DD35E7"/>
    <w:rsid w:val="00DD367E"/>
    <w:rsid w:val="00DD3E57"/>
    <w:rsid w:val="00DD3F82"/>
    <w:rsid w:val="00DD47B4"/>
    <w:rsid w:val="00DD5030"/>
    <w:rsid w:val="00DD6088"/>
    <w:rsid w:val="00DD6D9B"/>
    <w:rsid w:val="00DD73B7"/>
    <w:rsid w:val="00DD7434"/>
    <w:rsid w:val="00DE02C9"/>
    <w:rsid w:val="00DE0872"/>
    <w:rsid w:val="00DE16BA"/>
    <w:rsid w:val="00DE20D2"/>
    <w:rsid w:val="00DE3016"/>
    <w:rsid w:val="00DE3D0C"/>
    <w:rsid w:val="00DE4C02"/>
    <w:rsid w:val="00DE6743"/>
    <w:rsid w:val="00DE7253"/>
    <w:rsid w:val="00DE727C"/>
    <w:rsid w:val="00DE738E"/>
    <w:rsid w:val="00DE7D97"/>
    <w:rsid w:val="00DE7DA2"/>
    <w:rsid w:val="00DF054D"/>
    <w:rsid w:val="00DF1C7A"/>
    <w:rsid w:val="00DF2D6E"/>
    <w:rsid w:val="00DF36B2"/>
    <w:rsid w:val="00DF450E"/>
    <w:rsid w:val="00DF45C7"/>
    <w:rsid w:val="00DF4603"/>
    <w:rsid w:val="00DF555C"/>
    <w:rsid w:val="00DF56BD"/>
    <w:rsid w:val="00DF57CA"/>
    <w:rsid w:val="00DF5F9B"/>
    <w:rsid w:val="00DF6526"/>
    <w:rsid w:val="00E01AAC"/>
    <w:rsid w:val="00E02BE4"/>
    <w:rsid w:val="00E0357F"/>
    <w:rsid w:val="00E03869"/>
    <w:rsid w:val="00E047E0"/>
    <w:rsid w:val="00E04D17"/>
    <w:rsid w:val="00E055F8"/>
    <w:rsid w:val="00E05641"/>
    <w:rsid w:val="00E0763E"/>
    <w:rsid w:val="00E079A5"/>
    <w:rsid w:val="00E07F56"/>
    <w:rsid w:val="00E07FD8"/>
    <w:rsid w:val="00E11397"/>
    <w:rsid w:val="00E1177A"/>
    <w:rsid w:val="00E11B61"/>
    <w:rsid w:val="00E1204D"/>
    <w:rsid w:val="00E13157"/>
    <w:rsid w:val="00E13477"/>
    <w:rsid w:val="00E13720"/>
    <w:rsid w:val="00E1396A"/>
    <w:rsid w:val="00E13AFA"/>
    <w:rsid w:val="00E1476F"/>
    <w:rsid w:val="00E14792"/>
    <w:rsid w:val="00E14D10"/>
    <w:rsid w:val="00E14EF4"/>
    <w:rsid w:val="00E15536"/>
    <w:rsid w:val="00E164E0"/>
    <w:rsid w:val="00E16C7C"/>
    <w:rsid w:val="00E17376"/>
    <w:rsid w:val="00E1771B"/>
    <w:rsid w:val="00E17BCA"/>
    <w:rsid w:val="00E21377"/>
    <w:rsid w:val="00E213F6"/>
    <w:rsid w:val="00E22F90"/>
    <w:rsid w:val="00E24FDD"/>
    <w:rsid w:val="00E2672C"/>
    <w:rsid w:val="00E277B3"/>
    <w:rsid w:val="00E307CB"/>
    <w:rsid w:val="00E30BE8"/>
    <w:rsid w:val="00E30E46"/>
    <w:rsid w:val="00E31293"/>
    <w:rsid w:val="00E32C74"/>
    <w:rsid w:val="00E32C8D"/>
    <w:rsid w:val="00E331CF"/>
    <w:rsid w:val="00E334C6"/>
    <w:rsid w:val="00E34800"/>
    <w:rsid w:val="00E3485D"/>
    <w:rsid w:val="00E369D3"/>
    <w:rsid w:val="00E373C9"/>
    <w:rsid w:val="00E4001C"/>
    <w:rsid w:val="00E407DF"/>
    <w:rsid w:val="00E40ACF"/>
    <w:rsid w:val="00E40E0A"/>
    <w:rsid w:val="00E41138"/>
    <w:rsid w:val="00E417A0"/>
    <w:rsid w:val="00E41AB4"/>
    <w:rsid w:val="00E43D57"/>
    <w:rsid w:val="00E45924"/>
    <w:rsid w:val="00E45F50"/>
    <w:rsid w:val="00E47BD7"/>
    <w:rsid w:val="00E47FC3"/>
    <w:rsid w:val="00E50129"/>
    <w:rsid w:val="00E50BD5"/>
    <w:rsid w:val="00E532FE"/>
    <w:rsid w:val="00E53D62"/>
    <w:rsid w:val="00E5434B"/>
    <w:rsid w:val="00E55C2E"/>
    <w:rsid w:val="00E6087E"/>
    <w:rsid w:val="00E608A0"/>
    <w:rsid w:val="00E60CEF"/>
    <w:rsid w:val="00E61D9F"/>
    <w:rsid w:val="00E62C09"/>
    <w:rsid w:val="00E62F2A"/>
    <w:rsid w:val="00E631F4"/>
    <w:rsid w:val="00E6387C"/>
    <w:rsid w:val="00E64205"/>
    <w:rsid w:val="00E65319"/>
    <w:rsid w:val="00E659C9"/>
    <w:rsid w:val="00E66697"/>
    <w:rsid w:val="00E666C0"/>
    <w:rsid w:val="00E66961"/>
    <w:rsid w:val="00E6717E"/>
    <w:rsid w:val="00E700CC"/>
    <w:rsid w:val="00E70338"/>
    <w:rsid w:val="00E70D03"/>
    <w:rsid w:val="00E71DB6"/>
    <w:rsid w:val="00E726EB"/>
    <w:rsid w:val="00E7397B"/>
    <w:rsid w:val="00E73BB2"/>
    <w:rsid w:val="00E74091"/>
    <w:rsid w:val="00E74945"/>
    <w:rsid w:val="00E74F00"/>
    <w:rsid w:val="00E75148"/>
    <w:rsid w:val="00E77448"/>
    <w:rsid w:val="00E77B7A"/>
    <w:rsid w:val="00E816CE"/>
    <w:rsid w:val="00E82696"/>
    <w:rsid w:val="00E829D4"/>
    <w:rsid w:val="00E836E1"/>
    <w:rsid w:val="00E84745"/>
    <w:rsid w:val="00E85910"/>
    <w:rsid w:val="00E8785E"/>
    <w:rsid w:val="00E90948"/>
    <w:rsid w:val="00E911C1"/>
    <w:rsid w:val="00E914B0"/>
    <w:rsid w:val="00E91BA6"/>
    <w:rsid w:val="00E91E68"/>
    <w:rsid w:val="00E936E6"/>
    <w:rsid w:val="00E94F7C"/>
    <w:rsid w:val="00E954BB"/>
    <w:rsid w:val="00E96E78"/>
    <w:rsid w:val="00E975B7"/>
    <w:rsid w:val="00E9786E"/>
    <w:rsid w:val="00E97DEC"/>
    <w:rsid w:val="00E97F3C"/>
    <w:rsid w:val="00EA0302"/>
    <w:rsid w:val="00EA1C61"/>
    <w:rsid w:val="00EA2F76"/>
    <w:rsid w:val="00EA3FD9"/>
    <w:rsid w:val="00EA4345"/>
    <w:rsid w:val="00EA4518"/>
    <w:rsid w:val="00EA53D1"/>
    <w:rsid w:val="00EA57F3"/>
    <w:rsid w:val="00EA66BC"/>
    <w:rsid w:val="00EA70FE"/>
    <w:rsid w:val="00EB109A"/>
    <w:rsid w:val="00EB2741"/>
    <w:rsid w:val="00EB2E99"/>
    <w:rsid w:val="00EB2EDB"/>
    <w:rsid w:val="00EB348C"/>
    <w:rsid w:val="00EB3F35"/>
    <w:rsid w:val="00EB6221"/>
    <w:rsid w:val="00EB6E60"/>
    <w:rsid w:val="00EC08F2"/>
    <w:rsid w:val="00EC0A35"/>
    <w:rsid w:val="00EC29A4"/>
    <w:rsid w:val="00EC300B"/>
    <w:rsid w:val="00EC337C"/>
    <w:rsid w:val="00EC340D"/>
    <w:rsid w:val="00EC384D"/>
    <w:rsid w:val="00EC4512"/>
    <w:rsid w:val="00EC65EE"/>
    <w:rsid w:val="00EC705F"/>
    <w:rsid w:val="00EC7730"/>
    <w:rsid w:val="00EC7A25"/>
    <w:rsid w:val="00EC7C04"/>
    <w:rsid w:val="00ED199F"/>
    <w:rsid w:val="00ED1F56"/>
    <w:rsid w:val="00ED2C85"/>
    <w:rsid w:val="00ED3703"/>
    <w:rsid w:val="00ED396A"/>
    <w:rsid w:val="00ED3EE7"/>
    <w:rsid w:val="00ED43F3"/>
    <w:rsid w:val="00ED49CF"/>
    <w:rsid w:val="00ED4FE2"/>
    <w:rsid w:val="00ED51ED"/>
    <w:rsid w:val="00ED545E"/>
    <w:rsid w:val="00ED6D36"/>
    <w:rsid w:val="00ED6E26"/>
    <w:rsid w:val="00ED7A0B"/>
    <w:rsid w:val="00EE02AC"/>
    <w:rsid w:val="00EE1351"/>
    <w:rsid w:val="00EE207C"/>
    <w:rsid w:val="00EE2612"/>
    <w:rsid w:val="00EE2E06"/>
    <w:rsid w:val="00EE33CD"/>
    <w:rsid w:val="00EE344B"/>
    <w:rsid w:val="00EE35C3"/>
    <w:rsid w:val="00EE4BB8"/>
    <w:rsid w:val="00EE548C"/>
    <w:rsid w:val="00EE571A"/>
    <w:rsid w:val="00EE600C"/>
    <w:rsid w:val="00EE6C22"/>
    <w:rsid w:val="00EE6D8D"/>
    <w:rsid w:val="00EE7B84"/>
    <w:rsid w:val="00EE7F42"/>
    <w:rsid w:val="00EF0728"/>
    <w:rsid w:val="00EF0DC0"/>
    <w:rsid w:val="00EF1958"/>
    <w:rsid w:val="00EF22AC"/>
    <w:rsid w:val="00EF29B8"/>
    <w:rsid w:val="00EF2CBC"/>
    <w:rsid w:val="00EF30D0"/>
    <w:rsid w:val="00EF468C"/>
    <w:rsid w:val="00EF4916"/>
    <w:rsid w:val="00EF4C06"/>
    <w:rsid w:val="00EF67CE"/>
    <w:rsid w:val="00EF741F"/>
    <w:rsid w:val="00EF7B18"/>
    <w:rsid w:val="00EF7D13"/>
    <w:rsid w:val="00EF7F43"/>
    <w:rsid w:val="00F000EE"/>
    <w:rsid w:val="00F00321"/>
    <w:rsid w:val="00F00379"/>
    <w:rsid w:val="00F00C45"/>
    <w:rsid w:val="00F00C53"/>
    <w:rsid w:val="00F00DEC"/>
    <w:rsid w:val="00F0101E"/>
    <w:rsid w:val="00F01C84"/>
    <w:rsid w:val="00F020CA"/>
    <w:rsid w:val="00F021F3"/>
    <w:rsid w:val="00F03E08"/>
    <w:rsid w:val="00F04DAA"/>
    <w:rsid w:val="00F050F6"/>
    <w:rsid w:val="00F0527D"/>
    <w:rsid w:val="00F05A73"/>
    <w:rsid w:val="00F05D3E"/>
    <w:rsid w:val="00F1079C"/>
    <w:rsid w:val="00F10FD6"/>
    <w:rsid w:val="00F115B1"/>
    <w:rsid w:val="00F1190A"/>
    <w:rsid w:val="00F157ED"/>
    <w:rsid w:val="00F15D68"/>
    <w:rsid w:val="00F16D72"/>
    <w:rsid w:val="00F16F0A"/>
    <w:rsid w:val="00F17B04"/>
    <w:rsid w:val="00F205E9"/>
    <w:rsid w:val="00F210DE"/>
    <w:rsid w:val="00F21851"/>
    <w:rsid w:val="00F21C33"/>
    <w:rsid w:val="00F22AA3"/>
    <w:rsid w:val="00F23388"/>
    <w:rsid w:val="00F24323"/>
    <w:rsid w:val="00F24ECF"/>
    <w:rsid w:val="00F25CB0"/>
    <w:rsid w:val="00F2620A"/>
    <w:rsid w:val="00F262DF"/>
    <w:rsid w:val="00F27388"/>
    <w:rsid w:val="00F30487"/>
    <w:rsid w:val="00F30E38"/>
    <w:rsid w:val="00F3121B"/>
    <w:rsid w:val="00F31A64"/>
    <w:rsid w:val="00F31E13"/>
    <w:rsid w:val="00F37311"/>
    <w:rsid w:val="00F3735A"/>
    <w:rsid w:val="00F373C6"/>
    <w:rsid w:val="00F37484"/>
    <w:rsid w:val="00F40A91"/>
    <w:rsid w:val="00F426A5"/>
    <w:rsid w:val="00F427BF"/>
    <w:rsid w:val="00F453A1"/>
    <w:rsid w:val="00F46828"/>
    <w:rsid w:val="00F468D2"/>
    <w:rsid w:val="00F473F5"/>
    <w:rsid w:val="00F4751D"/>
    <w:rsid w:val="00F47816"/>
    <w:rsid w:val="00F5020E"/>
    <w:rsid w:val="00F505D4"/>
    <w:rsid w:val="00F506A4"/>
    <w:rsid w:val="00F51EBA"/>
    <w:rsid w:val="00F5211D"/>
    <w:rsid w:val="00F52963"/>
    <w:rsid w:val="00F5344F"/>
    <w:rsid w:val="00F53879"/>
    <w:rsid w:val="00F54D28"/>
    <w:rsid w:val="00F55A7C"/>
    <w:rsid w:val="00F564B1"/>
    <w:rsid w:val="00F56763"/>
    <w:rsid w:val="00F576DB"/>
    <w:rsid w:val="00F578C3"/>
    <w:rsid w:val="00F606BC"/>
    <w:rsid w:val="00F60BEB"/>
    <w:rsid w:val="00F60EE2"/>
    <w:rsid w:val="00F61293"/>
    <w:rsid w:val="00F61A83"/>
    <w:rsid w:val="00F61B9C"/>
    <w:rsid w:val="00F62C18"/>
    <w:rsid w:val="00F6313A"/>
    <w:rsid w:val="00F63A5B"/>
    <w:rsid w:val="00F6446A"/>
    <w:rsid w:val="00F644EC"/>
    <w:rsid w:val="00F650BA"/>
    <w:rsid w:val="00F66367"/>
    <w:rsid w:val="00F664B0"/>
    <w:rsid w:val="00F66A33"/>
    <w:rsid w:val="00F67FEC"/>
    <w:rsid w:val="00F7078C"/>
    <w:rsid w:val="00F709CE"/>
    <w:rsid w:val="00F7209B"/>
    <w:rsid w:val="00F72967"/>
    <w:rsid w:val="00F72F75"/>
    <w:rsid w:val="00F73199"/>
    <w:rsid w:val="00F733D3"/>
    <w:rsid w:val="00F73880"/>
    <w:rsid w:val="00F73D1D"/>
    <w:rsid w:val="00F73E31"/>
    <w:rsid w:val="00F76CD3"/>
    <w:rsid w:val="00F77F36"/>
    <w:rsid w:val="00F806E9"/>
    <w:rsid w:val="00F80BE5"/>
    <w:rsid w:val="00F814FB"/>
    <w:rsid w:val="00F82A52"/>
    <w:rsid w:val="00F83BF3"/>
    <w:rsid w:val="00F847BA"/>
    <w:rsid w:val="00F84E7E"/>
    <w:rsid w:val="00F85F24"/>
    <w:rsid w:val="00F86A8B"/>
    <w:rsid w:val="00F86AEE"/>
    <w:rsid w:val="00F907AD"/>
    <w:rsid w:val="00F90DB6"/>
    <w:rsid w:val="00F924E0"/>
    <w:rsid w:val="00F932BA"/>
    <w:rsid w:val="00F9520A"/>
    <w:rsid w:val="00F959E1"/>
    <w:rsid w:val="00F96D70"/>
    <w:rsid w:val="00F972F9"/>
    <w:rsid w:val="00F97A64"/>
    <w:rsid w:val="00FA1DF3"/>
    <w:rsid w:val="00FA23AA"/>
    <w:rsid w:val="00FA3AAD"/>
    <w:rsid w:val="00FA4539"/>
    <w:rsid w:val="00FA5A4E"/>
    <w:rsid w:val="00FA628D"/>
    <w:rsid w:val="00FA6292"/>
    <w:rsid w:val="00FA6605"/>
    <w:rsid w:val="00FA759B"/>
    <w:rsid w:val="00FB1162"/>
    <w:rsid w:val="00FB1E5A"/>
    <w:rsid w:val="00FB2172"/>
    <w:rsid w:val="00FB3055"/>
    <w:rsid w:val="00FB3A2C"/>
    <w:rsid w:val="00FB51C2"/>
    <w:rsid w:val="00FB5C8A"/>
    <w:rsid w:val="00FB6D0A"/>
    <w:rsid w:val="00FC1DA6"/>
    <w:rsid w:val="00FC2DD8"/>
    <w:rsid w:val="00FC30E5"/>
    <w:rsid w:val="00FC49E7"/>
    <w:rsid w:val="00FC590F"/>
    <w:rsid w:val="00FC5916"/>
    <w:rsid w:val="00FC60AA"/>
    <w:rsid w:val="00FC6951"/>
    <w:rsid w:val="00FC6FE2"/>
    <w:rsid w:val="00FD0D04"/>
    <w:rsid w:val="00FD1277"/>
    <w:rsid w:val="00FD1679"/>
    <w:rsid w:val="00FD2FA8"/>
    <w:rsid w:val="00FD687A"/>
    <w:rsid w:val="00FD6E04"/>
    <w:rsid w:val="00FD6FCE"/>
    <w:rsid w:val="00FD7F87"/>
    <w:rsid w:val="00FE0A7D"/>
    <w:rsid w:val="00FE0C58"/>
    <w:rsid w:val="00FE1C57"/>
    <w:rsid w:val="00FE2164"/>
    <w:rsid w:val="00FE3611"/>
    <w:rsid w:val="00FE458A"/>
    <w:rsid w:val="00FE4664"/>
    <w:rsid w:val="00FE4E45"/>
    <w:rsid w:val="00FE614A"/>
    <w:rsid w:val="00FE682A"/>
    <w:rsid w:val="00FE74CE"/>
    <w:rsid w:val="00FF19F9"/>
    <w:rsid w:val="00FF1AB7"/>
    <w:rsid w:val="00FF36B1"/>
    <w:rsid w:val="00FF4897"/>
    <w:rsid w:val="00FF5590"/>
    <w:rsid w:val="00FF5738"/>
    <w:rsid w:val="00FF5EBA"/>
    <w:rsid w:val="00FF72E5"/>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docId w15:val="{195AE2A7-208A-4A5E-915D-B2E3D4F0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FD5"/>
    <w:pPr>
      <w:spacing w:before="120" w:after="120" w:line="276" w:lineRule="auto"/>
    </w:pPr>
    <w:rPr>
      <w:sz w:val="26"/>
      <w:szCs w:val="22"/>
    </w:rPr>
  </w:style>
  <w:style w:type="paragraph" w:styleId="Heading1">
    <w:name w:val="heading 1"/>
    <w:basedOn w:val="Normal"/>
    <w:next w:val="Normal"/>
    <w:link w:val="Heading1Char1"/>
    <w:autoRedefine/>
    <w:uiPriority w:val="9"/>
    <w:qFormat/>
    <w:rsid w:val="00C30E35"/>
    <w:pPr>
      <w:keepNext/>
      <w:keepLines/>
      <w:pageBreakBefore/>
      <w:spacing w:before="0" w:after="0" w:line="240" w:lineRule="auto"/>
      <w:ind w:firstLine="720"/>
      <w:jc w:val="center"/>
      <w:outlineLvl w:val="0"/>
    </w:pPr>
    <w:rPr>
      <w:b/>
      <w:bCs/>
      <w:szCs w:val="28"/>
      <w:lang w:val="nl-NL"/>
    </w:rPr>
  </w:style>
  <w:style w:type="paragraph" w:styleId="Heading2">
    <w:name w:val="heading 2"/>
    <w:aliases w:val="Заголовок 2 Знак Знак Знак Знак Знак Знак Знак Знак Знак Знак Знак"/>
    <w:basedOn w:val="Normal"/>
    <w:next w:val="Normal"/>
    <w:link w:val="Heading2Char1"/>
    <w:autoRedefine/>
    <w:qFormat/>
    <w:rsid w:val="00414286"/>
    <w:pPr>
      <w:keepNext/>
      <w:keepLines/>
      <w:spacing w:line="312" w:lineRule="auto"/>
      <w:ind w:firstLine="720"/>
      <w:jc w:val="both"/>
      <w:outlineLvl w:val="1"/>
    </w:pPr>
    <w:rPr>
      <w:b/>
      <w:szCs w:val="26"/>
      <w:lang w:val="nl-NL"/>
    </w:rPr>
  </w:style>
  <w:style w:type="paragraph" w:styleId="Heading3">
    <w:name w:val="heading 3"/>
    <w:basedOn w:val="Normal"/>
    <w:next w:val="Normal"/>
    <w:link w:val="Heading3Char1"/>
    <w:autoRedefine/>
    <w:qFormat/>
    <w:rsid w:val="00CE0734"/>
    <w:pPr>
      <w:keepNext/>
      <w:keepLines/>
      <w:spacing w:line="240" w:lineRule="auto"/>
      <w:ind w:firstLine="720"/>
      <w:jc w:val="both"/>
      <w:outlineLvl w:val="2"/>
    </w:pPr>
    <w:rPr>
      <w:b/>
      <w:szCs w:val="26"/>
      <w:lang w:val="nl-NL"/>
    </w:rPr>
  </w:style>
  <w:style w:type="paragraph" w:styleId="Heading4">
    <w:name w:val="heading 4"/>
    <w:basedOn w:val="Normal"/>
    <w:next w:val="Normal"/>
    <w:link w:val="Heading4Char1"/>
    <w:autoRedefine/>
    <w:qFormat/>
    <w:rsid w:val="00E6717E"/>
    <w:pPr>
      <w:keepNext/>
      <w:keepLines/>
      <w:spacing w:before="200"/>
      <w:ind w:firstLine="720"/>
      <w:outlineLvl w:val="3"/>
    </w:pPr>
    <w:rPr>
      <w:rFonts w:eastAsia="Times New Roman"/>
      <w:bCs/>
      <w:iCs/>
      <w:szCs w:val="28"/>
      <w:lang w:val="nl-NL"/>
    </w:rPr>
  </w:style>
  <w:style w:type="paragraph" w:styleId="Heading5">
    <w:name w:val="heading 5"/>
    <w:basedOn w:val="Normal"/>
    <w:next w:val="Normal"/>
    <w:link w:val="Heading5Char1"/>
    <w:autoRedefine/>
    <w:qFormat/>
    <w:rsid w:val="00E6717E"/>
    <w:pPr>
      <w:keepNext/>
      <w:spacing w:before="0" w:line="240" w:lineRule="auto"/>
      <w:ind w:firstLine="720"/>
      <w:outlineLvl w:val="4"/>
    </w:pPr>
    <w:rPr>
      <w:rFonts w:eastAsia="Times New Roman"/>
      <w:bCs/>
      <w:szCs w:val="28"/>
      <w:lang w:val="nl-NL"/>
    </w:rPr>
  </w:style>
  <w:style w:type="paragraph" w:styleId="Heading6">
    <w:name w:val="heading 6"/>
    <w:basedOn w:val="Normal"/>
    <w:next w:val="Normal"/>
    <w:link w:val="Heading6Char1"/>
    <w:qFormat/>
    <w:rsid w:val="00B119C4"/>
    <w:pPr>
      <w:spacing w:before="240" w:after="60" w:line="240" w:lineRule="auto"/>
      <w:outlineLvl w:val="5"/>
    </w:pPr>
    <w:rPr>
      <w:rFonts w:eastAsia="Times New Roman"/>
      <w:b/>
      <w:bCs/>
      <w:sz w:val="22"/>
    </w:rPr>
  </w:style>
  <w:style w:type="paragraph" w:styleId="Heading7">
    <w:name w:val="heading 7"/>
    <w:basedOn w:val="Normal"/>
    <w:next w:val="Normal"/>
    <w:link w:val="Heading7Char1"/>
    <w:qFormat/>
    <w:rsid w:val="006C468B"/>
    <w:pPr>
      <w:tabs>
        <w:tab w:val="num" w:pos="1296"/>
      </w:tabs>
      <w:spacing w:before="240" w:after="60" w:line="240" w:lineRule="auto"/>
      <w:ind w:left="1296" w:hanging="1296"/>
      <w:jc w:val="both"/>
      <w:outlineLvl w:val="6"/>
    </w:pPr>
    <w:rPr>
      <w:rFonts w:eastAsia="Times New Roman"/>
      <w:sz w:val="24"/>
      <w:szCs w:val="24"/>
      <w:lang w:val="ru-RU" w:eastAsia="ru-RU"/>
    </w:rPr>
  </w:style>
  <w:style w:type="paragraph" w:styleId="Heading8">
    <w:name w:val="heading 8"/>
    <w:basedOn w:val="Normal"/>
    <w:next w:val="Normal"/>
    <w:link w:val="Heading8Char1"/>
    <w:qFormat/>
    <w:rsid w:val="006C468B"/>
    <w:pPr>
      <w:tabs>
        <w:tab w:val="num" w:pos="1440"/>
      </w:tabs>
      <w:spacing w:before="240" w:after="60" w:line="240" w:lineRule="auto"/>
      <w:ind w:left="1440" w:hanging="1440"/>
      <w:jc w:val="both"/>
      <w:outlineLvl w:val="7"/>
    </w:pPr>
    <w:rPr>
      <w:rFonts w:eastAsia="Times New Roman"/>
      <w:i/>
      <w:iCs/>
      <w:sz w:val="24"/>
      <w:szCs w:val="24"/>
      <w:lang w:val="ru-RU" w:eastAsia="ru-RU"/>
    </w:rPr>
  </w:style>
  <w:style w:type="paragraph" w:styleId="Heading9">
    <w:name w:val="heading 9"/>
    <w:basedOn w:val="Normal"/>
    <w:next w:val="Normal"/>
    <w:link w:val="Heading9Char1"/>
    <w:qFormat/>
    <w:rsid w:val="00B119C4"/>
    <w:pPr>
      <w:keepNext/>
      <w:spacing w:before="60" w:after="60" w:line="240" w:lineRule="atLeast"/>
      <w:jc w:val="both"/>
      <w:outlineLvl w:val="8"/>
    </w:pPr>
    <w:rPr>
      <w:rFonts w:ascii=".VnTime" w:eastAsia="Times New Roman" w:hAnsi=".VnTime"/>
      <w:i/>
      <w:i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30E35"/>
    <w:rPr>
      <w:b/>
      <w:bCs/>
      <w:sz w:val="26"/>
      <w:szCs w:val="28"/>
      <w:lang w:val="nl-NL"/>
    </w:rPr>
  </w:style>
  <w:style w:type="character" w:customStyle="1" w:styleId="Heading2Char1">
    <w:name w:val="Heading 2 Char1"/>
    <w:aliases w:val="Заголовок 2 Знак Знак Знак Знак Знак Знак Знак Знак Знак Знак Знак Char1"/>
    <w:link w:val="Heading2"/>
    <w:rsid w:val="00414286"/>
    <w:rPr>
      <w:b/>
      <w:sz w:val="26"/>
      <w:szCs w:val="26"/>
      <w:lang w:val="nl-NL"/>
    </w:rPr>
  </w:style>
  <w:style w:type="character" w:customStyle="1" w:styleId="Heading3Char1">
    <w:name w:val="Heading 3 Char1"/>
    <w:link w:val="Heading3"/>
    <w:rsid w:val="00CE0734"/>
    <w:rPr>
      <w:b/>
      <w:sz w:val="26"/>
      <w:szCs w:val="26"/>
      <w:lang w:val="nl-NL"/>
    </w:rPr>
  </w:style>
  <w:style w:type="character" w:customStyle="1" w:styleId="Heading4Char1">
    <w:name w:val="Heading 4 Char1"/>
    <w:link w:val="Heading4"/>
    <w:rsid w:val="00E6717E"/>
    <w:rPr>
      <w:bCs/>
      <w:iCs/>
      <w:sz w:val="26"/>
      <w:szCs w:val="28"/>
      <w:lang w:val="nl-NL" w:eastAsia="en-US" w:bidi="ar-SA"/>
    </w:rPr>
  </w:style>
  <w:style w:type="character" w:customStyle="1" w:styleId="Heading5Char1">
    <w:name w:val="Heading 5 Char1"/>
    <w:link w:val="Heading5"/>
    <w:rsid w:val="00E6717E"/>
    <w:rPr>
      <w:bCs/>
      <w:sz w:val="26"/>
      <w:szCs w:val="28"/>
      <w:lang w:val="nl-NL" w:eastAsia="en-US" w:bidi="ar-SA"/>
    </w:rPr>
  </w:style>
  <w:style w:type="character" w:customStyle="1" w:styleId="Heading6Char1">
    <w:name w:val="Heading 6 Char1"/>
    <w:link w:val="Heading6"/>
    <w:rsid w:val="00B119C4"/>
    <w:rPr>
      <w:rFonts w:eastAsia="Times New Roman" w:cs="Times New Roman"/>
      <w:b/>
      <w:bCs/>
      <w:sz w:val="22"/>
    </w:rPr>
  </w:style>
  <w:style w:type="character" w:customStyle="1" w:styleId="Heading9Char1">
    <w:name w:val="Heading 9 Char1"/>
    <w:link w:val="Heading9"/>
    <w:rsid w:val="00B119C4"/>
    <w:rPr>
      <w:rFonts w:ascii=".VnTime" w:eastAsia="Times New Roman" w:hAnsi=".VnTime" w:cs="Times New Roman"/>
      <w:i/>
      <w:iCs/>
      <w:sz w:val="28"/>
      <w:szCs w:val="20"/>
    </w:rPr>
  </w:style>
  <w:style w:type="table" w:styleId="TableGrid">
    <w:name w:val="Table Grid"/>
    <w:basedOn w:val="TableNormal"/>
    <w:uiPriority w:val="39"/>
    <w:rsid w:val="00024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nhideWhenUsed/>
    <w:rsid w:val="00550568"/>
    <w:pPr>
      <w:tabs>
        <w:tab w:val="center" w:pos="4680"/>
        <w:tab w:val="right" w:pos="9360"/>
      </w:tabs>
      <w:spacing w:before="0" w:after="0" w:line="240" w:lineRule="auto"/>
    </w:pPr>
  </w:style>
  <w:style w:type="character" w:customStyle="1" w:styleId="HeaderChar1">
    <w:name w:val="Header Char1"/>
    <w:basedOn w:val="DefaultParagraphFont"/>
    <w:link w:val="Header"/>
    <w:uiPriority w:val="99"/>
    <w:rsid w:val="00550568"/>
  </w:style>
  <w:style w:type="paragraph" w:styleId="Footer">
    <w:name w:val="footer"/>
    <w:basedOn w:val="Normal"/>
    <w:link w:val="FooterChar1"/>
    <w:unhideWhenUsed/>
    <w:rsid w:val="00550568"/>
    <w:pPr>
      <w:tabs>
        <w:tab w:val="center" w:pos="4680"/>
        <w:tab w:val="right" w:pos="9360"/>
      </w:tabs>
      <w:spacing w:before="0" w:after="0" w:line="240" w:lineRule="auto"/>
    </w:pPr>
  </w:style>
  <w:style w:type="character" w:customStyle="1" w:styleId="FooterChar1">
    <w:name w:val="Footer Char1"/>
    <w:basedOn w:val="DefaultParagraphFont"/>
    <w:link w:val="Footer"/>
    <w:uiPriority w:val="99"/>
    <w:rsid w:val="00550568"/>
  </w:style>
  <w:style w:type="character" w:styleId="Hyperlink">
    <w:name w:val="Hyperlink"/>
    <w:uiPriority w:val="99"/>
    <w:rsid w:val="00550568"/>
    <w:rPr>
      <w:color w:val="0000FF"/>
      <w:u w:val="single"/>
    </w:rPr>
  </w:style>
  <w:style w:type="paragraph" w:styleId="ListParagraph">
    <w:name w:val="List Paragraph"/>
    <w:basedOn w:val="Normal"/>
    <w:uiPriority w:val="34"/>
    <w:qFormat/>
    <w:rsid w:val="00550568"/>
    <w:pPr>
      <w:spacing w:before="0" w:after="200"/>
      <w:ind w:left="720"/>
      <w:contextualSpacing/>
      <w:jc w:val="both"/>
    </w:pPr>
    <w:rPr>
      <w:rFonts w:eastAsia="Times New Roman"/>
      <w:sz w:val="20"/>
      <w:szCs w:val="20"/>
      <w:lang w:bidi="en-US"/>
    </w:rPr>
  </w:style>
  <w:style w:type="paragraph" w:styleId="BalloonText">
    <w:name w:val="Balloon Text"/>
    <w:basedOn w:val="Normal"/>
    <w:link w:val="BalloonTextChar1"/>
    <w:semiHidden/>
    <w:unhideWhenUsed/>
    <w:rsid w:val="00D2760C"/>
    <w:pPr>
      <w:spacing w:before="0" w:after="0" w:line="240" w:lineRule="auto"/>
    </w:pPr>
    <w:rPr>
      <w:rFonts w:ascii="Tahoma" w:hAnsi="Tahoma" w:cs="Tahoma"/>
      <w:sz w:val="16"/>
      <w:szCs w:val="16"/>
    </w:rPr>
  </w:style>
  <w:style w:type="character" w:customStyle="1" w:styleId="BalloonTextChar1">
    <w:name w:val="Balloon Text Char1"/>
    <w:link w:val="BalloonText"/>
    <w:uiPriority w:val="99"/>
    <w:semiHidden/>
    <w:rsid w:val="00D2760C"/>
    <w:rPr>
      <w:rFonts w:ascii="Tahoma" w:hAnsi="Tahoma" w:cs="Tahoma"/>
      <w:sz w:val="16"/>
      <w:szCs w:val="16"/>
    </w:rPr>
  </w:style>
  <w:style w:type="paragraph" w:styleId="TOC1">
    <w:name w:val="toc 1"/>
    <w:basedOn w:val="Normal"/>
    <w:next w:val="Normal"/>
    <w:autoRedefine/>
    <w:uiPriority w:val="39"/>
    <w:unhideWhenUsed/>
    <w:rsid w:val="00202FA4"/>
    <w:pPr>
      <w:tabs>
        <w:tab w:val="left" w:pos="180"/>
        <w:tab w:val="right" w:leader="dot" w:pos="9345"/>
      </w:tabs>
      <w:spacing w:after="100"/>
      <w:ind w:left="270"/>
    </w:pPr>
    <w:rPr>
      <w:b/>
      <w:noProof/>
    </w:rPr>
  </w:style>
  <w:style w:type="paragraph" w:styleId="TOC2">
    <w:name w:val="toc 2"/>
    <w:basedOn w:val="Normal"/>
    <w:next w:val="Normal"/>
    <w:autoRedefine/>
    <w:uiPriority w:val="39"/>
    <w:unhideWhenUsed/>
    <w:rsid w:val="00961D23"/>
    <w:pPr>
      <w:tabs>
        <w:tab w:val="right" w:leader="dot" w:pos="9345"/>
      </w:tabs>
      <w:spacing w:after="100"/>
      <w:ind w:left="260"/>
    </w:pPr>
    <w:rPr>
      <w:noProof/>
      <w:lang w:val="nl-NL"/>
    </w:rPr>
  </w:style>
  <w:style w:type="paragraph" w:customStyle="1" w:styleId="Default">
    <w:name w:val="Default"/>
    <w:rsid w:val="00472969"/>
    <w:pPr>
      <w:autoSpaceDE w:val="0"/>
      <w:autoSpaceDN w:val="0"/>
      <w:adjustRightInd w:val="0"/>
      <w:jc w:val="both"/>
    </w:pPr>
    <w:rPr>
      <w:rFonts w:ascii="Trebuchet MS" w:eastAsia="Times New Roman" w:hAnsi="Trebuchet MS" w:cs="Trebuchet MS"/>
      <w:color w:val="000000"/>
      <w:sz w:val="24"/>
      <w:szCs w:val="24"/>
      <w:lang w:bidi="en-US"/>
    </w:rPr>
  </w:style>
  <w:style w:type="paragraph" w:styleId="BodyText">
    <w:name w:val="Body Text"/>
    <w:aliases w:val=" Char"/>
    <w:basedOn w:val="Default"/>
    <w:next w:val="Default"/>
    <w:link w:val="BodyTextChar1"/>
    <w:rsid w:val="00472969"/>
    <w:pPr>
      <w:spacing w:after="120"/>
    </w:pPr>
    <w:rPr>
      <w:rFonts w:cs="Times New Roman"/>
      <w:color w:val="auto"/>
    </w:rPr>
  </w:style>
  <w:style w:type="character" w:customStyle="1" w:styleId="BodyTextChar1">
    <w:name w:val="Body Text Char1"/>
    <w:aliases w:val=" Char Char1"/>
    <w:link w:val="BodyText"/>
    <w:rsid w:val="00472969"/>
    <w:rPr>
      <w:rFonts w:ascii="Trebuchet MS" w:eastAsia="Times New Roman" w:hAnsi="Trebuchet MS" w:cs="Times New Roman"/>
      <w:sz w:val="24"/>
      <w:szCs w:val="24"/>
      <w:lang w:bidi="en-US"/>
    </w:rPr>
  </w:style>
  <w:style w:type="paragraph" w:customStyle="1" w:styleId="CharCharChar">
    <w:name w:val="Char Char Char"/>
    <w:basedOn w:val="Normal"/>
    <w:next w:val="Normal"/>
    <w:autoRedefine/>
    <w:semiHidden/>
    <w:rsid w:val="00646108"/>
    <w:pPr>
      <w:spacing w:line="312" w:lineRule="auto"/>
    </w:pPr>
    <w:rPr>
      <w:rFonts w:eastAsia="Times New Roman"/>
      <w:sz w:val="28"/>
      <w:szCs w:val="28"/>
    </w:rPr>
  </w:style>
  <w:style w:type="character" w:styleId="PageNumber">
    <w:name w:val="page number"/>
    <w:basedOn w:val="DefaultParagraphFont"/>
    <w:rsid w:val="00646108"/>
  </w:style>
  <w:style w:type="character" w:styleId="Emphasis">
    <w:name w:val="Emphasis"/>
    <w:uiPriority w:val="20"/>
    <w:qFormat/>
    <w:rsid w:val="00646108"/>
    <w:rPr>
      <w:i/>
      <w:iCs/>
    </w:rPr>
  </w:style>
  <w:style w:type="character" w:styleId="Strong">
    <w:name w:val="Strong"/>
    <w:qFormat/>
    <w:rsid w:val="00646108"/>
    <w:rPr>
      <w:b/>
      <w:bCs/>
    </w:rPr>
  </w:style>
  <w:style w:type="paragraph" w:styleId="BodyText2">
    <w:name w:val="Body Text 2"/>
    <w:basedOn w:val="Normal"/>
    <w:link w:val="BodyText2Char1"/>
    <w:rsid w:val="00652897"/>
    <w:pPr>
      <w:spacing w:before="0" w:after="0" w:line="240" w:lineRule="auto"/>
      <w:jc w:val="both"/>
    </w:pPr>
    <w:rPr>
      <w:rFonts w:ascii=".VnTime" w:eastAsia="Times New Roman" w:hAnsi=".VnTime"/>
      <w:sz w:val="28"/>
      <w:szCs w:val="24"/>
    </w:rPr>
  </w:style>
  <w:style w:type="character" w:customStyle="1" w:styleId="BodyText2Char1">
    <w:name w:val="Body Text 2 Char1"/>
    <w:link w:val="BodyText2"/>
    <w:rsid w:val="00652897"/>
    <w:rPr>
      <w:rFonts w:ascii=".VnTime" w:eastAsia="Times New Roman" w:hAnsi=".VnTime" w:cs="Times New Roman"/>
      <w:sz w:val="28"/>
      <w:szCs w:val="24"/>
    </w:rPr>
  </w:style>
  <w:style w:type="paragraph" w:styleId="TOC3">
    <w:name w:val="toc 3"/>
    <w:basedOn w:val="Normal"/>
    <w:next w:val="Normal"/>
    <w:autoRedefine/>
    <w:uiPriority w:val="39"/>
    <w:unhideWhenUsed/>
    <w:rsid w:val="00524A85"/>
    <w:pPr>
      <w:tabs>
        <w:tab w:val="right" w:leader="dot" w:pos="9345"/>
      </w:tabs>
      <w:spacing w:after="100"/>
      <w:ind w:left="520"/>
    </w:pPr>
    <w:rPr>
      <w:noProof/>
      <w:lang w:val="nl-NL"/>
    </w:rPr>
  </w:style>
  <w:style w:type="paragraph" w:styleId="TOC4">
    <w:name w:val="toc 4"/>
    <w:basedOn w:val="Normal"/>
    <w:next w:val="Normal"/>
    <w:autoRedefine/>
    <w:uiPriority w:val="39"/>
    <w:unhideWhenUsed/>
    <w:rsid w:val="00A9445A"/>
    <w:pPr>
      <w:spacing w:after="100"/>
      <w:ind w:left="780"/>
    </w:pPr>
  </w:style>
  <w:style w:type="paragraph" w:styleId="BodyTextIndent">
    <w:name w:val="Body Text Indent"/>
    <w:basedOn w:val="Normal"/>
    <w:link w:val="BodyTextIndentChar1"/>
    <w:rsid w:val="002E6E04"/>
    <w:pPr>
      <w:spacing w:before="0" w:line="240" w:lineRule="auto"/>
      <w:ind w:left="360"/>
    </w:pPr>
    <w:rPr>
      <w:rFonts w:eastAsia="Times New Roman"/>
      <w:sz w:val="28"/>
      <w:szCs w:val="28"/>
      <w:lang w:val="ru-RU" w:eastAsia="ru-RU"/>
    </w:rPr>
  </w:style>
  <w:style w:type="character" w:customStyle="1" w:styleId="BodyTextIndentChar1">
    <w:name w:val="Body Text Indent Char1"/>
    <w:link w:val="BodyTextIndent"/>
    <w:rsid w:val="002E6E04"/>
    <w:rPr>
      <w:rFonts w:eastAsia="Times New Roman" w:cs="Times New Roman"/>
      <w:sz w:val="28"/>
      <w:szCs w:val="28"/>
      <w:lang w:val="ru-RU" w:eastAsia="ru-RU"/>
    </w:rPr>
  </w:style>
  <w:style w:type="paragraph" w:styleId="BodyTextIndent2">
    <w:name w:val="Body Text Indent 2"/>
    <w:basedOn w:val="Normal"/>
    <w:link w:val="BodyTextIndent2Char1"/>
    <w:unhideWhenUsed/>
    <w:rsid w:val="00F205E9"/>
    <w:pPr>
      <w:spacing w:line="480" w:lineRule="auto"/>
      <w:ind w:left="360"/>
    </w:pPr>
  </w:style>
  <w:style w:type="character" w:customStyle="1" w:styleId="BodyTextIndent2Char1">
    <w:name w:val="Body Text Indent 2 Char1"/>
    <w:basedOn w:val="DefaultParagraphFont"/>
    <w:link w:val="BodyTextIndent2"/>
    <w:uiPriority w:val="99"/>
    <w:semiHidden/>
    <w:rsid w:val="00F205E9"/>
  </w:style>
  <w:style w:type="paragraph" w:customStyle="1" w:styleId="C11">
    <w:name w:val="C11"/>
    <w:basedOn w:val="Normal"/>
    <w:autoRedefine/>
    <w:uiPriority w:val="99"/>
    <w:rsid w:val="00E373C9"/>
    <w:pPr>
      <w:widowControl w:val="0"/>
      <w:tabs>
        <w:tab w:val="left" w:pos="454"/>
      </w:tabs>
      <w:spacing w:beforeLines="20" w:afterLines="20" w:line="280" w:lineRule="atLeast"/>
      <w:ind w:left="680"/>
    </w:pPr>
    <w:rPr>
      <w:rFonts w:eastAsia="Times New Roman"/>
      <w:sz w:val="24"/>
      <w:szCs w:val="24"/>
    </w:rPr>
  </w:style>
  <w:style w:type="paragraph" w:customStyle="1" w:styleId="C111">
    <w:name w:val="C111"/>
    <w:basedOn w:val="Normal"/>
    <w:autoRedefine/>
    <w:uiPriority w:val="99"/>
    <w:rsid w:val="00E373C9"/>
    <w:pPr>
      <w:widowControl w:val="0"/>
      <w:numPr>
        <w:ilvl w:val="2"/>
        <w:numId w:val="3"/>
      </w:numPr>
      <w:tabs>
        <w:tab w:val="left" w:pos="1077"/>
      </w:tabs>
      <w:spacing w:before="60" w:after="0" w:line="280" w:lineRule="atLeast"/>
      <w:jc w:val="both"/>
    </w:pPr>
    <w:rPr>
      <w:rFonts w:eastAsia="Times New Roman"/>
      <w:sz w:val="24"/>
      <w:szCs w:val="24"/>
    </w:rPr>
  </w:style>
  <w:style w:type="paragraph" w:customStyle="1" w:styleId="Binhthuong">
    <w:name w:val="Binh thuong"/>
    <w:basedOn w:val="Normal"/>
    <w:rsid w:val="00E373C9"/>
    <w:pPr>
      <w:tabs>
        <w:tab w:val="left" w:pos="567"/>
        <w:tab w:val="center" w:pos="1440"/>
        <w:tab w:val="center" w:pos="6521"/>
      </w:tabs>
      <w:spacing w:after="0" w:line="288" w:lineRule="auto"/>
      <w:jc w:val="both"/>
    </w:pPr>
    <w:rPr>
      <w:rFonts w:eastAsia="Times New Roman"/>
      <w:szCs w:val="26"/>
    </w:rPr>
  </w:style>
  <w:style w:type="character" w:styleId="FollowedHyperlink">
    <w:name w:val="FollowedHyperlink"/>
    <w:rsid w:val="00E373C9"/>
    <w:rPr>
      <w:color w:val="800080"/>
      <w:u w:val="single"/>
    </w:rPr>
  </w:style>
  <w:style w:type="numbering" w:customStyle="1" w:styleId="StyleBulleted1">
    <w:name w:val="Style Bulleted1"/>
    <w:rsid w:val="00E373C9"/>
    <w:pPr>
      <w:numPr>
        <w:numId w:val="2"/>
      </w:numPr>
    </w:pPr>
  </w:style>
  <w:style w:type="paragraph" w:customStyle="1" w:styleId="1">
    <w:name w:val="1"/>
    <w:basedOn w:val="Header"/>
    <w:rsid w:val="001F1352"/>
    <w:pPr>
      <w:numPr>
        <w:ilvl w:val="1"/>
        <w:numId w:val="4"/>
      </w:numPr>
      <w:tabs>
        <w:tab w:val="clear" w:pos="4680"/>
        <w:tab w:val="clear" w:pos="9360"/>
      </w:tabs>
      <w:spacing w:before="120"/>
    </w:pPr>
    <w:rPr>
      <w:rFonts w:eastAsia="Times New Roman"/>
      <w:b/>
      <w:bCs/>
      <w:sz w:val="24"/>
      <w:szCs w:val="24"/>
    </w:rPr>
  </w:style>
  <w:style w:type="paragraph" w:customStyle="1" w:styleId="2">
    <w:name w:val="2"/>
    <w:basedOn w:val="1"/>
    <w:rsid w:val="001F1352"/>
    <w:pPr>
      <w:numPr>
        <w:ilvl w:val="2"/>
      </w:numPr>
      <w:tabs>
        <w:tab w:val="clear" w:pos="1560"/>
        <w:tab w:val="num" w:pos="600"/>
      </w:tabs>
      <w:ind w:hanging="1560"/>
    </w:pPr>
  </w:style>
  <w:style w:type="character" w:customStyle="1" w:styleId="Heading7Char1">
    <w:name w:val="Heading 7 Char1"/>
    <w:link w:val="Heading7"/>
    <w:rsid w:val="006C468B"/>
    <w:rPr>
      <w:rFonts w:eastAsia="Times New Roman" w:cs="Times New Roman"/>
      <w:sz w:val="24"/>
      <w:szCs w:val="24"/>
      <w:lang w:val="ru-RU" w:eastAsia="ru-RU"/>
    </w:rPr>
  </w:style>
  <w:style w:type="character" w:customStyle="1" w:styleId="Heading8Char1">
    <w:name w:val="Heading 8 Char1"/>
    <w:link w:val="Heading8"/>
    <w:rsid w:val="006C468B"/>
    <w:rPr>
      <w:rFonts w:eastAsia="Times New Roman" w:cs="Times New Roman"/>
      <w:i/>
      <w:iCs/>
      <w:sz w:val="24"/>
      <w:szCs w:val="24"/>
      <w:lang w:val="ru-RU" w:eastAsia="ru-RU"/>
    </w:rPr>
  </w:style>
  <w:style w:type="paragraph" w:styleId="Title">
    <w:name w:val="Title"/>
    <w:basedOn w:val="Normal"/>
    <w:next w:val="Normal"/>
    <w:link w:val="TitleChar1"/>
    <w:qFormat/>
    <w:rsid w:val="006C468B"/>
    <w:pPr>
      <w:spacing w:before="240" w:after="60" w:line="240" w:lineRule="auto"/>
      <w:ind w:firstLine="709"/>
      <w:jc w:val="center"/>
      <w:outlineLvl w:val="0"/>
    </w:pPr>
    <w:rPr>
      <w:rFonts w:ascii="Cambria" w:eastAsia="Times New Roman" w:hAnsi="Cambria"/>
      <w:b/>
      <w:bCs/>
      <w:kern w:val="28"/>
      <w:sz w:val="32"/>
      <w:szCs w:val="32"/>
      <w:lang w:val="ru-RU" w:eastAsia="ru-RU"/>
    </w:rPr>
  </w:style>
  <w:style w:type="character" w:customStyle="1" w:styleId="TitleChar1">
    <w:name w:val="Title Char1"/>
    <w:link w:val="Title"/>
    <w:rsid w:val="006C468B"/>
    <w:rPr>
      <w:rFonts w:ascii="Cambria" w:eastAsia="Times New Roman" w:hAnsi="Cambria" w:cs="Times New Roman"/>
      <w:b/>
      <w:bCs/>
      <w:kern w:val="28"/>
      <w:sz w:val="32"/>
      <w:szCs w:val="32"/>
      <w:lang w:val="ru-RU" w:eastAsia="ru-RU"/>
    </w:rPr>
  </w:style>
  <w:style w:type="paragraph" w:styleId="Subtitle">
    <w:name w:val="Subtitle"/>
    <w:basedOn w:val="Normal"/>
    <w:next w:val="Normal"/>
    <w:link w:val="SubtitleChar1"/>
    <w:qFormat/>
    <w:rsid w:val="006C468B"/>
    <w:pPr>
      <w:spacing w:before="0" w:after="60" w:line="240" w:lineRule="auto"/>
      <w:ind w:firstLine="709"/>
      <w:jc w:val="center"/>
      <w:outlineLvl w:val="1"/>
    </w:pPr>
    <w:rPr>
      <w:rFonts w:ascii="Cambria" w:eastAsia="Times New Roman" w:hAnsi="Cambria"/>
      <w:sz w:val="24"/>
      <w:szCs w:val="24"/>
      <w:lang w:val="ru-RU" w:eastAsia="ru-RU"/>
    </w:rPr>
  </w:style>
  <w:style w:type="character" w:customStyle="1" w:styleId="SubtitleChar1">
    <w:name w:val="Subtitle Char1"/>
    <w:link w:val="Subtitle"/>
    <w:rsid w:val="006C468B"/>
    <w:rPr>
      <w:rFonts w:ascii="Cambria" w:eastAsia="Times New Roman" w:hAnsi="Cambria" w:cs="Times New Roman"/>
      <w:sz w:val="24"/>
      <w:szCs w:val="24"/>
      <w:lang w:val="ru-RU" w:eastAsia="ru-RU"/>
    </w:rPr>
  </w:style>
  <w:style w:type="paragraph" w:styleId="NoSpacing">
    <w:name w:val="No Spacing"/>
    <w:basedOn w:val="Normal"/>
    <w:qFormat/>
    <w:rsid w:val="006C468B"/>
    <w:pPr>
      <w:spacing w:before="0" w:after="0" w:line="240" w:lineRule="auto"/>
      <w:ind w:firstLine="709"/>
      <w:jc w:val="both"/>
    </w:pPr>
    <w:rPr>
      <w:rFonts w:eastAsia="Times New Roman"/>
      <w:sz w:val="24"/>
      <w:szCs w:val="24"/>
      <w:lang w:val="ru-RU" w:eastAsia="ru-RU"/>
    </w:rPr>
  </w:style>
  <w:style w:type="paragraph" w:styleId="Quote">
    <w:name w:val="Quote"/>
    <w:basedOn w:val="Normal"/>
    <w:next w:val="Normal"/>
    <w:link w:val="QuoteChar"/>
    <w:qFormat/>
    <w:rsid w:val="006C468B"/>
    <w:pPr>
      <w:spacing w:before="0" w:after="0" w:line="240" w:lineRule="auto"/>
      <w:ind w:firstLine="709"/>
      <w:jc w:val="both"/>
    </w:pPr>
    <w:rPr>
      <w:rFonts w:eastAsia="Times New Roman"/>
      <w:i/>
      <w:iCs/>
      <w:color w:val="000000"/>
      <w:sz w:val="24"/>
      <w:szCs w:val="24"/>
      <w:lang w:val="ru-RU" w:eastAsia="ru-RU"/>
    </w:rPr>
  </w:style>
  <w:style w:type="character" w:customStyle="1" w:styleId="QuoteChar">
    <w:name w:val="Quote Char"/>
    <w:link w:val="Quote"/>
    <w:rsid w:val="006C468B"/>
    <w:rPr>
      <w:rFonts w:eastAsia="Times New Roman" w:cs="Times New Roman"/>
      <w:i/>
      <w:iCs/>
      <w:color w:val="000000"/>
      <w:sz w:val="24"/>
      <w:szCs w:val="24"/>
      <w:lang w:val="ru-RU" w:eastAsia="ru-RU"/>
    </w:rPr>
  </w:style>
  <w:style w:type="paragraph" w:styleId="IntenseQuote">
    <w:name w:val="Intense Quote"/>
    <w:basedOn w:val="Normal"/>
    <w:next w:val="Normal"/>
    <w:link w:val="IntenseQuoteChar"/>
    <w:qFormat/>
    <w:rsid w:val="006C468B"/>
    <w:pPr>
      <w:pBdr>
        <w:bottom w:val="single" w:sz="4" w:space="4" w:color="4F81BD"/>
      </w:pBdr>
      <w:spacing w:before="200" w:after="280" w:line="240" w:lineRule="auto"/>
      <w:ind w:left="936" w:right="936" w:firstLine="709"/>
      <w:jc w:val="both"/>
    </w:pPr>
    <w:rPr>
      <w:rFonts w:eastAsia="Times New Roman"/>
      <w:b/>
      <w:bCs/>
      <w:i/>
      <w:iCs/>
      <w:color w:val="4F81BD"/>
      <w:sz w:val="24"/>
      <w:szCs w:val="24"/>
      <w:lang w:val="ru-RU" w:eastAsia="ru-RU"/>
    </w:rPr>
  </w:style>
  <w:style w:type="character" w:customStyle="1" w:styleId="IntenseQuoteChar">
    <w:name w:val="Intense Quote Char"/>
    <w:link w:val="IntenseQuote"/>
    <w:rsid w:val="006C468B"/>
    <w:rPr>
      <w:rFonts w:eastAsia="Times New Roman" w:cs="Times New Roman"/>
      <w:b/>
      <w:bCs/>
      <w:i/>
      <w:iCs/>
      <w:color w:val="4F81BD"/>
      <w:sz w:val="24"/>
      <w:szCs w:val="24"/>
      <w:lang w:val="ru-RU" w:eastAsia="ru-RU"/>
    </w:rPr>
  </w:style>
  <w:style w:type="character" w:styleId="SubtleEmphasis">
    <w:name w:val="Subtle Emphasis"/>
    <w:qFormat/>
    <w:rsid w:val="006C468B"/>
    <w:rPr>
      <w:i/>
      <w:color w:val="808080"/>
    </w:rPr>
  </w:style>
  <w:style w:type="character" w:styleId="IntenseEmphasis">
    <w:name w:val="Intense Emphasis"/>
    <w:qFormat/>
    <w:rsid w:val="006C468B"/>
    <w:rPr>
      <w:rFonts w:cs="Times New Roman"/>
      <w:b/>
      <w:bCs/>
      <w:i/>
      <w:iCs/>
      <w:color w:val="4F81BD"/>
    </w:rPr>
  </w:style>
  <w:style w:type="character" w:styleId="SubtleReference">
    <w:name w:val="Subtle Reference"/>
    <w:qFormat/>
    <w:rsid w:val="006C468B"/>
    <w:rPr>
      <w:rFonts w:cs="Times New Roman"/>
      <w:smallCaps/>
      <w:color w:val="C0504D"/>
      <w:u w:val="single"/>
    </w:rPr>
  </w:style>
  <w:style w:type="character" w:styleId="IntenseReference">
    <w:name w:val="Intense Reference"/>
    <w:qFormat/>
    <w:rsid w:val="006C468B"/>
    <w:rPr>
      <w:rFonts w:cs="Times New Roman"/>
      <w:b/>
      <w:bCs/>
      <w:smallCaps/>
      <w:color w:val="C0504D"/>
      <w:spacing w:val="5"/>
      <w:u w:val="single"/>
    </w:rPr>
  </w:style>
  <w:style w:type="character" w:styleId="BookTitle">
    <w:name w:val="Book Title"/>
    <w:qFormat/>
    <w:rsid w:val="006C468B"/>
    <w:rPr>
      <w:rFonts w:cs="Times New Roman"/>
      <w:b/>
      <w:bCs/>
      <w:smallCaps/>
      <w:spacing w:val="5"/>
    </w:rPr>
  </w:style>
  <w:style w:type="paragraph" w:styleId="TOCHeading">
    <w:name w:val="TOC Heading"/>
    <w:basedOn w:val="Heading1"/>
    <w:next w:val="Normal"/>
    <w:qFormat/>
    <w:rsid w:val="006C468B"/>
    <w:pPr>
      <w:keepLines w:val="0"/>
      <w:spacing w:before="240" w:after="60"/>
      <w:ind w:firstLine="709"/>
      <w:jc w:val="both"/>
      <w:outlineLvl w:val="9"/>
    </w:pPr>
    <w:rPr>
      <w:rFonts w:ascii="Cambria" w:eastAsia="Times New Roman" w:hAnsi="Cambria"/>
      <w:kern w:val="32"/>
      <w:szCs w:val="32"/>
      <w:lang w:val="ru-RU" w:eastAsia="ru-RU"/>
    </w:rPr>
  </w:style>
  <w:style w:type="character" w:styleId="CommentReference">
    <w:name w:val="annotation reference"/>
    <w:semiHidden/>
    <w:rsid w:val="006C468B"/>
    <w:rPr>
      <w:sz w:val="16"/>
      <w:szCs w:val="16"/>
    </w:rPr>
  </w:style>
  <w:style w:type="paragraph" w:styleId="CommentText">
    <w:name w:val="annotation text"/>
    <w:basedOn w:val="Normal"/>
    <w:link w:val="CommentTextChar1"/>
    <w:semiHidden/>
    <w:rsid w:val="006C468B"/>
    <w:pPr>
      <w:spacing w:before="0" w:after="0" w:line="240" w:lineRule="auto"/>
      <w:ind w:firstLine="709"/>
      <w:jc w:val="both"/>
    </w:pPr>
    <w:rPr>
      <w:rFonts w:eastAsia="Times New Roman"/>
      <w:sz w:val="20"/>
      <w:szCs w:val="20"/>
      <w:lang w:val="ru-RU" w:eastAsia="ru-RU"/>
    </w:rPr>
  </w:style>
  <w:style w:type="character" w:customStyle="1" w:styleId="CommentTextChar1">
    <w:name w:val="Comment Text Char1"/>
    <w:link w:val="CommentText"/>
    <w:semiHidden/>
    <w:rsid w:val="006C468B"/>
    <w:rPr>
      <w:rFonts w:eastAsia="Times New Roman" w:cs="Times New Roman"/>
      <w:sz w:val="20"/>
      <w:szCs w:val="20"/>
      <w:lang w:val="ru-RU" w:eastAsia="ru-RU"/>
    </w:rPr>
  </w:style>
  <w:style w:type="paragraph" w:styleId="CommentSubject">
    <w:name w:val="annotation subject"/>
    <w:basedOn w:val="CommentText"/>
    <w:next w:val="CommentText"/>
    <w:link w:val="CommentSubjectChar1"/>
    <w:semiHidden/>
    <w:rsid w:val="006C468B"/>
    <w:rPr>
      <w:b/>
      <w:bCs/>
    </w:rPr>
  </w:style>
  <w:style w:type="character" w:customStyle="1" w:styleId="CommentSubjectChar1">
    <w:name w:val="Comment Subject Char1"/>
    <w:link w:val="CommentSubject"/>
    <w:semiHidden/>
    <w:rsid w:val="006C468B"/>
    <w:rPr>
      <w:rFonts w:eastAsia="Times New Roman" w:cs="Times New Roman"/>
      <w:b/>
      <w:bCs/>
      <w:sz w:val="20"/>
      <w:szCs w:val="20"/>
      <w:lang w:val="ru-RU" w:eastAsia="ru-RU"/>
    </w:rPr>
  </w:style>
  <w:style w:type="character" w:customStyle="1" w:styleId="citation">
    <w:name w:val="citation"/>
    <w:basedOn w:val="DefaultParagraphFont"/>
    <w:rsid w:val="006C468B"/>
  </w:style>
  <w:style w:type="paragraph" w:customStyle="1" w:styleId="TOCI">
    <w:name w:val="TOCI"/>
    <w:basedOn w:val="Default"/>
    <w:next w:val="Default"/>
    <w:rsid w:val="0097585D"/>
    <w:pPr>
      <w:spacing w:before="120" w:after="120"/>
      <w:jc w:val="left"/>
    </w:pPr>
    <w:rPr>
      <w:rFonts w:ascii="Times New Roman" w:hAnsi="Times New Roman" w:cs="Times New Roman"/>
      <w:color w:val="auto"/>
      <w:lang w:bidi="ar-SA"/>
    </w:rPr>
  </w:style>
  <w:style w:type="paragraph" w:styleId="DocumentMap">
    <w:name w:val="Document Map"/>
    <w:basedOn w:val="Normal"/>
    <w:link w:val="DocumentMapChar1"/>
    <w:rsid w:val="0097585D"/>
    <w:pPr>
      <w:shd w:val="clear" w:color="auto" w:fill="000080"/>
      <w:spacing w:before="0" w:after="0" w:line="240" w:lineRule="auto"/>
    </w:pPr>
    <w:rPr>
      <w:rFonts w:ascii="Tahoma" w:eastAsia="Times New Roman" w:hAnsi="Tahoma" w:cs="Tahoma"/>
      <w:sz w:val="20"/>
      <w:szCs w:val="20"/>
    </w:rPr>
  </w:style>
  <w:style w:type="character" w:customStyle="1" w:styleId="DocumentMapChar1">
    <w:name w:val="Document Map Char1"/>
    <w:link w:val="DocumentMap"/>
    <w:rsid w:val="0097585D"/>
    <w:rPr>
      <w:rFonts w:ascii="Tahoma" w:eastAsia="Times New Roman" w:hAnsi="Tahoma" w:cs="Tahoma"/>
      <w:sz w:val="20"/>
      <w:szCs w:val="20"/>
      <w:shd w:val="clear" w:color="auto" w:fill="000080"/>
    </w:rPr>
  </w:style>
  <w:style w:type="paragraph" w:customStyle="1" w:styleId="Noidung">
    <w:name w:val="Noidung"/>
    <w:basedOn w:val="Normal"/>
    <w:next w:val="Heading2"/>
    <w:link w:val="NoidungChar"/>
    <w:rsid w:val="0097585D"/>
    <w:pPr>
      <w:spacing w:before="60" w:after="0" w:line="240" w:lineRule="auto"/>
      <w:outlineLvl w:val="0"/>
    </w:pPr>
    <w:rPr>
      <w:rFonts w:eastAsia="Times New Roman"/>
      <w:bCs/>
      <w:sz w:val="24"/>
      <w:szCs w:val="24"/>
      <w:lang w:val="sv-SE"/>
    </w:rPr>
  </w:style>
  <w:style w:type="character" w:customStyle="1" w:styleId="NoidungChar">
    <w:name w:val="Noidung Char"/>
    <w:link w:val="Noidung"/>
    <w:rsid w:val="0097585D"/>
    <w:rPr>
      <w:rFonts w:eastAsia="Times New Roman" w:cs="Times New Roman"/>
      <w:bCs/>
      <w:sz w:val="24"/>
      <w:szCs w:val="24"/>
      <w:lang w:val="sv-SE"/>
    </w:rPr>
  </w:style>
  <w:style w:type="character" w:customStyle="1" w:styleId="postbody">
    <w:name w:val="postbody"/>
    <w:basedOn w:val="DefaultParagraphFont"/>
    <w:rsid w:val="0097585D"/>
  </w:style>
  <w:style w:type="character" w:customStyle="1" w:styleId="WW8Num4z2">
    <w:name w:val="WW8Num4z2"/>
    <w:rsid w:val="001F39B7"/>
    <w:rPr>
      <w:rFonts w:ascii="Wingdings" w:hAnsi="Wingdings"/>
    </w:rPr>
  </w:style>
  <w:style w:type="character" w:customStyle="1" w:styleId="b24-bookauthor">
    <w:name w:val="b24-bookauthor"/>
    <w:basedOn w:val="DefaultParagraphFont"/>
    <w:rsid w:val="001F39B7"/>
  </w:style>
  <w:style w:type="character" w:customStyle="1" w:styleId="b24-booktitle">
    <w:name w:val="b24-booktitle"/>
    <w:basedOn w:val="DefaultParagraphFont"/>
    <w:rsid w:val="001F39B7"/>
  </w:style>
  <w:style w:type="paragraph" w:styleId="NormalWeb">
    <w:name w:val="Normal (Web)"/>
    <w:basedOn w:val="Normal"/>
    <w:uiPriority w:val="99"/>
    <w:unhideWhenUsed/>
    <w:rsid w:val="004F7BF5"/>
    <w:pPr>
      <w:spacing w:before="100" w:beforeAutospacing="1" w:line="240" w:lineRule="auto"/>
    </w:pPr>
    <w:rPr>
      <w:rFonts w:eastAsia="Times New Roman"/>
      <w:sz w:val="24"/>
      <w:szCs w:val="24"/>
      <w:lang w:eastAsia="ja-JP"/>
    </w:rPr>
  </w:style>
  <w:style w:type="paragraph" w:customStyle="1" w:styleId="CharCharChar0">
    <w:name w:val="Char Char Char"/>
    <w:basedOn w:val="Normal"/>
    <w:next w:val="Normal"/>
    <w:autoRedefine/>
    <w:semiHidden/>
    <w:rsid w:val="000318C1"/>
    <w:pPr>
      <w:spacing w:line="312" w:lineRule="auto"/>
    </w:pPr>
    <w:rPr>
      <w:rFonts w:eastAsia="Times New Roman"/>
      <w:sz w:val="28"/>
      <w:szCs w:val="28"/>
    </w:rPr>
  </w:style>
  <w:style w:type="paragraph" w:customStyle="1" w:styleId="font5">
    <w:name w:val="font5"/>
    <w:basedOn w:val="Normal"/>
    <w:rsid w:val="00193E71"/>
    <w:pPr>
      <w:spacing w:before="100" w:beforeAutospacing="1" w:after="100" w:afterAutospacing="1" w:line="240" w:lineRule="auto"/>
    </w:pPr>
    <w:rPr>
      <w:rFonts w:eastAsia="Times New Roman"/>
      <w:sz w:val="20"/>
      <w:szCs w:val="20"/>
    </w:rPr>
  </w:style>
  <w:style w:type="paragraph" w:customStyle="1" w:styleId="font6">
    <w:name w:val="font6"/>
    <w:basedOn w:val="Normal"/>
    <w:rsid w:val="00193E71"/>
    <w:pPr>
      <w:spacing w:before="100" w:beforeAutospacing="1" w:after="100" w:afterAutospacing="1" w:line="240" w:lineRule="auto"/>
    </w:pPr>
    <w:rPr>
      <w:rFonts w:eastAsia="Times New Roman"/>
      <w:i/>
      <w:iCs/>
      <w:color w:val="33CCCC"/>
      <w:sz w:val="20"/>
      <w:szCs w:val="20"/>
    </w:rPr>
  </w:style>
  <w:style w:type="paragraph" w:customStyle="1" w:styleId="xl65">
    <w:name w:val="xl65"/>
    <w:basedOn w:val="Normal"/>
    <w:rsid w:val="00193E71"/>
    <w:pPr>
      <w:spacing w:before="100" w:beforeAutospacing="1" w:after="100" w:afterAutospacing="1" w:line="240" w:lineRule="auto"/>
    </w:pPr>
    <w:rPr>
      <w:rFonts w:eastAsia="Times New Roman"/>
      <w:sz w:val="24"/>
      <w:szCs w:val="24"/>
    </w:rPr>
  </w:style>
  <w:style w:type="paragraph" w:customStyle="1" w:styleId="xl66">
    <w:name w:val="xl66"/>
    <w:basedOn w:val="Normal"/>
    <w:rsid w:val="00193E71"/>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193E71"/>
    <w:pPr>
      <w:spacing w:before="100" w:beforeAutospacing="1" w:after="100" w:afterAutospacing="1" w:line="240" w:lineRule="auto"/>
      <w:jc w:val="center"/>
      <w:textAlignment w:val="center"/>
    </w:pPr>
    <w:rPr>
      <w:rFonts w:eastAsia="Times New Roman"/>
      <w:b/>
      <w:bCs/>
      <w:sz w:val="24"/>
      <w:szCs w:val="24"/>
    </w:rPr>
  </w:style>
  <w:style w:type="paragraph" w:customStyle="1" w:styleId="xl68">
    <w:name w:val="xl68"/>
    <w:basedOn w:val="Normal"/>
    <w:rsid w:val="00193E71"/>
    <w:pPr>
      <w:spacing w:before="100" w:beforeAutospacing="1" w:after="100" w:afterAutospacing="1" w:line="240" w:lineRule="auto"/>
      <w:jc w:val="center"/>
    </w:pPr>
    <w:rPr>
      <w:rFonts w:eastAsia="Times New Roman"/>
      <w:sz w:val="24"/>
      <w:szCs w:val="24"/>
    </w:rPr>
  </w:style>
  <w:style w:type="paragraph" w:customStyle="1" w:styleId="xl69">
    <w:name w:val="xl69"/>
    <w:basedOn w:val="Normal"/>
    <w:rsid w:val="00193E71"/>
    <w:pPr>
      <w:spacing w:before="100" w:beforeAutospacing="1" w:after="100" w:afterAutospacing="1" w:line="240" w:lineRule="auto"/>
      <w:jc w:val="center"/>
    </w:pPr>
    <w:rPr>
      <w:rFonts w:eastAsia="Times New Roman"/>
      <w:sz w:val="24"/>
      <w:szCs w:val="24"/>
    </w:rPr>
  </w:style>
  <w:style w:type="paragraph" w:customStyle="1" w:styleId="xl70">
    <w:name w:val="xl70"/>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1">
    <w:name w:val="xl71"/>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2">
    <w:name w:val="xl72"/>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sz w:val="24"/>
      <w:szCs w:val="24"/>
    </w:rPr>
  </w:style>
  <w:style w:type="paragraph" w:customStyle="1" w:styleId="xl74">
    <w:name w:val="xl74"/>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5">
    <w:name w:val="xl75"/>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6">
    <w:name w:val="xl76"/>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7">
    <w:name w:val="xl77"/>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8">
    <w:name w:val="xl78"/>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0">
    <w:name w:val="xl80"/>
    <w:basedOn w:val="Normal"/>
    <w:rsid w:val="00193E71"/>
    <w:pPr>
      <w:spacing w:before="100" w:beforeAutospacing="1" w:after="100" w:afterAutospacing="1" w:line="240" w:lineRule="auto"/>
    </w:pPr>
    <w:rPr>
      <w:rFonts w:eastAsia="Times New Roman"/>
      <w:b/>
      <w:bCs/>
      <w:sz w:val="24"/>
      <w:szCs w:val="24"/>
    </w:rPr>
  </w:style>
  <w:style w:type="paragraph" w:customStyle="1" w:styleId="xl81">
    <w:name w:val="xl81"/>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84">
    <w:name w:val="xl84"/>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85">
    <w:name w:val="xl85"/>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4"/>
      <w:szCs w:val="24"/>
    </w:rPr>
  </w:style>
  <w:style w:type="paragraph" w:customStyle="1" w:styleId="xl86">
    <w:name w:val="xl86"/>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4"/>
      <w:szCs w:val="24"/>
    </w:rPr>
  </w:style>
  <w:style w:type="paragraph" w:customStyle="1" w:styleId="xl88">
    <w:name w:val="xl88"/>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rPr>
  </w:style>
  <w:style w:type="paragraph" w:customStyle="1" w:styleId="xl89">
    <w:name w:val="xl89"/>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90">
    <w:name w:val="xl90"/>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91">
    <w:name w:val="xl91"/>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3">
    <w:name w:val="xl93"/>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4"/>
      <w:szCs w:val="24"/>
    </w:rPr>
  </w:style>
  <w:style w:type="paragraph" w:customStyle="1" w:styleId="xl94">
    <w:name w:val="xl94"/>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rPr>
  </w:style>
  <w:style w:type="paragraph" w:customStyle="1" w:styleId="xl95">
    <w:name w:val="xl95"/>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4"/>
      <w:szCs w:val="24"/>
    </w:rPr>
  </w:style>
  <w:style w:type="paragraph" w:customStyle="1" w:styleId="xl96">
    <w:name w:val="xl96"/>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4"/>
      <w:szCs w:val="24"/>
    </w:rPr>
  </w:style>
  <w:style w:type="paragraph" w:customStyle="1" w:styleId="xl97">
    <w:name w:val="xl97"/>
    <w:basedOn w:val="Normal"/>
    <w:rsid w:val="00193E71"/>
    <w:pPr>
      <w:spacing w:before="100" w:beforeAutospacing="1" w:after="100" w:afterAutospacing="1" w:line="240" w:lineRule="auto"/>
      <w:jc w:val="both"/>
      <w:textAlignment w:val="center"/>
    </w:pPr>
    <w:rPr>
      <w:rFonts w:eastAsia="Times New Roman"/>
      <w:b/>
      <w:bCs/>
      <w:sz w:val="24"/>
      <w:szCs w:val="24"/>
    </w:rPr>
  </w:style>
  <w:style w:type="paragraph" w:customStyle="1" w:styleId="xl98">
    <w:name w:val="xl98"/>
    <w:basedOn w:val="Normal"/>
    <w:rsid w:val="00193E7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100">
    <w:name w:val="xl100"/>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101">
    <w:name w:val="xl101"/>
    <w:basedOn w:val="Normal"/>
    <w:rsid w:val="00193E71"/>
    <w:pPr>
      <w:spacing w:before="100" w:beforeAutospacing="1" w:after="100" w:afterAutospacing="1" w:line="240" w:lineRule="auto"/>
      <w:jc w:val="center"/>
    </w:pPr>
    <w:rPr>
      <w:rFonts w:eastAsia="Times New Roman"/>
      <w:sz w:val="24"/>
      <w:szCs w:val="24"/>
    </w:rPr>
  </w:style>
  <w:style w:type="paragraph" w:customStyle="1" w:styleId="xl102">
    <w:name w:val="xl102"/>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FF0000"/>
      <w:sz w:val="24"/>
      <w:szCs w:val="24"/>
    </w:rPr>
  </w:style>
  <w:style w:type="paragraph" w:customStyle="1" w:styleId="xl103">
    <w:name w:val="xl103"/>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4">
    <w:name w:val="xl104"/>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5">
    <w:name w:val="xl105"/>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538ED5"/>
      <w:sz w:val="24"/>
      <w:szCs w:val="24"/>
    </w:rPr>
  </w:style>
  <w:style w:type="paragraph" w:customStyle="1" w:styleId="xl106">
    <w:name w:val="xl106"/>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538ED5"/>
      <w:sz w:val="24"/>
      <w:szCs w:val="24"/>
    </w:rPr>
  </w:style>
  <w:style w:type="paragraph" w:customStyle="1" w:styleId="xl107">
    <w:name w:val="xl107"/>
    <w:basedOn w:val="Normal"/>
    <w:rsid w:val="00193E71"/>
    <w:pPr>
      <w:spacing w:before="100" w:beforeAutospacing="1" w:after="100" w:afterAutospacing="1" w:line="240" w:lineRule="auto"/>
    </w:pPr>
    <w:rPr>
      <w:rFonts w:eastAsia="Times New Roman"/>
      <w:b/>
      <w:bCs/>
      <w:sz w:val="24"/>
      <w:szCs w:val="24"/>
    </w:rPr>
  </w:style>
  <w:style w:type="paragraph" w:customStyle="1" w:styleId="xl108">
    <w:name w:val="xl108"/>
    <w:basedOn w:val="Normal"/>
    <w:rsid w:val="00193E71"/>
    <w:pPr>
      <w:spacing w:before="100" w:beforeAutospacing="1" w:after="100" w:afterAutospacing="1" w:line="240" w:lineRule="auto"/>
    </w:pPr>
    <w:rPr>
      <w:rFonts w:eastAsia="Times New Roman"/>
      <w:b/>
      <w:bCs/>
      <w:sz w:val="24"/>
      <w:szCs w:val="24"/>
    </w:rPr>
  </w:style>
  <w:style w:type="paragraph" w:customStyle="1" w:styleId="xl109">
    <w:name w:val="xl109"/>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193E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1">
    <w:name w:val="xl111"/>
    <w:basedOn w:val="Normal"/>
    <w:rsid w:val="00193E71"/>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2">
    <w:name w:val="xl112"/>
    <w:basedOn w:val="Normal"/>
    <w:rsid w:val="00193E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3">
    <w:name w:val="xl113"/>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193E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193E71"/>
    <w:pPr>
      <w:pBdr>
        <w:top w:val="single" w:sz="4" w:space="0" w:color="auto"/>
        <w:lef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6">
    <w:name w:val="xl116"/>
    <w:basedOn w:val="Normal"/>
    <w:rsid w:val="00193E71"/>
    <w:pPr>
      <w:pBdr>
        <w:top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7">
    <w:name w:val="xl117"/>
    <w:basedOn w:val="Normal"/>
    <w:rsid w:val="00193E71"/>
    <w:pPr>
      <w:pBdr>
        <w:top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193E71"/>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9">
    <w:name w:val="xl119"/>
    <w:basedOn w:val="Normal"/>
    <w:rsid w:val="00193E71"/>
    <w:pP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193E71"/>
    <w:pPr>
      <w:pBdr>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193E71"/>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2">
    <w:name w:val="xl122"/>
    <w:basedOn w:val="Normal"/>
    <w:rsid w:val="00193E71"/>
    <w:pPr>
      <w:pBdr>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3">
    <w:name w:val="xl123"/>
    <w:basedOn w:val="Normal"/>
    <w:rsid w:val="00193E71"/>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4">
    <w:name w:val="xl124"/>
    <w:basedOn w:val="Normal"/>
    <w:rsid w:val="00193E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5">
    <w:name w:val="xl125"/>
    <w:basedOn w:val="Normal"/>
    <w:rsid w:val="00193E7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193E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7">
    <w:name w:val="xl127"/>
    <w:basedOn w:val="Normal"/>
    <w:rsid w:val="00193E7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8">
    <w:name w:val="xl128"/>
    <w:basedOn w:val="Normal"/>
    <w:rsid w:val="00193E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9">
    <w:name w:val="xl129"/>
    <w:basedOn w:val="Normal"/>
    <w:rsid w:val="00193E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0">
    <w:name w:val="xl130"/>
    <w:basedOn w:val="Normal"/>
    <w:rsid w:val="00193E71"/>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styleId="PlainText">
    <w:name w:val="Plain Text"/>
    <w:basedOn w:val="Normal"/>
    <w:link w:val="PlainTextChar1"/>
    <w:uiPriority w:val="99"/>
    <w:unhideWhenUsed/>
    <w:rsid w:val="00F6446A"/>
    <w:pPr>
      <w:spacing w:before="0" w:after="0" w:line="240" w:lineRule="auto"/>
    </w:pPr>
    <w:rPr>
      <w:rFonts w:ascii="Consolas" w:hAnsi="Consolas"/>
      <w:sz w:val="21"/>
      <w:szCs w:val="21"/>
    </w:rPr>
  </w:style>
  <w:style w:type="character" w:customStyle="1" w:styleId="PlainTextChar1">
    <w:name w:val="Plain Text Char1"/>
    <w:link w:val="PlainText"/>
    <w:uiPriority w:val="99"/>
    <w:rsid w:val="00F6446A"/>
    <w:rPr>
      <w:rFonts w:ascii="Consolas" w:hAnsi="Consolas"/>
      <w:sz w:val="21"/>
      <w:szCs w:val="21"/>
    </w:rPr>
  </w:style>
  <w:style w:type="character" w:customStyle="1" w:styleId="gi">
    <w:name w:val="gi"/>
    <w:basedOn w:val="DefaultParagraphFont"/>
    <w:rsid w:val="00C004FF"/>
  </w:style>
  <w:style w:type="paragraph" w:customStyle="1" w:styleId="Bi">
    <w:name w:val="Bài"/>
    <w:basedOn w:val="BalloonText"/>
    <w:autoRedefine/>
    <w:rsid w:val="0063387C"/>
    <w:pPr>
      <w:numPr>
        <w:numId w:val="5"/>
      </w:numPr>
    </w:pPr>
    <w:rPr>
      <w:rFonts w:ascii="Times New Roman" w:eastAsia="Times New Roman" w:hAnsi="Times New Roman"/>
      <w:b/>
      <w:sz w:val="26"/>
    </w:rPr>
  </w:style>
  <w:style w:type="character" w:customStyle="1" w:styleId="b1">
    <w:name w:val="b1"/>
    <w:rsid w:val="003148D7"/>
    <w:rPr>
      <w:b/>
      <w:bCs/>
    </w:rPr>
  </w:style>
  <w:style w:type="paragraph" w:styleId="TOC5">
    <w:name w:val="toc 5"/>
    <w:basedOn w:val="Normal"/>
    <w:next w:val="Normal"/>
    <w:autoRedefine/>
    <w:uiPriority w:val="39"/>
    <w:unhideWhenUsed/>
    <w:rsid w:val="00022A02"/>
    <w:pPr>
      <w:spacing w:before="0" w:after="100"/>
      <w:ind w:left="880"/>
    </w:pPr>
    <w:rPr>
      <w:rFonts w:ascii="Calibri" w:eastAsia="Times New Roman" w:hAnsi="Calibri"/>
      <w:sz w:val="22"/>
    </w:rPr>
  </w:style>
  <w:style w:type="paragraph" w:styleId="TOC6">
    <w:name w:val="toc 6"/>
    <w:basedOn w:val="Normal"/>
    <w:next w:val="Normal"/>
    <w:autoRedefine/>
    <w:uiPriority w:val="39"/>
    <w:unhideWhenUsed/>
    <w:rsid w:val="00022A02"/>
    <w:pPr>
      <w:spacing w:before="0" w:after="100"/>
      <w:ind w:left="1100"/>
    </w:pPr>
    <w:rPr>
      <w:rFonts w:ascii="Calibri" w:eastAsia="Times New Roman" w:hAnsi="Calibri"/>
      <w:sz w:val="22"/>
    </w:rPr>
  </w:style>
  <w:style w:type="paragraph" w:styleId="TOC7">
    <w:name w:val="toc 7"/>
    <w:basedOn w:val="Normal"/>
    <w:next w:val="Normal"/>
    <w:autoRedefine/>
    <w:uiPriority w:val="39"/>
    <w:unhideWhenUsed/>
    <w:rsid w:val="00022A02"/>
    <w:pPr>
      <w:spacing w:before="0" w:after="100"/>
      <w:ind w:left="1320"/>
    </w:pPr>
    <w:rPr>
      <w:rFonts w:ascii="Calibri" w:eastAsia="Times New Roman" w:hAnsi="Calibri"/>
      <w:sz w:val="22"/>
    </w:rPr>
  </w:style>
  <w:style w:type="paragraph" w:styleId="TOC8">
    <w:name w:val="toc 8"/>
    <w:basedOn w:val="Normal"/>
    <w:next w:val="Normal"/>
    <w:autoRedefine/>
    <w:uiPriority w:val="39"/>
    <w:unhideWhenUsed/>
    <w:rsid w:val="00022A02"/>
    <w:pPr>
      <w:spacing w:before="0" w:after="100"/>
      <w:ind w:left="1540"/>
    </w:pPr>
    <w:rPr>
      <w:rFonts w:ascii="Calibri" w:eastAsia="Times New Roman" w:hAnsi="Calibri"/>
      <w:sz w:val="22"/>
    </w:rPr>
  </w:style>
  <w:style w:type="paragraph" w:styleId="TOC9">
    <w:name w:val="toc 9"/>
    <w:basedOn w:val="Normal"/>
    <w:next w:val="Normal"/>
    <w:autoRedefine/>
    <w:uiPriority w:val="39"/>
    <w:unhideWhenUsed/>
    <w:rsid w:val="00022A02"/>
    <w:pPr>
      <w:spacing w:before="0" w:after="100"/>
      <w:ind w:left="1760"/>
    </w:pPr>
    <w:rPr>
      <w:rFonts w:ascii="Calibri" w:eastAsia="Times New Roman" w:hAnsi="Calibri"/>
      <w:sz w:val="22"/>
    </w:rPr>
  </w:style>
  <w:style w:type="paragraph" w:styleId="List">
    <w:name w:val="List"/>
    <w:basedOn w:val="Normal"/>
    <w:rsid w:val="00022A02"/>
    <w:pPr>
      <w:overflowPunct w:val="0"/>
      <w:autoSpaceDE w:val="0"/>
      <w:autoSpaceDN w:val="0"/>
      <w:adjustRightInd w:val="0"/>
      <w:spacing w:after="0" w:line="240" w:lineRule="auto"/>
      <w:ind w:left="284" w:hanging="284"/>
      <w:textAlignment w:val="baseline"/>
    </w:pPr>
    <w:rPr>
      <w:rFonts w:eastAsia="Times New Roman" w:cs=".VnTime"/>
      <w:noProof/>
      <w:sz w:val="24"/>
      <w:szCs w:val="24"/>
      <w:lang w:val="en-GB"/>
    </w:rPr>
  </w:style>
  <w:style w:type="paragraph" w:styleId="ListBullet">
    <w:name w:val="List Bullet"/>
    <w:basedOn w:val="Normal"/>
    <w:rsid w:val="00022A02"/>
    <w:pPr>
      <w:tabs>
        <w:tab w:val="num" w:pos="737"/>
        <w:tab w:val="num" w:pos="1724"/>
      </w:tabs>
      <w:spacing w:before="0" w:after="0" w:line="264" w:lineRule="auto"/>
      <w:ind w:left="737" w:hanging="340"/>
      <w:jc w:val="both"/>
    </w:pPr>
    <w:rPr>
      <w:rFonts w:eastAsia="Times New Roman"/>
      <w:noProof/>
      <w:sz w:val="24"/>
      <w:szCs w:val="24"/>
      <w:lang w:val="vi-VN"/>
    </w:rPr>
  </w:style>
  <w:style w:type="paragraph" w:customStyle="1" w:styleId="Body">
    <w:name w:val="Body"/>
    <w:basedOn w:val="Normal"/>
    <w:link w:val="BodyChar"/>
    <w:rsid w:val="00022A02"/>
    <w:pPr>
      <w:spacing w:before="0" w:after="0" w:line="240" w:lineRule="auto"/>
      <w:jc w:val="both"/>
    </w:pPr>
    <w:rPr>
      <w:rFonts w:ascii=".VnTime" w:eastAsia="Times New Roman" w:hAnsi=".VnTime"/>
      <w:bCs/>
      <w:szCs w:val="26"/>
      <w:lang w:val="nl-NL"/>
    </w:rPr>
  </w:style>
  <w:style w:type="character" w:customStyle="1" w:styleId="BodyChar">
    <w:name w:val="Body Char"/>
    <w:link w:val="Body"/>
    <w:rsid w:val="00022A02"/>
    <w:rPr>
      <w:rFonts w:ascii=".VnTime" w:hAnsi=".VnTime"/>
      <w:bCs/>
      <w:sz w:val="26"/>
      <w:szCs w:val="26"/>
      <w:lang w:val="nl-NL" w:eastAsia="en-US" w:bidi="ar-SA"/>
    </w:rPr>
  </w:style>
  <w:style w:type="paragraph" w:customStyle="1" w:styleId="Bodybang1">
    <w:name w:val="Body_bang1"/>
    <w:basedOn w:val="Normal"/>
    <w:rsid w:val="00022A02"/>
    <w:pPr>
      <w:spacing w:before="0" w:after="0" w:line="360" w:lineRule="exact"/>
      <w:jc w:val="both"/>
    </w:pPr>
    <w:rPr>
      <w:rFonts w:ascii=".VnTime" w:eastAsia="Times New Roman" w:hAnsi=".VnTime"/>
      <w:szCs w:val="20"/>
    </w:rPr>
  </w:style>
  <w:style w:type="paragraph" w:customStyle="1" w:styleId="Bodybang2">
    <w:name w:val="Body_bang2"/>
    <w:basedOn w:val="Bodybang1"/>
    <w:rsid w:val="00022A02"/>
    <w:pPr>
      <w:ind w:firstLine="227"/>
    </w:pPr>
  </w:style>
  <w:style w:type="paragraph" w:customStyle="1" w:styleId="chuong">
    <w:name w:val="chuong"/>
    <w:basedOn w:val="Normal"/>
    <w:rsid w:val="00022A02"/>
    <w:pPr>
      <w:pageBreakBefore/>
      <w:spacing w:line="240" w:lineRule="auto"/>
      <w:jc w:val="center"/>
    </w:pPr>
    <w:rPr>
      <w:rFonts w:ascii=".VnTime" w:eastAsia="Times New Roman" w:hAnsi=".VnTime"/>
      <w:b/>
      <w:sz w:val="28"/>
      <w:szCs w:val="20"/>
    </w:rPr>
  </w:style>
  <w:style w:type="character" w:customStyle="1" w:styleId="PlainTextChar">
    <w:name w:val="Plain Text Char"/>
    <w:locked/>
    <w:rsid w:val="00022A02"/>
    <w:rPr>
      <w:rFonts w:ascii="Consolas" w:hAnsi="Consolas" w:cs="Times New Roman"/>
      <w:sz w:val="21"/>
      <w:szCs w:val="21"/>
    </w:rPr>
  </w:style>
  <w:style w:type="character" w:customStyle="1" w:styleId="Heading1Char">
    <w:name w:val="Heading 1 Char"/>
    <w:uiPriority w:val="9"/>
    <w:locked/>
    <w:rsid w:val="00022A02"/>
    <w:rPr>
      <w:rFonts w:eastAsia="Times New Roman" w:cs="Times New Roman"/>
      <w:b/>
      <w:bCs/>
      <w:sz w:val="28"/>
      <w:szCs w:val="28"/>
    </w:rPr>
  </w:style>
  <w:style w:type="character" w:customStyle="1" w:styleId="Heading2Char">
    <w:name w:val="Heading 2 Char"/>
    <w:aliases w:val="Заголовок 2 Знак Знак Знак Знак Знак Знак Знак Знак Знак Знак Знак Char"/>
    <w:locked/>
    <w:rsid w:val="00022A02"/>
    <w:rPr>
      <w:rFonts w:eastAsia="Times New Roman" w:cs="Times New Roman"/>
      <w:b/>
      <w:bCs/>
      <w:sz w:val="26"/>
      <w:szCs w:val="26"/>
    </w:rPr>
  </w:style>
  <w:style w:type="character" w:customStyle="1" w:styleId="Heading3Char">
    <w:name w:val="Heading 3 Char"/>
    <w:locked/>
    <w:rsid w:val="00022A02"/>
    <w:rPr>
      <w:rFonts w:eastAsia="Times New Roman" w:cs="Times New Roman"/>
      <w:b/>
      <w:bCs/>
      <w:sz w:val="24"/>
      <w:szCs w:val="24"/>
      <w:lang w:val="nl-NL"/>
    </w:rPr>
  </w:style>
  <w:style w:type="character" w:customStyle="1" w:styleId="Heading4Char">
    <w:name w:val="Heading 4 Char"/>
    <w:locked/>
    <w:rsid w:val="00022A02"/>
    <w:rPr>
      <w:rFonts w:eastAsia="Times New Roman" w:cs="Times New Roman"/>
      <w:b/>
      <w:bCs/>
      <w:iCs/>
      <w:sz w:val="28"/>
      <w:szCs w:val="28"/>
      <w:lang w:val="nl-NL"/>
    </w:rPr>
  </w:style>
  <w:style w:type="character" w:customStyle="1" w:styleId="Heading5Char">
    <w:name w:val="Heading 5 Char"/>
    <w:locked/>
    <w:rsid w:val="00022A02"/>
    <w:rPr>
      <w:rFonts w:eastAsia="Times New Roman" w:cs="Times New Roman"/>
      <w:b/>
      <w:bCs/>
      <w:sz w:val="28"/>
      <w:szCs w:val="28"/>
    </w:rPr>
  </w:style>
  <w:style w:type="character" w:customStyle="1" w:styleId="Heading6Char">
    <w:name w:val="Heading 6 Char"/>
    <w:locked/>
    <w:rsid w:val="00022A02"/>
    <w:rPr>
      <w:rFonts w:eastAsia="Times New Roman" w:cs="Times New Roman"/>
      <w:b/>
      <w:bCs/>
      <w:sz w:val="22"/>
    </w:rPr>
  </w:style>
  <w:style w:type="character" w:customStyle="1" w:styleId="Heading9Char">
    <w:name w:val="Heading 9 Char"/>
    <w:locked/>
    <w:rsid w:val="00022A02"/>
    <w:rPr>
      <w:rFonts w:ascii=".VnTime" w:hAnsi=".VnTime" w:cs="Times New Roman"/>
      <w:i/>
      <w:iCs/>
      <w:sz w:val="20"/>
      <w:szCs w:val="20"/>
    </w:rPr>
  </w:style>
  <w:style w:type="character" w:customStyle="1" w:styleId="HeaderChar">
    <w:name w:val="Header Char"/>
    <w:uiPriority w:val="99"/>
    <w:locked/>
    <w:rsid w:val="00022A02"/>
    <w:rPr>
      <w:rFonts w:cs="Times New Roman"/>
    </w:rPr>
  </w:style>
  <w:style w:type="character" w:customStyle="1" w:styleId="FooterChar">
    <w:name w:val="Footer Char"/>
    <w:uiPriority w:val="99"/>
    <w:locked/>
    <w:rsid w:val="00022A02"/>
    <w:rPr>
      <w:rFonts w:cs="Times New Roman"/>
    </w:rPr>
  </w:style>
  <w:style w:type="character" w:customStyle="1" w:styleId="BalloonTextChar">
    <w:name w:val="Balloon Text Char"/>
    <w:semiHidden/>
    <w:locked/>
    <w:rsid w:val="00022A02"/>
    <w:rPr>
      <w:rFonts w:ascii="Tahoma" w:hAnsi="Tahoma" w:cs="Tahoma"/>
      <w:sz w:val="16"/>
      <w:szCs w:val="16"/>
    </w:rPr>
  </w:style>
  <w:style w:type="character" w:customStyle="1" w:styleId="BodyTextChar">
    <w:name w:val="Body Text Char"/>
    <w:aliases w:val=" Char Char"/>
    <w:locked/>
    <w:rsid w:val="00022A02"/>
    <w:rPr>
      <w:rFonts w:ascii="Trebuchet MS" w:hAnsi="Trebuchet MS" w:cs="Times New Roman"/>
      <w:sz w:val="24"/>
      <w:szCs w:val="24"/>
    </w:rPr>
  </w:style>
  <w:style w:type="character" w:customStyle="1" w:styleId="BodyText2Char">
    <w:name w:val="Body Text 2 Char"/>
    <w:locked/>
    <w:rsid w:val="00022A02"/>
    <w:rPr>
      <w:rFonts w:ascii=".VnTime" w:hAnsi=".VnTime" w:cs="Times New Roman"/>
      <w:sz w:val="24"/>
      <w:szCs w:val="24"/>
    </w:rPr>
  </w:style>
  <w:style w:type="character" w:customStyle="1" w:styleId="BodyTextIndentChar">
    <w:name w:val="Body Text Indent Char"/>
    <w:locked/>
    <w:rsid w:val="00022A02"/>
    <w:rPr>
      <w:rFonts w:eastAsia="Times New Roman" w:cs="Times New Roman"/>
      <w:sz w:val="28"/>
      <w:szCs w:val="28"/>
      <w:lang w:val="ru-RU" w:eastAsia="ru-RU"/>
    </w:rPr>
  </w:style>
  <w:style w:type="character" w:customStyle="1" w:styleId="BodyTextIndent2Char">
    <w:name w:val="Body Text Indent 2 Char"/>
    <w:locked/>
    <w:rsid w:val="00022A02"/>
    <w:rPr>
      <w:rFonts w:cs="Times New Roman"/>
    </w:rPr>
  </w:style>
  <w:style w:type="character" w:customStyle="1" w:styleId="Heading7Char">
    <w:name w:val="Heading 7 Char"/>
    <w:locked/>
    <w:rsid w:val="00022A02"/>
    <w:rPr>
      <w:rFonts w:eastAsia="Times New Roman" w:cs="Times New Roman"/>
      <w:sz w:val="24"/>
      <w:szCs w:val="24"/>
      <w:lang w:val="ru-RU" w:eastAsia="ru-RU"/>
    </w:rPr>
  </w:style>
  <w:style w:type="character" w:customStyle="1" w:styleId="Heading8Char">
    <w:name w:val="Heading 8 Char"/>
    <w:locked/>
    <w:rsid w:val="00022A02"/>
    <w:rPr>
      <w:rFonts w:eastAsia="Times New Roman" w:cs="Times New Roman"/>
      <w:i/>
      <w:iCs/>
      <w:sz w:val="24"/>
      <w:szCs w:val="24"/>
      <w:lang w:val="ru-RU" w:eastAsia="ru-RU"/>
    </w:rPr>
  </w:style>
  <w:style w:type="character" w:customStyle="1" w:styleId="TitleChar">
    <w:name w:val="Title Char"/>
    <w:locked/>
    <w:rsid w:val="00022A02"/>
    <w:rPr>
      <w:rFonts w:ascii="Cambria" w:hAnsi="Cambria" w:cs="Times New Roman"/>
      <w:b/>
      <w:bCs/>
      <w:kern w:val="28"/>
      <w:sz w:val="32"/>
      <w:szCs w:val="32"/>
      <w:lang w:val="ru-RU" w:eastAsia="ru-RU"/>
    </w:rPr>
  </w:style>
  <w:style w:type="character" w:customStyle="1" w:styleId="SubtitleChar">
    <w:name w:val="Subtitle Char"/>
    <w:locked/>
    <w:rsid w:val="00022A02"/>
    <w:rPr>
      <w:rFonts w:ascii="Cambria" w:hAnsi="Cambria" w:cs="Times New Roman"/>
      <w:sz w:val="24"/>
      <w:szCs w:val="24"/>
      <w:lang w:val="ru-RU" w:eastAsia="ru-RU"/>
    </w:rPr>
  </w:style>
  <w:style w:type="character" w:customStyle="1" w:styleId="CommentTextChar">
    <w:name w:val="Comment Text Char"/>
    <w:semiHidden/>
    <w:locked/>
    <w:rsid w:val="00022A02"/>
    <w:rPr>
      <w:rFonts w:eastAsia="Times New Roman" w:cs="Times New Roman"/>
      <w:sz w:val="20"/>
      <w:szCs w:val="20"/>
      <w:lang w:val="ru-RU" w:eastAsia="ru-RU"/>
    </w:rPr>
  </w:style>
  <w:style w:type="character" w:customStyle="1" w:styleId="CommentSubjectChar">
    <w:name w:val="Comment Subject Char"/>
    <w:semiHidden/>
    <w:locked/>
    <w:rsid w:val="00022A02"/>
    <w:rPr>
      <w:rFonts w:eastAsia="Times New Roman" w:cs="Times New Roman"/>
      <w:b/>
      <w:bCs/>
      <w:sz w:val="20"/>
      <w:szCs w:val="20"/>
      <w:lang w:val="ru-RU" w:eastAsia="ru-RU"/>
    </w:rPr>
  </w:style>
  <w:style w:type="character" w:customStyle="1" w:styleId="DocumentMapChar">
    <w:name w:val="Document Map Char"/>
    <w:locked/>
    <w:rsid w:val="00022A02"/>
    <w:rPr>
      <w:rFonts w:ascii="Tahoma" w:hAnsi="Tahoma" w:cs="Tahoma"/>
      <w:sz w:val="20"/>
      <w:szCs w:val="20"/>
      <w:shd w:val="clear" w:color="auto" w:fill="000080"/>
    </w:rPr>
  </w:style>
  <w:style w:type="paragraph" w:customStyle="1" w:styleId="CharCharChar1">
    <w:name w:val="Char Char Char1"/>
    <w:basedOn w:val="Normal"/>
    <w:next w:val="Normal"/>
    <w:autoRedefine/>
    <w:semiHidden/>
    <w:rsid w:val="00022A02"/>
    <w:pPr>
      <w:spacing w:line="312" w:lineRule="auto"/>
    </w:pPr>
    <w:rPr>
      <w:sz w:val="28"/>
      <w:szCs w:val="28"/>
    </w:rPr>
  </w:style>
  <w:style w:type="paragraph" w:customStyle="1" w:styleId="CharCharChar2">
    <w:name w:val="Char Char Char"/>
    <w:basedOn w:val="Normal"/>
    <w:next w:val="Normal"/>
    <w:autoRedefine/>
    <w:semiHidden/>
    <w:rsid w:val="00831C81"/>
    <w:pPr>
      <w:spacing w:line="312" w:lineRule="auto"/>
    </w:pPr>
    <w:rPr>
      <w:rFonts w:eastAsia="Times New Roman"/>
      <w:sz w:val="28"/>
      <w:szCs w:val="28"/>
    </w:rPr>
  </w:style>
  <w:style w:type="paragraph" w:customStyle="1" w:styleId="TableContents">
    <w:name w:val="Table Contents"/>
    <w:basedOn w:val="Normal"/>
    <w:rsid w:val="004F1237"/>
    <w:pPr>
      <w:suppressLineNumbers/>
      <w:suppressAutoHyphens/>
      <w:spacing w:before="0" w:after="0"/>
      <w:ind w:firstLine="1080"/>
      <w:jc w:val="both"/>
    </w:pPr>
    <w:rPr>
      <w:rFonts w:eastAsia="Times New Roman"/>
      <w:szCs w:val="26"/>
      <w:lang w:bidi="en-US"/>
    </w:rPr>
  </w:style>
  <w:style w:type="character" w:customStyle="1" w:styleId="hps">
    <w:name w:val="hps"/>
    <w:basedOn w:val="DefaultParagraphFont"/>
    <w:rsid w:val="004F1237"/>
  </w:style>
  <w:style w:type="paragraph" w:styleId="BodyTextIndent3">
    <w:name w:val="Body Text Indent 3"/>
    <w:basedOn w:val="Normal"/>
    <w:link w:val="BodyTextIndent3Char"/>
    <w:rsid w:val="00DA45A9"/>
    <w:pPr>
      <w:spacing w:after="0" w:line="240" w:lineRule="auto"/>
      <w:ind w:firstLine="360"/>
      <w:jc w:val="both"/>
    </w:pPr>
    <w:rPr>
      <w:rFonts w:ascii=".VnTime" w:eastAsia="Times New Roman" w:hAnsi=".VnTime"/>
      <w:sz w:val="28"/>
      <w:szCs w:val="20"/>
    </w:rPr>
  </w:style>
  <w:style w:type="paragraph" w:customStyle="1" w:styleId="AutoCorrect">
    <w:name w:val="AutoCorrect"/>
    <w:rsid w:val="00DA45A9"/>
    <w:rPr>
      <w:rFonts w:eastAsia="Times New Roman"/>
    </w:rPr>
  </w:style>
  <w:style w:type="paragraph" w:customStyle="1" w:styleId="Doanvan">
    <w:name w:val="Doan van"/>
    <w:basedOn w:val="Normal"/>
    <w:autoRedefine/>
    <w:rsid w:val="00DA45A9"/>
    <w:pPr>
      <w:widowControl w:val="0"/>
      <w:spacing w:before="0" w:after="0" w:line="320" w:lineRule="exact"/>
      <w:jc w:val="both"/>
    </w:pPr>
    <w:rPr>
      <w:rFonts w:eastAsia="Times New Roman"/>
      <w:color w:val="000000"/>
      <w:szCs w:val="26"/>
      <w:lang w:val="sv-SE"/>
    </w:rPr>
  </w:style>
  <w:style w:type="paragraph" w:customStyle="1" w:styleId="Chuong0">
    <w:name w:val="Chuong"/>
    <w:basedOn w:val="Normal"/>
    <w:autoRedefine/>
    <w:qFormat/>
    <w:rsid w:val="0086035D"/>
    <w:pPr>
      <w:tabs>
        <w:tab w:val="left" w:pos="1276"/>
      </w:tabs>
      <w:spacing w:before="60" w:after="0" w:line="312" w:lineRule="auto"/>
      <w:ind w:left="-108" w:right="-108"/>
      <w:jc w:val="center"/>
    </w:pPr>
    <w:rPr>
      <w:rFonts w:eastAsia="Times New Roman"/>
      <w:b/>
      <w:sz w:val="48"/>
      <w:szCs w:val="26"/>
      <w:lang w:val="fr-FR" w:eastAsia="fr-FR"/>
    </w:rPr>
  </w:style>
  <w:style w:type="paragraph" w:customStyle="1" w:styleId="oncaDanhsch1">
    <w:name w:val="Đoạn của Danh sách1"/>
    <w:basedOn w:val="Normal"/>
    <w:qFormat/>
    <w:rsid w:val="00DA45A9"/>
    <w:pPr>
      <w:spacing w:before="0" w:after="0" w:line="240" w:lineRule="auto"/>
      <w:ind w:left="720"/>
      <w:contextualSpacing/>
    </w:pPr>
    <w:rPr>
      <w:rFonts w:eastAsia="Times New Roman"/>
      <w:sz w:val="24"/>
      <w:szCs w:val="24"/>
    </w:rPr>
  </w:style>
  <w:style w:type="paragraph" w:customStyle="1" w:styleId="Muc1">
    <w:name w:val="Muc 1"/>
    <w:basedOn w:val="Normal"/>
    <w:autoRedefine/>
    <w:rsid w:val="00DA45A9"/>
    <w:pPr>
      <w:spacing w:after="0" w:line="312" w:lineRule="auto"/>
      <w:jc w:val="both"/>
    </w:pPr>
    <w:rPr>
      <w:rFonts w:eastAsia="Times New Roman"/>
      <w:b/>
      <w:szCs w:val="26"/>
    </w:rPr>
  </w:style>
  <w:style w:type="character" w:customStyle="1" w:styleId="CharChar1">
    <w:name w:val="Char Char1"/>
    <w:rsid w:val="00DA45A9"/>
    <w:rPr>
      <w:rFonts w:ascii=".VnTime" w:hAnsi=".VnTime"/>
      <w:sz w:val="28"/>
    </w:rPr>
  </w:style>
  <w:style w:type="character" w:customStyle="1" w:styleId="CharChar2">
    <w:name w:val="Char Char2"/>
    <w:rsid w:val="00DA45A9"/>
    <w:rPr>
      <w:b/>
      <w:bCs/>
      <w:sz w:val="24"/>
      <w:szCs w:val="24"/>
    </w:rPr>
  </w:style>
  <w:style w:type="paragraph" w:customStyle="1" w:styleId="Styleparagraph12pt">
    <w:name w:val="Style paragraph + 12 pt"/>
    <w:basedOn w:val="Normal"/>
    <w:link w:val="Styleparagraph12ptChar"/>
    <w:rsid w:val="00DA45A9"/>
    <w:pPr>
      <w:spacing w:before="0" w:after="0" w:line="360" w:lineRule="auto"/>
      <w:ind w:firstLine="709"/>
      <w:jc w:val="both"/>
    </w:pPr>
    <w:rPr>
      <w:sz w:val="24"/>
      <w:szCs w:val="24"/>
      <w:lang w:val="en-GB" w:eastAsia="fr-FR"/>
    </w:rPr>
  </w:style>
  <w:style w:type="character" w:customStyle="1" w:styleId="Styleparagraph12ptChar">
    <w:name w:val="Style paragraph + 12 pt Char"/>
    <w:link w:val="Styleparagraph12pt"/>
    <w:rsid w:val="00DA45A9"/>
    <w:rPr>
      <w:sz w:val="24"/>
      <w:szCs w:val="24"/>
      <w:lang w:val="en-GB" w:eastAsia="fr-FR" w:bidi="ar-SA"/>
    </w:rPr>
  </w:style>
  <w:style w:type="paragraph" w:customStyle="1" w:styleId="NormalV">
    <w:name w:val="NormalV"/>
    <w:basedOn w:val="Normal"/>
    <w:rsid w:val="00DA45A9"/>
    <w:pPr>
      <w:tabs>
        <w:tab w:val="left" w:pos="709"/>
      </w:tabs>
      <w:spacing w:before="0" w:after="0" w:line="240" w:lineRule="auto"/>
      <w:ind w:left="720" w:hanging="360"/>
      <w:jc w:val="both"/>
    </w:pPr>
    <w:rPr>
      <w:rFonts w:ascii=".VnTime" w:eastAsia="Times New Roman" w:hAnsi=".VnTime"/>
      <w:sz w:val="28"/>
      <w:szCs w:val="20"/>
    </w:rPr>
  </w:style>
  <w:style w:type="paragraph" w:styleId="BodyText3">
    <w:name w:val="Body Text 3"/>
    <w:basedOn w:val="Normal"/>
    <w:rsid w:val="00017C47"/>
    <w:pPr>
      <w:spacing w:before="0" w:after="0" w:line="240" w:lineRule="auto"/>
    </w:pPr>
    <w:rPr>
      <w:rFonts w:eastAsia="Times New Roman"/>
      <w:caps/>
      <w:sz w:val="24"/>
      <w:szCs w:val="20"/>
      <w:lang w:val="ru-RU" w:eastAsia="ru-RU"/>
    </w:rPr>
  </w:style>
  <w:style w:type="character" w:customStyle="1" w:styleId="CharChar10">
    <w:name w:val="Char Char1"/>
    <w:rsid w:val="005836AD"/>
    <w:rPr>
      <w:rFonts w:ascii=".VnTime" w:hAnsi=".VnTime"/>
      <w:sz w:val="28"/>
    </w:rPr>
  </w:style>
  <w:style w:type="character" w:customStyle="1" w:styleId="CharChar20">
    <w:name w:val="Char Char2"/>
    <w:rsid w:val="005836AD"/>
    <w:rPr>
      <w:b/>
      <w:bCs/>
      <w:sz w:val="24"/>
      <w:szCs w:val="24"/>
    </w:rPr>
  </w:style>
  <w:style w:type="character" w:customStyle="1" w:styleId="apple-style-span">
    <w:name w:val="apple-style-span"/>
    <w:basedOn w:val="DefaultParagraphFont"/>
    <w:rsid w:val="005836AD"/>
  </w:style>
  <w:style w:type="character" w:customStyle="1" w:styleId="apple-converted-space">
    <w:name w:val="apple-converted-space"/>
    <w:basedOn w:val="DefaultParagraphFont"/>
    <w:rsid w:val="005836AD"/>
  </w:style>
  <w:style w:type="character" w:customStyle="1" w:styleId="BodyTextIndent3Char">
    <w:name w:val="Body Text Indent 3 Char"/>
    <w:link w:val="BodyTextIndent3"/>
    <w:rsid w:val="005836AD"/>
    <w:rPr>
      <w:rFonts w:ascii=".VnTime" w:eastAsia="Times New Roman" w:hAnsi=".VnTime"/>
      <w:sz w:val="28"/>
    </w:rPr>
  </w:style>
  <w:style w:type="paragraph" w:customStyle="1" w:styleId="H1">
    <w:name w:val="H1"/>
    <w:basedOn w:val="Heading1"/>
    <w:rsid w:val="00DE7D97"/>
    <w:pPr>
      <w:keepLines w:val="0"/>
      <w:pageBreakBefore w:val="0"/>
      <w:spacing w:before="120" w:after="120" w:line="300" w:lineRule="auto"/>
      <w:ind w:firstLine="0"/>
      <w:jc w:val="left"/>
    </w:pPr>
    <w:rPr>
      <w:rFonts w:eastAsia="Times New Roman" w:cs="Arial"/>
      <w:kern w:val="32"/>
      <w:sz w:val="28"/>
      <w:szCs w:val="32"/>
      <w:lang w:val="en-US"/>
    </w:rPr>
  </w:style>
  <w:style w:type="character" w:customStyle="1" w:styleId="reference-text">
    <w:name w:val="reference-text"/>
    <w:basedOn w:val="DefaultParagraphFont"/>
    <w:rsid w:val="001B1F67"/>
  </w:style>
  <w:style w:type="numbering" w:customStyle="1" w:styleId="NoList1">
    <w:name w:val="No List1"/>
    <w:next w:val="NoList"/>
    <w:semiHidden/>
    <w:rsid w:val="008205C9"/>
  </w:style>
  <w:style w:type="table" w:customStyle="1" w:styleId="TableGrid1">
    <w:name w:val="Table Grid1"/>
    <w:basedOn w:val="TableNormal"/>
    <w:next w:val="TableGrid"/>
    <w:rsid w:val="008205C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copy1">
    <w:name w:val="bodycopy1"/>
    <w:basedOn w:val="DefaultParagraphFont"/>
    <w:rsid w:val="001E1361"/>
    <w:rPr>
      <w:rFonts w:ascii="Verdana" w:hAnsi="Verdana" w:hint="default"/>
      <w:color w:val="000000"/>
      <w:sz w:val="17"/>
      <w:szCs w:val="17"/>
    </w:rPr>
  </w:style>
  <w:style w:type="character" w:customStyle="1" w:styleId="gsa1">
    <w:name w:val="gs_a1"/>
    <w:basedOn w:val="DefaultParagraphFont"/>
    <w:rsid w:val="001E1361"/>
    <w:rPr>
      <w:color w:val="008000"/>
    </w:rPr>
  </w:style>
  <w:style w:type="character" w:customStyle="1" w:styleId="contributornametrigger">
    <w:name w:val="contributornametrigger"/>
    <w:basedOn w:val="DefaultParagraphFont"/>
    <w:rsid w:val="001E1361"/>
  </w:style>
  <w:style w:type="character" w:customStyle="1" w:styleId="b24-bookimprint">
    <w:name w:val="b24-bookimprint"/>
    <w:basedOn w:val="DefaultParagraphFont"/>
    <w:rsid w:val="001E1361"/>
  </w:style>
  <w:style w:type="character" w:customStyle="1" w:styleId="b24-bookcwdate">
    <w:name w:val="b24-bookcwdate"/>
    <w:basedOn w:val="DefaultParagraphFont"/>
    <w:rsid w:val="001E1361"/>
  </w:style>
  <w:style w:type="paragraph" w:customStyle="1" w:styleId="oncaDanhsch2">
    <w:name w:val="Đoạn của Danh sách2"/>
    <w:basedOn w:val="Normal"/>
    <w:uiPriority w:val="34"/>
    <w:qFormat/>
    <w:rsid w:val="001E1361"/>
    <w:pPr>
      <w:spacing w:before="0" w:after="0" w:line="240" w:lineRule="auto"/>
      <w:ind w:left="720" w:firstLine="709"/>
      <w:jc w:val="both"/>
    </w:pPr>
    <w:rPr>
      <w:rFonts w:eastAsia="Times New Roman"/>
      <w:sz w:val="24"/>
      <w:szCs w:val="24"/>
      <w:lang w:val="ru-RU" w:eastAsia="ru-RU"/>
    </w:rPr>
  </w:style>
  <w:style w:type="character" w:customStyle="1" w:styleId="a-size-base">
    <w:name w:val="a-size-base"/>
    <w:basedOn w:val="DefaultParagraphFont"/>
    <w:rsid w:val="000D6D8E"/>
  </w:style>
  <w:style w:type="paragraph" w:customStyle="1" w:styleId="TableParagraph">
    <w:name w:val="Table Paragraph"/>
    <w:basedOn w:val="Normal"/>
    <w:uiPriority w:val="1"/>
    <w:qFormat/>
    <w:rsid w:val="005B553E"/>
    <w:pPr>
      <w:widowControl w:val="0"/>
      <w:autoSpaceDE w:val="0"/>
      <w:autoSpaceDN w:val="0"/>
      <w:spacing w:before="0" w:after="0" w:line="240" w:lineRule="auto"/>
      <w:jc w:val="center"/>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189">
      <w:bodyDiv w:val="1"/>
      <w:marLeft w:val="0"/>
      <w:marRight w:val="0"/>
      <w:marTop w:val="0"/>
      <w:marBottom w:val="0"/>
      <w:divBdr>
        <w:top w:val="none" w:sz="0" w:space="0" w:color="auto"/>
        <w:left w:val="none" w:sz="0" w:space="0" w:color="auto"/>
        <w:bottom w:val="none" w:sz="0" w:space="0" w:color="auto"/>
        <w:right w:val="none" w:sz="0" w:space="0" w:color="auto"/>
      </w:divBdr>
    </w:div>
    <w:div w:id="33848887">
      <w:bodyDiv w:val="1"/>
      <w:marLeft w:val="0"/>
      <w:marRight w:val="0"/>
      <w:marTop w:val="0"/>
      <w:marBottom w:val="0"/>
      <w:divBdr>
        <w:top w:val="none" w:sz="0" w:space="0" w:color="auto"/>
        <w:left w:val="none" w:sz="0" w:space="0" w:color="auto"/>
        <w:bottom w:val="none" w:sz="0" w:space="0" w:color="auto"/>
        <w:right w:val="none" w:sz="0" w:space="0" w:color="auto"/>
      </w:divBdr>
    </w:div>
    <w:div w:id="69812273">
      <w:bodyDiv w:val="1"/>
      <w:marLeft w:val="0"/>
      <w:marRight w:val="0"/>
      <w:marTop w:val="0"/>
      <w:marBottom w:val="0"/>
      <w:divBdr>
        <w:top w:val="none" w:sz="0" w:space="0" w:color="auto"/>
        <w:left w:val="none" w:sz="0" w:space="0" w:color="auto"/>
        <w:bottom w:val="none" w:sz="0" w:space="0" w:color="auto"/>
        <w:right w:val="none" w:sz="0" w:space="0" w:color="auto"/>
      </w:divBdr>
    </w:div>
    <w:div w:id="112210110">
      <w:bodyDiv w:val="1"/>
      <w:marLeft w:val="0"/>
      <w:marRight w:val="0"/>
      <w:marTop w:val="0"/>
      <w:marBottom w:val="0"/>
      <w:divBdr>
        <w:top w:val="none" w:sz="0" w:space="0" w:color="auto"/>
        <w:left w:val="none" w:sz="0" w:space="0" w:color="auto"/>
        <w:bottom w:val="none" w:sz="0" w:space="0" w:color="auto"/>
        <w:right w:val="none" w:sz="0" w:space="0" w:color="auto"/>
      </w:divBdr>
    </w:div>
    <w:div w:id="140537295">
      <w:bodyDiv w:val="1"/>
      <w:marLeft w:val="0"/>
      <w:marRight w:val="0"/>
      <w:marTop w:val="0"/>
      <w:marBottom w:val="0"/>
      <w:divBdr>
        <w:top w:val="none" w:sz="0" w:space="0" w:color="auto"/>
        <w:left w:val="none" w:sz="0" w:space="0" w:color="auto"/>
        <w:bottom w:val="none" w:sz="0" w:space="0" w:color="auto"/>
        <w:right w:val="none" w:sz="0" w:space="0" w:color="auto"/>
      </w:divBdr>
    </w:div>
    <w:div w:id="179510280">
      <w:bodyDiv w:val="1"/>
      <w:marLeft w:val="0"/>
      <w:marRight w:val="0"/>
      <w:marTop w:val="0"/>
      <w:marBottom w:val="0"/>
      <w:divBdr>
        <w:top w:val="none" w:sz="0" w:space="0" w:color="auto"/>
        <w:left w:val="none" w:sz="0" w:space="0" w:color="auto"/>
        <w:bottom w:val="none" w:sz="0" w:space="0" w:color="auto"/>
        <w:right w:val="none" w:sz="0" w:space="0" w:color="auto"/>
      </w:divBdr>
      <w:divsChild>
        <w:div w:id="313879893">
          <w:marLeft w:val="0"/>
          <w:marRight w:val="0"/>
          <w:marTop w:val="0"/>
          <w:marBottom w:val="0"/>
          <w:divBdr>
            <w:top w:val="none" w:sz="0" w:space="0" w:color="auto"/>
            <w:left w:val="none" w:sz="0" w:space="0" w:color="auto"/>
            <w:bottom w:val="none" w:sz="0" w:space="0" w:color="auto"/>
            <w:right w:val="none" w:sz="0" w:space="0" w:color="auto"/>
          </w:divBdr>
        </w:div>
        <w:div w:id="2111776472">
          <w:marLeft w:val="0"/>
          <w:marRight w:val="0"/>
          <w:marTop w:val="0"/>
          <w:marBottom w:val="0"/>
          <w:divBdr>
            <w:top w:val="none" w:sz="0" w:space="0" w:color="auto"/>
            <w:left w:val="none" w:sz="0" w:space="0" w:color="auto"/>
            <w:bottom w:val="none" w:sz="0" w:space="0" w:color="auto"/>
            <w:right w:val="none" w:sz="0" w:space="0" w:color="auto"/>
          </w:divBdr>
        </w:div>
        <w:div w:id="962425139">
          <w:marLeft w:val="0"/>
          <w:marRight w:val="0"/>
          <w:marTop w:val="0"/>
          <w:marBottom w:val="0"/>
          <w:divBdr>
            <w:top w:val="none" w:sz="0" w:space="0" w:color="auto"/>
            <w:left w:val="none" w:sz="0" w:space="0" w:color="auto"/>
            <w:bottom w:val="none" w:sz="0" w:space="0" w:color="auto"/>
            <w:right w:val="none" w:sz="0" w:space="0" w:color="auto"/>
          </w:divBdr>
        </w:div>
        <w:div w:id="1380593377">
          <w:marLeft w:val="0"/>
          <w:marRight w:val="0"/>
          <w:marTop w:val="0"/>
          <w:marBottom w:val="0"/>
          <w:divBdr>
            <w:top w:val="none" w:sz="0" w:space="0" w:color="auto"/>
            <w:left w:val="none" w:sz="0" w:space="0" w:color="auto"/>
            <w:bottom w:val="none" w:sz="0" w:space="0" w:color="auto"/>
            <w:right w:val="none" w:sz="0" w:space="0" w:color="auto"/>
          </w:divBdr>
        </w:div>
        <w:div w:id="1919050316">
          <w:marLeft w:val="0"/>
          <w:marRight w:val="0"/>
          <w:marTop w:val="0"/>
          <w:marBottom w:val="0"/>
          <w:divBdr>
            <w:top w:val="none" w:sz="0" w:space="0" w:color="auto"/>
            <w:left w:val="none" w:sz="0" w:space="0" w:color="auto"/>
            <w:bottom w:val="none" w:sz="0" w:space="0" w:color="auto"/>
            <w:right w:val="none" w:sz="0" w:space="0" w:color="auto"/>
          </w:divBdr>
        </w:div>
        <w:div w:id="731201121">
          <w:marLeft w:val="0"/>
          <w:marRight w:val="0"/>
          <w:marTop w:val="0"/>
          <w:marBottom w:val="0"/>
          <w:divBdr>
            <w:top w:val="none" w:sz="0" w:space="0" w:color="auto"/>
            <w:left w:val="none" w:sz="0" w:space="0" w:color="auto"/>
            <w:bottom w:val="none" w:sz="0" w:space="0" w:color="auto"/>
            <w:right w:val="none" w:sz="0" w:space="0" w:color="auto"/>
          </w:divBdr>
        </w:div>
        <w:div w:id="692146178">
          <w:marLeft w:val="0"/>
          <w:marRight w:val="0"/>
          <w:marTop w:val="0"/>
          <w:marBottom w:val="0"/>
          <w:divBdr>
            <w:top w:val="none" w:sz="0" w:space="0" w:color="auto"/>
            <w:left w:val="none" w:sz="0" w:space="0" w:color="auto"/>
            <w:bottom w:val="none" w:sz="0" w:space="0" w:color="auto"/>
            <w:right w:val="none" w:sz="0" w:space="0" w:color="auto"/>
          </w:divBdr>
        </w:div>
        <w:div w:id="2122918013">
          <w:marLeft w:val="0"/>
          <w:marRight w:val="0"/>
          <w:marTop w:val="0"/>
          <w:marBottom w:val="0"/>
          <w:divBdr>
            <w:top w:val="none" w:sz="0" w:space="0" w:color="auto"/>
            <w:left w:val="none" w:sz="0" w:space="0" w:color="auto"/>
            <w:bottom w:val="none" w:sz="0" w:space="0" w:color="auto"/>
            <w:right w:val="none" w:sz="0" w:space="0" w:color="auto"/>
          </w:divBdr>
        </w:div>
        <w:div w:id="1280063906">
          <w:marLeft w:val="0"/>
          <w:marRight w:val="0"/>
          <w:marTop w:val="0"/>
          <w:marBottom w:val="0"/>
          <w:divBdr>
            <w:top w:val="none" w:sz="0" w:space="0" w:color="auto"/>
            <w:left w:val="none" w:sz="0" w:space="0" w:color="auto"/>
            <w:bottom w:val="none" w:sz="0" w:space="0" w:color="auto"/>
            <w:right w:val="none" w:sz="0" w:space="0" w:color="auto"/>
          </w:divBdr>
        </w:div>
        <w:div w:id="125248060">
          <w:marLeft w:val="0"/>
          <w:marRight w:val="0"/>
          <w:marTop w:val="0"/>
          <w:marBottom w:val="0"/>
          <w:divBdr>
            <w:top w:val="none" w:sz="0" w:space="0" w:color="auto"/>
            <w:left w:val="none" w:sz="0" w:space="0" w:color="auto"/>
            <w:bottom w:val="none" w:sz="0" w:space="0" w:color="auto"/>
            <w:right w:val="none" w:sz="0" w:space="0" w:color="auto"/>
          </w:divBdr>
        </w:div>
        <w:div w:id="2083675271">
          <w:marLeft w:val="0"/>
          <w:marRight w:val="0"/>
          <w:marTop w:val="0"/>
          <w:marBottom w:val="0"/>
          <w:divBdr>
            <w:top w:val="none" w:sz="0" w:space="0" w:color="auto"/>
            <w:left w:val="none" w:sz="0" w:space="0" w:color="auto"/>
            <w:bottom w:val="none" w:sz="0" w:space="0" w:color="auto"/>
            <w:right w:val="none" w:sz="0" w:space="0" w:color="auto"/>
          </w:divBdr>
        </w:div>
        <w:div w:id="991376482">
          <w:marLeft w:val="0"/>
          <w:marRight w:val="0"/>
          <w:marTop w:val="0"/>
          <w:marBottom w:val="0"/>
          <w:divBdr>
            <w:top w:val="none" w:sz="0" w:space="0" w:color="auto"/>
            <w:left w:val="none" w:sz="0" w:space="0" w:color="auto"/>
            <w:bottom w:val="none" w:sz="0" w:space="0" w:color="auto"/>
            <w:right w:val="none" w:sz="0" w:space="0" w:color="auto"/>
          </w:divBdr>
        </w:div>
        <w:div w:id="495724619">
          <w:marLeft w:val="0"/>
          <w:marRight w:val="0"/>
          <w:marTop w:val="0"/>
          <w:marBottom w:val="0"/>
          <w:divBdr>
            <w:top w:val="none" w:sz="0" w:space="0" w:color="auto"/>
            <w:left w:val="none" w:sz="0" w:space="0" w:color="auto"/>
            <w:bottom w:val="none" w:sz="0" w:space="0" w:color="auto"/>
            <w:right w:val="none" w:sz="0" w:space="0" w:color="auto"/>
          </w:divBdr>
        </w:div>
        <w:div w:id="1502429012">
          <w:marLeft w:val="0"/>
          <w:marRight w:val="0"/>
          <w:marTop w:val="0"/>
          <w:marBottom w:val="0"/>
          <w:divBdr>
            <w:top w:val="none" w:sz="0" w:space="0" w:color="auto"/>
            <w:left w:val="none" w:sz="0" w:space="0" w:color="auto"/>
            <w:bottom w:val="none" w:sz="0" w:space="0" w:color="auto"/>
            <w:right w:val="none" w:sz="0" w:space="0" w:color="auto"/>
          </w:divBdr>
        </w:div>
        <w:div w:id="77797344">
          <w:marLeft w:val="0"/>
          <w:marRight w:val="0"/>
          <w:marTop w:val="0"/>
          <w:marBottom w:val="0"/>
          <w:divBdr>
            <w:top w:val="none" w:sz="0" w:space="0" w:color="auto"/>
            <w:left w:val="none" w:sz="0" w:space="0" w:color="auto"/>
            <w:bottom w:val="none" w:sz="0" w:space="0" w:color="auto"/>
            <w:right w:val="none" w:sz="0" w:space="0" w:color="auto"/>
          </w:divBdr>
        </w:div>
        <w:div w:id="111411359">
          <w:marLeft w:val="0"/>
          <w:marRight w:val="0"/>
          <w:marTop w:val="0"/>
          <w:marBottom w:val="0"/>
          <w:divBdr>
            <w:top w:val="none" w:sz="0" w:space="0" w:color="auto"/>
            <w:left w:val="none" w:sz="0" w:space="0" w:color="auto"/>
            <w:bottom w:val="none" w:sz="0" w:space="0" w:color="auto"/>
            <w:right w:val="none" w:sz="0" w:space="0" w:color="auto"/>
          </w:divBdr>
        </w:div>
        <w:div w:id="1645814697">
          <w:marLeft w:val="0"/>
          <w:marRight w:val="0"/>
          <w:marTop w:val="0"/>
          <w:marBottom w:val="0"/>
          <w:divBdr>
            <w:top w:val="none" w:sz="0" w:space="0" w:color="auto"/>
            <w:left w:val="none" w:sz="0" w:space="0" w:color="auto"/>
            <w:bottom w:val="none" w:sz="0" w:space="0" w:color="auto"/>
            <w:right w:val="none" w:sz="0" w:space="0" w:color="auto"/>
          </w:divBdr>
        </w:div>
        <w:div w:id="685711124">
          <w:marLeft w:val="0"/>
          <w:marRight w:val="0"/>
          <w:marTop w:val="0"/>
          <w:marBottom w:val="0"/>
          <w:divBdr>
            <w:top w:val="none" w:sz="0" w:space="0" w:color="auto"/>
            <w:left w:val="none" w:sz="0" w:space="0" w:color="auto"/>
            <w:bottom w:val="none" w:sz="0" w:space="0" w:color="auto"/>
            <w:right w:val="none" w:sz="0" w:space="0" w:color="auto"/>
          </w:divBdr>
        </w:div>
        <w:div w:id="1098671913">
          <w:marLeft w:val="0"/>
          <w:marRight w:val="0"/>
          <w:marTop w:val="0"/>
          <w:marBottom w:val="0"/>
          <w:divBdr>
            <w:top w:val="none" w:sz="0" w:space="0" w:color="auto"/>
            <w:left w:val="none" w:sz="0" w:space="0" w:color="auto"/>
            <w:bottom w:val="none" w:sz="0" w:space="0" w:color="auto"/>
            <w:right w:val="none" w:sz="0" w:space="0" w:color="auto"/>
          </w:divBdr>
        </w:div>
        <w:div w:id="741024814">
          <w:marLeft w:val="0"/>
          <w:marRight w:val="0"/>
          <w:marTop w:val="0"/>
          <w:marBottom w:val="0"/>
          <w:divBdr>
            <w:top w:val="none" w:sz="0" w:space="0" w:color="auto"/>
            <w:left w:val="none" w:sz="0" w:space="0" w:color="auto"/>
            <w:bottom w:val="none" w:sz="0" w:space="0" w:color="auto"/>
            <w:right w:val="none" w:sz="0" w:space="0" w:color="auto"/>
          </w:divBdr>
        </w:div>
      </w:divsChild>
    </w:div>
    <w:div w:id="180752164">
      <w:bodyDiv w:val="1"/>
      <w:marLeft w:val="0"/>
      <w:marRight w:val="0"/>
      <w:marTop w:val="0"/>
      <w:marBottom w:val="0"/>
      <w:divBdr>
        <w:top w:val="none" w:sz="0" w:space="0" w:color="auto"/>
        <w:left w:val="none" w:sz="0" w:space="0" w:color="auto"/>
        <w:bottom w:val="none" w:sz="0" w:space="0" w:color="auto"/>
        <w:right w:val="none" w:sz="0" w:space="0" w:color="auto"/>
      </w:divBdr>
    </w:div>
    <w:div w:id="195237802">
      <w:bodyDiv w:val="1"/>
      <w:marLeft w:val="0"/>
      <w:marRight w:val="0"/>
      <w:marTop w:val="0"/>
      <w:marBottom w:val="0"/>
      <w:divBdr>
        <w:top w:val="none" w:sz="0" w:space="0" w:color="auto"/>
        <w:left w:val="none" w:sz="0" w:space="0" w:color="auto"/>
        <w:bottom w:val="none" w:sz="0" w:space="0" w:color="auto"/>
        <w:right w:val="none" w:sz="0" w:space="0" w:color="auto"/>
      </w:divBdr>
    </w:div>
    <w:div w:id="220097834">
      <w:bodyDiv w:val="1"/>
      <w:marLeft w:val="0"/>
      <w:marRight w:val="0"/>
      <w:marTop w:val="0"/>
      <w:marBottom w:val="0"/>
      <w:divBdr>
        <w:top w:val="none" w:sz="0" w:space="0" w:color="auto"/>
        <w:left w:val="none" w:sz="0" w:space="0" w:color="auto"/>
        <w:bottom w:val="none" w:sz="0" w:space="0" w:color="auto"/>
        <w:right w:val="none" w:sz="0" w:space="0" w:color="auto"/>
      </w:divBdr>
    </w:div>
    <w:div w:id="336469246">
      <w:bodyDiv w:val="1"/>
      <w:marLeft w:val="0"/>
      <w:marRight w:val="0"/>
      <w:marTop w:val="0"/>
      <w:marBottom w:val="0"/>
      <w:divBdr>
        <w:top w:val="none" w:sz="0" w:space="0" w:color="auto"/>
        <w:left w:val="none" w:sz="0" w:space="0" w:color="auto"/>
        <w:bottom w:val="none" w:sz="0" w:space="0" w:color="auto"/>
        <w:right w:val="none" w:sz="0" w:space="0" w:color="auto"/>
      </w:divBdr>
    </w:div>
    <w:div w:id="410733367">
      <w:bodyDiv w:val="1"/>
      <w:marLeft w:val="0"/>
      <w:marRight w:val="0"/>
      <w:marTop w:val="0"/>
      <w:marBottom w:val="0"/>
      <w:divBdr>
        <w:top w:val="none" w:sz="0" w:space="0" w:color="auto"/>
        <w:left w:val="none" w:sz="0" w:space="0" w:color="auto"/>
        <w:bottom w:val="none" w:sz="0" w:space="0" w:color="auto"/>
        <w:right w:val="none" w:sz="0" w:space="0" w:color="auto"/>
      </w:divBdr>
    </w:div>
    <w:div w:id="462888273">
      <w:bodyDiv w:val="1"/>
      <w:marLeft w:val="0"/>
      <w:marRight w:val="0"/>
      <w:marTop w:val="0"/>
      <w:marBottom w:val="0"/>
      <w:divBdr>
        <w:top w:val="none" w:sz="0" w:space="0" w:color="auto"/>
        <w:left w:val="none" w:sz="0" w:space="0" w:color="auto"/>
        <w:bottom w:val="none" w:sz="0" w:space="0" w:color="auto"/>
        <w:right w:val="none" w:sz="0" w:space="0" w:color="auto"/>
      </w:divBdr>
    </w:div>
    <w:div w:id="467095038">
      <w:bodyDiv w:val="1"/>
      <w:marLeft w:val="0"/>
      <w:marRight w:val="0"/>
      <w:marTop w:val="0"/>
      <w:marBottom w:val="0"/>
      <w:divBdr>
        <w:top w:val="none" w:sz="0" w:space="0" w:color="auto"/>
        <w:left w:val="none" w:sz="0" w:space="0" w:color="auto"/>
        <w:bottom w:val="none" w:sz="0" w:space="0" w:color="auto"/>
        <w:right w:val="none" w:sz="0" w:space="0" w:color="auto"/>
      </w:divBdr>
    </w:div>
    <w:div w:id="468129416">
      <w:bodyDiv w:val="1"/>
      <w:marLeft w:val="0"/>
      <w:marRight w:val="0"/>
      <w:marTop w:val="0"/>
      <w:marBottom w:val="0"/>
      <w:divBdr>
        <w:top w:val="none" w:sz="0" w:space="0" w:color="auto"/>
        <w:left w:val="none" w:sz="0" w:space="0" w:color="auto"/>
        <w:bottom w:val="none" w:sz="0" w:space="0" w:color="auto"/>
        <w:right w:val="none" w:sz="0" w:space="0" w:color="auto"/>
      </w:divBdr>
    </w:div>
    <w:div w:id="571693174">
      <w:bodyDiv w:val="1"/>
      <w:marLeft w:val="0"/>
      <w:marRight w:val="0"/>
      <w:marTop w:val="0"/>
      <w:marBottom w:val="0"/>
      <w:divBdr>
        <w:top w:val="none" w:sz="0" w:space="0" w:color="auto"/>
        <w:left w:val="none" w:sz="0" w:space="0" w:color="auto"/>
        <w:bottom w:val="none" w:sz="0" w:space="0" w:color="auto"/>
        <w:right w:val="none" w:sz="0" w:space="0" w:color="auto"/>
      </w:divBdr>
      <w:divsChild>
        <w:div w:id="160901329">
          <w:marLeft w:val="1987"/>
          <w:marRight w:val="0"/>
          <w:marTop w:val="96"/>
          <w:marBottom w:val="0"/>
          <w:divBdr>
            <w:top w:val="none" w:sz="0" w:space="0" w:color="auto"/>
            <w:left w:val="none" w:sz="0" w:space="0" w:color="auto"/>
            <w:bottom w:val="none" w:sz="0" w:space="0" w:color="auto"/>
            <w:right w:val="none" w:sz="0" w:space="0" w:color="auto"/>
          </w:divBdr>
        </w:div>
        <w:div w:id="255750699">
          <w:marLeft w:val="1987"/>
          <w:marRight w:val="0"/>
          <w:marTop w:val="96"/>
          <w:marBottom w:val="0"/>
          <w:divBdr>
            <w:top w:val="none" w:sz="0" w:space="0" w:color="auto"/>
            <w:left w:val="none" w:sz="0" w:space="0" w:color="auto"/>
            <w:bottom w:val="none" w:sz="0" w:space="0" w:color="auto"/>
            <w:right w:val="none" w:sz="0" w:space="0" w:color="auto"/>
          </w:divBdr>
        </w:div>
        <w:div w:id="1368918943">
          <w:marLeft w:val="1987"/>
          <w:marRight w:val="0"/>
          <w:marTop w:val="96"/>
          <w:marBottom w:val="0"/>
          <w:divBdr>
            <w:top w:val="none" w:sz="0" w:space="0" w:color="auto"/>
            <w:left w:val="none" w:sz="0" w:space="0" w:color="auto"/>
            <w:bottom w:val="none" w:sz="0" w:space="0" w:color="auto"/>
            <w:right w:val="none" w:sz="0" w:space="0" w:color="auto"/>
          </w:divBdr>
        </w:div>
        <w:div w:id="1504903678">
          <w:marLeft w:val="1987"/>
          <w:marRight w:val="0"/>
          <w:marTop w:val="96"/>
          <w:marBottom w:val="0"/>
          <w:divBdr>
            <w:top w:val="none" w:sz="0" w:space="0" w:color="auto"/>
            <w:left w:val="none" w:sz="0" w:space="0" w:color="auto"/>
            <w:bottom w:val="none" w:sz="0" w:space="0" w:color="auto"/>
            <w:right w:val="none" w:sz="0" w:space="0" w:color="auto"/>
          </w:divBdr>
        </w:div>
        <w:div w:id="1507591138">
          <w:marLeft w:val="1325"/>
          <w:marRight w:val="0"/>
          <w:marTop w:val="115"/>
          <w:marBottom w:val="0"/>
          <w:divBdr>
            <w:top w:val="none" w:sz="0" w:space="0" w:color="auto"/>
            <w:left w:val="none" w:sz="0" w:space="0" w:color="auto"/>
            <w:bottom w:val="none" w:sz="0" w:space="0" w:color="auto"/>
            <w:right w:val="none" w:sz="0" w:space="0" w:color="auto"/>
          </w:divBdr>
        </w:div>
        <w:div w:id="1606963972">
          <w:marLeft w:val="1325"/>
          <w:marRight w:val="0"/>
          <w:marTop w:val="115"/>
          <w:marBottom w:val="0"/>
          <w:divBdr>
            <w:top w:val="none" w:sz="0" w:space="0" w:color="auto"/>
            <w:left w:val="none" w:sz="0" w:space="0" w:color="auto"/>
            <w:bottom w:val="none" w:sz="0" w:space="0" w:color="auto"/>
            <w:right w:val="none" w:sz="0" w:space="0" w:color="auto"/>
          </w:divBdr>
        </w:div>
        <w:div w:id="1712152261">
          <w:marLeft w:val="1325"/>
          <w:marRight w:val="0"/>
          <w:marTop w:val="115"/>
          <w:marBottom w:val="0"/>
          <w:divBdr>
            <w:top w:val="none" w:sz="0" w:space="0" w:color="auto"/>
            <w:left w:val="none" w:sz="0" w:space="0" w:color="auto"/>
            <w:bottom w:val="none" w:sz="0" w:space="0" w:color="auto"/>
            <w:right w:val="none" w:sz="0" w:space="0" w:color="auto"/>
          </w:divBdr>
        </w:div>
        <w:div w:id="1841236535">
          <w:marLeft w:val="1987"/>
          <w:marRight w:val="0"/>
          <w:marTop w:val="96"/>
          <w:marBottom w:val="0"/>
          <w:divBdr>
            <w:top w:val="none" w:sz="0" w:space="0" w:color="auto"/>
            <w:left w:val="none" w:sz="0" w:space="0" w:color="auto"/>
            <w:bottom w:val="none" w:sz="0" w:space="0" w:color="auto"/>
            <w:right w:val="none" w:sz="0" w:space="0" w:color="auto"/>
          </w:divBdr>
        </w:div>
        <w:div w:id="2029019264">
          <w:marLeft w:val="1987"/>
          <w:marRight w:val="0"/>
          <w:marTop w:val="96"/>
          <w:marBottom w:val="0"/>
          <w:divBdr>
            <w:top w:val="none" w:sz="0" w:space="0" w:color="auto"/>
            <w:left w:val="none" w:sz="0" w:space="0" w:color="auto"/>
            <w:bottom w:val="none" w:sz="0" w:space="0" w:color="auto"/>
            <w:right w:val="none" w:sz="0" w:space="0" w:color="auto"/>
          </w:divBdr>
        </w:div>
      </w:divsChild>
    </w:div>
    <w:div w:id="611742404">
      <w:bodyDiv w:val="1"/>
      <w:marLeft w:val="0"/>
      <w:marRight w:val="0"/>
      <w:marTop w:val="0"/>
      <w:marBottom w:val="0"/>
      <w:divBdr>
        <w:top w:val="none" w:sz="0" w:space="0" w:color="auto"/>
        <w:left w:val="none" w:sz="0" w:space="0" w:color="auto"/>
        <w:bottom w:val="none" w:sz="0" w:space="0" w:color="auto"/>
        <w:right w:val="none" w:sz="0" w:space="0" w:color="auto"/>
      </w:divBdr>
      <w:divsChild>
        <w:div w:id="140775007">
          <w:marLeft w:val="0"/>
          <w:marRight w:val="0"/>
          <w:marTop w:val="40"/>
          <w:marBottom w:val="40"/>
          <w:divBdr>
            <w:top w:val="none" w:sz="0" w:space="0" w:color="auto"/>
            <w:left w:val="none" w:sz="0" w:space="0" w:color="auto"/>
            <w:bottom w:val="none" w:sz="0" w:space="0" w:color="auto"/>
            <w:right w:val="none" w:sz="0" w:space="0" w:color="auto"/>
          </w:divBdr>
        </w:div>
        <w:div w:id="186794619">
          <w:marLeft w:val="0"/>
          <w:marRight w:val="0"/>
          <w:marTop w:val="40"/>
          <w:marBottom w:val="40"/>
          <w:divBdr>
            <w:top w:val="none" w:sz="0" w:space="0" w:color="auto"/>
            <w:left w:val="none" w:sz="0" w:space="0" w:color="auto"/>
            <w:bottom w:val="none" w:sz="0" w:space="0" w:color="auto"/>
            <w:right w:val="none" w:sz="0" w:space="0" w:color="auto"/>
          </w:divBdr>
        </w:div>
        <w:div w:id="359285647">
          <w:marLeft w:val="0"/>
          <w:marRight w:val="0"/>
          <w:marTop w:val="0"/>
          <w:marBottom w:val="0"/>
          <w:divBdr>
            <w:top w:val="none" w:sz="0" w:space="0" w:color="auto"/>
            <w:left w:val="none" w:sz="0" w:space="0" w:color="auto"/>
            <w:bottom w:val="none" w:sz="0" w:space="0" w:color="auto"/>
            <w:right w:val="none" w:sz="0" w:space="0" w:color="auto"/>
          </w:divBdr>
        </w:div>
        <w:div w:id="389502252">
          <w:marLeft w:val="0"/>
          <w:marRight w:val="0"/>
          <w:marTop w:val="40"/>
          <w:marBottom w:val="40"/>
          <w:divBdr>
            <w:top w:val="none" w:sz="0" w:space="0" w:color="auto"/>
            <w:left w:val="none" w:sz="0" w:space="0" w:color="auto"/>
            <w:bottom w:val="none" w:sz="0" w:space="0" w:color="auto"/>
            <w:right w:val="none" w:sz="0" w:space="0" w:color="auto"/>
          </w:divBdr>
        </w:div>
        <w:div w:id="692653029">
          <w:marLeft w:val="0"/>
          <w:marRight w:val="0"/>
          <w:marTop w:val="40"/>
          <w:marBottom w:val="40"/>
          <w:divBdr>
            <w:top w:val="none" w:sz="0" w:space="0" w:color="auto"/>
            <w:left w:val="none" w:sz="0" w:space="0" w:color="auto"/>
            <w:bottom w:val="none" w:sz="0" w:space="0" w:color="auto"/>
            <w:right w:val="none" w:sz="0" w:space="0" w:color="auto"/>
          </w:divBdr>
        </w:div>
        <w:div w:id="724304954">
          <w:marLeft w:val="0"/>
          <w:marRight w:val="0"/>
          <w:marTop w:val="40"/>
          <w:marBottom w:val="40"/>
          <w:divBdr>
            <w:top w:val="none" w:sz="0" w:space="0" w:color="auto"/>
            <w:left w:val="none" w:sz="0" w:space="0" w:color="auto"/>
            <w:bottom w:val="none" w:sz="0" w:space="0" w:color="auto"/>
            <w:right w:val="none" w:sz="0" w:space="0" w:color="auto"/>
          </w:divBdr>
        </w:div>
        <w:div w:id="864100072">
          <w:marLeft w:val="0"/>
          <w:marRight w:val="0"/>
          <w:marTop w:val="40"/>
          <w:marBottom w:val="40"/>
          <w:divBdr>
            <w:top w:val="none" w:sz="0" w:space="0" w:color="auto"/>
            <w:left w:val="none" w:sz="0" w:space="0" w:color="auto"/>
            <w:bottom w:val="none" w:sz="0" w:space="0" w:color="auto"/>
            <w:right w:val="none" w:sz="0" w:space="0" w:color="auto"/>
          </w:divBdr>
        </w:div>
        <w:div w:id="1155874223">
          <w:marLeft w:val="0"/>
          <w:marRight w:val="0"/>
          <w:marTop w:val="40"/>
          <w:marBottom w:val="40"/>
          <w:divBdr>
            <w:top w:val="none" w:sz="0" w:space="0" w:color="auto"/>
            <w:left w:val="none" w:sz="0" w:space="0" w:color="auto"/>
            <w:bottom w:val="none" w:sz="0" w:space="0" w:color="auto"/>
            <w:right w:val="none" w:sz="0" w:space="0" w:color="auto"/>
          </w:divBdr>
        </w:div>
        <w:div w:id="1263997467">
          <w:marLeft w:val="0"/>
          <w:marRight w:val="0"/>
          <w:marTop w:val="40"/>
          <w:marBottom w:val="40"/>
          <w:divBdr>
            <w:top w:val="none" w:sz="0" w:space="0" w:color="auto"/>
            <w:left w:val="none" w:sz="0" w:space="0" w:color="auto"/>
            <w:bottom w:val="none" w:sz="0" w:space="0" w:color="auto"/>
            <w:right w:val="none" w:sz="0" w:space="0" w:color="auto"/>
          </w:divBdr>
        </w:div>
        <w:div w:id="1272055816">
          <w:marLeft w:val="0"/>
          <w:marRight w:val="0"/>
          <w:marTop w:val="40"/>
          <w:marBottom w:val="40"/>
          <w:divBdr>
            <w:top w:val="none" w:sz="0" w:space="0" w:color="auto"/>
            <w:left w:val="none" w:sz="0" w:space="0" w:color="auto"/>
            <w:bottom w:val="none" w:sz="0" w:space="0" w:color="auto"/>
            <w:right w:val="none" w:sz="0" w:space="0" w:color="auto"/>
          </w:divBdr>
        </w:div>
        <w:div w:id="1321348164">
          <w:marLeft w:val="0"/>
          <w:marRight w:val="0"/>
          <w:marTop w:val="40"/>
          <w:marBottom w:val="40"/>
          <w:divBdr>
            <w:top w:val="none" w:sz="0" w:space="0" w:color="auto"/>
            <w:left w:val="none" w:sz="0" w:space="0" w:color="auto"/>
            <w:bottom w:val="none" w:sz="0" w:space="0" w:color="auto"/>
            <w:right w:val="none" w:sz="0" w:space="0" w:color="auto"/>
          </w:divBdr>
        </w:div>
        <w:div w:id="1600287803">
          <w:marLeft w:val="0"/>
          <w:marRight w:val="0"/>
          <w:marTop w:val="40"/>
          <w:marBottom w:val="40"/>
          <w:divBdr>
            <w:top w:val="none" w:sz="0" w:space="0" w:color="auto"/>
            <w:left w:val="none" w:sz="0" w:space="0" w:color="auto"/>
            <w:bottom w:val="none" w:sz="0" w:space="0" w:color="auto"/>
            <w:right w:val="none" w:sz="0" w:space="0" w:color="auto"/>
          </w:divBdr>
        </w:div>
        <w:div w:id="1746604097">
          <w:marLeft w:val="0"/>
          <w:marRight w:val="0"/>
          <w:marTop w:val="40"/>
          <w:marBottom w:val="40"/>
          <w:divBdr>
            <w:top w:val="none" w:sz="0" w:space="0" w:color="auto"/>
            <w:left w:val="none" w:sz="0" w:space="0" w:color="auto"/>
            <w:bottom w:val="none" w:sz="0" w:space="0" w:color="auto"/>
            <w:right w:val="none" w:sz="0" w:space="0" w:color="auto"/>
          </w:divBdr>
        </w:div>
        <w:div w:id="1850020452">
          <w:marLeft w:val="0"/>
          <w:marRight w:val="0"/>
          <w:marTop w:val="40"/>
          <w:marBottom w:val="40"/>
          <w:divBdr>
            <w:top w:val="none" w:sz="0" w:space="0" w:color="auto"/>
            <w:left w:val="none" w:sz="0" w:space="0" w:color="auto"/>
            <w:bottom w:val="none" w:sz="0" w:space="0" w:color="auto"/>
            <w:right w:val="none" w:sz="0" w:space="0" w:color="auto"/>
          </w:divBdr>
        </w:div>
        <w:div w:id="2086412376">
          <w:marLeft w:val="0"/>
          <w:marRight w:val="0"/>
          <w:marTop w:val="40"/>
          <w:marBottom w:val="40"/>
          <w:divBdr>
            <w:top w:val="none" w:sz="0" w:space="0" w:color="auto"/>
            <w:left w:val="none" w:sz="0" w:space="0" w:color="auto"/>
            <w:bottom w:val="none" w:sz="0" w:space="0" w:color="auto"/>
            <w:right w:val="none" w:sz="0" w:space="0" w:color="auto"/>
          </w:divBdr>
        </w:div>
      </w:divsChild>
    </w:div>
    <w:div w:id="622881538">
      <w:bodyDiv w:val="1"/>
      <w:marLeft w:val="0"/>
      <w:marRight w:val="0"/>
      <w:marTop w:val="0"/>
      <w:marBottom w:val="0"/>
      <w:divBdr>
        <w:top w:val="none" w:sz="0" w:space="0" w:color="auto"/>
        <w:left w:val="none" w:sz="0" w:space="0" w:color="auto"/>
        <w:bottom w:val="none" w:sz="0" w:space="0" w:color="auto"/>
        <w:right w:val="none" w:sz="0" w:space="0" w:color="auto"/>
      </w:divBdr>
    </w:div>
    <w:div w:id="630670350">
      <w:bodyDiv w:val="1"/>
      <w:marLeft w:val="0"/>
      <w:marRight w:val="0"/>
      <w:marTop w:val="0"/>
      <w:marBottom w:val="0"/>
      <w:divBdr>
        <w:top w:val="none" w:sz="0" w:space="0" w:color="auto"/>
        <w:left w:val="none" w:sz="0" w:space="0" w:color="auto"/>
        <w:bottom w:val="none" w:sz="0" w:space="0" w:color="auto"/>
        <w:right w:val="none" w:sz="0" w:space="0" w:color="auto"/>
      </w:divBdr>
    </w:div>
    <w:div w:id="632293151">
      <w:bodyDiv w:val="1"/>
      <w:marLeft w:val="0"/>
      <w:marRight w:val="0"/>
      <w:marTop w:val="0"/>
      <w:marBottom w:val="0"/>
      <w:divBdr>
        <w:top w:val="none" w:sz="0" w:space="0" w:color="auto"/>
        <w:left w:val="none" w:sz="0" w:space="0" w:color="auto"/>
        <w:bottom w:val="none" w:sz="0" w:space="0" w:color="auto"/>
        <w:right w:val="none" w:sz="0" w:space="0" w:color="auto"/>
      </w:divBdr>
    </w:div>
    <w:div w:id="663050174">
      <w:bodyDiv w:val="1"/>
      <w:marLeft w:val="0"/>
      <w:marRight w:val="0"/>
      <w:marTop w:val="0"/>
      <w:marBottom w:val="0"/>
      <w:divBdr>
        <w:top w:val="none" w:sz="0" w:space="0" w:color="auto"/>
        <w:left w:val="none" w:sz="0" w:space="0" w:color="auto"/>
        <w:bottom w:val="none" w:sz="0" w:space="0" w:color="auto"/>
        <w:right w:val="none" w:sz="0" w:space="0" w:color="auto"/>
      </w:divBdr>
      <w:divsChild>
        <w:div w:id="204954851">
          <w:marLeft w:val="0"/>
          <w:marRight w:val="0"/>
          <w:marTop w:val="0"/>
          <w:marBottom w:val="0"/>
          <w:divBdr>
            <w:top w:val="none" w:sz="0" w:space="0" w:color="auto"/>
            <w:left w:val="none" w:sz="0" w:space="0" w:color="auto"/>
            <w:bottom w:val="none" w:sz="0" w:space="0" w:color="auto"/>
            <w:right w:val="none" w:sz="0" w:space="0" w:color="auto"/>
          </w:divBdr>
        </w:div>
        <w:div w:id="167060631">
          <w:marLeft w:val="0"/>
          <w:marRight w:val="0"/>
          <w:marTop w:val="0"/>
          <w:marBottom w:val="0"/>
          <w:divBdr>
            <w:top w:val="none" w:sz="0" w:space="0" w:color="auto"/>
            <w:left w:val="none" w:sz="0" w:space="0" w:color="auto"/>
            <w:bottom w:val="none" w:sz="0" w:space="0" w:color="auto"/>
            <w:right w:val="none" w:sz="0" w:space="0" w:color="auto"/>
          </w:divBdr>
        </w:div>
        <w:div w:id="890772212">
          <w:marLeft w:val="0"/>
          <w:marRight w:val="0"/>
          <w:marTop w:val="0"/>
          <w:marBottom w:val="0"/>
          <w:divBdr>
            <w:top w:val="none" w:sz="0" w:space="0" w:color="auto"/>
            <w:left w:val="none" w:sz="0" w:space="0" w:color="auto"/>
            <w:bottom w:val="none" w:sz="0" w:space="0" w:color="auto"/>
            <w:right w:val="none" w:sz="0" w:space="0" w:color="auto"/>
          </w:divBdr>
        </w:div>
        <w:div w:id="177545040">
          <w:marLeft w:val="0"/>
          <w:marRight w:val="0"/>
          <w:marTop w:val="0"/>
          <w:marBottom w:val="0"/>
          <w:divBdr>
            <w:top w:val="none" w:sz="0" w:space="0" w:color="auto"/>
            <w:left w:val="none" w:sz="0" w:space="0" w:color="auto"/>
            <w:bottom w:val="none" w:sz="0" w:space="0" w:color="auto"/>
            <w:right w:val="none" w:sz="0" w:space="0" w:color="auto"/>
          </w:divBdr>
        </w:div>
        <w:div w:id="1316951830">
          <w:marLeft w:val="0"/>
          <w:marRight w:val="0"/>
          <w:marTop w:val="0"/>
          <w:marBottom w:val="0"/>
          <w:divBdr>
            <w:top w:val="none" w:sz="0" w:space="0" w:color="auto"/>
            <w:left w:val="none" w:sz="0" w:space="0" w:color="auto"/>
            <w:bottom w:val="none" w:sz="0" w:space="0" w:color="auto"/>
            <w:right w:val="none" w:sz="0" w:space="0" w:color="auto"/>
          </w:divBdr>
        </w:div>
        <w:div w:id="1177228277">
          <w:marLeft w:val="0"/>
          <w:marRight w:val="0"/>
          <w:marTop w:val="0"/>
          <w:marBottom w:val="0"/>
          <w:divBdr>
            <w:top w:val="none" w:sz="0" w:space="0" w:color="auto"/>
            <w:left w:val="none" w:sz="0" w:space="0" w:color="auto"/>
            <w:bottom w:val="none" w:sz="0" w:space="0" w:color="auto"/>
            <w:right w:val="none" w:sz="0" w:space="0" w:color="auto"/>
          </w:divBdr>
        </w:div>
        <w:div w:id="602765933">
          <w:marLeft w:val="0"/>
          <w:marRight w:val="0"/>
          <w:marTop w:val="0"/>
          <w:marBottom w:val="0"/>
          <w:divBdr>
            <w:top w:val="none" w:sz="0" w:space="0" w:color="auto"/>
            <w:left w:val="none" w:sz="0" w:space="0" w:color="auto"/>
            <w:bottom w:val="none" w:sz="0" w:space="0" w:color="auto"/>
            <w:right w:val="none" w:sz="0" w:space="0" w:color="auto"/>
          </w:divBdr>
        </w:div>
        <w:div w:id="1288243560">
          <w:marLeft w:val="0"/>
          <w:marRight w:val="0"/>
          <w:marTop w:val="0"/>
          <w:marBottom w:val="0"/>
          <w:divBdr>
            <w:top w:val="none" w:sz="0" w:space="0" w:color="auto"/>
            <w:left w:val="none" w:sz="0" w:space="0" w:color="auto"/>
            <w:bottom w:val="none" w:sz="0" w:space="0" w:color="auto"/>
            <w:right w:val="none" w:sz="0" w:space="0" w:color="auto"/>
          </w:divBdr>
        </w:div>
        <w:div w:id="1635990691">
          <w:marLeft w:val="0"/>
          <w:marRight w:val="0"/>
          <w:marTop w:val="0"/>
          <w:marBottom w:val="0"/>
          <w:divBdr>
            <w:top w:val="none" w:sz="0" w:space="0" w:color="auto"/>
            <w:left w:val="none" w:sz="0" w:space="0" w:color="auto"/>
            <w:bottom w:val="none" w:sz="0" w:space="0" w:color="auto"/>
            <w:right w:val="none" w:sz="0" w:space="0" w:color="auto"/>
          </w:divBdr>
        </w:div>
        <w:div w:id="1478911767">
          <w:marLeft w:val="0"/>
          <w:marRight w:val="0"/>
          <w:marTop w:val="0"/>
          <w:marBottom w:val="0"/>
          <w:divBdr>
            <w:top w:val="none" w:sz="0" w:space="0" w:color="auto"/>
            <w:left w:val="none" w:sz="0" w:space="0" w:color="auto"/>
            <w:bottom w:val="none" w:sz="0" w:space="0" w:color="auto"/>
            <w:right w:val="none" w:sz="0" w:space="0" w:color="auto"/>
          </w:divBdr>
        </w:div>
        <w:div w:id="2057509160">
          <w:marLeft w:val="0"/>
          <w:marRight w:val="0"/>
          <w:marTop w:val="0"/>
          <w:marBottom w:val="0"/>
          <w:divBdr>
            <w:top w:val="none" w:sz="0" w:space="0" w:color="auto"/>
            <w:left w:val="none" w:sz="0" w:space="0" w:color="auto"/>
            <w:bottom w:val="none" w:sz="0" w:space="0" w:color="auto"/>
            <w:right w:val="none" w:sz="0" w:space="0" w:color="auto"/>
          </w:divBdr>
        </w:div>
        <w:div w:id="533805485">
          <w:marLeft w:val="0"/>
          <w:marRight w:val="0"/>
          <w:marTop w:val="0"/>
          <w:marBottom w:val="0"/>
          <w:divBdr>
            <w:top w:val="none" w:sz="0" w:space="0" w:color="auto"/>
            <w:left w:val="none" w:sz="0" w:space="0" w:color="auto"/>
            <w:bottom w:val="none" w:sz="0" w:space="0" w:color="auto"/>
            <w:right w:val="none" w:sz="0" w:space="0" w:color="auto"/>
          </w:divBdr>
        </w:div>
        <w:div w:id="1304040353">
          <w:marLeft w:val="0"/>
          <w:marRight w:val="0"/>
          <w:marTop w:val="0"/>
          <w:marBottom w:val="0"/>
          <w:divBdr>
            <w:top w:val="none" w:sz="0" w:space="0" w:color="auto"/>
            <w:left w:val="none" w:sz="0" w:space="0" w:color="auto"/>
            <w:bottom w:val="none" w:sz="0" w:space="0" w:color="auto"/>
            <w:right w:val="none" w:sz="0" w:space="0" w:color="auto"/>
          </w:divBdr>
        </w:div>
        <w:div w:id="151527325">
          <w:marLeft w:val="0"/>
          <w:marRight w:val="0"/>
          <w:marTop w:val="0"/>
          <w:marBottom w:val="0"/>
          <w:divBdr>
            <w:top w:val="none" w:sz="0" w:space="0" w:color="auto"/>
            <w:left w:val="none" w:sz="0" w:space="0" w:color="auto"/>
            <w:bottom w:val="none" w:sz="0" w:space="0" w:color="auto"/>
            <w:right w:val="none" w:sz="0" w:space="0" w:color="auto"/>
          </w:divBdr>
        </w:div>
        <w:div w:id="1240865165">
          <w:marLeft w:val="0"/>
          <w:marRight w:val="0"/>
          <w:marTop w:val="0"/>
          <w:marBottom w:val="0"/>
          <w:divBdr>
            <w:top w:val="none" w:sz="0" w:space="0" w:color="auto"/>
            <w:left w:val="none" w:sz="0" w:space="0" w:color="auto"/>
            <w:bottom w:val="none" w:sz="0" w:space="0" w:color="auto"/>
            <w:right w:val="none" w:sz="0" w:space="0" w:color="auto"/>
          </w:divBdr>
        </w:div>
        <w:div w:id="1304697514">
          <w:marLeft w:val="0"/>
          <w:marRight w:val="0"/>
          <w:marTop w:val="0"/>
          <w:marBottom w:val="0"/>
          <w:divBdr>
            <w:top w:val="none" w:sz="0" w:space="0" w:color="auto"/>
            <w:left w:val="none" w:sz="0" w:space="0" w:color="auto"/>
            <w:bottom w:val="none" w:sz="0" w:space="0" w:color="auto"/>
            <w:right w:val="none" w:sz="0" w:space="0" w:color="auto"/>
          </w:divBdr>
        </w:div>
        <w:div w:id="2122407421">
          <w:marLeft w:val="0"/>
          <w:marRight w:val="0"/>
          <w:marTop w:val="0"/>
          <w:marBottom w:val="0"/>
          <w:divBdr>
            <w:top w:val="none" w:sz="0" w:space="0" w:color="auto"/>
            <w:left w:val="none" w:sz="0" w:space="0" w:color="auto"/>
            <w:bottom w:val="none" w:sz="0" w:space="0" w:color="auto"/>
            <w:right w:val="none" w:sz="0" w:space="0" w:color="auto"/>
          </w:divBdr>
        </w:div>
        <w:div w:id="1324623465">
          <w:marLeft w:val="0"/>
          <w:marRight w:val="0"/>
          <w:marTop w:val="0"/>
          <w:marBottom w:val="0"/>
          <w:divBdr>
            <w:top w:val="none" w:sz="0" w:space="0" w:color="auto"/>
            <w:left w:val="none" w:sz="0" w:space="0" w:color="auto"/>
            <w:bottom w:val="none" w:sz="0" w:space="0" w:color="auto"/>
            <w:right w:val="none" w:sz="0" w:space="0" w:color="auto"/>
          </w:divBdr>
        </w:div>
        <w:div w:id="661323800">
          <w:marLeft w:val="0"/>
          <w:marRight w:val="0"/>
          <w:marTop w:val="0"/>
          <w:marBottom w:val="0"/>
          <w:divBdr>
            <w:top w:val="none" w:sz="0" w:space="0" w:color="auto"/>
            <w:left w:val="none" w:sz="0" w:space="0" w:color="auto"/>
            <w:bottom w:val="none" w:sz="0" w:space="0" w:color="auto"/>
            <w:right w:val="none" w:sz="0" w:space="0" w:color="auto"/>
          </w:divBdr>
        </w:div>
        <w:div w:id="584917869">
          <w:marLeft w:val="0"/>
          <w:marRight w:val="0"/>
          <w:marTop w:val="0"/>
          <w:marBottom w:val="0"/>
          <w:divBdr>
            <w:top w:val="none" w:sz="0" w:space="0" w:color="auto"/>
            <w:left w:val="none" w:sz="0" w:space="0" w:color="auto"/>
            <w:bottom w:val="none" w:sz="0" w:space="0" w:color="auto"/>
            <w:right w:val="none" w:sz="0" w:space="0" w:color="auto"/>
          </w:divBdr>
        </w:div>
      </w:divsChild>
    </w:div>
    <w:div w:id="669023347">
      <w:bodyDiv w:val="1"/>
      <w:marLeft w:val="0"/>
      <w:marRight w:val="0"/>
      <w:marTop w:val="0"/>
      <w:marBottom w:val="0"/>
      <w:divBdr>
        <w:top w:val="none" w:sz="0" w:space="0" w:color="auto"/>
        <w:left w:val="none" w:sz="0" w:space="0" w:color="auto"/>
        <w:bottom w:val="none" w:sz="0" w:space="0" w:color="auto"/>
        <w:right w:val="none" w:sz="0" w:space="0" w:color="auto"/>
      </w:divBdr>
    </w:div>
    <w:div w:id="692147787">
      <w:bodyDiv w:val="1"/>
      <w:marLeft w:val="0"/>
      <w:marRight w:val="0"/>
      <w:marTop w:val="0"/>
      <w:marBottom w:val="0"/>
      <w:divBdr>
        <w:top w:val="none" w:sz="0" w:space="0" w:color="auto"/>
        <w:left w:val="none" w:sz="0" w:space="0" w:color="auto"/>
        <w:bottom w:val="none" w:sz="0" w:space="0" w:color="auto"/>
        <w:right w:val="none" w:sz="0" w:space="0" w:color="auto"/>
      </w:divBdr>
    </w:div>
    <w:div w:id="701705346">
      <w:bodyDiv w:val="1"/>
      <w:marLeft w:val="0"/>
      <w:marRight w:val="0"/>
      <w:marTop w:val="0"/>
      <w:marBottom w:val="0"/>
      <w:divBdr>
        <w:top w:val="none" w:sz="0" w:space="0" w:color="auto"/>
        <w:left w:val="none" w:sz="0" w:space="0" w:color="auto"/>
        <w:bottom w:val="none" w:sz="0" w:space="0" w:color="auto"/>
        <w:right w:val="none" w:sz="0" w:space="0" w:color="auto"/>
      </w:divBdr>
    </w:div>
    <w:div w:id="752170426">
      <w:bodyDiv w:val="1"/>
      <w:marLeft w:val="0"/>
      <w:marRight w:val="0"/>
      <w:marTop w:val="0"/>
      <w:marBottom w:val="0"/>
      <w:divBdr>
        <w:top w:val="none" w:sz="0" w:space="0" w:color="auto"/>
        <w:left w:val="none" w:sz="0" w:space="0" w:color="auto"/>
        <w:bottom w:val="none" w:sz="0" w:space="0" w:color="auto"/>
        <w:right w:val="none" w:sz="0" w:space="0" w:color="auto"/>
      </w:divBdr>
    </w:div>
    <w:div w:id="766196224">
      <w:bodyDiv w:val="1"/>
      <w:marLeft w:val="0"/>
      <w:marRight w:val="0"/>
      <w:marTop w:val="0"/>
      <w:marBottom w:val="0"/>
      <w:divBdr>
        <w:top w:val="none" w:sz="0" w:space="0" w:color="auto"/>
        <w:left w:val="none" w:sz="0" w:space="0" w:color="auto"/>
        <w:bottom w:val="none" w:sz="0" w:space="0" w:color="auto"/>
        <w:right w:val="none" w:sz="0" w:space="0" w:color="auto"/>
      </w:divBdr>
    </w:div>
    <w:div w:id="781801838">
      <w:bodyDiv w:val="1"/>
      <w:marLeft w:val="0"/>
      <w:marRight w:val="0"/>
      <w:marTop w:val="0"/>
      <w:marBottom w:val="0"/>
      <w:divBdr>
        <w:top w:val="none" w:sz="0" w:space="0" w:color="auto"/>
        <w:left w:val="none" w:sz="0" w:space="0" w:color="auto"/>
        <w:bottom w:val="none" w:sz="0" w:space="0" w:color="auto"/>
        <w:right w:val="none" w:sz="0" w:space="0" w:color="auto"/>
      </w:divBdr>
    </w:div>
    <w:div w:id="799880643">
      <w:bodyDiv w:val="1"/>
      <w:marLeft w:val="0"/>
      <w:marRight w:val="0"/>
      <w:marTop w:val="0"/>
      <w:marBottom w:val="0"/>
      <w:divBdr>
        <w:top w:val="none" w:sz="0" w:space="0" w:color="auto"/>
        <w:left w:val="none" w:sz="0" w:space="0" w:color="auto"/>
        <w:bottom w:val="none" w:sz="0" w:space="0" w:color="auto"/>
        <w:right w:val="none" w:sz="0" w:space="0" w:color="auto"/>
      </w:divBdr>
    </w:div>
    <w:div w:id="842475973">
      <w:bodyDiv w:val="1"/>
      <w:marLeft w:val="0"/>
      <w:marRight w:val="0"/>
      <w:marTop w:val="0"/>
      <w:marBottom w:val="0"/>
      <w:divBdr>
        <w:top w:val="none" w:sz="0" w:space="0" w:color="auto"/>
        <w:left w:val="none" w:sz="0" w:space="0" w:color="auto"/>
        <w:bottom w:val="none" w:sz="0" w:space="0" w:color="auto"/>
        <w:right w:val="none" w:sz="0" w:space="0" w:color="auto"/>
      </w:divBdr>
    </w:div>
    <w:div w:id="890186916">
      <w:bodyDiv w:val="1"/>
      <w:marLeft w:val="0"/>
      <w:marRight w:val="0"/>
      <w:marTop w:val="0"/>
      <w:marBottom w:val="0"/>
      <w:divBdr>
        <w:top w:val="none" w:sz="0" w:space="0" w:color="auto"/>
        <w:left w:val="none" w:sz="0" w:space="0" w:color="auto"/>
        <w:bottom w:val="none" w:sz="0" w:space="0" w:color="auto"/>
        <w:right w:val="none" w:sz="0" w:space="0" w:color="auto"/>
      </w:divBdr>
    </w:div>
    <w:div w:id="948204049">
      <w:bodyDiv w:val="1"/>
      <w:marLeft w:val="0"/>
      <w:marRight w:val="0"/>
      <w:marTop w:val="0"/>
      <w:marBottom w:val="0"/>
      <w:divBdr>
        <w:top w:val="none" w:sz="0" w:space="0" w:color="auto"/>
        <w:left w:val="none" w:sz="0" w:space="0" w:color="auto"/>
        <w:bottom w:val="none" w:sz="0" w:space="0" w:color="auto"/>
        <w:right w:val="none" w:sz="0" w:space="0" w:color="auto"/>
      </w:divBdr>
    </w:div>
    <w:div w:id="957875641">
      <w:bodyDiv w:val="1"/>
      <w:marLeft w:val="0"/>
      <w:marRight w:val="0"/>
      <w:marTop w:val="0"/>
      <w:marBottom w:val="0"/>
      <w:divBdr>
        <w:top w:val="none" w:sz="0" w:space="0" w:color="auto"/>
        <w:left w:val="none" w:sz="0" w:space="0" w:color="auto"/>
        <w:bottom w:val="none" w:sz="0" w:space="0" w:color="auto"/>
        <w:right w:val="none" w:sz="0" w:space="0" w:color="auto"/>
      </w:divBdr>
      <w:divsChild>
        <w:div w:id="838740319">
          <w:marLeft w:val="0"/>
          <w:marRight w:val="0"/>
          <w:marTop w:val="0"/>
          <w:marBottom w:val="0"/>
          <w:divBdr>
            <w:top w:val="none" w:sz="0" w:space="0" w:color="auto"/>
            <w:left w:val="none" w:sz="0" w:space="0" w:color="auto"/>
            <w:bottom w:val="none" w:sz="0" w:space="0" w:color="auto"/>
            <w:right w:val="none" w:sz="0" w:space="0" w:color="auto"/>
          </w:divBdr>
        </w:div>
        <w:div w:id="1085300639">
          <w:marLeft w:val="0"/>
          <w:marRight w:val="0"/>
          <w:marTop w:val="0"/>
          <w:marBottom w:val="0"/>
          <w:divBdr>
            <w:top w:val="none" w:sz="0" w:space="0" w:color="auto"/>
            <w:left w:val="none" w:sz="0" w:space="0" w:color="auto"/>
            <w:bottom w:val="none" w:sz="0" w:space="0" w:color="auto"/>
            <w:right w:val="none" w:sz="0" w:space="0" w:color="auto"/>
          </w:divBdr>
        </w:div>
        <w:div w:id="124734823">
          <w:marLeft w:val="0"/>
          <w:marRight w:val="0"/>
          <w:marTop w:val="0"/>
          <w:marBottom w:val="0"/>
          <w:divBdr>
            <w:top w:val="none" w:sz="0" w:space="0" w:color="auto"/>
            <w:left w:val="none" w:sz="0" w:space="0" w:color="auto"/>
            <w:bottom w:val="none" w:sz="0" w:space="0" w:color="auto"/>
            <w:right w:val="none" w:sz="0" w:space="0" w:color="auto"/>
          </w:divBdr>
        </w:div>
        <w:div w:id="59838051">
          <w:marLeft w:val="0"/>
          <w:marRight w:val="0"/>
          <w:marTop w:val="0"/>
          <w:marBottom w:val="0"/>
          <w:divBdr>
            <w:top w:val="none" w:sz="0" w:space="0" w:color="auto"/>
            <w:left w:val="none" w:sz="0" w:space="0" w:color="auto"/>
            <w:bottom w:val="none" w:sz="0" w:space="0" w:color="auto"/>
            <w:right w:val="none" w:sz="0" w:space="0" w:color="auto"/>
          </w:divBdr>
        </w:div>
        <w:div w:id="2071151476">
          <w:marLeft w:val="0"/>
          <w:marRight w:val="0"/>
          <w:marTop w:val="0"/>
          <w:marBottom w:val="0"/>
          <w:divBdr>
            <w:top w:val="none" w:sz="0" w:space="0" w:color="auto"/>
            <w:left w:val="none" w:sz="0" w:space="0" w:color="auto"/>
            <w:bottom w:val="none" w:sz="0" w:space="0" w:color="auto"/>
            <w:right w:val="none" w:sz="0" w:space="0" w:color="auto"/>
          </w:divBdr>
        </w:div>
        <w:div w:id="1420447504">
          <w:marLeft w:val="0"/>
          <w:marRight w:val="0"/>
          <w:marTop w:val="0"/>
          <w:marBottom w:val="0"/>
          <w:divBdr>
            <w:top w:val="none" w:sz="0" w:space="0" w:color="auto"/>
            <w:left w:val="none" w:sz="0" w:space="0" w:color="auto"/>
            <w:bottom w:val="none" w:sz="0" w:space="0" w:color="auto"/>
            <w:right w:val="none" w:sz="0" w:space="0" w:color="auto"/>
          </w:divBdr>
        </w:div>
        <w:div w:id="1241062502">
          <w:marLeft w:val="0"/>
          <w:marRight w:val="0"/>
          <w:marTop w:val="0"/>
          <w:marBottom w:val="0"/>
          <w:divBdr>
            <w:top w:val="none" w:sz="0" w:space="0" w:color="auto"/>
            <w:left w:val="none" w:sz="0" w:space="0" w:color="auto"/>
            <w:bottom w:val="none" w:sz="0" w:space="0" w:color="auto"/>
            <w:right w:val="none" w:sz="0" w:space="0" w:color="auto"/>
          </w:divBdr>
        </w:div>
        <w:div w:id="2098867943">
          <w:marLeft w:val="0"/>
          <w:marRight w:val="0"/>
          <w:marTop w:val="0"/>
          <w:marBottom w:val="0"/>
          <w:divBdr>
            <w:top w:val="none" w:sz="0" w:space="0" w:color="auto"/>
            <w:left w:val="none" w:sz="0" w:space="0" w:color="auto"/>
            <w:bottom w:val="none" w:sz="0" w:space="0" w:color="auto"/>
            <w:right w:val="none" w:sz="0" w:space="0" w:color="auto"/>
          </w:divBdr>
        </w:div>
        <w:div w:id="1995178679">
          <w:marLeft w:val="0"/>
          <w:marRight w:val="0"/>
          <w:marTop w:val="0"/>
          <w:marBottom w:val="0"/>
          <w:divBdr>
            <w:top w:val="none" w:sz="0" w:space="0" w:color="auto"/>
            <w:left w:val="none" w:sz="0" w:space="0" w:color="auto"/>
            <w:bottom w:val="none" w:sz="0" w:space="0" w:color="auto"/>
            <w:right w:val="none" w:sz="0" w:space="0" w:color="auto"/>
          </w:divBdr>
        </w:div>
        <w:div w:id="1105809372">
          <w:marLeft w:val="0"/>
          <w:marRight w:val="0"/>
          <w:marTop w:val="0"/>
          <w:marBottom w:val="0"/>
          <w:divBdr>
            <w:top w:val="none" w:sz="0" w:space="0" w:color="auto"/>
            <w:left w:val="none" w:sz="0" w:space="0" w:color="auto"/>
            <w:bottom w:val="none" w:sz="0" w:space="0" w:color="auto"/>
            <w:right w:val="none" w:sz="0" w:space="0" w:color="auto"/>
          </w:divBdr>
        </w:div>
        <w:div w:id="1437361556">
          <w:marLeft w:val="0"/>
          <w:marRight w:val="0"/>
          <w:marTop w:val="0"/>
          <w:marBottom w:val="0"/>
          <w:divBdr>
            <w:top w:val="none" w:sz="0" w:space="0" w:color="auto"/>
            <w:left w:val="none" w:sz="0" w:space="0" w:color="auto"/>
            <w:bottom w:val="none" w:sz="0" w:space="0" w:color="auto"/>
            <w:right w:val="none" w:sz="0" w:space="0" w:color="auto"/>
          </w:divBdr>
        </w:div>
        <w:div w:id="1970358940">
          <w:marLeft w:val="0"/>
          <w:marRight w:val="0"/>
          <w:marTop w:val="0"/>
          <w:marBottom w:val="0"/>
          <w:divBdr>
            <w:top w:val="none" w:sz="0" w:space="0" w:color="auto"/>
            <w:left w:val="none" w:sz="0" w:space="0" w:color="auto"/>
            <w:bottom w:val="none" w:sz="0" w:space="0" w:color="auto"/>
            <w:right w:val="none" w:sz="0" w:space="0" w:color="auto"/>
          </w:divBdr>
        </w:div>
        <w:div w:id="1730228216">
          <w:marLeft w:val="0"/>
          <w:marRight w:val="0"/>
          <w:marTop w:val="0"/>
          <w:marBottom w:val="0"/>
          <w:divBdr>
            <w:top w:val="none" w:sz="0" w:space="0" w:color="auto"/>
            <w:left w:val="none" w:sz="0" w:space="0" w:color="auto"/>
            <w:bottom w:val="none" w:sz="0" w:space="0" w:color="auto"/>
            <w:right w:val="none" w:sz="0" w:space="0" w:color="auto"/>
          </w:divBdr>
        </w:div>
        <w:div w:id="1414283371">
          <w:marLeft w:val="0"/>
          <w:marRight w:val="0"/>
          <w:marTop w:val="0"/>
          <w:marBottom w:val="0"/>
          <w:divBdr>
            <w:top w:val="none" w:sz="0" w:space="0" w:color="auto"/>
            <w:left w:val="none" w:sz="0" w:space="0" w:color="auto"/>
            <w:bottom w:val="none" w:sz="0" w:space="0" w:color="auto"/>
            <w:right w:val="none" w:sz="0" w:space="0" w:color="auto"/>
          </w:divBdr>
        </w:div>
        <w:div w:id="1476683643">
          <w:marLeft w:val="0"/>
          <w:marRight w:val="0"/>
          <w:marTop w:val="0"/>
          <w:marBottom w:val="0"/>
          <w:divBdr>
            <w:top w:val="none" w:sz="0" w:space="0" w:color="auto"/>
            <w:left w:val="none" w:sz="0" w:space="0" w:color="auto"/>
            <w:bottom w:val="none" w:sz="0" w:space="0" w:color="auto"/>
            <w:right w:val="none" w:sz="0" w:space="0" w:color="auto"/>
          </w:divBdr>
        </w:div>
        <w:div w:id="2147115306">
          <w:marLeft w:val="0"/>
          <w:marRight w:val="0"/>
          <w:marTop w:val="0"/>
          <w:marBottom w:val="0"/>
          <w:divBdr>
            <w:top w:val="none" w:sz="0" w:space="0" w:color="auto"/>
            <w:left w:val="none" w:sz="0" w:space="0" w:color="auto"/>
            <w:bottom w:val="none" w:sz="0" w:space="0" w:color="auto"/>
            <w:right w:val="none" w:sz="0" w:space="0" w:color="auto"/>
          </w:divBdr>
        </w:div>
        <w:div w:id="885526603">
          <w:marLeft w:val="0"/>
          <w:marRight w:val="0"/>
          <w:marTop w:val="0"/>
          <w:marBottom w:val="0"/>
          <w:divBdr>
            <w:top w:val="none" w:sz="0" w:space="0" w:color="auto"/>
            <w:left w:val="none" w:sz="0" w:space="0" w:color="auto"/>
            <w:bottom w:val="none" w:sz="0" w:space="0" w:color="auto"/>
            <w:right w:val="none" w:sz="0" w:space="0" w:color="auto"/>
          </w:divBdr>
        </w:div>
        <w:div w:id="116024969">
          <w:marLeft w:val="0"/>
          <w:marRight w:val="0"/>
          <w:marTop w:val="0"/>
          <w:marBottom w:val="0"/>
          <w:divBdr>
            <w:top w:val="none" w:sz="0" w:space="0" w:color="auto"/>
            <w:left w:val="none" w:sz="0" w:space="0" w:color="auto"/>
            <w:bottom w:val="none" w:sz="0" w:space="0" w:color="auto"/>
            <w:right w:val="none" w:sz="0" w:space="0" w:color="auto"/>
          </w:divBdr>
        </w:div>
        <w:div w:id="920408832">
          <w:marLeft w:val="0"/>
          <w:marRight w:val="0"/>
          <w:marTop w:val="0"/>
          <w:marBottom w:val="0"/>
          <w:divBdr>
            <w:top w:val="none" w:sz="0" w:space="0" w:color="auto"/>
            <w:left w:val="none" w:sz="0" w:space="0" w:color="auto"/>
            <w:bottom w:val="none" w:sz="0" w:space="0" w:color="auto"/>
            <w:right w:val="none" w:sz="0" w:space="0" w:color="auto"/>
          </w:divBdr>
        </w:div>
        <w:div w:id="1232427229">
          <w:marLeft w:val="0"/>
          <w:marRight w:val="0"/>
          <w:marTop w:val="0"/>
          <w:marBottom w:val="0"/>
          <w:divBdr>
            <w:top w:val="none" w:sz="0" w:space="0" w:color="auto"/>
            <w:left w:val="none" w:sz="0" w:space="0" w:color="auto"/>
            <w:bottom w:val="none" w:sz="0" w:space="0" w:color="auto"/>
            <w:right w:val="none" w:sz="0" w:space="0" w:color="auto"/>
          </w:divBdr>
        </w:div>
      </w:divsChild>
    </w:div>
    <w:div w:id="974675016">
      <w:bodyDiv w:val="1"/>
      <w:marLeft w:val="0"/>
      <w:marRight w:val="0"/>
      <w:marTop w:val="0"/>
      <w:marBottom w:val="0"/>
      <w:divBdr>
        <w:top w:val="none" w:sz="0" w:space="0" w:color="auto"/>
        <w:left w:val="none" w:sz="0" w:space="0" w:color="auto"/>
        <w:bottom w:val="none" w:sz="0" w:space="0" w:color="auto"/>
        <w:right w:val="none" w:sz="0" w:space="0" w:color="auto"/>
      </w:divBdr>
    </w:div>
    <w:div w:id="1112473791">
      <w:bodyDiv w:val="1"/>
      <w:marLeft w:val="0"/>
      <w:marRight w:val="0"/>
      <w:marTop w:val="0"/>
      <w:marBottom w:val="0"/>
      <w:divBdr>
        <w:top w:val="none" w:sz="0" w:space="0" w:color="auto"/>
        <w:left w:val="none" w:sz="0" w:space="0" w:color="auto"/>
        <w:bottom w:val="none" w:sz="0" w:space="0" w:color="auto"/>
        <w:right w:val="none" w:sz="0" w:space="0" w:color="auto"/>
      </w:divBdr>
      <w:divsChild>
        <w:div w:id="395519177">
          <w:marLeft w:val="1987"/>
          <w:marRight w:val="0"/>
          <w:marTop w:val="96"/>
          <w:marBottom w:val="0"/>
          <w:divBdr>
            <w:top w:val="none" w:sz="0" w:space="0" w:color="auto"/>
            <w:left w:val="none" w:sz="0" w:space="0" w:color="auto"/>
            <w:bottom w:val="none" w:sz="0" w:space="0" w:color="auto"/>
            <w:right w:val="none" w:sz="0" w:space="0" w:color="auto"/>
          </w:divBdr>
        </w:div>
        <w:div w:id="425150206">
          <w:marLeft w:val="1325"/>
          <w:marRight w:val="0"/>
          <w:marTop w:val="115"/>
          <w:marBottom w:val="0"/>
          <w:divBdr>
            <w:top w:val="none" w:sz="0" w:space="0" w:color="auto"/>
            <w:left w:val="none" w:sz="0" w:space="0" w:color="auto"/>
            <w:bottom w:val="none" w:sz="0" w:space="0" w:color="auto"/>
            <w:right w:val="none" w:sz="0" w:space="0" w:color="auto"/>
          </w:divBdr>
        </w:div>
        <w:div w:id="622462469">
          <w:marLeft w:val="1325"/>
          <w:marRight w:val="0"/>
          <w:marTop w:val="115"/>
          <w:marBottom w:val="0"/>
          <w:divBdr>
            <w:top w:val="none" w:sz="0" w:space="0" w:color="auto"/>
            <w:left w:val="none" w:sz="0" w:space="0" w:color="auto"/>
            <w:bottom w:val="none" w:sz="0" w:space="0" w:color="auto"/>
            <w:right w:val="none" w:sz="0" w:space="0" w:color="auto"/>
          </w:divBdr>
        </w:div>
        <w:div w:id="695350120">
          <w:marLeft w:val="1987"/>
          <w:marRight w:val="0"/>
          <w:marTop w:val="96"/>
          <w:marBottom w:val="0"/>
          <w:divBdr>
            <w:top w:val="none" w:sz="0" w:space="0" w:color="auto"/>
            <w:left w:val="none" w:sz="0" w:space="0" w:color="auto"/>
            <w:bottom w:val="none" w:sz="0" w:space="0" w:color="auto"/>
            <w:right w:val="none" w:sz="0" w:space="0" w:color="auto"/>
          </w:divBdr>
        </w:div>
        <w:div w:id="842168180">
          <w:marLeft w:val="1987"/>
          <w:marRight w:val="0"/>
          <w:marTop w:val="96"/>
          <w:marBottom w:val="0"/>
          <w:divBdr>
            <w:top w:val="none" w:sz="0" w:space="0" w:color="auto"/>
            <w:left w:val="none" w:sz="0" w:space="0" w:color="auto"/>
            <w:bottom w:val="none" w:sz="0" w:space="0" w:color="auto"/>
            <w:right w:val="none" w:sz="0" w:space="0" w:color="auto"/>
          </w:divBdr>
        </w:div>
        <w:div w:id="939145812">
          <w:marLeft w:val="1987"/>
          <w:marRight w:val="0"/>
          <w:marTop w:val="96"/>
          <w:marBottom w:val="0"/>
          <w:divBdr>
            <w:top w:val="none" w:sz="0" w:space="0" w:color="auto"/>
            <w:left w:val="none" w:sz="0" w:space="0" w:color="auto"/>
            <w:bottom w:val="none" w:sz="0" w:space="0" w:color="auto"/>
            <w:right w:val="none" w:sz="0" w:space="0" w:color="auto"/>
          </w:divBdr>
        </w:div>
        <w:div w:id="1060596134">
          <w:marLeft w:val="1325"/>
          <w:marRight w:val="0"/>
          <w:marTop w:val="115"/>
          <w:marBottom w:val="0"/>
          <w:divBdr>
            <w:top w:val="none" w:sz="0" w:space="0" w:color="auto"/>
            <w:left w:val="none" w:sz="0" w:space="0" w:color="auto"/>
            <w:bottom w:val="none" w:sz="0" w:space="0" w:color="auto"/>
            <w:right w:val="none" w:sz="0" w:space="0" w:color="auto"/>
          </w:divBdr>
        </w:div>
        <w:div w:id="1097363821">
          <w:marLeft w:val="1987"/>
          <w:marRight w:val="0"/>
          <w:marTop w:val="96"/>
          <w:marBottom w:val="0"/>
          <w:divBdr>
            <w:top w:val="none" w:sz="0" w:space="0" w:color="auto"/>
            <w:left w:val="none" w:sz="0" w:space="0" w:color="auto"/>
            <w:bottom w:val="none" w:sz="0" w:space="0" w:color="auto"/>
            <w:right w:val="none" w:sz="0" w:space="0" w:color="auto"/>
          </w:divBdr>
        </w:div>
        <w:div w:id="1934967670">
          <w:marLeft w:val="1987"/>
          <w:marRight w:val="0"/>
          <w:marTop w:val="96"/>
          <w:marBottom w:val="0"/>
          <w:divBdr>
            <w:top w:val="none" w:sz="0" w:space="0" w:color="auto"/>
            <w:left w:val="none" w:sz="0" w:space="0" w:color="auto"/>
            <w:bottom w:val="none" w:sz="0" w:space="0" w:color="auto"/>
            <w:right w:val="none" w:sz="0" w:space="0" w:color="auto"/>
          </w:divBdr>
        </w:div>
      </w:divsChild>
    </w:div>
    <w:div w:id="1149321687">
      <w:bodyDiv w:val="1"/>
      <w:marLeft w:val="0"/>
      <w:marRight w:val="0"/>
      <w:marTop w:val="0"/>
      <w:marBottom w:val="0"/>
      <w:divBdr>
        <w:top w:val="none" w:sz="0" w:space="0" w:color="auto"/>
        <w:left w:val="none" w:sz="0" w:space="0" w:color="auto"/>
        <w:bottom w:val="none" w:sz="0" w:space="0" w:color="auto"/>
        <w:right w:val="none" w:sz="0" w:space="0" w:color="auto"/>
      </w:divBdr>
    </w:div>
    <w:div w:id="1209295427">
      <w:bodyDiv w:val="1"/>
      <w:marLeft w:val="0"/>
      <w:marRight w:val="0"/>
      <w:marTop w:val="0"/>
      <w:marBottom w:val="0"/>
      <w:divBdr>
        <w:top w:val="none" w:sz="0" w:space="0" w:color="auto"/>
        <w:left w:val="none" w:sz="0" w:space="0" w:color="auto"/>
        <w:bottom w:val="none" w:sz="0" w:space="0" w:color="auto"/>
        <w:right w:val="none" w:sz="0" w:space="0" w:color="auto"/>
      </w:divBdr>
      <w:divsChild>
        <w:div w:id="2139256777">
          <w:marLeft w:val="0"/>
          <w:marRight w:val="0"/>
          <w:marTop w:val="0"/>
          <w:marBottom w:val="0"/>
          <w:divBdr>
            <w:top w:val="none" w:sz="0" w:space="0" w:color="auto"/>
            <w:left w:val="none" w:sz="0" w:space="0" w:color="auto"/>
            <w:bottom w:val="none" w:sz="0" w:space="0" w:color="auto"/>
            <w:right w:val="none" w:sz="0" w:space="0" w:color="auto"/>
          </w:divBdr>
        </w:div>
        <w:div w:id="339161976">
          <w:marLeft w:val="0"/>
          <w:marRight w:val="0"/>
          <w:marTop w:val="0"/>
          <w:marBottom w:val="0"/>
          <w:divBdr>
            <w:top w:val="none" w:sz="0" w:space="0" w:color="auto"/>
            <w:left w:val="none" w:sz="0" w:space="0" w:color="auto"/>
            <w:bottom w:val="none" w:sz="0" w:space="0" w:color="auto"/>
            <w:right w:val="none" w:sz="0" w:space="0" w:color="auto"/>
          </w:divBdr>
        </w:div>
        <w:div w:id="171140660">
          <w:marLeft w:val="0"/>
          <w:marRight w:val="0"/>
          <w:marTop w:val="0"/>
          <w:marBottom w:val="0"/>
          <w:divBdr>
            <w:top w:val="none" w:sz="0" w:space="0" w:color="auto"/>
            <w:left w:val="none" w:sz="0" w:space="0" w:color="auto"/>
            <w:bottom w:val="none" w:sz="0" w:space="0" w:color="auto"/>
            <w:right w:val="none" w:sz="0" w:space="0" w:color="auto"/>
          </w:divBdr>
        </w:div>
        <w:div w:id="302538467">
          <w:marLeft w:val="0"/>
          <w:marRight w:val="0"/>
          <w:marTop w:val="0"/>
          <w:marBottom w:val="0"/>
          <w:divBdr>
            <w:top w:val="none" w:sz="0" w:space="0" w:color="auto"/>
            <w:left w:val="none" w:sz="0" w:space="0" w:color="auto"/>
            <w:bottom w:val="none" w:sz="0" w:space="0" w:color="auto"/>
            <w:right w:val="none" w:sz="0" w:space="0" w:color="auto"/>
          </w:divBdr>
        </w:div>
        <w:div w:id="1220434646">
          <w:marLeft w:val="0"/>
          <w:marRight w:val="0"/>
          <w:marTop w:val="0"/>
          <w:marBottom w:val="0"/>
          <w:divBdr>
            <w:top w:val="none" w:sz="0" w:space="0" w:color="auto"/>
            <w:left w:val="none" w:sz="0" w:space="0" w:color="auto"/>
            <w:bottom w:val="none" w:sz="0" w:space="0" w:color="auto"/>
            <w:right w:val="none" w:sz="0" w:space="0" w:color="auto"/>
          </w:divBdr>
        </w:div>
        <w:div w:id="1868104669">
          <w:marLeft w:val="0"/>
          <w:marRight w:val="0"/>
          <w:marTop w:val="0"/>
          <w:marBottom w:val="0"/>
          <w:divBdr>
            <w:top w:val="none" w:sz="0" w:space="0" w:color="auto"/>
            <w:left w:val="none" w:sz="0" w:space="0" w:color="auto"/>
            <w:bottom w:val="none" w:sz="0" w:space="0" w:color="auto"/>
            <w:right w:val="none" w:sz="0" w:space="0" w:color="auto"/>
          </w:divBdr>
        </w:div>
        <w:div w:id="1099178435">
          <w:marLeft w:val="0"/>
          <w:marRight w:val="0"/>
          <w:marTop w:val="0"/>
          <w:marBottom w:val="0"/>
          <w:divBdr>
            <w:top w:val="none" w:sz="0" w:space="0" w:color="auto"/>
            <w:left w:val="none" w:sz="0" w:space="0" w:color="auto"/>
            <w:bottom w:val="none" w:sz="0" w:space="0" w:color="auto"/>
            <w:right w:val="none" w:sz="0" w:space="0" w:color="auto"/>
          </w:divBdr>
        </w:div>
      </w:divsChild>
    </w:div>
    <w:div w:id="1220752153">
      <w:bodyDiv w:val="1"/>
      <w:marLeft w:val="0"/>
      <w:marRight w:val="0"/>
      <w:marTop w:val="0"/>
      <w:marBottom w:val="0"/>
      <w:divBdr>
        <w:top w:val="none" w:sz="0" w:space="0" w:color="auto"/>
        <w:left w:val="none" w:sz="0" w:space="0" w:color="auto"/>
        <w:bottom w:val="none" w:sz="0" w:space="0" w:color="auto"/>
        <w:right w:val="none" w:sz="0" w:space="0" w:color="auto"/>
      </w:divBdr>
    </w:div>
    <w:div w:id="1253314675">
      <w:bodyDiv w:val="1"/>
      <w:marLeft w:val="0"/>
      <w:marRight w:val="0"/>
      <w:marTop w:val="0"/>
      <w:marBottom w:val="0"/>
      <w:divBdr>
        <w:top w:val="none" w:sz="0" w:space="0" w:color="auto"/>
        <w:left w:val="none" w:sz="0" w:space="0" w:color="auto"/>
        <w:bottom w:val="none" w:sz="0" w:space="0" w:color="auto"/>
        <w:right w:val="none" w:sz="0" w:space="0" w:color="auto"/>
      </w:divBdr>
    </w:div>
    <w:div w:id="1254778921">
      <w:bodyDiv w:val="1"/>
      <w:marLeft w:val="0"/>
      <w:marRight w:val="0"/>
      <w:marTop w:val="0"/>
      <w:marBottom w:val="0"/>
      <w:divBdr>
        <w:top w:val="none" w:sz="0" w:space="0" w:color="auto"/>
        <w:left w:val="none" w:sz="0" w:space="0" w:color="auto"/>
        <w:bottom w:val="none" w:sz="0" w:space="0" w:color="auto"/>
        <w:right w:val="none" w:sz="0" w:space="0" w:color="auto"/>
      </w:divBdr>
    </w:div>
    <w:div w:id="1268469568">
      <w:bodyDiv w:val="1"/>
      <w:marLeft w:val="0"/>
      <w:marRight w:val="0"/>
      <w:marTop w:val="0"/>
      <w:marBottom w:val="0"/>
      <w:divBdr>
        <w:top w:val="none" w:sz="0" w:space="0" w:color="auto"/>
        <w:left w:val="none" w:sz="0" w:space="0" w:color="auto"/>
        <w:bottom w:val="none" w:sz="0" w:space="0" w:color="auto"/>
        <w:right w:val="none" w:sz="0" w:space="0" w:color="auto"/>
      </w:divBdr>
    </w:div>
    <w:div w:id="1275790917">
      <w:bodyDiv w:val="1"/>
      <w:marLeft w:val="0"/>
      <w:marRight w:val="0"/>
      <w:marTop w:val="0"/>
      <w:marBottom w:val="0"/>
      <w:divBdr>
        <w:top w:val="none" w:sz="0" w:space="0" w:color="auto"/>
        <w:left w:val="none" w:sz="0" w:space="0" w:color="auto"/>
        <w:bottom w:val="none" w:sz="0" w:space="0" w:color="auto"/>
        <w:right w:val="none" w:sz="0" w:space="0" w:color="auto"/>
      </w:divBdr>
      <w:divsChild>
        <w:div w:id="225997454">
          <w:marLeft w:val="0"/>
          <w:marRight w:val="0"/>
          <w:marTop w:val="40"/>
          <w:marBottom w:val="40"/>
          <w:divBdr>
            <w:top w:val="none" w:sz="0" w:space="0" w:color="auto"/>
            <w:left w:val="none" w:sz="0" w:space="0" w:color="auto"/>
            <w:bottom w:val="none" w:sz="0" w:space="0" w:color="auto"/>
            <w:right w:val="none" w:sz="0" w:space="0" w:color="auto"/>
          </w:divBdr>
        </w:div>
        <w:div w:id="427234990">
          <w:marLeft w:val="0"/>
          <w:marRight w:val="0"/>
          <w:marTop w:val="40"/>
          <w:marBottom w:val="40"/>
          <w:divBdr>
            <w:top w:val="none" w:sz="0" w:space="0" w:color="auto"/>
            <w:left w:val="none" w:sz="0" w:space="0" w:color="auto"/>
            <w:bottom w:val="none" w:sz="0" w:space="0" w:color="auto"/>
            <w:right w:val="none" w:sz="0" w:space="0" w:color="auto"/>
          </w:divBdr>
        </w:div>
        <w:div w:id="450630003">
          <w:marLeft w:val="0"/>
          <w:marRight w:val="0"/>
          <w:marTop w:val="40"/>
          <w:marBottom w:val="40"/>
          <w:divBdr>
            <w:top w:val="none" w:sz="0" w:space="0" w:color="auto"/>
            <w:left w:val="none" w:sz="0" w:space="0" w:color="auto"/>
            <w:bottom w:val="none" w:sz="0" w:space="0" w:color="auto"/>
            <w:right w:val="none" w:sz="0" w:space="0" w:color="auto"/>
          </w:divBdr>
        </w:div>
        <w:div w:id="461768968">
          <w:marLeft w:val="0"/>
          <w:marRight w:val="0"/>
          <w:marTop w:val="0"/>
          <w:marBottom w:val="0"/>
          <w:divBdr>
            <w:top w:val="none" w:sz="0" w:space="0" w:color="auto"/>
            <w:left w:val="none" w:sz="0" w:space="0" w:color="auto"/>
            <w:bottom w:val="none" w:sz="0" w:space="0" w:color="auto"/>
            <w:right w:val="none" w:sz="0" w:space="0" w:color="auto"/>
          </w:divBdr>
        </w:div>
        <w:div w:id="481624306">
          <w:marLeft w:val="0"/>
          <w:marRight w:val="0"/>
          <w:marTop w:val="40"/>
          <w:marBottom w:val="40"/>
          <w:divBdr>
            <w:top w:val="none" w:sz="0" w:space="0" w:color="auto"/>
            <w:left w:val="none" w:sz="0" w:space="0" w:color="auto"/>
            <w:bottom w:val="none" w:sz="0" w:space="0" w:color="auto"/>
            <w:right w:val="none" w:sz="0" w:space="0" w:color="auto"/>
          </w:divBdr>
        </w:div>
        <w:div w:id="739450002">
          <w:marLeft w:val="0"/>
          <w:marRight w:val="0"/>
          <w:marTop w:val="40"/>
          <w:marBottom w:val="40"/>
          <w:divBdr>
            <w:top w:val="none" w:sz="0" w:space="0" w:color="auto"/>
            <w:left w:val="none" w:sz="0" w:space="0" w:color="auto"/>
            <w:bottom w:val="none" w:sz="0" w:space="0" w:color="auto"/>
            <w:right w:val="none" w:sz="0" w:space="0" w:color="auto"/>
          </w:divBdr>
        </w:div>
        <w:div w:id="1130392916">
          <w:marLeft w:val="0"/>
          <w:marRight w:val="0"/>
          <w:marTop w:val="40"/>
          <w:marBottom w:val="40"/>
          <w:divBdr>
            <w:top w:val="none" w:sz="0" w:space="0" w:color="auto"/>
            <w:left w:val="none" w:sz="0" w:space="0" w:color="auto"/>
            <w:bottom w:val="none" w:sz="0" w:space="0" w:color="auto"/>
            <w:right w:val="none" w:sz="0" w:space="0" w:color="auto"/>
          </w:divBdr>
        </w:div>
        <w:div w:id="1347367795">
          <w:marLeft w:val="0"/>
          <w:marRight w:val="0"/>
          <w:marTop w:val="40"/>
          <w:marBottom w:val="40"/>
          <w:divBdr>
            <w:top w:val="none" w:sz="0" w:space="0" w:color="auto"/>
            <w:left w:val="none" w:sz="0" w:space="0" w:color="auto"/>
            <w:bottom w:val="none" w:sz="0" w:space="0" w:color="auto"/>
            <w:right w:val="none" w:sz="0" w:space="0" w:color="auto"/>
          </w:divBdr>
        </w:div>
        <w:div w:id="1399090016">
          <w:marLeft w:val="0"/>
          <w:marRight w:val="0"/>
          <w:marTop w:val="40"/>
          <w:marBottom w:val="40"/>
          <w:divBdr>
            <w:top w:val="none" w:sz="0" w:space="0" w:color="auto"/>
            <w:left w:val="none" w:sz="0" w:space="0" w:color="auto"/>
            <w:bottom w:val="none" w:sz="0" w:space="0" w:color="auto"/>
            <w:right w:val="none" w:sz="0" w:space="0" w:color="auto"/>
          </w:divBdr>
        </w:div>
        <w:div w:id="1408383069">
          <w:marLeft w:val="0"/>
          <w:marRight w:val="0"/>
          <w:marTop w:val="40"/>
          <w:marBottom w:val="40"/>
          <w:divBdr>
            <w:top w:val="none" w:sz="0" w:space="0" w:color="auto"/>
            <w:left w:val="none" w:sz="0" w:space="0" w:color="auto"/>
            <w:bottom w:val="none" w:sz="0" w:space="0" w:color="auto"/>
            <w:right w:val="none" w:sz="0" w:space="0" w:color="auto"/>
          </w:divBdr>
        </w:div>
        <w:div w:id="1437750590">
          <w:marLeft w:val="0"/>
          <w:marRight w:val="0"/>
          <w:marTop w:val="40"/>
          <w:marBottom w:val="40"/>
          <w:divBdr>
            <w:top w:val="none" w:sz="0" w:space="0" w:color="auto"/>
            <w:left w:val="none" w:sz="0" w:space="0" w:color="auto"/>
            <w:bottom w:val="none" w:sz="0" w:space="0" w:color="auto"/>
            <w:right w:val="none" w:sz="0" w:space="0" w:color="auto"/>
          </w:divBdr>
        </w:div>
        <w:div w:id="1582982397">
          <w:marLeft w:val="0"/>
          <w:marRight w:val="0"/>
          <w:marTop w:val="40"/>
          <w:marBottom w:val="40"/>
          <w:divBdr>
            <w:top w:val="none" w:sz="0" w:space="0" w:color="auto"/>
            <w:left w:val="none" w:sz="0" w:space="0" w:color="auto"/>
            <w:bottom w:val="none" w:sz="0" w:space="0" w:color="auto"/>
            <w:right w:val="none" w:sz="0" w:space="0" w:color="auto"/>
          </w:divBdr>
        </w:div>
        <w:div w:id="1584946982">
          <w:marLeft w:val="0"/>
          <w:marRight w:val="0"/>
          <w:marTop w:val="40"/>
          <w:marBottom w:val="40"/>
          <w:divBdr>
            <w:top w:val="none" w:sz="0" w:space="0" w:color="auto"/>
            <w:left w:val="none" w:sz="0" w:space="0" w:color="auto"/>
            <w:bottom w:val="none" w:sz="0" w:space="0" w:color="auto"/>
            <w:right w:val="none" w:sz="0" w:space="0" w:color="auto"/>
          </w:divBdr>
        </w:div>
        <w:div w:id="1842157373">
          <w:marLeft w:val="0"/>
          <w:marRight w:val="0"/>
          <w:marTop w:val="40"/>
          <w:marBottom w:val="40"/>
          <w:divBdr>
            <w:top w:val="none" w:sz="0" w:space="0" w:color="auto"/>
            <w:left w:val="none" w:sz="0" w:space="0" w:color="auto"/>
            <w:bottom w:val="none" w:sz="0" w:space="0" w:color="auto"/>
            <w:right w:val="none" w:sz="0" w:space="0" w:color="auto"/>
          </w:divBdr>
        </w:div>
        <w:div w:id="1913271057">
          <w:marLeft w:val="0"/>
          <w:marRight w:val="0"/>
          <w:marTop w:val="40"/>
          <w:marBottom w:val="40"/>
          <w:divBdr>
            <w:top w:val="none" w:sz="0" w:space="0" w:color="auto"/>
            <w:left w:val="none" w:sz="0" w:space="0" w:color="auto"/>
            <w:bottom w:val="none" w:sz="0" w:space="0" w:color="auto"/>
            <w:right w:val="none" w:sz="0" w:space="0" w:color="auto"/>
          </w:divBdr>
        </w:div>
      </w:divsChild>
    </w:div>
    <w:div w:id="1292319627">
      <w:bodyDiv w:val="1"/>
      <w:marLeft w:val="0"/>
      <w:marRight w:val="0"/>
      <w:marTop w:val="0"/>
      <w:marBottom w:val="0"/>
      <w:divBdr>
        <w:top w:val="none" w:sz="0" w:space="0" w:color="auto"/>
        <w:left w:val="none" w:sz="0" w:space="0" w:color="auto"/>
        <w:bottom w:val="none" w:sz="0" w:space="0" w:color="auto"/>
        <w:right w:val="none" w:sz="0" w:space="0" w:color="auto"/>
      </w:divBdr>
    </w:div>
    <w:div w:id="1305306548">
      <w:bodyDiv w:val="1"/>
      <w:marLeft w:val="0"/>
      <w:marRight w:val="0"/>
      <w:marTop w:val="0"/>
      <w:marBottom w:val="0"/>
      <w:divBdr>
        <w:top w:val="none" w:sz="0" w:space="0" w:color="auto"/>
        <w:left w:val="none" w:sz="0" w:space="0" w:color="auto"/>
        <w:bottom w:val="none" w:sz="0" w:space="0" w:color="auto"/>
        <w:right w:val="none" w:sz="0" w:space="0" w:color="auto"/>
      </w:divBdr>
    </w:div>
    <w:div w:id="1309357066">
      <w:bodyDiv w:val="1"/>
      <w:marLeft w:val="0"/>
      <w:marRight w:val="0"/>
      <w:marTop w:val="0"/>
      <w:marBottom w:val="0"/>
      <w:divBdr>
        <w:top w:val="none" w:sz="0" w:space="0" w:color="auto"/>
        <w:left w:val="none" w:sz="0" w:space="0" w:color="auto"/>
        <w:bottom w:val="none" w:sz="0" w:space="0" w:color="auto"/>
        <w:right w:val="none" w:sz="0" w:space="0" w:color="auto"/>
      </w:divBdr>
    </w:div>
    <w:div w:id="1325671709">
      <w:bodyDiv w:val="1"/>
      <w:marLeft w:val="0"/>
      <w:marRight w:val="0"/>
      <w:marTop w:val="0"/>
      <w:marBottom w:val="0"/>
      <w:divBdr>
        <w:top w:val="none" w:sz="0" w:space="0" w:color="auto"/>
        <w:left w:val="none" w:sz="0" w:space="0" w:color="auto"/>
        <w:bottom w:val="none" w:sz="0" w:space="0" w:color="auto"/>
        <w:right w:val="none" w:sz="0" w:space="0" w:color="auto"/>
      </w:divBdr>
    </w:div>
    <w:div w:id="1359770625">
      <w:bodyDiv w:val="1"/>
      <w:marLeft w:val="0"/>
      <w:marRight w:val="0"/>
      <w:marTop w:val="0"/>
      <w:marBottom w:val="0"/>
      <w:divBdr>
        <w:top w:val="none" w:sz="0" w:space="0" w:color="auto"/>
        <w:left w:val="none" w:sz="0" w:space="0" w:color="auto"/>
        <w:bottom w:val="none" w:sz="0" w:space="0" w:color="auto"/>
        <w:right w:val="none" w:sz="0" w:space="0" w:color="auto"/>
      </w:divBdr>
    </w:div>
    <w:div w:id="1383090082">
      <w:bodyDiv w:val="1"/>
      <w:marLeft w:val="0"/>
      <w:marRight w:val="0"/>
      <w:marTop w:val="0"/>
      <w:marBottom w:val="0"/>
      <w:divBdr>
        <w:top w:val="none" w:sz="0" w:space="0" w:color="auto"/>
        <w:left w:val="none" w:sz="0" w:space="0" w:color="auto"/>
        <w:bottom w:val="none" w:sz="0" w:space="0" w:color="auto"/>
        <w:right w:val="none" w:sz="0" w:space="0" w:color="auto"/>
      </w:divBdr>
    </w:div>
    <w:div w:id="1401782025">
      <w:bodyDiv w:val="1"/>
      <w:marLeft w:val="0"/>
      <w:marRight w:val="0"/>
      <w:marTop w:val="0"/>
      <w:marBottom w:val="0"/>
      <w:divBdr>
        <w:top w:val="none" w:sz="0" w:space="0" w:color="auto"/>
        <w:left w:val="none" w:sz="0" w:space="0" w:color="auto"/>
        <w:bottom w:val="none" w:sz="0" w:space="0" w:color="auto"/>
        <w:right w:val="none" w:sz="0" w:space="0" w:color="auto"/>
      </w:divBdr>
    </w:div>
    <w:div w:id="1403141678">
      <w:bodyDiv w:val="1"/>
      <w:marLeft w:val="0"/>
      <w:marRight w:val="0"/>
      <w:marTop w:val="0"/>
      <w:marBottom w:val="0"/>
      <w:divBdr>
        <w:top w:val="none" w:sz="0" w:space="0" w:color="auto"/>
        <w:left w:val="none" w:sz="0" w:space="0" w:color="auto"/>
        <w:bottom w:val="none" w:sz="0" w:space="0" w:color="auto"/>
        <w:right w:val="none" w:sz="0" w:space="0" w:color="auto"/>
      </w:divBdr>
    </w:div>
    <w:div w:id="1521965007">
      <w:bodyDiv w:val="1"/>
      <w:marLeft w:val="0"/>
      <w:marRight w:val="0"/>
      <w:marTop w:val="0"/>
      <w:marBottom w:val="0"/>
      <w:divBdr>
        <w:top w:val="none" w:sz="0" w:space="0" w:color="auto"/>
        <w:left w:val="none" w:sz="0" w:space="0" w:color="auto"/>
        <w:bottom w:val="none" w:sz="0" w:space="0" w:color="auto"/>
        <w:right w:val="none" w:sz="0" w:space="0" w:color="auto"/>
      </w:divBdr>
    </w:div>
    <w:div w:id="1531722466">
      <w:bodyDiv w:val="1"/>
      <w:marLeft w:val="0"/>
      <w:marRight w:val="0"/>
      <w:marTop w:val="0"/>
      <w:marBottom w:val="0"/>
      <w:divBdr>
        <w:top w:val="none" w:sz="0" w:space="0" w:color="auto"/>
        <w:left w:val="none" w:sz="0" w:space="0" w:color="auto"/>
        <w:bottom w:val="none" w:sz="0" w:space="0" w:color="auto"/>
        <w:right w:val="none" w:sz="0" w:space="0" w:color="auto"/>
      </w:divBdr>
    </w:div>
    <w:div w:id="1560019232">
      <w:bodyDiv w:val="1"/>
      <w:marLeft w:val="0"/>
      <w:marRight w:val="0"/>
      <w:marTop w:val="0"/>
      <w:marBottom w:val="0"/>
      <w:divBdr>
        <w:top w:val="none" w:sz="0" w:space="0" w:color="auto"/>
        <w:left w:val="none" w:sz="0" w:space="0" w:color="auto"/>
        <w:bottom w:val="none" w:sz="0" w:space="0" w:color="auto"/>
        <w:right w:val="none" w:sz="0" w:space="0" w:color="auto"/>
      </w:divBdr>
    </w:div>
    <w:div w:id="1578513759">
      <w:bodyDiv w:val="1"/>
      <w:marLeft w:val="0"/>
      <w:marRight w:val="0"/>
      <w:marTop w:val="0"/>
      <w:marBottom w:val="0"/>
      <w:divBdr>
        <w:top w:val="none" w:sz="0" w:space="0" w:color="auto"/>
        <w:left w:val="none" w:sz="0" w:space="0" w:color="auto"/>
        <w:bottom w:val="none" w:sz="0" w:space="0" w:color="auto"/>
        <w:right w:val="none" w:sz="0" w:space="0" w:color="auto"/>
      </w:divBdr>
    </w:div>
    <w:div w:id="1585797643">
      <w:bodyDiv w:val="1"/>
      <w:marLeft w:val="0"/>
      <w:marRight w:val="0"/>
      <w:marTop w:val="0"/>
      <w:marBottom w:val="0"/>
      <w:divBdr>
        <w:top w:val="none" w:sz="0" w:space="0" w:color="auto"/>
        <w:left w:val="none" w:sz="0" w:space="0" w:color="auto"/>
        <w:bottom w:val="none" w:sz="0" w:space="0" w:color="auto"/>
        <w:right w:val="none" w:sz="0" w:space="0" w:color="auto"/>
      </w:divBdr>
    </w:div>
    <w:div w:id="1636332146">
      <w:bodyDiv w:val="1"/>
      <w:marLeft w:val="0"/>
      <w:marRight w:val="0"/>
      <w:marTop w:val="0"/>
      <w:marBottom w:val="0"/>
      <w:divBdr>
        <w:top w:val="none" w:sz="0" w:space="0" w:color="auto"/>
        <w:left w:val="none" w:sz="0" w:space="0" w:color="auto"/>
        <w:bottom w:val="none" w:sz="0" w:space="0" w:color="auto"/>
        <w:right w:val="none" w:sz="0" w:space="0" w:color="auto"/>
      </w:divBdr>
    </w:div>
    <w:div w:id="1676037523">
      <w:bodyDiv w:val="1"/>
      <w:marLeft w:val="0"/>
      <w:marRight w:val="0"/>
      <w:marTop w:val="0"/>
      <w:marBottom w:val="0"/>
      <w:divBdr>
        <w:top w:val="none" w:sz="0" w:space="0" w:color="auto"/>
        <w:left w:val="none" w:sz="0" w:space="0" w:color="auto"/>
        <w:bottom w:val="none" w:sz="0" w:space="0" w:color="auto"/>
        <w:right w:val="none" w:sz="0" w:space="0" w:color="auto"/>
      </w:divBdr>
    </w:div>
    <w:div w:id="1825924389">
      <w:bodyDiv w:val="1"/>
      <w:marLeft w:val="0"/>
      <w:marRight w:val="0"/>
      <w:marTop w:val="0"/>
      <w:marBottom w:val="0"/>
      <w:divBdr>
        <w:top w:val="none" w:sz="0" w:space="0" w:color="auto"/>
        <w:left w:val="none" w:sz="0" w:space="0" w:color="auto"/>
        <w:bottom w:val="none" w:sz="0" w:space="0" w:color="auto"/>
        <w:right w:val="none" w:sz="0" w:space="0" w:color="auto"/>
      </w:divBdr>
    </w:div>
    <w:div w:id="1863201399">
      <w:bodyDiv w:val="1"/>
      <w:marLeft w:val="0"/>
      <w:marRight w:val="0"/>
      <w:marTop w:val="0"/>
      <w:marBottom w:val="0"/>
      <w:divBdr>
        <w:top w:val="none" w:sz="0" w:space="0" w:color="auto"/>
        <w:left w:val="none" w:sz="0" w:space="0" w:color="auto"/>
        <w:bottom w:val="none" w:sz="0" w:space="0" w:color="auto"/>
        <w:right w:val="none" w:sz="0" w:space="0" w:color="auto"/>
      </w:divBdr>
    </w:div>
    <w:div w:id="1867719175">
      <w:bodyDiv w:val="1"/>
      <w:marLeft w:val="0"/>
      <w:marRight w:val="0"/>
      <w:marTop w:val="0"/>
      <w:marBottom w:val="0"/>
      <w:divBdr>
        <w:top w:val="none" w:sz="0" w:space="0" w:color="auto"/>
        <w:left w:val="none" w:sz="0" w:space="0" w:color="auto"/>
        <w:bottom w:val="none" w:sz="0" w:space="0" w:color="auto"/>
        <w:right w:val="none" w:sz="0" w:space="0" w:color="auto"/>
      </w:divBdr>
    </w:div>
    <w:div w:id="2041584157">
      <w:bodyDiv w:val="1"/>
      <w:marLeft w:val="0"/>
      <w:marRight w:val="0"/>
      <w:marTop w:val="0"/>
      <w:marBottom w:val="0"/>
      <w:divBdr>
        <w:top w:val="none" w:sz="0" w:space="0" w:color="auto"/>
        <w:left w:val="none" w:sz="0" w:space="0" w:color="auto"/>
        <w:bottom w:val="none" w:sz="0" w:space="0" w:color="auto"/>
        <w:right w:val="none" w:sz="0" w:space="0" w:color="auto"/>
      </w:divBdr>
    </w:div>
    <w:div w:id="2073039366">
      <w:bodyDiv w:val="1"/>
      <w:marLeft w:val="0"/>
      <w:marRight w:val="0"/>
      <w:marTop w:val="0"/>
      <w:marBottom w:val="0"/>
      <w:divBdr>
        <w:top w:val="none" w:sz="0" w:space="0" w:color="auto"/>
        <w:left w:val="none" w:sz="0" w:space="0" w:color="auto"/>
        <w:bottom w:val="none" w:sz="0" w:space="0" w:color="auto"/>
        <w:right w:val="none" w:sz="0" w:space="0" w:color="auto"/>
      </w:divBdr>
    </w:div>
    <w:div w:id="2138406860">
      <w:bodyDiv w:val="1"/>
      <w:marLeft w:val="0"/>
      <w:marRight w:val="0"/>
      <w:marTop w:val="0"/>
      <w:marBottom w:val="0"/>
      <w:divBdr>
        <w:top w:val="none" w:sz="0" w:space="0" w:color="auto"/>
        <w:left w:val="none" w:sz="0" w:space="0" w:color="auto"/>
        <w:bottom w:val="none" w:sz="0" w:space="0" w:color="auto"/>
        <w:right w:val="none" w:sz="0" w:space="0" w:color="auto"/>
      </w:divBdr>
    </w:div>
    <w:div w:id="2139444199">
      <w:bodyDiv w:val="1"/>
      <w:marLeft w:val="0"/>
      <w:marRight w:val="0"/>
      <w:marTop w:val="0"/>
      <w:marBottom w:val="0"/>
      <w:divBdr>
        <w:top w:val="none" w:sz="0" w:space="0" w:color="auto"/>
        <w:left w:val="none" w:sz="0" w:space="0" w:color="auto"/>
        <w:bottom w:val="none" w:sz="0" w:space="0" w:color="auto"/>
        <w:right w:val="none" w:sz="0" w:space="0" w:color="auto"/>
      </w:divBdr>
      <w:divsChild>
        <w:div w:id="1723365672">
          <w:marLeft w:val="0"/>
          <w:marRight w:val="0"/>
          <w:marTop w:val="0"/>
          <w:marBottom w:val="0"/>
          <w:divBdr>
            <w:top w:val="none" w:sz="0" w:space="0" w:color="auto"/>
            <w:left w:val="none" w:sz="0" w:space="0" w:color="auto"/>
            <w:bottom w:val="none" w:sz="0" w:space="0" w:color="auto"/>
            <w:right w:val="none" w:sz="0" w:space="0" w:color="auto"/>
          </w:divBdr>
        </w:div>
        <w:div w:id="606740477">
          <w:marLeft w:val="0"/>
          <w:marRight w:val="0"/>
          <w:marTop w:val="0"/>
          <w:marBottom w:val="0"/>
          <w:divBdr>
            <w:top w:val="none" w:sz="0" w:space="0" w:color="auto"/>
            <w:left w:val="none" w:sz="0" w:space="0" w:color="auto"/>
            <w:bottom w:val="none" w:sz="0" w:space="0" w:color="auto"/>
            <w:right w:val="none" w:sz="0" w:space="0" w:color="auto"/>
          </w:divBdr>
        </w:div>
        <w:div w:id="1235435657">
          <w:marLeft w:val="0"/>
          <w:marRight w:val="0"/>
          <w:marTop w:val="0"/>
          <w:marBottom w:val="0"/>
          <w:divBdr>
            <w:top w:val="none" w:sz="0" w:space="0" w:color="auto"/>
            <w:left w:val="none" w:sz="0" w:space="0" w:color="auto"/>
            <w:bottom w:val="none" w:sz="0" w:space="0" w:color="auto"/>
            <w:right w:val="none" w:sz="0" w:space="0" w:color="auto"/>
          </w:divBdr>
        </w:div>
        <w:div w:id="1805386289">
          <w:marLeft w:val="0"/>
          <w:marRight w:val="0"/>
          <w:marTop w:val="0"/>
          <w:marBottom w:val="0"/>
          <w:divBdr>
            <w:top w:val="none" w:sz="0" w:space="0" w:color="auto"/>
            <w:left w:val="none" w:sz="0" w:space="0" w:color="auto"/>
            <w:bottom w:val="none" w:sz="0" w:space="0" w:color="auto"/>
            <w:right w:val="none" w:sz="0" w:space="0" w:color="auto"/>
          </w:divBdr>
        </w:div>
        <w:div w:id="413161809">
          <w:marLeft w:val="0"/>
          <w:marRight w:val="0"/>
          <w:marTop w:val="0"/>
          <w:marBottom w:val="0"/>
          <w:divBdr>
            <w:top w:val="none" w:sz="0" w:space="0" w:color="auto"/>
            <w:left w:val="none" w:sz="0" w:space="0" w:color="auto"/>
            <w:bottom w:val="none" w:sz="0" w:space="0" w:color="auto"/>
            <w:right w:val="none" w:sz="0" w:space="0" w:color="auto"/>
          </w:divBdr>
        </w:div>
        <w:div w:id="339893229">
          <w:marLeft w:val="0"/>
          <w:marRight w:val="0"/>
          <w:marTop w:val="0"/>
          <w:marBottom w:val="0"/>
          <w:divBdr>
            <w:top w:val="none" w:sz="0" w:space="0" w:color="auto"/>
            <w:left w:val="none" w:sz="0" w:space="0" w:color="auto"/>
            <w:bottom w:val="none" w:sz="0" w:space="0" w:color="auto"/>
            <w:right w:val="none" w:sz="0" w:space="0" w:color="auto"/>
          </w:divBdr>
        </w:div>
        <w:div w:id="1043596477">
          <w:marLeft w:val="0"/>
          <w:marRight w:val="0"/>
          <w:marTop w:val="0"/>
          <w:marBottom w:val="0"/>
          <w:divBdr>
            <w:top w:val="none" w:sz="0" w:space="0" w:color="auto"/>
            <w:left w:val="none" w:sz="0" w:space="0" w:color="auto"/>
            <w:bottom w:val="none" w:sz="0" w:space="0" w:color="auto"/>
            <w:right w:val="none" w:sz="0" w:space="0" w:color="auto"/>
          </w:divBdr>
        </w:div>
        <w:div w:id="1337802629">
          <w:marLeft w:val="0"/>
          <w:marRight w:val="0"/>
          <w:marTop w:val="0"/>
          <w:marBottom w:val="0"/>
          <w:divBdr>
            <w:top w:val="none" w:sz="0" w:space="0" w:color="auto"/>
            <w:left w:val="none" w:sz="0" w:space="0" w:color="auto"/>
            <w:bottom w:val="none" w:sz="0" w:space="0" w:color="auto"/>
            <w:right w:val="none" w:sz="0" w:space="0" w:color="auto"/>
          </w:divBdr>
        </w:div>
        <w:div w:id="1918588141">
          <w:marLeft w:val="0"/>
          <w:marRight w:val="0"/>
          <w:marTop w:val="0"/>
          <w:marBottom w:val="0"/>
          <w:divBdr>
            <w:top w:val="none" w:sz="0" w:space="0" w:color="auto"/>
            <w:left w:val="none" w:sz="0" w:space="0" w:color="auto"/>
            <w:bottom w:val="none" w:sz="0" w:space="0" w:color="auto"/>
            <w:right w:val="none" w:sz="0" w:space="0" w:color="auto"/>
          </w:divBdr>
        </w:div>
        <w:div w:id="602999738">
          <w:marLeft w:val="0"/>
          <w:marRight w:val="0"/>
          <w:marTop w:val="0"/>
          <w:marBottom w:val="0"/>
          <w:divBdr>
            <w:top w:val="none" w:sz="0" w:space="0" w:color="auto"/>
            <w:left w:val="none" w:sz="0" w:space="0" w:color="auto"/>
            <w:bottom w:val="none" w:sz="0" w:space="0" w:color="auto"/>
            <w:right w:val="none" w:sz="0" w:space="0" w:color="auto"/>
          </w:divBdr>
        </w:div>
        <w:div w:id="2021421865">
          <w:marLeft w:val="0"/>
          <w:marRight w:val="0"/>
          <w:marTop w:val="0"/>
          <w:marBottom w:val="0"/>
          <w:divBdr>
            <w:top w:val="none" w:sz="0" w:space="0" w:color="auto"/>
            <w:left w:val="none" w:sz="0" w:space="0" w:color="auto"/>
            <w:bottom w:val="none" w:sz="0" w:space="0" w:color="auto"/>
            <w:right w:val="none" w:sz="0" w:space="0" w:color="auto"/>
          </w:divBdr>
        </w:div>
        <w:div w:id="560597721">
          <w:marLeft w:val="0"/>
          <w:marRight w:val="0"/>
          <w:marTop w:val="0"/>
          <w:marBottom w:val="0"/>
          <w:divBdr>
            <w:top w:val="none" w:sz="0" w:space="0" w:color="auto"/>
            <w:left w:val="none" w:sz="0" w:space="0" w:color="auto"/>
            <w:bottom w:val="none" w:sz="0" w:space="0" w:color="auto"/>
            <w:right w:val="none" w:sz="0" w:space="0" w:color="auto"/>
          </w:divBdr>
        </w:div>
        <w:div w:id="1128474756">
          <w:marLeft w:val="0"/>
          <w:marRight w:val="0"/>
          <w:marTop w:val="0"/>
          <w:marBottom w:val="0"/>
          <w:divBdr>
            <w:top w:val="none" w:sz="0" w:space="0" w:color="auto"/>
            <w:left w:val="none" w:sz="0" w:space="0" w:color="auto"/>
            <w:bottom w:val="none" w:sz="0" w:space="0" w:color="auto"/>
            <w:right w:val="none" w:sz="0" w:space="0" w:color="auto"/>
          </w:divBdr>
        </w:div>
        <w:div w:id="1779911495">
          <w:marLeft w:val="0"/>
          <w:marRight w:val="0"/>
          <w:marTop w:val="0"/>
          <w:marBottom w:val="0"/>
          <w:divBdr>
            <w:top w:val="none" w:sz="0" w:space="0" w:color="auto"/>
            <w:left w:val="none" w:sz="0" w:space="0" w:color="auto"/>
            <w:bottom w:val="none" w:sz="0" w:space="0" w:color="auto"/>
            <w:right w:val="none" w:sz="0" w:space="0" w:color="auto"/>
          </w:divBdr>
        </w:div>
        <w:div w:id="77794961">
          <w:marLeft w:val="0"/>
          <w:marRight w:val="0"/>
          <w:marTop w:val="0"/>
          <w:marBottom w:val="0"/>
          <w:divBdr>
            <w:top w:val="none" w:sz="0" w:space="0" w:color="auto"/>
            <w:left w:val="none" w:sz="0" w:space="0" w:color="auto"/>
            <w:bottom w:val="none" w:sz="0" w:space="0" w:color="auto"/>
            <w:right w:val="none" w:sz="0" w:space="0" w:color="auto"/>
          </w:divBdr>
        </w:div>
        <w:div w:id="1426733282">
          <w:marLeft w:val="0"/>
          <w:marRight w:val="0"/>
          <w:marTop w:val="0"/>
          <w:marBottom w:val="0"/>
          <w:divBdr>
            <w:top w:val="none" w:sz="0" w:space="0" w:color="auto"/>
            <w:left w:val="none" w:sz="0" w:space="0" w:color="auto"/>
            <w:bottom w:val="none" w:sz="0" w:space="0" w:color="auto"/>
            <w:right w:val="none" w:sz="0" w:space="0" w:color="auto"/>
          </w:divBdr>
        </w:div>
        <w:div w:id="1564365084">
          <w:marLeft w:val="0"/>
          <w:marRight w:val="0"/>
          <w:marTop w:val="0"/>
          <w:marBottom w:val="0"/>
          <w:divBdr>
            <w:top w:val="none" w:sz="0" w:space="0" w:color="auto"/>
            <w:left w:val="none" w:sz="0" w:space="0" w:color="auto"/>
            <w:bottom w:val="none" w:sz="0" w:space="0" w:color="auto"/>
            <w:right w:val="none" w:sz="0" w:space="0" w:color="auto"/>
          </w:divBdr>
        </w:div>
        <w:div w:id="802121056">
          <w:marLeft w:val="0"/>
          <w:marRight w:val="0"/>
          <w:marTop w:val="0"/>
          <w:marBottom w:val="0"/>
          <w:divBdr>
            <w:top w:val="none" w:sz="0" w:space="0" w:color="auto"/>
            <w:left w:val="none" w:sz="0" w:space="0" w:color="auto"/>
            <w:bottom w:val="none" w:sz="0" w:space="0" w:color="auto"/>
            <w:right w:val="none" w:sz="0" w:space="0" w:color="auto"/>
          </w:divBdr>
        </w:div>
        <w:div w:id="939292090">
          <w:marLeft w:val="0"/>
          <w:marRight w:val="0"/>
          <w:marTop w:val="0"/>
          <w:marBottom w:val="0"/>
          <w:divBdr>
            <w:top w:val="none" w:sz="0" w:space="0" w:color="auto"/>
            <w:left w:val="none" w:sz="0" w:space="0" w:color="auto"/>
            <w:bottom w:val="none" w:sz="0" w:space="0" w:color="auto"/>
            <w:right w:val="none" w:sz="0" w:space="0" w:color="auto"/>
          </w:divBdr>
        </w:div>
        <w:div w:id="498734170">
          <w:marLeft w:val="0"/>
          <w:marRight w:val="0"/>
          <w:marTop w:val="0"/>
          <w:marBottom w:val="0"/>
          <w:divBdr>
            <w:top w:val="none" w:sz="0" w:space="0" w:color="auto"/>
            <w:left w:val="none" w:sz="0" w:space="0" w:color="auto"/>
            <w:bottom w:val="none" w:sz="0" w:space="0" w:color="auto"/>
            <w:right w:val="none" w:sz="0" w:space="0" w:color="auto"/>
          </w:divBdr>
        </w:div>
        <w:div w:id="1584293234">
          <w:marLeft w:val="0"/>
          <w:marRight w:val="0"/>
          <w:marTop w:val="0"/>
          <w:marBottom w:val="0"/>
          <w:divBdr>
            <w:top w:val="none" w:sz="0" w:space="0" w:color="auto"/>
            <w:left w:val="none" w:sz="0" w:space="0" w:color="auto"/>
            <w:bottom w:val="none" w:sz="0" w:space="0" w:color="auto"/>
            <w:right w:val="none" w:sz="0" w:space="0" w:color="auto"/>
          </w:divBdr>
        </w:div>
        <w:div w:id="2059817081">
          <w:marLeft w:val="0"/>
          <w:marRight w:val="0"/>
          <w:marTop w:val="0"/>
          <w:marBottom w:val="0"/>
          <w:divBdr>
            <w:top w:val="none" w:sz="0" w:space="0" w:color="auto"/>
            <w:left w:val="none" w:sz="0" w:space="0" w:color="auto"/>
            <w:bottom w:val="none" w:sz="0" w:space="0" w:color="auto"/>
            <w:right w:val="none" w:sz="0" w:space="0" w:color="auto"/>
          </w:divBdr>
        </w:div>
        <w:div w:id="1142384824">
          <w:marLeft w:val="0"/>
          <w:marRight w:val="0"/>
          <w:marTop w:val="0"/>
          <w:marBottom w:val="0"/>
          <w:divBdr>
            <w:top w:val="none" w:sz="0" w:space="0" w:color="auto"/>
            <w:left w:val="none" w:sz="0" w:space="0" w:color="auto"/>
            <w:bottom w:val="none" w:sz="0" w:space="0" w:color="auto"/>
            <w:right w:val="none" w:sz="0" w:space="0" w:color="auto"/>
          </w:divBdr>
        </w:div>
        <w:div w:id="18046247">
          <w:marLeft w:val="0"/>
          <w:marRight w:val="0"/>
          <w:marTop w:val="0"/>
          <w:marBottom w:val="0"/>
          <w:divBdr>
            <w:top w:val="none" w:sz="0" w:space="0" w:color="auto"/>
            <w:left w:val="none" w:sz="0" w:space="0" w:color="auto"/>
            <w:bottom w:val="none" w:sz="0" w:space="0" w:color="auto"/>
            <w:right w:val="none" w:sz="0" w:space="0" w:color="auto"/>
          </w:divBdr>
        </w:div>
        <w:div w:id="1020200514">
          <w:marLeft w:val="0"/>
          <w:marRight w:val="0"/>
          <w:marTop w:val="0"/>
          <w:marBottom w:val="0"/>
          <w:divBdr>
            <w:top w:val="none" w:sz="0" w:space="0" w:color="auto"/>
            <w:left w:val="none" w:sz="0" w:space="0" w:color="auto"/>
            <w:bottom w:val="none" w:sz="0" w:space="0" w:color="auto"/>
            <w:right w:val="none" w:sz="0" w:space="0" w:color="auto"/>
          </w:divBdr>
        </w:div>
        <w:div w:id="344988450">
          <w:marLeft w:val="0"/>
          <w:marRight w:val="0"/>
          <w:marTop w:val="0"/>
          <w:marBottom w:val="0"/>
          <w:divBdr>
            <w:top w:val="none" w:sz="0" w:space="0" w:color="auto"/>
            <w:left w:val="none" w:sz="0" w:space="0" w:color="auto"/>
            <w:bottom w:val="none" w:sz="0" w:space="0" w:color="auto"/>
            <w:right w:val="none" w:sz="0" w:space="0" w:color="auto"/>
          </w:divBdr>
        </w:div>
        <w:div w:id="1774127658">
          <w:marLeft w:val="0"/>
          <w:marRight w:val="0"/>
          <w:marTop w:val="0"/>
          <w:marBottom w:val="0"/>
          <w:divBdr>
            <w:top w:val="none" w:sz="0" w:space="0" w:color="auto"/>
            <w:left w:val="none" w:sz="0" w:space="0" w:color="auto"/>
            <w:bottom w:val="none" w:sz="0" w:space="0" w:color="auto"/>
            <w:right w:val="none" w:sz="0" w:space="0" w:color="auto"/>
          </w:divBdr>
        </w:div>
        <w:div w:id="1995982803">
          <w:marLeft w:val="0"/>
          <w:marRight w:val="0"/>
          <w:marTop w:val="0"/>
          <w:marBottom w:val="0"/>
          <w:divBdr>
            <w:top w:val="none" w:sz="0" w:space="0" w:color="auto"/>
            <w:left w:val="none" w:sz="0" w:space="0" w:color="auto"/>
            <w:bottom w:val="none" w:sz="0" w:space="0" w:color="auto"/>
            <w:right w:val="none" w:sz="0" w:space="0" w:color="auto"/>
          </w:divBdr>
        </w:div>
        <w:div w:id="2085294141">
          <w:marLeft w:val="0"/>
          <w:marRight w:val="0"/>
          <w:marTop w:val="0"/>
          <w:marBottom w:val="0"/>
          <w:divBdr>
            <w:top w:val="none" w:sz="0" w:space="0" w:color="auto"/>
            <w:left w:val="none" w:sz="0" w:space="0" w:color="auto"/>
            <w:bottom w:val="none" w:sz="0" w:space="0" w:color="auto"/>
            <w:right w:val="none" w:sz="0" w:space="0" w:color="auto"/>
          </w:divBdr>
        </w:div>
        <w:div w:id="2051178345">
          <w:marLeft w:val="0"/>
          <w:marRight w:val="0"/>
          <w:marTop w:val="0"/>
          <w:marBottom w:val="0"/>
          <w:divBdr>
            <w:top w:val="none" w:sz="0" w:space="0" w:color="auto"/>
            <w:left w:val="none" w:sz="0" w:space="0" w:color="auto"/>
            <w:bottom w:val="none" w:sz="0" w:space="0" w:color="auto"/>
            <w:right w:val="none" w:sz="0" w:space="0" w:color="auto"/>
          </w:divBdr>
        </w:div>
        <w:div w:id="73093445">
          <w:marLeft w:val="0"/>
          <w:marRight w:val="0"/>
          <w:marTop w:val="0"/>
          <w:marBottom w:val="0"/>
          <w:divBdr>
            <w:top w:val="none" w:sz="0" w:space="0" w:color="auto"/>
            <w:left w:val="none" w:sz="0" w:space="0" w:color="auto"/>
            <w:bottom w:val="none" w:sz="0" w:space="0" w:color="auto"/>
            <w:right w:val="none" w:sz="0" w:space="0" w:color="auto"/>
          </w:divBdr>
        </w:div>
        <w:div w:id="1690637565">
          <w:marLeft w:val="0"/>
          <w:marRight w:val="0"/>
          <w:marTop w:val="0"/>
          <w:marBottom w:val="0"/>
          <w:divBdr>
            <w:top w:val="none" w:sz="0" w:space="0" w:color="auto"/>
            <w:left w:val="none" w:sz="0" w:space="0" w:color="auto"/>
            <w:bottom w:val="none" w:sz="0" w:space="0" w:color="auto"/>
            <w:right w:val="none" w:sz="0" w:space="0" w:color="auto"/>
          </w:divBdr>
        </w:div>
        <w:div w:id="1234506086">
          <w:marLeft w:val="0"/>
          <w:marRight w:val="0"/>
          <w:marTop w:val="0"/>
          <w:marBottom w:val="0"/>
          <w:divBdr>
            <w:top w:val="none" w:sz="0" w:space="0" w:color="auto"/>
            <w:left w:val="none" w:sz="0" w:space="0" w:color="auto"/>
            <w:bottom w:val="none" w:sz="0" w:space="0" w:color="auto"/>
            <w:right w:val="none" w:sz="0" w:space="0" w:color="auto"/>
          </w:divBdr>
        </w:div>
        <w:div w:id="280573171">
          <w:marLeft w:val="0"/>
          <w:marRight w:val="0"/>
          <w:marTop w:val="0"/>
          <w:marBottom w:val="0"/>
          <w:divBdr>
            <w:top w:val="none" w:sz="0" w:space="0" w:color="auto"/>
            <w:left w:val="none" w:sz="0" w:space="0" w:color="auto"/>
            <w:bottom w:val="none" w:sz="0" w:space="0" w:color="auto"/>
            <w:right w:val="none" w:sz="0" w:space="0" w:color="auto"/>
          </w:divBdr>
        </w:div>
        <w:div w:id="1692686483">
          <w:marLeft w:val="0"/>
          <w:marRight w:val="0"/>
          <w:marTop w:val="0"/>
          <w:marBottom w:val="0"/>
          <w:divBdr>
            <w:top w:val="none" w:sz="0" w:space="0" w:color="auto"/>
            <w:left w:val="none" w:sz="0" w:space="0" w:color="auto"/>
            <w:bottom w:val="none" w:sz="0" w:space="0" w:color="auto"/>
            <w:right w:val="none" w:sz="0" w:space="0" w:color="auto"/>
          </w:divBdr>
        </w:div>
        <w:div w:id="538903088">
          <w:marLeft w:val="0"/>
          <w:marRight w:val="0"/>
          <w:marTop w:val="0"/>
          <w:marBottom w:val="0"/>
          <w:divBdr>
            <w:top w:val="none" w:sz="0" w:space="0" w:color="auto"/>
            <w:left w:val="none" w:sz="0" w:space="0" w:color="auto"/>
            <w:bottom w:val="none" w:sz="0" w:space="0" w:color="auto"/>
            <w:right w:val="none" w:sz="0" w:space="0" w:color="auto"/>
          </w:divBdr>
        </w:div>
        <w:div w:id="1641493464">
          <w:marLeft w:val="0"/>
          <w:marRight w:val="0"/>
          <w:marTop w:val="0"/>
          <w:marBottom w:val="0"/>
          <w:divBdr>
            <w:top w:val="none" w:sz="0" w:space="0" w:color="auto"/>
            <w:left w:val="none" w:sz="0" w:space="0" w:color="auto"/>
            <w:bottom w:val="none" w:sz="0" w:space="0" w:color="auto"/>
            <w:right w:val="none" w:sz="0" w:space="0" w:color="auto"/>
          </w:divBdr>
        </w:div>
        <w:div w:id="1783109514">
          <w:marLeft w:val="0"/>
          <w:marRight w:val="0"/>
          <w:marTop w:val="0"/>
          <w:marBottom w:val="0"/>
          <w:divBdr>
            <w:top w:val="none" w:sz="0" w:space="0" w:color="auto"/>
            <w:left w:val="none" w:sz="0" w:space="0" w:color="auto"/>
            <w:bottom w:val="none" w:sz="0" w:space="0" w:color="auto"/>
            <w:right w:val="none" w:sz="0" w:space="0" w:color="auto"/>
          </w:divBdr>
        </w:div>
        <w:div w:id="626162215">
          <w:marLeft w:val="0"/>
          <w:marRight w:val="0"/>
          <w:marTop w:val="0"/>
          <w:marBottom w:val="0"/>
          <w:divBdr>
            <w:top w:val="none" w:sz="0" w:space="0" w:color="auto"/>
            <w:left w:val="none" w:sz="0" w:space="0" w:color="auto"/>
            <w:bottom w:val="none" w:sz="0" w:space="0" w:color="auto"/>
            <w:right w:val="none" w:sz="0" w:space="0" w:color="auto"/>
          </w:divBdr>
        </w:div>
        <w:div w:id="1138450006">
          <w:marLeft w:val="0"/>
          <w:marRight w:val="0"/>
          <w:marTop w:val="0"/>
          <w:marBottom w:val="0"/>
          <w:divBdr>
            <w:top w:val="none" w:sz="0" w:space="0" w:color="auto"/>
            <w:left w:val="none" w:sz="0" w:space="0" w:color="auto"/>
            <w:bottom w:val="none" w:sz="0" w:space="0" w:color="auto"/>
            <w:right w:val="none" w:sz="0" w:space="0" w:color="auto"/>
          </w:divBdr>
        </w:div>
        <w:div w:id="469320506">
          <w:marLeft w:val="0"/>
          <w:marRight w:val="0"/>
          <w:marTop w:val="0"/>
          <w:marBottom w:val="0"/>
          <w:divBdr>
            <w:top w:val="none" w:sz="0" w:space="0" w:color="auto"/>
            <w:left w:val="none" w:sz="0" w:space="0" w:color="auto"/>
            <w:bottom w:val="none" w:sz="0" w:space="0" w:color="auto"/>
            <w:right w:val="none" w:sz="0" w:space="0" w:color="auto"/>
          </w:divBdr>
        </w:div>
        <w:div w:id="406195821">
          <w:marLeft w:val="0"/>
          <w:marRight w:val="0"/>
          <w:marTop w:val="0"/>
          <w:marBottom w:val="0"/>
          <w:divBdr>
            <w:top w:val="none" w:sz="0" w:space="0" w:color="auto"/>
            <w:left w:val="none" w:sz="0" w:space="0" w:color="auto"/>
            <w:bottom w:val="none" w:sz="0" w:space="0" w:color="auto"/>
            <w:right w:val="none" w:sz="0" w:space="0" w:color="auto"/>
          </w:divBdr>
        </w:div>
        <w:div w:id="1991251252">
          <w:marLeft w:val="0"/>
          <w:marRight w:val="0"/>
          <w:marTop w:val="0"/>
          <w:marBottom w:val="0"/>
          <w:divBdr>
            <w:top w:val="none" w:sz="0" w:space="0" w:color="auto"/>
            <w:left w:val="none" w:sz="0" w:space="0" w:color="auto"/>
            <w:bottom w:val="none" w:sz="0" w:space="0" w:color="auto"/>
            <w:right w:val="none" w:sz="0" w:space="0" w:color="auto"/>
          </w:divBdr>
        </w:div>
        <w:div w:id="81488329">
          <w:marLeft w:val="0"/>
          <w:marRight w:val="0"/>
          <w:marTop w:val="0"/>
          <w:marBottom w:val="0"/>
          <w:divBdr>
            <w:top w:val="none" w:sz="0" w:space="0" w:color="auto"/>
            <w:left w:val="none" w:sz="0" w:space="0" w:color="auto"/>
            <w:bottom w:val="none" w:sz="0" w:space="0" w:color="auto"/>
            <w:right w:val="none" w:sz="0" w:space="0" w:color="auto"/>
          </w:divBdr>
        </w:div>
        <w:div w:id="1679649287">
          <w:marLeft w:val="0"/>
          <w:marRight w:val="0"/>
          <w:marTop w:val="0"/>
          <w:marBottom w:val="0"/>
          <w:divBdr>
            <w:top w:val="none" w:sz="0" w:space="0" w:color="auto"/>
            <w:left w:val="none" w:sz="0" w:space="0" w:color="auto"/>
            <w:bottom w:val="none" w:sz="0" w:space="0" w:color="auto"/>
            <w:right w:val="none" w:sz="0" w:space="0" w:color="auto"/>
          </w:divBdr>
        </w:div>
        <w:div w:id="1214805410">
          <w:marLeft w:val="0"/>
          <w:marRight w:val="0"/>
          <w:marTop w:val="0"/>
          <w:marBottom w:val="0"/>
          <w:divBdr>
            <w:top w:val="none" w:sz="0" w:space="0" w:color="auto"/>
            <w:left w:val="none" w:sz="0" w:space="0" w:color="auto"/>
            <w:bottom w:val="none" w:sz="0" w:space="0" w:color="auto"/>
            <w:right w:val="none" w:sz="0" w:space="0" w:color="auto"/>
          </w:divBdr>
        </w:div>
        <w:div w:id="1926959207">
          <w:marLeft w:val="0"/>
          <w:marRight w:val="0"/>
          <w:marTop w:val="0"/>
          <w:marBottom w:val="0"/>
          <w:divBdr>
            <w:top w:val="none" w:sz="0" w:space="0" w:color="auto"/>
            <w:left w:val="none" w:sz="0" w:space="0" w:color="auto"/>
            <w:bottom w:val="none" w:sz="0" w:space="0" w:color="auto"/>
            <w:right w:val="none" w:sz="0" w:space="0" w:color="auto"/>
          </w:divBdr>
        </w:div>
        <w:div w:id="1226992122">
          <w:marLeft w:val="0"/>
          <w:marRight w:val="0"/>
          <w:marTop w:val="0"/>
          <w:marBottom w:val="0"/>
          <w:divBdr>
            <w:top w:val="none" w:sz="0" w:space="0" w:color="auto"/>
            <w:left w:val="none" w:sz="0" w:space="0" w:color="auto"/>
            <w:bottom w:val="none" w:sz="0" w:space="0" w:color="auto"/>
            <w:right w:val="none" w:sz="0" w:space="0" w:color="auto"/>
          </w:divBdr>
        </w:div>
        <w:div w:id="823853785">
          <w:marLeft w:val="0"/>
          <w:marRight w:val="0"/>
          <w:marTop w:val="0"/>
          <w:marBottom w:val="0"/>
          <w:divBdr>
            <w:top w:val="none" w:sz="0" w:space="0" w:color="auto"/>
            <w:left w:val="none" w:sz="0" w:space="0" w:color="auto"/>
            <w:bottom w:val="none" w:sz="0" w:space="0" w:color="auto"/>
            <w:right w:val="none" w:sz="0" w:space="0" w:color="auto"/>
          </w:divBdr>
        </w:div>
        <w:div w:id="1351954329">
          <w:marLeft w:val="0"/>
          <w:marRight w:val="0"/>
          <w:marTop w:val="0"/>
          <w:marBottom w:val="0"/>
          <w:divBdr>
            <w:top w:val="none" w:sz="0" w:space="0" w:color="auto"/>
            <w:left w:val="none" w:sz="0" w:space="0" w:color="auto"/>
            <w:bottom w:val="none" w:sz="0" w:space="0" w:color="auto"/>
            <w:right w:val="none" w:sz="0" w:space="0" w:color="auto"/>
          </w:divBdr>
        </w:div>
        <w:div w:id="482504501">
          <w:marLeft w:val="0"/>
          <w:marRight w:val="0"/>
          <w:marTop w:val="0"/>
          <w:marBottom w:val="0"/>
          <w:divBdr>
            <w:top w:val="none" w:sz="0" w:space="0" w:color="auto"/>
            <w:left w:val="none" w:sz="0" w:space="0" w:color="auto"/>
            <w:bottom w:val="none" w:sz="0" w:space="0" w:color="auto"/>
            <w:right w:val="none" w:sz="0" w:space="0" w:color="auto"/>
          </w:divBdr>
        </w:div>
        <w:div w:id="1551185061">
          <w:marLeft w:val="0"/>
          <w:marRight w:val="0"/>
          <w:marTop w:val="0"/>
          <w:marBottom w:val="0"/>
          <w:divBdr>
            <w:top w:val="none" w:sz="0" w:space="0" w:color="auto"/>
            <w:left w:val="none" w:sz="0" w:space="0" w:color="auto"/>
            <w:bottom w:val="none" w:sz="0" w:space="0" w:color="auto"/>
            <w:right w:val="none" w:sz="0" w:space="0" w:color="auto"/>
          </w:divBdr>
        </w:div>
        <w:div w:id="1161891705">
          <w:marLeft w:val="0"/>
          <w:marRight w:val="0"/>
          <w:marTop w:val="0"/>
          <w:marBottom w:val="0"/>
          <w:divBdr>
            <w:top w:val="none" w:sz="0" w:space="0" w:color="auto"/>
            <w:left w:val="none" w:sz="0" w:space="0" w:color="auto"/>
            <w:bottom w:val="none" w:sz="0" w:space="0" w:color="auto"/>
            <w:right w:val="none" w:sz="0" w:space="0" w:color="auto"/>
          </w:divBdr>
        </w:div>
        <w:div w:id="733045456">
          <w:marLeft w:val="0"/>
          <w:marRight w:val="0"/>
          <w:marTop w:val="0"/>
          <w:marBottom w:val="0"/>
          <w:divBdr>
            <w:top w:val="none" w:sz="0" w:space="0" w:color="auto"/>
            <w:left w:val="none" w:sz="0" w:space="0" w:color="auto"/>
            <w:bottom w:val="none" w:sz="0" w:space="0" w:color="auto"/>
            <w:right w:val="none" w:sz="0" w:space="0" w:color="auto"/>
          </w:divBdr>
        </w:div>
        <w:div w:id="1564439295">
          <w:marLeft w:val="0"/>
          <w:marRight w:val="0"/>
          <w:marTop w:val="0"/>
          <w:marBottom w:val="0"/>
          <w:divBdr>
            <w:top w:val="none" w:sz="0" w:space="0" w:color="auto"/>
            <w:left w:val="none" w:sz="0" w:space="0" w:color="auto"/>
            <w:bottom w:val="none" w:sz="0" w:space="0" w:color="auto"/>
            <w:right w:val="none" w:sz="0" w:space="0" w:color="auto"/>
          </w:divBdr>
        </w:div>
        <w:div w:id="1286734574">
          <w:marLeft w:val="0"/>
          <w:marRight w:val="0"/>
          <w:marTop w:val="0"/>
          <w:marBottom w:val="0"/>
          <w:divBdr>
            <w:top w:val="none" w:sz="0" w:space="0" w:color="auto"/>
            <w:left w:val="none" w:sz="0" w:space="0" w:color="auto"/>
            <w:bottom w:val="none" w:sz="0" w:space="0" w:color="auto"/>
            <w:right w:val="none" w:sz="0" w:space="0" w:color="auto"/>
          </w:divBdr>
        </w:div>
        <w:div w:id="1720862154">
          <w:marLeft w:val="0"/>
          <w:marRight w:val="0"/>
          <w:marTop w:val="0"/>
          <w:marBottom w:val="0"/>
          <w:divBdr>
            <w:top w:val="none" w:sz="0" w:space="0" w:color="auto"/>
            <w:left w:val="none" w:sz="0" w:space="0" w:color="auto"/>
            <w:bottom w:val="none" w:sz="0" w:space="0" w:color="auto"/>
            <w:right w:val="none" w:sz="0" w:space="0" w:color="auto"/>
          </w:divBdr>
        </w:div>
        <w:div w:id="2084527648">
          <w:marLeft w:val="0"/>
          <w:marRight w:val="0"/>
          <w:marTop w:val="0"/>
          <w:marBottom w:val="0"/>
          <w:divBdr>
            <w:top w:val="none" w:sz="0" w:space="0" w:color="auto"/>
            <w:left w:val="none" w:sz="0" w:space="0" w:color="auto"/>
            <w:bottom w:val="none" w:sz="0" w:space="0" w:color="auto"/>
            <w:right w:val="none" w:sz="0" w:space="0" w:color="auto"/>
          </w:divBdr>
        </w:div>
        <w:div w:id="309212652">
          <w:marLeft w:val="0"/>
          <w:marRight w:val="0"/>
          <w:marTop w:val="0"/>
          <w:marBottom w:val="0"/>
          <w:divBdr>
            <w:top w:val="none" w:sz="0" w:space="0" w:color="auto"/>
            <w:left w:val="none" w:sz="0" w:space="0" w:color="auto"/>
            <w:bottom w:val="none" w:sz="0" w:space="0" w:color="auto"/>
            <w:right w:val="none" w:sz="0" w:space="0" w:color="auto"/>
          </w:divBdr>
        </w:div>
        <w:div w:id="1150252683">
          <w:marLeft w:val="0"/>
          <w:marRight w:val="0"/>
          <w:marTop w:val="0"/>
          <w:marBottom w:val="0"/>
          <w:divBdr>
            <w:top w:val="none" w:sz="0" w:space="0" w:color="auto"/>
            <w:left w:val="none" w:sz="0" w:space="0" w:color="auto"/>
            <w:bottom w:val="none" w:sz="0" w:space="0" w:color="auto"/>
            <w:right w:val="none" w:sz="0" w:space="0" w:color="auto"/>
          </w:divBdr>
        </w:div>
        <w:div w:id="1609122606">
          <w:marLeft w:val="0"/>
          <w:marRight w:val="0"/>
          <w:marTop w:val="0"/>
          <w:marBottom w:val="0"/>
          <w:divBdr>
            <w:top w:val="none" w:sz="0" w:space="0" w:color="auto"/>
            <w:left w:val="none" w:sz="0" w:space="0" w:color="auto"/>
            <w:bottom w:val="none" w:sz="0" w:space="0" w:color="auto"/>
            <w:right w:val="none" w:sz="0" w:space="0" w:color="auto"/>
          </w:divBdr>
        </w:div>
        <w:div w:id="1183975029">
          <w:marLeft w:val="0"/>
          <w:marRight w:val="0"/>
          <w:marTop w:val="0"/>
          <w:marBottom w:val="0"/>
          <w:divBdr>
            <w:top w:val="none" w:sz="0" w:space="0" w:color="auto"/>
            <w:left w:val="none" w:sz="0" w:space="0" w:color="auto"/>
            <w:bottom w:val="none" w:sz="0" w:space="0" w:color="auto"/>
            <w:right w:val="none" w:sz="0" w:space="0" w:color="auto"/>
          </w:divBdr>
        </w:div>
        <w:div w:id="861280814">
          <w:marLeft w:val="0"/>
          <w:marRight w:val="0"/>
          <w:marTop w:val="0"/>
          <w:marBottom w:val="0"/>
          <w:divBdr>
            <w:top w:val="none" w:sz="0" w:space="0" w:color="auto"/>
            <w:left w:val="none" w:sz="0" w:space="0" w:color="auto"/>
            <w:bottom w:val="none" w:sz="0" w:space="0" w:color="auto"/>
            <w:right w:val="none" w:sz="0" w:space="0" w:color="auto"/>
          </w:divBdr>
        </w:div>
        <w:div w:id="1488938467">
          <w:marLeft w:val="0"/>
          <w:marRight w:val="0"/>
          <w:marTop w:val="0"/>
          <w:marBottom w:val="0"/>
          <w:divBdr>
            <w:top w:val="none" w:sz="0" w:space="0" w:color="auto"/>
            <w:left w:val="none" w:sz="0" w:space="0" w:color="auto"/>
            <w:bottom w:val="none" w:sz="0" w:space="0" w:color="auto"/>
            <w:right w:val="none" w:sz="0" w:space="0" w:color="auto"/>
          </w:divBdr>
        </w:div>
        <w:div w:id="1799376318">
          <w:marLeft w:val="0"/>
          <w:marRight w:val="0"/>
          <w:marTop w:val="0"/>
          <w:marBottom w:val="0"/>
          <w:divBdr>
            <w:top w:val="none" w:sz="0" w:space="0" w:color="auto"/>
            <w:left w:val="none" w:sz="0" w:space="0" w:color="auto"/>
            <w:bottom w:val="none" w:sz="0" w:space="0" w:color="auto"/>
            <w:right w:val="none" w:sz="0" w:space="0" w:color="auto"/>
          </w:divBdr>
        </w:div>
        <w:div w:id="255788602">
          <w:marLeft w:val="0"/>
          <w:marRight w:val="0"/>
          <w:marTop w:val="0"/>
          <w:marBottom w:val="0"/>
          <w:divBdr>
            <w:top w:val="none" w:sz="0" w:space="0" w:color="auto"/>
            <w:left w:val="none" w:sz="0" w:space="0" w:color="auto"/>
            <w:bottom w:val="none" w:sz="0" w:space="0" w:color="auto"/>
            <w:right w:val="none" w:sz="0" w:space="0" w:color="auto"/>
          </w:divBdr>
        </w:div>
        <w:div w:id="1489906830">
          <w:marLeft w:val="0"/>
          <w:marRight w:val="0"/>
          <w:marTop w:val="0"/>
          <w:marBottom w:val="0"/>
          <w:divBdr>
            <w:top w:val="none" w:sz="0" w:space="0" w:color="auto"/>
            <w:left w:val="none" w:sz="0" w:space="0" w:color="auto"/>
            <w:bottom w:val="none" w:sz="0" w:space="0" w:color="auto"/>
            <w:right w:val="none" w:sz="0" w:space="0" w:color="auto"/>
          </w:divBdr>
        </w:div>
        <w:div w:id="1740442797">
          <w:marLeft w:val="0"/>
          <w:marRight w:val="0"/>
          <w:marTop w:val="0"/>
          <w:marBottom w:val="0"/>
          <w:divBdr>
            <w:top w:val="none" w:sz="0" w:space="0" w:color="auto"/>
            <w:left w:val="none" w:sz="0" w:space="0" w:color="auto"/>
            <w:bottom w:val="none" w:sz="0" w:space="0" w:color="auto"/>
            <w:right w:val="none" w:sz="0" w:space="0" w:color="auto"/>
          </w:divBdr>
        </w:div>
        <w:div w:id="1486698987">
          <w:marLeft w:val="0"/>
          <w:marRight w:val="0"/>
          <w:marTop w:val="0"/>
          <w:marBottom w:val="0"/>
          <w:divBdr>
            <w:top w:val="none" w:sz="0" w:space="0" w:color="auto"/>
            <w:left w:val="none" w:sz="0" w:space="0" w:color="auto"/>
            <w:bottom w:val="none" w:sz="0" w:space="0" w:color="auto"/>
            <w:right w:val="none" w:sz="0" w:space="0" w:color="auto"/>
          </w:divBdr>
        </w:div>
        <w:div w:id="337655152">
          <w:marLeft w:val="0"/>
          <w:marRight w:val="0"/>
          <w:marTop w:val="0"/>
          <w:marBottom w:val="0"/>
          <w:divBdr>
            <w:top w:val="none" w:sz="0" w:space="0" w:color="auto"/>
            <w:left w:val="none" w:sz="0" w:space="0" w:color="auto"/>
            <w:bottom w:val="none" w:sz="0" w:space="0" w:color="auto"/>
            <w:right w:val="none" w:sz="0" w:space="0" w:color="auto"/>
          </w:divBdr>
        </w:div>
        <w:div w:id="418068130">
          <w:marLeft w:val="0"/>
          <w:marRight w:val="0"/>
          <w:marTop w:val="0"/>
          <w:marBottom w:val="0"/>
          <w:divBdr>
            <w:top w:val="none" w:sz="0" w:space="0" w:color="auto"/>
            <w:left w:val="none" w:sz="0" w:space="0" w:color="auto"/>
            <w:bottom w:val="none" w:sz="0" w:space="0" w:color="auto"/>
            <w:right w:val="none" w:sz="0" w:space="0" w:color="auto"/>
          </w:divBdr>
        </w:div>
        <w:div w:id="1975671256">
          <w:marLeft w:val="0"/>
          <w:marRight w:val="0"/>
          <w:marTop w:val="0"/>
          <w:marBottom w:val="0"/>
          <w:divBdr>
            <w:top w:val="none" w:sz="0" w:space="0" w:color="auto"/>
            <w:left w:val="none" w:sz="0" w:space="0" w:color="auto"/>
            <w:bottom w:val="none" w:sz="0" w:space="0" w:color="auto"/>
            <w:right w:val="none" w:sz="0" w:space="0" w:color="auto"/>
          </w:divBdr>
        </w:div>
        <w:div w:id="1364793800">
          <w:marLeft w:val="0"/>
          <w:marRight w:val="0"/>
          <w:marTop w:val="0"/>
          <w:marBottom w:val="0"/>
          <w:divBdr>
            <w:top w:val="none" w:sz="0" w:space="0" w:color="auto"/>
            <w:left w:val="none" w:sz="0" w:space="0" w:color="auto"/>
            <w:bottom w:val="none" w:sz="0" w:space="0" w:color="auto"/>
            <w:right w:val="none" w:sz="0" w:space="0" w:color="auto"/>
          </w:divBdr>
        </w:div>
        <w:div w:id="727916209">
          <w:marLeft w:val="0"/>
          <w:marRight w:val="0"/>
          <w:marTop w:val="0"/>
          <w:marBottom w:val="0"/>
          <w:divBdr>
            <w:top w:val="none" w:sz="0" w:space="0" w:color="auto"/>
            <w:left w:val="none" w:sz="0" w:space="0" w:color="auto"/>
            <w:bottom w:val="none" w:sz="0" w:space="0" w:color="auto"/>
            <w:right w:val="none" w:sz="0" w:space="0" w:color="auto"/>
          </w:divBdr>
        </w:div>
        <w:div w:id="1897426389">
          <w:marLeft w:val="0"/>
          <w:marRight w:val="0"/>
          <w:marTop w:val="0"/>
          <w:marBottom w:val="0"/>
          <w:divBdr>
            <w:top w:val="none" w:sz="0" w:space="0" w:color="auto"/>
            <w:left w:val="none" w:sz="0" w:space="0" w:color="auto"/>
            <w:bottom w:val="none" w:sz="0" w:space="0" w:color="auto"/>
            <w:right w:val="none" w:sz="0" w:space="0" w:color="auto"/>
          </w:divBdr>
        </w:div>
        <w:div w:id="885600037">
          <w:marLeft w:val="0"/>
          <w:marRight w:val="0"/>
          <w:marTop w:val="0"/>
          <w:marBottom w:val="0"/>
          <w:divBdr>
            <w:top w:val="none" w:sz="0" w:space="0" w:color="auto"/>
            <w:left w:val="none" w:sz="0" w:space="0" w:color="auto"/>
            <w:bottom w:val="none" w:sz="0" w:space="0" w:color="auto"/>
            <w:right w:val="none" w:sz="0" w:space="0" w:color="auto"/>
          </w:divBdr>
        </w:div>
        <w:div w:id="854228892">
          <w:marLeft w:val="0"/>
          <w:marRight w:val="0"/>
          <w:marTop w:val="0"/>
          <w:marBottom w:val="0"/>
          <w:divBdr>
            <w:top w:val="none" w:sz="0" w:space="0" w:color="auto"/>
            <w:left w:val="none" w:sz="0" w:space="0" w:color="auto"/>
            <w:bottom w:val="none" w:sz="0" w:space="0" w:color="auto"/>
            <w:right w:val="none" w:sz="0" w:space="0" w:color="auto"/>
          </w:divBdr>
        </w:div>
        <w:div w:id="801535027">
          <w:marLeft w:val="0"/>
          <w:marRight w:val="0"/>
          <w:marTop w:val="0"/>
          <w:marBottom w:val="0"/>
          <w:divBdr>
            <w:top w:val="none" w:sz="0" w:space="0" w:color="auto"/>
            <w:left w:val="none" w:sz="0" w:space="0" w:color="auto"/>
            <w:bottom w:val="none" w:sz="0" w:space="0" w:color="auto"/>
            <w:right w:val="none" w:sz="0" w:space="0" w:color="auto"/>
          </w:divBdr>
        </w:div>
        <w:div w:id="1888563650">
          <w:marLeft w:val="0"/>
          <w:marRight w:val="0"/>
          <w:marTop w:val="0"/>
          <w:marBottom w:val="0"/>
          <w:divBdr>
            <w:top w:val="none" w:sz="0" w:space="0" w:color="auto"/>
            <w:left w:val="none" w:sz="0" w:space="0" w:color="auto"/>
            <w:bottom w:val="none" w:sz="0" w:space="0" w:color="auto"/>
            <w:right w:val="none" w:sz="0" w:space="0" w:color="auto"/>
          </w:divBdr>
        </w:div>
        <w:div w:id="115681564">
          <w:marLeft w:val="0"/>
          <w:marRight w:val="0"/>
          <w:marTop w:val="0"/>
          <w:marBottom w:val="0"/>
          <w:divBdr>
            <w:top w:val="none" w:sz="0" w:space="0" w:color="auto"/>
            <w:left w:val="none" w:sz="0" w:space="0" w:color="auto"/>
            <w:bottom w:val="none" w:sz="0" w:space="0" w:color="auto"/>
            <w:right w:val="none" w:sz="0" w:space="0" w:color="auto"/>
          </w:divBdr>
        </w:div>
        <w:div w:id="644895613">
          <w:marLeft w:val="0"/>
          <w:marRight w:val="0"/>
          <w:marTop w:val="0"/>
          <w:marBottom w:val="0"/>
          <w:divBdr>
            <w:top w:val="none" w:sz="0" w:space="0" w:color="auto"/>
            <w:left w:val="none" w:sz="0" w:space="0" w:color="auto"/>
            <w:bottom w:val="none" w:sz="0" w:space="0" w:color="auto"/>
            <w:right w:val="none" w:sz="0" w:space="0" w:color="auto"/>
          </w:divBdr>
        </w:div>
        <w:div w:id="229123066">
          <w:marLeft w:val="0"/>
          <w:marRight w:val="0"/>
          <w:marTop w:val="0"/>
          <w:marBottom w:val="0"/>
          <w:divBdr>
            <w:top w:val="none" w:sz="0" w:space="0" w:color="auto"/>
            <w:left w:val="none" w:sz="0" w:space="0" w:color="auto"/>
            <w:bottom w:val="none" w:sz="0" w:space="0" w:color="auto"/>
            <w:right w:val="none" w:sz="0" w:space="0" w:color="auto"/>
          </w:divBdr>
        </w:div>
        <w:div w:id="1104379041">
          <w:marLeft w:val="0"/>
          <w:marRight w:val="0"/>
          <w:marTop w:val="0"/>
          <w:marBottom w:val="0"/>
          <w:divBdr>
            <w:top w:val="none" w:sz="0" w:space="0" w:color="auto"/>
            <w:left w:val="none" w:sz="0" w:space="0" w:color="auto"/>
            <w:bottom w:val="none" w:sz="0" w:space="0" w:color="auto"/>
            <w:right w:val="none" w:sz="0" w:space="0" w:color="auto"/>
          </w:divBdr>
        </w:div>
        <w:div w:id="1265917360">
          <w:marLeft w:val="0"/>
          <w:marRight w:val="0"/>
          <w:marTop w:val="0"/>
          <w:marBottom w:val="0"/>
          <w:divBdr>
            <w:top w:val="none" w:sz="0" w:space="0" w:color="auto"/>
            <w:left w:val="none" w:sz="0" w:space="0" w:color="auto"/>
            <w:bottom w:val="none" w:sz="0" w:space="0" w:color="auto"/>
            <w:right w:val="none" w:sz="0" w:space="0" w:color="auto"/>
          </w:divBdr>
        </w:div>
        <w:div w:id="1081950479">
          <w:marLeft w:val="0"/>
          <w:marRight w:val="0"/>
          <w:marTop w:val="0"/>
          <w:marBottom w:val="0"/>
          <w:divBdr>
            <w:top w:val="none" w:sz="0" w:space="0" w:color="auto"/>
            <w:left w:val="none" w:sz="0" w:space="0" w:color="auto"/>
            <w:bottom w:val="none" w:sz="0" w:space="0" w:color="auto"/>
            <w:right w:val="none" w:sz="0" w:space="0" w:color="auto"/>
          </w:divBdr>
        </w:div>
        <w:div w:id="1723745314">
          <w:marLeft w:val="0"/>
          <w:marRight w:val="0"/>
          <w:marTop w:val="0"/>
          <w:marBottom w:val="0"/>
          <w:divBdr>
            <w:top w:val="none" w:sz="0" w:space="0" w:color="auto"/>
            <w:left w:val="none" w:sz="0" w:space="0" w:color="auto"/>
            <w:bottom w:val="none" w:sz="0" w:space="0" w:color="auto"/>
            <w:right w:val="none" w:sz="0" w:space="0" w:color="auto"/>
          </w:divBdr>
        </w:div>
        <w:div w:id="1558053063">
          <w:marLeft w:val="0"/>
          <w:marRight w:val="0"/>
          <w:marTop w:val="0"/>
          <w:marBottom w:val="0"/>
          <w:divBdr>
            <w:top w:val="none" w:sz="0" w:space="0" w:color="auto"/>
            <w:left w:val="none" w:sz="0" w:space="0" w:color="auto"/>
            <w:bottom w:val="none" w:sz="0" w:space="0" w:color="auto"/>
            <w:right w:val="none" w:sz="0" w:space="0" w:color="auto"/>
          </w:divBdr>
        </w:div>
        <w:div w:id="1261184229">
          <w:marLeft w:val="0"/>
          <w:marRight w:val="0"/>
          <w:marTop w:val="0"/>
          <w:marBottom w:val="0"/>
          <w:divBdr>
            <w:top w:val="none" w:sz="0" w:space="0" w:color="auto"/>
            <w:left w:val="none" w:sz="0" w:space="0" w:color="auto"/>
            <w:bottom w:val="none" w:sz="0" w:space="0" w:color="auto"/>
            <w:right w:val="none" w:sz="0" w:space="0" w:color="auto"/>
          </w:divBdr>
        </w:div>
        <w:div w:id="2123642387">
          <w:marLeft w:val="0"/>
          <w:marRight w:val="0"/>
          <w:marTop w:val="0"/>
          <w:marBottom w:val="0"/>
          <w:divBdr>
            <w:top w:val="none" w:sz="0" w:space="0" w:color="auto"/>
            <w:left w:val="none" w:sz="0" w:space="0" w:color="auto"/>
            <w:bottom w:val="none" w:sz="0" w:space="0" w:color="auto"/>
            <w:right w:val="none" w:sz="0" w:space="0" w:color="auto"/>
          </w:divBdr>
        </w:div>
        <w:div w:id="539706243">
          <w:marLeft w:val="0"/>
          <w:marRight w:val="0"/>
          <w:marTop w:val="0"/>
          <w:marBottom w:val="0"/>
          <w:divBdr>
            <w:top w:val="none" w:sz="0" w:space="0" w:color="auto"/>
            <w:left w:val="none" w:sz="0" w:space="0" w:color="auto"/>
            <w:bottom w:val="none" w:sz="0" w:space="0" w:color="auto"/>
            <w:right w:val="none" w:sz="0" w:space="0" w:color="auto"/>
          </w:divBdr>
        </w:div>
        <w:div w:id="128909678">
          <w:marLeft w:val="0"/>
          <w:marRight w:val="0"/>
          <w:marTop w:val="0"/>
          <w:marBottom w:val="0"/>
          <w:divBdr>
            <w:top w:val="none" w:sz="0" w:space="0" w:color="auto"/>
            <w:left w:val="none" w:sz="0" w:space="0" w:color="auto"/>
            <w:bottom w:val="none" w:sz="0" w:space="0" w:color="auto"/>
            <w:right w:val="none" w:sz="0" w:space="0" w:color="auto"/>
          </w:divBdr>
        </w:div>
        <w:div w:id="1375958288">
          <w:marLeft w:val="0"/>
          <w:marRight w:val="0"/>
          <w:marTop w:val="0"/>
          <w:marBottom w:val="0"/>
          <w:divBdr>
            <w:top w:val="none" w:sz="0" w:space="0" w:color="auto"/>
            <w:left w:val="none" w:sz="0" w:space="0" w:color="auto"/>
            <w:bottom w:val="none" w:sz="0" w:space="0" w:color="auto"/>
            <w:right w:val="none" w:sz="0" w:space="0" w:color="auto"/>
          </w:divBdr>
        </w:div>
        <w:div w:id="594215276">
          <w:marLeft w:val="0"/>
          <w:marRight w:val="0"/>
          <w:marTop w:val="0"/>
          <w:marBottom w:val="0"/>
          <w:divBdr>
            <w:top w:val="none" w:sz="0" w:space="0" w:color="auto"/>
            <w:left w:val="none" w:sz="0" w:space="0" w:color="auto"/>
            <w:bottom w:val="none" w:sz="0" w:space="0" w:color="auto"/>
            <w:right w:val="none" w:sz="0" w:space="0" w:color="auto"/>
          </w:divBdr>
        </w:div>
        <w:div w:id="469832259">
          <w:marLeft w:val="0"/>
          <w:marRight w:val="0"/>
          <w:marTop w:val="0"/>
          <w:marBottom w:val="0"/>
          <w:divBdr>
            <w:top w:val="none" w:sz="0" w:space="0" w:color="auto"/>
            <w:left w:val="none" w:sz="0" w:space="0" w:color="auto"/>
            <w:bottom w:val="none" w:sz="0" w:space="0" w:color="auto"/>
            <w:right w:val="none" w:sz="0" w:space="0" w:color="auto"/>
          </w:divBdr>
        </w:div>
        <w:div w:id="476193958">
          <w:marLeft w:val="0"/>
          <w:marRight w:val="0"/>
          <w:marTop w:val="0"/>
          <w:marBottom w:val="0"/>
          <w:divBdr>
            <w:top w:val="none" w:sz="0" w:space="0" w:color="auto"/>
            <w:left w:val="none" w:sz="0" w:space="0" w:color="auto"/>
            <w:bottom w:val="none" w:sz="0" w:space="0" w:color="auto"/>
            <w:right w:val="none" w:sz="0" w:space="0" w:color="auto"/>
          </w:divBdr>
        </w:div>
        <w:div w:id="369690279">
          <w:marLeft w:val="0"/>
          <w:marRight w:val="0"/>
          <w:marTop w:val="0"/>
          <w:marBottom w:val="0"/>
          <w:divBdr>
            <w:top w:val="none" w:sz="0" w:space="0" w:color="auto"/>
            <w:left w:val="none" w:sz="0" w:space="0" w:color="auto"/>
            <w:bottom w:val="none" w:sz="0" w:space="0" w:color="auto"/>
            <w:right w:val="none" w:sz="0" w:space="0" w:color="auto"/>
          </w:divBdr>
        </w:div>
        <w:div w:id="972947667">
          <w:marLeft w:val="0"/>
          <w:marRight w:val="0"/>
          <w:marTop w:val="0"/>
          <w:marBottom w:val="0"/>
          <w:divBdr>
            <w:top w:val="none" w:sz="0" w:space="0" w:color="auto"/>
            <w:left w:val="none" w:sz="0" w:space="0" w:color="auto"/>
            <w:bottom w:val="none" w:sz="0" w:space="0" w:color="auto"/>
            <w:right w:val="none" w:sz="0" w:space="0" w:color="auto"/>
          </w:divBdr>
        </w:div>
        <w:div w:id="694035649">
          <w:marLeft w:val="0"/>
          <w:marRight w:val="0"/>
          <w:marTop w:val="0"/>
          <w:marBottom w:val="0"/>
          <w:divBdr>
            <w:top w:val="none" w:sz="0" w:space="0" w:color="auto"/>
            <w:left w:val="none" w:sz="0" w:space="0" w:color="auto"/>
            <w:bottom w:val="none" w:sz="0" w:space="0" w:color="auto"/>
            <w:right w:val="none" w:sz="0" w:space="0" w:color="auto"/>
          </w:divBdr>
        </w:div>
        <w:div w:id="581524502">
          <w:marLeft w:val="0"/>
          <w:marRight w:val="0"/>
          <w:marTop w:val="0"/>
          <w:marBottom w:val="0"/>
          <w:divBdr>
            <w:top w:val="none" w:sz="0" w:space="0" w:color="auto"/>
            <w:left w:val="none" w:sz="0" w:space="0" w:color="auto"/>
            <w:bottom w:val="none" w:sz="0" w:space="0" w:color="auto"/>
            <w:right w:val="none" w:sz="0" w:space="0" w:color="auto"/>
          </w:divBdr>
        </w:div>
        <w:div w:id="1220552907">
          <w:marLeft w:val="0"/>
          <w:marRight w:val="0"/>
          <w:marTop w:val="0"/>
          <w:marBottom w:val="0"/>
          <w:divBdr>
            <w:top w:val="none" w:sz="0" w:space="0" w:color="auto"/>
            <w:left w:val="none" w:sz="0" w:space="0" w:color="auto"/>
            <w:bottom w:val="none" w:sz="0" w:space="0" w:color="auto"/>
            <w:right w:val="none" w:sz="0" w:space="0" w:color="auto"/>
          </w:divBdr>
        </w:div>
        <w:div w:id="2143956742">
          <w:marLeft w:val="0"/>
          <w:marRight w:val="0"/>
          <w:marTop w:val="0"/>
          <w:marBottom w:val="0"/>
          <w:divBdr>
            <w:top w:val="none" w:sz="0" w:space="0" w:color="auto"/>
            <w:left w:val="none" w:sz="0" w:space="0" w:color="auto"/>
            <w:bottom w:val="none" w:sz="0" w:space="0" w:color="auto"/>
            <w:right w:val="none" w:sz="0" w:space="0" w:color="auto"/>
          </w:divBdr>
        </w:div>
        <w:div w:id="532890983">
          <w:marLeft w:val="0"/>
          <w:marRight w:val="0"/>
          <w:marTop w:val="0"/>
          <w:marBottom w:val="0"/>
          <w:divBdr>
            <w:top w:val="none" w:sz="0" w:space="0" w:color="auto"/>
            <w:left w:val="none" w:sz="0" w:space="0" w:color="auto"/>
            <w:bottom w:val="none" w:sz="0" w:space="0" w:color="auto"/>
            <w:right w:val="none" w:sz="0" w:space="0" w:color="auto"/>
          </w:divBdr>
        </w:div>
        <w:div w:id="706686596">
          <w:marLeft w:val="0"/>
          <w:marRight w:val="0"/>
          <w:marTop w:val="0"/>
          <w:marBottom w:val="0"/>
          <w:divBdr>
            <w:top w:val="none" w:sz="0" w:space="0" w:color="auto"/>
            <w:left w:val="none" w:sz="0" w:space="0" w:color="auto"/>
            <w:bottom w:val="none" w:sz="0" w:space="0" w:color="auto"/>
            <w:right w:val="none" w:sz="0" w:space="0" w:color="auto"/>
          </w:divBdr>
        </w:div>
        <w:div w:id="526136441">
          <w:marLeft w:val="0"/>
          <w:marRight w:val="0"/>
          <w:marTop w:val="0"/>
          <w:marBottom w:val="0"/>
          <w:divBdr>
            <w:top w:val="none" w:sz="0" w:space="0" w:color="auto"/>
            <w:left w:val="none" w:sz="0" w:space="0" w:color="auto"/>
            <w:bottom w:val="none" w:sz="0" w:space="0" w:color="auto"/>
            <w:right w:val="none" w:sz="0" w:space="0" w:color="auto"/>
          </w:divBdr>
        </w:div>
        <w:div w:id="768431307">
          <w:marLeft w:val="0"/>
          <w:marRight w:val="0"/>
          <w:marTop w:val="0"/>
          <w:marBottom w:val="0"/>
          <w:divBdr>
            <w:top w:val="none" w:sz="0" w:space="0" w:color="auto"/>
            <w:left w:val="none" w:sz="0" w:space="0" w:color="auto"/>
            <w:bottom w:val="none" w:sz="0" w:space="0" w:color="auto"/>
            <w:right w:val="none" w:sz="0" w:space="0" w:color="auto"/>
          </w:divBdr>
        </w:div>
        <w:div w:id="449127722">
          <w:marLeft w:val="0"/>
          <w:marRight w:val="0"/>
          <w:marTop w:val="0"/>
          <w:marBottom w:val="0"/>
          <w:divBdr>
            <w:top w:val="none" w:sz="0" w:space="0" w:color="auto"/>
            <w:left w:val="none" w:sz="0" w:space="0" w:color="auto"/>
            <w:bottom w:val="none" w:sz="0" w:space="0" w:color="auto"/>
            <w:right w:val="none" w:sz="0" w:space="0" w:color="auto"/>
          </w:divBdr>
        </w:div>
        <w:div w:id="1582905787">
          <w:marLeft w:val="0"/>
          <w:marRight w:val="0"/>
          <w:marTop w:val="0"/>
          <w:marBottom w:val="0"/>
          <w:divBdr>
            <w:top w:val="none" w:sz="0" w:space="0" w:color="auto"/>
            <w:left w:val="none" w:sz="0" w:space="0" w:color="auto"/>
            <w:bottom w:val="none" w:sz="0" w:space="0" w:color="auto"/>
            <w:right w:val="none" w:sz="0" w:space="0" w:color="auto"/>
          </w:divBdr>
        </w:div>
        <w:div w:id="1168402372">
          <w:marLeft w:val="0"/>
          <w:marRight w:val="0"/>
          <w:marTop w:val="0"/>
          <w:marBottom w:val="0"/>
          <w:divBdr>
            <w:top w:val="none" w:sz="0" w:space="0" w:color="auto"/>
            <w:left w:val="none" w:sz="0" w:space="0" w:color="auto"/>
            <w:bottom w:val="none" w:sz="0" w:space="0" w:color="auto"/>
            <w:right w:val="none" w:sz="0" w:space="0" w:color="auto"/>
          </w:divBdr>
        </w:div>
        <w:div w:id="1616017645">
          <w:marLeft w:val="0"/>
          <w:marRight w:val="0"/>
          <w:marTop w:val="0"/>
          <w:marBottom w:val="0"/>
          <w:divBdr>
            <w:top w:val="none" w:sz="0" w:space="0" w:color="auto"/>
            <w:left w:val="none" w:sz="0" w:space="0" w:color="auto"/>
            <w:bottom w:val="none" w:sz="0" w:space="0" w:color="auto"/>
            <w:right w:val="none" w:sz="0" w:space="0" w:color="auto"/>
          </w:divBdr>
        </w:div>
        <w:div w:id="1215777192">
          <w:marLeft w:val="0"/>
          <w:marRight w:val="0"/>
          <w:marTop w:val="0"/>
          <w:marBottom w:val="0"/>
          <w:divBdr>
            <w:top w:val="none" w:sz="0" w:space="0" w:color="auto"/>
            <w:left w:val="none" w:sz="0" w:space="0" w:color="auto"/>
            <w:bottom w:val="none" w:sz="0" w:space="0" w:color="auto"/>
            <w:right w:val="none" w:sz="0" w:space="0" w:color="auto"/>
          </w:divBdr>
        </w:div>
        <w:div w:id="1328248534">
          <w:marLeft w:val="0"/>
          <w:marRight w:val="0"/>
          <w:marTop w:val="0"/>
          <w:marBottom w:val="0"/>
          <w:divBdr>
            <w:top w:val="none" w:sz="0" w:space="0" w:color="auto"/>
            <w:left w:val="none" w:sz="0" w:space="0" w:color="auto"/>
            <w:bottom w:val="none" w:sz="0" w:space="0" w:color="auto"/>
            <w:right w:val="none" w:sz="0" w:space="0" w:color="auto"/>
          </w:divBdr>
        </w:div>
        <w:div w:id="550768152">
          <w:marLeft w:val="0"/>
          <w:marRight w:val="0"/>
          <w:marTop w:val="0"/>
          <w:marBottom w:val="0"/>
          <w:divBdr>
            <w:top w:val="none" w:sz="0" w:space="0" w:color="auto"/>
            <w:left w:val="none" w:sz="0" w:space="0" w:color="auto"/>
            <w:bottom w:val="none" w:sz="0" w:space="0" w:color="auto"/>
            <w:right w:val="none" w:sz="0" w:space="0" w:color="auto"/>
          </w:divBdr>
        </w:div>
        <w:div w:id="926891143">
          <w:marLeft w:val="0"/>
          <w:marRight w:val="0"/>
          <w:marTop w:val="0"/>
          <w:marBottom w:val="0"/>
          <w:divBdr>
            <w:top w:val="none" w:sz="0" w:space="0" w:color="auto"/>
            <w:left w:val="none" w:sz="0" w:space="0" w:color="auto"/>
            <w:bottom w:val="none" w:sz="0" w:space="0" w:color="auto"/>
            <w:right w:val="none" w:sz="0" w:space="0" w:color="auto"/>
          </w:divBdr>
        </w:div>
        <w:div w:id="248077222">
          <w:marLeft w:val="0"/>
          <w:marRight w:val="0"/>
          <w:marTop w:val="0"/>
          <w:marBottom w:val="0"/>
          <w:divBdr>
            <w:top w:val="none" w:sz="0" w:space="0" w:color="auto"/>
            <w:left w:val="none" w:sz="0" w:space="0" w:color="auto"/>
            <w:bottom w:val="none" w:sz="0" w:space="0" w:color="auto"/>
            <w:right w:val="none" w:sz="0" w:space="0" w:color="auto"/>
          </w:divBdr>
        </w:div>
        <w:div w:id="213539996">
          <w:marLeft w:val="0"/>
          <w:marRight w:val="0"/>
          <w:marTop w:val="0"/>
          <w:marBottom w:val="0"/>
          <w:divBdr>
            <w:top w:val="none" w:sz="0" w:space="0" w:color="auto"/>
            <w:left w:val="none" w:sz="0" w:space="0" w:color="auto"/>
            <w:bottom w:val="none" w:sz="0" w:space="0" w:color="auto"/>
            <w:right w:val="none" w:sz="0" w:space="0" w:color="auto"/>
          </w:divBdr>
        </w:div>
        <w:div w:id="1604533300">
          <w:marLeft w:val="0"/>
          <w:marRight w:val="0"/>
          <w:marTop w:val="0"/>
          <w:marBottom w:val="0"/>
          <w:divBdr>
            <w:top w:val="none" w:sz="0" w:space="0" w:color="auto"/>
            <w:left w:val="none" w:sz="0" w:space="0" w:color="auto"/>
            <w:bottom w:val="none" w:sz="0" w:space="0" w:color="auto"/>
            <w:right w:val="none" w:sz="0" w:space="0" w:color="auto"/>
          </w:divBdr>
        </w:div>
        <w:div w:id="899905132">
          <w:marLeft w:val="0"/>
          <w:marRight w:val="0"/>
          <w:marTop w:val="0"/>
          <w:marBottom w:val="0"/>
          <w:divBdr>
            <w:top w:val="none" w:sz="0" w:space="0" w:color="auto"/>
            <w:left w:val="none" w:sz="0" w:space="0" w:color="auto"/>
            <w:bottom w:val="none" w:sz="0" w:space="0" w:color="auto"/>
            <w:right w:val="none" w:sz="0" w:space="0" w:color="auto"/>
          </w:divBdr>
        </w:div>
        <w:div w:id="942690374">
          <w:marLeft w:val="0"/>
          <w:marRight w:val="0"/>
          <w:marTop w:val="0"/>
          <w:marBottom w:val="0"/>
          <w:divBdr>
            <w:top w:val="none" w:sz="0" w:space="0" w:color="auto"/>
            <w:left w:val="none" w:sz="0" w:space="0" w:color="auto"/>
            <w:bottom w:val="none" w:sz="0" w:space="0" w:color="auto"/>
            <w:right w:val="none" w:sz="0" w:space="0" w:color="auto"/>
          </w:divBdr>
        </w:div>
        <w:div w:id="995106181">
          <w:marLeft w:val="0"/>
          <w:marRight w:val="0"/>
          <w:marTop w:val="0"/>
          <w:marBottom w:val="0"/>
          <w:divBdr>
            <w:top w:val="none" w:sz="0" w:space="0" w:color="auto"/>
            <w:left w:val="none" w:sz="0" w:space="0" w:color="auto"/>
            <w:bottom w:val="none" w:sz="0" w:space="0" w:color="auto"/>
            <w:right w:val="none" w:sz="0" w:space="0" w:color="auto"/>
          </w:divBdr>
        </w:div>
        <w:div w:id="119223342">
          <w:marLeft w:val="0"/>
          <w:marRight w:val="0"/>
          <w:marTop w:val="0"/>
          <w:marBottom w:val="0"/>
          <w:divBdr>
            <w:top w:val="none" w:sz="0" w:space="0" w:color="auto"/>
            <w:left w:val="none" w:sz="0" w:space="0" w:color="auto"/>
            <w:bottom w:val="none" w:sz="0" w:space="0" w:color="auto"/>
            <w:right w:val="none" w:sz="0" w:space="0" w:color="auto"/>
          </w:divBdr>
        </w:div>
        <w:div w:id="1305549339">
          <w:marLeft w:val="0"/>
          <w:marRight w:val="0"/>
          <w:marTop w:val="0"/>
          <w:marBottom w:val="0"/>
          <w:divBdr>
            <w:top w:val="none" w:sz="0" w:space="0" w:color="auto"/>
            <w:left w:val="none" w:sz="0" w:space="0" w:color="auto"/>
            <w:bottom w:val="none" w:sz="0" w:space="0" w:color="auto"/>
            <w:right w:val="none" w:sz="0" w:space="0" w:color="auto"/>
          </w:divBdr>
        </w:div>
        <w:div w:id="117339762">
          <w:marLeft w:val="0"/>
          <w:marRight w:val="0"/>
          <w:marTop w:val="0"/>
          <w:marBottom w:val="0"/>
          <w:divBdr>
            <w:top w:val="none" w:sz="0" w:space="0" w:color="auto"/>
            <w:left w:val="none" w:sz="0" w:space="0" w:color="auto"/>
            <w:bottom w:val="none" w:sz="0" w:space="0" w:color="auto"/>
            <w:right w:val="none" w:sz="0" w:space="0" w:color="auto"/>
          </w:divBdr>
        </w:div>
        <w:div w:id="487333113">
          <w:marLeft w:val="0"/>
          <w:marRight w:val="0"/>
          <w:marTop w:val="0"/>
          <w:marBottom w:val="0"/>
          <w:divBdr>
            <w:top w:val="none" w:sz="0" w:space="0" w:color="auto"/>
            <w:left w:val="none" w:sz="0" w:space="0" w:color="auto"/>
            <w:bottom w:val="none" w:sz="0" w:space="0" w:color="auto"/>
            <w:right w:val="none" w:sz="0" w:space="0" w:color="auto"/>
          </w:divBdr>
        </w:div>
        <w:div w:id="132138807">
          <w:marLeft w:val="0"/>
          <w:marRight w:val="0"/>
          <w:marTop w:val="0"/>
          <w:marBottom w:val="0"/>
          <w:divBdr>
            <w:top w:val="none" w:sz="0" w:space="0" w:color="auto"/>
            <w:left w:val="none" w:sz="0" w:space="0" w:color="auto"/>
            <w:bottom w:val="none" w:sz="0" w:space="0" w:color="auto"/>
            <w:right w:val="none" w:sz="0" w:space="0" w:color="auto"/>
          </w:divBdr>
        </w:div>
        <w:div w:id="740101468">
          <w:marLeft w:val="0"/>
          <w:marRight w:val="0"/>
          <w:marTop w:val="0"/>
          <w:marBottom w:val="0"/>
          <w:divBdr>
            <w:top w:val="none" w:sz="0" w:space="0" w:color="auto"/>
            <w:left w:val="none" w:sz="0" w:space="0" w:color="auto"/>
            <w:bottom w:val="none" w:sz="0" w:space="0" w:color="auto"/>
            <w:right w:val="none" w:sz="0" w:space="0" w:color="auto"/>
          </w:divBdr>
        </w:div>
        <w:div w:id="374745169">
          <w:marLeft w:val="0"/>
          <w:marRight w:val="0"/>
          <w:marTop w:val="0"/>
          <w:marBottom w:val="0"/>
          <w:divBdr>
            <w:top w:val="none" w:sz="0" w:space="0" w:color="auto"/>
            <w:left w:val="none" w:sz="0" w:space="0" w:color="auto"/>
            <w:bottom w:val="none" w:sz="0" w:space="0" w:color="auto"/>
            <w:right w:val="none" w:sz="0" w:space="0" w:color="auto"/>
          </w:divBdr>
        </w:div>
        <w:div w:id="796684381">
          <w:marLeft w:val="0"/>
          <w:marRight w:val="0"/>
          <w:marTop w:val="0"/>
          <w:marBottom w:val="0"/>
          <w:divBdr>
            <w:top w:val="none" w:sz="0" w:space="0" w:color="auto"/>
            <w:left w:val="none" w:sz="0" w:space="0" w:color="auto"/>
            <w:bottom w:val="none" w:sz="0" w:space="0" w:color="auto"/>
            <w:right w:val="none" w:sz="0" w:space="0" w:color="auto"/>
          </w:divBdr>
        </w:div>
        <w:div w:id="928972805">
          <w:marLeft w:val="0"/>
          <w:marRight w:val="0"/>
          <w:marTop w:val="0"/>
          <w:marBottom w:val="0"/>
          <w:divBdr>
            <w:top w:val="none" w:sz="0" w:space="0" w:color="auto"/>
            <w:left w:val="none" w:sz="0" w:space="0" w:color="auto"/>
            <w:bottom w:val="none" w:sz="0" w:space="0" w:color="auto"/>
            <w:right w:val="none" w:sz="0" w:space="0" w:color="auto"/>
          </w:divBdr>
        </w:div>
        <w:div w:id="1138691232">
          <w:marLeft w:val="0"/>
          <w:marRight w:val="0"/>
          <w:marTop w:val="0"/>
          <w:marBottom w:val="0"/>
          <w:divBdr>
            <w:top w:val="none" w:sz="0" w:space="0" w:color="auto"/>
            <w:left w:val="none" w:sz="0" w:space="0" w:color="auto"/>
            <w:bottom w:val="none" w:sz="0" w:space="0" w:color="auto"/>
            <w:right w:val="none" w:sz="0" w:space="0" w:color="auto"/>
          </w:divBdr>
        </w:div>
        <w:div w:id="1919559310">
          <w:marLeft w:val="0"/>
          <w:marRight w:val="0"/>
          <w:marTop w:val="0"/>
          <w:marBottom w:val="0"/>
          <w:divBdr>
            <w:top w:val="none" w:sz="0" w:space="0" w:color="auto"/>
            <w:left w:val="none" w:sz="0" w:space="0" w:color="auto"/>
            <w:bottom w:val="none" w:sz="0" w:space="0" w:color="auto"/>
            <w:right w:val="none" w:sz="0" w:space="0" w:color="auto"/>
          </w:divBdr>
        </w:div>
        <w:div w:id="743988298">
          <w:marLeft w:val="0"/>
          <w:marRight w:val="0"/>
          <w:marTop w:val="0"/>
          <w:marBottom w:val="0"/>
          <w:divBdr>
            <w:top w:val="none" w:sz="0" w:space="0" w:color="auto"/>
            <w:left w:val="none" w:sz="0" w:space="0" w:color="auto"/>
            <w:bottom w:val="none" w:sz="0" w:space="0" w:color="auto"/>
            <w:right w:val="none" w:sz="0" w:space="0" w:color="auto"/>
          </w:divBdr>
        </w:div>
        <w:div w:id="839857639">
          <w:marLeft w:val="0"/>
          <w:marRight w:val="0"/>
          <w:marTop w:val="0"/>
          <w:marBottom w:val="0"/>
          <w:divBdr>
            <w:top w:val="none" w:sz="0" w:space="0" w:color="auto"/>
            <w:left w:val="none" w:sz="0" w:space="0" w:color="auto"/>
            <w:bottom w:val="none" w:sz="0" w:space="0" w:color="auto"/>
            <w:right w:val="none" w:sz="0" w:space="0" w:color="auto"/>
          </w:divBdr>
        </w:div>
        <w:div w:id="1925456771">
          <w:marLeft w:val="0"/>
          <w:marRight w:val="0"/>
          <w:marTop w:val="0"/>
          <w:marBottom w:val="0"/>
          <w:divBdr>
            <w:top w:val="none" w:sz="0" w:space="0" w:color="auto"/>
            <w:left w:val="none" w:sz="0" w:space="0" w:color="auto"/>
            <w:bottom w:val="none" w:sz="0" w:space="0" w:color="auto"/>
            <w:right w:val="none" w:sz="0" w:space="0" w:color="auto"/>
          </w:divBdr>
        </w:div>
        <w:div w:id="1941520464">
          <w:marLeft w:val="0"/>
          <w:marRight w:val="0"/>
          <w:marTop w:val="0"/>
          <w:marBottom w:val="0"/>
          <w:divBdr>
            <w:top w:val="none" w:sz="0" w:space="0" w:color="auto"/>
            <w:left w:val="none" w:sz="0" w:space="0" w:color="auto"/>
            <w:bottom w:val="none" w:sz="0" w:space="0" w:color="auto"/>
            <w:right w:val="none" w:sz="0" w:space="0" w:color="auto"/>
          </w:divBdr>
        </w:div>
        <w:div w:id="1445996677">
          <w:marLeft w:val="0"/>
          <w:marRight w:val="0"/>
          <w:marTop w:val="0"/>
          <w:marBottom w:val="0"/>
          <w:divBdr>
            <w:top w:val="none" w:sz="0" w:space="0" w:color="auto"/>
            <w:left w:val="none" w:sz="0" w:space="0" w:color="auto"/>
            <w:bottom w:val="none" w:sz="0" w:space="0" w:color="auto"/>
            <w:right w:val="none" w:sz="0" w:space="0" w:color="auto"/>
          </w:divBdr>
        </w:div>
        <w:div w:id="405568879">
          <w:marLeft w:val="0"/>
          <w:marRight w:val="0"/>
          <w:marTop w:val="0"/>
          <w:marBottom w:val="0"/>
          <w:divBdr>
            <w:top w:val="none" w:sz="0" w:space="0" w:color="auto"/>
            <w:left w:val="none" w:sz="0" w:space="0" w:color="auto"/>
            <w:bottom w:val="none" w:sz="0" w:space="0" w:color="auto"/>
            <w:right w:val="none" w:sz="0" w:space="0" w:color="auto"/>
          </w:divBdr>
        </w:div>
        <w:div w:id="1191605682">
          <w:marLeft w:val="0"/>
          <w:marRight w:val="0"/>
          <w:marTop w:val="0"/>
          <w:marBottom w:val="0"/>
          <w:divBdr>
            <w:top w:val="none" w:sz="0" w:space="0" w:color="auto"/>
            <w:left w:val="none" w:sz="0" w:space="0" w:color="auto"/>
            <w:bottom w:val="none" w:sz="0" w:space="0" w:color="auto"/>
            <w:right w:val="none" w:sz="0" w:space="0" w:color="auto"/>
          </w:divBdr>
        </w:div>
        <w:div w:id="1463620732">
          <w:marLeft w:val="0"/>
          <w:marRight w:val="0"/>
          <w:marTop w:val="0"/>
          <w:marBottom w:val="0"/>
          <w:divBdr>
            <w:top w:val="none" w:sz="0" w:space="0" w:color="auto"/>
            <w:left w:val="none" w:sz="0" w:space="0" w:color="auto"/>
            <w:bottom w:val="none" w:sz="0" w:space="0" w:color="auto"/>
            <w:right w:val="none" w:sz="0" w:space="0" w:color="auto"/>
          </w:divBdr>
        </w:div>
        <w:div w:id="1539466542">
          <w:marLeft w:val="0"/>
          <w:marRight w:val="0"/>
          <w:marTop w:val="0"/>
          <w:marBottom w:val="0"/>
          <w:divBdr>
            <w:top w:val="none" w:sz="0" w:space="0" w:color="auto"/>
            <w:left w:val="none" w:sz="0" w:space="0" w:color="auto"/>
            <w:bottom w:val="none" w:sz="0" w:space="0" w:color="auto"/>
            <w:right w:val="none" w:sz="0" w:space="0" w:color="auto"/>
          </w:divBdr>
        </w:div>
        <w:div w:id="712313473">
          <w:marLeft w:val="0"/>
          <w:marRight w:val="0"/>
          <w:marTop w:val="0"/>
          <w:marBottom w:val="0"/>
          <w:divBdr>
            <w:top w:val="none" w:sz="0" w:space="0" w:color="auto"/>
            <w:left w:val="none" w:sz="0" w:space="0" w:color="auto"/>
            <w:bottom w:val="none" w:sz="0" w:space="0" w:color="auto"/>
            <w:right w:val="none" w:sz="0" w:space="0" w:color="auto"/>
          </w:divBdr>
        </w:div>
        <w:div w:id="192353340">
          <w:marLeft w:val="0"/>
          <w:marRight w:val="0"/>
          <w:marTop w:val="0"/>
          <w:marBottom w:val="0"/>
          <w:divBdr>
            <w:top w:val="none" w:sz="0" w:space="0" w:color="auto"/>
            <w:left w:val="none" w:sz="0" w:space="0" w:color="auto"/>
            <w:bottom w:val="none" w:sz="0" w:space="0" w:color="auto"/>
            <w:right w:val="none" w:sz="0" w:space="0" w:color="auto"/>
          </w:divBdr>
        </w:div>
        <w:div w:id="1199658018">
          <w:marLeft w:val="0"/>
          <w:marRight w:val="0"/>
          <w:marTop w:val="0"/>
          <w:marBottom w:val="0"/>
          <w:divBdr>
            <w:top w:val="none" w:sz="0" w:space="0" w:color="auto"/>
            <w:left w:val="none" w:sz="0" w:space="0" w:color="auto"/>
            <w:bottom w:val="none" w:sz="0" w:space="0" w:color="auto"/>
            <w:right w:val="none" w:sz="0" w:space="0" w:color="auto"/>
          </w:divBdr>
        </w:div>
        <w:div w:id="891959322">
          <w:marLeft w:val="0"/>
          <w:marRight w:val="0"/>
          <w:marTop w:val="0"/>
          <w:marBottom w:val="0"/>
          <w:divBdr>
            <w:top w:val="none" w:sz="0" w:space="0" w:color="auto"/>
            <w:left w:val="none" w:sz="0" w:space="0" w:color="auto"/>
            <w:bottom w:val="none" w:sz="0" w:space="0" w:color="auto"/>
            <w:right w:val="none" w:sz="0" w:space="0" w:color="auto"/>
          </w:divBdr>
        </w:div>
        <w:div w:id="1631134381">
          <w:marLeft w:val="0"/>
          <w:marRight w:val="0"/>
          <w:marTop w:val="0"/>
          <w:marBottom w:val="0"/>
          <w:divBdr>
            <w:top w:val="none" w:sz="0" w:space="0" w:color="auto"/>
            <w:left w:val="none" w:sz="0" w:space="0" w:color="auto"/>
            <w:bottom w:val="none" w:sz="0" w:space="0" w:color="auto"/>
            <w:right w:val="none" w:sz="0" w:space="0" w:color="auto"/>
          </w:divBdr>
        </w:div>
        <w:div w:id="1635063571">
          <w:marLeft w:val="0"/>
          <w:marRight w:val="0"/>
          <w:marTop w:val="0"/>
          <w:marBottom w:val="0"/>
          <w:divBdr>
            <w:top w:val="none" w:sz="0" w:space="0" w:color="auto"/>
            <w:left w:val="none" w:sz="0" w:space="0" w:color="auto"/>
            <w:bottom w:val="none" w:sz="0" w:space="0" w:color="auto"/>
            <w:right w:val="none" w:sz="0" w:space="0" w:color="auto"/>
          </w:divBdr>
        </w:div>
        <w:div w:id="1371220882">
          <w:marLeft w:val="0"/>
          <w:marRight w:val="0"/>
          <w:marTop w:val="0"/>
          <w:marBottom w:val="0"/>
          <w:divBdr>
            <w:top w:val="none" w:sz="0" w:space="0" w:color="auto"/>
            <w:left w:val="none" w:sz="0" w:space="0" w:color="auto"/>
            <w:bottom w:val="none" w:sz="0" w:space="0" w:color="auto"/>
            <w:right w:val="none" w:sz="0" w:space="0" w:color="auto"/>
          </w:divBdr>
        </w:div>
        <w:div w:id="276982796">
          <w:marLeft w:val="0"/>
          <w:marRight w:val="0"/>
          <w:marTop w:val="0"/>
          <w:marBottom w:val="0"/>
          <w:divBdr>
            <w:top w:val="none" w:sz="0" w:space="0" w:color="auto"/>
            <w:left w:val="none" w:sz="0" w:space="0" w:color="auto"/>
            <w:bottom w:val="none" w:sz="0" w:space="0" w:color="auto"/>
            <w:right w:val="none" w:sz="0" w:space="0" w:color="auto"/>
          </w:divBdr>
        </w:div>
        <w:div w:id="883371441">
          <w:marLeft w:val="0"/>
          <w:marRight w:val="0"/>
          <w:marTop w:val="0"/>
          <w:marBottom w:val="0"/>
          <w:divBdr>
            <w:top w:val="none" w:sz="0" w:space="0" w:color="auto"/>
            <w:left w:val="none" w:sz="0" w:space="0" w:color="auto"/>
            <w:bottom w:val="none" w:sz="0" w:space="0" w:color="auto"/>
            <w:right w:val="none" w:sz="0" w:space="0" w:color="auto"/>
          </w:divBdr>
        </w:div>
        <w:div w:id="1664115195">
          <w:marLeft w:val="0"/>
          <w:marRight w:val="0"/>
          <w:marTop w:val="0"/>
          <w:marBottom w:val="0"/>
          <w:divBdr>
            <w:top w:val="none" w:sz="0" w:space="0" w:color="auto"/>
            <w:left w:val="none" w:sz="0" w:space="0" w:color="auto"/>
            <w:bottom w:val="none" w:sz="0" w:space="0" w:color="auto"/>
            <w:right w:val="none" w:sz="0" w:space="0" w:color="auto"/>
          </w:divBdr>
        </w:div>
      </w:divsChild>
    </w:div>
    <w:div w:id="214172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com/s/ref=ntt_athr_dp_sr_2?_encoding=UTF8&amp;sort=relevancerank&amp;search-alias=books&amp;field-author=D.%20J.%20Spiegelhalter" TargetMode="External"/><Relationship Id="rId18" Type="http://schemas.openxmlformats.org/officeDocument/2006/relationships/hyperlink" Target="http://www.support-vector.net/index.html" TargetMode="External"/><Relationship Id="rId26" Type="http://schemas.openxmlformats.org/officeDocument/2006/relationships/hyperlink" Target="http://mitpress.mit.edu/catalog/author/default.asp?aid=4960" TargetMode="External"/><Relationship Id="rId39" Type="http://schemas.openxmlformats.org/officeDocument/2006/relationships/hyperlink" Target="http://sipi.usc.edu/~mendel/publications/Karnik%26Mendel%20FSS%202001.pdf" TargetMode="External"/><Relationship Id="rId3" Type="http://schemas.openxmlformats.org/officeDocument/2006/relationships/styles" Target="styles.xml"/><Relationship Id="rId21" Type="http://schemas.openxmlformats.org/officeDocument/2006/relationships/hyperlink" Target="http://www.bioinformatics.org/wiki/Numerical_Recipes_in_C_Plus_Plus_(Press)" TargetMode="External"/><Relationship Id="rId34" Type="http://schemas.openxmlformats.org/officeDocument/2006/relationships/hyperlink" Target="http://www.ingentaconnect.com/content/klu/dami;jsessionid=1sjgva9elidni.victoria" TargetMode="External"/><Relationship Id="rId42" Type="http://schemas.openxmlformats.org/officeDocument/2006/relationships/hyperlink" Target="http://sipi.usc.edu/~mendel/publications/MendelJLTFS12-06.pdf" TargetMode="External"/><Relationship Id="rId47" Type="http://schemas.openxmlformats.org/officeDocument/2006/relationships/hyperlink" Target="http://www.amazon.com/s/ref=ntt_athr_dp_sr_3?_encoding=UTF8&amp;sort=relevancerank&amp;search-alias=books&amp;field-author=Tuan%20Pham"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mazon.com/s/ref=ntt_athr_dp_sr_1?_encoding=UTF8&amp;sort=relevancerank&amp;search-alias=books&amp;field-author=D.%20Michie" TargetMode="External"/><Relationship Id="rId17" Type="http://schemas.openxmlformats.org/officeDocument/2006/relationships/hyperlink" Target="http://year.pdfchm.net/1994/" TargetMode="External"/><Relationship Id="rId25" Type="http://schemas.openxmlformats.org/officeDocument/2006/relationships/hyperlink" Target="http://mitpress.mit.edu/catalog/author/default.asp?aid=4959" TargetMode="External"/><Relationship Id="rId33" Type="http://schemas.openxmlformats.org/officeDocument/2006/relationships/hyperlink" Target="http://www.amazon.com/exec/obidos/ASIN/0486402584/ref=nosim/weisstein-20" TargetMode="External"/><Relationship Id="rId38" Type="http://schemas.openxmlformats.org/officeDocument/2006/relationships/hyperlink" Target="http://sipi.usc.edu/~mendel/publications/Liang%26Mendel%20TFS%2010-00%20%232.pdf" TargetMode="External"/><Relationship Id="rId46" Type="http://schemas.openxmlformats.org/officeDocument/2006/relationships/hyperlink" Target="http://www.amazon.com/s/ref=ntt_athr_dp_sr_2?_encoding=UTF8&amp;sort=relevancerank&amp;search-alias=books&amp;field-author=Hong%20Yan" TargetMode="External"/><Relationship Id="rId2" Type="http://schemas.openxmlformats.org/officeDocument/2006/relationships/numbering" Target="numbering.xml"/><Relationship Id="rId16" Type="http://schemas.openxmlformats.org/officeDocument/2006/relationships/hyperlink" Target="http://publisher.pdfchm.net/prentice-hall/" TargetMode="External"/><Relationship Id="rId20" Type="http://schemas.openxmlformats.org/officeDocument/2006/relationships/hyperlink" Target="http://www.bioinformatics.org/w/index.php?title=Saul_A._Teukolsky&amp;action=edit&amp;redlink=1" TargetMode="External"/><Relationship Id="rId29" Type="http://schemas.openxmlformats.org/officeDocument/2006/relationships/hyperlink" Target="http://vi.wikipedia.org/w/index.php?title=Ph%C6%B0%C6%A1ng_ph%C3%A1p_Newton&amp;action=edit&amp;redlink=1" TargetMode="External"/><Relationship Id="rId41" Type="http://schemas.openxmlformats.org/officeDocument/2006/relationships/hyperlink" Target="http://sipi.usc.edu/~mendel/publications/Mendel%26John%20200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tpress.mit.edu/catalog/author/default.asp?aid=7116" TargetMode="External"/><Relationship Id="rId24" Type="http://schemas.openxmlformats.org/officeDocument/2006/relationships/hyperlink" Target="http://mitpress.mit.edu/catalog/author/default.asp?aid=4958" TargetMode="External"/><Relationship Id="rId32" Type="http://schemas.openxmlformats.org/officeDocument/2006/relationships/hyperlink" Target="http://www.amazon.com/exec/obidos/ASIN/0387986316/ref=nosim/weisstein-20" TargetMode="External"/><Relationship Id="rId37" Type="http://schemas.openxmlformats.org/officeDocument/2006/relationships/hyperlink" Target="http://sipi.usc.edu/~mendel/publications/Karnik%20etal.%20TFS%2012-99.pdf" TargetMode="External"/><Relationship Id="rId40" Type="http://schemas.openxmlformats.org/officeDocument/2006/relationships/hyperlink" Target="http://sipi.usc.edu/~mendel/publications/Karnik%26Mendel%20IS%202001.pdf" TargetMode="External"/><Relationship Id="rId45" Type="http://schemas.openxmlformats.org/officeDocument/2006/relationships/hyperlink" Target="http://www.amazon.com/Fuzzy-Algorithms-Applications-Processing-Recognition/dp/9810226977" TargetMode="External"/><Relationship Id="rId5" Type="http://schemas.openxmlformats.org/officeDocument/2006/relationships/webSettings" Target="webSettings.xml"/><Relationship Id="rId15" Type="http://schemas.openxmlformats.org/officeDocument/2006/relationships/hyperlink" Target="http://book.pdfchm.net/machine-learning-neural-and-statistical-classification-ellis-horwood-series-in-artificial-intelligence/9780131063600/" TargetMode="External"/><Relationship Id="rId23" Type="http://schemas.openxmlformats.org/officeDocument/2006/relationships/hyperlink" Target="http://www.amazon.com/s/ref=ntt_athr_dp_sr_2?_encoding=UTF8&amp;sort=relevancerank&amp;search-alias=books&amp;field-author=Fausto%20Saleri" TargetMode="External"/><Relationship Id="rId28" Type="http://schemas.openxmlformats.org/officeDocument/2006/relationships/hyperlink" Target="http://vi.wikipedia.org/w/index.php?title=Ph%C6%B0%C6%A1ng_ph%C3%A1p_Gradient_(t%E1%BB%91i_%C6%B0u_h%C3%B3a)&amp;action=edit&amp;redlink=1" TargetMode="External"/><Relationship Id="rId36" Type="http://schemas.openxmlformats.org/officeDocument/2006/relationships/hyperlink" Target="http://mitpress.mit.edu/catalog/author/default.asp?aid=7116"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bioinformatics.org/w/index.php?title=William_H._Press&amp;action=edit&amp;redlink=1" TargetMode="External"/><Relationship Id="rId31" Type="http://schemas.openxmlformats.org/officeDocument/2006/relationships/hyperlink" Target="http://vi.wikipedia.org/w/index.php?title=Line_search&amp;action=edit&amp;redlink=1" TargetMode="External"/><Relationship Id="rId44" Type="http://schemas.openxmlformats.org/officeDocument/2006/relationships/hyperlink" Target="http://www.amazon.com/Zheru-Chi/e/B001JOFO66/ref=ntt_athr_dp_pel_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s/ref=ntt_athr_dp_sr_3?_encoding=UTF8&amp;sort=relevancerank&amp;search-alias=books&amp;field-author=C.%20C.%20Taylor" TargetMode="External"/><Relationship Id="rId22" Type="http://schemas.openxmlformats.org/officeDocument/2006/relationships/hyperlink" Target="http://www.amazon.com/Alfio-Quarteroni/e/B001HCXAAM/ref=ntt_athr_dp_pel_1" TargetMode="External"/><Relationship Id="rId27" Type="http://schemas.openxmlformats.org/officeDocument/2006/relationships/hyperlink" Target="http://mitpress.mit.edu/catalog/author/default.asp?aid=4961" TargetMode="External"/><Relationship Id="rId30" Type="http://schemas.openxmlformats.org/officeDocument/2006/relationships/hyperlink" Target="http://vi.wikipedia.org/w/index.php?title=Ph%C6%B0%C6%A1ng_ph%C3%A1p_Gradient_li%C3%AAn_h%E1%BB%A3p&amp;action=edit&amp;redlink=1" TargetMode="External"/><Relationship Id="rId35" Type="http://schemas.openxmlformats.org/officeDocument/2006/relationships/hyperlink" Target="http://db.vista.gov.vn:2053/science/article/pii/S0165011404005160" TargetMode="External"/><Relationship Id="rId43" Type="http://schemas.openxmlformats.org/officeDocument/2006/relationships/hyperlink" Target="http://linkinghub.elsevier.com/retrieve/pii/S0888613X08000418" TargetMode="External"/><Relationship Id="rId48"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FD479-BFF6-410D-BE1C-71B68AEA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233</Pages>
  <Words>42176</Words>
  <Characters>240408</Characters>
  <Application>Microsoft Office Word</Application>
  <DocSecurity>0</DocSecurity>
  <Lines>2003</Lines>
  <Paragraphs>564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BỘ QUỐC PHÒNG</vt:lpstr>
      <vt:lpstr>BỘ QUỐC PHÒNG</vt:lpstr>
    </vt:vector>
  </TitlesOfParts>
  <Company>MTA</Company>
  <LinksUpToDate>false</LinksUpToDate>
  <CharactersWithSpaces>282020</CharactersWithSpaces>
  <SharedDoc>false</SharedDoc>
  <HLinks>
    <vt:vector size="390" baseType="variant">
      <vt:variant>
        <vt:i4>3407977</vt:i4>
      </vt:variant>
      <vt:variant>
        <vt:i4>381</vt:i4>
      </vt:variant>
      <vt:variant>
        <vt:i4>0</vt:i4>
      </vt:variant>
      <vt:variant>
        <vt:i4>5</vt:i4>
      </vt:variant>
      <vt:variant>
        <vt:lpwstr>http://www.versant.com/</vt:lpwstr>
      </vt:variant>
      <vt:variant>
        <vt:lpwstr/>
      </vt:variant>
      <vt:variant>
        <vt:i4>5898331</vt:i4>
      </vt:variant>
      <vt:variant>
        <vt:i4>378</vt:i4>
      </vt:variant>
      <vt:variant>
        <vt:i4>0</vt:i4>
      </vt:variant>
      <vt:variant>
        <vt:i4>5</vt:i4>
      </vt:variant>
      <vt:variant>
        <vt:lpwstr>http://www.odmg.org/</vt:lpwstr>
      </vt:variant>
      <vt:variant>
        <vt:lpwstr/>
      </vt:variant>
      <vt:variant>
        <vt:i4>5832778</vt:i4>
      </vt:variant>
      <vt:variant>
        <vt:i4>375</vt:i4>
      </vt:variant>
      <vt:variant>
        <vt:i4>0</vt:i4>
      </vt:variant>
      <vt:variant>
        <vt:i4>5</vt:i4>
      </vt:variant>
      <vt:variant>
        <vt:lpwstr>http://msdn.microsoft.com/en-us/library/ee658117.aspx</vt:lpwstr>
      </vt:variant>
      <vt:variant>
        <vt:lpwstr/>
      </vt:variant>
      <vt:variant>
        <vt:i4>1376305</vt:i4>
      </vt:variant>
      <vt:variant>
        <vt:i4>368</vt:i4>
      </vt:variant>
      <vt:variant>
        <vt:i4>0</vt:i4>
      </vt:variant>
      <vt:variant>
        <vt:i4>5</vt:i4>
      </vt:variant>
      <vt:variant>
        <vt:lpwstr/>
      </vt:variant>
      <vt:variant>
        <vt:lpwstr>_Toc397618457</vt:lpwstr>
      </vt:variant>
      <vt:variant>
        <vt:i4>1376305</vt:i4>
      </vt:variant>
      <vt:variant>
        <vt:i4>362</vt:i4>
      </vt:variant>
      <vt:variant>
        <vt:i4>0</vt:i4>
      </vt:variant>
      <vt:variant>
        <vt:i4>5</vt:i4>
      </vt:variant>
      <vt:variant>
        <vt:lpwstr/>
      </vt:variant>
      <vt:variant>
        <vt:lpwstr>_Toc397618456</vt:lpwstr>
      </vt:variant>
      <vt:variant>
        <vt:i4>1376305</vt:i4>
      </vt:variant>
      <vt:variant>
        <vt:i4>356</vt:i4>
      </vt:variant>
      <vt:variant>
        <vt:i4>0</vt:i4>
      </vt:variant>
      <vt:variant>
        <vt:i4>5</vt:i4>
      </vt:variant>
      <vt:variant>
        <vt:lpwstr/>
      </vt:variant>
      <vt:variant>
        <vt:lpwstr>_Toc397618455</vt:lpwstr>
      </vt:variant>
      <vt:variant>
        <vt:i4>1376305</vt:i4>
      </vt:variant>
      <vt:variant>
        <vt:i4>350</vt:i4>
      </vt:variant>
      <vt:variant>
        <vt:i4>0</vt:i4>
      </vt:variant>
      <vt:variant>
        <vt:i4>5</vt:i4>
      </vt:variant>
      <vt:variant>
        <vt:lpwstr/>
      </vt:variant>
      <vt:variant>
        <vt:lpwstr>_Toc397618454</vt:lpwstr>
      </vt:variant>
      <vt:variant>
        <vt:i4>1376305</vt:i4>
      </vt:variant>
      <vt:variant>
        <vt:i4>344</vt:i4>
      </vt:variant>
      <vt:variant>
        <vt:i4>0</vt:i4>
      </vt:variant>
      <vt:variant>
        <vt:i4>5</vt:i4>
      </vt:variant>
      <vt:variant>
        <vt:lpwstr/>
      </vt:variant>
      <vt:variant>
        <vt:lpwstr>_Toc397618453</vt:lpwstr>
      </vt:variant>
      <vt:variant>
        <vt:i4>1376305</vt:i4>
      </vt:variant>
      <vt:variant>
        <vt:i4>338</vt:i4>
      </vt:variant>
      <vt:variant>
        <vt:i4>0</vt:i4>
      </vt:variant>
      <vt:variant>
        <vt:i4>5</vt:i4>
      </vt:variant>
      <vt:variant>
        <vt:lpwstr/>
      </vt:variant>
      <vt:variant>
        <vt:lpwstr>_Toc397618452</vt:lpwstr>
      </vt:variant>
      <vt:variant>
        <vt:i4>1376305</vt:i4>
      </vt:variant>
      <vt:variant>
        <vt:i4>332</vt:i4>
      </vt:variant>
      <vt:variant>
        <vt:i4>0</vt:i4>
      </vt:variant>
      <vt:variant>
        <vt:i4>5</vt:i4>
      </vt:variant>
      <vt:variant>
        <vt:lpwstr/>
      </vt:variant>
      <vt:variant>
        <vt:lpwstr>_Toc397618451</vt:lpwstr>
      </vt:variant>
      <vt:variant>
        <vt:i4>1376305</vt:i4>
      </vt:variant>
      <vt:variant>
        <vt:i4>326</vt:i4>
      </vt:variant>
      <vt:variant>
        <vt:i4>0</vt:i4>
      </vt:variant>
      <vt:variant>
        <vt:i4>5</vt:i4>
      </vt:variant>
      <vt:variant>
        <vt:lpwstr/>
      </vt:variant>
      <vt:variant>
        <vt:lpwstr>_Toc397618450</vt:lpwstr>
      </vt:variant>
      <vt:variant>
        <vt:i4>1310769</vt:i4>
      </vt:variant>
      <vt:variant>
        <vt:i4>320</vt:i4>
      </vt:variant>
      <vt:variant>
        <vt:i4>0</vt:i4>
      </vt:variant>
      <vt:variant>
        <vt:i4>5</vt:i4>
      </vt:variant>
      <vt:variant>
        <vt:lpwstr/>
      </vt:variant>
      <vt:variant>
        <vt:lpwstr>_Toc397618449</vt:lpwstr>
      </vt:variant>
      <vt:variant>
        <vt:i4>1310769</vt:i4>
      </vt:variant>
      <vt:variant>
        <vt:i4>314</vt:i4>
      </vt:variant>
      <vt:variant>
        <vt:i4>0</vt:i4>
      </vt:variant>
      <vt:variant>
        <vt:i4>5</vt:i4>
      </vt:variant>
      <vt:variant>
        <vt:lpwstr/>
      </vt:variant>
      <vt:variant>
        <vt:lpwstr>_Toc397618448</vt:lpwstr>
      </vt:variant>
      <vt:variant>
        <vt:i4>1310769</vt:i4>
      </vt:variant>
      <vt:variant>
        <vt:i4>308</vt:i4>
      </vt:variant>
      <vt:variant>
        <vt:i4>0</vt:i4>
      </vt:variant>
      <vt:variant>
        <vt:i4>5</vt:i4>
      </vt:variant>
      <vt:variant>
        <vt:lpwstr/>
      </vt:variant>
      <vt:variant>
        <vt:lpwstr>_Toc397618447</vt:lpwstr>
      </vt:variant>
      <vt:variant>
        <vt:i4>1310769</vt:i4>
      </vt:variant>
      <vt:variant>
        <vt:i4>302</vt:i4>
      </vt:variant>
      <vt:variant>
        <vt:i4>0</vt:i4>
      </vt:variant>
      <vt:variant>
        <vt:i4>5</vt:i4>
      </vt:variant>
      <vt:variant>
        <vt:lpwstr/>
      </vt:variant>
      <vt:variant>
        <vt:lpwstr>_Toc397618446</vt:lpwstr>
      </vt:variant>
      <vt:variant>
        <vt:i4>1310769</vt:i4>
      </vt:variant>
      <vt:variant>
        <vt:i4>296</vt:i4>
      </vt:variant>
      <vt:variant>
        <vt:i4>0</vt:i4>
      </vt:variant>
      <vt:variant>
        <vt:i4>5</vt:i4>
      </vt:variant>
      <vt:variant>
        <vt:lpwstr/>
      </vt:variant>
      <vt:variant>
        <vt:lpwstr>_Toc397618445</vt:lpwstr>
      </vt:variant>
      <vt:variant>
        <vt:i4>1310769</vt:i4>
      </vt:variant>
      <vt:variant>
        <vt:i4>290</vt:i4>
      </vt:variant>
      <vt:variant>
        <vt:i4>0</vt:i4>
      </vt:variant>
      <vt:variant>
        <vt:i4>5</vt:i4>
      </vt:variant>
      <vt:variant>
        <vt:lpwstr/>
      </vt:variant>
      <vt:variant>
        <vt:lpwstr>_Toc397618444</vt:lpwstr>
      </vt:variant>
      <vt:variant>
        <vt:i4>1310769</vt:i4>
      </vt:variant>
      <vt:variant>
        <vt:i4>284</vt:i4>
      </vt:variant>
      <vt:variant>
        <vt:i4>0</vt:i4>
      </vt:variant>
      <vt:variant>
        <vt:i4>5</vt:i4>
      </vt:variant>
      <vt:variant>
        <vt:lpwstr/>
      </vt:variant>
      <vt:variant>
        <vt:lpwstr>_Toc397618443</vt:lpwstr>
      </vt:variant>
      <vt:variant>
        <vt:i4>1310769</vt:i4>
      </vt:variant>
      <vt:variant>
        <vt:i4>278</vt:i4>
      </vt:variant>
      <vt:variant>
        <vt:i4>0</vt:i4>
      </vt:variant>
      <vt:variant>
        <vt:i4>5</vt:i4>
      </vt:variant>
      <vt:variant>
        <vt:lpwstr/>
      </vt:variant>
      <vt:variant>
        <vt:lpwstr>_Toc397618442</vt:lpwstr>
      </vt:variant>
      <vt:variant>
        <vt:i4>1310769</vt:i4>
      </vt:variant>
      <vt:variant>
        <vt:i4>272</vt:i4>
      </vt:variant>
      <vt:variant>
        <vt:i4>0</vt:i4>
      </vt:variant>
      <vt:variant>
        <vt:i4>5</vt:i4>
      </vt:variant>
      <vt:variant>
        <vt:lpwstr/>
      </vt:variant>
      <vt:variant>
        <vt:lpwstr>_Toc397618441</vt:lpwstr>
      </vt:variant>
      <vt:variant>
        <vt:i4>1310769</vt:i4>
      </vt:variant>
      <vt:variant>
        <vt:i4>266</vt:i4>
      </vt:variant>
      <vt:variant>
        <vt:i4>0</vt:i4>
      </vt:variant>
      <vt:variant>
        <vt:i4>5</vt:i4>
      </vt:variant>
      <vt:variant>
        <vt:lpwstr/>
      </vt:variant>
      <vt:variant>
        <vt:lpwstr>_Toc397618440</vt:lpwstr>
      </vt:variant>
      <vt:variant>
        <vt:i4>1245233</vt:i4>
      </vt:variant>
      <vt:variant>
        <vt:i4>260</vt:i4>
      </vt:variant>
      <vt:variant>
        <vt:i4>0</vt:i4>
      </vt:variant>
      <vt:variant>
        <vt:i4>5</vt:i4>
      </vt:variant>
      <vt:variant>
        <vt:lpwstr/>
      </vt:variant>
      <vt:variant>
        <vt:lpwstr>_Toc397618439</vt:lpwstr>
      </vt:variant>
      <vt:variant>
        <vt:i4>1245233</vt:i4>
      </vt:variant>
      <vt:variant>
        <vt:i4>254</vt:i4>
      </vt:variant>
      <vt:variant>
        <vt:i4>0</vt:i4>
      </vt:variant>
      <vt:variant>
        <vt:i4>5</vt:i4>
      </vt:variant>
      <vt:variant>
        <vt:lpwstr/>
      </vt:variant>
      <vt:variant>
        <vt:lpwstr>_Toc397618438</vt:lpwstr>
      </vt:variant>
      <vt:variant>
        <vt:i4>1245233</vt:i4>
      </vt:variant>
      <vt:variant>
        <vt:i4>248</vt:i4>
      </vt:variant>
      <vt:variant>
        <vt:i4>0</vt:i4>
      </vt:variant>
      <vt:variant>
        <vt:i4>5</vt:i4>
      </vt:variant>
      <vt:variant>
        <vt:lpwstr/>
      </vt:variant>
      <vt:variant>
        <vt:lpwstr>_Toc397618437</vt:lpwstr>
      </vt:variant>
      <vt:variant>
        <vt:i4>1245233</vt:i4>
      </vt:variant>
      <vt:variant>
        <vt:i4>242</vt:i4>
      </vt:variant>
      <vt:variant>
        <vt:i4>0</vt:i4>
      </vt:variant>
      <vt:variant>
        <vt:i4>5</vt:i4>
      </vt:variant>
      <vt:variant>
        <vt:lpwstr/>
      </vt:variant>
      <vt:variant>
        <vt:lpwstr>_Toc397618436</vt:lpwstr>
      </vt:variant>
      <vt:variant>
        <vt:i4>1245233</vt:i4>
      </vt:variant>
      <vt:variant>
        <vt:i4>236</vt:i4>
      </vt:variant>
      <vt:variant>
        <vt:i4>0</vt:i4>
      </vt:variant>
      <vt:variant>
        <vt:i4>5</vt:i4>
      </vt:variant>
      <vt:variant>
        <vt:lpwstr/>
      </vt:variant>
      <vt:variant>
        <vt:lpwstr>_Toc397618435</vt:lpwstr>
      </vt:variant>
      <vt:variant>
        <vt:i4>1245233</vt:i4>
      </vt:variant>
      <vt:variant>
        <vt:i4>230</vt:i4>
      </vt:variant>
      <vt:variant>
        <vt:i4>0</vt:i4>
      </vt:variant>
      <vt:variant>
        <vt:i4>5</vt:i4>
      </vt:variant>
      <vt:variant>
        <vt:lpwstr/>
      </vt:variant>
      <vt:variant>
        <vt:lpwstr>_Toc397618434</vt:lpwstr>
      </vt:variant>
      <vt:variant>
        <vt:i4>1245233</vt:i4>
      </vt:variant>
      <vt:variant>
        <vt:i4>224</vt:i4>
      </vt:variant>
      <vt:variant>
        <vt:i4>0</vt:i4>
      </vt:variant>
      <vt:variant>
        <vt:i4>5</vt:i4>
      </vt:variant>
      <vt:variant>
        <vt:lpwstr/>
      </vt:variant>
      <vt:variant>
        <vt:lpwstr>_Toc397618433</vt:lpwstr>
      </vt:variant>
      <vt:variant>
        <vt:i4>1245233</vt:i4>
      </vt:variant>
      <vt:variant>
        <vt:i4>218</vt:i4>
      </vt:variant>
      <vt:variant>
        <vt:i4>0</vt:i4>
      </vt:variant>
      <vt:variant>
        <vt:i4>5</vt:i4>
      </vt:variant>
      <vt:variant>
        <vt:lpwstr/>
      </vt:variant>
      <vt:variant>
        <vt:lpwstr>_Toc397618432</vt:lpwstr>
      </vt:variant>
      <vt:variant>
        <vt:i4>1245233</vt:i4>
      </vt:variant>
      <vt:variant>
        <vt:i4>212</vt:i4>
      </vt:variant>
      <vt:variant>
        <vt:i4>0</vt:i4>
      </vt:variant>
      <vt:variant>
        <vt:i4>5</vt:i4>
      </vt:variant>
      <vt:variant>
        <vt:lpwstr/>
      </vt:variant>
      <vt:variant>
        <vt:lpwstr>_Toc397618431</vt:lpwstr>
      </vt:variant>
      <vt:variant>
        <vt:i4>1245233</vt:i4>
      </vt:variant>
      <vt:variant>
        <vt:i4>206</vt:i4>
      </vt:variant>
      <vt:variant>
        <vt:i4>0</vt:i4>
      </vt:variant>
      <vt:variant>
        <vt:i4>5</vt:i4>
      </vt:variant>
      <vt:variant>
        <vt:lpwstr/>
      </vt:variant>
      <vt:variant>
        <vt:lpwstr>_Toc397618430</vt:lpwstr>
      </vt:variant>
      <vt:variant>
        <vt:i4>1179697</vt:i4>
      </vt:variant>
      <vt:variant>
        <vt:i4>200</vt:i4>
      </vt:variant>
      <vt:variant>
        <vt:i4>0</vt:i4>
      </vt:variant>
      <vt:variant>
        <vt:i4>5</vt:i4>
      </vt:variant>
      <vt:variant>
        <vt:lpwstr/>
      </vt:variant>
      <vt:variant>
        <vt:lpwstr>_Toc397618429</vt:lpwstr>
      </vt:variant>
      <vt:variant>
        <vt:i4>1179697</vt:i4>
      </vt:variant>
      <vt:variant>
        <vt:i4>194</vt:i4>
      </vt:variant>
      <vt:variant>
        <vt:i4>0</vt:i4>
      </vt:variant>
      <vt:variant>
        <vt:i4>5</vt:i4>
      </vt:variant>
      <vt:variant>
        <vt:lpwstr/>
      </vt:variant>
      <vt:variant>
        <vt:lpwstr>_Toc397618428</vt:lpwstr>
      </vt:variant>
      <vt:variant>
        <vt:i4>1179697</vt:i4>
      </vt:variant>
      <vt:variant>
        <vt:i4>188</vt:i4>
      </vt:variant>
      <vt:variant>
        <vt:i4>0</vt:i4>
      </vt:variant>
      <vt:variant>
        <vt:i4>5</vt:i4>
      </vt:variant>
      <vt:variant>
        <vt:lpwstr/>
      </vt:variant>
      <vt:variant>
        <vt:lpwstr>_Toc397618427</vt:lpwstr>
      </vt:variant>
      <vt:variant>
        <vt:i4>1179697</vt:i4>
      </vt:variant>
      <vt:variant>
        <vt:i4>182</vt:i4>
      </vt:variant>
      <vt:variant>
        <vt:i4>0</vt:i4>
      </vt:variant>
      <vt:variant>
        <vt:i4>5</vt:i4>
      </vt:variant>
      <vt:variant>
        <vt:lpwstr/>
      </vt:variant>
      <vt:variant>
        <vt:lpwstr>_Toc397618426</vt:lpwstr>
      </vt:variant>
      <vt:variant>
        <vt:i4>1179697</vt:i4>
      </vt:variant>
      <vt:variant>
        <vt:i4>176</vt:i4>
      </vt:variant>
      <vt:variant>
        <vt:i4>0</vt:i4>
      </vt:variant>
      <vt:variant>
        <vt:i4>5</vt:i4>
      </vt:variant>
      <vt:variant>
        <vt:lpwstr/>
      </vt:variant>
      <vt:variant>
        <vt:lpwstr>_Toc397618425</vt:lpwstr>
      </vt:variant>
      <vt:variant>
        <vt:i4>1179697</vt:i4>
      </vt:variant>
      <vt:variant>
        <vt:i4>170</vt:i4>
      </vt:variant>
      <vt:variant>
        <vt:i4>0</vt:i4>
      </vt:variant>
      <vt:variant>
        <vt:i4>5</vt:i4>
      </vt:variant>
      <vt:variant>
        <vt:lpwstr/>
      </vt:variant>
      <vt:variant>
        <vt:lpwstr>_Toc397618424</vt:lpwstr>
      </vt:variant>
      <vt:variant>
        <vt:i4>1179697</vt:i4>
      </vt:variant>
      <vt:variant>
        <vt:i4>164</vt:i4>
      </vt:variant>
      <vt:variant>
        <vt:i4>0</vt:i4>
      </vt:variant>
      <vt:variant>
        <vt:i4>5</vt:i4>
      </vt:variant>
      <vt:variant>
        <vt:lpwstr/>
      </vt:variant>
      <vt:variant>
        <vt:lpwstr>_Toc397618423</vt:lpwstr>
      </vt:variant>
      <vt:variant>
        <vt:i4>1179697</vt:i4>
      </vt:variant>
      <vt:variant>
        <vt:i4>158</vt:i4>
      </vt:variant>
      <vt:variant>
        <vt:i4>0</vt:i4>
      </vt:variant>
      <vt:variant>
        <vt:i4>5</vt:i4>
      </vt:variant>
      <vt:variant>
        <vt:lpwstr/>
      </vt:variant>
      <vt:variant>
        <vt:lpwstr>_Toc397618422</vt:lpwstr>
      </vt:variant>
      <vt:variant>
        <vt:i4>1179697</vt:i4>
      </vt:variant>
      <vt:variant>
        <vt:i4>152</vt:i4>
      </vt:variant>
      <vt:variant>
        <vt:i4>0</vt:i4>
      </vt:variant>
      <vt:variant>
        <vt:i4>5</vt:i4>
      </vt:variant>
      <vt:variant>
        <vt:lpwstr/>
      </vt:variant>
      <vt:variant>
        <vt:lpwstr>_Toc397618421</vt:lpwstr>
      </vt:variant>
      <vt:variant>
        <vt:i4>1179697</vt:i4>
      </vt:variant>
      <vt:variant>
        <vt:i4>146</vt:i4>
      </vt:variant>
      <vt:variant>
        <vt:i4>0</vt:i4>
      </vt:variant>
      <vt:variant>
        <vt:i4>5</vt:i4>
      </vt:variant>
      <vt:variant>
        <vt:lpwstr/>
      </vt:variant>
      <vt:variant>
        <vt:lpwstr>_Toc397618420</vt:lpwstr>
      </vt:variant>
      <vt:variant>
        <vt:i4>1114161</vt:i4>
      </vt:variant>
      <vt:variant>
        <vt:i4>140</vt:i4>
      </vt:variant>
      <vt:variant>
        <vt:i4>0</vt:i4>
      </vt:variant>
      <vt:variant>
        <vt:i4>5</vt:i4>
      </vt:variant>
      <vt:variant>
        <vt:lpwstr/>
      </vt:variant>
      <vt:variant>
        <vt:lpwstr>_Toc397618419</vt:lpwstr>
      </vt:variant>
      <vt:variant>
        <vt:i4>1114161</vt:i4>
      </vt:variant>
      <vt:variant>
        <vt:i4>134</vt:i4>
      </vt:variant>
      <vt:variant>
        <vt:i4>0</vt:i4>
      </vt:variant>
      <vt:variant>
        <vt:i4>5</vt:i4>
      </vt:variant>
      <vt:variant>
        <vt:lpwstr/>
      </vt:variant>
      <vt:variant>
        <vt:lpwstr>_Toc397618418</vt:lpwstr>
      </vt:variant>
      <vt:variant>
        <vt:i4>1114161</vt:i4>
      </vt:variant>
      <vt:variant>
        <vt:i4>128</vt:i4>
      </vt:variant>
      <vt:variant>
        <vt:i4>0</vt:i4>
      </vt:variant>
      <vt:variant>
        <vt:i4>5</vt:i4>
      </vt:variant>
      <vt:variant>
        <vt:lpwstr/>
      </vt:variant>
      <vt:variant>
        <vt:lpwstr>_Toc397618417</vt:lpwstr>
      </vt:variant>
      <vt:variant>
        <vt:i4>1114161</vt:i4>
      </vt:variant>
      <vt:variant>
        <vt:i4>122</vt:i4>
      </vt:variant>
      <vt:variant>
        <vt:i4>0</vt:i4>
      </vt:variant>
      <vt:variant>
        <vt:i4>5</vt:i4>
      </vt:variant>
      <vt:variant>
        <vt:lpwstr/>
      </vt:variant>
      <vt:variant>
        <vt:lpwstr>_Toc397618416</vt:lpwstr>
      </vt:variant>
      <vt:variant>
        <vt:i4>1114161</vt:i4>
      </vt:variant>
      <vt:variant>
        <vt:i4>116</vt:i4>
      </vt:variant>
      <vt:variant>
        <vt:i4>0</vt:i4>
      </vt:variant>
      <vt:variant>
        <vt:i4>5</vt:i4>
      </vt:variant>
      <vt:variant>
        <vt:lpwstr/>
      </vt:variant>
      <vt:variant>
        <vt:lpwstr>_Toc397618415</vt:lpwstr>
      </vt:variant>
      <vt:variant>
        <vt:i4>1114161</vt:i4>
      </vt:variant>
      <vt:variant>
        <vt:i4>110</vt:i4>
      </vt:variant>
      <vt:variant>
        <vt:i4>0</vt:i4>
      </vt:variant>
      <vt:variant>
        <vt:i4>5</vt:i4>
      </vt:variant>
      <vt:variant>
        <vt:lpwstr/>
      </vt:variant>
      <vt:variant>
        <vt:lpwstr>_Toc397618414</vt:lpwstr>
      </vt:variant>
      <vt:variant>
        <vt:i4>1114161</vt:i4>
      </vt:variant>
      <vt:variant>
        <vt:i4>104</vt:i4>
      </vt:variant>
      <vt:variant>
        <vt:i4>0</vt:i4>
      </vt:variant>
      <vt:variant>
        <vt:i4>5</vt:i4>
      </vt:variant>
      <vt:variant>
        <vt:lpwstr/>
      </vt:variant>
      <vt:variant>
        <vt:lpwstr>_Toc397618413</vt:lpwstr>
      </vt:variant>
      <vt:variant>
        <vt:i4>1114161</vt:i4>
      </vt:variant>
      <vt:variant>
        <vt:i4>98</vt:i4>
      </vt:variant>
      <vt:variant>
        <vt:i4>0</vt:i4>
      </vt:variant>
      <vt:variant>
        <vt:i4>5</vt:i4>
      </vt:variant>
      <vt:variant>
        <vt:lpwstr/>
      </vt:variant>
      <vt:variant>
        <vt:lpwstr>_Toc397618412</vt:lpwstr>
      </vt:variant>
      <vt:variant>
        <vt:i4>1114161</vt:i4>
      </vt:variant>
      <vt:variant>
        <vt:i4>92</vt:i4>
      </vt:variant>
      <vt:variant>
        <vt:i4>0</vt:i4>
      </vt:variant>
      <vt:variant>
        <vt:i4>5</vt:i4>
      </vt:variant>
      <vt:variant>
        <vt:lpwstr/>
      </vt:variant>
      <vt:variant>
        <vt:lpwstr>_Toc397618411</vt:lpwstr>
      </vt:variant>
      <vt:variant>
        <vt:i4>1114161</vt:i4>
      </vt:variant>
      <vt:variant>
        <vt:i4>86</vt:i4>
      </vt:variant>
      <vt:variant>
        <vt:i4>0</vt:i4>
      </vt:variant>
      <vt:variant>
        <vt:i4>5</vt:i4>
      </vt:variant>
      <vt:variant>
        <vt:lpwstr/>
      </vt:variant>
      <vt:variant>
        <vt:lpwstr>_Toc397618410</vt:lpwstr>
      </vt:variant>
      <vt:variant>
        <vt:i4>1048625</vt:i4>
      </vt:variant>
      <vt:variant>
        <vt:i4>80</vt:i4>
      </vt:variant>
      <vt:variant>
        <vt:i4>0</vt:i4>
      </vt:variant>
      <vt:variant>
        <vt:i4>5</vt:i4>
      </vt:variant>
      <vt:variant>
        <vt:lpwstr/>
      </vt:variant>
      <vt:variant>
        <vt:lpwstr>_Toc397618409</vt:lpwstr>
      </vt:variant>
      <vt:variant>
        <vt:i4>1048625</vt:i4>
      </vt:variant>
      <vt:variant>
        <vt:i4>74</vt:i4>
      </vt:variant>
      <vt:variant>
        <vt:i4>0</vt:i4>
      </vt:variant>
      <vt:variant>
        <vt:i4>5</vt:i4>
      </vt:variant>
      <vt:variant>
        <vt:lpwstr/>
      </vt:variant>
      <vt:variant>
        <vt:lpwstr>_Toc397618408</vt:lpwstr>
      </vt:variant>
      <vt:variant>
        <vt:i4>1048625</vt:i4>
      </vt:variant>
      <vt:variant>
        <vt:i4>68</vt:i4>
      </vt:variant>
      <vt:variant>
        <vt:i4>0</vt:i4>
      </vt:variant>
      <vt:variant>
        <vt:i4>5</vt:i4>
      </vt:variant>
      <vt:variant>
        <vt:lpwstr/>
      </vt:variant>
      <vt:variant>
        <vt:lpwstr>_Toc397618407</vt:lpwstr>
      </vt:variant>
      <vt:variant>
        <vt:i4>1048625</vt:i4>
      </vt:variant>
      <vt:variant>
        <vt:i4>62</vt:i4>
      </vt:variant>
      <vt:variant>
        <vt:i4>0</vt:i4>
      </vt:variant>
      <vt:variant>
        <vt:i4>5</vt:i4>
      </vt:variant>
      <vt:variant>
        <vt:lpwstr/>
      </vt:variant>
      <vt:variant>
        <vt:lpwstr>_Toc397618406</vt:lpwstr>
      </vt:variant>
      <vt:variant>
        <vt:i4>1048625</vt:i4>
      </vt:variant>
      <vt:variant>
        <vt:i4>56</vt:i4>
      </vt:variant>
      <vt:variant>
        <vt:i4>0</vt:i4>
      </vt:variant>
      <vt:variant>
        <vt:i4>5</vt:i4>
      </vt:variant>
      <vt:variant>
        <vt:lpwstr/>
      </vt:variant>
      <vt:variant>
        <vt:lpwstr>_Toc397618405</vt:lpwstr>
      </vt:variant>
      <vt:variant>
        <vt:i4>1048625</vt:i4>
      </vt:variant>
      <vt:variant>
        <vt:i4>50</vt:i4>
      </vt:variant>
      <vt:variant>
        <vt:i4>0</vt:i4>
      </vt:variant>
      <vt:variant>
        <vt:i4>5</vt:i4>
      </vt:variant>
      <vt:variant>
        <vt:lpwstr/>
      </vt:variant>
      <vt:variant>
        <vt:lpwstr>_Toc397618404</vt:lpwstr>
      </vt:variant>
      <vt:variant>
        <vt:i4>1048625</vt:i4>
      </vt:variant>
      <vt:variant>
        <vt:i4>44</vt:i4>
      </vt:variant>
      <vt:variant>
        <vt:i4>0</vt:i4>
      </vt:variant>
      <vt:variant>
        <vt:i4>5</vt:i4>
      </vt:variant>
      <vt:variant>
        <vt:lpwstr/>
      </vt:variant>
      <vt:variant>
        <vt:lpwstr>_Toc397618403</vt:lpwstr>
      </vt:variant>
      <vt:variant>
        <vt:i4>1048625</vt:i4>
      </vt:variant>
      <vt:variant>
        <vt:i4>38</vt:i4>
      </vt:variant>
      <vt:variant>
        <vt:i4>0</vt:i4>
      </vt:variant>
      <vt:variant>
        <vt:i4>5</vt:i4>
      </vt:variant>
      <vt:variant>
        <vt:lpwstr/>
      </vt:variant>
      <vt:variant>
        <vt:lpwstr>_Toc397618402</vt:lpwstr>
      </vt:variant>
      <vt:variant>
        <vt:i4>1048625</vt:i4>
      </vt:variant>
      <vt:variant>
        <vt:i4>32</vt:i4>
      </vt:variant>
      <vt:variant>
        <vt:i4>0</vt:i4>
      </vt:variant>
      <vt:variant>
        <vt:i4>5</vt:i4>
      </vt:variant>
      <vt:variant>
        <vt:lpwstr/>
      </vt:variant>
      <vt:variant>
        <vt:lpwstr>_Toc397618401</vt:lpwstr>
      </vt:variant>
      <vt:variant>
        <vt:i4>1048625</vt:i4>
      </vt:variant>
      <vt:variant>
        <vt:i4>26</vt:i4>
      </vt:variant>
      <vt:variant>
        <vt:i4>0</vt:i4>
      </vt:variant>
      <vt:variant>
        <vt:i4>5</vt:i4>
      </vt:variant>
      <vt:variant>
        <vt:lpwstr/>
      </vt:variant>
      <vt:variant>
        <vt:lpwstr>_Toc397618400</vt:lpwstr>
      </vt:variant>
      <vt:variant>
        <vt:i4>1638454</vt:i4>
      </vt:variant>
      <vt:variant>
        <vt:i4>20</vt:i4>
      </vt:variant>
      <vt:variant>
        <vt:i4>0</vt:i4>
      </vt:variant>
      <vt:variant>
        <vt:i4>5</vt:i4>
      </vt:variant>
      <vt:variant>
        <vt:lpwstr/>
      </vt:variant>
      <vt:variant>
        <vt:lpwstr>_Toc397618399</vt:lpwstr>
      </vt:variant>
      <vt:variant>
        <vt:i4>1638454</vt:i4>
      </vt:variant>
      <vt:variant>
        <vt:i4>14</vt:i4>
      </vt:variant>
      <vt:variant>
        <vt:i4>0</vt:i4>
      </vt:variant>
      <vt:variant>
        <vt:i4>5</vt:i4>
      </vt:variant>
      <vt:variant>
        <vt:lpwstr/>
      </vt:variant>
      <vt:variant>
        <vt:lpwstr>_Toc397618398</vt:lpwstr>
      </vt:variant>
      <vt:variant>
        <vt:i4>1638454</vt:i4>
      </vt:variant>
      <vt:variant>
        <vt:i4>8</vt:i4>
      </vt:variant>
      <vt:variant>
        <vt:i4>0</vt:i4>
      </vt:variant>
      <vt:variant>
        <vt:i4>5</vt:i4>
      </vt:variant>
      <vt:variant>
        <vt:lpwstr/>
      </vt:variant>
      <vt:variant>
        <vt:lpwstr>_Toc397618397</vt:lpwstr>
      </vt:variant>
      <vt:variant>
        <vt:i4>1638454</vt:i4>
      </vt:variant>
      <vt:variant>
        <vt:i4>2</vt:i4>
      </vt:variant>
      <vt:variant>
        <vt:i4>0</vt:i4>
      </vt:variant>
      <vt:variant>
        <vt:i4>5</vt:i4>
      </vt:variant>
      <vt:variant>
        <vt:lpwstr/>
      </vt:variant>
      <vt:variant>
        <vt:lpwstr>_Toc397618396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Ngo Huu Phuc</dc:creator>
  <cp:lastModifiedBy>CUONGVU</cp:lastModifiedBy>
  <cp:revision>7</cp:revision>
  <cp:lastPrinted>2016-06-13T03:25:00Z</cp:lastPrinted>
  <dcterms:created xsi:type="dcterms:W3CDTF">2018-09-19T07:15:00Z</dcterms:created>
  <dcterms:modified xsi:type="dcterms:W3CDTF">2018-10-10T03:08:00Z</dcterms:modified>
</cp:coreProperties>
</file>